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E77589" w14:textId="77777777" w:rsidR="00793CCA" w:rsidRDefault="00793CCA" w:rsidP="00793CCA">
      <w:pPr>
        <w:jc w:val="center"/>
        <w:rPr>
          <w:rFonts w:ascii="Arial" w:hAnsi="Arial" w:cs="Arial"/>
          <w:sz w:val="32"/>
          <w:szCs w:val="32"/>
        </w:rPr>
      </w:pPr>
      <w:r>
        <w:rPr>
          <w:rFonts w:ascii="Arial" w:hAnsi="Arial" w:cs="Arial"/>
          <w:sz w:val="40"/>
          <w:szCs w:val="40"/>
        </w:rPr>
        <w:t>Università degli studi di Torino</w:t>
      </w:r>
    </w:p>
    <w:p w14:paraId="5094E588" w14:textId="77777777" w:rsidR="00793CCA" w:rsidRDefault="00793CCA" w:rsidP="00793CCA">
      <w:pPr>
        <w:jc w:val="center"/>
        <w:rPr>
          <w:rFonts w:ascii="Arial" w:hAnsi="Arial" w:cs="Arial"/>
          <w:sz w:val="32"/>
          <w:szCs w:val="32"/>
        </w:rPr>
      </w:pPr>
    </w:p>
    <w:p w14:paraId="7B36674C" w14:textId="77777777" w:rsidR="00793CCA" w:rsidRDefault="00793CCA" w:rsidP="00793CCA">
      <w:pPr>
        <w:jc w:val="center"/>
        <w:rPr>
          <w:rFonts w:ascii="Arial" w:hAnsi="Arial" w:cs="Arial"/>
          <w:sz w:val="32"/>
          <w:szCs w:val="32"/>
        </w:rPr>
      </w:pPr>
    </w:p>
    <w:p w14:paraId="7125C717" w14:textId="77777777" w:rsidR="00793CCA" w:rsidRDefault="00793CCA" w:rsidP="00793CCA">
      <w:pPr>
        <w:jc w:val="center"/>
        <w:rPr>
          <w:rFonts w:ascii="Arial" w:hAnsi="Arial" w:cs="Arial"/>
          <w:sz w:val="32"/>
          <w:szCs w:val="32"/>
        </w:rPr>
      </w:pPr>
      <w:r>
        <w:rPr>
          <w:noProof/>
          <w:lang w:eastAsia="it-IT"/>
        </w:rPr>
        <w:drawing>
          <wp:anchor distT="0" distB="0" distL="0" distR="0" simplePos="0" relativeHeight="251659264" behindDoc="0" locked="0" layoutInCell="1" allowOverlap="1" wp14:anchorId="25891AFD" wp14:editId="17DD1109">
            <wp:simplePos x="0" y="0"/>
            <wp:positionH relativeFrom="column">
              <wp:align>center</wp:align>
            </wp:positionH>
            <wp:positionV relativeFrom="paragraph">
              <wp:posOffset>0</wp:posOffset>
            </wp:positionV>
            <wp:extent cx="2160905" cy="2113280"/>
            <wp:effectExtent l="0" t="0" r="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60905" cy="211328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5153C08E" w14:textId="77777777" w:rsidR="00793CCA" w:rsidRDefault="00793CCA" w:rsidP="00793CCA">
      <w:pPr>
        <w:spacing w:line="360" w:lineRule="auto"/>
        <w:jc w:val="center"/>
        <w:rPr>
          <w:rFonts w:ascii="Arial" w:hAnsi="Arial" w:cs="Arial"/>
          <w:sz w:val="32"/>
          <w:szCs w:val="32"/>
        </w:rPr>
      </w:pPr>
    </w:p>
    <w:p w14:paraId="150EE387" w14:textId="77777777" w:rsidR="00793CCA" w:rsidRDefault="00793CCA" w:rsidP="00793CCA">
      <w:pPr>
        <w:spacing w:line="360" w:lineRule="auto"/>
        <w:jc w:val="center"/>
        <w:rPr>
          <w:rFonts w:ascii="Arial" w:hAnsi="Arial" w:cs="Arial"/>
          <w:sz w:val="32"/>
          <w:szCs w:val="32"/>
        </w:rPr>
      </w:pPr>
      <w:r>
        <w:rPr>
          <w:rFonts w:ascii="Arial" w:hAnsi="Arial" w:cs="Arial"/>
          <w:sz w:val="32"/>
          <w:szCs w:val="32"/>
        </w:rPr>
        <w:t>Corso di laurea in Scienze dell'Educazione</w:t>
      </w:r>
    </w:p>
    <w:p w14:paraId="773B60A5" w14:textId="77777777" w:rsidR="00793CCA" w:rsidRDefault="00793CCA" w:rsidP="00793CCA">
      <w:pPr>
        <w:spacing w:line="360" w:lineRule="auto"/>
        <w:jc w:val="center"/>
        <w:rPr>
          <w:rFonts w:ascii="Arial" w:hAnsi="Arial" w:cs="Arial"/>
          <w:sz w:val="32"/>
          <w:szCs w:val="32"/>
        </w:rPr>
      </w:pPr>
      <w:r>
        <w:rPr>
          <w:rFonts w:ascii="Arial" w:hAnsi="Arial" w:cs="Arial"/>
          <w:sz w:val="32"/>
          <w:szCs w:val="32"/>
        </w:rPr>
        <w:t>Percorso di studio: Nidi e Comunità Infantili</w:t>
      </w:r>
    </w:p>
    <w:p w14:paraId="3BF79965" w14:textId="77777777" w:rsidR="00793CCA" w:rsidRDefault="00793CCA" w:rsidP="00793CCA">
      <w:pPr>
        <w:spacing w:line="360" w:lineRule="auto"/>
        <w:jc w:val="center"/>
        <w:rPr>
          <w:rFonts w:ascii="Arial" w:hAnsi="Arial" w:cs="Arial"/>
          <w:sz w:val="32"/>
          <w:szCs w:val="32"/>
        </w:rPr>
      </w:pPr>
    </w:p>
    <w:p w14:paraId="24C4907C" w14:textId="77777777" w:rsidR="00793CCA" w:rsidRDefault="00793CCA" w:rsidP="00793CCA">
      <w:pPr>
        <w:spacing w:line="360" w:lineRule="auto"/>
        <w:jc w:val="center"/>
        <w:rPr>
          <w:rFonts w:ascii="Arial" w:hAnsi="Arial" w:cs="Arial"/>
          <w:sz w:val="32"/>
          <w:szCs w:val="32"/>
        </w:rPr>
      </w:pPr>
      <w:r>
        <w:rPr>
          <w:rFonts w:ascii="Arial" w:hAnsi="Arial" w:cs="Arial"/>
          <w:sz w:val="32"/>
          <w:szCs w:val="32"/>
        </w:rPr>
        <w:t>Metodologia delle ricerca sociale + Pedagogia sperimentale</w:t>
      </w:r>
    </w:p>
    <w:p w14:paraId="23E7A1E4" w14:textId="77777777" w:rsidR="00793CCA" w:rsidRDefault="00793CCA" w:rsidP="00793CCA">
      <w:pPr>
        <w:spacing w:line="360" w:lineRule="auto"/>
        <w:jc w:val="center"/>
        <w:rPr>
          <w:rFonts w:ascii="Arial" w:hAnsi="Arial" w:cs="Arial"/>
          <w:sz w:val="32"/>
          <w:szCs w:val="32"/>
        </w:rPr>
      </w:pPr>
      <w:r>
        <w:rPr>
          <w:rFonts w:ascii="Arial" w:hAnsi="Arial" w:cs="Arial"/>
          <w:sz w:val="32"/>
          <w:szCs w:val="32"/>
        </w:rPr>
        <w:t>Prof. TRINCHERO e GRIMALDI</w:t>
      </w:r>
    </w:p>
    <w:p w14:paraId="083A6E31" w14:textId="77777777" w:rsidR="00793CCA" w:rsidRDefault="00793CCA" w:rsidP="00793CCA">
      <w:pPr>
        <w:spacing w:line="360" w:lineRule="auto"/>
        <w:jc w:val="center"/>
        <w:rPr>
          <w:rFonts w:ascii="Arial" w:hAnsi="Arial" w:cs="Arial"/>
          <w:sz w:val="32"/>
          <w:szCs w:val="32"/>
        </w:rPr>
      </w:pPr>
    </w:p>
    <w:p w14:paraId="44A1F06B" w14:textId="77777777" w:rsidR="00793CCA" w:rsidRDefault="00793CCA" w:rsidP="00793CCA">
      <w:pPr>
        <w:spacing w:line="360" w:lineRule="auto"/>
        <w:jc w:val="center"/>
        <w:rPr>
          <w:rFonts w:ascii="Arial" w:hAnsi="Arial" w:cs="Arial"/>
          <w:b/>
          <w:bCs/>
          <w:sz w:val="32"/>
          <w:szCs w:val="32"/>
        </w:rPr>
      </w:pPr>
      <w:r>
        <w:rPr>
          <w:rFonts w:ascii="Arial" w:hAnsi="Arial" w:cs="Arial"/>
          <w:b/>
          <w:bCs/>
          <w:sz w:val="32"/>
          <w:szCs w:val="32"/>
        </w:rPr>
        <w:t>“Videogames e rendimento scolastico nei bambini della scuola primaria”</w:t>
      </w:r>
    </w:p>
    <w:p w14:paraId="13910F91" w14:textId="77777777" w:rsidR="00793CCA" w:rsidRDefault="00793CCA" w:rsidP="00793CCA">
      <w:pPr>
        <w:spacing w:line="360" w:lineRule="auto"/>
        <w:jc w:val="center"/>
        <w:rPr>
          <w:rFonts w:ascii="Arial" w:hAnsi="Arial" w:cs="Arial"/>
          <w:b/>
          <w:bCs/>
          <w:sz w:val="32"/>
          <w:szCs w:val="32"/>
        </w:rPr>
      </w:pPr>
    </w:p>
    <w:p w14:paraId="3F0EE739" w14:textId="77777777" w:rsidR="00793CCA" w:rsidRDefault="00793CCA" w:rsidP="00793CCA">
      <w:pPr>
        <w:spacing w:line="360" w:lineRule="auto"/>
        <w:jc w:val="center"/>
        <w:rPr>
          <w:rFonts w:ascii="Arial" w:hAnsi="Arial" w:cs="Arial"/>
          <w:sz w:val="32"/>
          <w:szCs w:val="32"/>
        </w:rPr>
      </w:pPr>
    </w:p>
    <w:p w14:paraId="39C93C5D" w14:textId="77777777" w:rsidR="00793CCA" w:rsidRDefault="00793CCA" w:rsidP="00793CCA">
      <w:pPr>
        <w:spacing w:line="360" w:lineRule="auto"/>
        <w:jc w:val="center"/>
        <w:rPr>
          <w:rFonts w:ascii="Arial" w:hAnsi="Arial" w:cs="Arial"/>
          <w:sz w:val="32"/>
          <w:szCs w:val="32"/>
        </w:rPr>
      </w:pPr>
      <w:r>
        <w:rPr>
          <w:rFonts w:ascii="Arial" w:hAnsi="Arial" w:cs="Arial"/>
          <w:sz w:val="32"/>
          <w:szCs w:val="32"/>
        </w:rPr>
        <w:t>Ricerca Empirica svolta da:</w:t>
      </w:r>
    </w:p>
    <w:p w14:paraId="781DA0A3" w14:textId="77777777" w:rsidR="00793CCA" w:rsidRDefault="00793CCA" w:rsidP="00793CCA">
      <w:pPr>
        <w:spacing w:line="360" w:lineRule="auto"/>
        <w:jc w:val="center"/>
        <w:rPr>
          <w:rFonts w:ascii="Arial" w:hAnsi="Arial" w:cs="Arial"/>
          <w:sz w:val="32"/>
          <w:szCs w:val="32"/>
        </w:rPr>
      </w:pPr>
    </w:p>
    <w:p w14:paraId="23A879CA" w14:textId="77777777" w:rsidR="00793CCA" w:rsidRDefault="00793CCA" w:rsidP="00793CCA">
      <w:pPr>
        <w:spacing w:line="360" w:lineRule="auto"/>
        <w:jc w:val="center"/>
        <w:rPr>
          <w:rFonts w:ascii="Arial" w:hAnsi="Arial" w:cs="Arial"/>
          <w:b/>
          <w:sz w:val="32"/>
          <w:szCs w:val="32"/>
        </w:rPr>
      </w:pPr>
      <w:r>
        <w:rPr>
          <w:rFonts w:ascii="Arial" w:hAnsi="Arial" w:cs="Arial"/>
          <w:b/>
          <w:sz w:val="32"/>
          <w:szCs w:val="32"/>
        </w:rPr>
        <w:t>VALENTINA FERRAGATTA</w:t>
      </w:r>
    </w:p>
    <w:p w14:paraId="1154F581" w14:textId="77777777" w:rsidR="00793CCA" w:rsidRDefault="00793CCA" w:rsidP="00793CCA">
      <w:pPr>
        <w:spacing w:line="360" w:lineRule="auto"/>
        <w:jc w:val="center"/>
        <w:rPr>
          <w:rFonts w:ascii="Arial" w:hAnsi="Arial" w:cs="Arial"/>
          <w:b/>
          <w:sz w:val="32"/>
          <w:szCs w:val="32"/>
        </w:rPr>
      </w:pPr>
      <w:r>
        <w:rPr>
          <w:rFonts w:ascii="Arial" w:hAnsi="Arial" w:cs="Arial"/>
          <w:b/>
          <w:sz w:val="32"/>
          <w:szCs w:val="32"/>
        </w:rPr>
        <w:t>E</w:t>
      </w:r>
    </w:p>
    <w:p w14:paraId="035B1568" w14:textId="77777777" w:rsidR="00793CCA" w:rsidRDefault="00793CCA" w:rsidP="00793CCA">
      <w:pPr>
        <w:spacing w:line="360" w:lineRule="auto"/>
        <w:jc w:val="center"/>
        <w:rPr>
          <w:rFonts w:ascii="Arial" w:hAnsi="Arial" w:cs="Arial"/>
          <w:b/>
          <w:sz w:val="32"/>
          <w:szCs w:val="32"/>
        </w:rPr>
      </w:pPr>
      <w:r>
        <w:rPr>
          <w:rFonts w:ascii="Arial" w:hAnsi="Arial" w:cs="Arial"/>
          <w:b/>
          <w:sz w:val="32"/>
          <w:szCs w:val="32"/>
        </w:rPr>
        <w:t>MARTINA CARRARO</w:t>
      </w:r>
    </w:p>
    <w:p w14:paraId="5850EB74" w14:textId="77777777" w:rsidR="00793CCA" w:rsidRPr="00793CCA" w:rsidRDefault="00793CCA" w:rsidP="00793CCA">
      <w:pPr>
        <w:spacing w:line="360" w:lineRule="auto"/>
        <w:jc w:val="center"/>
        <w:rPr>
          <w:rFonts w:ascii="Arial" w:hAnsi="Arial" w:cs="Arial"/>
          <w:b/>
          <w:sz w:val="32"/>
          <w:szCs w:val="32"/>
          <w:u w:val="single"/>
        </w:rPr>
      </w:pPr>
    </w:p>
    <w:p w14:paraId="3365B595" w14:textId="77777777" w:rsidR="00793CCA" w:rsidRDefault="00793CCA" w:rsidP="00793CCA">
      <w:pPr>
        <w:rPr>
          <w:rFonts w:ascii="Arial" w:hAnsi="Arial" w:cs="Arial"/>
          <w:b/>
          <w:sz w:val="32"/>
          <w:szCs w:val="32"/>
          <w:u w:val="single"/>
        </w:rPr>
      </w:pPr>
      <w:r>
        <w:rPr>
          <w:rFonts w:ascii="Arial" w:hAnsi="Arial" w:cs="Arial"/>
          <w:b/>
          <w:sz w:val="32"/>
          <w:szCs w:val="32"/>
          <w:u w:val="single"/>
        </w:rPr>
        <w:lastRenderedPageBreak/>
        <w:t>INDICE:</w:t>
      </w:r>
    </w:p>
    <w:p w14:paraId="5FF3D2F1" w14:textId="77777777" w:rsidR="00793CCA" w:rsidRDefault="00793CCA" w:rsidP="00793CCA">
      <w:pPr>
        <w:spacing w:line="360" w:lineRule="auto"/>
        <w:rPr>
          <w:rFonts w:ascii="Arial" w:hAnsi="Arial" w:cs="Arial"/>
          <w:b/>
          <w:sz w:val="32"/>
          <w:szCs w:val="32"/>
          <w:u w:val="single"/>
        </w:rPr>
      </w:pPr>
    </w:p>
    <w:p w14:paraId="27F06223" w14:textId="77777777" w:rsidR="00793CCA" w:rsidRDefault="00793CCA" w:rsidP="00793CCA">
      <w:pPr>
        <w:numPr>
          <w:ilvl w:val="0"/>
          <w:numId w:val="1"/>
        </w:numPr>
        <w:spacing w:line="360" w:lineRule="auto"/>
        <w:rPr>
          <w:rFonts w:ascii="Arial" w:hAnsi="Arial" w:cs="Arial"/>
          <w:sz w:val="28"/>
          <w:szCs w:val="28"/>
        </w:rPr>
      </w:pPr>
      <w:r>
        <w:rPr>
          <w:rFonts w:ascii="Arial" w:hAnsi="Arial" w:cs="Arial"/>
          <w:sz w:val="28"/>
          <w:szCs w:val="28"/>
        </w:rPr>
        <w:t>Premessa</w:t>
      </w:r>
    </w:p>
    <w:p w14:paraId="4BF1927C" w14:textId="77777777" w:rsidR="00793CCA" w:rsidRDefault="00793CCA" w:rsidP="00793CCA">
      <w:pPr>
        <w:numPr>
          <w:ilvl w:val="0"/>
          <w:numId w:val="1"/>
        </w:numPr>
        <w:spacing w:line="360" w:lineRule="auto"/>
        <w:rPr>
          <w:rFonts w:ascii="Arial" w:hAnsi="Arial" w:cs="Arial"/>
          <w:sz w:val="28"/>
          <w:szCs w:val="28"/>
        </w:rPr>
      </w:pPr>
      <w:r>
        <w:rPr>
          <w:rFonts w:ascii="Arial" w:hAnsi="Arial" w:cs="Arial"/>
          <w:sz w:val="28"/>
          <w:szCs w:val="28"/>
        </w:rPr>
        <w:t>Tema della ricerca</w:t>
      </w:r>
    </w:p>
    <w:p w14:paraId="0D8D7A9D" w14:textId="77777777" w:rsidR="00793CCA" w:rsidRDefault="00793CCA" w:rsidP="00793CCA">
      <w:pPr>
        <w:numPr>
          <w:ilvl w:val="0"/>
          <w:numId w:val="1"/>
        </w:numPr>
        <w:spacing w:line="360" w:lineRule="auto"/>
        <w:rPr>
          <w:rFonts w:ascii="Arial" w:hAnsi="Arial" w:cs="Arial"/>
          <w:sz w:val="28"/>
          <w:szCs w:val="28"/>
        </w:rPr>
      </w:pPr>
      <w:r>
        <w:rPr>
          <w:rFonts w:ascii="Arial" w:hAnsi="Arial" w:cs="Arial"/>
          <w:sz w:val="28"/>
          <w:szCs w:val="28"/>
        </w:rPr>
        <w:t>Problema della ricerca</w:t>
      </w:r>
    </w:p>
    <w:p w14:paraId="07A58B2A" w14:textId="77777777" w:rsidR="00793CCA" w:rsidRDefault="00793CCA" w:rsidP="00793CCA">
      <w:pPr>
        <w:numPr>
          <w:ilvl w:val="0"/>
          <w:numId w:val="1"/>
        </w:numPr>
        <w:spacing w:line="360" w:lineRule="auto"/>
        <w:rPr>
          <w:rFonts w:ascii="Arial" w:hAnsi="Arial" w:cs="Arial"/>
          <w:sz w:val="28"/>
          <w:szCs w:val="28"/>
        </w:rPr>
      </w:pPr>
      <w:r>
        <w:rPr>
          <w:rFonts w:ascii="Arial" w:hAnsi="Arial" w:cs="Arial"/>
          <w:sz w:val="28"/>
          <w:szCs w:val="28"/>
        </w:rPr>
        <w:t>Obiettivo della ricerca</w:t>
      </w:r>
    </w:p>
    <w:p w14:paraId="74D89196" w14:textId="77777777" w:rsidR="00793CCA" w:rsidRDefault="00793CCA" w:rsidP="00793CCA">
      <w:pPr>
        <w:numPr>
          <w:ilvl w:val="0"/>
          <w:numId w:val="1"/>
        </w:numPr>
        <w:spacing w:line="360" w:lineRule="auto"/>
        <w:rPr>
          <w:rFonts w:ascii="Arial" w:hAnsi="Arial" w:cs="Arial"/>
          <w:sz w:val="28"/>
          <w:szCs w:val="28"/>
        </w:rPr>
      </w:pPr>
      <w:r>
        <w:rPr>
          <w:rFonts w:ascii="Arial" w:hAnsi="Arial" w:cs="Arial"/>
          <w:sz w:val="28"/>
          <w:szCs w:val="28"/>
        </w:rPr>
        <w:t>Costruzione del quadro teorico: concetti chiave e mappa concettuale</w:t>
      </w:r>
    </w:p>
    <w:p w14:paraId="335624B3" w14:textId="77777777" w:rsidR="00793CCA" w:rsidRDefault="00793CCA" w:rsidP="00793CCA">
      <w:pPr>
        <w:numPr>
          <w:ilvl w:val="0"/>
          <w:numId w:val="1"/>
        </w:numPr>
        <w:spacing w:line="360" w:lineRule="auto"/>
        <w:rPr>
          <w:rFonts w:ascii="Arial" w:hAnsi="Arial" w:cs="Arial"/>
          <w:sz w:val="28"/>
          <w:szCs w:val="28"/>
        </w:rPr>
      </w:pPr>
      <w:r>
        <w:rPr>
          <w:rFonts w:ascii="Arial" w:hAnsi="Arial" w:cs="Arial"/>
          <w:sz w:val="28"/>
          <w:szCs w:val="28"/>
        </w:rPr>
        <w:t>Formulazione delle ipotesi</w:t>
      </w:r>
    </w:p>
    <w:p w14:paraId="0ACAAE96" w14:textId="77777777" w:rsidR="00793CCA" w:rsidRDefault="00793CCA" w:rsidP="00793CCA">
      <w:pPr>
        <w:numPr>
          <w:ilvl w:val="0"/>
          <w:numId w:val="1"/>
        </w:numPr>
        <w:spacing w:line="360" w:lineRule="auto"/>
        <w:rPr>
          <w:rFonts w:ascii="Arial" w:hAnsi="Arial" w:cs="Arial"/>
          <w:sz w:val="28"/>
          <w:szCs w:val="28"/>
        </w:rPr>
      </w:pPr>
      <w:r>
        <w:rPr>
          <w:rFonts w:ascii="Arial" w:hAnsi="Arial" w:cs="Arial"/>
          <w:sz w:val="28"/>
          <w:szCs w:val="28"/>
        </w:rPr>
        <w:t>Definizione operativa</w:t>
      </w:r>
    </w:p>
    <w:p w14:paraId="1C9875E1" w14:textId="77777777" w:rsidR="00793CCA" w:rsidRDefault="00793CCA" w:rsidP="00793CCA">
      <w:pPr>
        <w:numPr>
          <w:ilvl w:val="0"/>
          <w:numId w:val="1"/>
        </w:numPr>
        <w:spacing w:line="360" w:lineRule="auto"/>
        <w:rPr>
          <w:rFonts w:ascii="Arial" w:hAnsi="Arial" w:cs="Arial"/>
          <w:sz w:val="28"/>
          <w:szCs w:val="28"/>
        </w:rPr>
      </w:pPr>
      <w:r>
        <w:rPr>
          <w:rFonts w:ascii="Arial" w:hAnsi="Arial" w:cs="Arial"/>
          <w:sz w:val="28"/>
          <w:szCs w:val="28"/>
        </w:rPr>
        <w:t>Popolazione di riferimento</w:t>
      </w:r>
    </w:p>
    <w:p w14:paraId="1FEEF3DC" w14:textId="77777777" w:rsidR="00793CCA" w:rsidRDefault="00793CCA" w:rsidP="00793CCA">
      <w:pPr>
        <w:numPr>
          <w:ilvl w:val="0"/>
          <w:numId w:val="1"/>
        </w:numPr>
        <w:spacing w:line="360" w:lineRule="auto"/>
        <w:rPr>
          <w:rFonts w:ascii="Arial" w:hAnsi="Arial" w:cs="Arial"/>
          <w:sz w:val="28"/>
          <w:szCs w:val="28"/>
        </w:rPr>
      </w:pPr>
      <w:r>
        <w:rPr>
          <w:rFonts w:ascii="Arial" w:hAnsi="Arial" w:cs="Arial"/>
          <w:sz w:val="28"/>
          <w:szCs w:val="28"/>
        </w:rPr>
        <w:t>Campione di riferimento</w:t>
      </w:r>
    </w:p>
    <w:p w14:paraId="2D0DFE76" w14:textId="77777777" w:rsidR="00793CCA" w:rsidRDefault="00793CCA" w:rsidP="00793CCA">
      <w:pPr>
        <w:numPr>
          <w:ilvl w:val="0"/>
          <w:numId w:val="1"/>
        </w:numPr>
        <w:spacing w:line="360" w:lineRule="auto"/>
        <w:rPr>
          <w:rFonts w:ascii="Arial" w:hAnsi="Arial" w:cs="Arial"/>
          <w:sz w:val="28"/>
          <w:szCs w:val="28"/>
        </w:rPr>
      </w:pPr>
      <w:r>
        <w:rPr>
          <w:rFonts w:ascii="Arial" w:hAnsi="Arial" w:cs="Arial"/>
          <w:sz w:val="28"/>
          <w:szCs w:val="28"/>
        </w:rPr>
        <w:t>Tecniche e strumenti: Questionario</w:t>
      </w:r>
    </w:p>
    <w:p w14:paraId="0CE7CFE9" w14:textId="77777777" w:rsidR="00793CCA" w:rsidRDefault="00793CCA" w:rsidP="00793CCA">
      <w:pPr>
        <w:numPr>
          <w:ilvl w:val="0"/>
          <w:numId w:val="1"/>
        </w:numPr>
        <w:spacing w:line="360" w:lineRule="auto"/>
        <w:rPr>
          <w:rFonts w:ascii="Arial" w:hAnsi="Arial" w:cs="Arial"/>
          <w:sz w:val="28"/>
          <w:szCs w:val="28"/>
        </w:rPr>
      </w:pPr>
      <w:r>
        <w:rPr>
          <w:rFonts w:ascii="Arial" w:hAnsi="Arial" w:cs="Arial"/>
          <w:sz w:val="28"/>
          <w:szCs w:val="28"/>
        </w:rPr>
        <w:t>Piano di rilevazioni dati</w:t>
      </w:r>
    </w:p>
    <w:p w14:paraId="341FC55C" w14:textId="77777777" w:rsidR="00793CCA" w:rsidRDefault="00793CCA" w:rsidP="00793CCA">
      <w:pPr>
        <w:numPr>
          <w:ilvl w:val="0"/>
          <w:numId w:val="1"/>
        </w:numPr>
        <w:spacing w:line="360" w:lineRule="auto"/>
        <w:rPr>
          <w:rFonts w:ascii="Arial" w:hAnsi="Arial" w:cs="Arial"/>
          <w:sz w:val="28"/>
          <w:szCs w:val="28"/>
        </w:rPr>
      </w:pPr>
      <w:r>
        <w:rPr>
          <w:rFonts w:ascii="Arial" w:hAnsi="Arial" w:cs="Arial"/>
          <w:sz w:val="28"/>
          <w:szCs w:val="28"/>
        </w:rPr>
        <w:t>Rilevazioni dati</w:t>
      </w:r>
    </w:p>
    <w:p w14:paraId="41E3183D" w14:textId="77777777" w:rsidR="00793CCA" w:rsidRDefault="00793CCA" w:rsidP="00793CCA">
      <w:pPr>
        <w:numPr>
          <w:ilvl w:val="0"/>
          <w:numId w:val="1"/>
        </w:numPr>
        <w:spacing w:line="360" w:lineRule="auto"/>
        <w:rPr>
          <w:rFonts w:ascii="Arial" w:hAnsi="Arial" w:cs="Arial"/>
          <w:sz w:val="28"/>
          <w:szCs w:val="28"/>
        </w:rPr>
      </w:pPr>
      <w:r>
        <w:rPr>
          <w:rFonts w:ascii="Arial" w:hAnsi="Arial" w:cs="Arial"/>
          <w:sz w:val="28"/>
          <w:szCs w:val="28"/>
        </w:rPr>
        <w:t>Analisi dei dati: analisi monovariata e bivariata</w:t>
      </w:r>
    </w:p>
    <w:p w14:paraId="4025B061" w14:textId="77777777" w:rsidR="00793CCA" w:rsidRDefault="00793CCA" w:rsidP="00793CCA">
      <w:pPr>
        <w:numPr>
          <w:ilvl w:val="0"/>
          <w:numId w:val="1"/>
        </w:numPr>
        <w:spacing w:line="360" w:lineRule="auto"/>
        <w:rPr>
          <w:rFonts w:ascii="Arial" w:hAnsi="Arial" w:cs="Arial"/>
          <w:sz w:val="28"/>
          <w:szCs w:val="28"/>
        </w:rPr>
      </w:pPr>
      <w:r>
        <w:rPr>
          <w:rFonts w:ascii="Arial" w:hAnsi="Arial" w:cs="Arial"/>
          <w:sz w:val="28"/>
          <w:szCs w:val="28"/>
        </w:rPr>
        <w:t>Interpretazione dei dati</w:t>
      </w:r>
    </w:p>
    <w:p w14:paraId="00EC5960" w14:textId="77777777" w:rsidR="00793CCA" w:rsidRDefault="00793CCA" w:rsidP="00793CCA">
      <w:pPr>
        <w:numPr>
          <w:ilvl w:val="0"/>
          <w:numId w:val="1"/>
        </w:numPr>
        <w:spacing w:line="360" w:lineRule="auto"/>
        <w:rPr>
          <w:rFonts w:ascii="Arial" w:hAnsi="Arial" w:cs="Arial"/>
          <w:sz w:val="28"/>
          <w:szCs w:val="28"/>
        </w:rPr>
      </w:pPr>
      <w:r>
        <w:rPr>
          <w:rFonts w:ascii="Arial" w:hAnsi="Arial" w:cs="Arial"/>
          <w:sz w:val="28"/>
          <w:szCs w:val="28"/>
        </w:rPr>
        <w:t>Conclusioni</w:t>
      </w:r>
    </w:p>
    <w:p w14:paraId="062D6D14" w14:textId="77777777" w:rsidR="00793CCA" w:rsidRDefault="00793CCA" w:rsidP="00793CCA">
      <w:pPr>
        <w:numPr>
          <w:ilvl w:val="0"/>
          <w:numId w:val="1"/>
        </w:numPr>
        <w:spacing w:line="360" w:lineRule="auto"/>
        <w:rPr>
          <w:rFonts w:ascii="Arial" w:hAnsi="Arial" w:cs="Arial"/>
          <w:b/>
          <w:sz w:val="32"/>
          <w:szCs w:val="32"/>
          <w:u w:val="single"/>
        </w:rPr>
      </w:pPr>
      <w:r>
        <w:rPr>
          <w:rFonts w:ascii="Arial" w:hAnsi="Arial" w:cs="Arial"/>
          <w:sz w:val="28"/>
          <w:szCs w:val="28"/>
        </w:rPr>
        <w:t>Bibliografia e sitografia</w:t>
      </w:r>
    </w:p>
    <w:p w14:paraId="17BE4A66" w14:textId="77777777" w:rsidR="00DF48D3" w:rsidRDefault="00DF48D3"/>
    <w:p w14:paraId="7A38D784" w14:textId="77777777" w:rsidR="00793CCA" w:rsidRDefault="00793CCA"/>
    <w:p w14:paraId="71B0E72E" w14:textId="77777777" w:rsidR="00793CCA" w:rsidRDefault="00793CCA"/>
    <w:p w14:paraId="2AA1C846" w14:textId="77777777" w:rsidR="00793CCA" w:rsidRDefault="00793CCA"/>
    <w:p w14:paraId="1B8CE2F3" w14:textId="77777777" w:rsidR="00793CCA" w:rsidRDefault="00793CCA"/>
    <w:p w14:paraId="06EB3CA1" w14:textId="77777777" w:rsidR="00793CCA" w:rsidRDefault="00793CCA"/>
    <w:p w14:paraId="09819062" w14:textId="77777777" w:rsidR="00793CCA" w:rsidRDefault="00793CCA"/>
    <w:p w14:paraId="4A8CB34D" w14:textId="77777777" w:rsidR="00793CCA" w:rsidRDefault="00793CCA"/>
    <w:p w14:paraId="12C7778D" w14:textId="77777777" w:rsidR="00793CCA" w:rsidRDefault="00793CCA"/>
    <w:p w14:paraId="09422941" w14:textId="77777777" w:rsidR="00793CCA" w:rsidRDefault="00793CCA"/>
    <w:p w14:paraId="4A354B99" w14:textId="77777777" w:rsidR="00793CCA" w:rsidRDefault="00793CCA"/>
    <w:p w14:paraId="79A21421" w14:textId="77777777" w:rsidR="00793CCA" w:rsidRDefault="00793CCA"/>
    <w:p w14:paraId="59EB373D" w14:textId="77777777" w:rsidR="00793CCA" w:rsidRDefault="00793CCA"/>
    <w:p w14:paraId="2FB305BD" w14:textId="77777777" w:rsidR="00793CCA" w:rsidRDefault="00793CCA"/>
    <w:p w14:paraId="01EFF0B1" w14:textId="77777777" w:rsidR="00793CCA" w:rsidRDefault="00793CCA"/>
    <w:p w14:paraId="6CF15F49" w14:textId="77777777" w:rsidR="00793CCA" w:rsidRDefault="00793CCA"/>
    <w:p w14:paraId="02E15B14" w14:textId="77777777" w:rsidR="00793CCA" w:rsidRDefault="00793CCA"/>
    <w:p w14:paraId="1A6FB382" w14:textId="77777777" w:rsidR="00793CCA" w:rsidRDefault="00793CCA"/>
    <w:p w14:paraId="4A464045" w14:textId="77777777" w:rsidR="00793CCA" w:rsidRDefault="00793CCA"/>
    <w:p w14:paraId="041C70D6" w14:textId="77777777" w:rsidR="00793CCA" w:rsidRDefault="00793CCA"/>
    <w:p w14:paraId="52216615" w14:textId="77777777" w:rsidR="00793CCA" w:rsidRDefault="00793CCA" w:rsidP="00793CCA">
      <w:pPr>
        <w:rPr>
          <w:rFonts w:ascii="Arial" w:hAnsi="Arial" w:cs="Arial"/>
        </w:rPr>
      </w:pPr>
      <w:r>
        <w:rPr>
          <w:rFonts w:ascii="Arial" w:hAnsi="Arial" w:cs="Arial"/>
          <w:b/>
          <w:sz w:val="32"/>
          <w:szCs w:val="32"/>
          <w:u w:val="single"/>
        </w:rPr>
        <w:lastRenderedPageBreak/>
        <w:t>PREMESSA</w:t>
      </w:r>
    </w:p>
    <w:p w14:paraId="66561123" w14:textId="77777777" w:rsidR="00793CCA" w:rsidRDefault="00793CCA" w:rsidP="00793CCA">
      <w:pPr>
        <w:rPr>
          <w:rFonts w:ascii="Arial" w:hAnsi="Arial" w:cs="Arial"/>
        </w:rPr>
      </w:pPr>
    </w:p>
    <w:p w14:paraId="0EDC5FEF" w14:textId="77777777" w:rsidR="00793CCA" w:rsidRPr="00793CCA" w:rsidRDefault="00793CCA" w:rsidP="00793CCA">
      <w:pPr>
        <w:spacing w:line="360" w:lineRule="auto"/>
        <w:ind w:firstLine="454"/>
        <w:jc w:val="both"/>
        <w:rPr>
          <w:rFonts w:ascii="Arial" w:hAnsi="Arial" w:cs="Arial"/>
        </w:rPr>
      </w:pPr>
      <w:r w:rsidRPr="00793CCA">
        <w:rPr>
          <w:rFonts w:ascii="Arial" w:eastAsiaTheme="minorEastAsia" w:hAnsi="Arial" w:cs="Arial"/>
          <w:color w:val="343434"/>
          <w:lang w:eastAsia="it-IT"/>
        </w:rPr>
        <w:t xml:space="preserve">Questo lavoro si propone di riflettere sul rapporto tra videogiochi e apprendimento, analizzando i risultati delle ricerche effettuate in merito agli </w:t>
      </w:r>
      <w:r w:rsidR="002E695F">
        <w:rPr>
          <w:rFonts w:ascii="Arial" w:eastAsiaTheme="minorEastAsia" w:hAnsi="Arial" w:cs="Arial"/>
          <w:color w:val="343434"/>
          <w:lang w:eastAsia="it-IT"/>
        </w:rPr>
        <w:t xml:space="preserve">effetti </w:t>
      </w:r>
      <w:r w:rsidRPr="00793CCA">
        <w:rPr>
          <w:rFonts w:ascii="Arial" w:eastAsiaTheme="minorEastAsia" w:hAnsi="Arial" w:cs="Arial"/>
          <w:color w:val="343434"/>
          <w:lang w:eastAsia="it-IT"/>
        </w:rPr>
        <w:t>che i videogiochi sembrano avere a l</w:t>
      </w:r>
      <w:r w:rsidR="002E695F">
        <w:rPr>
          <w:rFonts w:ascii="Arial" w:eastAsiaTheme="minorEastAsia" w:hAnsi="Arial" w:cs="Arial"/>
          <w:color w:val="343434"/>
          <w:lang w:eastAsia="it-IT"/>
        </w:rPr>
        <w:t>ivello scolastico.</w:t>
      </w:r>
    </w:p>
    <w:p w14:paraId="3758FCBC" w14:textId="77777777" w:rsidR="00793CCA" w:rsidRDefault="00793CCA" w:rsidP="00793CCA">
      <w:pPr>
        <w:spacing w:line="360" w:lineRule="auto"/>
        <w:ind w:firstLine="454"/>
        <w:jc w:val="both"/>
        <w:rPr>
          <w:rFonts w:ascii="Arial" w:hAnsi="Arial" w:cs="Arial"/>
        </w:rPr>
      </w:pPr>
      <w:r>
        <w:rPr>
          <w:rFonts w:ascii="Arial" w:hAnsi="Arial" w:cs="Arial"/>
        </w:rPr>
        <w:t>Io ho voluto soffermarmi sul tema del rendimento scolast</w:t>
      </w:r>
      <w:r w:rsidR="002E695F">
        <w:rPr>
          <w:rFonts w:ascii="Arial" w:hAnsi="Arial" w:cs="Arial"/>
        </w:rPr>
        <w:t>ico legato all’uso dei videogames</w:t>
      </w:r>
      <w:r>
        <w:rPr>
          <w:rFonts w:ascii="Arial" w:hAnsi="Arial" w:cs="Arial"/>
        </w:rPr>
        <w:t xml:space="preserve"> nei bambini della scuola pr</w:t>
      </w:r>
      <w:r w:rsidR="002E695F">
        <w:rPr>
          <w:rFonts w:ascii="Arial" w:hAnsi="Arial" w:cs="Arial"/>
        </w:rPr>
        <w:t>imaria, in quanto questi</w:t>
      </w:r>
      <w:r>
        <w:rPr>
          <w:rFonts w:ascii="Arial" w:hAnsi="Arial" w:cs="Arial"/>
        </w:rPr>
        <w:t xml:space="preserve"> rappresenta</w:t>
      </w:r>
      <w:r w:rsidR="002E695F">
        <w:rPr>
          <w:rFonts w:ascii="Arial" w:hAnsi="Arial" w:cs="Arial"/>
        </w:rPr>
        <w:t>no la forma di svago</w:t>
      </w:r>
      <w:r>
        <w:rPr>
          <w:rFonts w:ascii="Arial" w:hAnsi="Arial" w:cs="Arial"/>
        </w:rPr>
        <w:t xml:space="preserve"> più utilizzata giornalme</w:t>
      </w:r>
      <w:r w:rsidR="002E695F">
        <w:rPr>
          <w:rFonts w:ascii="Arial" w:hAnsi="Arial" w:cs="Arial"/>
        </w:rPr>
        <w:t>nte dalla maggior parte dei bambini.</w:t>
      </w:r>
    </w:p>
    <w:p w14:paraId="6BE498E1" w14:textId="77777777" w:rsidR="002E695F" w:rsidRDefault="002E695F" w:rsidP="00793CCA">
      <w:pPr>
        <w:spacing w:line="360" w:lineRule="auto"/>
        <w:ind w:firstLine="454"/>
        <w:jc w:val="both"/>
        <w:rPr>
          <w:rFonts w:ascii="Arial" w:hAnsi="Arial" w:cs="Arial"/>
        </w:rPr>
      </w:pPr>
    </w:p>
    <w:p w14:paraId="3BC9CEBF" w14:textId="77777777" w:rsidR="002E695F" w:rsidRDefault="002E695F" w:rsidP="002E695F">
      <w:pPr>
        <w:rPr>
          <w:rFonts w:ascii="Arial" w:hAnsi="Arial" w:cs="Arial"/>
        </w:rPr>
      </w:pPr>
      <w:r>
        <w:rPr>
          <w:rFonts w:ascii="Arial" w:hAnsi="Arial" w:cs="Arial"/>
          <w:b/>
          <w:sz w:val="32"/>
          <w:szCs w:val="32"/>
          <w:u w:val="single"/>
        </w:rPr>
        <w:t>TEMA DELLA RICERCA</w:t>
      </w:r>
    </w:p>
    <w:p w14:paraId="480D5B84" w14:textId="77777777" w:rsidR="002E695F" w:rsidRDefault="002E695F" w:rsidP="002E695F">
      <w:pPr>
        <w:rPr>
          <w:rFonts w:ascii="Arial" w:hAnsi="Arial" w:cs="Arial"/>
        </w:rPr>
      </w:pPr>
    </w:p>
    <w:p w14:paraId="437CA088" w14:textId="77777777" w:rsidR="002E695F" w:rsidRDefault="002E695F" w:rsidP="002E695F">
      <w:pPr>
        <w:spacing w:line="360" w:lineRule="auto"/>
        <w:ind w:firstLine="454"/>
        <w:jc w:val="both"/>
        <w:rPr>
          <w:rFonts w:ascii="Arial" w:hAnsi="Arial" w:cs="Arial"/>
        </w:rPr>
      </w:pPr>
      <w:r>
        <w:rPr>
          <w:rFonts w:ascii="Arial" w:hAnsi="Arial" w:cs="Arial"/>
        </w:rPr>
        <w:t>L’uso dei videogames e il rendimento scolastico nei bambini della scuola primaria.</w:t>
      </w:r>
    </w:p>
    <w:p w14:paraId="1F27697C" w14:textId="77777777" w:rsidR="002E695F" w:rsidRDefault="002E695F" w:rsidP="002E695F">
      <w:pPr>
        <w:spacing w:line="360" w:lineRule="auto"/>
        <w:ind w:firstLine="454"/>
        <w:jc w:val="both"/>
        <w:rPr>
          <w:rFonts w:ascii="Arial" w:hAnsi="Arial" w:cs="Arial"/>
        </w:rPr>
      </w:pPr>
    </w:p>
    <w:p w14:paraId="460678FD" w14:textId="77777777" w:rsidR="002E695F" w:rsidRDefault="002E695F" w:rsidP="002E695F">
      <w:pPr>
        <w:rPr>
          <w:rFonts w:ascii="Arial" w:hAnsi="Arial" w:cs="Arial"/>
        </w:rPr>
      </w:pPr>
      <w:r>
        <w:rPr>
          <w:rFonts w:ascii="Arial" w:hAnsi="Arial" w:cs="Arial"/>
          <w:b/>
          <w:sz w:val="32"/>
          <w:szCs w:val="32"/>
          <w:u w:val="single"/>
        </w:rPr>
        <w:t>PROBLEMA DELLA RICERCA</w:t>
      </w:r>
    </w:p>
    <w:p w14:paraId="015C4B92" w14:textId="77777777" w:rsidR="002E695F" w:rsidRDefault="002E695F" w:rsidP="002E695F">
      <w:pPr>
        <w:rPr>
          <w:rFonts w:ascii="Arial" w:hAnsi="Arial" w:cs="Arial"/>
        </w:rPr>
      </w:pPr>
    </w:p>
    <w:p w14:paraId="4CCBC25B" w14:textId="77777777" w:rsidR="002E695F" w:rsidRDefault="002E695F" w:rsidP="002E695F">
      <w:pPr>
        <w:spacing w:line="360" w:lineRule="auto"/>
        <w:ind w:firstLine="454"/>
        <w:jc w:val="both"/>
        <w:rPr>
          <w:rFonts w:ascii="Arial" w:hAnsi="Arial" w:cs="Arial"/>
        </w:rPr>
      </w:pPr>
      <w:r>
        <w:rPr>
          <w:rFonts w:ascii="Arial" w:hAnsi="Arial" w:cs="Arial"/>
        </w:rPr>
        <w:t>La domanda è la seguente: Esiste una relazione fra l’uso dei videogames ed il rendimento scolastico nei bambini della scuola primaria?</w:t>
      </w:r>
    </w:p>
    <w:p w14:paraId="3FEBFE3E" w14:textId="77777777" w:rsidR="002E695F" w:rsidRDefault="002E695F" w:rsidP="002E695F">
      <w:pPr>
        <w:spacing w:line="360" w:lineRule="auto"/>
        <w:ind w:firstLine="454"/>
        <w:jc w:val="both"/>
        <w:rPr>
          <w:rFonts w:ascii="Arial" w:hAnsi="Arial" w:cs="Arial"/>
        </w:rPr>
      </w:pPr>
    </w:p>
    <w:p w14:paraId="5B856604" w14:textId="77777777" w:rsidR="002E695F" w:rsidRDefault="002E695F" w:rsidP="002E695F">
      <w:pPr>
        <w:rPr>
          <w:rFonts w:ascii="Arial" w:hAnsi="Arial" w:cs="Arial"/>
        </w:rPr>
      </w:pPr>
      <w:r>
        <w:rPr>
          <w:rFonts w:ascii="Arial" w:hAnsi="Arial" w:cs="Arial"/>
          <w:b/>
          <w:sz w:val="32"/>
          <w:szCs w:val="32"/>
          <w:u w:val="single"/>
        </w:rPr>
        <w:t>OBIETTIVO DELLA RICERCA</w:t>
      </w:r>
    </w:p>
    <w:p w14:paraId="27A78AF6" w14:textId="77777777" w:rsidR="002E695F" w:rsidRDefault="002E695F" w:rsidP="002E695F">
      <w:pPr>
        <w:rPr>
          <w:rFonts w:ascii="Arial" w:hAnsi="Arial" w:cs="Arial"/>
        </w:rPr>
      </w:pPr>
    </w:p>
    <w:p w14:paraId="618ABB3C" w14:textId="77777777" w:rsidR="002E695F" w:rsidRDefault="002E695F" w:rsidP="002E695F">
      <w:pPr>
        <w:spacing w:line="360" w:lineRule="auto"/>
        <w:ind w:firstLine="454"/>
        <w:jc w:val="both"/>
        <w:rPr>
          <w:rFonts w:ascii="Arial" w:hAnsi="Arial" w:cs="Arial"/>
        </w:rPr>
      </w:pPr>
      <w:r>
        <w:rPr>
          <w:rFonts w:ascii="Arial" w:hAnsi="Arial" w:cs="Arial"/>
        </w:rPr>
        <w:t>Verificare se esiste una relazione fra l’uso dei videogames ed il rendimento scolastico nei bambini che frequentano la scuola primaria.</w:t>
      </w:r>
    </w:p>
    <w:p w14:paraId="223DCBA9" w14:textId="77777777" w:rsidR="002E695F" w:rsidRDefault="002E695F" w:rsidP="002E695F">
      <w:pPr>
        <w:spacing w:line="360" w:lineRule="auto"/>
        <w:ind w:firstLine="454"/>
        <w:jc w:val="both"/>
        <w:rPr>
          <w:rFonts w:ascii="Arial" w:hAnsi="Arial" w:cs="Arial"/>
        </w:rPr>
      </w:pPr>
    </w:p>
    <w:p w14:paraId="37BAC439" w14:textId="77777777" w:rsidR="002E695F" w:rsidRDefault="002E695F" w:rsidP="002E695F">
      <w:pPr>
        <w:rPr>
          <w:rFonts w:ascii="Arial" w:hAnsi="Arial" w:cs="Arial"/>
        </w:rPr>
      </w:pPr>
      <w:r>
        <w:rPr>
          <w:rFonts w:ascii="Arial" w:hAnsi="Arial" w:cs="Arial"/>
          <w:b/>
          <w:sz w:val="32"/>
          <w:szCs w:val="32"/>
          <w:u w:val="single"/>
        </w:rPr>
        <w:t>COSTRUZIONE DEL QUADRO TEORICO</w:t>
      </w:r>
    </w:p>
    <w:p w14:paraId="13069088" w14:textId="77777777" w:rsidR="002E695F" w:rsidRDefault="002E695F" w:rsidP="002E695F">
      <w:pPr>
        <w:rPr>
          <w:rFonts w:ascii="Arial" w:hAnsi="Arial" w:cs="Arial"/>
        </w:rPr>
      </w:pPr>
    </w:p>
    <w:p w14:paraId="7DE3725E" w14:textId="77777777" w:rsidR="002E695F" w:rsidRDefault="002E695F" w:rsidP="002E695F">
      <w:pPr>
        <w:spacing w:line="360" w:lineRule="auto"/>
        <w:ind w:firstLine="454"/>
        <w:jc w:val="both"/>
        <w:rPr>
          <w:rFonts w:ascii="Arial" w:hAnsi="Arial" w:cs="Arial"/>
        </w:rPr>
      </w:pPr>
      <w:r>
        <w:rPr>
          <w:rFonts w:ascii="Arial" w:hAnsi="Arial" w:cs="Arial"/>
        </w:rPr>
        <w:t>Una volta identificato il problema di ricerca ed il tema che lo racchiude, il passo successivo è quello di costruire il quadro teorico.</w:t>
      </w:r>
    </w:p>
    <w:p w14:paraId="19A76C7F" w14:textId="77777777" w:rsidR="002E695F" w:rsidRDefault="002E695F" w:rsidP="002E695F">
      <w:pPr>
        <w:spacing w:line="360" w:lineRule="auto"/>
        <w:ind w:firstLine="454"/>
        <w:jc w:val="both"/>
        <w:rPr>
          <w:rFonts w:ascii="Arial" w:hAnsi="Arial" w:cs="Arial"/>
        </w:rPr>
      </w:pPr>
      <w:r>
        <w:rPr>
          <w:rFonts w:ascii="Arial" w:hAnsi="Arial" w:cs="Arial"/>
        </w:rPr>
        <w:t>Cerchiamo informazioni legate al tema di riferimento, verificando l’attendibilità del materiale trovato, e successivamente ricaviamo i concetti e le relazioni che legano i due fattori (dipendente ed indipendente) in esame, rappresentandoli graficamente con una mappa concettuale.</w:t>
      </w:r>
    </w:p>
    <w:p w14:paraId="46FA10CA" w14:textId="77777777" w:rsidR="002E695F" w:rsidRDefault="002E695F" w:rsidP="002E695F">
      <w:pPr>
        <w:spacing w:line="360" w:lineRule="auto"/>
        <w:ind w:firstLine="454"/>
        <w:jc w:val="both"/>
        <w:rPr>
          <w:rFonts w:ascii="Arial" w:hAnsi="Arial" w:cs="Arial"/>
        </w:rPr>
      </w:pPr>
    </w:p>
    <w:p w14:paraId="0262E842" w14:textId="77777777" w:rsidR="002E695F" w:rsidRDefault="002E695F" w:rsidP="002E695F">
      <w:pPr>
        <w:spacing w:line="360" w:lineRule="auto"/>
        <w:ind w:firstLine="454"/>
        <w:jc w:val="both"/>
        <w:rPr>
          <w:rFonts w:ascii="Arial" w:hAnsi="Arial" w:cs="Arial"/>
        </w:rPr>
      </w:pPr>
      <w:r>
        <w:rPr>
          <w:rFonts w:ascii="Arial" w:hAnsi="Arial" w:cs="Arial"/>
          <w:b/>
          <w:u w:val="single"/>
        </w:rPr>
        <w:t>Presentazione dei concetti chiave</w:t>
      </w:r>
    </w:p>
    <w:p w14:paraId="2774DB68" w14:textId="77777777" w:rsidR="00AB4881" w:rsidRDefault="00AC2BCA" w:rsidP="00AB48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spacing w:line="360" w:lineRule="auto"/>
        <w:ind w:firstLine="561"/>
        <w:rPr>
          <w:rFonts w:ascii="Arial" w:eastAsiaTheme="minorEastAsia" w:hAnsi="Arial" w:cs="Arial"/>
          <w:lang w:eastAsia="it-IT"/>
        </w:rPr>
      </w:pPr>
      <w:r w:rsidRPr="00AC2BCA">
        <w:rPr>
          <w:rFonts w:ascii="Arial" w:eastAsiaTheme="minorEastAsia" w:hAnsi="Arial" w:cs="Arial"/>
          <w:lang w:eastAsia="it-IT"/>
        </w:rPr>
        <w:t xml:space="preserve">Affrontare il tema dei videogiochi e del loro rapporto con le nuove generazioni significa entrare a pieno titolo in quello che è oggi uno dei dibattiti più accesi nell’ambito della letteratura scientifica specializzata, cui hanno preso parte, anche per la novità rappresentata dal mezzo tecnologico, gli ambiti disciplinari più disparati, dalla sociologia </w:t>
      </w:r>
      <w:r w:rsidRPr="00AC2BCA">
        <w:rPr>
          <w:rFonts w:ascii="Arial" w:eastAsiaTheme="minorEastAsia" w:hAnsi="Arial" w:cs="Arial"/>
          <w:lang w:eastAsia="it-IT"/>
        </w:rPr>
        <w:lastRenderedPageBreak/>
        <w:t>alla psicologia, dalle scienze cognitive alle teorie delle comunicazioni di massa, dalla semiologia all’estetica. Il videogioco è un medium, una forma nuova di linguaggio e una forma d’intrattenimento, il suo studio rientra allora senz’altro nell’ambito della psicotecnologia, nuova scienza che si occupa di studiare l’effetto psicologico e psicopatologico dei media e delle nuove tecnologie dell’informazione e della comunicazione.</w:t>
      </w:r>
    </w:p>
    <w:p w14:paraId="4911FDCC" w14:textId="3DED169C" w:rsidR="00AC2BCA" w:rsidRDefault="00AC2BCA" w:rsidP="00AB488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spacing w:line="360" w:lineRule="auto"/>
        <w:ind w:firstLine="561"/>
        <w:rPr>
          <w:rFonts w:ascii="Arial" w:hAnsi="Arial" w:cs="Arial"/>
        </w:rPr>
      </w:pPr>
      <w:r w:rsidRPr="00AC2BCA">
        <w:rPr>
          <w:rFonts w:ascii="Arial" w:hAnsi="Arial" w:cs="Arial"/>
        </w:rPr>
        <w:t>Oggi si stima che il numero di videogiocatori superi i 140 milioni di utenti (per lo più della fascia di età giovanile) e che la tendenza sia in crescita. Inoltre l’età media dei fruitori sembra essersi abbassata considerevolmente: già nella fascia di età 3-5 anni sarebbe riscontrabile un popolo di utenti caratterizzato per genere (i maschi sarebbero in maggioranza – Istat, 2005), secondo un trend che si mantiene a tutte le età.</w:t>
      </w:r>
      <w:r>
        <w:rPr>
          <w:rFonts w:ascii="Arial" w:hAnsi="Arial" w:cs="Arial"/>
        </w:rPr>
        <w:t xml:space="preserve"> </w:t>
      </w:r>
      <w:r w:rsidRPr="00AC2BCA">
        <w:rPr>
          <w:rFonts w:ascii="Arial" w:hAnsi="Arial" w:cs="Arial"/>
        </w:rPr>
        <w:t>Il tema del rapporto fra bambini e videogiochi si è sviluppato secondo tre teorie principali: la general arousal theory che suggerisce che i bambini provino eccitazione per gli argomenti che incontrano il loro gradimento e interesse; la social learning theory, secondo la quale anche il videogioco è una forma di attività sociale attraverso cui apprendere; la catarsis theory</w:t>
      </w:r>
      <w:r>
        <w:rPr>
          <w:rFonts w:ascii="Arial" w:hAnsi="Arial" w:cs="Arial"/>
        </w:rPr>
        <w:t xml:space="preserve">, </w:t>
      </w:r>
      <w:r w:rsidRPr="00AC2BCA">
        <w:rPr>
          <w:rFonts w:ascii="Arial" w:hAnsi="Arial" w:cs="Arial"/>
        </w:rPr>
        <w:t>secondo cui i bambini, vivendo determinati sentimenti e situazioni nel gioco, ne sperimentano l’effetto catartico (Choi, 1997).  In questa sede</w:t>
      </w:r>
      <w:r w:rsidR="007D405F">
        <w:rPr>
          <w:rFonts w:ascii="Arial" w:hAnsi="Arial" w:cs="Arial"/>
        </w:rPr>
        <w:t>,</w:t>
      </w:r>
      <w:r w:rsidRPr="00AC2BCA">
        <w:rPr>
          <w:rFonts w:ascii="Arial" w:hAnsi="Arial" w:cs="Arial"/>
        </w:rPr>
        <w:t xml:space="preserve"> si cercherà di analizzare brevemente rischi e vantaggi di questo nuovo strumento così amato e diffuso, attraverso la comprensione del suo r</w:t>
      </w:r>
      <w:r w:rsidR="00E2182F">
        <w:rPr>
          <w:rFonts w:ascii="Arial" w:hAnsi="Arial" w:cs="Arial"/>
        </w:rPr>
        <w:t>apporto con il mondo giovanile e le ripercussioni sul rendimento scolastico.</w:t>
      </w:r>
    </w:p>
    <w:p w14:paraId="524263DC" w14:textId="77777777" w:rsidR="00E2182F" w:rsidRDefault="00E2182F" w:rsidP="00E2182F">
      <w:pPr>
        <w:spacing w:line="360" w:lineRule="auto"/>
        <w:ind w:firstLine="454"/>
        <w:jc w:val="both"/>
        <w:rPr>
          <w:rFonts w:ascii="Arial" w:hAnsi="Arial" w:cs="Arial"/>
        </w:rPr>
      </w:pPr>
      <w:r>
        <w:rPr>
          <w:rFonts w:ascii="Arial" w:hAnsi="Arial" w:cs="Arial"/>
        </w:rPr>
        <w:t>Fino ad una quarantina di anni fa il modo di vivere di un bambino era diverso da quello attuale: si trascorreva molto più tempo all’aperto con giochi di gruppo e di movimento, e l’apprendimento avveniva in modo spontaneo attraverso l’osservazione e l’interazione diretta con cose e persone reali. Oggi, invece, gli spazi nei quali un bambino può giocare sono sempre più limitati, con la tendenza ad un isolamento dal gruppo dei pari, ad un’interazione ed un apprendimento che deriva dal rapporto con un mondo virtuale e talvolta ‘falso’ dei media, e ad una giornata preconfezionata, scandita tra orari scolastici, impegni sportivi e appuntamenti con i programmi televisivi preferiti.</w:t>
      </w:r>
    </w:p>
    <w:p w14:paraId="57FDC636" w14:textId="77777777" w:rsidR="00E2182F" w:rsidRDefault="00E2182F" w:rsidP="00E2182F">
      <w:pPr>
        <w:spacing w:line="360" w:lineRule="auto"/>
        <w:ind w:firstLine="454"/>
        <w:jc w:val="both"/>
        <w:rPr>
          <w:rFonts w:ascii="Arial" w:hAnsi="Arial" w:cs="Arial"/>
        </w:rPr>
      </w:pPr>
      <w:r>
        <w:rPr>
          <w:rFonts w:ascii="Arial" w:hAnsi="Arial" w:cs="Arial"/>
        </w:rPr>
        <w:t>I videogames diventano in molti casi, per i bambini, “</w:t>
      </w:r>
      <w:r>
        <w:rPr>
          <w:rFonts w:ascii="Arial" w:hAnsi="Arial" w:cs="Arial"/>
          <w:i/>
        </w:rPr>
        <w:t>l’amico preferito</w:t>
      </w:r>
      <w:r>
        <w:rPr>
          <w:rFonts w:ascii="Arial" w:hAnsi="Arial" w:cs="Arial"/>
        </w:rPr>
        <w:t>” con cui passare la maggior parte del tempo; ma se da un lato questi possono essere una forma di attività sociale in grado di favorire la crescita e lo sviluppo del bambino, dall’altro può diffondere modelli, valori e pratiche negative, che nel lungo periodo possono influenzare negativamente la sua crescita e il suo sviluppo educativo e sociale.</w:t>
      </w:r>
    </w:p>
    <w:p w14:paraId="3DA9F6E9" w14:textId="77777777" w:rsidR="00FB130C" w:rsidRDefault="00E2182F" w:rsidP="00FB130C">
      <w:pPr>
        <w:spacing w:line="360" w:lineRule="auto"/>
        <w:ind w:firstLine="454"/>
        <w:jc w:val="both"/>
        <w:rPr>
          <w:rFonts w:ascii="Arial" w:eastAsiaTheme="minorEastAsia" w:hAnsi="Arial" w:cs="Arial"/>
          <w:color w:val="262626"/>
          <w:lang w:eastAsia="it-IT"/>
        </w:rPr>
      </w:pPr>
      <w:r w:rsidRPr="00E2182F">
        <w:rPr>
          <w:rFonts w:ascii="Arial" w:eastAsiaTheme="minorEastAsia" w:hAnsi="Arial" w:cs="Arial"/>
          <w:color w:val="262626"/>
          <w:lang w:eastAsia="it-IT"/>
        </w:rPr>
        <w:lastRenderedPageBreak/>
        <w:t xml:space="preserve">Stare troppo tempo davanti agli schermi di computer, televisori o video games, può creare </w:t>
      </w:r>
      <w:r w:rsidRPr="00E2182F">
        <w:rPr>
          <w:rFonts w:ascii="Arial" w:eastAsiaTheme="minorEastAsia" w:hAnsi="Arial" w:cs="Arial"/>
          <w:bCs/>
          <w:color w:val="262626"/>
          <w:lang w:eastAsia="it-IT"/>
        </w:rPr>
        <w:t>problemi alla vista</w:t>
      </w:r>
      <w:r w:rsidRPr="00E2182F">
        <w:rPr>
          <w:rFonts w:ascii="Arial" w:eastAsiaTheme="minorEastAsia" w:hAnsi="Arial" w:cs="Arial"/>
          <w:color w:val="262626"/>
          <w:lang w:eastAsia="it-IT"/>
        </w:rPr>
        <w:t>. I bambini dovrebbero stare davanti al</w:t>
      </w:r>
      <w:r>
        <w:rPr>
          <w:rFonts w:ascii="Arial" w:eastAsiaTheme="minorEastAsia" w:hAnsi="Arial" w:cs="Arial"/>
          <w:color w:val="262626"/>
          <w:lang w:eastAsia="it-IT"/>
        </w:rPr>
        <w:t xml:space="preserve">lo schermo non più di un’ora al giorno (alla debita </w:t>
      </w:r>
      <w:r w:rsidR="00FB130C">
        <w:rPr>
          <w:rFonts w:ascii="Arial" w:eastAsiaTheme="minorEastAsia" w:hAnsi="Arial" w:cs="Arial"/>
          <w:color w:val="262626"/>
          <w:lang w:eastAsia="it-IT"/>
        </w:rPr>
        <w:t xml:space="preserve">distanza); nella nostra ricerca vogliamo scoprire quanto tempo realmente  viene trascorso utilizzando i videogiochi. </w:t>
      </w:r>
    </w:p>
    <w:p w14:paraId="3C7214B3" w14:textId="77777777" w:rsidR="00FB130C" w:rsidRDefault="00FB130C" w:rsidP="00FB130C">
      <w:pPr>
        <w:spacing w:line="360" w:lineRule="auto"/>
        <w:ind w:firstLine="454"/>
        <w:jc w:val="both"/>
        <w:rPr>
          <w:rFonts w:ascii="Arial" w:eastAsiaTheme="minorEastAsia" w:hAnsi="Arial" w:cs="Arial"/>
          <w:color w:val="262626"/>
          <w:lang w:eastAsia="it-IT"/>
        </w:rPr>
      </w:pPr>
      <w:r>
        <w:rPr>
          <w:rFonts w:ascii="Arial" w:hAnsi="Arial" w:cs="Arial"/>
        </w:rPr>
        <w:t xml:space="preserve">Lavori precedenti avevano messo in evidenza che la </w:t>
      </w:r>
      <w:r>
        <w:rPr>
          <w:rFonts w:ascii="Arial" w:hAnsi="Arial" w:cs="Arial"/>
          <w:b/>
          <w:bCs/>
        </w:rPr>
        <w:t>relazione fra uso dei videogames e il rendimento scolastico appare curvilineare</w:t>
      </w:r>
      <w:r>
        <w:rPr>
          <w:rFonts w:ascii="Arial" w:hAnsi="Arial" w:cs="Arial"/>
        </w:rPr>
        <w:t xml:space="preserve"> (il rendimento più alto è localizzato nella fase intermedia di esposizione). Tali analisi suggeriscono effetti positivi quando i soggetti si espongono moderatamente al gioco.</w:t>
      </w:r>
    </w:p>
    <w:p w14:paraId="7F90D883" w14:textId="369C2EBF" w:rsidR="00FB130C" w:rsidRDefault="00FB130C" w:rsidP="00FB130C">
      <w:pPr>
        <w:spacing w:line="360" w:lineRule="auto"/>
        <w:ind w:firstLine="709"/>
        <w:jc w:val="both"/>
        <w:rPr>
          <w:rFonts w:ascii="Arial" w:hAnsi="Arial" w:cs="Arial"/>
        </w:rPr>
      </w:pPr>
      <w:r>
        <w:rPr>
          <w:rFonts w:ascii="Arial" w:hAnsi="Arial" w:cs="Arial"/>
        </w:rPr>
        <w:t xml:space="preserve">Studi più recenti, svolti sugli </w:t>
      </w:r>
      <w:r w:rsidRPr="00FB130C">
        <w:rPr>
          <w:rFonts w:ascii="Arial" w:hAnsi="Arial" w:cs="Arial"/>
        </w:rPr>
        <w:t>effetti psicosociali dell’uso dei videogames, come ad esempio l’effetto sulla qualità del rendimento scolastico e delle relazio</w:t>
      </w:r>
      <w:r w:rsidR="00954988">
        <w:rPr>
          <w:rFonts w:ascii="Arial" w:hAnsi="Arial" w:cs="Arial"/>
        </w:rPr>
        <w:t>ni interpersonali e sociali, hanno</w:t>
      </w:r>
      <w:bookmarkStart w:id="0" w:name="_GoBack"/>
      <w:bookmarkEnd w:id="0"/>
      <w:r w:rsidR="00954988">
        <w:rPr>
          <w:rFonts w:ascii="Arial" w:hAnsi="Arial" w:cs="Arial"/>
        </w:rPr>
        <w:t xml:space="preserve"> </w:t>
      </w:r>
      <w:r w:rsidRPr="00FB130C">
        <w:rPr>
          <w:rFonts w:ascii="Arial" w:hAnsi="Arial" w:cs="Arial"/>
        </w:rPr>
        <w:t>dimostrato (Anand, 2007) una correlazione negativa tra le due variabili, senza però spiegarne la relazione causale. Da una ricerca americana (Cummings et al., 2007) svolta su 1.491 bambini tra i 10 e i 19 anni (anno scolastico 2002-2003) emerge una percentuale del 36% di giocatori (80% maschi e 20% femmine), che gioca per almeno un’ora al giorno (un’ora e mezza nel week end), spendendo il 30% del tempo in meno a leggere e il 34% del tempo in meno a fare i compiti per casa rispetto ai coetanei non giocatori.</w:t>
      </w:r>
      <w:r w:rsidR="006E6C47">
        <w:rPr>
          <w:rFonts w:ascii="Arial" w:hAnsi="Arial" w:cs="Arial"/>
        </w:rPr>
        <w:t xml:space="preserve"> Questo dimostra chiaramente quanto</w:t>
      </w:r>
      <w:r w:rsidRPr="00FB130C">
        <w:rPr>
          <w:rFonts w:ascii="Arial" w:hAnsi="Arial" w:cs="Arial"/>
        </w:rPr>
        <w:t xml:space="preserve"> </w:t>
      </w:r>
      <w:r w:rsidR="006E6C47">
        <w:rPr>
          <w:rFonts w:ascii="Arial" w:hAnsi="Arial" w:cs="Arial"/>
        </w:rPr>
        <w:t>un uso esagerato e incontrollato di videogames abbia influenze negative sul rendimento scolastico dei bambini.</w:t>
      </w:r>
    </w:p>
    <w:p w14:paraId="72CF1059" w14:textId="77777777" w:rsidR="00DE395B" w:rsidRDefault="00DE395B" w:rsidP="00FB130C">
      <w:pPr>
        <w:spacing w:line="360" w:lineRule="auto"/>
        <w:ind w:firstLine="709"/>
        <w:jc w:val="both"/>
        <w:rPr>
          <w:rFonts w:ascii="Arial" w:hAnsi="Arial" w:cs="Arial"/>
        </w:rPr>
      </w:pPr>
      <w:r>
        <w:rPr>
          <w:rFonts w:ascii="Arial" w:hAnsi="Arial" w:cs="Arial"/>
        </w:rPr>
        <w:t>Un altro effetto indiretto riscontrato è quello dell’uso dei videogames nelle ore serali; alcuni studi hanno messo in evidenza come questo si ripercuote negativamente sulla durata e sulla qualità del sonno, che causa a sua volta un peggioramento delle prestazioni scolastiche.</w:t>
      </w:r>
    </w:p>
    <w:p w14:paraId="0CB322CB" w14:textId="77777777" w:rsidR="00C10DB7" w:rsidRPr="000D4FB9" w:rsidRDefault="006E6C47" w:rsidP="000D4FB9">
      <w:pPr>
        <w:tabs>
          <w:tab w:val="left" w:pos="9639"/>
        </w:tabs>
        <w:spacing w:line="360" w:lineRule="auto"/>
        <w:ind w:right="-1" w:firstLine="567"/>
        <w:jc w:val="both"/>
        <w:rPr>
          <w:rFonts w:ascii="Arial" w:hAnsi="Arial" w:cs="Arial"/>
        </w:rPr>
      </w:pPr>
      <w:r>
        <w:rPr>
          <w:rFonts w:ascii="Arial" w:hAnsi="Arial" w:cs="Arial"/>
        </w:rPr>
        <w:t xml:space="preserve">    La problematicità delle questioni in esame e il dibattito ancora aperto al riguardo vengono acuite anche da alcune difficoltà metodologiche: 1) è infatti impossibile confrontare i bambini o i giovani del passato, che avevano minori occasioni di impiegare strumenti multimediali, con quelli attuali di pari età, anche perché il contesto culturale non è comunque confrontabile; 2) la multimedialità oggi non è più del tutto controllabile come variabile essendo sottoposti alla stimolazione multimediale in una molteplicità di luoghi, cosicché è difficile stabilire con precisione la quantità di esposizione multimediale di un individuo; 3) potrebbero entrare in gioco anche altre vari</w:t>
      </w:r>
      <w:r w:rsidR="00A8727B">
        <w:rPr>
          <w:rFonts w:ascii="Arial" w:hAnsi="Arial" w:cs="Arial"/>
        </w:rPr>
        <w:t>abili, per esempio un uso elevato dei videogames da parte</w:t>
      </w:r>
      <w:r>
        <w:rPr>
          <w:rFonts w:ascii="Arial" w:hAnsi="Arial" w:cs="Arial"/>
        </w:rPr>
        <w:t xml:space="preserve"> di un bambino o di u</w:t>
      </w:r>
      <w:r w:rsidR="00A8727B">
        <w:rPr>
          <w:rFonts w:ascii="Arial" w:hAnsi="Arial" w:cs="Arial"/>
        </w:rPr>
        <w:t>n ragazzo potrebbe essere dovuto</w:t>
      </w:r>
      <w:r>
        <w:rPr>
          <w:rFonts w:ascii="Arial" w:hAnsi="Arial" w:cs="Arial"/>
        </w:rPr>
        <w:t xml:space="preserve"> anche al fatto che i genitori sono spesso assenti da casa, e quindi i 'cattivi' risultati scolastici potrebbero dipendere non dall’esposizione multimediale ma dal particolare contesto sociale domestico.</w:t>
      </w:r>
    </w:p>
    <w:p w14:paraId="4F4A6DFB" w14:textId="77777777" w:rsidR="00C10DB7" w:rsidRDefault="00C10DB7" w:rsidP="00C10DB7">
      <w:pPr>
        <w:spacing w:line="360" w:lineRule="auto"/>
        <w:jc w:val="both"/>
        <w:rPr>
          <w:rFonts w:ascii="Arial" w:hAnsi="Arial" w:cs="Arial"/>
          <w:color w:val="FF0000"/>
          <w:sz w:val="16"/>
          <w:szCs w:val="16"/>
        </w:rPr>
      </w:pPr>
    </w:p>
    <w:p w14:paraId="756A24C6" w14:textId="77777777" w:rsidR="00C10DB7" w:rsidRDefault="00C10DB7" w:rsidP="00C10DB7">
      <w:pPr>
        <w:spacing w:line="360" w:lineRule="auto"/>
        <w:jc w:val="both"/>
        <w:rPr>
          <w:rFonts w:ascii="Arial" w:hAnsi="Arial" w:cs="Arial"/>
          <w:color w:val="FF0000"/>
          <w:sz w:val="16"/>
          <w:szCs w:val="16"/>
        </w:rPr>
      </w:pPr>
    </w:p>
    <w:p w14:paraId="0411C408" w14:textId="77777777" w:rsidR="00C10DB7" w:rsidRDefault="00C10DB7" w:rsidP="00C10DB7">
      <w:pPr>
        <w:rPr>
          <w:rFonts w:ascii="Arial" w:hAnsi="Arial" w:cs="Arial"/>
        </w:rPr>
      </w:pPr>
      <w:r>
        <w:rPr>
          <w:rFonts w:ascii="Arial" w:hAnsi="Arial" w:cs="Arial"/>
          <w:b/>
          <w:sz w:val="32"/>
          <w:szCs w:val="32"/>
          <w:u w:val="single"/>
        </w:rPr>
        <w:t>COSTRUZIONE DELLA MAPPA CONCETTUALE</w:t>
      </w:r>
    </w:p>
    <w:p w14:paraId="389A2360" w14:textId="77777777" w:rsidR="00C10DB7" w:rsidRDefault="00C10DB7" w:rsidP="00C10DB7">
      <w:pPr>
        <w:rPr>
          <w:rFonts w:ascii="Arial" w:hAnsi="Arial" w:cs="Arial"/>
        </w:rPr>
      </w:pPr>
    </w:p>
    <w:p w14:paraId="0C4BE3C2" w14:textId="77777777" w:rsidR="00C10DB7" w:rsidRDefault="00C10DB7" w:rsidP="00C10DB7">
      <w:pPr>
        <w:spacing w:line="360" w:lineRule="auto"/>
        <w:ind w:firstLine="454"/>
        <w:jc w:val="both"/>
        <w:rPr>
          <w:rFonts w:ascii="Arial" w:hAnsi="Arial" w:cs="Arial"/>
        </w:rPr>
      </w:pPr>
      <w:r>
        <w:rPr>
          <w:rFonts w:ascii="Arial" w:hAnsi="Arial" w:cs="Arial"/>
        </w:rPr>
        <w:t>Uso dei videogames ed il rendimento scolastico nei bambini della scuola primaria</w:t>
      </w:r>
    </w:p>
    <w:p w14:paraId="4A21B5EA" w14:textId="5DA0459B" w:rsidR="00493293" w:rsidRDefault="00DB4BFB" w:rsidP="00DB4BFB">
      <w:pPr>
        <w:spacing w:line="360" w:lineRule="auto"/>
        <w:jc w:val="both"/>
        <w:rPr>
          <w:rFonts w:ascii="Arial" w:hAnsi="Arial" w:cs="Arial"/>
        </w:rPr>
      </w:pPr>
      <w:r>
        <w:rPr>
          <w:rFonts w:ascii="Arial" w:hAnsi="Arial" w:cs="Arial"/>
          <w:noProof/>
          <w:lang w:eastAsia="it-IT"/>
        </w:rPr>
        <w:drawing>
          <wp:inline distT="0" distB="0" distL="0" distR="0" wp14:anchorId="689B448A" wp14:editId="4EDC8F78">
            <wp:extent cx="5393681" cy="7256953"/>
            <wp:effectExtent l="0" t="0" r="0" b="762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co mio.jpg"/>
                    <pic:cNvPicPr/>
                  </pic:nvPicPr>
                  <pic:blipFill>
                    <a:blip r:embed="rId8">
                      <a:extLst>
                        <a:ext uri="{28A0092B-C50C-407E-A947-70E740481C1C}">
                          <a14:useLocalDpi xmlns:a14="http://schemas.microsoft.com/office/drawing/2010/main" val="0"/>
                        </a:ext>
                      </a:extLst>
                    </a:blip>
                    <a:stretch>
                      <a:fillRect/>
                    </a:stretch>
                  </pic:blipFill>
                  <pic:spPr>
                    <a:xfrm>
                      <a:off x="0" y="0"/>
                      <a:ext cx="5393681" cy="7256953"/>
                    </a:xfrm>
                    <a:prstGeom prst="rect">
                      <a:avLst/>
                    </a:prstGeom>
                  </pic:spPr>
                </pic:pic>
              </a:graphicData>
            </a:graphic>
          </wp:inline>
        </w:drawing>
      </w:r>
    </w:p>
    <w:p w14:paraId="2F20552A" w14:textId="77777777" w:rsidR="00493293" w:rsidRDefault="00493293" w:rsidP="00493293">
      <w:pPr>
        <w:rPr>
          <w:rFonts w:ascii="Arial" w:hAnsi="Arial" w:cs="Arial"/>
        </w:rPr>
      </w:pPr>
      <w:r>
        <w:rPr>
          <w:rFonts w:ascii="Arial" w:hAnsi="Arial" w:cs="Arial"/>
          <w:b/>
          <w:sz w:val="32"/>
          <w:szCs w:val="32"/>
          <w:u w:val="single"/>
        </w:rPr>
        <w:t>FORMULAZIONE DELLE IPOTESI</w:t>
      </w:r>
    </w:p>
    <w:p w14:paraId="066FEA9A" w14:textId="77777777" w:rsidR="00493293" w:rsidRDefault="00493293" w:rsidP="00493293">
      <w:pPr>
        <w:rPr>
          <w:rFonts w:ascii="Arial" w:hAnsi="Arial" w:cs="Arial"/>
        </w:rPr>
      </w:pPr>
    </w:p>
    <w:p w14:paraId="0E87CE38" w14:textId="77777777" w:rsidR="00493293" w:rsidRDefault="00493293" w:rsidP="00493293">
      <w:pPr>
        <w:spacing w:line="360" w:lineRule="auto"/>
        <w:ind w:firstLine="454"/>
        <w:jc w:val="both"/>
        <w:rPr>
          <w:rFonts w:ascii="Arial" w:hAnsi="Arial" w:cs="Arial"/>
        </w:rPr>
      </w:pPr>
      <w:r>
        <w:rPr>
          <w:rFonts w:ascii="Arial" w:hAnsi="Arial" w:cs="Arial"/>
        </w:rPr>
        <w:t>Ipotizziamo che ci sia una relazione tra l’uso dei videogames e il rendimento scolastico nei bambini della scuola primaria.</w:t>
      </w:r>
    </w:p>
    <w:p w14:paraId="0AFEFDA2" w14:textId="77777777" w:rsidR="00493293" w:rsidRDefault="00493293" w:rsidP="00493293">
      <w:pPr>
        <w:spacing w:line="360" w:lineRule="auto"/>
        <w:ind w:firstLine="454"/>
        <w:jc w:val="both"/>
        <w:rPr>
          <w:rFonts w:ascii="Arial" w:hAnsi="Arial" w:cs="Arial"/>
        </w:rPr>
      </w:pPr>
      <w:r>
        <w:rPr>
          <w:rFonts w:ascii="Arial" w:hAnsi="Arial" w:cs="Arial"/>
        </w:rPr>
        <w:lastRenderedPageBreak/>
        <w:t>Individuiamo i fattori:</w:t>
      </w:r>
      <w:r>
        <w:rPr>
          <w:rFonts w:ascii="Arial" w:hAnsi="Arial" w:cs="Arial"/>
        </w:rPr>
        <w:tab/>
        <w:t>1) Fattore indipendente: uso videogames</w:t>
      </w:r>
    </w:p>
    <w:p w14:paraId="7354E7AC" w14:textId="77777777" w:rsidR="00493293" w:rsidRDefault="00493293" w:rsidP="00493293">
      <w:pPr>
        <w:spacing w:line="360" w:lineRule="auto"/>
        <w:ind w:firstLine="454"/>
        <w:jc w:val="both"/>
        <w:rPr>
          <w:rFonts w:ascii="Arial" w:hAnsi="Arial" w:cs="Arial"/>
        </w:rPr>
      </w:pPr>
      <w:r>
        <w:rPr>
          <w:rFonts w:ascii="Arial" w:hAnsi="Arial" w:cs="Arial"/>
        </w:rPr>
        <w:tab/>
      </w:r>
      <w:r>
        <w:rPr>
          <w:rFonts w:ascii="Arial" w:hAnsi="Arial" w:cs="Arial"/>
        </w:rPr>
        <w:tab/>
      </w:r>
      <w:r>
        <w:rPr>
          <w:rFonts w:ascii="Arial" w:hAnsi="Arial" w:cs="Arial"/>
        </w:rPr>
        <w:tab/>
        <w:t xml:space="preserve">            2) Fattore dipendente: rendimento scolastico dei bambini</w:t>
      </w:r>
    </w:p>
    <w:p w14:paraId="1B4897B0" w14:textId="77777777" w:rsidR="00493293" w:rsidRDefault="00493293" w:rsidP="00493293">
      <w:pPr>
        <w:spacing w:line="360" w:lineRule="auto"/>
        <w:ind w:firstLine="454"/>
        <w:jc w:val="both"/>
        <w:rPr>
          <w:rFonts w:ascii="Arial" w:hAnsi="Arial" w:cs="Arial"/>
        </w:rPr>
      </w:pPr>
    </w:p>
    <w:p w14:paraId="4AF00B7C" w14:textId="77777777" w:rsidR="00493293" w:rsidRDefault="00493293" w:rsidP="00493293">
      <w:pPr>
        <w:rPr>
          <w:rFonts w:ascii="Arial" w:hAnsi="Arial" w:cs="Arial"/>
        </w:rPr>
      </w:pPr>
      <w:r>
        <w:rPr>
          <w:rFonts w:ascii="Arial" w:hAnsi="Arial" w:cs="Arial"/>
          <w:b/>
          <w:sz w:val="32"/>
          <w:szCs w:val="32"/>
          <w:u w:val="single"/>
        </w:rPr>
        <w:t>DEFINIZIONE OPERATIVA</w:t>
      </w:r>
    </w:p>
    <w:p w14:paraId="75F57800" w14:textId="77777777" w:rsidR="00493293" w:rsidRDefault="00493293" w:rsidP="00493293">
      <w:pPr>
        <w:rPr>
          <w:rFonts w:ascii="Arial" w:hAnsi="Arial" w:cs="Arial"/>
        </w:rPr>
      </w:pPr>
    </w:p>
    <w:p w14:paraId="65097DAD" w14:textId="77777777" w:rsidR="00493293" w:rsidRDefault="00493293" w:rsidP="00493293">
      <w:pPr>
        <w:spacing w:line="360" w:lineRule="auto"/>
        <w:ind w:firstLine="454"/>
        <w:jc w:val="both"/>
        <w:rPr>
          <w:rFonts w:ascii="Arial" w:hAnsi="Arial" w:cs="Arial"/>
        </w:rPr>
      </w:pPr>
      <w:r>
        <w:rPr>
          <w:rFonts w:ascii="Arial" w:hAnsi="Arial" w:cs="Arial"/>
        </w:rPr>
        <w:t>Essendo una ricerca standard:</w:t>
      </w:r>
    </w:p>
    <w:p w14:paraId="3827426B" w14:textId="77777777" w:rsidR="00493293" w:rsidRDefault="00493293" w:rsidP="00493293">
      <w:pPr>
        <w:numPr>
          <w:ilvl w:val="0"/>
          <w:numId w:val="2"/>
        </w:numPr>
        <w:spacing w:line="360" w:lineRule="auto"/>
        <w:jc w:val="both"/>
        <w:rPr>
          <w:rFonts w:ascii="Arial" w:hAnsi="Arial" w:cs="Arial"/>
        </w:rPr>
      </w:pPr>
      <w:r>
        <w:rPr>
          <w:rFonts w:ascii="Arial" w:hAnsi="Arial" w:cs="Arial"/>
        </w:rPr>
        <w:t>Trasformo i fattori in variabili matematiche (operazionalizzazione)</w:t>
      </w:r>
    </w:p>
    <w:p w14:paraId="552BE447" w14:textId="77777777" w:rsidR="00493293" w:rsidRDefault="00493293" w:rsidP="00493293">
      <w:pPr>
        <w:numPr>
          <w:ilvl w:val="0"/>
          <w:numId w:val="2"/>
        </w:numPr>
        <w:spacing w:line="360" w:lineRule="auto"/>
        <w:jc w:val="both"/>
        <w:rPr>
          <w:rFonts w:ascii="Arial" w:hAnsi="Arial" w:cs="Arial"/>
        </w:rPr>
      </w:pPr>
      <w:r>
        <w:rPr>
          <w:rFonts w:ascii="Arial" w:hAnsi="Arial" w:cs="Arial"/>
        </w:rPr>
        <w:t>Rilevo i valori assunti dalle variabili su ogni singolo oggetto</w:t>
      </w:r>
    </w:p>
    <w:p w14:paraId="0FE156BB" w14:textId="77777777" w:rsidR="00493293" w:rsidRDefault="00493293" w:rsidP="00493293">
      <w:pPr>
        <w:numPr>
          <w:ilvl w:val="0"/>
          <w:numId w:val="2"/>
        </w:numPr>
        <w:spacing w:line="360" w:lineRule="auto"/>
        <w:jc w:val="both"/>
        <w:rPr>
          <w:rFonts w:ascii="Arial" w:hAnsi="Arial" w:cs="Arial"/>
        </w:rPr>
      </w:pPr>
      <w:r>
        <w:rPr>
          <w:rFonts w:ascii="Arial" w:hAnsi="Arial" w:cs="Arial"/>
        </w:rPr>
        <w:t>Controllo l’esistenza di una relazione tra le variabili utilizzando tecniche statistiche di analisi dei dati</w:t>
      </w:r>
    </w:p>
    <w:p w14:paraId="52C8FCBA" w14:textId="77777777" w:rsidR="00493293" w:rsidRDefault="00493293" w:rsidP="00493293">
      <w:pPr>
        <w:spacing w:line="360" w:lineRule="auto"/>
        <w:jc w:val="both"/>
        <w:rPr>
          <w:rFonts w:ascii="Arial" w:hAnsi="Arial" w:cs="Arial"/>
        </w:rPr>
      </w:pPr>
    </w:p>
    <w:p w14:paraId="03945FA3" w14:textId="77777777" w:rsidR="00493293" w:rsidRDefault="00493293" w:rsidP="00493293">
      <w:pPr>
        <w:spacing w:line="360" w:lineRule="auto"/>
        <w:ind w:firstLine="454"/>
        <w:jc w:val="both"/>
        <w:rPr>
          <w:rFonts w:ascii="Arial" w:hAnsi="Arial" w:cs="Arial"/>
        </w:rPr>
      </w:pPr>
      <w:r>
        <w:rPr>
          <w:rFonts w:ascii="Arial" w:hAnsi="Arial" w:cs="Arial"/>
        </w:rPr>
        <w:t>L’uso dei videogames e il rendimento scolastico dei bambini sono empiricamente rilevabili?</w:t>
      </w:r>
    </w:p>
    <w:p w14:paraId="6E25B18D" w14:textId="77777777" w:rsidR="00493293" w:rsidRDefault="00493293" w:rsidP="00493293">
      <w:pPr>
        <w:spacing w:line="360" w:lineRule="auto"/>
        <w:ind w:firstLine="454"/>
        <w:jc w:val="both"/>
        <w:rPr>
          <w:rFonts w:ascii="Arial" w:hAnsi="Arial" w:cs="Arial"/>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212"/>
        <w:gridCol w:w="3213"/>
        <w:gridCol w:w="3220"/>
      </w:tblGrid>
      <w:tr w:rsidR="00493293" w14:paraId="510D365B" w14:textId="77777777" w:rsidTr="00493293">
        <w:tc>
          <w:tcPr>
            <w:tcW w:w="3212" w:type="dxa"/>
            <w:tcBorders>
              <w:top w:val="single" w:sz="1" w:space="0" w:color="000000"/>
              <w:left w:val="single" w:sz="1" w:space="0" w:color="000000"/>
              <w:bottom w:val="single" w:sz="1" w:space="0" w:color="000000"/>
            </w:tcBorders>
            <w:shd w:val="clear" w:color="auto" w:fill="auto"/>
          </w:tcPr>
          <w:p w14:paraId="3719570C" w14:textId="77777777" w:rsidR="00493293" w:rsidRDefault="00493293" w:rsidP="00493293">
            <w:pPr>
              <w:pStyle w:val="Contenutotabella"/>
              <w:jc w:val="center"/>
              <w:rPr>
                <w:color w:val="FF0000"/>
              </w:rPr>
            </w:pPr>
            <w:r>
              <w:rPr>
                <w:color w:val="FF0000"/>
              </w:rPr>
              <w:t>FATTORE</w:t>
            </w:r>
          </w:p>
        </w:tc>
        <w:tc>
          <w:tcPr>
            <w:tcW w:w="3213" w:type="dxa"/>
            <w:tcBorders>
              <w:top w:val="single" w:sz="1" w:space="0" w:color="000000"/>
              <w:left w:val="single" w:sz="1" w:space="0" w:color="000000"/>
              <w:bottom w:val="single" w:sz="1" w:space="0" w:color="000000"/>
            </w:tcBorders>
            <w:shd w:val="clear" w:color="auto" w:fill="auto"/>
          </w:tcPr>
          <w:p w14:paraId="622D45B1" w14:textId="77777777" w:rsidR="00493293" w:rsidRDefault="00493293" w:rsidP="00493293">
            <w:pPr>
              <w:pStyle w:val="Contenutotabella"/>
              <w:jc w:val="center"/>
              <w:rPr>
                <w:color w:val="FF0000"/>
              </w:rPr>
            </w:pPr>
            <w:r>
              <w:rPr>
                <w:color w:val="FF0000"/>
              </w:rPr>
              <w:t>INDICATORE</w:t>
            </w:r>
          </w:p>
        </w:tc>
        <w:tc>
          <w:tcPr>
            <w:tcW w:w="3220" w:type="dxa"/>
            <w:tcBorders>
              <w:top w:val="single" w:sz="1" w:space="0" w:color="000000"/>
              <w:left w:val="single" w:sz="1" w:space="0" w:color="000000"/>
              <w:bottom w:val="single" w:sz="1" w:space="0" w:color="000000"/>
              <w:right w:val="single" w:sz="1" w:space="0" w:color="000000"/>
            </w:tcBorders>
            <w:shd w:val="clear" w:color="auto" w:fill="auto"/>
          </w:tcPr>
          <w:p w14:paraId="7DD78B70" w14:textId="77777777" w:rsidR="00493293" w:rsidRDefault="00493293" w:rsidP="00493293">
            <w:pPr>
              <w:pStyle w:val="Contenutotabella"/>
              <w:jc w:val="center"/>
              <w:rPr>
                <w:color w:val="FF0000"/>
              </w:rPr>
            </w:pPr>
            <w:r>
              <w:rPr>
                <w:color w:val="FF0000"/>
              </w:rPr>
              <w:t>DOMANDE QUESTIONARIO</w:t>
            </w:r>
          </w:p>
        </w:tc>
      </w:tr>
      <w:tr w:rsidR="00493293" w14:paraId="6E7F4440" w14:textId="77777777" w:rsidTr="00493293">
        <w:tc>
          <w:tcPr>
            <w:tcW w:w="3212" w:type="dxa"/>
            <w:tcBorders>
              <w:left w:val="single" w:sz="1" w:space="0" w:color="000000"/>
              <w:bottom w:val="single" w:sz="1" w:space="0" w:color="000000"/>
            </w:tcBorders>
            <w:shd w:val="clear" w:color="auto" w:fill="auto"/>
          </w:tcPr>
          <w:p w14:paraId="02EB25D7" w14:textId="77777777" w:rsidR="00493293" w:rsidRDefault="00493293" w:rsidP="00493293">
            <w:pPr>
              <w:pStyle w:val="Contenutotabella"/>
              <w:jc w:val="center"/>
            </w:pPr>
            <w:r>
              <w:rPr>
                <w:color w:val="FF0000"/>
              </w:rPr>
              <w:t>Uso Videogames: fattore indipendente</w:t>
            </w:r>
          </w:p>
        </w:tc>
        <w:tc>
          <w:tcPr>
            <w:tcW w:w="3213" w:type="dxa"/>
            <w:tcBorders>
              <w:left w:val="single" w:sz="1" w:space="0" w:color="000000"/>
              <w:bottom w:val="single" w:sz="1" w:space="0" w:color="000000"/>
            </w:tcBorders>
            <w:shd w:val="clear" w:color="auto" w:fill="auto"/>
          </w:tcPr>
          <w:p w14:paraId="12176859" w14:textId="77777777" w:rsidR="00493293" w:rsidRDefault="00493293" w:rsidP="00493293">
            <w:pPr>
              <w:pStyle w:val="Contenutotabella"/>
              <w:jc w:val="center"/>
            </w:pPr>
            <w:r>
              <w:t>Dati personali del bambino</w:t>
            </w:r>
          </w:p>
          <w:p w14:paraId="270ADD80" w14:textId="77777777" w:rsidR="00493293" w:rsidRDefault="00493293" w:rsidP="00493293">
            <w:pPr>
              <w:pStyle w:val="Contenutotabella"/>
              <w:jc w:val="center"/>
            </w:pPr>
          </w:p>
          <w:p w14:paraId="66E046B2" w14:textId="77777777" w:rsidR="00493293" w:rsidRDefault="00493293" w:rsidP="00493293">
            <w:pPr>
              <w:pStyle w:val="Contenutotabella"/>
              <w:jc w:val="center"/>
            </w:pPr>
            <w:r>
              <w:t>Ore passate giocando ai videogames</w:t>
            </w:r>
          </w:p>
          <w:p w14:paraId="45051AA4" w14:textId="77777777" w:rsidR="00493293" w:rsidRDefault="00493293" w:rsidP="00493293">
            <w:pPr>
              <w:pStyle w:val="Contenutotabella"/>
              <w:jc w:val="center"/>
            </w:pPr>
          </w:p>
          <w:p w14:paraId="6FDBE8B5" w14:textId="77777777" w:rsidR="00493293" w:rsidRDefault="00493293" w:rsidP="00493293">
            <w:pPr>
              <w:pStyle w:val="Contenutotabella"/>
              <w:jc w:val="center"/>
            </w:pPr>
          </w:p>
          <w:p w14:paraId="627B4D81" w14:textId="77777777" w:rsidR="00493293" w:rsidRDefault="00DE395B" w:rsidP="00493293">
            <w:pPr>
              <w:pStyle w:val="Contenutotabella"/>
              <w:jc w:val="center"/>
            </w:pPr>
            <w:r>
              <w:t>Tipi di videogames</w:t>
            </w:r>
          </w:p>
          <w:p w14:paraId="2F59417B" w14:textId="77777777" w:rsidR="00493293" w:rsidRDefault="00493293" w:rsidP="00493293">
            <w:pPr>
              <w:pStyle w:val="Contenutotabella"/>
              <w:jc w:val="center"/>
            </w:pPr>
          </w:p>
          <w:p w14:paraId="0E31C994" w14:textId="77777777" w:rsidR="00493293" w:rsidRDefault="00493293" w:rsidP="00493293">
            <w:pPr>
              <w:pStyle w:val="Contenutotabella"/>
              <w:jc w:val="center"/>
            </w:pPr>
          </w:p>
          <w:p w14:paraId="270EE798" w14:textId="77777777" w:rsidR="00493293" w:rsidRDefault="00493293" w:rsidP="00493293">
            <w:pPr>
              <w:pStyle w:val="Contenutotabella"/>
              <w:jc w:val="center"/>
            </w:pPr>
          </w:p>
          <w:p w14:paraId="01D767DF" w14:textId="77777777" w:rsidR="00493293" w:rsidRDefault="00493293" w:rsidP="00493293">
            <w:pPr>
              <w:pStyle w:val="Contenutotabella"/>
              <w:jc w:val="center"/>
            </w:pPr>
          </w:p>
          <w:p w14:paraId="3FB88B96" w14:textId="77777777" w:rsidR="00493293" w:rsidRDefault="00DE395B" w:rsidP="00493293">
            <w:pPr>
              <w:pStyle w:val="Contenutotabella"/>
              <w:jc w:val="center"/>
            </w:pPr>
            <w:r>
              <w:t>Modalità uso dei videogames</w:t>
            </w:r>
          </w:p>
        </w:tc>
        <w:tc>
          <w:tcPr>
            <w:tcW w:w="3220" w:type="dxa"/>
            <w:tcBorders>
              <w:left w:val="single" w:sz="1" w:space="0" w:color="000000"/>
              <w:bottom w:val="single" w:sz="1" w:space="0" w:color="000000"/>
              <w:right w:val="single" w:sz="1" w:space="0" w:color="000000"/>
            </w:tcBorders>
            <w:shd w:val="clear" w:color="auto" w:fill="auto"/>
          </w:tcPr>
          <w:p w14:paraId="25CFCE77" w14:textId="77777777" w:rsidR="00493293" w:rsidRDefault="00493293" w:rsidP="00493293">
            <w:pPr>
              <w:pStyle w:val="Contenutotabella"/>
              <w:jc w:val="center"/>
            </w:pPr>
            <w:r>
              <w:t>Genere/età</w:t>
            </w:r>
          </w:p>
          <w:p w14:paraId="303074F6" w14:textId="77777777" w:rsidR="00493293" w:rsidRDefault="00493293" w:rsidP="00493293">
            <w:pPr>
              <w:pStyle w:val="Contenutotabella"/>
              <w:jc w:val="center"/>
            </w:pPr>
          </w:p>
          <w:p w14:paraId="4E03D104" w14:textId="77777777" w:rsidR="00493293" w:rsidRDefault="00493293" w:rsidP="00493293">
            <w:pPr>
              <w:pStyle w:val="Contenutotabella"/>
              <w:jc w:val="center"/>
            </w:pPr>
            <w:r>
              <w:t>Quante ore trascorri giocando ai videogames?</w:t>
            </w:r>
          </w:p>
          <w:p w14:paraId="03766385" w14:textId="77777777" w:rsidR="00493293" w:rsidRDefault="00493293" w:rsidP="00493293">
            <w:pPr>
              <w:pStyle w:val="Contenutotabella"/>
              <w:jc w:val="center"/>
            </w:pPr>
          </w:p>
          <w:p w14:paraId="6FD4895B" w14:textId="77777777" w:rsidR="00493293" w:rsidRDefault="00DE395B" w:rsidP="00493293">
            <w:pPr>
              <w:pStyle w:val="Contenutotabella"/>
              <w:jc w:val="center"/>
            </w:pPr>
            <w:proofErr w:type="spellStart"/>
            <w:r>
              <w:t>Qual’è</w:t>
            </w:r>
            <w:proofErr w:type="spellEnd"/>
            <w:r>
              <w:t xml:space="preserve"> il tuo videogioco preferito</w:t>
            </w:r>
            <w:r w:rsidR="00493293">
              <w:t>?</w:t>
            </w:r>
          </w:p>
          <w:p w14:paraId="47A6500F" w14:textId="77777777" w:rsidR="00493293" w:rsidRDefault="00DE395B" w:rsidP="00493293">
            <w:pPr>
              <w:pStyle w:val="Contenutotabella"/>
              <w:jc w:val="center"/>
            </w:pPr>
            <w:r>
              <w:t xml:space="preserve">Usi videogames </w:t>
            </w:r>
            <w:r w:rsidR="00493293">
              <w:t>cons</w:t>
            </w:r>
            <w:r>
              <w:t>igliati per la tua età</w:t>
            </w:r>
            <w:r w:rsidR="00493293">
              <w:t>?</w:t>
            </w:r>
          </w:p>
          <w:p w14:paraId="525A2DC8" w14:textId="77777777" w:rsidR="00493293" w:rsidRDefault="00493293" w:rsidP="00493293">
            <w:pPr>
              <w:pStyle w:val="Contenutotabella"/>
              <w:jc w:val="center"/>
            </w:pPr>
          </w:p>
          <w:p w14:paraId="689B45CB" w14:textId="77777777" w:rsidR="00493293" w:rsidRDefault="00DE395B" w:rsidP="00493293">
            <w:pPr>
              <w:pStyle w:val="Contenutotabella"/>
              <w:jc w:val="center"/>
            </w:pPr>
            <w:r>
              <w:t>Quando giochi</w:t>
            </w:r>
            <w:r w:rsidR="00493293">
              <w:t>?</w:t>
            </w:r>
          </w:p>
          <w:p w14:paraId="27D16B6B" w14:textId="77777777" w:rsidR="00493293" w:rsidRDefault="00DE395B" w:rsidP="00493293">
            <w:pPr>
              <w:pStyle w:val="Contenutotabella"/>
              <w:jc w:val="center"/>
              <w:rPr>
                <w:color w:val="000000"/>
              </w:rPr>
            </w:pPr>
            <w:r>
              <w:t>Con chi giochi</w:t>
            </w:r>
            <w:r w:rsidR="00493293">
              <w:t>?</w:t>
            </w:r>
          </w:p>
          <w:p w14:paraId="2812A637" w14:textId="77777777" w:rsidR="00493293" w:rsidRDefault="00493293" w:rsidP="00493293">
            <w:pPr>
              <w:pStyle w:val="Contenutotabella"/>
              <w:jc w:val="center"/>
              <w:rPr>
                <w:color w:val="FF0000"/>
              </w:rPr>
            </w:pPr>
            <w:r>
              <w:rPr>
                <w:color w:val="000000"/>
              </w:rPr>
              <w:t xml:space="preserve">Studi </w:t>
            </w:r>
            <w:r w:rsidR="00DE395B">
              <w:rPr>
                <w:color w:val="000000"/>
              </w:rPr>
              <w:t>prima o dopo aver giocato con i videogames</w:t>
            </w:r>
            <w:r>
              <w:rPr>
                <w:color w:val="000000"/>
              </w:rPr>
              <w:t>?</w:t>
            </w:r>
          </w:p>
        </w:tc>
      </w:tr>
      <w:tr w:rsidR="00493293" w14:paraId="71361AA6" w14:textId="77777777" w:rsidTr="00493293">
        <w:tc>
          <w:tcPr>
            <w:tcW w:w="3212" w:type="dxa"/>
            <w:tcBorders>
              <w:left w:val="single" w:sz="1" w:space="0" w:color="000000"/>
              <w:bottom w:val="single" w:sz="1" w:space="0" w:color="000000"/>
            </w:tcBorders>
            <w:shd w:val="clear" w:color="auto" w:fill="auto"/>
          </w:tcPr>
          <w:p w14:paraId="236A34E7" w14:textId="77777777" w:rsidR="00493293" w:rsidRDefault="00493293" w:rsidP="00493293">
            <w:pPr>
              <w:pStyle w:val="Contenutotabella"/>
              <w:jc w:val="center"/>
            </w:pPr>
            <w:r>
              <w:rPr>
                <w:color w:val="FF0000"/>
              </w:rPr>
              <w:t>Rendimento scolastico: fattore dipendente</w:t>
            </w:r>
          </w:p>
        </w:tc>
        <w:tc>
          <w:tcPr>
            <w:tcW w:w="3213" w:type="dxa"/>
            <w:tcBorders>
              <w:left w:val="single" w:sz="1" w:space="0" w:color="000000"/>
              <w:bottom w:val="single" w:sz="1" w:space="0" w:color="000000"/>
            </w:tcBorders>
            <w:shd w:val="clear" w:color="auto" w:fill="auto"/>
          </w:tcPr>
          <w:p w14:paraId="3C7C39E4" w14:textId="77777777" w:rsidR="00493293" w:rsidRDefault="00493293" w:rsidP="00493293">
            <w:pPr>
              <w:pStyle w:val="Contenutotabella"/>
              <w:jc w:val="center"/>
            </w:pPr>
            <w:r>
              <w:t>Modalità di studio</w:t>
            </w:r>
          </w:p>
          <w:p w14:paraId="04C5AD9C" w14:textId="77777777" w:rsidR="00493293" w:rsidRDefault="00493293" w:rsidP="00493293">
            <w:pPr>
              <w:pStyle w:val="Contenutotabella"/>
              <w:jc w:val="center"/>
            </w:pPr>
          </w:p>
          <w:p w14:paraId="2EA1DB9E" w14:textId="77777777" w:rsidR="00493293" w:rsidRDefault="00493293" w:rsidP="00493293">
            <w:pPr>
              <w:pStyle w:val="Contenutotabella"/>
              <w:jc w:val="center"/>
            </w:pPr>
          </w:p>
          <w:p w14:paraId="1272FABE" w14:textId="77777777" w:rsidR="00493293" w:rsidRDefault="00493293" w:rsidP="00493293">
            <w:pPr>
              <w:pStyle w:val="Contenutotabella"/>
              <w:jc w:val="center"/>
            </w:pPr>
            <w:r>
              <w:t>Risultati scolastici</w:t>
            </w:r>
          </w:p>
          <w:p w14:paraId="600A034B" w14:textId="77777777" w:rsidR="00493293" w:rsidRDefault="00493293" w:rsidP="00493293">
            <w:pPr>
              <w:pStyle w:val="Contenutotabella"/>
              <w:jc w:val="center"/>
            </w:pPr>
          </w:p>
          <w:p w14:paraId="7B2D3DE4" w14:textId="77777777" w:rsidR="00493293" w:rsidRDefault="00493293" w:rsidP="00493293">
            <w:pPr>
              <w:pStyle w:val="Contenutotabella"/>
              <w:jc w:val="center"/>
            </w:pPr>
          </w:p>
          <w:p w14:paraId="11AC5861" w14:textId="77777777" w:rsidR="00493293" w:rsidRDefault="00493293" w:rsidP="00493293">
            <w:pPr>
              <w:pStyle w:val="Contenutotabella"/>
              <w:jc w:val="center"/>
            </w:pPr>
          </w:p>
          <w:p w14:paraId="1BC74128" w14:textId="77777777" w:rsidR="00493293" w:rsidRDefault="00493293" w:rsidP="00493293">
            <w:pPr>
              <w:pStyle w:val="Contenutotabella"/>
              <w:jc w:val="center"/>
            </w:pPr>
            <w:r>
              <w:t>Componente fisiologica</w:t>
            </w:r>
          </w:p>
        </w:tc>
        <w:tc>
          <w:tcPr>
            <w:tcW w:w="3220" w:type="dxa"/>
            <w:tcBorders>
              <w:left w:val="single" w:sz="1" w:space="0" w:color="000000"/>
              <w:bottom w:val="single" w:sz="1" w:space="0" w:color="000000"/>
              <w:right w:val="single" w:sz="1" w:space="0" w:color="000000"/>
            </w:tcBorders>
            <w:shd w:val="clear" w:color="auto" w:fill="auto"/>
          </w:tcPr>
          <w:p w14:paraId="461B4CAF" w14:textId="77777777" w:rsidR="00493293" w:rsidRDefault="00493293" w:rsidP="00493293">
            <w:pPr>
              <w:pStyle w:val="Contenutotabella"/>
              <w:jc w:val="center"/>
            </w:pPr>
            <w:r>
              <w:t>Quante ore dedichi allo studio?</w:t>
            </w:r>
          </w:p>
          <w:p w14:paraId="2059B569" w14:textId="77777777" w:rsidR="00493293" w:rsidRDefault="00493293" w:rsidP="00493293">
            <w:pPr>
              <w:pStyle w:val="Contenutotabella"/>
              <w:jc w:val="center"/>
            </w:pPr>
          </w:p>
          <w:p w14:paraId="2C913CD6" w14:textId="77777777" w:rsidR="00493293" w:rsidRDefault="00493293" w:rsidP="00493293">
            <w:pPr>
              <w:pStyle w:val="Contenutotabella"/>
              <w:jc w:val="center"/>
            </w:pPr>
            <w:r>
              <w:t>Quali sono i tuoi voti in matematica?</w:t>
            </w:r>
          </w:p>
          <w:p w14:paraId="5AD7A05A" w14:textId="77777777" w:rsidR="00493293" w:rsidRDefault="00493293" w:rsidP="00493293">
            <w:pPr>
              <w:pStyle w:val="Contenutotabella"/>
              <w:jc w:val="center"/>
            </w:pPr>
            <w:r>
              <w:t>Quali sono i tuoi voti nelle materie letterarie?</w:t>
            </w:r>
          </w:p>
          <w:p w14:paraId="1D2F88E5" w14:textId="77777777" w:rsidR="00493293" w:rsidRDefault="00493293" w:rsidP="00493293">
            <w:pPr>
              <w:pStyle w:val="Contenutotabella"/>
              <w:jc w:val="center"/>
            </w:pPr>
          </w:p>
          <w:p w14:paraId="43A377C2" w14:textId="77777777" w:rsidR="00493293" w:rsidRDefault="00493293" w:rsidP="00493293">
            <w:pPr>
              <w:pStyle w:val="Contenutotabella"/>
              <w:jc w:val="center"/>
              <w:rPr>
                <w:rFonts w:ascii="Arial" w:hAnsi="Arial" w:cs="Arial"/>
                <w:b/>
                <w:color w:val="008000"/>
              </w:rPr>
            </w:pPr>
            <w:r>
              <w:t>Quante ore dormi normalmente?</w:t>
            </w:r>
          </w:p>
        </w:tc>
      </w:tr>
    </w:tbl>
    <w:p w14:paraId="43A955F4" w14:textId="77777777" w:rsidR="002D5415" w:rsidRPr="00FD0009" w:rsidRDefault="002D5415" w:rsidP="002D5415">
      <w:pPr>
        <w:spacing w:line="360" w:lineRule="auto"/>
        <w:ind w:firstLine="454"/>
        <w:jc w:val="both"/>
        <w:rPr>
          <w:rFonts w:ascii="Arial" w:hAnsi="Arial" w:cs="Arial"/>
          <w:color w:val="000000" w:themeColor="text1"/>
        </w:rPr>
      </w:pPr>
      <w:r w:rsidRPr="00FD0009">
        <w:rPr>
          <w:rFonts w:ascii="Arial" w:hAnsi="Arial" w:cs="Arial"/>
          <w:b/>
          <w:color w:val="000000" w:themeColor="text1"/>
        </w:rPr>
        <w:t xml:space="preserve">POPOLAZIONE DI RIFERIMENTO: </w:t>
      </w:r>
      <w:r w:rsidRPr="00FD0009">
        <w:rPr>
          <w:rFonts w:ascii="Arial" w:hAnsi="Arial" w:cs="Arial"/>
          <w:color w:val="000000" w:themeColor="text1"/>
        </w:rPr>
        <w:t>è la totalità delle persone su cui si svolge la ricerca</w:t>
      </w:r>
      <w:r w:rsidRPr="00FD0009">
        <w:rPr>
          <w:rFonts w:ascii="Arial" w:hAnsi="Arial" w:cs="Arial"/>
          <w:b/>
          <w:color w:val="000000" w:themeColor="text1"/>
        </w:rPr>
        <w:t>.</w:t>
      </w:r>
    </w:p>
    <w:p w14:paraId="52535106" w14:textId="77777777" w:rsidR="002D5415" w:rsidRPr="00FD0009" w:rsidRDefault="002D5415" w:rsidP="002D5415">
      <w:pPr>
        <w:spacing w:line="360" w:lineRule="auto"/>
        <w:ind w:firstLine="454"/>
        <w:jc w:val="both"/>
        <w:rPr>
          <w:rFonts w:ascii="Arial" w:hAnsi="Arial" w:cs="Arial"/>
          <w:color w:val="000000" w:themeColor="text1"/>
        </w:rPr>
      </w:pPr>
      <w:r w:rsidRPr="00FD0009">
        <w:rPr>
          <w:rFonts w:ascii="Arial" w:hAnsi="Arial" w:cs="Arial"/>
          <w:color w:val="000000" w:themeColor="text1"/>
        </w:rPr>
        <w:t>Nel nostro caso essa rappresenta gli alunni delle scuole primarie.</w:t>
      </w:r>
    </w:p>
    <w:p w14:paraId="615835C9" w14:textId="77777777" w:rsidR="002D5415" w:rsidRPr="00FD0009" w:rsidRDefault="002D5415" w:rsidP="002D5415">
      <w:pPr>
        <w:spacing w:line="360" w:lineRule="auto"/>
        <w:ind w:firstLine="454"/>
        <w:jc w:val="both"/>
        <w:rPr>
          <w:rFonts w:ascii="Arial" w:hAnsi="Arial" w:cs="Arial"/>
          <w:color w:val="000000" w:themeColor="text1"/>
        </w:rPr>
      </w:pPr>
    </w:p>
    <w:p w14:paraId="10143B5C" w14:textId="77777777" w:rsidR="002D5415" w:rsidRPr="00FD0009" w:rsidRDefault="002D5415" w:rsidP="002D5415">
      <w:pPr>
        <w:spacing w:line="360" w:lineRule="auto"/>
        <w:ind w:firstLine="454"/>
        <w:jc w:val="both"/>
        <w:rPr>
          <w:rFonts w:ascii="Arial" w:hAnsi="Arial" w:cs="Arial"/>
          <w:color w:val="000000" w:themeColor="text1"/>
        </w:rPr>
      </w:pPr>
      <w:r w:rsidRPr="00FD0009">
        <w:rPr>
          <w:rFonts w:ascii="Arial" w:hAnsi="Arial" w:cs="Arial"/>
          <w:b/>
          <w:color w:val="000000" w:themeColor="text1"/>
        </w:rPr>
        <w:lastRenderedPageBreak/>
        <w:t xml:space="preserve">CAMPIONE DI RIFERIMENTO: </w:t>
      </w:r>
      <w:r w:rsidRPr="00FD0009">
        <w:rPr>
          <w:rFonts w:ascii="Arial" w:hAnsi="Arial" w:cs="Arial"/>
          <w:color w:val="000000" w:themeColor="text1"/>
        </w:rPr>
        <w:t>è un sottoinsieme rappresentativo della popolazione di riferimento su cui svolgiamo concretamente la ricerca. Nel nostro caso le classi della scuola primaria della Scuola paritaria “La Clochette” di Cuorgnè, provincia di Torino.</w:t>
      </w:r>
    </w:p>
    <w:p w14:paraId="7335FC01" w14:textId="77777777" w:rsidR="002D5415" w:rsidRPr="00FD0009" w:rsidRDefault="002D5415" w:rsidP="002D5415">
      <w:pPr>
        <w:spacing w:line="360" w:lineRule="auto"/>
        <w:ind w:firstLine="454"/>
        <w:jc w:val="both"/>
        <w:rPr>
          <w:rFonts w:ascii="Arial" w:hAnsi="Arial" w:cs="Arial"/>
          <w:color w:val="000000" w:themeColor="text1"/>
        </w:rPr>
      </w:pPr>
    </w:p>
    <w:p w14:paraId="7911AC6B" w14:textId="3C1E7C13" w:rsidR="002D5415" w:rsidRPr="00FD0009" w:rsidRDefault="002D5415" w:rsidP="002D5415">
      <w:pPr>
        <w:spacing w:line="360" w:lineRule="auto"/>
        <w:ind w:firstLine="454"/>
        <w:jc w:val="both"/>
        <w:rPr>
          <w:rFonts w:ascii="Arial" w:hAnsi="Arial" w:cs="Arial"/>
          <w:color w:val="000000" w:themeColor="text1"/>
        </w:rPr>
      </w:pPr>
      <w:r w:rsidRPr="00FD0009">
        <w:rPr>
          <w:rFonts w:ascii="Arial" w:hAnsi="Arial" w:cs="Arial"/>
          <w:b/>
          <w:color w:val="000000" w:themeColor="text1"/>
        </w:rPr>
        <w:t xml:space="preserve">TECNICHE E STRUMENTI: </w:t>
      </w:r>
      <w:r w:rsidRPr="00FD0009">
        <w:rPr>
          <w:rFonts w:ascii="Arial" w:hAnsi="Arial" w:cs="Arial"/>
          <w:color w:val="000000" w:themeColor="text1"/>
        </w:rPr>
        <w:t>utilizziamo tecniche e strumenti ad alta strutturazione, nel nostro caso attraverso l'utilizzo di</w:t>
      </w:r>
      <w:r w:rsidR="007D405F">
        <w:rPr>
          <w:rFonts w:ascii="Arial" w:hAnsi="Arial" w:cs="Arial"/>
          <w:color w:val="000000" w:themeColor="text1"/>
        </w:rPr>
        <w:t xml:space="preserve"> un questionario autocompilato</w:t>
      </w:r>
      <w:r w:rsidRPr="00FD0009">
        <w:rPr>
          <w:rFonts w:ascii="Arial" w:hAnsi="Arial" w:cs="Arial"/>
          <w:color w:val="000000" w:themeColor="text1"/>
        </w:rPr>
        <w:t xml:space="preserve"> a domande chiuse.</w:t>
      </w:r>
    </w:p>
    <w:p w14:paraId="36108107" w14:textId="77777777" w:rsidR="002D5415" w:rsidRPr="00FD0009" w:rsidRDefault="002D5415" w:rsidP="002D5415">
      <w:pPr>
        <w:ind w:firstLine="454"/>
        <w:jc w:val="both"/>
        <w:rPr>
          <w:rFonts w:ascii="Arial" w:hAnsi="Arial" w:cs="Arial"/>
          <w:color w:val="000000" w:themeColor="text1"/>
        </w:rPr>
      </w:pPr>
    </w:p>
    <w:p w14:paraId="3232C2A2" w14:textId="77777777" w:rsidR="002D5415" w:rsidRPr="00FD0009" w:rsidRDefault="002D5415" w:rsidP="002D5415">
      <w:pPr>
        <w:ind w:firstLine="454"/>
        <w:jc w:val="both"/>
        <w:rPr>
          <w:rFonts w:ascii="Arial" w:hAnsi="Arial" w:cs="Arial"/>
          <w:color w:val="000000" w:themeColor="text1"/>
        </w:rPr>
      </w:pPr>
    </w:p>
    <w:p w14:paraId="60619991" w14:textId="77777777" w:rsidR="002D5415" w:rsidRPr="00FD0009" w:rsidRDefault="002D5415" w:rsidP="002D5415">
      <w:pPr>
        <w:ind w:firstLine="454"/>
        <w:jc w:val="center"/>
        <w:rPr>
          <w:rFonts w:ascii="Arial" w:hAnsi="Arial" w:cs="Arial"/>
          <w:color w:val="000000" w:themeColor="text1"/>
        </w:rPr>
      </w:pPr>
      <w:r w:rsidRPr="00FD0009">
        <w:rPr>
          <w:rFonts w:ascii="Arial" w:hAnsi="Arial" w:cs="Arial"/>
          <w:b/>
          <w:bCs/>
          <w:color w:val="000000" w:themeColor="text1"/>
          <w:sz w:val="32"/>
          <w:szCs w:val="32"/>
          <w:u w:val="single"/>
        </w:rPr>
        <w:t>QUESTIONARIO</w:t>
      </w:r>
    </w:p>
    <w:p w14:paraId="1B4D2BEA" w14:textId="77777777" w:rsidR="002D5415" w:rsidRPr="00FD0009" w:rsidRDefault="002D5415" w:rsidP="002D5415">
      <w:pPr>
        <w:ind w:firstLine="454"/>
        <w:jc w:val="both"/>
        <w:rPr>
          <w:rFonts w:ascii="Arial" w:hAnsi="Arial" w:cs="Arial"/>
          <w:color w:val="000000" w:themeColor="text1"/>
        </w:rPr>
      </w:pPr>
    </w:p>
    <w:p w14:paraId="7A9A7A7C" w14:textId="77777777" w:rsidR="002D5415" w:rsidRPr="00FD0009" w:rsidRDefault="002D5415" w:rsidP="002D5415">
      <w:pPr>
        <w:spacing w:line="360" w:lineRule="auto"/>
        <w:ind w:firstLine="454"/>
        <w:jc w:val="both"/>
        <w:rPr>
          <w:rFonts w:ascii="Arial" w:hAnsi="Arial" w:cs="Arial"/>
          <w:b/>
          <w:bCs/>
          <w:color w:val="000000" w:themeColor="text1"/>
        </w:rPr>
      </w:pPr>
      <w:r w:rsidRPr="00FD0009">
        <w:rPr>
          <w:rFonts w:ascii="Arial" w:hAnsi="Arial" w:cs="Arial"/>
          <w:b/>
          <w:bCs/>
          <w:color w:val="000000" w:themeColor="text1"/>
        </w:rPr>
        <w:t>L’uso dei videogames ed il rendimento scolastico nei bambini della scuola primaria.</w:t>
      </w:r>
    </w:p>
    <w:p w14:paraId="1359D605" w14:textId="77777777" w:rsidR="002D5415" w:rsidRPr="00FD0009" w:rsidRDefault="002D5415" w:rsidP="002D5415">
      <w:pPr>
        <w:spacing w:line="360" w:lineRule="auto"/>
        <w:ind w:firstLine="454"/>
        <w:jc w:val="both"/>
        <w:rPr>
          <w:rFonts w:ascii="Arial" w:hAnsi="Arial" w:cs="Arial"/>
          <w:b/>
          <w:bCs/>
          <w:color w:val="000000" w:themeColor="text1"/>
        </w:rPr>
      </w:pPr>
    </w:p>
    <w:p w14:paraId="787431BD" w14:textId="77777777" w:rsidR="002D5415" w:rsidRPr="00FD0009" w:rsidRDefault="002D5415" w:rsidP="002D5415">
      <w:pPr>
        <w:spacing w:line="360" w:lineRule="auto"/>
        <w:ind w:firstLine="454"/>
        <w:jc w:val="both"/>
        <w:rPr>
          <w:rFonts w:ascii="Arial" w:hAnsi="Arial" w:cs="Arial"/>
          <w:color w:val="000000" w:themeColor="text1"/>
        </w:rPr>
      </w:pPr>
      <w:r w:rsidRPr="00FD0009">
        <w:rPr>
          <w:rFonts w:ascii="Arial" w:hAnsi="Arial" w:cs="Arial"/>
          <w:color w:val="000000" w:themeColor="text1"/>
        </w:rPr>
        <w:t>QUESTIONARIO ANONIMO: Il presente questionario viene somministrato su richiesta del Rettore dell'Università degli Studi di Torino; chiediamo la Vostra collaborazione per rispondere alle seguenti domande e partecipare a questa ricerca condotta da due laureande in Scienze dell'Educazione.</w:t>
      </w:r>
    </w:p>
    <w:p w14:paraId="1CA51B25" w14:textId="77777777" w:rsidR="002D5415" w:rsidRPr="00FD0009" w:rsidRDefault="002D5415" w:rsidP="002D5415">
      <w:pPr>
        <w:spacing w:line="360" w:lineRule="auto"/>
        <w:ind w:firstLine="454"/>
        <w:jc w:val="both"/>
        <w:rPr>
          <w:rFonts w:ascii="Arial" w:hAnsi="Arial" w:cs="Arial"/>
          <w:color w:val="000000" w:themeColor="text1"/>
        </w:rPr>
      </w:pPr>
      <w:r w:rsidRPr="00FD0009">
        <w:rPr>
          <w:rFonts w:ascii="Arial" w:hAnsi="Arial" w:cs="Arial"/>
          <w:color w:val="000000" w:themeColor="text1"/>
        </w:rPr>
        <w:t>Si garantisce che le risposte che saranno fornite rimarranno assolutamente anonime e riservate, ed i dati che emergeranno dal questionario non verranno utilizzati in modo improprio o diffusi a terzi, ma utilizzati esclusivamente per l'elaborazione di statistiche predittive, presentate in forma aggregata e quindi senza alcuna possibilità di risalire al singolo intervistato.</w:t>
      </w:r>
    </w:p>
    <w:p w14:paraId="050F1B1C" w14:textId="77777777" w:rsidR="002D5415" w:rsidRPr="00FD0009" w:rsidRDefault="002D5415" w:rsidP="002D5415">
      <w:pPr>
        <w:spacing w:line="360" w:lineRule="auto"/>
        <w:ind w:firstLine="454"/>
        <w:jc w:val="both"/>
        <w:rPr>
          <w:rFonts w:ascii="Arial" w:hAnsi="Arial" w:cs="Arial"/>
          <w:color w:val="000000" w:themeColor="text1"/>
        </w:rPr>
      </w:pPr>
      <w:r w:rsidRPr="00FD0009">
        <w:rPr>
          <w:rFonts w:ascii="Arial" w:hAnsi="Arial" w:cs="Arial"/>
          <w:color w:val="000000" w:themeColor="text1"/>
        </w:rPr>
        <w:t>Lo scopo del questionario è quello di verificare se esiste una relazione fra l’uso dei videogames ed il rendimento scolastico nei bambini della scuola primaria.</w:t>
      </w:r>
    </w:p>
    <w:p w14:paraId="2F8FAB48" w14:textId="77777777" w:rsidR="002D5415" w:rsidRPr="00FD0009" w:rsidRDefault="002D5415" w:rsidP="002D5415">
      <w:pPr>
        <w:spacing w:line="360" w:lineRule="auto"/>
        <w:ind w:firstLine="454"/>
        <w:jc w:val="both"/>
        <w:rPr>
          <w:rFonts w:ascii="Arial" w:hAnsi="Arial" w:cs="Arial"/>
          <w:color w:val="000000" w:themeColor="text1"/>
        </w:rPr>
      </w:pPr>
      <w:r w:rsidRPr="00FD0009">
        <w:rPr>
          <w:rFonts w:ascii="Arial" w:hAnsi="Arial" w:cs="Arial"/>
          <w:color w:val="000000" w:themeColor="text1"/>
        </w:rPr>
        <w:t>È importante che l'intervistato risponda in modo autonomo, accurato e veritiero alle domande che gli verranno sottoposte.</w:t>
      </w:r>
    </w:p>
    <w:p w14:paraId="35AAC625" w14:textId="77777777" w:rsidR="00AC2BCA" w:rsidRPr="00FD0009" w:rsidRDefault="002D5415" w:rsidP="0092119F">
      <w:pPr>
        <w:spacing w:line="360" w:lineRule="auto"/>
        <w:ind w:firstLine="454"/>
        <w:jc w:val="both"/>
        <w:rPr>
          <w:rFonts w:ascii="Arial" w:hAnsi="Arial" w:cs="Arial"/>
          <w:color w:val="000000" w:themeColor="text1"/>
        </w:rPr>
      </w:pPr>
      <w:r w:rsidRPr="00FD0009">
        <w:rPr>
          <w:rFonts w:ascii="Arial" w:hAnsi="Arial" w:cs="Arial"/>
          <w:color w:val="000000" w:themeColor="text1"/>
        </w:rPr>
        <w:t>Grazie per la collaborazione.</w:t>
      </w:r>
    </w:p>
    <w:p w14:paraId="73803CE0" w14:textId="77777777" w:rsidR="002D5415" w:rsidRPr="00FD0009" w:rsidRDefault="002D5415" w:rsidP="002D5415">
      <w:pPr>
        <w:numPr>
          <w:ilvl w:val="1"/>
          <w:numId w:val="3"/>
        </w:numPr>
        <w:tabs>
          <w:tab w:val="left" w:pos="675"/>
          <w:tab w:val="left" w:pos="765"/>
        </w:tabs>
        <w:spacing w:line="360" w:lineRule="auto"/>
        <w:ind w:left="0" w:firstLine="454"/>
        <w:jc w:val="both"/>
        <w:rPr>
          <w:rFonts w:ascii="Arial" w:hAnsi="Arial" w:cs="Arial"/>
          <w:b/>
          <w:bCs/>
          <w:color w:val="000000" w:themeColor="text1"/>
          <w:sz w:val="28"/>
          <w:szCs w:val="28"/>
        </w:rPr>
      </w:pPr>
      <w:r w:rsidRPr="00FD0009">
        <w:rPr>
          <w:noProof/>
          <w:color w:val="000000" w:themeColor="text1"/>
          <w:lang w:eastAsia="it-IT"/>
        </w:rPr>
        <mc:AlternateContent>
          <mc:Choice Requires="wps">
            <w:drawing>
              <wp:anchor distT="0" distB="0" distL="114300" distR="114300" simplePos="0" relativeHeight="251700224" behindDoc="0" locked="0" layoutInCell="1" allowOverlap="1" wp14:anchorId="34260CD8" wp14:editId="32C79129">
                <wp:simplePos x="0" y="0"/>
                <wp:positionH relativeFrom="column">
                  <wp:posOffset>978535</wp:posOffset>
                </wp:positionH>
                <wp:positionV relativeFrom="paragraph">
                  <wp:posOffset>-48260</wp:posOffset>
                </wp:positionV>
                <wp:extent cx="523875" cy="238125"/>
                <wp:effectExtent l="0" t="0" r="12700" b="6985"/>
                <wp:wrapNone/>
                <wp:docPr id="116"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875" cy="238125"/>
                        </a:xfrm>
                        <a:prstGeom prst="rect">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FB7DC60" id="Rectangle 113" o:spid="_x0000_s1026" style="position:absolute;margin-left:77.05pt;margin-top:-3.8pt;width:41.25pt;height:18.7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" fillcolor="#cfe7f5" strokecolor="gray" strokeweight=".26mm">
                <v:stroke joinstyle="round"/>
              </v:rect>
            </w:pict>
          </mc:Fallback>
        </mc:AlternateContent>
      </w:r>
      <w:r w:rsidRPr="00FD0009">
        <w:rPr>
          <w:rFonts w:ascii="Arial" w:hAnsi="Arial" w:cs="Arial"/>
          <w:b/>
          <w:bCs/>
          <w:color w:val="000000" w:themeColor="text1"/>
          <w:sz w:val="28"/>
          <w:szCs w:val="28"/>
        </w:rPr>
        <w:t>Età</w:t>
      </w:r>
    </w:p>
    <w:p w14:paraId="19AC4980" w14:textId="77777777" w:rsidR="002D5415" w:rsidRPr="00FD0009" w:rsidRDefault="002D5415" w:rsidP="002D5415">
      <w:pPr>
        <w:tabs>
          <w:tab w:val="left" w:pos="675"/>
          <w:tab w:val="left" w:pos="765"/>
        </w:tabs>
        <w:spacing w:line="360" w:lineRule="auto"/>
        <w:ind w:firstLine="454"/>
        <w:jc w:val="both"/>
        <w:rPr>
          <w:rFonts w:ascii="Arial" w:hAnsi="Arial" w:cs="Arial"/>
          <w:b/>
          <w:bCs/>
          <w:color w:val="000000" w:themeColor="text1"/>
          <w:sz w:val="28"/>
          <w:szCs w:val="28"/>
        </w:rPr>
      </w:pPr>
    </w:p>
    <w:p w14:paraId="018C6B2D" w14:textId="77777777" w:rsidR="002D5415" w:rsidRPr="00FD0009" w:rsidRDefault="002D5415" w:rsidP="002D5415">
      <w:pPr>
        <w:numPr>
          <w:ilvl w:val="1"/>
          <w:numId w:val="3"/>
        </w:numPr>
        <w:tabs>
          <w:tab w:val="left" w:pos="795"/>
        </w:tabs>
        <w:spacing w:line="360" w:lineRule="auto"/>
        <w:ind w:left="0" w:firstLine="454"/>
        <w:jc w:val="both"/>
        <w:rPr>
          <w:color w:val="000000" w:themeColor="text1"/>
        </w:rPr>
      </w:pPr>
      <w:r w:rsidRPr="00FD0009">
        <w:rPr>
          <w:noProof/>
          <w:color w:val="000000" w:themeColor="text1"/>
          <w:lang w:eastAsia="it-IT"/>
        </w:rPr>
        <mc:AlternateContent>
          <mc:Choice Requires="wps">
            <w:drawing>
              <wp:anchor distT="0" distB="0" distL="114300" distR="114300" simplePos="0" relativeHeight="251701248" behindDoc="0" locked="0" layoutInCell="1" allowOverlap="1" wp14:anchorId="2D18B1CE" wp14:editId="2769F27F">
                <wp:simplePos x="0" y="0"/>
                <wp:positionH relativeFrom="column">
                  <wp:posOffset>1626235</wp:posOffset>
                </wp:positionH>
                <wp:positionV relativeFrom="paragraph">
                  <wp:posOffset>50165</wp:posOffset>
                </wp:positionV>
                <wp:extent cx="133350" cy="133350"/>
                <wp:effectExtent l="0" t="0" r="9525" b="9525"/>
                <wp:wrapNone/>
                <wp:docPr id="115" name="Oval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5C494525" id="Oval 114" o:spid="_x0000_s1026" style="position:absolute;margin-left:128.05pt;margin-top:3.95pt;width:10.5pt;height:10.5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" fillcolor="#cfe7f5" strokecolor="gray" strokeweight=".26mm"/>
            </w:pict>
          </mc:Fallback>
        </mc:AlternateContent>
      </w:r>
      <w:r w:rsidRPr="00FD0009">
        <w:rPr>
          <w:rFonts w:ascii="Arial" w:hAnsi="Arial" w:cs="Arial"/>
          <w:b/>
          <w:bCs/>
          <w:color w:val="000000" w:themeColor="text1"/>
          <w:sz w:val="28"/>
          <w:szCs w:val="28"/>
        </w:rPr>
        <w:t>Sesso</w:t>
      </w:r>
      <w:r w:rsidRPr="00FD0009">
        <w:rPr>
          <w:rFonts w:ascii="Arial" w:hAnsi="Arial" w:cs="Arial"/>
          <w:b/>
          <w:bCs/>
          <w:color w:val="000000" w:themeColor="text1"/>
          <w:sz w:val="28"/>
          <w:szCs w:val="28"/>
        </w:rPr>
        <w:tab/>
        <w:t xml:space="preserve">  </w:t>
      </w:r>
      <w:r w:rsidRPr="00FD0009">
        <w:rPr>
          <w:rFonts w:ascii="Arial" w:hAnsi="Arial" w:cs="Arial"/>
          <w:color w:val="000000" w:themeColor="text1"/>
        </w:rPr>
        <w:t>1</w:t>
      </w:r>
      <w:r w:rsidRPr="00FD0009">
        <w:rPr>
          <w:rFonts w:ascii="Arial" w:hAnsi="Arial" w:cs="Arial"/>
          <w:b/>
          <w:bCs/>
          <w:color w:val="000000" w:themeColor="text1"/>
          <w:sz w:val="28"/>
          <w:szCs w:val="28"/>
        </w:rPr>
        <w:t xml:space="preserve">       </w:t>
      </w:r>
      <w:r w:rsidRPr="00FD0009">
        <w:rPr>
          <w:rFonts w:ascii="Arial" w:hAnsi="Arial" w:cs="Arial"/>
          <w:color w:val="000000" w:themeColor="text1"/>
        </w:rPr>
        <w:t>Maschio</w:t>
      </w:r>
    </w:p>
    <w:p w14:paraId="02F84F41" w14:textId="77777777" w:rsidR="002D5415" w:rsidRPr="00FD0009" w:rsidRDefault="002D5415" w:rsidP="0092119F">
      <w:pPr>
        <w:tabs>
          <w:tab w:val="left" w:pos="795"/>
        </w:tabs>
        <w:spacing w:line="360" w:lineRule="auto"/>
        <w:ind w:firstLine="454"/>
        <w:jc w:val="both"/>
        <w:rPr>
          <w:rFonts w:ascii="Arial" w:hAnsi="Arial" w:cs="Arial"/>
          <w:color w:val="000000" w:themeColor="text1"/>
        </w:rPr>
      </w:pPr>
      <w:r w:rsidRPr="00FD0009">
        <w:rPr>
          <w:noProof/>
          <w:color w:val="000000" w:themeColor="text1"/>
          <w:lang w:eastAsia="it-IT"/>
        </w:rPr>
        <mc:AlternateContent>
          <mc:Choice Requires="wps">
            <w:drawing>
              <wp:anchor distT="0" distB="0" distL="114300" distR="114300" simplePos="0" relativeHeight="251702272" behindDoc="0" locked="0" layoutInCell="1" allowOverlap="1" wp14:anchorId="2688B0A1" wp14:editId="64ECD6B2">
                <wp:simplePos x="0" y="0"/>
                <wp:positionH relativeFrom="column">
                  <wp:posOffset>1626235</wp:posOffset>
                </wp:positionH>
                <wp:positionV relativeFrom="paragraph">
                  <wp:posOffset>635</wp:posOffset>
                </wp:positionV>
                <wp:extent cx="133350" cy="133350"/>
                <wp:effectExtent l="0" t="0" r="9525" b="19050"/>
                <wp:wrapNone/>
                <wp:docPr id="114" name="Oval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667371AA" id="Oval 115" o:spid="_x0000_s1026" style="position:absolute;margin-left:128.05pt;margin-top:.05pt;width:10.5pt;height:10.5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" fillcolor="#cfe7f5" strokecolor="gray" strokeweight=".26mm"/>
            </w:pict>
          </mc:Fallback>
        </mc:AlternateContent>
      </w:r>
      <w:r w:rsidRPr="00FD0009">
        <w:rPr>
          <w:rFonts w:ascii="Arial" w:hAnsi="Arial" w:cs="Arial"/>
          <w:color w:val="000000" w:themeColor="text1"/>
        </w:rPr>
        <w:t xml:space="preserve">                           2         Femmina</w:t>
      </w:r>
    </w:p>
    <w:p w14:paraId="0B05230B" w14:textId="77777777" w:rsidR="002D5415" w:rsidRPr="00FD0009" w:rsidRDefault="002D5415" w:rsidP="002D5415">
      <w:pPr>
        <w:numPr>
          <w:ilvl w:val="1"/>
          <w:numId w:val="3"/>
        </w:numPr>
        <w:tabs>
          <w:tab w:val="left" w:pos="795"/>
        </w:tabs>
        <w:spacing w:line="360" w:lineRule="auto"/>
        <w:ind w:left="0" w:firstLine="454"/>
        <w:jc w:val="both"/>
        <w:rPr>
          <w:color w:val="000000" w:themeColor="text1"/>
        </w:rPr>
      </w:pPr>
      <w:r w:rsidRPr="00FD0009">
        <w:rPr>
          <w:rFonts w:ascii="Arial" w:hAnsi="Arial" w:cs="Arial"/>
          <w:b/>
          <w:bCs/>
          <w:color w:val="000000" w:themeColor="text1"/>
          <w:sz w:val="28"/>
          <w:szCs w:val="28"/>
        </w:rPr>
        <w:t>Quante ore trascorri giocando ai videogames?</w:t>
      </w:r>
    </w:p>
    <w:p w14:paraId="5F1E2556" w14:textId="77777777" w:rsidR="002D5415" w:rsidRPr="00FD0009" w:rsidRDefault="002D5415" w:rsidP="002D5415">
      <w:pPr>
        <w:tabs>
          <w:tab w:val="left" w:pos="795"/>
        </w:tabs>
        <w:spacing w:line="360" w:lineRule="auto"/>
        <w:ind w:firstLine="454"/>
        <w:jc w:val="both"/>
        <w:rPr>
          <w:color w:val="000000" w:themeColor="text1"/>
        </w:rPr>
      </w:pPr>
      <w:r w:rsidRPr="00FD0009">
        <w:rPr>
          <w:noProof/>
          <w:color w:val="000000" w:themeColor="text1"/>
          <w:lang w:eastAsia="it-IT"/>
        </w:rPr>
        <mc:AlternateContent>
          <mc:Choice Requires="wps">
            <w:drawing>
              <wp:anchor distT="0" distB="0" distL="114300" distR="114300" simplePos="0" relativeHeight="251704320" behindDoc="0" locked="0" layoutInCell="1" allowOverlap="1" wp14:anchorId="6CF54C12" wp14:editId="19742D7A">
                <wp:simplePos x="0" y="0"/>
                <wp:positionH relativeFrom="column">
                  <wp:posOffset>1245235</wp:posOffset>
                </wp:positionH>
                <wp:positionV relativeFrom="paragraph">
                  <wp:posOffset>15240</wp:posOffset>
                </wp:positionV>
                <wp:extent cx="133350" cy="133350"/>
                <wp:effectExtent l="0" t="2540" r="9525" b="16510"/>
                <wp:wrapNone/>
                <wp:docPr id="137" name="Oval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13FBD774" id="Oval 116" o:spid="_x0000_s1026" style="position:absolute;margin-left:98.05pt;margin-top:1.2pt;width:10.5pt;height:10.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" fillcolor="#cfe7f5" strokecolor="gray" strokeweight=".26mm"/>
            </w:pict>
          </mc:Fallback>
        </mc:AlternateContent>
      </w:r>
      <w:r w:rsidRPr="00FD0009">
        <w:rPr>
          <w:rFonts w:ascii="Arial" w:hAnsi="Arial" w:cs="Arial"/>
          <w:b/>
          <w:bCs/>
          <w:color w:val="000000" w:themeColor="text1"/>
          <w:sz w:val="28"/>
          <w:szCs w:val="28"/>
        </w:rPr>
        <w:t xml:space="preserve">              </w:t>
      </w:r>
      <w:r w:rsidRPr="00FD0009">
        <w:rPr>
          <w:rFonts w:ascii="Arial" w:hAnsi="Arial" w:cs="Arial"/>
          <w:color w:val="000000" w:themeColor="text1"/>
        </w:rPr>
        <w:t xml:space="preserve">1                 Meno di due ore  </w:t>
      </w:r>
    </w:p>
    <w:p w14:paraId="228B389F" w14:textId="77777777" w:rsidR="002D5415" w:rsidRPr="00FD0009" w:rsidRDefault="002D5415" w:rsidP="002D5415">
      <w:pPr>
        <w:tabs>
          <w:tab w:val="left" w:pos="795"/>
        </w:tabs>
        <w:spacing w:line="360" w:lineRule="auto"/>
        <w:ind w:firstLine="454"/>
        <w:jc w:val="both"/>
        <w:rPr>
          <w:color w:val="000000" w:themeColor="text1"/>
        </w:rPr>
      </w:pPr>
      <w:r w:rsidRPr="00FD0009">
        <w:rPr>
          <w:noProof/>
          <w:color w:val="000000" w:themeColor="text1"/>
          <w:lang w:eastAsia="it-IT"/>
        </w:rPr>
        <mc:AlternateContent>
          <mc:Choice Requires="wps">
            <w:drawing>
              <wp:anchor distT="0" distB="0" distL="114300" distR="114300" simplePos="0" relativeHeight="251705344" behindDoc="0" locked="0" layoutInCell="1" allowOverlap="1" wp14:anchorId="19015A32" wp14:editId="63EDDE78">
                <wp:simplePos x="0" y="0"/>
                <wp:positionH relativeFrom="column">
                  <wp:posOffset>1245235</wp:posOffset>
                </wp:positionH>
                <wp:positionV relativeFrom="paragraph">
                  <wp:posOffset>-5080</wp:posOffset>
                </wp:positionV>
                <wp:extent cx="133350" cy="133350"/>
                <wp:effectExtent l="0" t="3810" r="9525" b="15240"/>
                <wp:wrapNone/>
                <wp:docPr id="136" name="Oval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24491EB2" id="Oval 117" o:spid="_x0000_s1026" style="position:absolute;margin-left:98.05pt;margin-top:-.4pt;width:10.5pt;height:10.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" fillcolor="#cfe7f5" strokecolor="gray" strokeweight=".26mm"/>
            </w:pict>
          </mc:Fallback>
        </mc:AlternateContent>
      </w:r>
      <w:r w:rsidRPr="00FD0009">
        <w:rPr>
          <w:rFonts w:ascii="Arial" w:hAnsi="Arial" w:cs="Arial"/>
          <w:color w:val="000000" w:themeColor="text1"/>
        </w:rPr>
        <w:t xml:space="preserve">                 2                Due ore</w:t>
      </w:r>
    </w:p>
    <w:p w14:paraId="5207E71B" w14:textId="77777777" w:rsidR="002D5415" w:rsidRPr="00FD0009" w:rsidRDefault="002D5415" w:rsidP="002D5415">
      <w:pPr>
        <w:tabs>
          <w:tab w:val="left" w:pos="795"/>
        </w:tabs>
        <w:spacing w:line="360" w:lineRule="auto"/>
        <w:ind w:firstLine="454"/>
        <w:jc w:val="both"/>
        <w:rPr>
          <w:color w:val="000000" w:themeColor="text1"/>
        </w:rPr>
      </w:pPr>
      <w:r w:rsidRPr="00FD0009">
        <w:rPr>
          <w:noProof/>
          <w:color w:val="000000" w:themeColor="text1"/>
          <w:lang w:eastAsia="it-IT"/>
        </w:rPr>
        <mc:AlternateContent>
          <mc:Choice Requires="wps">
            <w:drawing>
              <wp:anchor distT="0" distB="0" distL="114300" distR="114300" simplePos="0" relativeHeight="251707392" behindDoc="0" locked="0" layoutInCell="1" allowOverlap="1" wp14:anchorId="377C852D" wp14:editId="3F0DD22F">
                <wp:simplePos x="0" y="0"/>
                <wp:positionH relativeFrom="column">
                  <wp:posOffset>1245235</wp:posOffset>
                </wp:positionH>
                <wp:positionV relativeFrom="paragraph">
                  <wp:posOffset>635</wp:posOffset>
                </wp:positionV>
                <wp:extent cx="133350" cy="133350"/>
                <wp:effectExtent l="0" t="5715" r="9525" b="13335"/>
                <wp:wrapNone/>
                <wp:docPr id="135" name="Oval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4D84031C" id="Oval 119" o:spid="_x0000_s1026" style="position:absolute;margin-left:98.05pt;margin-top:.05pt;width:10.5pt;height:10.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" fillcolor="#cfe7f5" strokecolor="gray" strokeweight=".26mm"/>
            </w:pict>
          </mc:Fallback>
        </mc:AlternateContent>
      </w:r>
      <w:r w:rsidRPr="00FD0009">
        <w:rPr>
          <w:rFonts w:ascii="Arial" w:hAnsi="Arial" w:cs="Arial"/>
          <w:color w:val="000000" w:themeColor="text1"/>
        </w:rPr>
        <w:t xml:space="preserve">                 3                Da due a quattro ore</w:t>
      </w:r>
    </w:p>
    <w:p w14:paraId="1439CB41" w14:textId="77777777" w:rsidR="002D5415" w:rsidRPr="00FD0009" w:rsidRDefault="002D5415" w:rsidP="002D5415">
      <w:pPr>
        <w:tabs>
          <w:tab w:val="left" w:pos="795"/>
        </w:tabs>
        <w:spacing w:line="360" w:lineRule="auto"/>
        <w:ind w:firstLine="454"/>
        <w:jc w:val="both"/>
        <w:rPr>
          <w:rFonts w:ascii="Arial" w:hAnsi="Arial" w:cs="Arial"/>
          <w:b/>
          <w:bCs/>
          <w:color w:val="000000" w:themeColor="text1"/>
          <w:sz w:val="28"/>
          <w:szCs w:val="28"/>
        </w:rPr>
      </w:pPr>
      <w:r w:rsidRPr="00FD0009">
        <w:rPr>
          <w:noProof/>
          <w:color w:val="000000" w:themeColor="text1"/>
          <w:lang w:eastAsia="it-IT"/>
        </w:rPr>
        <w:lastRenderedPageBreak/>
        <mc:AlternateContent>
          <mc:Choice Requires="wps">
            <w:drawing>
              <wp:anchor distT="0" distB="0" distL="114300" distR="114300" simplePos="0" relativeHeight="251706368" behindDoc="0" locked="0" layoutInCell="1" allowOverlap="1" wp14:anchorId="10452FD1" wp14:editId="49481721">
                <wp:simplePos x="0" y="0"/>
                <wp:positionH relativeFrom="column">
                  <wp:posOffset>1245235</wp:posOffset>
                </wp:positionH>
                <wp:positionV relativeFrom="paragraph">
                  <wp:posOffset>15240</wp:posOffset>
                </wp:positionV>
                <wp:extent cx="133350" cy="133350"/>
                <wp:effectExtent l="0" t="3810" r="9525" b="15240"/>
                <wp:wrapNone/>
                <wp:docPr id="134" name="Oval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6500F8EE" id="Oval 118" o:spid="_x0000_s1026" style="position:absolute;margin-left:98.05pt;margin-top:1.2pt;width:10.5pt;height:10.5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" fillcolor="#cfe7f5" strokecolor="gray" strokeweight=".26mm"/>
            </w:pict>
          </mc:Fallback>
        </mc:AlternateContent>
      </w:r>
      <w:r w:rsidRPr="00FD0009">
        <w:rPr>
          <w:rFonts w:ascii="Arial" w:hAnsi="Arial" w:cs="Arial"/>
          <w:color w:val="000000" w:themeColor="text1"/>
        </w:rPr>
        <w:t xml:space="preserve">                 4                Più di quattro ore</w:t>
      </w:r>
    </w:p>
    <w:p w14:paraId="08374B4B" w14:textId="77777777" w:rsidR="002D5415" w:rsidRPr="00FD0009" w:rsidRDefault="002D5415" w:rsidP="002D5415">
      <w:pPr>
        <w:tabs>
          <w:tab w:val="left" w:pos="795"/>
        </w:tabs>
        <w:spacing w:line="360" w:lineRule="auto"/>
        <w:ind w:firstLine="454"/>
        <w:jc w:val="both"/>
        <w:rPr>
          <w:rFonts w:ascii="Arial" w:hAnsi="Arial" w:cs="Arial"/>
          <w:b/>
          <w:bCs/>
          <w:color w:val="000000" w:themeColor="text1"/>
          <w:sz w:val="28"/>
          <w:szCs w:val="28"/>
        </w:rPr>
      </w:pPr>
    </w:p>
    <w:p w14:paraId="4C502515" w14:textId="77777777" w:rsidR="002D5415" w:rsidRPr="00FD0009" w:rsidRDefault="002D5415" w:rsidP="002D5415">
      <w:pPr>
        <w:numPr>
          <w:ilvl w:val="1"/>
          <w:numId w:val="3"/>
        </w:numPr>
        <w:tabs>
          <w:tab w:val="left" w:pos="795"/>
        </w:tabs>
        <w:spacing w:line="360" w:lineRule="auto"/>
        <w:ind w:left="0" w:firstLine="454"/>
        <w:jc w:val="both"/>
        <w:rPr>
          <w:color w:val="000000" w:themeColor="text1"/>
        </w:rPr>
      </w:pPr>
      <w:r w:rsidRPr="00FD0009">
        <w:rPr>
          <w:rFonts w:ascii="Arial" w:hAnsi="Arial" w:cs="Arial"/>
          <w:b/>
          <w:bCs/>
          <w:color w:val="000000" w:themeColor="text1"/>
          <w:sz w:val="28"/>
          <w:szCs w:val="28"/>
        </w:rPr>
        <w:t>Qual è il tuo videogames preferito?</w:t>
      </w:r>
    </w:p>
    <w:p w14:paraId="39AB703E" w14:textId="77777777" w:rsidR="002D5415" w:rsidRPr="00FD0009" w:rsidRDefault="002D5415" w:rsidP="002D5415">
      <w:pPr>
        <w:tabs>
          <w:tab w:val="left" w:pos="795"/>
        </w:tabs>
        <w:spacing w:line="360" w:lineRule="auto"/>
        <w:ind w:firstLine="454"/>
        <w:jc w:val="both"/>
        <w:rPr>
          <w:color w:val="000000" w:themeColor="text1"/>
        </w:rPr>
      </w:pPr>
      <w:r w:rsidRPr="00FD0009">
        <w:rPr>
          <w:noProof/>
          <w:color w:val="000000" w:themeColor="text1"/>
          <w:lang w:eastAsia="it-IT"/>
        </w:rPr>
        <mc:AlternateContent>
          <mc:Choice Requires="wps">
            <w:drawing>
              <wp:anchor distT="0" distB="0" distL="114300" distR="114300" simplePos="0" relativeHeight="251708416" behindDoc="0" locked="0" layoutInCell="1" allowOverlap="1" wp14:anchorId="6DAC1B49" wp14:editId="7E9FB89A">
                <wp:simplePos x="0" y="0"/>
                <wp:positionH relativeFrom="column">
                  <wp:posOffset>1254760</wp:posOffset>
                </wp:positionH>
                <wp:positionV relativeFrom="paragraph">
                  <wp:posOffset>-3175</wp:posOffset>
                </wp:positionV>
                <wp:extent cx="133350" cy="133350"/>
                <wp:effectExtent l="6350" t="0" r="12700" b="8255"/>
                <wp:wrapNone/>
                <wp:docPr id="133" name="Oval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29A08FE8" id="Oval 120" o:spid="_x0000_s1026" style="position:absolute;margin-left:98.8pt;margin-top:-.25pt;width:10.5pt;height:10.5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" fillcolor="#cfe7f5" strokecolor="gray" strokeweight=".26mm"/>
            </w:pict>
          </mc:Fallback>
        </mc:AlternateContent>
      </w:r>
      <w:r w:rsidRPr="00FD0009">
        <w:rPr>
          <w:rFonts w:ascii="Arial" w:hAnsi="Arial" w:cs="Arial"/>
          <w:b/>
          <w:bCs/>
          <w:color w:val="000000" w:themeColor="text1"/>
          <w:sz w:val="28"/>
          <w:szCs w:val="28"/>
        </w:rPr>
        <w:t xml:space="preserve">              </w:t>
      </w:r>
      <w:r w:rsidRPr="00FD0009">
        <w:rPr>
          <w:rFonts w:ascii="Arial" w:hAnsi="Arial" w:cs="Arial"/>
          <w:color w:val="000000" w:themeColor="text1"/>
        </w:rPr>
        <w:t>1                Videogames di calcio</w:t>
      </w:r>
    </w:p>
    <w:p w14:paraId="00FDDDA8" w14:textId="77777777" w:rsidR="002D5415" w:rsidRPr="00FD0009" w:rsidRDefault="002D5415" w:rsidP="002D5415">
      <w:pPr>
        <w:tabs>
          <w:tab w:val="left" w:pos="795"/>
        </w:tabs>
        <w:spacing w:line="360" w:lineRule="auto"/>
        <w:ind w:firstLine="454"/>
        <w:jc w:val="both"/>
        <w:rPr>
          <w:color w:val="000000" w:themeColor="text1"/>
        </w:rPr>
      </w:pPr>
      <w:r w:rsidRPr="00FD0009">
        <w:rPr>
          <w:noProof/>
          <w:color w:val="000000" w:themeColor="text1"/>
          <w:lang w:eastAsia="it-IT"/>
        </w:rPr>
        <mc:AlternateContent>
          <mc:Choice Requires="wps">
            <w:drawing>
              <wp:anchor distT="0" distB="0" distL="114300" distR="114300" simplePos="0" relativeHeight="251709440" behindDoc="0" locked="0" layoutInCell="1" allowOverlap="1" wp14:anchorId="5079DA2A" wp14:editId="6DB35E96">
                <wp:simplePos x="0" y="0"/>
                <wp:positionH relativeFrom="column">
                  <wp:posOffset>1254760</wp:posOffset>
                </wp:positionH>
                <wp:positionV relativeFrom="paragraph">
                  <wp:posOffset>24130</wp:posOffset>
                </wp:positionV>
                <wp:extent cx="133350" cy="133350"/>
                <wp:effectExtent l="6350" t="0" r="12700" b="10160"/>
                <wp:wrapNone/>
                <wp:docPr id="132" name="Oval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3F187DC2" id="Oval 121" o:spid="_x0000_s1026" style="position:absolute;margin-left:98.8pt;margin-top:1.9pt;width:10.5pt;height:10.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" fillcolor="#cfe7f5" strokecolor="gray" strokeweight=".26mm"/>
            </w:pict>
          </mc:Fallback>
        </mc:AlternateContent>
      </w:r>
      <w:r w:rsidRPr="00FD0009">
        <w:rPr>
          <w:rFonts w:ascii="Arial" w:hAnsi="Arial" w:cs="Arial"/>
          <w:color w:val="000000" w:themeColor="text1"/>
        </w:rPr>
        <w:t xml:space="preserve">                 2 </w:t>
      </w:r>
      <w:r w:rsidR="001D1084" w:rsidRPr="00FD0009">
        <w:rPr>
          <w:rFonts w:ascii="Arial" w:hAnsi="Arial" w:cs="Arial"/>
          <w:color w:val="000000" w:themeColor="text1"/>
        </w:rPr>
        <w:t xml:space="preserve">               Videogames di </w:t>
      </w:r>
      <w:r w:rsidRPr="00FD0009">
        <w:rPr>
          <w:rFonts w:ascii="Arial" w:hAnsi="Arial" w:cs="Arial"/>
          <w:color w:val="000000" w:themeColor="text1"/>
        </w:rPr>
        <w:t>cartoni animati</w:t>
      </w:r>
    </w:p>
    <w:p w14:paraId="262D356C" w14:textId="77777777" w:rsidR="002D5415" w:rsidRPr="00FD0009" w:rsidRDefault="002D5415" w:rsidP="002D5415">
      <w:pPr>
        <w:tabs>
          <w:tab w:val="left" w:pos="795"/>
        </w:tabs>
        <w:spacing w:line="360" w:lineRule="auto"/>
        <w:ind w:firstLine="454"/>
        <w:jc w:val="both"/>
        <w:rPr>
          <w:color w:val="000000" w:themeColor="text1"/>
        </w:rPr>
      </w:pPr>
      <w:r w:rsidRPr="00FD0009">
        <w:rPr>
          <w:noProof/>
          <w:color w:val="000000" w:themeColor="text1"/>
          <w:lang w:eastAsia="it-IT"/>
        </w:rPr>
        <mc:AlternateContent>
          <mc:Choice Requires="wps">
            <w:drawing>
              <wp:anchor distT="0" distB="0" distL="114300" distR="114300" simplePos="0" relativeHeight="251710464" behindDoc="0" locked="0" layoutInCell="1" allowOverlap="1" wp14:anchorId="15409ED3" wp14:editId="6B19C1B7">
                <wp:simplePos x="0" y="0"/>
                <wp:positionH relativeFrom="column">
                  <wp:posOffset>1254760</wp:posOffset>
                </wp:positionH>
                <wp:positionV relativeFrom="paragraph">
                  <wp:posOffset>1270</wp:posOffset>
                </wp:positionV>
                <wp:extent cx="133350" cy="133350"/>
                <wp:effectExtent l="6350" t="0" r="12700" b="11430"/>
                <wp:wrapNone/>
                <wp:docPr id="131" name="Oval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1BB3988D" id="Oval 122" o:spid="_x0000_s1026" style="position:absolute;margin-left:98.8pt;margin-top:.1pt;width:10.5pt;height:10.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" fillcolor="#cfe7f5" strokecolor="gray" strokeweight=".26mm"/>
            </w:pict>
          </mc:Fallback>
        </mc:AlternateContent>
      </w:r>
      <w:r w:rsidRPr="00FD0009">
        <w:rPr>
          <w:rFonts w:ascii="Arial" w:hAnsi="Arial" w:cs="Arial"/>
          <w:color w:val="000000" w:themeColor="text1"/>
        </w:rPr>
        <w:t xml:space="preserve">    </w:t>
      </w:r>
      <w:r w:rsidR="001D1084" w:rsidRPr="00FD0009">
        <w:rPr>
          <w:rFonts w:ascii="Arial" w:hAnsi="Arial" w:cs="Arial"/>
          <w:color w:val="000000" w:themeColor="text1"/>
        </w:rPr>
        <w:t xml:space="preserve">             3                Videogames di motori</w:t>
      </w:r>
    </w:p>
    <w:p w14:paraId="2F673D57" w14:textId="77777777" w:rsidR="002D5415" w:rsidRPr="00FD0009" w:rsidRDefault="002D5415" w:rsidP="002D5415">
      <w:pPr>
        <w:tabs>
          <w:tab w:val="left" w:pos="795"/>
        </w:tabs>
        <w:spacing w:line="360" w:lineRule="auto"/>
        <w:ind w:firstLine="454"/>
        <w:jc w:val="both"/>
        <w:rPr>
          <w:rFonts w:ascii="Arial" w:hAnsi="Arial" w:cs="Arial"/>
          <w:b/>
          <w:bCs/>
          <w:color w:val="000000" w:themeColor="text1"/>
          <w:sz w:val="28"/>
          <w:szCs w:val="28"/>
        </w:rPr>
      </w:pPr>
      <w:r w:rsidRPr="00FD0009">
        <w:rPr>
          <w:noProof/>
          <w:color w:val="000000" w:themeColor="text1"/>
          <w:lang w:eastAsia="it-IT"/>
        </w:rPr>
        <mc:AlternateContent>
          <mc:Choice Requires="wps">
            <w:drawing>
              <wp:anchor distT="0" distB="0" distL="114300" distR="114300" simplePos="0" relativeHeight="251711488" behindDoc="0" locked="0" layoutInCell="1" allowOverlap="1" wp14:anchorId="56298B1B" wp14:editId="12CA6DF1">
                <wp:simplePos x="0" y="0"/>
                <wp:positionH relativeFrom="column">
                  <wp:posOffset>1254760</wp:posOffset>
                </wp:positionH>
                <wp:positionV relativeFrom="paragraph">
                  <wp:posOffset>5080</wp:posOffset>
                </wp:positionV>
                <wp:extent cx="133350" cy="133350"/>
                <wp:effectExtent l="6350" t="0" r="12700" b="11430"/>
                <wp:wrapNone/>
                <wp:docPr id="130" name="Oval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0E410389" id="Oval 123" o:spid="_x0000_s1026" style="position:absolute;margin-left:98.8pt;margin-top:.4pt;width:10.5pt;height:10.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" fillcolor="#cfe7f5" strokecolor="gray" strokeweight=".26mm"/>
            </w:pict>
          </mc:Fallback>
        </mc:AlternateContent>
      </w:r>
      <w:r w:rsidRPr="00FD0009">
        <w:rPr>
          <w:rFonts w:ascii="Arial" w:hAnsi="Arial" w:cs="Arial"/>
          <w:color w:val="000000" w:themeColor="text1"/>
        </w:rPr>
        <w:t xml:space="preserve">               </w:t>
      </w:r>
      <w:r w:rsidR="001D1084" w:rsidRPr="00FD0009">
        <w:rPr>
          <w:rFonts w:ascii="Arial" w:hAnsi="Arial" w:cs="Arial"/>
          <w:color w:val="000000" w:themeColor="text1"/>
        </w:rPr>
        <w:t xml:space="preserve">  4                Videogames di guerra</w:t>
      </w:r>
    </w:p>
    <w:p w14:paraId="26A8EE10" w14:textId="77777777" w:rsidR="002D5415" w:rsidRPr="00FD0009" w:rsidRDefault="002D5415" w:rsidP="002D5415">
      <w:pPr>
        <w:tabs>
          <w:tab w:val="left" w:pos="795"/>
        </w:tabs>
        <w:spacing w:line="360" w:lineRule="auto"/>
        <w:ind w:firstLine="454"/>
        <w:jc w:val="both"/>
        <w:rPr>
          <w:rFonts w:ascii="Arial" w:hAnsi="Arial" w:cs="Arial"/>
          <w:b/>
          <w:bCs/>
          <w:color w:val="000000" w:themeColor="text1"/>
          <w:sz w:val="28"/>
          <w:szCs w:val="28"/>
        </w:rPr>
      </w:pPr>
    </w:p>
    <w:p w14:paraId="39C1A787" w14:textId="77777777" w:rsidR="002D5415" w:rsidRPr="00FD0009" w:rsidRDefault="001D1084" w:rsidP="002D5415">
      <w:pPr>
        <w:numPr>
          <w:ilvl w:val="1"/>
          <w:numId w:val="3"/>
        </w:numPr>
        <w:tabs>
          <w:tab w:val="left" w:pos="795"/>
        </w:tabs>
        <w:spacing w:line="360" w:lineRule="auto"/>
        <w:ind w:left="0" w:firstLine="454"/>
        <w:jc w:val="both"/>
        <w:rPr>
          <w:color w:val="000000" w:themeColor="text1"/>
        </w:rPr>
      </w:pPr>
      <w:r w:rsidRPr="00FD0009">
        <w:rPr>
          <w:rFonts w:ascii="Arial" w:hAnsi="Arial" w:cs="Arial"/>
          <w:b/>
          <w:bCs/>
          <w:color w:val="000000" w:themeColor="text1"/>
          <w:sz w:val="28"/>
          <w:szCs w:val="28"/>
        </w:rPr>
        <w:t>Usi videogames consigliati per la</w:t>
      </w:r>
      <w:r w:rsidR="002D5415" w:rsidRPr="00FD0009">
        <w:rPr>
          <w:rFonts w:ascii="Arial" w:hAnsi="Arial" w:cs="Arial"/>
          <w:b/>
          <w:bCs/>
          <w:color w:val="000000" w:themeColor="text1"/>
          <w:sz w:val="28"/>
          <w:szCs w:val="28"/>
        </w:rPr>
        <w:t xml:space="preserve"> tua età?</w:t>
      </w:r>
    </w:p>
    <w:p w14:paraId="5544C1B7" w14:textId="77777777" w:rsidR="002D5415" w:rsidRPr="00FD0009" w:rsidRDefault="002D5415" w:rsidP="002D5415">
      <w:pPr>
        <w:tabs>
          <w:tab w:val="left" w:pos="795"/>
        </w:tabs>
        <w:spacing w:line="360" w:lineRule="auto"/>
        <w:ind w:firstLine="454"/>
        <w:jc w:val="both"/>
        <w:rPr>
          <w:color w:val="000000" w:themeColor="text1"/>
        </w:rPr>
      </w:pPr>
      <w:r w:rsidRPr="00FD0009">
        <w:rPr>
          <w:noProof/>
          <w:color w:val="000000" w:themeColor="text1"/>
          <w:lang w:eastAsia="it-IT"/>
        </w:rPr>
        <mc:AlternateContent>
          <mc:Choice Requires="wps">
            <w:drawing>
              <wp:anchor distT="0" distB="0" distL="114300" distR="114300" simplePos="0" relativeHeight="251712512" behindDoc="0" locked="0" layoutInCell="1" allowOverlap="1" wp14:anchorId="7AE875F0" wp14:editId="43016BA7">
                <wp:simplePos x="0" y="0"/>
                <wp:positionH relativeFrom="column">
                  <wp:posOffset>1254760</wp:posOffset>
                </wp:positionH>
                <wp:positionV relativeFrom="paragraph">
                  <wp:posOffset>31115</wp:posOffset>
                </wp:positionV>
                <wp:extent cx="133350" cy="133350"/>
                <wp:effectExtent l="6350" t="0" r="12700" b="10795"/>
                <wp:wrapNone/>
                <wp:docPr id="129" name="Oval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0C3D17C5" id="Oval 124" o:spid="_x0000_s1026" style="position:absolute;margin-left:98.8pt;margin-top:2.45pt;width:10.5pt;height:10.5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" fillcolor="#cfe7f5" strokecolor="gray" strokeweight=".26mm"/>
            </w:pict>
          </mc:Fallback>
        </mc:AlternateContent>
      </w:r>
      <w:r w:rsidRPr="00FD0009">
        <w:rPr>
          <w:rFonts w:ascii="Arial" w:hAnsi="Arial" w:cs="Arial"/>
          <w:b/>
          <w:bCs/>
          <w:color w:val="000000" w:themeColor="text1"/>
          <w:sz w:val="28"/>
          <w:szCs w:val="28"/>
        </w:rPr>
        <w:t xml:space="preserve">              </w:t>
      </w:r>
      <w:r w:rsidRPr="00FD0009">
        <w:rPr>
          <w:rFonts w:ascii="Arial" w:hAnsi="Arial" w:cs="Arial"/>
          <w:color w:val="000000" w:themeColor="text1"/>
        </w:rPr>
        <w:t>1                Sì</w:t>
      </w:r>
    </w:p>
    <w:p w14:paraId="49C87F91" w14:textId="77777777" w:rsidR="002D5415" w:rsidRPr="00FD0009" w:rsidRDefault="002D5415" w:rsidP="002D5415">
      <w:pPr>
        <w:tabs>
          <w:tab w:val="left" w:pos="795"/>
        </w:tabs>
        <w:spacing w:line="360" w:lineRule="auto"/>
        <w:ind w:firstLine="454"/>
        <w:jc w:val="both"/>
        <w:rPr>
          <w:rFonts w:ascii="Arial" w:hAnsi="Arial" w:cs="Arial"/>
          <w:b/>
          <w:bCs/>
          <w:color w:val="000000" w:themeColor="text1"/>
          <w:sz w:val="28"/>
          <w:szCs w:val="28"/>
        </w:rPr>
      </w:pPr>
      <w:r w:rsidRPr="00FD0009">
        <w:rPr>
          <w:noProof/>
          <w:color w:val="000000" w:themeColor="text1"/>
          <w:lang w:eastAsia="it-IT"/>
        </w:rPr>
        <mc:AlternateContent>
          <mc:Choice Requires="wps">
            <w:drawing>
              <wp:anchor distT="0" distB="0" distL="114300" distR="114300" simplePos="0" relativeHeight="251713536" behindDoc="0" locked="0" layoutInCell="1" allowOverlap="1" wp14:anchorId="288BBC10" wp14:editId="13BA75DA">
                <wp:simplePos x="0" y="0"/>
                <wp:positionH relativeFrom="column">
                  <wp:posOffset>1254760</wp:posOffset>
                </wp:positionH>
                <wp:positionV relativeFrom="paragraph">
                  <wp:posOffset>10795</wp:posOffset>
                </wp:positionV>
                <wp:extent cx="133350" cy="133350"/>
                <wp:effectExtent l="6350" t="0" r="12700" b="10160"/>
                <wp:wrapNone/>
                <wp:docPr id="128" name="Oval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5ABA4A74" id="Oval 125" o:spid="_x0000_s1026" style="position:absolute;margin-left:98.8pt;margin-top:.85pt;width:10.5pt;height:10.5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" fillcolor="#cfe7f5" strokecolor="gray" strokeweight=".26mm"/>
            </w:pict>
          </mc:Fallback>
        </mc:AlternateContent>
      </w:r>
      <w:r w:rsidRPr="00FD0009">
        <w:rPr>
          <w:rFonts w:ascii="Arial" w:hAnsi="Arial" w:cs="Arial"/>
          <w:color w:val="000000" w:themeColor="text1"/>
        </w:rPr>
        <w:t xml:space="preserve">                 2               No</w:t>
      </w:r>
    </w:p>
    <w:p w14:paraId="2BD2C1B5" w14:textId="77777777" w:rsidR="002D5415" w:rsidRPr="00FD0009" w:rsidRDefault="002D5415" w:rsidP="002D5415">
      <w:pPr>
        <w:tabs>
          <w:tab w:val="left" w:pos="795"/>
        </w:tabs>
        <w:spacing w:line="360" w:lineRule="auto"/>
        <w:ind w:firstLine="454"/>
        <w:jc w:val="both"/>
        <w:rPr>
          <w:rFonts w:ascii="Arial" w:hAnsi="Arial" w:cs="Arial"/>
          <w:b/>
          <w:bCs/>
          <w:color w:val="000000" w:themeColor="text1"/>
          <w:sz w:val="28"/>
          <w:szCs w:val="28"/>
        </w:rPr>
      </w:pPr>
    </w:p>
    <w:p w14:paraId="4F5E0309" w14:textId="77777777" w:rsidR="002D5415" w:rsidRPr="00FD0009" w:rsidRDefault="001D1084" w:rsidP="002D5415">
      <w:pPr>
        <w:numPr>
          <w:ilvl w:val="1"/>
          <w:numId w:val="3"/>
        </w:numPr>
        <w:tabs>
          <w:tab w:val="left" w:pos="675"/>
          <w:tab w:val="left" w:pos="765"/>
        </w:tabs>
        <w:spacing w:line="360" w:lineRule="auto"/>
        <w:ind w:left="0" w:firstLine="454"/>
        <w:jc w:val="both"/>
        <w:rPr>
          <w:color w:val="000000" w:themeColor="text1"/>
        </w:rPr>
      </w:pPr>
      <w:r w:rsidRPr="00FD0009">
        <w:rPr>
          <w:rFonts w:ascii="Arial" w:hAnsi="Arial" w:cs="Arial"/>
          <w:b/>
          <w:bCs/>
          <w:color w:val="000000" w:themeColor="text1"/>
          <w:sz w:val="28"/>
          <w:szCs w:val="28"/>
        </w:rPr>
        <w:t>Con chi giochi ai videogames</w:t>
      </w:r>
      <w:r w:rsidR="002D5415" w:rsidRPr="00FD0009">
        <w:rPr>
          <w:rFonts w:ascii="Arial" w:hAnsi="Arial" w:cs="Arial"/>
          <w:b/>
          <w:bCs/>
          <w:color w:val="000000" w:themeColor="text1"/>
          <w:sz w:val="28"/>
          <w:szCs w:val="28"/>
        </w:rPr>
        <w:t>?</w:t>
      </w:r>
    </w:p>
    <w:p w14:paraId="64A758A5" w14:textId="77777777" w:rsidR="002D5415" w:rsidRPr="00FD0009" w:rsidRDefault="002D5415" w:rsidP="002D5415">
      <w:pPr>
        <w:tabs>
          <w:tab w:val="left" w:pos="675"/>
          <w:tab w:val="left" w:pos="765"/>
        </w:tabs>
        <w:spacing w:line="360" w:lineRule="auto"/>
        <w:ind w:firstLine="454"/>
        <w:jc w:val="both"/>
        <w:rPr>
          <w:color w:val="000000" w:themeColor="text1"/>
        </w:rPr>
      </w:pPr>
      <w:r w:rsidRPr="00FD0009">
        <w:rPr>
          <w:noProof/>
          <w:color w:val="000000" w:themeColor="text1"/>
          <w:lang w:eastAsia="it-IT"/>
        </w:rPr>
        <mc:AlternateContent>
          <mc:Choice Requires="wps">
            <w:drawing>
              <wp:anchor distT="0" distB="0" distL="114300" distR="114300" simplePos="0" relativeHeight="251719680" behindDoc="0" locked="0" layoutInCell="1" allowOverlap="1" wp14:anchorId="7347DCF9" wp14:editId="26F51FD0">
                <wp:simplePos x="0" y="0"/>
                <wp:positionH relativeFrom="column">
                  <wp:posOffset>1254760</wp:posOffset>
                </wp:positionH>
                <wp:positionV relativeFrom="paragraph">
                  <wp:posOffset>10795</wp:posOffset>
                </wp:positionV>
                <wp:extent cx="133350" cy="133350"/>
                <wp:effectExtent l="6350" t="0" r="12700" b="10160"/>
                <wp:wrapNone/>
                <wp:docPr id="127" name="Oval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2A3C7862" id="Oval 131" o:spid="_x0000_s1026" style="position:absolute;margin-left:98.8pt;margin-top:.85pt;width:10.5pt;height:10.5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" fillcolor="#cfe7f5" strokecolor="gray" strokeweight=".26mm"/>
            </w:pict>
          </mc:Fallback>
        </mc:AlternateContent>
      </w:r>
      <w:r w:rsidRPr="00FD0009">
        <w:rPr>
          <w:rFonts w:ascii="Arial" w:hAnsi="Arial" w:cs="Arial"/>
          <w:b/>
          <w:bCs/>
          <w:color w:val="000000" w:themeColor="text1"/>
          <w:sz w:val="28"/>
          <w:szCs w:val="28"/>
        </w:rPr>
        <w:t xml:space="preserve">              </w:t>
      </w:r>
      <w:r w:rsidRPr="00FD0009">
        <w:rPr>
          <w:rFonts w:ascii="Arial" w:hAnsi="Arial" w:cs="Arial"/>
          <w:color w:val="000000" w:themeColor="text1"/>
        </w:rPr>
        <w:t>1                Con adulti</w:t>
      </w:r>
    </w:p>
    <w:p w14:paraId="03008CC2" w14:textId="77777777" w:rsidR="002D5415" w:rsidRPr="00FD0009" w:rsidRDefault="002D5415" w:rsidP="002D5415">
      <w:pPr>
        <w:tabs>
          <w:tab w:val="left" w:pos="675"/>
          <w:tab w:val="left" w:pos="765"/>
        </w:tabs>
        <w:spacing w:line="360" w:lineRule="auto"/>
        <w:ind w:firstLine="454"/>
        <w:jc w:val="both"/>
        <w:rPr>
          <w:color w:val="000000" w:themeColor="text1"/>
        </w:rPr>
      </w:pPr>
      <w:r w:rsidRPr="00FD0009">
        <w:rPr>
          <w:noProof/>
          <w:color w:val="000000" w:themeColor="text1"/>
          <w:lang w:eastAsia="it-IT"/>
        </w:rPr>
        <mc:AlternateContent>
          <mc:Choice Requires="wps">
            <w:drawing>
              <wp:anchor distT="0" distB="0" distL="114300" distR="114300" simplePos="0" relativeHeight="251720704" behindDoc="0" locked="0" layoutInCell="1" allowOverlap="1" wp14:anchorId="24D24302" wp14:editId="31617267">
                <wp:simplePos x="0" y="0"/>
                <wp:positionH relativeFrom="column">
                  <wp:posOffset>1254760</wp:posOffset>
                </wp:positionH>
                <wp:positionV relativeFrom="paragraph">
                  <wp:posOffset>10795</wp:posOffset>
                </wp:positionV>
                <wp:extent cx="133350" cy="133350"/>
                <wp:effectExtent l="6350" t="5080" r="12700" b="13970"/>
                <wp:wrapNone/>
                <wp:docPr id="126" name="Oval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6DBCC85C" id="Oval 132" o:spid="_x0000_s1026" style="position:absolute;margin-left:98.8pt;margin-top:.85pt;width:10.5pt;height:10.5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" fillcolor="#cfe7f5" strokecolor="gray" strokeweight=".26mm"/>
            </w:pict>
          </mc:Fallback>
        </mc:AlternateContent>
      </w:r>
      <w:r w:rsidRPr="00FD0009">
        <w:rPr>
          <w:rFonts w:ascii="Arial" w:hAnsi="Arial" w:cs="Arial"/>
          <w:color w:val="000000" w:themeColor="text1"/>
        </w:rPr>
        <w:t xml:space="preserve">                 2                Con coetanei</w:t>
      </w:r>
    </w:p>
    <w:p w14:paraId="4724A7A6" w14:textId="77777777" w:rsidR="002D5415" w:rsidRPr="00FD0009" w:rsidRDefault="002D5415" w:rsidP="002D5415">
      <w:pPr>
        <w:tabs>
          <w:tab w:val="left" w:pos="675"/>
          <w:tab w:val="left" w:pos="765"/>
        </w:tabs>
        <w:spacing w:line="360" w:lineRule="auto"/>
        <w:ind w:firstLine="454"/>
        <w:jc w:val="both"/>
        <w:rPr>
          <w:rFonts w:ascii="Arial" w:hAnsi="Arial" w:cs="Arial"/>
          <w:b/>
          <w:bCs/>
          <w:color w:val="000000" w:themeColor="text1"/>
          <w:sz w:val="28"/>
          <w:szCs w:val="28"/>
        </w:rPr>
      </w:pPr>
      <w:r w:rsidRPr="00FD0009">
        <w:rPr>
          <w:noProof/>
          <w:color w:val="000000" w:themeColor="text1"/>
          <w:lang w:eastAsia="it-IT"/>
        </w:rPr>
        <mc:AlternateContent>
          <mc:Choice Requires="wps">
            <w:drawing>
              <wp:anchor distT="0" distB="0" distL="114300" distR="114300" simplePos="0" relativeHeight="251721728" behindDoc="0" locked="0" layoutInCell="1" allowOverlap="1" wp14:anchorId="026EA89F" wp14:editId="6A478F03">
                <wp:simplePos x="0" y="0"/>
                <wp:positionH relativeFrom="column">
                  <wp:posOffset>1254760</wp:posOffset>
                </wp:positionH>
                <wp:positionV relativeFrom="paragraph">
                  <wp:posOffset>10795</wp:posOffset>
                </wp:positionV>
                <wp:extent cx="133350" cy="133350"/>
                <wp:effectExtent l="6350" t="1270" r="12700" b="17780"/>
                <wp:wrapNone/>
                <wp:docPr id="125" name="Oval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2B036EC1" id="Oval 133" o:spid="_x0000_s1026" style="position:absolute;margin-left:98.8pt;margin-top:.85pt;width:10.5pt;height:10.5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" fillcolor="#cfe7f5" strokecolor="gray" strokeweight=".26mm"/>
            </w:pict>
          </mc:Fallback>
        </mc:AlternateContent>
      </w:r>
      <w:r w:rsidRPr="00FD0009">
        <w:rPr>
          <w:rFonts w:ascii="Arial" w:hAnsi="Arial" w:cs="Arial"/>
          <w:color w:val="000000" w:themeColor="text1"/>
        </w:rPr>
        <w:t xml:space="preserve">                 3                Da solo</w:t>
      </w:r>
    </w:p>
    <w:p w14:paraId="6440557C" w14:textId="77777777" w:rsidR="002D5415" w:rsidRPr="00FD0009" w:rsidRDefault="002D5415" w:rsidP="002D5415">
      <w:pPr>
        <w:tabs>
          <w:tab w:val="left" w:pos="675"/>
          <w:tab w:val="left" w:pos="765"/>
        </w:tabs>
        <w:spacing w:line="360" w:lineRule="auto"/>
        <w:ind w:firstLine="454"/>
        <w:jc w:val="both"/>
        <w:rPr>
          <w:rFonts w:ascii="Arial" w:hAnsi="Arial" w:cs="Arial"/>
          <w:b/>
          <w:bCs/>
          <w:color w:val="000000" w:themeColor="text1"/>
          <w:sz w:val="28"/>
          <w:szCs w:val="28"/>
        </w:rPr>
      </w:pPr>
    </w:p>
    <w:p w14:paraId="131C6026" w14:textId="77777777" w:rsidR="002D5415" w:rsidRPr="00FD0009" w:rsidRDefault="002D5415" w:rsidP="002D5415">
      <w:pPr>
        <w:numPr>
          <w:ilvl w:val="1"/>
          <w:numId w:val="3"/>
        </w:numPr>
        <w:tabs>
          <w:tab w:val="left" w:pos="795"/>
        </w:tabs>
        <w:spacing w:line="360" w:lineRule="auto"/>
        <w:ind w:left="0" w:firstLine="454"/>
        <w:jc w:val="both"/>
        <w:rPr>
          <w:rFonts w:ascii="Arial" w:hAnsi="Arial" w:cs="Arial"/>
          <w:color w:val="000000" w:themeColor="text1"/>
        </w:rPr>
      </w:pPr>
      <w:r w:rsidRPr="00FD0009">
        <w:rPr>
          <w:noProof/>
          <w:color w:val="000000" w:themeColor="text1"/>
          <w:lang w:eastAsia="it-IT"/>
        </w:rPr>
        <mc:AlternateContent>
          <mc:Choice Requires="wps">
            <w:drawing>
              <wp:anchor distT="0" distB="0" distL="114300" distR="114300" simplePos="0" relativeHeight="251714560" behindDoc="0" locked="0" layoutInCell="1" allowOverlap="1" wp14:anchorId="56464939" wp14:editId="6173E619">
                <wp:simplePos x="0" y="0"/>
                <wp:positionH relativeFrom="column">
                  <wp:posOffset>1254760</wp:posOffset>
                </wp:positionH>
                <wp:positionV relativeFrom="paragraph">
                  <wp:posOffset>307340</wp:posOffset>
                </wp:positionV>
                <wp:extent cx="133350" cy="133350"/>
                <wp:effectExtent l="6350" t="3810" r="12700" b="15240"/>
                <wp:wrapNone/>
                <wp:docPr id="124" name="Oval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2914E513" id="Oval 126" o:spid="_x0000_s1026" style="position:absolute;margin-left:98.8pt;margin-top:24.2pt;width:10.5pt;height:10.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" fillcolor="#cfe7f5" strokecolor="gray" strokeweight=".26mm"/>
            </w:pict>
          </mc:Fallback>
        </mc:AlternateContent>
      </w:r>
      <w:r w:rsidRPr="00FD0009">
        <w:rPr>
          <w:rFonts w:ascii="Arial" w:hAnsi="Arial" w:cs="Arial"/>
          <w:b/>
          <w:bCs/>
          <w:color w:val="000000" w:themeColor="text1"/>
          <w:sz w:val="28"/>
          <w:szCs w:val="28"/>
        </w:rPr>
        <w:t>In che or</w:t>
      </w:r>
      <w:r w:rsidR="001D1084" w:rsidRPr="00FD0009">
        <w:rPr>
          <w:rFonts w:ascii="Arial" w:hAnsi="Arial" w:cs="Arial"/>
          <w:b/>
          <w:bCs/>
          <w:color w:val="000000" w:themeColor="text1"/>
          <w:sz w:val="28"/>
          <w:szCs w:val="28"/>
        </w:rPr>
        <w:t>ari giochi ai videogames</w:t>
      </w:r>
      <w:r w:rsidRPr="00FD0009">
        <w:rPr>
          <w:rFonts w:ascii="Arial" w:hAnsi="Arial" w:cs="Arial"/>
          <w:b/>
          <w:bCs/>
          <w:color w:val="000000" w:themeColor="text1"/>
          <w:sz w:val="28"/>
          <w:szCs w:val="28"/>
        </w:rPr>
        <w:t>?</w:t>
      </w:r>
    </w:p>
    <w:p w14:paraId="42A14D13" w14:textId="77777777" w:rsidR="002D5415" w:rsidRPr="00FD0009" w:rsidRDefault="002D5415" w:rsidP="002D5415">
      <w:pPr>
        <w:tabs>
          <w:tab w:val="left" w:pos="795"/>
        </w:tabs>
        <w:spacing w:line="360" w:lineRule="auto"/>
        <w:ind w:firstLine="454"/>
        <w:jc w:val="both"/>
        <w:rPr>
          <w:color w:val="000000" w:themeColor="text1"/>
        </w:rPr>
      </w:pPr>
      <w:r w:rsidRPr="00FD0009">
        <w:rPr>
          <w:rFonts w:ascii="Arial" w:hAnsi="Arial" w:cs="Arial"/>
          <w:color w:val="000000" w:themeColor="text1"/>
        </w:rPr>
        <w:t xml:space="preserve">                1                 Prima delle 15</w:t>
      </w:r>
    </w:p>
    <w:p w14:paraId="41169F61" w14:textId="77777777" w:rsidR="002D5415" w:rsidRPr="00FD0009" w:rsidRDefault="002D5415" w:rsidP="002D5415">
      <w:pPr>
        <w:tabs>
          <w:tab w:val="left" w:pos="795"/>
        </w:tabs>
        <w:spacing w:line="360" w:lineRule="auto"/>
        <w:ind w:firstLine="454"/>
        <w:jc w:val="both"/>
        <w:rPr>
          <w:color w:val="000000" w:themeColor="text1"/>
        </w:rPr>
      </w:pPr>
      <w:r w:rsidRPr="00FD0009">
        <w:rPr>
          <w:noProof/>
          <w:color w:val="000000" w:themeColor="text1"/>
          <w:lang w:eastAsia="it-IT"/>
        </w:rPr>
        <mc:AlternateContent>
          <mc:Choice Requires="wps">
            <w:drawing>
              <wp:anchor distT="0" distB="0" distL="114300" distR="114300" simplePos="0" relativeHeight="251722752" behindDoc="0" locked="0" layoutInCell="1" allowOverlap="1" wp14:anchorId="364F377B" wp14:editId="181040D4">
                <wp:simplePos x="0" y="0"/>
                <wp:positionH relativeFrom="column">
                  <wp:posOffset>1254760</wp:posOffset>
                </wp:positionH>
                <wp:positionV relativeFrom="paragraph">
                  <wp:posOffset>10795</wp:posOffset>
                </wp:positionV>
                <wp:extent cx="133350" cy="133350"/>
                <wp:effectExtent l="6350" t="0" r="12700" b="8890"/>
                <wp:wrapNone/>
                <wp:docPr id="123" name="Oval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2DD3DDD0" id="Oval 134" o:spid="_x0000_s1026" style="position:absolute;margin-left:98.8pt;margin-top:.85pt;width:10.5pt;height:10.5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" fillcolor="#cfe7f5" strokecolor="gray" strokeweight=".26mm"/>
            </w:pict>
          </mc:Fallback>
        </mc:AlternateContent>
      </w:r>
      <w:r w:rsidRPr="00FD0009">
        <w:rPr>
          <w:rFonts w:ascii="Arial" w:hAnsi="Arial" w:cs="Arial"/>
          <w:color w:val="000000" w:themeColor="text1"/>
        </w:rPr>
        <w:t xml:space="preserve">                2                 Dalle 15 alle 18</w:t>
      </w:r>
    </w:p>
    <w:p w14:paraId="1BED1F09" w14:textId="77777777" w:rsidR="002D5415" w:rsidRPr="00FD0009" w:rsidRDefault="002D5415" w:rsidP="002D5415">
      <w:pPr>
        <w:tabs>
          <w:tab w:val="left" w:pos="795"/>
        </w:tabs>
        <w:spacing w:line="360" w:lineRule="auto"/>
        <w:ind w:firstLine="454"/>
        <w:jc w:val="both"/>
        <w:rPr>
          <w:color w:val="000000" w:themeColor="text1"/>
        </w:rPr>
      </w:pPr>
      <w:r w:rsidRPr="00FD0009">
        <w:rPr>
          <w:noProof/>
          <w:color w:val="000000" w:themeColor="text1"/>
          <w:lang w:eastAsia="it-IT"/>
        </w:rPr>
        <mc:AlternateContent>
          <mc:Choice Requires="wps">
            <w:drawing>
              <wp:anchor distT="0" distB="0" distL="114300" distR="114300" simplePos="0" relativeHeight="251723776" behindDoc="0" locked="0" layoutInCell="1" allowOverlap="1" wp14:anchorId="4293C202" wp14:editId="39869B06">
                <wp:simplePos x="0" y="0"/>
                <wp:positionH relativeFrom="column">
                  <wp:posOffset>1254760</wp:posOffset>
                </wp:positionH>
                <wp:positionV relativeFrom="paragraph">
                  <wp:posOffset>10795</wp:posOffset>
                </wp:positionV>
                <wp:extent cx="133350" cy="133350"/>
                <wp:effectExtent l="6350" t="6350" r="12700" b="12700"/>
                <wp:wrapNone/>
                <wp:docPr id="122" name="Oval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345D531C" id="Oval 135" o:spid="_x0000_s1026" style="position:absolute;margin-left:98.8pt;margin-top:.85pt;width:10.5pt;height:10.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" fillcolor="#cfe7f5" strokecolor="gray" strokeweight=".26mm"/>
            </w:pict>
          </mc:Fallback>
        </mc:AlternateContent>
      </w:r>
      <w:r w:rsidRPr="00FD0009">
        <w:rPr>
          <w:rFonts w:ascii="Arial" w:hAnsi="Arial" w:cs="Arial"/>
          <w:color w:val="000000" w:themeColor="text1"/>
        </w:rPr>
        <w:t xml:space="preserve">                3                 Dalle 18 alle 21</w:t>
      </w:r>
    </w:p>
    <w:p w14:paraId="72CC6B17" w14:textId="77777777" w:rsidR="002D5415" w:rsidRPr="00FD0009" w:rsidRDefault="002D5415" w:rsidP="002D5415">
      <w:pPr>
        <w:tabs>
          <w:tab w:val="left" w:pos="795"/>
        </w:tabs>
        <w:spacing w:line="360" w:lineRule="auto"/>
        <w:ind w:firstLine="454"/>
        <w:jc w:val="both"/>
        <w:rPr>
          <w:rFonts w:ascii="Arial" w:hAnsi="Arial" w:cs="Arial"/>
          <w:color w:val="000000" w:themeColor="text1"/>
        </w:rPr>
      </w:pPr>
      <w:r w:rsidRPr="00FD0009">
        <w:rPr>
          <w:noProof/>
          <w:color w:val="000000" w:themeColor="text1"/>
          <w:lang w:eastAsia="it-IT"/>
        </w:rPr>
        <mc:AlternateContent>
          <mc:Choice Requires="wps">
            <w:drawing>
              <wp:anchor distT="0" distB="0" distL="114300" distR="114300" simplePos="0" relativeHeight="251724800" behindDoc="0" locked="0" layoutInCell="1" allowOverlap="1" wp14:anchorId="7BF5F5EA" wp14:editId="25E80FD0">
                <wp:simplePos x="0" y="0"/>
                <wp:positionH relativeFrom="column">
                  <wp:posOffset>1254760</wp:posOffset>
                </wp:positionH>
                <wp:positionV relativeFrom="paragraph">
                  <wp:posOffset>10795</wp:posOffset>
                </wp:positionV>
                <wp:extent cx="133350" cy="133350"/>
                <wp:effectExtent l="6350" t="2540" r="12700" b="16510"/>
                <wp:wrapNone/>
                <wp:docPr id="121" name="Oval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2009B3E9" id="Oval 136" o:spid="_x0000_s1026" style="position:absolute;margin-left:98.8pt;margin-top:.85pt;width:10.5pt;height:10.5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" fillcolor="#cfe7f5" strokecolor="gray" strokeweight=".26mm"/>
            </w:pict>
          </mc:Fallback>
        </mc:AlternateContent>
      </w:r>
      <w:r w:rsidRPr="00FD0009">
        <w:rPr>
          <w:rFonts w:ascii="Arial" w:hAnsi="Arial" w:cs="Arial"/>
          <w:color w:val="000000" w:themeColor="text1"/>
        </w:rPr>
        <w:t xml:space="preserve">                4                 Dopo le 21</w:t>
      </w:r>
    </w:p>
    <w:p w14:paraId="273554DB" w14:textId="77777777" w:rsidR="002D5415" w:rsidRPr="00FD0009" w:rsidRDefault="002D5415" w:rsidP="002D5415">
      <w:pPr>
        <w:tabs>
          <w:tab w:val="left" w:pos="795"/>
        </w:tabs>
        <w:spacing w:line="360" w:lineRule="auto"/>
        <w:ind w:firstLine="454"/>
        <w:jc w:val="both"/>
        <w:rPr>
          <w:rFonts w:ascii="Arial" w:hAnsi="Arial" w:cs="Arial"/>
          <w:b/>
          <w:bCs/>
          <w:color w:val="000000" w:themeColor="text1"/>
          <w:sz w:val="28"/>
          <w:szCs w:val="28"/>
        </w:rPr>
      </w:pPr>
      <w:r w:rsidRPr="00FD0009">
        <w:rPr>
          <w:rFonts w:ascii="Arial" w:hAnsi="Arial" w:cs="Arial"/>
          <w:color w:val="000000" w:themeColor="text1"/>
        </w:rPr>
        <w:t xml:space="preserve">                                   </w:t>
      </w:r>
    </w:p>
    <w:p w14:paraId="44052701" w14:textId="77777777" w:rsidR="002D5415" w:rsidRPr="00FD0009" w:rsidRDefault="002D5415" w:rsidP="002D5415">
      <w:pPr>
        <w:numPr>
          <w:ilvl w:val="1"/>
          <w:numId w:val="3"/>
        </w:numPr>
        <w:tabs>
          <w:tab w:val="left" w:pos="795"/>
        </w:tabs>
        <w:spacing w:line="360" w:lineRule="auto"/>
        <w:ind w:left="0" w:firstLine="454"/>
        <w:jc w:val="both"/>
        <w:rPr>
          <w:color w:val="000000" w:themeColor="text1"/>
        </w:rPr>
      </w:pPr>
      <w:r w:rsidRPr="00FD0009">
        <w:rPr>
          <w:rFonts w:ascii="Arial" w:hAnsi="Arial" w:cs="Arial"/>
          <w:b/>
          <w:bCs/>
          <w:color w:val="000000" w:themeColor="text1"/>
          <w:sz w:val="28"/>
          <w:szCs w:val="28"/>
        </w:rPr>
        <w:t>Quante ore dedichi allo studio?</w:t>
      </w:r>
    </w:p>
    <w:p w14:paraId="14B63C37" w14:textId="77777777" w:rsidR="002D5415" w:rsidRPr="00FD0009" w:rsidRDefault="002D5415" w:rsidP="002D5415">
      <w:pPr>
        <w:tabs>
          <w:tab w:val="left" w:pos="795"/>
        </w:tabs>
        <w:spacing w:line="360" w:lineRule="auto"/>
        <w:ind w:firstLine="454"/>
        <w:jc w:val="both"/>
        <w:rPr>
          <w:color w:val="000000" w:themeColor="text1"/>
        </w:rPr>
      </w:pPr>
      <w:r w:rsidRPr="00FD0009">
        <w:rPr>
          <w:noProof/>
          <w:color w:val="000000" w:themeColor="text1"/>
          <w:lang w:eastAsia="it-IT"/>
        </w:rPr>
        <mc:AlternateContent>
          <mc:Choice Requires="wps">
            <w:drawing>
              <wp:anchor distT="0" distB="0" distL="114300" distR="114300" simplePos="0" relativeHeight="251715584" behindDoc="0" locked="0" layoutInCell="1" allowOverlap="1" wp14:anchorId="52B37780" wp14:editId="49FC5AA4">
                <wp:simplePos x="0" y="0"/>
                <wp:positionH relativeFrom="column">
                  <wp:posOffset>1245235</wp:posOffset>
                </wp:positionH>
                <wp:positionV relativeFrom="paragraph">
                  <wp:posOffset>15240</wp:posOffset>
                </wp:positionV>
                <wp:extent cx="133350" cy="133350"/>
                <wp:effectExtent l="0" t="0" r="9525" b="12065"/>
                <wp:wrapNone/>
                <wp:docPr id="120" name="Oval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4E1E7671" id="Oval 127" o:spid="_x0000_s1026" style="position:absolute;margin-left:98.05pt;margin-top:1.2pt;width:10.5pt;height:10.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" fillcolor="#cfe7f5" strokecolor="gray" strokeweight=".26mm"/>
            </w:pict>
          </mc:Fallback>
        </mc:AlternateContent>
      </w:r>
      <w:r w:rsidRPr="00FD0009">
        <w:rPr>
          <w:rFonts w:ascii="Arial" w:hAnsi="Arial" w:cs="Arial"/>
          <w:b/>
          <w:bCs/>
          <w:color w:val="000000" w:themeColor="text1"/>
          <w:sz w:val="28"/>
          <w:szCs w:val="28"/>
        </w:rPr>
        <w:t xml:space="preserve">              </w:t>
      </w:r>
      <w:r w:rsidRPr="00FD0009">
        <w:rPr>
          <w:rFonts w:ascii="Arial" w:hAnsi="Arial" w:cs="Arial"/>
          <w:color w:val="000000" w:themeColor="text1"/>
        </w:rPr>
        <w:t xml:space="preserve">1                Meno di due ore  </w:t>
      </w:r>
    </w:p>
    <w:p w14:paraId="2E30BE35" w14:textId="77777777" w:rsidR="002D5415" w:rsidRPr="00FD0009" w:rsidRDefault="002D5415" w:rsidP="002D5415">
      <w:pPr>
        <w:tabs>
          <w:tab w:val="left" w:pos="795"/>
        </w:tabs>
        <w:spacing w:line="360" w:lineRule="auto"/>
        <w:ind w:firstLine="454"/>
        <w:jc w:val="both"/>
        <w:rPr>
          <w:color w:val="000000" w:themeColor="text1"/>
        </w:rPr>
      </w:pPr>
      <w:r w:rsidRPr="00FD0009">
        <w:rPr>
          <w:noProof/>
          <w:color w:val="000000" w:themeColor="text1"/>
          <w:lang w:eastAsia="it-IT"/>
        </w:rPr>
        <mc:AlternateContent>
          <mc:Choice Requires="wps">
            <w:drawing>
              <wp:anchor distT="0" distB="0" distL="114300" distR="114300" simplePos="0" relativeHeight="251716608" behindDoc="0" locked="0" layoutInCell="1" allowOverlap="1" wp14:anchorId="712E2A0E" wp14:editId="13104B2F">
                <wp:simplePos x="0" y="0"/>
                <wp:positionH relativeFrom="column">
                  <wp:posOffset>1245235</wp:posOffset>
                </wp:positionH>
                <wp:positionV relativeFrom="paragraph">
                  <wp:posOffset>-5080</wp:posOffset>
                </wp:positionV>
                <wp:extent cx="133350" cy="133350"/>
                <wp:effectExtent l="0" t="0" r="9525" b="10795"/>
                <wp:wrapNone/>
                <wp:docPr id="119" name="Oval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4A3E0FF3" id="Oval 128" o:spid="_x0000_s1026" style="position:absolute;margin-left:98.05pt;margin-top:-.4pt;width:10.5pt;height:10.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" fillcolor="#cfe7f5" strokecolor="gray" strokeweight=".26mm"/>
            </w:pict>
          </mc:Fallback>
        </mc:AlternateContent>
      </w:r>
      <w:r w:rsidRPr="00FD0009">
        <w:rPr>
          <w:rFonts w:ascii="Arial" w:hAnsi="Arial" w:cs="Arial"/>
          <w:color w:val="000000" w:themeColor="text1"/>
        </w:rPr>
        <w:t xml:space="preserve">                2                 Due ore</w:t>
      </w:r>
    </w:p>
    <w:p w14:paraId="1EFDC1E3" w14:textId="77777777" w:rsidR="002D5415" w:rsidRPr="00FD0009" w:rsidRDefault="002D5415" w:rsidP="002D5415">
      <w:pPr>
        <w:tabs>
          <w:tab w:val="left" w:pos="795"/>
        </w:tabs>
        <w:spacing w:line="360" w:lineRule="auto"/>
        <w:ind w:firstLine="454"/>
        <w:jc w:val="both"/>
        <w:rPr>
          <w:color w:val="000000" w:themeColor="text1"/>
        </w:rPr>
      </w:pPr>
      <w:r w:rsidRPr="00FD0009">
        <w:rPr>
          <w:noProof/>
          <w:color w:val="000000" w:themeColor="text1"/>
          <w:lang w:eastAsia="it-IT"/>
        </w:rPr>
        <mc:AlternateContent>
          <mc:Choice Requires="wps">
            <w:drawing>
              <wp:anchor distT="0" distB="0" distL="114300" distR="114300" simplePos="0" relativeHeight="251718656" behindDoc="0" locked="0" layoutInCell="1" allowOverlap="1" wp14:anchorId="7320F35B" wp14:editId="5224ED7B">
                <wp:simplePos x="0" y="0"/>
                <wp:positionH relativeFrom="column">
                  <wp:posOffset>1245235</wp:posOffset>
                </wp:positionH>
                <wp:positionV relativeFrom="paragraph">
                  <wp:posOffset>635</wp:posOffset>
                </wp:positionV>
                <wp:extent cx="133350" cy="133350"/>
                <wp:effectExtent l="0" t="0" r="9525" b="8890"/>
                <wp:wrapNone/>
                <wp:docPr id="118" name="Oval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57173A28" id="Oval 130" o:spid="_x0000_s1026" style="position:absolute;margin-left:98.05pt;margin-top:.05pt;width:10.5pt;height:10.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" fillcolor="#cfe7f5" strokecolor="gray" strokeweight=".26mm"/>
            </w:pict>
          </mc:Fallback>
        </mc:AlternateContent>
      </w:r>
      <w:r w:rsidRPr="00FD0009">
        <w:rPr>
          <w:rFonts w:ascii="Arial" w:hAnsi="Arial" w:cs="Arial"/>
          <w:color w:val="000000" w:themeColor="text1"/>
        </w:rPr>
        <w:t xml:space="preserve">                3                 Da due a quattro ore</w:t>
      </w:r>
    </w:p>
    <w:p w14:paraId="0803D1A6" w14:textId="77777777" w:rsidR="002D5415" w:rsidRPr="00FD0009" w:rsidRDefault="002D5415" w:rsidP="002D5415">
      <w:pPr>
        <w:tabs>
          <w:tab w:val="left" w:pos="795"/>
        </w:tabs>
        <w:spacing w:line="360" w:lineRule="auto"/>
        <w:ind w:firstLine="454"/>
        <w:jc w:val="both"/>
        <w:rPr>
          <w:rFonts w:ascii="Arial" w:hAnsi="Arial" w:cs="Arial"/>
          <w:color w:val="000000" w:themeColor="text1"/>
        </w:rPr>
      </w:pPr>
      <w:r w:rsidRPr="00FD0009">
        <w:rPr>
          <w:noProof/>
          <w:color w:val="000000" w:themeColor="text1"/>
          <w:lang w:eastAsia="it-IT"/>
        </w:rPr>
        <mc:AlternateContent>
          <mc:Choice Requires="wps">
            <w:drawing>
              <wp:anchor distT="0" distB="0" distL="114300" distR="114300" simplePos="0" relativeHeight="251717632" behindDoc="0" locked="0" layoutInCell="1" allowOverlap="1" wp14:anchorId="6DB77899" wp14:editId="329A7B85">
                <wp:simplePos x="0" y="0"/>
                <wp:positionH relativeFrom="column">
                  <wp:posOffset>1245235</wp:posOffset>
                </wp:positionH>
                <wp:positionV relativeFrom="paragraph">
                  <wp:posOffset>15240</wp:posOffset>
                </wp:positionV>
                <wp:extent cx="133350" cy="133350"/>
                <wp:effectExtent l="0" t="0" r="9525" b="10795"/>
                <wp:wrapNone/>
                <wp:docPr id="117" name="Oval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0B9C34B5" id="Oval 129" o:spid="_x0000_s1026" style="position:absolute;margin-left:98.05pt;margin-top:1.2pt;width:10.5pt;height:10.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" fillcolor="#cfe7f5" strokecolor="gray" strokeweight=".26mm"/>
            </w:pict>
          </mc:Fallback>
        </mc:AlternateContent>
      </w:r>
      <w:r w:rsidRPr="00FD0009">
        <w:rPr>
          <w:rFonts w:ascii="Arial" w:hAnsi="Arial" w:cs="Arial"/>
          <w:color w:val="000000" w:themeColor="text1"/>
        </w:rPr>
        <w:t xml:space="preserve">                4                 Più di quattro ore</w:t>
      </w:r>
    </w:p>
    <w:p w14:paraId="158E78EA" w14:textId="77777777" w:rsidR="002D5415" w:rsidRPr="00FD0009" w:rsidRDefault="002D5415" w:rsidP="002D5415">
      <w:pPr>
        <w:tabs>
          <w:tab w:val="left" w:pos="795"/>
        </w:tabs>
        <w:spacing w:line="360" w:lineRule="auto"/>
        <w:ind w:firstLine="454"/>
        <w:jc w:val="both"/>
        <w:rPr>
          <w:rFonts w:ascii="Arial" w:hAnsi="Arial" w:cs="Arial"/>
          <w:color w:val="000000" w:themeColor="text1"/>
        </w:rPr>
      </w:pPr>
    </w:p>
    <w:p w14:paraId="15C177E9" w14:textId="77777777" w:rsidR="002D5415" w:rsidRPr="00FD0009" w:rsidRDefault="002D5415" w:rsidP="002D5415">
      <w:pPr>
        <w:numPr>
          <w:ilvl w:val="1"/>
          <w:numId w:val="3"/>
        </w:numPr>
        <w:tabs>
          <w:tab w:val="left" w:pos="795"/>
        </w:tabs>
        <w:spacing w:line="360" w:lineRule="auto"/>
        <w:ind w:left="0" w:firstLine="454"/>
        <w:jc w:val="both"/>
        <w:rPr>
          <w:color w:val="000000" w:themeColor="text1"/>
        </w:rPr>
      </w:pPr>
      <w:r w:rsidRPr="00FD0009">
        <w:rPr>
          <w:rFonts w:ascii="Arial" w:hAnsi="Arial" w:cs="Arial"/>
          <w:b/>
          <w:bCs/>
          <w:color w:val="000000" w:themeColor="text1"/>
          <w:sz w:val="28"/>
          <w:szCs w:val="28"/>
        </w:rPr>
        <w:t xml:space="preserve">Studi </w:t>
      </w:r>
      <w:r w:rsidR="001D1084" w:rsidRPr="00FD0009">
        <w:rPr>
          <w:rFonts w:ascii="Arial" w:hAnsi="Arial" w:cs="Arial"/>
          <w:b/>
          <w:bCs/>
          <w:color w:val="000000" w:themeColor="text1"/>
          <w:sz w:val="28"/>
          <w:szCs w:val="28"/>
        </w:rPr>
        <w:t>prima o dopo aver giocato ai videogames</w:t>
      </w:r>
      <w:r w:rsidRPr="00FD0009">
        <w:rPr>
          <w:rFonts w:ascii="Arial" w:hAnsi="Arial" w:cs="Arial"/>
          <w:b/>
          <w:bCs/>
          <w:color w:val="000000" w:themeColor="text1"/>
          <w:sz w:val="28"/>
          <w:szCs w:val="28"/>
        </w:rPr>
        <w:t>?</w:t>
      </w:r>
    </w:p>
    <w:p w14:paraId="3A21E363" w14:textId="77777777" w:rsidR="002D5415" w:rsidRPr="00FD0009" w:rsidRDefault="002D5415" w:rsidP="002D5415">
      <w:pPr>
        <w:tabs>
          <w:tab w:val="left" w:pos="795"/>
        </w:tabs>
        <w:spacing w:line="360" w:lineRule="auto"/>
        <w:ind w:firstLine="454"/>
        <w:jc w:val="both"/>
        <w:rPr>
          <w:color w:val="000000" w:themeColor="text1"/>
        </w:rPr>
      </w:pPr>
      <w:r w:rsidRPr="00FD0009">
        <w:rPr>
          <w:noProof/>
          <w:color w:val="000000" w:themeColor="text1"/>
          <w:lang w:eastAsia="it-IT"/>
        </w:rPr>
        <mc:AlternateContent>
          <mc:Choice Requires="wps">
            <w:drawing>
              <wp:anchor distT="0" distB="0" distL="114300" distR="114300" simplePos="0" relativeHeight="251726848" behindDoc="0" locked="0" layoutInCell="1" allowOverlap="1" wp14:anchorId="6B81738E" wp14:editId="603B1169">
                <wp:simplePos x="0" y="0"/>
                <wp:positionH relativeFrom="column">
                  <wp:posOffset>1254760</wp:posOffset>
                </wp:positionH>
                <wp:positionV relativeFrom="paragraph">
                  <wp:posOffset>-3175</wp:posOffset>
                </wp:positionV>
                <wp:extent cx="133350" cy="133350"/>
                <wp:effectExtent l="6350" t="0" r="12700" b="9525"/>
                <wp:wrapNone/>
                <wp:docPr id="154" name="Oval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60CECD41" id="Oval 137" o:spid="_x0000_s1026" style="position:absolute;margin-left:98.8pt;margin-top:-.25pt;width:10.5pt;height:10.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" fillcolor="#cfe7f5" strokecolor="gray" strokeweight=".26mm"/>
            </w:pict>
          </mc:Fallback>
        </mc:AlternateContent>
      </w:r>
      <w:r w:rsidRPr="00FD0009">
        <w:rPr>
          <w:rFonts w:ascii="Arial" w:hAnsi="Arial" w:cs="Arial"/>
          <w:b/>
          <w:bCs/>
          <w:color w:val="000000" w:themeColor="text1"/>
          <w:sz w:val="28"/>
          <w:szCs w:val="28"/>
        </w:rPr>
        <w:t xml:space="preserve">             </w:t>
      </w:r>
      <w:r w:rsidRPr="00FD0009">
        <w:rPr>
          <w:rFonts w:ascii="Arial" w:hAnsi="Arial" w:cs="Arial"/>
          <w:color w:val="000000" w:themeColor="text1"/>
        </w:rPr>
        <w:t>1               Prima</w:t>
      </w:r>
    </w:p>
    <w:p w14:paraId="411D1A37" w14:textId="77777777" w:rsidR="002D5415" w:rsidRPr="00FD0009" w:rsidRDefault="002D5415" w:rsidP="002D5415">
      <w:pPr>
        <w:tabs>
          <w:tab w:val="left" w:pos="795"/>
        </w:tabs>
        <w:spacing w:line="360" w:lineRule="auto"/>
        <w:ind w:firstLine="454"/>
        <w:jc w:val="both"/>
        <w:rPr>
          <w:color w:val="000000" w:themeColor="text1"/>
        </w:rPr>
      </w:pPr>
      <w:r w:rsidRPr="00FD0009">
        <w:rPr>
          <w:noProof/>
          <w:color w:val="000000" w:themeColor="text1"/>
          <w:lang w:eastAsia="it-IT"/>
        </w:rPr>
        <mc:AlternateContent>
          <mc:Choice Requires="wps">
            <w:drawing>
              <wp:anchor distT="0" distB="0" distL="114300" distR="114300" simplePos="0" relativeHeight="251727872" behindDoc="0" locked="0" layoutInCell="1" allowOverlap="1" wp14:anchorId="5517C8AD" wp14:editId="0C7A8565">
                <wp:simplePos x="0" y="0"/>
                <wp:positionH relativeFrom="column">
                  <wp:posOffset>1254760</wp:posOffset>
                </wp:positionH>
                <wp:positionV relativeFrom="paragraph">
                  <wp:posOffset>24130</wp:posOffset>
                </wp:positionV>
                <wp:extent cx="133350" cy="133350"/>
                <wp:effectExtent l="6350" t="0" r="12700" b="11430"/>
                <wp:wrapNone/>
                <wp:docPr id="153" name="Oval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6145695B" id="Oval 138" o:spid="_x0000_s1026" style="position:absolute;margin-left:98.8pt;margin-top:1.9pt;width:10.5pt;height:10.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" fillcolor="#cfe7f5" strokecolor="gray" strokeweight=".26mm"/>
            </w:pict>
          </mc:Fallback>
        </mc:AlternateContent>
      </w:r>
      <w:r w:rsidRPr="00FD0009">
        <w:rPr>
          <w:rFonts w:ascii="Arial" w:hAnsi="Arial" w:cs="Arial"/>
          <w:color w:val="000000" w:themeColor="text1"/>
        </w:rPr>
        <w:t xml:space="preserve">               2               Dopo</w:t>
      </w:r>
    </w:p>
    <w:p w14:paraId="1483943D" w14:textId="77777777" w:rsidR="002D5415" w:rsidRPr="00FD0009" w:rsidRDefault="002D5415" w:rsidP="002D5415">
      <w:pPr>
        <w:tabs>
          <w:tab w:val="left" w:pos="795"/>
        </w:tabs>
        <w:spacing w:line="360" w:lineRule="auto"/>
        <w:ind w:firstLine="454"/>
        <w:jc w:val="both"/>
        <w:rPr>
          <w:rFonts w:ascii="Arial" w:hAnsi="Arial" w:cs="Arial"/>
          <w:b/>
          <w:bCs/>
          <w:color w:val="000000" w:themeColor="text1"/>
          <w:sz w:val="28"/>
          <w:szCs w:val="28"/>
        </w:rPr>
      </w:pPr>
      <w:r w:rsidRPr="00FD0009">
        <w:rPr>
          <w:noProof/>
          <w:color w:val="000000" w:themeColor="text1"/>
          <w:lang w:eastAsia="it-IT"/>
        </w:rPr>
        <mc:AlternateContent>
          <mc:Choice Requires="wps">
            <w:drawing>
              <wp:anchor distT="0" distB="0" distL="114300" distR="114300" simplePos="0" relativeHeight="251728896" behindDoc="0" locked="0" layoutInCell="1" allowOverlap="1" wp14:anchorId="535C206C" wp14:editId="1054B9EF">
                <wp:simplePos x="0" y="0"/>
                <wp:positionH relativeFrom="column">
                  <wp:posOffset>1254760</wp:posOffset>
                </wp:positionH>
                <wp:positionV relativeFrom="paragraph">
                  <wp:posOffset>1270</wp:posOffset>
                </wp:positionV>
                <wp:extent cx="133350" cy="133350"/>
                <wp:effectExtent l="6350" t="6350" r="12700" b="12700"/>
                <wp:wrapNone/>
                <wp:docPr id="152" name="Oval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1C796FA7" id="Oval 139" o:spid="_x0000_s1026" style="position:absolute;margin-left:98.8pt;margin-top:.1pt;width:10.5pt;height:10.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" fillcolor="#cfe7f5" strokecolor="gray" strokeweight=".26mm"/>
            </w:pict>
          </mc:Fallback>
        </mc:AlternateContent>
      </w:r>
      <w:r w:rsidRPr="00FD0009">
        <w:rPr>
          <w:rFonts w:ascii="Arial" w:hAnsi="Arial" w:cs="Arial"/>
          <w:color w:val="000000" w:themeColor="text1"/>
        </w:rPr>
        <w:t xml:space="preserve">               3               Alterno TV e studio</w:t>
      </w:r>
    </w:p>
    <w:p w14:paraId="16DA9CFD" w14:textId="77777777" w:rsidR="002D5415" w:rsidRPr="00FD0009" w:rsidRDefault="002D5415" w:rsidP="002D5415">
      <w:pPr>
        <w:tabs>
          <w:tab w:val="left" w:pos="795"/>
        </w:tabs>
        <w:spacing w:line="360" w:lineRule="auto"/>
        <w:ind w:firstLine="454"/>
        <w:jc w:val="both"/>
        <w:rPr>
          <w:rFonts w:ascii="Arial" w:hAnsi="Arial" w:cs="Arial"/>
          <w:b/>
          <w:bCs/>
          <w:color w:val="000000" w:themeColor="text1"/>
          <w:sz w:val="28"/>
          <w:szCs w:val="28"/>
        </w:rPr>
      </w:pPr>
    </w:p>
    <w:p w14:paraId="5BC54B8F" w14:textId="77777777" w:rsidR="002D5415" w:rsidRPr="00FD0009" w:rsidRDefault="002D5415" w:rsidP="002D5415">
      <w:pPr>
        <w:numPr>
          <w:ilvl w:val="1"/>
          <w:numId w:val="3"/>
        </w:numPr>
        <w:tabs>
          <w:tab w:val="left" w:pos="795"/>
        </w:tabs>
        <w:spacing w:line="360" w:lineRule="auto"/>
        <w:ind w:left="0" w:firstLine="454"/>
        <w:jc w:val="both"/>
        <w:rPr>
          <w:color w:val="000000" w:themeColor="text1"/>
        </w:rPr>
      </w:pPr>
      <w:r w:rsidRPr="00FD0009">
        <w:rPr>
          <w:rFonts w:ascii="Arial" w:hAnsi="Arial" w:cs="Arial"/>
          <w:b/>
          <w:bCs/>
          <w:color w:val="000000" w:themeColor="text1"/>
          <w:sz w:val="28"/>
          <w:szCs w:val="28"/>
        </w:rPr>
        <w:t>Quante ore dormi mediamente a notte?</w:t>
      </w:r>
    </w:p>
    <w:p w14:paraId="3AF088E3" w14:textId="77777777" w:rsidR="002D5415" w:rsidRPr="00FD0009" w:rsidRDefault="002D5415" w:rsidP="002D5415">
      <w:pPr>
        <w:tabs>
          <w:tab w:val="left" w:pos="795"/>
        </w:tabs>
        <w:spacing w:line="360" w:lineRule="auto"/>
        <w:jc w:val="both"/>
        <w:rPr>
          <w:color w:val="000000" w:themeColor="text1"/>
        </w:rPr>
      </w:pPr>
      <w:r w:rsidRPr="00FD0009">
        <w:rPr>
          <w:noProof/>
          <w:color w:val="000000" w:themeColor="text1"/>
          <w:lang w:eastAsia="it-IT"/>
        </w:rPr>
        <mc:AlternateContent>
          <mc:Choice Requires="wps">
            <w:drawing>
              <wp:anchor distT="0" distB="0" distL="114300" distR="114300" simplePos="0" relativeHeight="251736064" behindDoc="0" locked="0" layoutInCell="1" allowOverlap="1" wp14:anchorId="1D6DD27A" wp14:editId="19306532">
                <wp:simplePos x="0" y="0"/>
                <wp:positionH relativeFrom="column">
                  <wp:posOffset>1254760</wp:posOffset>
                </wp:positionH>
                <wp:positionV relativeFrom="paragraph">
                  <wp:posOffset>24130</wp:posOffset>
                </wp:positionV>
                <wp:extent cx="133350" cy="133350"/>
                <wp:effectExtent l="6350" t="3810" r="12700" b="15240"/>
                <wp:wrapNone/>
                <wp:docPr id="151" name="Oval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57F8439C" id="Oval 146" o:spid="_x0000_s1026" style="position:absolute;margin-left:98.8pt;margin-top:1.9pt;width:10.5pt;height:10.5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" fillcolor="#cfe7f5" strokecolor="gray" strokeweight=".26mm"/>
            </w:pict>
          </mc:Fallback>
        </mc:AlternateContent>
      </w:r>
      <w:r w:rsidRPr="00FD0009">
        <w:rPr>
          <w:rFonts w:ascii="Arial" w:hAnsi="Arial" w:cs="Arial"/>
          <w:color w:val="000000" w:themeColor="text1"/>
        </w:rPr>
        <w:t xml:space="preserve">                      1               Dalle 5 alle 7 ore</w:t>
      </w:r>
    </w:p>
    <w:p w14:paraId="38C0416F" w14:textId="77777777" w:rsidR="002D5415" w:rsidRPr="00FD0009" w:rsidRDefault="002D5415" w:rsidP="002D5415">
      <w:pPr>
        <w:tabs>
          <w:tab w:val="left" w:pos="795"/>
        </w:tabs>
        <w:spacing w:line="360" w:lineRule="auto"/>
        <w:jc w:val="both"/>
        <w:rPr>
          <w:color w:val="000000" w:themeColor="text1"/>
        </w:rPr>
      </w:pPr>
      <w:r w:rsidRPr="00FD0009">
        <w:rPr>
          <w:noProof/>
          <w:color w:val="000000" w:themeColor="text1"/>
          <w:lang w:eastAsia="it-IT"/>
        </w:rPr>
        <mc:AlternateContent>
          <mc:Choice Requires="wps">
            <w:drawing>
              <wp:anchor distT="0" distB="0" distL="114300" distR="114300" simplePos="0" relativeHeight="251734016" behindDoc="0" locked="0" layoutInCell="1" allowOverlap="1" wp14:anchorId="70A6DE97" wp14:editId="4CB6463C">
                <wp:simplePos x="0" y="0"/>
                <wp:positionH relativeFrom="column">
                  <wp:posOffset>1254760</wp:posOffset>
                </wp:positionH>
                <wp:positionV relativeFrom="paragraph">
                  <wp:posOffset>24130</wp:posOffset>
                </wp:positionV>
                <wp:extent cx="133350" cy="133350"/>
                <wp:effectExtent l="6350" t="0" r="12700" b="19050"/>
                <wp:wrapNone/>
                <wp:docPr id="150" name="Oval 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4CF4A30F" id="Oval 144" o:spid="_x0000_s1026" style="position:absolute;margin-left:98.8pt;margin-top:1.9pt;width:10.5pt;height:10.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" fillcolor="#cfe7f5" strokecolor="gray" strokeweight=".26mm"/>
            </w:pict>
          </mc:Fallback>
        </mc:AlternateContent>
      </w:r>
      <w:r w:rsidRPr="00FD0009">
        <w:rPr>
          <w:rFonts w:ascii="Arial" w:hAnsi="Arial" w:cs="Arial"/>
          <w:color w:val="000000" w:themeColor="text1"/>
        </w:rPr>
        <w:t xml:space="preserve">                    </w:t>
      </w:r>
      <w:r w:rsidRPr="00FD0009">
        <w:rPr>
          <w:rFonts w:ascii="Arial" w:hAnsi="Arial" w:cs="Arial"/>
          <w:color w:val="000000" w:themeColor="text1"/>
        </w:rPr>
        <w:tab/>
        <w:t xml:space="preserve"> 2               Dalle 7 alle 9 ore</w:t>
      </w:r>
    </w:p>
    <w:p w14:paraId="429B186A" w14:textId="77777777" w:rsidR="002D5415" w:rsidRPr="00FD0009" w:rsidRDefault="002D5415" w:rsidP="002D5415">
      <w:pPr>
        <w:tabs>
          <w:tab w:val="left" w:pos="795"/>
        </w:tabs>
        <w:spacing w:line="360" w:lineRule="auto"/>
        <w:jc w:val="both"/>
        <w:rPr>
          <w:rFonts w:ascii="Arial" w:hAnsi="Arial" w:cs="Arial"/>
          <w:b/>
          <w:bCs/>
          <w:color w:val="000000" w:themeColor="text1"/>
          <w:sz w:val="28"/>
          <w:szCs w:val="28"/>
        </w:rPr>
      </w:pPr>
      <w:r w:rsidRPr="00FD0009">
        <w:rPr>
          <w:noProof/>
          <w:color w:val="000000" w:themeColor="text1"/>
          <w:lang w:eastAsia="it-IT"/>
        </w:rPr>
        <mc:AlternateContent>
          <mc:Choice Requires="wps">
            <w:drawing>
              <wp:anchor distT="0" distB="0" distL="114300" distR="114300" simplePos="0" relativeHeight="251735040" behindDoc="0" locked="0" layoutInCell="1" allowOverlap="1" wp14:anchorId="07B13D8C" wp14:editId="3592DDDB">
                <wp:simplePos x="0" y="0"/>
                <wp:positionH relativeFrom="column">
                  <wp:posOffset>1254760</wp:posOffset>
                </wp:positionH>
                <wp:positionV relativeFrom="paragraph">
                  <wp:posOffset>1270</wp:posOffset>
                </wp:positionV>
                <wp:extent cx="133350" cy="133350"/>
                <wp:effectExtent l="6350" t="0" r="12700" b="7620"/>
                <wp:wrapNone/>
                <wp:docPr id="149" name="Oval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1567FE2C" id="Oval 145" o:spid="_x0000_s1026" style="position:absolute;margin-left:98.8pt;margin-top:.1pt;width:10.5pt;height:10.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" fillcolor="#cfe7f5" strokecolor="gray" strokeweight=".26mm"/>
            </w:pict>
          </mc:Fallback>
        </mc:AlternateContent>
      </w:r>
      <w:r w:rsidRPr="00FD0009">
        <w:rPr>
          <w:rFonts w:ascii="Arial" w:hAnsi="Arial" w:cs="Arial"/>
          <w:color w:val="000000" w:themeColor="text1"/>
        </w:rPr>
        <w:t xml:space="preserve">                    </w:t>
      </w:r>
      <w:r w:rsidRPr="00FD0009">
        <w:rPr>
          <w:rFonts w:ascii="Arial" w:hAnsi="Arial" w:cs="Arial"/>
          <w:color w:val="000000" w:themeColor="text1"/>
        </w:rPr>
        <w:tab/>
        <w:t xml:space="preserve"> 3               Oltre 9 ore</w:t>
      </w:r>
    </w:p>
    <w:p w14:paraId="53047339" w14:textId="77777777" w:rsidR="002D5415" w:rsidRPr="00FD0009" w:rsidRDefault="002D5415" w:rsidP="002D5415">
      <w:pPr>
        <w:tabs>
          <w:tab w:val="left" w:pos="795"/>
        </w:tabs>
        <w:spacing w:line="360" w:lineRule="auto"/>
        <w:ind w:firstLine="454"/>
        <w:jc w:val="both"/>
        <w:rPr>
          <w:rFonts w:ascii="Arial" w:hAnsi="Arial" w:cs="Arial"/>
          <w:b/>
          <w:bCs/>
          <w:color w:val="000000" w:themeColor="text1"/>
          <w:sz w:val="28"/>
          <w:szCs w:val="28"/>
        </w:rPr>
      </w:pPr>
    </w:p>
    <w:p w14:paraId="6CC52DF1" w14:textId="77777777" w:rsidR="002D5415" w:rsidRPr="00FD0009" w:rsidRDefault="002D5415" w:rsidP="002D5415">
      <w:pPr>
        <w:numPr>
          <w:ilvl w:val="1"/>
          <w:numId w:val="3"/>
        </w:numPr>
        <w:tabs>
          <w:tab w:val="left" w:pos="795"/>
        </w:tabs>
        <w:spacing w:line="360" w:lineRule="auto"/>
        <w:ind w:left="0" w:firstLine="454"/>
        <w:jc w:val="both"/>
        <w:rPr>
          <w:color w:val="000000" w:themeColor="text1"/>
        </w:rPr>
      </w:pPr>
      <w:r w:rsidRPr="00FD0009">
        <w:rPr>
          <w:rFonts w:ascii="Arial" w:hAnsi="Arial" w:cs="Arial"/>
          <w:b/>
          <w:bCs/>
          <w:color w:val="000000" w:themeColor="text1"/>
          <w:sz w:val="28"/>
          <w:szCs w:val="28"/>
        </w:rPr>
        <w:t>Il tuo rendimento in matematica è …..?</w:t>
      </w:r>
    </w:p>
    <w:p w14:paraId="63806764" w14:textId="77777777" w:rsidR="002D5415" w:rsidRPr="00FD0009" w:rsidRDefault="002D5415" w:rsidP="002D5415">
      <w:pPr>
        <w:tabs>
          <w:tab w:val="left" w:pos="795"/>
        </w:tabs>
        <w:spacing w:line="360" w:lineRule="auto"/>
        <w:jc w:val="both"/>
        <w:rPr>
          <w:color w:val="000000" w:themeColor="text1"/>
        </w:rPr>
      </w:pPr>
      <w:r w:rsidRPr="00FD0009">
        <w:rPr>
          <w:noProof/>
          <w:color w:val="000000" w:themeColor="text1"/>
          <w:lang w:eastAsia="it-IT"/>
        </w:rPr>
        <mc:AlternateContent>
          <mc:Choice Requires="wps">
            <w:drawing>
              <wp:anchor distT="0" distB="0" distL="114300" distR="114300" simplePos="0" relativeHeight="251732992" behindDoc="0" locked="0" layoutInCell="1" allowOverlap="1" wp14:anchorId="5E55E4A9" wp14:editId="203219E3">
                <wp:simplePos x="0" y="0"/>
                <wp:positionH relativeFrom="column">
                  <wp:posOffset>1254760</wp:posOffset>
                </wp:positionH>
                <wp:positionV relativeFrom="paragraph">
                  <wp:posOffset>24130</wp:posOffset>
                </wp:positionV>
                <wp:extent cx="133350" cy="133350"/>
                <wp:effectExtent l="6350" t="0" r="12700" b="10160"/>
                <wp:wrapNone/>
                <wp:docPr id="148" name="Oval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747E6A5B" id="Oval 143" o:spid="_x0000_s1026" style="position:absolute;margin-left:98.8pt;margin-top:1.9pt;width:10.5pt;height:10.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" fillcolor="#cfe7f5" strokecolor="gray" strokeweight=".26mm"/>
            </w:pict>
          </mc:Fallback>
        </mc:AlternateContent>
      </w:r>
      <w:r w:rsidRPr="00FD0009">
        <w:rPr>
          <w:rFonts w:ascii="Arial" w:hAnsi="Arial" w:cs="Arial"/>
          <w:color w:val="000000" w:themeColor="text1"/>
        </w:rPr>
        <w:t xml:space="preserve">                      1                Insufficiente</w:t>
      </w:r>
    </w:p>
    <w:p w14:paraId="500B5672" w14:textId="77777777" w:rsidR="002D5415" w:rsidRPr="00FD0009" w:rsidRDefault="002D5415" w:rsidP="002D5415">
      <w:pPr>
        <w:tabs>
          <w:tab w:val="left" w:pos="795"/>
        </w:tabs>
        <w:spacing w:line="360" w:lineRule="auto"/>
        <w:jc w:val="both"/>
        <w:rPr>
          <w:color w:val="000000" w:themeColor="text1"/>
        </w:rPr>
      </w:pPr>
      <w:r w:rsidRPr="00FD0009">
        <w:rPr>
          <w:noProof/>
          <w:color w:val="000000" w:themeColor="text1"/>
          <w:lang w:eastAsia="it-IT"/>
        </w:rPr>
        <mc:AlternateContent>
          <mc:Choice Requires="wps">
            <w:drawing>
              <wp:anchor distT="0" distB="0" distL="114300" distR="114300" simplePos="0" relativeHeight="251730944" behindDoc="0" locked="0" layoutInCell="1" allowOverlap="1" wp14:anchorId="3D17E1EC" wp14:editId="5842E703">
                <wp:simplePos x="0" y="0"/>
                <wp:positionH relativeFrom="column">
                  <wp:posOffset>1254760</wp:posOffset>
                </wp:positionH>
                <wp:positionV relativeFrom="paragraph">
                  <wp:posOffset>24130</wp:posOffset>
                </wp:positionV>
                <wp:extent cx="133350" cy="133350"/>
                <wp:effectExtent l="6350" t="5080" r="12700" b="13970"/>
                <wp:wrapNone/>
                <wp:docPr id="147" name="Oval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1537B1E1" id="Oval 141" o:spid="_x0000_s1026" style="position:absolute;margin-left:98.8pt;margin-top:1.9pt;width:10.5pt;height:10.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" fillcolor="#cfe7f5" strokecolor="gray" strokeweight=".26mm"/>
            </w:pict>
          </mc:Fallback>
        </mc:AlternateContent>
      </w:r>
      <w:r w:rsidRPr="00FD0009">
        <w:rPr>
          <w:rFonts w:ascii="Arial" w:hAnsi="Arial" w:cs="Arial"/>
          <w:color w:val="000000" w:themeColor="text1"/>
        </w:rPr>
        <w:t xml:space="preserve">                      2                Scarso</w:t>
      </w:r>
    </w:p>
    <w:p w14:paraId="5E003B90" w14:textId="77777777" w:rsidR="002D5415" w:rsidRPr="00FD0009" w:rsidRDefault="002D5415" w:rsidP="002D5415">
      <w:pPr>
        <w:tabs>
          <w:tab w:val="left" w:pos="795"/>
        </w:tabs>
        <w:spacing w:line="360" w:lineRule="auto"/>
        <w:jc w:val="both"/>
        <w:rPr>
          <w:color w:val="000000" w:themeColor="text1"/>
        </w:rPr>
      </w:pPr>
      <w:r w:rsidRPr="00FD0009">
        <w:rPr>
          <w:noProof/>
          <w:color w:val="000000" w:themeColor="text1"/>
          <w:lang w:eastAsia="it-IT"/>
        </w:rPr>
        <mc:AlternateContent>
          <mc:Choice Requires="wps">
            <w:drawing>
              <wp:anchor distT="0" distB="0" distL="114300" distR="114300" simplePos="0" relativeHeight="251731968" behindDoc="0" locked="0" layoutInCell="1" allowOverlap="1" wp14:anchorId="19A5347C" wp14:editId="71DB3D14">
                <wp:simplePos x="0" y="0"/>
                <wp:positionH relativeFrom="column">
                  <wp:posOffset>1254760</wp:posOffset>
                </wp:positionH>
                <wp:positionV relativeFrom="paragraph">
                  <wp:posOffset>1270</wp:posOffset>
                </wp:positionV>
                <wp:extent cx="133350" cy="133350"/>
                <wp:effectExtent l="6350" t="3810" r="12700" b="15240"/>
                <wp:wrapNone/>
                <wp:docPr id="146" name="Oval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33C366FE" id="Oval 142" o:spid="_x0000_s1026" style="position:absolute;margin-left:98.8pt;margin-top:.1pt;width:10.5pt;height:10.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" fillcolor="#cfe7f5" strokecolor="gray" strokeweight=".26mm"/>
            </w:pict>
          </mc:Fallback>
        </mc:AlternateContent>
      </w:r>
      <w:r w:rsidRPr="00FD0009">
        <w:rPr>
          <w:rFonts w:ascii="Arial" w:hAnsi="Arial" w:cs="Arial"/>
          <w:color w:val="000000" w:themeColor="text1"/>
        </w:rPr>
        <w:t xml:space="preserve">                      3                Sufficiente</w:t>
      </w:r>
    </w:p>
    <w:p w14:paraId="49F9EF95" w14:textId="77777777" w:rsidR="002D5415" w:rsidRPr="00FD0009" w:rsidRDefault="002D5415" w:rsidP="002D5415">
      <w:pPr>
        <w:tabs>
          <w:tab w:val="left" w:pos="795"/>
        </w:tabs>
        <w:spacing w:line="360" w:lineRule="auto"/>
        <w:jc w:val="both"/>
        <w:rPr>
          <w:color w:val="000000" w:themeColor="text1"/>
        </w:rPr>
      </w:pPr>
      <w:r w:rsidRPr="00FD0009">
        <w:rPr>
          <w:noProof/>
          <w:color w:val="000000" w:themeColor="text1"/>
          <w:lang w:eastAsia="it-IT"/>
        </w:rPr>
        <mc:AlternateContent>
          <mc:Choice Requires="wps">
            <w:drawing>
              <wp:anchor distT="0" distB="0" distL="114300" distR="114300" simplePos="0" relativeHeight="251737088" behindDoc="0" locked="0" layoutInCell="1" allowOverlap="1" wp14:anchorId="02C325C6" wp14:editId="138CDA00">
                <wp:simplePos x="0" y="0"/>
                <wp:positionH relativeFrom="column">
                  <wp:posOffset>1254760</wp:posOffset>
                </wp:positionH>
                <wp:positionV relativeFrom="paragraph">
                  <wp:posOffset>1270</wp:posOffset>
                </wp:positionV>
                <wp:extent cx="133350" cy="133350"/>
                <wp:effectExtent l="6350" t="0" r="12700" b="6985"/>
                <wp:wrapNone/>
                <wp:docPr id="145" name="Oval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566A5C05" id="Oval 147" o:spid="_x0000_s1026" style="position:absolute;margin-left:98.8pt;margin-top:.1pt;width:10.5pt;height:10.5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" fillcolor="#cfe7f5" strokecolor="gray" strokeweight=".26mm"/>
            </w:pict>
          </mc:Fallback>
        </mc:AlternateContent>
      </w:r>
      <w:r w:rsidRPr="00FD0009">
        <w:rPr>
          <w:rFonts w:ascii="Arial" w:hAnsi="Arial" w:cs="Arial"/>
          <w:color w:val="000000" w:themeColor="text1"/>
        </w:rPr>
        <w:t xml:space="preserve">                      4                Buono</w:t>
      </w:r>
    </w:p>
    <w:p w14:paraId="14691307" w14:textId="77777777" w:rsidR="002D5415" w:rsidRPr="00FD0009" w:rsidRDefault="002D5415" w:rsidP="002D5415">
      <w:pPr>
        <w:tabs>
          <w:tab w:val="left" w:pos="795"/>
        </w:tabs>
        <w:spacing w:line="360" w:lineRule="auto"/>
        <w:jc w:val="both"/>
        <w:rPr>
          <w:rFonts w:ascii="Arial" w:hAnsi="Arial" w:cs="Arial"/>
          <w:b/>
          <w:bCs/>
          <w:color w:val="000000" w:themeColor="text1"/>
          <w:sz w:val="28"/>
          <w:szCs w:val="28"/>
        </w:rPr>
      </w:pPr>
      <w:r w:rsidRPr="00FD0009">
        <w:rPr>
          <w:noProof/>
          <w:color w:val="000000" w:themeColor="text1"/>
          <w:lang w:eastAsia="it-IT"/>
        </w:rPr>
        <mc:AlternateContent>
          <mc:Choice Requires="wps">
            <w:drawing>
              <wp:anchor distT="0" distB="0" distL="114300" distR="114300" simplePos="0" relativeHeight="251738112" behindDoc="0" locked="0" layoutInCell="1" allowOverlap="1" wp14:anchorId="1D93E6E7" wp14:editId="4E0DFF8A">
                <wp:simplePos x="0" y="0"/>
                <wp:positionH relativeFrom="column">
                  <wp:posOffset>1254760</wp:posOffset>
                </wp:positionH>
                <wp:positionV relativeFrom="paragraph">
                  <wp:posOffset>1270</wp:posOffset>
                </wp:positionV>
                <wp:extent cx="133350" cy="133350"/>
                <wp:effectExtent l="6350" t="0" r="12700" b="10795"/>
                <wp:wrapNone/>
                <wp:docPr id="144" name="Oval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50D3C211" id="Oval 148" o:spid="_x0000_s1026" style="position:absolute;margin-left:98.8pt;margin-top:.1pt;width:10.5pt;height:10.5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" fillcolor="#cfe7f5" strokecolor="gray" strokeweight=".26mm"/>
            </w:pict>
          </mc:Fallback>
        </mc:AlternateContent>
      </w:r>
      <w:r w:rsidRPr="00FD0009">
        <w:rPr>
          <w:rFonts w:ascii="Arial" w:hAnsi="Arial" w:cs="Arial"/>
          <w:color w:val="000000" w:themeColor="text1"/>
        </w:rPr>
        <w:t xml:space="preserve">                      5                Ottimo</w:t>
      </w:r>
    </w:p>
    <w:p w14:paraId="1E0BBC9A" w14:textId="77777777" w:rsidR="002D5415" w:rsidRPr="00FD0009" w:rsidRDefault="002D5415" w:rsidP="002D5415">
      <w:pPr>
        <w:tabs>
          <w:tab w:val="left" w:pos="795"/>
        </w:tabs>
        <w:spacing w:line="360" w:lineRule="auto"/>
        <w:jc w:val="both"/>
        <w:rPr>
          <w:rFonts w:ascii="Arial" w:hAnsi="Arial" w:cs="Arial"/>
          <w:b/>
          <w:bCs/>
          <w:color w:val="000000" w:themeColor="text1"/>
          <w:sz w:val="28"/>
          <w:szCs w:val="28"/>
        </w:rPr>
      </w:pPr>
    </w:p>
    <w:p w14:paraId="434F173E" w14:textId="77777777" w:rsidR="002D5415" w:rsidRPr="00FD0009" w:rsidRDefault="002D5415" w:rsidP="002D5415">
      <w:pPr>
        <w:numPr>
          <w:ilvl w:val="1"/>
          <w:numId w:val="3"/>
        </w:numPr>
        <w:tabs>
          <w:tab w:val="left" w:pos="795"/>
        </w:tabs>
        <w:spacing w:line="360" w:lineRule="auto"/>
        <w:ind w:left="0" w:firstLine="454"/>
        <w:jc w:val="both"/>
        <w:rPr>
          <w:color w:val="000000" w:themeColor="text1"/>
        </w:rPr>
      </w:pPr>
      <w:r w:rsidRPr="00FD0009">
        <w:rPr>
          <w:rFonts w:ascii="Arial" w:hAnsi="Arial" w:cs="Arial"/>
          <w:b/>
          <w:bCs/>
          <w:color w:val="000000" w:themeColor="text1"/>
          <w:sz w:val="28"/>
          <w:szCs w:val="28"/>
        </w:rPr>
        <w:t>Il tuo rendimento nelle materie letterarie è …..?</w:t>
      </w:r>
    </w:p>
    <w:p w14:paraId="4C3B814F" w14:textId="77777777" w:rsidR="002D5415" w:rsidRPr="00FD0009" w:rsidRDefault="002D5415" w:rsidP="002D5415">
      <w:pPr>
        <w:tabs>
          <w:tab w:val="left" w:pos="795"/>
        </w:tabs>
        <w:spacing w:line="360" w:lineRule="auto"/>
        <w:ind w:firstLine="454"/>
        <w:jc w:val="both"/>
        <w:rPr>
          <w:color w:val="000000" w:themeColor="text1"/>
        </w:rPr>
      </w:pPr>
      <w:r w:rsidRPr="00FD0009">
        <w:rPr>
          <w:noProof/>
          <w:color w:val="000000" w:themeColor="text1"/>
          <w:lang w:eastAsia="it-IT"/>
        </w:rPr>
        <mc:AlternateContent>
          <mc:Choice Requires="wps">
            <w:drawing>
              <wp:anchor distT="0" distB="0" distL="114300" distR="114300" simplePos="0" relativeHeight="251729920" behindDoc="0" locked="0" layoutInCell="1" allowOverlap="1" wp14:anchorId="0A111FE3" wp14:editId="4E00F745">
                <wp:simplePos x="0" y="0"/>
                <wp:positionH relativeFrom="column">
                  <wp:posOffset>1254760</wp:posOffset>
                </wp:positionH>
                <wp:positionV relativeFrom="paragraph">
                  <wp:posOffset>31115</wp:posOffset>
                </wp:positionV>
                <wp:extent cx="133350" cy="133350"/>
                <wp:effectExtent l="6350" t="0" r="12700" b="19050"/>
                <wp:wrapNone/>
                <wp:docPr id="143" name="Oval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5DC3FFA0" id="Oval 140" o:spid="_x0000_s1026" style="position:absolute;margin-left:98.8pt;margin-top:2.45pt;width:10.5pt;height:10.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" fillcolor="#cfe7f5" strokecolor="gray" strokeweight=".26mm"/>
            </w:pict>
          </mc:Fallback>
        </mc:AlternateContent>
      </w:r>
      <w:r w:rsidRPr="00FD0009">
        <w:rPr>
          <w:rFonts w:ascii="Arial" w:hAnsi="Arial" w:cs="Arial"/>
          <w:b/>
          <w:bCs/>
          <w:color w:val="000000" w:themeColor="text1"/>
          <w:sz w:val="28"/>
          <w:szCs w:val="28"/>
        </w:rPr>
        <w:t xml:space="preserve">             </w:t>
      </w:r>
      <w:r w:rsidRPr="00FD0009">
        <w:rPr>
          <w:rFonts w:ascii="Arial" w:hAnsi="Arial" w:cs="Arial"/>
          <w:color w:val="000000" w:themeColor="text1"/>
        </w:rPr>
        <w:t>1                Insufficiente</w:t>
      </w:r>
    </w:p>
    <w:p w14:paraId="21DCA119" w14:textId="77777777" w:rsidR="002D5415" w:rsidRPr="00FD0009" w:rsidRDefault="002D5415" w:rsidP="002D5415">
      <w:pPr>
        <w:tabs>
          <w:tab w:val="left" w:pos="795"/>
        </w:tabs>
        <w:spacing w:line="360" w:lineRule="auto"/>
        <w:jc w:val="both"/>
        <w:rPr>
          <w:color w:val="000000" w:themeColor="text1"/>
        </w:rPr>
      </w:pPr>
      <w:r w:rsidRPr="00FD0009">
        <w:rPr>
          <w:noProof/>
          <w:color w:val="000000" w:themeColor="text1"/>
          <w:lang w:eastAsia="it-IT"/>
        </w:rPr>
        <mc:AlternateContent>
          <mc:Choice Requires="wps">
            <w:drawing>
              <wp:anchor distT="0" distB="0" distL="114300" distR="114300" simplePos="0" relativeHeight="251740160" behindDoc="0" locked="0" layoutInCell="1" allowOverlap="1" wp14:anchorId="161AE790" wp14:editId="21323C75">
                <wp:simplePos x="0" y="0"/>
                <wp:positionH relativeFrom="column">
                  <wp:posOffset>1254760</wp:posOffset>
                </wp:positionH>
                <wp:positionV relativeFrom="paragraph">
                  <wp:posOffset>24130</wp:posOffset>
                </wp:positionV>
                <wp:extent cx="133350" cy="133350"/>
                <wp:effectExtent l="6350" t="1905" r="12700" b="17145"/>
                <wp:wrapNone/>
                <wp:docPr id="142" name="Oval 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15A7AA3E" id="Oval 150" o:spid="_x0000_s1026" style="position:absolute;margin-left:98.8pt;margin-top:1.9pt;width:10.5pt;height:10.5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" fillcolor="#cfe7f5" strokecolor="gray" strokeweight=".26mm"/>
            </w:pict>
          </mc:Fallback>
        </mc:AlternateContent>
      </w:r>
      <w:r w:rsidRPr="00FD0009">
        <w:rPr>
          <w:rFonts w:ascii="Arial" w:hAnsi="Arial" w:cs="Arial"/>
          <w:color w:val="000000" w:themeColor="text1"/>
        </w:rPr>
        <w:t xml:space="preserve">                      2                Scarso</w:t>
      </w:r>
    </w:p>
    <w:p w14:paraId="281CF70D" w14:textId="77777777" w:rsidR="002D5415" w:rsidRPr="00FD0009" w:rsidRDefault="002D5415" w:rsidP="002D5415">
      <w:pPr>
        <w:tabs>
          <w:tab w:val="left" w:pos="795"/>
        </w:tabs>
        <w:spacing w:line="360" w:lineRule="auto"/>
        <w:jc w:val="both"/>
        <w:rPr>
          <w:color w:val="000000" w:themeColor="text1"/>
        </w:rPr>
      </w:pPr>
      <w:r w:rsidRPr="00FD0009">
        <w:rPr>
          <w:noProof/>
          <w:color w:val="000000" w:themeColor="text1"/>
          <w:lang w:eastAsia="it-IT"/>
        </w:rPr>
        <mc:AlternateContent>
          <mc:Choice Requires="wps">
            <w:drawing>
              <wp:anchor distT="0" distB="0" distL="114300" distR="114300" simplePos="0" relativeHeight="251741184" behindDoc="0" locked="0" layoutInCell="1" allowOverlap="1" wp14:anchorId="1F461060" wp14:editId="5DEEEB5F">
                <wp:simplePos x="0" y="0"/>
                <wp:positionH relativeFrom="column">
                  <wp:posOffset>1254760</wp:posOffset>
                </wp:positionH>
                <wp:positionV relativeFrom="paragraph">
                  <wp:posOffset>1270</wp:posOffset>
                </wp:positionV>
                <wp:extent cx="133350" cy="133350"/>
                <wp:effectExtent l="6350" t="635" r="12700" b="18415"/>
                <wp:wrapNone/>
                <wp:docPr id="141" name="Oval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68C33434" id="Oval 151" o:spid="_x0000_s1026" style="position:absolute;margin-left:98.8pt;margin-top:.1pt;width:10.5pt;height:10.5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" fillcolor="#cfe7f5" strokecolor="gray" strokeweight=".26mm"/>
            </w:pict>
          </mc:Fallback>
        </mc:AlternateContent>
      </w:r>
      <w:r w:rsidRPr="00FD0009">
        <w:rPr>
          <w:rFonts w:ascii="Arial" w:hAnsi="Arial" w:cs="Arial"/>
          <w:color w:val="000000" w:themeColor="text1"/>
        </w:rPr>
        <w:t xml:space="preserve">                      3                Sufficiente</w:t>
      </w:r>
    </w:p>
    <w:p w14:paraId="7A3E85AF" w14:textId="77777777" w:rsidR="002D5415" w:rsidRPr="00FD0009" w:rsidRDefault="002D5415" w:rsidP="002D5415">
      <w:pPr>
        <w:tabs>
          <w:tab w:val="left" w:pos="795"/>
        </w:tabs>
        <w:spacing w:line="360" w:lineRule="auto"/>
        <w:jc w:val="both"/>
        <w:rPr>
          <w:color w:val="000000" w:themeColor="text1"/>
        </w:rPr>
      </w:pPr>
      <w:r w:rsidRPr="00FD0009">
        <w:rPr>
          <w:noProof/>
          <w:color w:val="000000" w:themeColor="text1"/>
          <w:lang w:eastAsia="it-IT"/>
        </w:rPr>
        <mc:AlternateContent>
          <mc:Choice Requires="wps">
            <w:drawing>
              <wp:anchor distT="0" distB="0" distL="114300" distR="114300" simplePos="0" relativeHeight="251742208" behindDoc="0" locked="0" layoutInCell="1" allowOverlap="1" wp14:anchorId="31C873B4" wp14:editId="720B9236">
                <wp:simplePos x="0" y="0"/>
                <wp:positionH relativeFrom="column">
                  <wp:posOffset>1254760</wp:posOffset>
                </wp:positionH>
                <wp:positionV relativeFrom="paragraph">
                  <wp:posOffset>1270</wp:posOffset>
                </wp:positionV>
                <wp:extent cx="133350" cy="133350"/>
                <wp:effectExtent l="6350" t="0" r="12700" b="9525"/>
                <wp:wrapNone/>
                <wp:docPr id="140" name="Oval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784D8DE2" id="Oval 152" o:spid="_x0000_s1026" style="position:absolute;margin-left:98.8pt;margin-top:.1pt;width:10.5pt;height:10.5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" fillcolor="#cfe7f5" strokecolor="gray" strokeweight=".26mm"/>
            </w:pict>
          </mc:Fallback>
        </mc:AlternateContent>
      </w:r>
      <w:r w:rsidRPr="00FD0009">
        <w:rPr>
          <w:rFonts w:ascii="Arial" w:hAnsi="Arial" w:cs="Arial"/>
          <w:color w:val="000000" w:themeColor="text1"/>
        </w:rPr>
        <w:t xml:space="preserve">                      4                Buono</w:t>
      </w:r>
    </w:p>
    <w:p w14:paraId="4B9B9438" w14:textId="77777777" w:rsidR="00211087" w:rsidRPr="00FD0009" w:rsidRDefault="002D5415" w:rsidP="00211087">
      <w:pPr>
        <w:tabs>
          <w:tab w:val="left" w:pos="795"/>
        </w:tabs>
        <w:spacing w:line="360" w:lineRule="auto"/>
        <w:ind w:firstLine="454"/>
        <w:jc w:val="both"/>
        <w:rPr>
          <w:rFonts w:ascii="Arial" w:hAnsi="Arial" w:cs="Arial"/>
          <w:b/>
          <w:bCs/>
          <w:color w:val="000000" w:themeColor="text1"/>
          <w:sz w:val="28"/>
          <w:szCs w:val="28"/>
        </w:rPr>
      </w:pPr>
      <w:r w:rsidRPr="00FD0009">
        <w:rPr>
          <w:noProof/>
          <w:color w:val="000000" w:themeColor="text1"/>
          <w:lang w:eastAsia="it-IT"/>
        </w:rPr>
        <mc:AlternateContent>
          <mc:Choice Requires="wps">
            <w:drawing>
              <wp:anchor distT="0" distB="0" distL="114300" distR="114300" simplePos="0" relativeHeight="251743232" behindDoc="0" locked="0" layoutInCell="1" allowOverlap="1" wp14:anchorId="40F508F2" wp14:editId="1364F1FA">
                <wp:simplePos x="0" y="0"/>
                <wp:positionH relativeFrom="column">
                  <wp:posOffset>1254760</wp:posOffset>
                </wp:positionH>
                <wp:positionV relativeFrom="paragraph">
                  <wp:posOffset>1270</wp:posOffset>
                </wp:positionV>
                <wp:extent cx="133350" cy="133350"/>
                <wp:effectExtent l="6350" t="5715" r="12700" b="13335"/>
                <wp:wrapNone/>
                <wp:docPr id="139" name="Oval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1B2CEF31" id="Oval 153" o:spid="_x0000_s1026" style="position:absolute;margin-left:98.8pt;margin-top:.1pt;width:10.5pt;height:10.5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" fillcolor="#cfe7f5" strokecolor="gray" strokeweight=".26mm"/>
            </w:pict>
          </mc:Fallback>
        </mc:AlternateContent>
      </w:r>
      <w:r w:rsidRPr="00FD0009">
        <w:rPr>
          <w:rFonts w:ascii="Arial" w:hAnsi="Arial" w:cs="Arial"/>
          <w:color w:val="000000" w:themeColor="text1"/>
        </w:rPr>
        <w:t xml:space="preserve">               5                Ottimo</w:t>
      </w:r>
      <w:r w:rsidRPr="00FD0009">
        <w:rPr>
          <w:noProof/>
          <w:color w:val="000000" w:themeColor="text1"/>
          <w:lang w:eastAsia="it-IT"/>
        </w:rPr>
        <mc:AlternateContent>
          <mc:Choice Requires="wps">
            <w:drawing>
              <wp:anchor distT="0" distB="0" distL="114300" distR="114300" simplePos="0" relativeHeight="251739136" behindDoc="0" locked="0" layoutInCell="1" allowOverlap="1" wp14:anchorId="22A3B0EE" wp14:editId="7CC75B45">
                <wp:simplePos x="0" y="0"/>
                <wp:positionH relativeFrom="column">
                  <wp:posOffset>1254760</wp:posOffset>
                </wp:positionH>
                <wp:positionV relativeFrom="paragraph">
                  <wp:posOffset>1270</wp:posOffset>
                </wp:positionV>
                <wp:extent cx="133350" cy="133350"/>
                <wp:effectExtent l="6350" t="5715" r="12700" b="13335"/>
                <wp:wrapNone/>
                <wp:docPr id="138" name="Oval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2087B0C0" id="Oval 149" o:spid="_x0000_s1026" style="position:absolute;margin-left:98.8pt;margin-top:.1pt;width:10.5pt;height:10.5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" fillcolor="#cfe7f5" strokecolor="gray" strokeweight=".26mm"/>
            </w:pict>
          </mc:Fallback>
        </mc:AlternateContent>
      </w:r>
    </w:p>
    <w:p w14:paraId="2A91F5BF" w14:textId="77777777" w:rsidR="001D1084" w:rsidRPr="00FD0009" w:rsidRDefault="001D1084" w:rsidP="00211087">
      <w:pPr>
        <w:tabs>
          <w:tab w:val="left" w:pos="795"/>
        </w:tabs>
        <w:spacing w:line="360" w:lineRule="auto"/>
        <w:jc w:val="both"/>
        <w:rPr>
          <w:rFonts w:ascii="Arial" w:hAnsi="Arial" w:cs="Arial"/>
          <w:b/>
          <w:bCs/>
          <w:color w:val="000000" w:themeColor="text1"/>
          <w:sz w:val="28"/>
          <w:szCs w:val="28"/>
          <w:u w:val="single"/>
        </w:rPr>
      </w:pPr>
    </w:p>
    <w:p w14:paraId="3C8D6C37" w14:textId="77777777" w:rsidR="00211087" w:rsidRPr="00FD0009" w:rsidRDefault="00211087" w:rsidP="001D1084">
      <w:pPr>
        <w:tabs>
          <w:tab w:val="left" w:pos="795"/>
        </w:tabs>
        <w:spacing w:line="360" w:lineRule="auto"/>
        <w:ind w:firstLine="454"/>
        <w:jc w:val="both"/>
        <w:rPr>
          <w:rFonts w:ascii="Arial" w:hAnsi="Arial" w:cs="Arial"/>
          <w:b/>
          <w:bCs/>
          <w:color w:val="000000" w:themeColor="text1"/>
          <w:sz w:val="28"/>
          <w:szCs w:val="28"/>
          <w:u w:val="single"/>
        </w:rPr>
      </w:pPr>
    </w:p>
    <w:p w14:paraId="187D4CEE" w14:textId="77777777" w:rsidR="00211087" w:rsidRPr="00FD0009" w:rsidRDefault="00211087" w:rsidP="001D1084">
      <w:pPr>
        <w:tabs>
          <w:tab w:val="left" w:pos="795"/>
        </w:tabs>
        <w:spacing w:line="360" w:lineRule="auto"/>
        <w:ind w:firstLine="454"/>
        <w:jc w:val="both"/>
        <w:rPr>
          <w:rFonts w:ascii="Arial" w:hAnsi="Arial" w:cs="Arial"/>
          <w:b/>
          <w:bCs/>
          <w:color w:val="000000" w:themeColor="text1"/>
          <w:sz w:val="28"/>
          <w:szCs w:val="28"/>
          <w:u w:val="single"/>
        </w:rPr>
      </w:pPr>
    </w:p>
    <w:p w14:paraId="19FCFCDD" w14:textId="77777777" w:rsidR="00211087" w:rsidRPr="00FD0009" w:rsidRDefault="00211087" w:rsidP="001D1084">
      <w:pPr>
        <w:tabs>
          <w:tab w:val="left" w:pos="795"/>
        </w:tabs>
        <w:spacing w:line="360" w:lineRule="auto"/>
        <w:ind w:firstLine="454"/>
        <w:jc w:val="both"/>
        <w:rPr>
          <w:rFonts w:ascii="Arial" w:hAnsi="Arial" w:cs="Arial"/>
          <w:b/>
          <w:bCs/>
          <w:color w:val="000000" w:themeColor="text1"/>
          <w:sz w:val="28"/>
          <w:szCs w:val="28"/>
          <w:u w:val="single"/>
        </w:rPr>
      </w:pPr>
    </w:p>
    <w:p w14:paraId="197D58D1" w14:textId="77777777" w:rsidR="00211087" w:rsidRPr="00FD0009" w:rsidRDefault="00211087" w:rsidP="001D1084">
      <w:pPr>
        <w:tabs>
          <w:tab w:val="left" w:pos="795"/>
        </w:tabs>
        <w:spacing w:line="360" w:lineRule="auto"/>
        <w:ind w:firstLine="454"/>
        <w:jc w:val="both"/>
        <w:rPr>
          <w:rFonts w:ascii="Arial" w:hAnsi="Arial" w:cs="Arial"/>
          <w:b/>
          <w:bCs/>
          <w:color w:val="000000" w:themeColor="text1"/>
          <w:sz w:val="28"/>
          <w:szCs w:val="28"/>
          <w:u w:val="single"/>
        </w:rPr>
      </w:pPr>
    </w:p>
    <w:p w14:paraId="78C51C0B" w14:textId="77777777" w:rsidR="00211087" w:rsidRPr="00FD0009" w:rsidRDefault="00211087" w:rsidP="001D1084">
      <w:pPr>
        <w:tabs>
          <w:tab w:val="left" w:pos="795"/>
        </w:tabs>
        <w:spacing w:line="360" w:lineRule="auto"/>
        <w:ind w:firstLine="454"/>
        <w:jc w:val="both"/>
        <w:rPr>
          <w:rFonts w:ascii="Arial" w:hAnsi="Arial" w:cs="Arial"/>
          <w:b/>
          <w:bCs/>
          <w:color w:val="000000" w:themeColor="text1"/>
          <w:sz w:val="28"/>
          <w:szCs w:val="28"/>
          <w:u w:val="single"/>
        </w:rPr>
      </w:pPr>
    </w:p>
    <w:p w14:paraId="3CD1D532" w14:textId="77777777" w:rsidR="00211087" w:rsidRPr="00FD0009" w:rsidRDefault="00211087" w:rsidP="001D1084">
      <w:pPr>
        <w:tabs>
          <w:tab w:val="left" w:pos="795"/>
        </w:tabs>
        <w:spacing w:line="360" w:lineRule="auto"/>
        <w:ind w:firstLine="454"/>
        <w:jc w:val="both"/>
        <w:rPr>
          <w:rFonts w:ascii="Arial" w:hAnsi="Arial" w:cs="Arial"/>
          <w:b/>
          <w:bCs/>
          <w:color w:val="000000" w:themeColor="text1"/>
          <w:sz w:val="28"/>
          <w:szCs w:val="28"/>
          <w:u w:val="single"/>
        </w:rPr>
      </w:pPr>
    </w:p>
    <w:p w14:paraId="58ECBB1A" w14:textId="77777777" w:rsidR="00211087" w:rsidRPr="00FD0009" w:rsidRDefault="00211087" w:rsidP="001D1084">
      <w:pPr>
        <w:tabs>
          <w:tab w:val="left" w:pos="795"/>
        </w:tabs>
        <w:spacing w:line="360" w:lineRule="auto"/>
        <w:ind w:firstLine="454"/>
        <w:jc w:val="both"/>
        <w:rPr>
          <w:rFonts w:ascii="Arial" w:hAnsi="Arial" w:cs="Arial"/>
          <w:b/>
          <w:bCs/>
          <w:color w:val="000000" w:themeColor="text1"/>
          <w:sz w:val="28"/>
          <w:szCs w:val="28"/>
          <w:u w:val="single"/>
        </w:rPr>
      </w:pPr>
    </w:p>
    <w:p w14:paraId="0CD2A96B" w14:textId="77777777" w:rsidR="00211087" w:rsidRPr="00FD0009" w:rsidRDefault="00211087" w:rsidP="001D1084">
      <w:pPr>
        <w:tabs>
          <w:tab w:val="left" w:pos="795"/>
        </w:tabs>
        <w:spacing w:line="360" w:lineRule="auto"/>
        <w:ind w:firstLine="454"/>
        <w:jc w:val="both"/>
        <w:rPr>
          <w:rFonts w:ascii="Arial" w:hAnsi="Arial" w:cs="Arial"/>
          <w:b/>
          <w:bCs/>
          <w:color w:val="000000" w:themeColor="text1"/>
          <w:sz w:val="28"/>
          <w:szCs w:val="28"/>
          <w:u w:val="single"/>
        </w:rPr>
      </w:pPr>
    </w:p>
    <w:p w14:paraId="08BA209A" w14:textId="77777777" w:rsidR="001D1084" w:rsidRPr="00FD0009" w:rsidRDefault="001D1084" w:rsidP="001D1084">
      <w:pPr>
        <w:tabs>
          <w:tab w:val="left" w:pos="795"/>
        </w:tabs>
        <w:spacing w:line="360" w:lineRule="auto"/>
        <w:ind w:firstLine="454"/>
        <w:jc w:val="both"/>
        <w:rPr>
          <w:rFonts w:ascii="Arial" w:hAnsi="Arial" w:cs="Arial"/>
          <w:b/>
          <w:bCs/>
          <w:color w:val="000000" w:themeColor="text1"/>
          <w:sz w:val="28"/>
          <w:szCs w:val="28"/>
        </w:rPr>
      </w:pPr>
      <w:r w:rsidRPr="00FD0009">
        <w:rPr>
          <w:rFonts w:ascii="Arial" w:hAnsi="Arial" w:cs="Arial"/>
          <w:b/>
          <w:bCs/>
          <w:color w:val="000000" w:themeColor="text1"/>
          <w:sz w:val="28"/>
          <w:szCs w:val="28"/>
          <w:u w:val="single"/>
        </w:rPr>
        <w:t>PIANIFICAZIONE DELLA RACCOLTA DATI</w:t>
      </w:r>
    </w:p>
    <w:p w14:paraId="6781664C" w14:textId="77777777" w:rsidR="001D1084" w:rsidRPr="00FD0009" w:rsidRDefault="001D1084" w:rsidP="001D1084">
      <w:pPr>
        <w:tabs>
          <w:tab w:val="left" w:pos="795"/>
        </w:tabs>
        <w:spacing w:line="360" w:lineRule="auto"/>
        <w:ind w:firstLine="454"/>
        <w:jc w:val="both"/>
        <w:rPr>
          <w:rFonts w:ascii="Arial" w:hAnsi="Arial" w:cs="Arial"/>
          <w:b/>
          <w:bCs/>
          <w:color w:val="000000" w:themeColor="text1"/>
          <w:sz w:val="28"/>
          <w:szCs w:val="28"/>
        </w:rPr>
      </w:pPr>
    </w:p>
    <w:p w14:paraId="6A3E4DD8" w14:textId="7A4658EA" w:rsidR="001D1084" w:rsidRPr="00FD0009" w:rsidRDefault="001D1084" w:rsidP="00211087">
      <w:pPr>
        <w:tabs>
          <w:tab w:val="left" w:pos="795"/>
        </w:tabs>
        <w:spacing w:line="360" w:lineRule="auto"/>
        <w:ind w:firstLine="454"/>
        <w:jc w:val="both"/>
        <w:rPr>
          <w:rFonts w:ascii="Arial" w:hAnsi="Arial" w:cs="Arial"/>
          <w:b/>
          <w:bCs/>
          <w:color w:val="000000" w:themeColor="text1"/>
          <w:sz w:val="28"/>
          <w:szCs w:val="28"/>
        </w:rPr>
      </w:pPr>
      <w:r w:rsidRPr="00FD0009">
        <w:rPr>
          <w:rFonts w:ascii="Arial" w:hAnsi="Arial" w:cs="Arial"/>
          <w:color w:val="000000" w:themeColor="text1"/>
        </w:rPr>
        <w:t>Abbiamo</w:t>
      </w:r>
      <w:r w:rsidR="007D405F">
        <w:rPr>
          <w:rFonts w:ascii="Arial" w:hAnsi="Arial" w:cs="Arial"/>
          <w:color w:val="000000" w:themeColor="text1"/>
        </w:rPr>
        <w:t xml:space="preserve"> preso contatto con il Dirigente</w:t>
      </w:r>
      <w:r w:rsidRPr="00FD0009">
        <w:rPr>
          <w:rFonts w:ascii="Arial" w:hAnsi="Arial" w:cs="Arial"/>
          <w:color w:val="000000" w:themeColor="text1"/>
        </w:rPr>
        <w:t xml:space="preserve"> Scolastico della Scuola presa come campione di riferimento, fissando un appuntamento nel quale presentare le finalità della ricerca.</w:t>
      </w:r>
    </w:p>
    <w:p w14:paraId="733D484F" w14:textId="77777777" w:rsidR="00211087" w:rsidRPr="00FD0009" w:rsidRDefault="00211087" w:rsidP="001D1084">
      <w:pPr>
        <w:tabs>
          <w:tab w:val="left" w:pos="795"/>
        </w:tabs>
        <w:spacing w:line="360" w:lineRule="auto"/>
        <w:ind w:firstLine="454"/>
        <w:jc w:val="center"/>
        <w:rPr>
          <w:rFonts w:ascii="Arial" w:hAnsi="Arial" w:cs="Arial"/>
          <w:color w:val="000000" w:themeColor="text1"/>
        </w:rPr>
      </w:pPr>
    </w:p>
    <w:p w14:paraId="110BEDAC" w14:textId="77777777" w:rsidR="001D1084" w:rsidRPr="00FD0009" w:rsidRDefault="001D1084" w:rsidP="001D1084">
      <w:pPr>
        <w:tabs>
          <w:tab w:val="left" w:pos="795"/>
        </w:tabs>
        <w:spacing w:line="360" w:lineRule="auto"/>
        <w:ind w:firstLine="454"/>
        <w:jc w:val="center"/>
        <w:rPr>
          <w:rFonts w:ascii="Arial" w:hAnsi="Arial" w:cs="Arial"/>
          <w:i/>
          <w:iCs/>
          <w:color w:val="000000" w:themeColor="text1"/>
        </w:rPr>
      </w:pPr>
      <w:r w:rsidRPr="00FD0009">
        <w:rPr>
          <w:rFonts w:ascii="Arial" w:hAnsi="Arial" w:cs="Arial"/>
          <w:color w:val="000000" w:themeColor="text1"/>
        </w:rPr>
        <w:t>Modulo di presentazione della ricerca</w:t>
      </w:r>
    </w:p>
    <w:p w14:paraId="11A9936A" w14:textId="77777777" w:rsidR="001D1084" w:rsidRPr="00FD0009" w:rsidRDefault="001D1084" w:rsidP="001D1084">
      <w:pPr>
        <w:tabs>
          <w:tab w:val="left" w:pos="795"/>
        </w:tabs>
        <w:spacing w:line="360" w:lineRule="auto"/>
        <w:ind w:firstLine="454"/>
        <w:jc w:val="both"/>
        <w:rPr>
          <w:rFonts w:ascii="Arial" w:hAnsi="Arial" w:cs="Arial"/>
          <w:i/>
          <w:iCs/>
          <w:color w:val="000000" w:themeColor="text1"/>
        </w:rPr>
      </w:pPr>
      <w:r w:rsidRPr="00FD0009">
        <w:rPr>
          <w:rFonts w:ascii="Arial" w:hAnsi="Arial" w:cs="Arial"/>
          <w:i/>
          <w:iCs/>
          <w:color w:val="000000" w:themeColor="text1"/>
        </w:rPr>
        <w:t>“Egregio Direttore, siamo due a studentesse del corso di Scienze dell'Educazione dell'Università degli Studi di Torino e, nell'ambito dell'insegnamento di Metodologia della Ricerca Sociale e Pedagogia Sperimentale, stiamo conducendo una ricerca sul tema 'L’uso dei videogames  e il rendimento scolastico nei bambini della scuola primaria'.</w:t>
      </w:r>
    </w:p>
    <w:p w14:paraId="3188F844" w14:textId="77777777" w:rsidR="001D1084" w:rsidRPr="00FD0009" w:rsidRDefault="001D1084" w:rsidP="001D1084">
      <w:pPr>
        <w:tabs>
          <w:tab w:val="left" w:pos="795"/>
        </w:tabs>
        <w:spacing w:line="360" w:lineRule="auto"/>
        <w:ind w:firstLine="454"/>
        <w:jc w:val="both"/>
        <w:rPr>
          <w:rFonts w:ascii="Arial" w:hAnsi="Arial" w:cs="Arial"/>
          <w:i/>
          <w:iCs/>
          <w:color w:val="000000" w:themeColor="text1"/>
        </w:rPr>
      </w:pPr>
      <w:r w:rsidRPr="00FD0009">
        <w:rPr>
          <w:rFonts w:ascii="Arial" w:hAnsi="Arial" w:cs="Arial"/>
          <w:i/>
          <w:iCs/>
          <w:color w:val="000000" w:themeColor="text1"/>
        </w:rPr>
        <w:t>RingraziandoLa per la disponibilità a collaborare al nostro progetto, Le sottopongo le modalità di svolgimento dello stesso: l'indagine prevede la somministrazione di un questionario di 12 domande (che Le allego a titolo dimostrativo) ai Vostri 42 alunni di età compresa fra i sei ed i dieci anni.</w:t>
      </w:r>
    </w:p>
    <w:p w14:paraId="6EA9095D" w14:textId="43FC1FE5" w:rsidR="001D1084" w:rsidRPr="00FD0009" w:rsidRDefault="001D1084" w:rsidP="001D1084">
      <w:pPr>
        <w:tabs>
          <w:tab w:val="left" w:pos="795"/>
        </w:tabs>
        <w:spacing w:line="360" w:lineRule="auto"/>
        <w:ind w:firstLine="454"/>
        <w:jc w:val="both"/>
        <w:rPr>
          <w:rFonts w:ascii="Arial" w:hAnsi="Arial" w:cs="Arial"/>
          <w:i/>
          <w:iCs/>
          <w:color w:val="000000" w:themeColor="text1"/>
        </w:rPr>
      </w:pPr>
      <w:r w:rsidRPr="00FD0009">
        <w:rPr>
          <w:rFonts w:ascii="Arial" w:hAnsi="Arial" w:cs="Arial"/>
          <w:i/>
          <w:iCs/>
          <w:color w:val="000000" w:themeColor="text1"/>
        </w:rPr>
        <w:t xml:space="preserve">La informo che tutte le informazioni ed i dati raccolti rimarranno anonimi e verranno </w:t>
      </w:r>
      <w:r w:rsidR="007D405F" w:rsidRPr="00FD0009">
        <w:rPr>
          <w:rFonts w:ascii="Arial" w:hAnsi="Arial" w:cs="Arial"/>
          <w:i/>
          <w:iCs/>
          <w:color w:val="000000" w:themeColor="text1"/>
        </w:rPr>
        <w:t>utilizzati</w:t>
      </w:r>
      <w:r w:rsidRPr="00FD0009">
        <w:rPr>
          <w:rFonts w:ascii="Arial" w:hAnsi="Arial" w:cs="Arial"/>
          <w:i/>
          <w:iCs/>
          <w:color w:val="000000" w:themeColor="text1"/>
        </w:rPr>
        <w:t xml:space="preserve"> esclusivamente per elaborazioni statistiche, senza essere divulgati e/o utilizzati in modo improprio o diffusi a terzi.</w:t>
      </w:r>
    </w:p>
    <w:p w14:paraId="65D92B9F" w14:textId="77777777" w:rsidR="001D1084" w:rsidRPr="00FD0009" w:rsidRDefault="001D1084" w:rsidP="001D1084">
      <w:pPr>
        <w:tabs>
          <w:tab w:val="left" w:pos="795"/>
        </w:tabs>
        <w:spacing w:line="360" w:lineRule="auto"/>
        <w:ind w:firstLine="454"/>
        <w:jc w:val="both"/>
        <w:rPr>
          <w:rFonts w:ascii="Arial" w:hAnsi="Arial" w:cs="Arial"/>
          <w:i/>
          <w:iCs/>
          <w:color w:val="000000" w:themeColor="text1"/>
        </w:rPr>
      </w:pPr>
      <w:r w:rsidRPr="00FD0009">
        <w:rPr>
          <w:rFonts w:ascii="Arial" w:hAnsi="Arial" w:cs="Arial"/>
          <w:i/>
          <w:iCs/>
          <w:color w:val="000000" w:themeColor="text1"/>
        </w:rPr>
        <w:t>RingraziandoLa ancora per la disponibilità colgo l'occasione per porre distinti saluti.</w:t>
      </w:r>
    </w:p>
    <w:p w14:paraId="576B4FE5" w14:textId="77777777" w:rsidR="001D1084" w:rsidRPr="00FD0009" w:rsidRDefault="001D1084" w:rsidP="001D1084">
      <w:pPr>
        <w:tabs>
          <w:tab w:val="left" w:pos="795"/>
        </w:tabs>
        <w:spacing w:line="360" w:lineRule="auto"/>
        <w:ind w:firstLine="454"/>
        <w:jc w:val="both"/>
        <w:rPr>
          <w:rFonts w:ascii="Arial" w:hAnsi="Arial" w:cs="Arial"/>
          <w:i/>
          <w:iCs/>
          <w:color w:val="000000" w:themeColor="text1"/>
        </w:rPr>
      </w:pPr>
      <w:r w:rsidRPr="00FD0009">
        <w:rPr>
          <w:rFonts w:ascii="Arial" w:hAnsi="Arial" w:cs="Arial"/>
          <w:i/>
          <w:iCs/>
          <w:color w:val="000000" w:themeColor="text1"/>
        </w:rPr>
        <w:t>Cordialità.</w:t>
      </w:r>
    </w:p>
    <w:p w14:paraId="4AE4FBED" w14:textId="77777777" w:rsidR="001D1084" w:rsidRPr="00FD0009" w:rsidRDefault="001D1084" w:rsidP="00211087">
      <w:pPr>
        <w:tabs>
          <w:tab w:val="left" w:pos="795"/>
        </w:tabs>
        <w:spacing w:line="360" w:lineRule="auto"/>
        <w:ind w:firstLine="454"/>
        <w:jc w:val="both"/>
        <w:rPr>
          <w:rFonts w:ascii="Arial" w:hAnsi="Arial" w:cs="Arial"/>
          <w:i/>
          <w:iCs/>
          <w:color w:val="000000" w:themeColor="text1"/>
        </w:rPr>
      </w:pPr>
      <w:r w:rsidRPr="00FD0009">
        <w:rPr>
          <w:rFonts w:ascii="Arial" w:hAnsi="Arial" w:cs="Arial"/>
          <w:i/>
          <w:iCs/>
          <w:color w:val="000000" w:themeColor="text1"/>
        </w:rPr>
        <w:t>Valentina Ferragatta</w:t>
      </w:r>
      <w:r w:rsidR="00211087" w:rsidRPr="00FD0009">
        <w:rPr>
          <w:rFonts w:ascii="Arial" w:hAnsi="Arial" w:cs="Arial"/>
          <w:i/>
          <w:iCs/>
          <w:color w:val="000000" w:themeColor="text1"/>
        </w:rPr>
        <w:t xml:space="preserve"> e Martina Carraro</w:t>
      </w:r>
    </w:p>
    <w:p w14:paraId="4DA196FA" w14:textId="77777777" w:rsidR="00211087" w:rsidRPr="00FD0009" w:rsidRDefault="00211087" w:rsidP="00211087">
      <w:pPr>
        <w:tabs>
          <w:tab w:val="left" w:pos="795"/>
        </w:tabs>
        <w:spacing w:line="360" w:lineRule="auto"/>
        <w:ind w:firstLine="454"/>
        <w:jc w:val="both"/>
        <w:rPr>
          <w:rFonts w:ascii="Arial" w:hAnsi="Arial" w:cs="Arial"/>
          <w:i/>
          <w:iCs/>
          <w:color w:val="000000" w:themeColor="text1"/>
        </w:rPr>
      </w:pPr>
    </w:p>
    <w:p w14:paraId="4B29D388" w14:textId="77777777" w:rsidR="001D1084" w:rsidRPr="00FD0009" w:rsidRDefault="001D1084" w:rsidP="001D1084">
      <w:pPr>
        <w:tabs>
          <w:tab w:val="left" w:pos="795"/>
        </w:tabs>
        <w:spacing w:line="360" w:lineRule="auto"/>
        <w:ind w:firstLine="454"/>
        <w:jc w:val="both"/>
        <w:rPr>
          <w:rFonts w:ascii="Arial" w:hAnsi="Arial" w:cs="Arial"/>
          <w:b/>
          <w:bCs/>
          <w:color w:val="000000" w:themeColor="text1"/>
          <w:sz w:val="28"/>
          <w:szCs w:val="28"/>
        </w:rPr>
      </w:pPr>
      <w:r w:rsidRPr="00FD0009">
        <w:rPr>
          <w:rFonts w:ascii="Arial" w:hAnsi="Arial" w:cs="Arial"/>
          <w:color w:val="000000" w:themeColor="text1"/>
        </w:rPr>
        <w:t>Successivamente il Dirigente Scolastico ci ha messo in contatto con le docenti di riferimento delle classi interessate ed insieme abbiamo deciso che avrebbero distribuito il questionario in contemporanea a tutte le classi ad inizio mattinata, per poi ritirarli in un'apposita urna sigillata prima dell'intervallo ricreativo del mattino.</w:t>
      </w:r>
    </w:p>
    <w:p w14:paraId="1EA4D2AA" w14:textId="77777777" w:rsidR="001D1084" w:rsidRPr="00FD0009" w:rsidRDefault="001D1084" w:rsidP="001D1084">
      <w:pPr>
        <w:tabs>
          <w:tab w:val="left" w:pos="795"/>
        </w:tabs>
        <w:spacing w:line="360" w:lineRule="auto"/>
        <w:jc w:val="both"/>
        <w:rPr>
          <w:rFonts w:ascii="Arial" w:hAnsi="Arial" w:cs="Arial"/>
          <w:b/>
          <w:bCs/>
          <w:color w:val="000000" w:themeColor="text1"/>
          <w:sz w:val="28"/>
          <w:szCs w:val="28"/>
        </w:rPr>
      </w:pPr>
    </w:p>
    <w:p w14:paraId="34327776" w14:textId="77777777" w:rsidR="001D1084" w:rsidRPr="00FD0009" w:rsidRDefault="001D1084" w:rsidP="001D1084">
      <w:pPr>
        <w:tabs>
          <w:tab w:val="left" w:pos="795"/>
        </w:tabs>
        <w:spacing w:line="360" w:lineRule="auto"/>
        <w:ind w:firstLine="454"/>
        <w:jc w:val="both"/>
        <w:rPr>
          <w:rFonts w:ascii="Arial" w:hAnsi="Arial" w:cs="Arial"/>
          <w:b/>
          <w:bCs/>
          <w:color w:val="000000" w:themeColor="text1"/>
          <w:sz w:val="28"/>
          <w:szCs w:val="28"/>
        </w:rPr>
      </w:pPr>
      <w:r w:rsidRPr="00FD0009">
        <w:rPr>
          <w:rFonts w:ascii="Arial" w:hAnsi="Arial" w:cs="Arial"/>
          <w:b/>
          <w:bCs/>
          <w:color w:val="000000" w:themeColor="text1"/>
          <w:sz w:val="28"/>
          <w:szCs w:val="28"/>
          <w:u w:val="single"/>
        </w:rPr>
        <w:t>ANALISI DEI DATI</w:t>
      </w:r>
    </w:p>
    <w:p w14:paraId="0F1DAA16" w14:textId="77777777" w:rsidR="001D1084" w:rsidRPr="00FD0009" w:rsidRDefault="001D1084" w:rsidP="001D1084">
      <w:pPr>
        <w:tabs>
          <w:tab w:val="left" w:pos="795"/>
        </w:tabs>
        <w:spacing w:line="360" w:lineRule="auto"/>
        <w:ind w:firstLine="454"/>
        <w:jc w:val="both"/>
        <w:rPr>
          <w:rFonts w:ascii="Arial" w:hAnsi="Arial" w:cs="Arial"/>
          <w:b/>
          <w:bCs/>
          <w:color w:val="000000" w:themeColor="text1"/>
          <w:sz w:val="28"/>
          <w:szCs w:val="28"/>
        </w:rPr>
      </w:pPr>
    </w:p>
    <w:p w14:paraId="0012B4A9" w14:textId="77777777" w:rsidR="001D1084" w:rsidRPr="00FD0009" w:rsidRDefault="001D1084" w:rsidP="001D1084">
      <w:pPr>
        <w:tabs>
          <w:tab w:val="left" w:pos="795"/>
        </w:tabs>
        <w:spacing w:line="360" w:lineRule="auto"/>
        <w:ind w:firstLine="454"/>
        <w:jc w:val="both"/>
        <w:rPr>
          <w:rFonts w:ascii="Arial" w:hAnsi="Arial" w:cs="Arial"/>
          <w:b/>
          <w:bCs/>
          <w:color w:val="000000" w:themeColor="text1"/>
          <w:sz w:val="28"/>
          <w:szCs w:val="28"/>
          <w:u w:val="single"/>
        </w:rPr>
      </w:pPr>
      <w:r w:rsidRPr="00FD0009">
        <w:rPr>
          <w:rFonts w:ascii="Arial" w:hAnsi="Arial" w:cs="Arial"/>
          <w:color w:val="000000" w:themeColor="text1"/>
        </w:rPr>
        <w:t xml:space="preserve">Per iniziare abbiamo creato la matrice dati relativa, inserendo nella prima colonna il numero crescente dei </w:t>
      </w:r>
      <w:r w:rsidRPr="00FD0009">
        <w:rPr>
          <w:rFonts w:ascii="Arial" w:hAnsi="Arial" w:cs="Arial"/>
          <w:b/>
          <w:bCs/>
          <w:color w:val="000000" w:themeColor="text1"/>
          <w:u w:val="single"/>
        </w:rPr>
        <w:t>casi</w:t>
      </w:r>
      <w:r w:rsidRPr="00FD0009">
        <w:rPr>
          <w:rFonts w:ascii="Arial" w:hAnsi="Arial" w:cs="Arial"/>
          <w:color w:val="000000" w:themeColor="text1"/>
        </w:rPr>
        <w:t xml:space="preserve"> esaminati e nelle colonne successive le relative risposte alle domande da noi scelte nel questionario (le nostre </w:t>
      </w:r>
      <w:r w:rsidRPr="00FD0009">
        <w:rPr>
          <w:rFonts w:ascii="Arial" w:hAnsi="Arial" w:cs="Arial"/>
          <w:b/>
          <w:bCs/>
          <w:color w:val="000000" w:themeColor="text1"/>
          <w:u w:val="single"/>
        </w:rPr>
        <w:t>dodici variabili</w:t>
      </w:r>
      <w:r w:rsidRPr="00FD0009">
        <w:rPr>
          <w:rFonts w:ascii="Arial" w:hAnsi="Arial" w:cs="Arial"/>
          <w:color w:val="000000" w:themeColor="text1"/>
        </w:rPr>
        <w:t>) (nelle caselle di incrocio fra variabili e casi troviamo la risposta fornita da ogni singolo bambino al quesito sottopostogli).</w:t>
      </w:r>
    </w:p>
    <w:p w14:paraId="68A96061" w14:textId="77777777" w:rsidR="00AC2BCA" w:rsidRPr="00FD0009" w:rsidRDefault="00AC2BCA" w:rsidP="00AC2BC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spacing w:line="360" w:lineRule="auto"/>
        <w:ind w:firstLine="561"/>
        <w:rPr>
          <w:rFonts w:ascii="Arial" w:eastAsiaTheme="minorEastAsia" w:hAnsi="Arial" w:cs="Arial"/>
          <w:color w:val="000000" w:themeColor="text1"/>
          <w:lang w:eastAsia="it-IT"/>
        </w:rPr>
      </w:pPr>
    </w:p>
    <w:p w14:paraId="44E350CA" w14:textId="77777777" w:rsidR="00A1271B" w:rsidRPr="00FD0009" w:rsidRDefault="00A1271B" w:rsidP="00A1271B">
      <w:pPr>
        <w:tabs>
          <w:tab w:val="left" w:pos="795"/>
        </w:tabs>
        <w:spacing w:line="360" w:lineRule="auto"/>
        <w:ind w:firstLine="454"/>
        <w:jc w:val="both"/>
        <w:rPr>
          <w:color w:val="000000" w:themeColor="text1"/>
        </w:rPr>
      </w:pPr>
      <w:r w:rsidRPr="00FD0009">
        <w:rPr>
          <w:rFonts w:ascii="Arial" w:hAnsi="Arial" w:cs="Arial"/>
          <w:b/>
          <w:bCs/>
          <w:color w:val="000000" w:themeColor="text1"/>
          <w:sz w:val="28"/>
          <w:szCs w:val="28"/>
          <w:u w:val="single"/>
        </w:rPr>
        <w:t>MATRICE DATI</w:t>
      </w:r>
    </w:p>
    <w:p w14:paraId="5F9F3DE8" w14:textId="77777777" w:rsidR="00A1271B" w:rsidRDefault="00A1271B" w:rsidP="00A1271B">
      <w:pPr>
        <w:tabs>
          <w:tab w:val="left" w:pos="795"/>
        </w:tabs>
        <w:spacing w:line="360" w:lineRule="auto"/>
        <w:ind w:firstLine="454"/>
        <w:jc w:val="both"/>
      </w:pPr>
    </w:p>
    <w:tbl>
      <w:tblPr>
        <w:tblW w:w="10207" w:type="dxa"/>
        <w:tblInd w:w="-229" w:type="dxa"/>
        <w:tblLayout w:type="fixed"/>
        <w:tblCellMar>
          <w:top w:w="55" w:type="dxa"/>
          <w:left w:w="55" w:type="dxa"/>
          <w:bottom w:w="55" w:type="dxa"/>
          <w:right w:w="55" w:type="dxa"/>
        </w:tblCellMar>
        <w:tblLook w:val="0000" w:firstRow="0" w:lastRow="0" w:firstColumn="0" w:lastColumn="0" w:noHBand="0" w:noVBand="0"/>
      </w:tblPr>
      <w:tblGrid>
        <w:gridCol w:w="710"/>
        <w:gridCol w:w="708"/>
        <w:gridCol w:w="851"/>
        <w:gridCol w:w="745"/>
        <w:gridCol w:w="675"/>
        <w:gridCol w:w="765"/>
        <w:gridCol w:w="645"/>
        <w:gridCol w:w="714"/>
        <w:gridCol w:w="850"/>
        <w:gridCol w:w="992"/>
        <w:gridCol w:w="851"/>
        <w:gridCol w:w="850"/>
        <w:gridCol w:w="851"/>
      </w:tblGrid>
      <w:tr w:rsidR="00696514" w14:paraId="4ABB4CFA" w14:textId="77777777" w:rsidTr="00696514">
        <w:trPr>
          <w:trHeight w:val="915"/>
        </w:trPr>
        <w:tc>
          <w:tcPr>
            <w:tcW w:w="710" w:type="dxa"/>
            <w:tcBorders>
              <w:top w:val="single" w:sz="1" w:space="0" w:color="000000"/>
              <w:left w:val="single" w:sz="1" w:space="0" w:color="000000"/>
              <w:bottom w:val="single" w:sz="1" w:space="0" w:color="000000"/>
            </w:tcBorders>
            <w:shd w:val="clear" w:color="auto" w:fill="auto"/>
            <w:vAlign w:val="center"/>
          </w:tcPr>
          <w:p w14:paraId="7B16D607" w14:textId="77777777" w:rsidR="00A1271B" w:rsidRDefault="00A1271B" w:rsidP="00A1271B">
            <w:pPr>
              <w:pStyle w:val="Contenutotabella"/>
              <w:jc w:val="center"/>
            </w:pPr>
            <w:r>
              <w:lastRenderedPageBreak/>
              <w:t>CASI</w:t>
            </w:r>
          </w:p>
        </w:tc>
        <w:tc>
          <w:tcPr>
            <w:tcW w:w="708" w:type="dxa"/>
            <w:tcBorders>
              <w:top w:val="single" w:sz="1" w:space="0" w:color="000000"/>
              <w:left w:val="single" w:sz="1" w:space="0" w:color="000000"/>
              <w:bottom w:val="single" w:sz="1" w:space="0" w:color="000000"/>
            </w:tcBorders>
            <w:shd w:val="clear" w:color="auto" w:fill="auto"/>
            <w:vAlign w:val="center"/>
          </w:tcPr>
          <w:p w14:paraId="361DC833" w14:textId="77777777" w:rsidR="00696514" w:rsidRDefault="00A1271B" w:rsidP="00696514">
            <w:pPr>
              <w:pStyle w:val="Contenutotabella"/>
              <w:jc w:val="center"/>
            </w:pPr>
            <w:r>
              <w:t>V1</w:t>
            </w:r>
          </w:p>
          <w:p w14:paraId="2F961788" w14:textId="77777777" w:rsidR="00696514" w:rsidRDefault="00696514" w:rsidP="00696514">
            <w:pPr>
              <w:pStyle w:val="Contenutotabella"/>
              <w:jc w:val="center"/>
            </w:pPr>
          </w:p>
          <w:p w14:paraId="2C118F6E" w14:textId="77777777" w:rsidR="00696514" w:rsidRDefault="00696514" w:rsidP="00696514">
            <w:pPr>
              <w:pStyle w:val="Contenutotabella"/>
              <w:jc w:val="center"/>
            </w:pPr>
          </w:p>
          <w:p w14:paraId="38B82C54" w14:textId="77777777" w:rsidR="00A1271B" w:rsidRDefault="00A1271B" w:rsidP="00696514">
            <w:pPr>
              <w:pStyle w:val="Contenutotabella"/>
              <w:jc w:val="center"/>
            </w:pPr>
            <w:r>
              <w:t xml:space="preserve"> (Età)</w:t>
            </w:r>
          </w:p>
        </w:tc>
        <w:tc>
          <w:tcPr>
            <w:tcW w:w="851" w:type="dxa"/>
            <w:tcBorders>
              <w:top w:val="single" w:sz="1" w:space="0" w:color="000000"/>
              <w:left w:val="single" w:sz="1" w:space="0" w:color="000000"/>
              <w:bottom w:val="single" w:sz="1" w:space="0" w:color="000000"/>
            </w:tcBorders>
            <w:shd w:val="clear" w:color="auto" w:fill="auto"/>
            <w:vAlign w:val="center"/>
          </w:tcPr>
          <w:p w14:paraId="0C89634B" w14:textId="77777777" w:rsidR="00696514" w:rsidRDefault="00A1271B" w:rsidP="00A1271B">
            <w:pPr>
              <w:pStyle w:val="Contenutotabella"/>
              <w:jc w:val="center"/>
            </w:pPr>
            <w:r>
              <w:t>V2</w:t>
            </w:r>
          </w:p>
          <w:p w14:paraId="0DB2E062" w14:textId="77777777" w:rsidR="00696514" w:rsidRDefault="00696514" w:rsidP="00A1271B">
            <w:pPr>
              <w:pStyle w:val="Contenutotabella"/>
              <w:jc w:val="center"/>
            </w:pPr>
          </w:p>
          <w:p w14:paraId="2256C28E" w14:textId="77777777" w:rsidR="00A1271B" w:rsidRDefault="00A1271B" w:rsidP="00A1271B">
            <w:pPr>
              <w:pStyle w:val="Contenutotabella"/>
              <w:jc w:val="center"/>
            </w:pPr>
            <w:r>
              <w:t xml:space="preserve"> (Sesso)</w:t>
            </w:r>
          </w:p>
        </w:tc>
        <w:tc>
          <w:tcPr>
            <w:tcW w:w="745" w:type="dxa"/>
            <w:tcBorders>
              <w:top w:val="single" w:sz="1" w:space="0" w:color="000000"/>
              <w:left w:val="single" w:sz="1" w:space="0" w:color="000000"/>
              <w:bottom w:val="single" w:sz="1" w:space="0" w:color="000000"/>
            </w:tcBorders>
            <w:shd w:val="clear" w:color="auto" w:fill="auto"/>
            <w:vAlign w:val="center"/>
          </w:tcPr>
          <w:p w14:paraId="757288D7" w14:textId="77777777" w:rsidR="00696514" w:rsidRDefault="00A1271B" w:rsidP="00A1271B">
            <w:pPr>
              <w:pStyle w:val="Contenutotabella"/>
              <w:jc w:val="center"/>
            </w:pPr>
            <w:r>
              <w:t xml:space="preserve">V3 </w:t>
            </w:r>
          </w:p>
          <w:p w14:paraId="45F89658" w14:textId="77777777" w:rsidR="00696514" w:rsidRDefault="00696514" w:rsidP="00A1271B">
            <w:pPr>
              <w:pStyle w:val="Contenutotabella"/>
              <w:jc w:val="center"/>
            </w:pPr>
          </w:p>
          <w:p w14:paraId="6CAC79B8" w14:textId="77777777" w:rsidR="00A1271B" w:rsidRDefault="00A1271B" w:rsidP="00A1271B">
            <w:pPr>
              <w:pStyle w:val="Contenutotabella"/>
              <w:jc w:val="center"/>
            </w:pPr>
            <w:r>
              <w:t>(ore gioco)</w:t>
            </w:r>
          </w:p>
        </w:tc>
        <w:tc>
          <w:tcPr>
            <w:tcW w:w="675" w:type="dxa"/>
            <w:tcBorders>
              <w:top w:val="single" w:sz="1" w:space="0" w:color="000000"/>
              <w:left w:val="single" w:sz="1" w:space="0" w:color="000000"/>
              <w:bottom w:val="single" w:sz="1" w:space="0" w:color="000000"/>
            </w:tcBorders>
            <w:shd w:val="clear" w:color="auto" w:fill="auto"/>
            <w:vAlign w:val="center"/>
          </w:tcPr>
          <w:p w14:paraId="2FC67A30" w14:textId="77777777" w:rsidR="00696514" w:rsidRDefault="00696514" w:rsidP="00A1271B">
            <w:pPr>
              <w:pStyle w:val="Contenutotabella"/>
              <w:jc w:val="center"/>
            </w:pPr>
            <w:r>
              <w:t xml:space="preserve">V4 </w:t>
            </w:r>
          </w:p>
          <w:p w14:paraId="6C4A3E1B" w14:textId="77777777" w:rsidR="00696514" w:rsidRDefault="00696514" w:rsidP="00A1271B">
            <w:pPr>
              <w:pStyle w:val="Contenutotabella"/>
              <w:jc w:val="center"/>
            </w:pPr>
          </w:p>
          <w:p w14:paraId="773D7443" w14:textId="77777777" w:rsidR="00696514" w:rsidRDefault="00696514" w:rsidP="00A1271B">
            <w:pPr>
              <w:pStyle w:val="Contenutotabella"/>
              <w:jc w:val="center"/>
            </w:pPr>
            <w:r>
              <w:t>(G.</w:t>
            </w:r>
          </w:p>
          <w:p w14:paraId="0BA22242" w14:textId="77777777" w:rsidR="00A1271B" w:rsidRDefault="00A1271B" w:rsidP="00A1271B">
            <w:pPr>
              <w:pStyle w:val="Contenutotabella"/>
              <w:jc w:val="center"/>
            </w:pPr>
            <w:proofErr w:type="spellStart"/>
            <w:r>
              <w:t>pref</w:t>
            </w:r>
            <w:proofErr w:type="spellEnd"/>
            <w:r>
              <w:t>)</w:t>
            </w:r>
          </w:p>
        </w:tc>
        <w:tc>
          <w:tcPr>
            <w:tcW w:w="765" w:type="dxa"/>
            <w:tcBorders>
              <w:top w:val="single" w:sz="1" w:space="0" w:color="000000"/>
              <w:left w:val="single" w:sz="1" w:space="0" w:color="000000"/>
              <w:bottom w:val="single" w:sz="1" w:space="0" w:color="000000"/>
            </w:tcBorders>
            <w:shd w:val="clear" w:color="auto" w:fill="auto"/>
            <w:vAlign w:val="center"/>
          </w:tcPr>
          <w:p w14:paraId="6608F173" w14:textId="77777777" w:rsidR="00A1271B" w:rsidRDefault="00A1271B" w:rsidP="00A1271B">
            <w:pPr>
              <w:pStyle w:val="Contenutotabella"/>
              <w:jc w:val="center"/>
            </w:pPr>
            <w:r>
              <w:t>V5</w:t>
            </w:r>
          </w:p>
          <w:p w14:paraId="0023C0D1" w14:textId="77777777" w:rsidR="00696514" w:rsidRDefault="00696514" w:rsidP="00A1271B">
            <w:pPr>
              <w:pStyle w:val="Contenutotabella"/>
              <w:jc w:val="center"/>
            </w:pPr>
          </w:p>
          <w:p w14:paraId="76A8C4F3" w14:textId="77777777" w:rsidR="00696514" w:rsidRDefault="00696514" w:rsidP="00A1271B">
            <w:pPr>
              <w:pStyle w:val="Contenutotabella"/>
              <w:jc w:val="center"/>
            </w:pPr>
            <w:r>
              <w:t>(G.</w:t>
            </w:r>
          </w:p>
          <w:p w14:paraId="439892DE" w14:textId="77777777" w:rsidR="00A1271B" w:rsidRDefault="00A1271B" w:rsidP="00A1271B">
            <w:pPr>
              <w:pStyle w:val="Contenutotabella"/>
              <w:jc w:val="center"/>
            </w:pPr>
            <w:proofErr w:type="spellStart"/>
            <w:r>
              <w:t>scons</w:t>
            </w:r>
            <w:proofErr w:type="spellEnd"/>
            <w:r>
              <w:t>)</w:t>
            </w:r>
          </w:p>
        </w:tc>
        <w:tc>
          <w:tcPr>
            <w:tcW w:w="645" w:type="dxa"/>
            <w:tcBorders>
              <w:top w:val="single" w:sz="1" w:space="0" w:color="000000"/>
              <w:left w:val="single" w:sz="1" w:space="0" w:color="000000"/>
              <w:bottom w:val="single" w:sz="1" w:space="0" w:color="000000"/>
            </w:tcBorders>
            <w:shd w:val="clear" w:color="auto" w:fill="auto"/>
            <w:vAlign w:val="center"/>
          </w:tcPr>
          <w:p w14:paraId="4F4728C9" w14:textId="77777777" w:rsidR="00696514" w:rsidRDefault="00696514" w:rsidP="00A1271B">
            <w:pPr>
              <w:pStyle w:val="Contenutotabella"/>
              <w:jc w:val="center"/>
            </w:pPr>
            <w:r>
              <w:t xml:space="preserve">V6 </w:t>
            </w:r>
          </w:p>
          <w:p w14:paraId="77F49490" w14:textId="77777777" w:rsidR="00696514" w:rsidRDefault="00696514" w:rsidP="00A1271B">
            <w:pPr>
              <w:pStyle w:val="Contenutotabella"/>
              <w:jc w:val="center"/>
            </w:pPr>
          </w:p>
          <w:p w14:paraId="7CF44794" w14:textId="77777777" w:rsidR="00A1271B" w:rsidRDefault="00696514" w:rsidP="00A1271B">
            <w:pPr>
              <w:pStyle w:val="Contenutotabella"/>
              <w:jc w:val="center"/>
            </w:pPr>
            <w:r>
              <w:t>(G.</w:t>
            </w:r>
            <w:r w:rsidR="00A1271B">
              <w:t xml:space="preserve"> con)</w:t>
            </w:r>
          </w:p>
        </w:tc>
        <w:tc>
          <w:tcPr>
            <w:tcW w:w="714" w:type="dxa"/>
            <w:tcBorders>
              <w:top w:val="single" w:sz="1" w:space="0" w:color="000000"/>
              <w:left w:val="single" w:sz="1" w:space="0" w:color="000000"/>
              <w:bottom w:val="single" w:sz="1" w:space="0" w:color="000000"/>
            </w:tcBorders>
            <w:shd w:val="clear" w:color="auto" w:fill="auto"/>
            <w:vAlign w:val="center"/>
          </w:tcPr>
          <w:p w14:paraId="426AEEED" w14:textId="77777777" w:rsidR="00A1271B" w:rsidRDefault="00A1271B" w:rsidP="00A1271B">
            <w:pPr>
              <w:pStyle w:val="Contenutotabella"/>
              <w:jc w:val="center"/>
            </w:pPr>
            <w:r>
              <w:t xml:space="preserve">V7 </w:t>
            </w:r>
          </w:p>
          <w:p w14:paraId="1B5CE52C" w14:textId="77777777" w:rsidR="00696514" w:rsidRDefault="00696514" w:rsidP="00A1271B">
            <w:pPr>
              <w:pStyle w:val="Contenutotabella"/>
              <w:jc w:val="center"/>
            </w:pPr>
          </w:p>
          <w:p w14:paraId="55D0921D" w14:textId="77777777" w:rsidR="00A1271B" w:rsidRDefault="00A1271B" w:rsidP="00A1271B">
            <w:pPr>
              <w:pStyle w:val="Contenutotabella"/>
              <w:jc w:val="center"/>
            </w:pPr>
            <w:r>
              <w:t>(a che ora)</w:t>
            </w:r>
          </w:p>
        </w:tc>
        <w:tc>
          <w:tcPr>
            <w:tcW w:w="850" w:type="dxa"/>
            <w:tcBorders>
              <w:top w:val="single" w:sz="1" w:space="0" w:color="000000"/>
              <w:left w:val="single" w:sz="1" w:space="0" w:color="000000"/>
              <w:bottom w:val="single" w:sz="1" w:space="0" w:color="000000"/>
            </w:tcBorders>
            <w:shd w:val="clear" w:color="auto" w:fill="auto"/>
            <w:vAlign w:val="center"/>
          </w:tcPr>
          <w:p w14:paraId="3D82472A" w14:textId="77777777" w:rsidR="00696514" w:rsidRDefault="00A1271B" w:rsidP="00A1271B">
            <w:pPr>
              <w:pStyle w:val="Contenutotabella"/>
              <w:jc w:val="center"/>
            </w:pPr>
            <w:r>
              <w:t>V8</w:t>
            </w:r>
          </w:p>
          <w:p w14:paraId="49F0EDEC" w14:textId="77777777" w:rsidR="00696514" w:rsidRDefault="00696514" w:rsidP="00A1271B">
            <w:pPr>
              <w:pStyle w:val="Contenutotabella"/>
              <w:jc w:val="center"/>
            </w:pPr>
          </w:p>
          <w:p w14:paraId="3AE46481" w14:textId="77777777" w:rsidR="00A1271B" w:rsidRDefault="00A1271B" w:rsidP="00A1271B">
            <w:pPr>
              <w:pStyle w:val="Contenutotabella"/>
              <w:jc w:val="center"/>
            </w:pPr>
            <w:r>
              <w:t xml:space="preserve"> (Ore studio)</w:t>
            </w:r>
          </w:p>
        </w:tc>
        <w:tc>
          <w:tcPr>
            <w:tcW w:w="992" w:type="dxa"/>
            <w:tcBorders>
              <w:top w:val="single" w:sz="1" w:space="0" w:color="000000"/>
              <w:left w:val="single" w:sz="1" w:space="0" w:color="000000"/>
              <w:bottom w:val="single" w:sz="1" w:space="0" w:color="000000"/>
            </w:tcBorders>
            <w:shd w:val="clear" w:color="auto" w:fill="auto"/>
            <w:vAlign w:val="center"/>
          </w:tcPr>
          <w:p w14:paraId="66F086AC" w14:textId="77777777" w:rsidR="00A1271B" w:rsidRDefault="00A1271B" w:rsidP="00A1271B">
            <w:pPr>
              <w:pStyle w:val="Contenutotabella"/>
              <w:jc w:val="center"/>
            </w:pPr>
            <w:r>
              <w:t>V9</w:t>
            </w:r>
          </w:p>
          <w:p w14:paraId="346B5E36" w14:textId="77777777" w:rsidR="00696514" w:rsidRDefault="00696514" w:rsidP="00A1271B">
            <w:pPr>
              <w:pStyle w:val="Contenutotabella"/>
              <w:jc w:val="center"/>
            </w:pPr>
          </w:p>
          <w:p w14:paraId="1609FC69" w14:textId="77777777" w:rsidR="00A1271B" w:rsidRDefault="00A1271B" w:rsidP="00A1271B">
            <w:pPr>
              <w:pStyle w:val="Contenutotabella"/>
              <w:jc w:val="center"/>
            </w:pPr>
            <w:r>
              <w:t>(Quando studi)</w:t>
            </w:r>
          </w:p>
        </w:tc>
        <w:tc>
          <w:tcPr>
            <w:tcW w:w="851" w:type="dxa"/>
            <w:tcBorders>
              <w:top w:val="single" w:sz="1" w:space="0" w:color="000000"/>
              <w:left w:val="single" w:sz="1" w:space="0" w:color="000000"/>
              <w:bottom w:val="single" w:sz="1" w:space="0" w:color="000000"/>
            </w:tcBorders>
            <w:shd w:val="clear" w:color="auto" w:fill="auto"/>
            <w:vAlign w:val="center"/>
          </w:tcPr>
          <w:p w14:paraId="182503DD" w14:textId="77777777" w:rsidR="00696514" w:rsidRDefault="00A1271B" w:rsidP="00A1271B">
            <w:pPr>
              <w:pStyle w:val="Contenutotabella"/>
              <w:jc w:val="center"/>
            </w:pPr>
            <w:r>
              <w:t xml:space="preserve">V10 </w:t>
            </w:r>
          </w:p>
          <w:p w14:paraId="5F120635" w14:textId="77777777" w:rsidR="00696514" w:rsidRDefault="00696514" w:rsidP="00A1271B">
            <w:pPr>
              <w:pStyle w:val="Contenutotabella"/>
              <w:jc w:val="center"/>
            </w:pPr>
          </w:p>
          <w:p w14:paraId="5184FFB0" w14:textId="77777777" w:rsidR="00A1271B" w:rsidRDefault="00A1271B" w:rsidP="00A1271B">
            <w:pPr>
              <w:pStyle w:val="Contenutotabella"/>
              <w:jc w:val="center"/>
            </w:pPr>
            <w:r>
              <w:t>(Ore sonno)</w:t>
            </w:r>
          </w:p>
        </w:tc>
        <w:tc>
          <w:tcPr>
            <w:tcW w:w="850" w:type="dxa"/>
            <w:tcBorders>
              <w:top w:val="single" w:sz="1" w:space="0" w:color="000000"/>
              <w:left w:val="single" w:sz="1" w:space="0" w:color="000000"/>
              <w:bottom w:val="single" w:sz="1" w:space="0" w:color="000000"/>
            </w:tcBorders>
            <w:shd w:val="clear" w:color="auto" w:fill="auto"/>
            <w:vAlign w:val="center"/>
          </w:tcPr>
          <w:p w14:paraId="7651D402" w14:textId="77777777" w:rsidR="00696514" w:rsidRDefault="00A1271B" w:rsidP="00A1271B">
            <w:pPr>
              <w:pStyle w:val="Contenutotabella"/>
              <w:jc w:val="center"/>
            </w:pPr>
            <w:r>
              <w:t>V11</w:t>
            </w:r>
          </w:p>
          <w:p w14:paraId="3C3F3F19" w14:textId="77777777" w:rsidR="00696514" w:rsidRDefault="00696514" w:rsidP="00A1271B">
            <w:pPr>
              <w:pStyle w:val="Contenutotabella"/>
              <w:jc w:val="center"/>
            </w:pPr>
          </w:p>
          <w:p w14:paraId="61646AFC" w14:textId="77777777" w:rsidR="00A1271B" w:rsidRDefault="00A1271B" w:rsidP="00A1271B">
            <w:pPr>
              <w:pStyle w:val="Contenutotabella"/>
              <w:jc w:val="center"/>
            </w:pPr>
            <w:r>
              <w:t xml:space="preserve"> (</w:t>
            </w:r>
            <w:proofErr w:type="spellStart"/>
            <w:r>
              <w:t>Rend</w:t>
            </w:r>
            <w:proofErr w:type="spellEnd"/>
            <w:r>
              <w:t>. Mate)</w:t>
            </w:r>
          </w:p>
        </w:tc>
        <w:tc>
          <w:tcPr>
            <w:tcW w:w="851" w:type="dxa"/>
            <w:tcBorders>
              <w:top w:val="single" w:sz="1" w:space="0" w:color="000000"/>
              <w:left w:val="single" w:sz="1" w:space="0" w:color="000000"/>
              <w:bottom w:val="single" w:sz="1" w:space="0" w:color="000000"/>
              <w:right w:val="single" w:sz="1" w:space="0" w:color="000000"/>
            </w:tcBorders>
            <w:shd w:val="clear" w:color="auto" w:fill="auto"/>
            <w:vAlign w:val="center"/>
          </w:tcPr>
          <w:p w14:paraId="64693BA2" w14:textId="77777777" w:rsidR="00696514" w:rsidRDefault="00A1271B" w:rsidP="00A1271B">
            <w:pPr>
              <w:pStyle w:val="Contenutotabella"/>
              <w:jc w:val="center"/>
            </w:pPr>
            <w:r>
              <w:t xml:space="preserve">V12 </w:t>
            </w:r>
          </w:p>
          <w:p w14:paraId="342199E2" w14:textId="77777777" w:rsidR="00696514" w:rsidRDefault="00696514" w:rsidP="00A1271B">
            <w:pPr>
              <w:pStyle w:val="Contenutotabella"/>
              <w:jc w:val="center"/>
            </w:pPr>
          </w:p>
          <w:p w14:paraId="08193963" w14:textId="77777777" w:rsidR="00A1271B" w:rsidRDefault="00A1271B" w:rsidP="00A1271B">
            <w:pPr>
              <w:pStyle w:val="Contenutotabella"/>
              <w:jc w:val="center"/>
            </w:pPr>
            <w:r>
              <w:t>(</w:t>
            </w:r>
            <w:proofErr w:type="spellStart"/>
            <w:r>
              <w:t>Rend</w:t>
            </w:r>
            <w:proofErr w:type="spellEnd"/>
            <w:r>
              <w:t>. Ling.)</w:t>
            </w:r>
          </w:p>
        </w:tc>
      </w:tr>
      <w:tr w:rsidR="00696514" w14:paraId="079014BA" w14:textId="77777777" w:rsidTr="00696514">
        <w:trPr>
          <w:trHeight w:val="300"/>
        </w:trPr>
        <w:tc>
          <w:tcPr>
            <w:tcW w:w="710" w:type="dxa"/>
            <w:tcBorders>
              <w:left w:val="single" w:sz="1" w:space="0" w:color="000000"/>
              <w:bottom w:val="single" w:sz="1" w:space="0" w:color="000000"/>
            </w:tcBorders>
            <w:shd w:val="clear" w:color="auto" w:fill="auto"/>
            <w:vAlign w:val="center"/>
          </w:tcPr>
          <w:p w14:paraId="0E84EDA3" w14:textId="77777777" w:rsidR="00A1271B" w:rsidRDefault="00A1271B" w:rsidP="00A1271B">
            <w:pPr>
              <w:pStyle w:val="Contenutotabella"/>
              <w:jc w:val="center"/>
            </w:pPr>
            <w:r>
              <w:t>1</w:t>
            </w:r>
          </w:p>
        </w:tc>
        <w:tc>
          <w:tcPr>
            <w:tcW w:w="708" w:type="dxa"/>
            <w:tcBorders>
              <w:left w:val="single" w:sz="1" w:space="0" w:color="000000"/>
              <w:bottom w:val="single" w:sz="1" w:space="0" w:color="000000"/>
            </w:tcBorders>
            <w:shd w:val="clear" w:color="auto" w:fill="auto"/>
            <w:vAlign w:val="center"/>
          </w:tcPr>
          <w:p w14:paraId="1C9D3F63" w14:textId="77777777" w:rsidR="00A1271B" w:rsidRDefault="00A1271B" w:rsidP="00A1271B">
            <w:pPr>
              <w:pStyle w:val="Contenutotabella"/>
              <w:jc w:val="center"/>
            </w:pPr>
            <w:r>
              <w:t>6</w:t>
            </w:r>
          </w:p>
        </w:tc>
        <w:tc>
          <w:tcPr>
            <w:tcW w:w="851" w:type="dxa"/>
            <w:tcBorders>
              <w:left w:val="single" w:sz="1" w:space="0" w:color="000000"/>
              <w:bottom w:val="single" w:sz="1" w:space="0" w:color="000000"/>
            </w:tcBorders>
            <w:shd w:val="clear" w:color="auto" w:fill="auto"/>
            <w:vAlign w:val="center"/>
          </w:tcPr>
          <w:p w14:paraId="57958325" w14:textId="77777777" w:rsidR="00A1271B" w:rsidRDefault="00A1271B" w:rsidP="00A1271B">
            <w:pPr>
              <w:pStyle w:val="Contenutotabella"/>
              <w:jc w:val="center"/>
            </w:pPr>
            <w:r>
              <w:t>1</w:t>
            </w:r>
          </w:p>
        </w:tc>
        <w:tc>
          <w:tcPr>
            <w:tcW w:w="745" w:type="dxa"/>
            <w:tcBorders>
              <w:left w:val="single" w:sz="1" w:space="0" w:color="000000"/>
              <w:bottom w:val="single" w:sz="1" w:space="0" w:color="000000"/>
            </w:tcBorders>
            <w:shd w:val="clear" w:color="auto" w:fill="auto"/>
            <w:vAlign w:val="center"/>
          </w:tcPr>
          <w:p w14:paraId="1DD4F58A" w14:textId="77777777" w:rsidR="00A1271B" w:rsidRDefault="00A1271B" w:rsidP="00A1271B">
            <w:pPr>
              <w:pStyle w:val="Contenutotabella"/>
              <w:jc w:val="center"/>
            </w:pPr>
            <w:r>
              <w:t>1</w:t>
            </w:r>
          </w:p>
        </w:tc>
        <w:tc>
          <w:tcPr>
            <w:tcW w:w="675" w:type="dxa"/>
            <w:tcBorders>
              <w:left w:val="single" w:sz="1" w:space="0" w:color="000000"/>
              <w:bottom w:val="single" w:sz="1" w:space="0" w:color="000000"/>
            </w:tcBorders>
            <w:shd w:val="clear" w:color="auto" w:fill="auto"/>
            <w:vAlign w:val="center"/>
          </w:tcPr>
          <w:p w14:paraId="0DDC7379" w14:textId="77777777" w:rsidR="00A1271B" w:rsidRDefault="00A1271B" w:rsidP="00A1271B">
            <w:pPr>
              <w:pStyle w:val="Contenutotabella"/>
              <w:jc w:val="center"/>
            </w:pPr>
            <w:r>
              <w:t>2</w:t>
            </w:r>
          </w:p>
        </w:tc>
        <w:tc>
          <w:tcPr>
            <w:tcW w:w="765" w:type="dxa"/>
            <w:tcBorders>
              <w:left w:val="single" w:sz="1" w:space="0" w:color="000000"/>
              <w:bottom w:val="single" w:sz="1" w:space="0" w:color="000000"/>
            </w:tcBorders>
            <w:shd w:val="clear" w:color="auto" w:fill="auto"/>
            <w:vAlign w:val="center"/>
          </w:tcPr>
          <w:p w14:paraId="5D468F3E" w14:textId="77777777" w:rsidR="00A1271B" w:rsidRDefault="00A1271B" w:rsidP="00A1271B">
            <w:pPr>
              <w:pStyle w:val="Contenutotabella"/>
              <w:jc w:val="center"/>
            </w:pPr>
            <w:r>
              <w:t>1</w:t>
            </w:r>
          </w:p>
        </w:tc>
        <w:tc>
          <w:tcPr>
            <w:tcW w:w="645" w:type="dxa"/>
            <w:tcBorders>
              <w:left w:val="single" w:sz="1" w:space="0" w:color="000000"/>
              <w:bottom w:val="single" w:sz="1" w:space="0" w:color="000000"/>
            </w:tcBorders>
            <w:shd w:val="clear" w:color="auto" w:fill="auto"/>
            <w:vAlign w:val="center"/>
          </w:tcPr>
          <w:p w14:paraId="76F236C1" w14:textId="77777777" w:rsidR="00A1271B" w:rsidRDefault="00A1271B" w:rsidP="00A1271B">
            <w:pPr>
              <w:pStyle w:val="Contenutotabella"/>
              <w:jc w:val="center"/>
            </w:pPr>
            <w:r>
              <w:t>3</w:t>
            </w:r>
          </w:p>
        </w:tc>
        <w:tc>
          <w:tcPr>
            <w:tcW w:w="714" w:type="dxa"/>
            <w:tcBorders>
              <w:left w:val="single" w:sz="1" w:space="0" w:color="000000"/>
              <w:bottom w:val="single" w:sz="1" w:space="0" w:color="000000"/>
            </w:tcBorders>
            <w:shd w:val="clear" w:color="auto" w:fill="auto"/>
            <w:vAlign w:val="center"/>
          </w:tcPr>
          <w:p w14:paraId="452B8645" w14:textId="77777777" w:rsidR="00A1271B" w:rsidRDefault="00A1271B" w:rsidP="00A1271B">
            <w:pPr>
              <w:pStyle w:val="Contenutotabella"/>
              <w:jc w:val="center"/>
            </w:pPr>
            <w:r>
              <w:t>1</w:t>
            </w:r>
          </w:p>
        </w:tc>
        <w:tc>
          <w:tcPr>
            <w:tcW w:w="850" w:type="dxa"/>
            <w:tcBorders>
              <w:left w:val="single" w:sz="1" w:space="0" w:color="000000"/>
              <w:bottom w:val="single" w:sz="1" w:space="0" w:color="000000"/>
            </w:tcBorders>
            <w:shd w:val="clear" w:color="auto" w:fill="auto"/>
            <w:vAlign w:val="center"/>
          </w:tcPr>
          <w:p w14:paraId="31CADE28" w14:textId="77777777" w:rsidR="00A1271B" w:rsidRDefault="00A1271B" w:rsidP="00A1271B">
            <w:pPr>
              <w:pStyle w:val="Contenutotabella"/>
              <w:jc w:val="center"/>
            </w:pPr>
            <w:r>
              <w:t>3</w:t>
            </w:r>
          </w:p>
        </w:tc>
        <w:tc>
          <w:tcPr>
            <w:tcW w:w="992" w:type="dxa"/>
            <w:tcBorders>
              <w:left w:val="single" w:sz="1" w:space="0" w:color="000000"/>
              <w:bottom w:val="single" w:sz="1" w:space="0" w:color="000000"/>
            </w:tcBorders>
            <w:shd w:val="clear" w:color="auto" w:fill="auto"/>
            <w:vAlign w:val="center"/>
          </w:tcPr>
          <w:p w14:paraId="4EB97D3F" w14:textId="77777777" w:rsidR="00A1271B" w:rsidRDefault="00A1271B" w:rsidP="00A1271B">
            <w:pPr>
              <w:pStyle w:val="Contenutotabella"/>
              <w:jc w:val="center"/>
            </w:pPr>
            <w:r>
              <w:t>2</w:t>
            </w:r>
          </w:p>
        </w:tc>
        <w:tc>
          <w:tcPr>
            <w:tcW w:w="851" w:type="dxa"/>
            <w:tcBorders>
              <w:left w:val="single" w:sz="1" w:space="0" w:color="000000"/>
              <w:bottom w:val="single" w:sz="1" w:space="0" w:color="000000"/>
            </w:tcBorders>
            <w:shd w:val="clear" w:color="auto" w:fill="auto"/>
            <w:vAlign w:val="center"/>
          </w:tcPr>
          <w:p w14:paraId="3D06B620" w14:textId="77777777" w:rsidR="00A1271B" w:rsidRDefault="00A1271B" w:rsidP="00A1271B">
            <w:pPr>
              <w:pStyle w:val="Contenutotabella"/>
              <w:jc w:val="center"/>
            </w:pPr>
            <w:r>
              <w:t>3</w:t>
            </w:r>
          </w:p>
        </w:tc>
        <w:tc>
          <w:tcPr>
            <w:tcW w:w="850" w:type="dxa"/>
            <w:tcBorders>
              <w:left w:val="single" w:sz="1" w:space="0" w:color="000000"/>
              <w:bottom w:val="single" w:sz="1" w:space="0" w:color="000000"/>
            </w:tcBorders>
            <w:shd w:val="clear" w:color="auto" w:fill="auto"/>
            <w:vAlign w:val="center"/>
          </w:tcPr>
          <w:p w14:paraId="4585B41B" w14:textId="77777777" w:rsidR="00A1271B" w:rsidRDefault="00A1271B" w:rsidP="00A1271B">
            <w:pPr>
              <w:pStyle w:val="Contenutotabella"/>
              <w:jc w:val="center"/>
            </w:pPr>
            <w:r>
              <w:t>4</w:t>
            </w:r>
          </w:p>
        </w:tc>
        <w:tc>
          <w:tcPr>
            <w:tcW w:w="851" w:type="dxa"/>
            <w:tcBorders>
              <w:left w:val="single" w:sz="1" w:space="0" w:color="000000"/>
              <w:bottom w:val="single" w:sz="1" w:space="0" w:color="000000"/>
              <w:right w:val="single" w:sz="1" w:space="0" w:color="000000"/>
            </w:tcBorders>
            <w:shd w:val="clear" w:color="auto" w:fill="auto"/>
            <w:vAlign w:val="center"/>
          </w:tcPr>
          <w:p w14:paraId="355B386A" w14:textId="77777777" w:rsidR="00A1271B" w:rsidRDefault="00A1271B" w:rsidP="00A1271B">
            <w:pPr>
              <w:pStyle w:val="Contenutotabella"/>
              <w:jc w:val="center"/>
            </w:pPr>
            <w:r>
              <w:t>3</w:t>
            </w:r>
          </w:p>
        </w:tc>
      </w:tr>
      <w:tr w:rsidR="00696514" w14:paraId="7BF7BBB1" w14:textId="77777777" w:rsidTr="00696514">
        <w:trPr>
          <w:trHeight w:val="300"/>
        </w:trPr>
        <w:tc>
          <w:tcPr>
            <w:tcW w:w="710" w:type="dxa"/>
            <w:tcBorders>
              <w:left w:val="single" w:sz="1" w:space="0" w:color="000000"/>
              <w:bottom w:val="single" w:sz="1" w:space="0" w:color="000000"/>
            </w:tcBorders>
            <w:shd w:val="clear" w:color="auto" w:fill="auto"/>
            <w:vAlign w:val="center"/>
          </w:tcPr>
          <w:p w14:paraId="3D77CB5C" w14:textId="77777777" w:rsidR="00A1271B" w:rsidRDefault="00A1271B" w:rsidP="00A1271B">
            <w:pPr>
              <w:pStyle w:val="Contenutotabella"/>
              <w:jc w:val="center"/>
            </w:pPr>
            <w:r>
              <w:t>2</w:t>
            </w:r>
          </w:p>
        </w:tc>
        <w:tc>
          <w:tcPr>
            <w:tcW w:w="708" w:type="dxa"/>
            <w:tcBorders>
              <w:left w:val="single" w:sz="1" w:space="0" w:color="000000"/>
              <w:bottom w:val="single" w:sz="1" w:space="0" w:color="000000"/>
            </w:tcBorders>
            <w:shd w:val="clear" w:color="auto" w:fill="auto"/>
            <w:vAlign w:val="center"/>
          </w:tcPr>
          <w:p w14:paraId="37C14D35" w14:textId="77777777" w:rsidR="00A1271B" w:rsidRDefault="00A1271B" w:rsidP="00A1271B">
            <w:pPr>
              <w:pStyle w:val="Contenutotabella"/>
              <w:jc w:val="center"/>
            </w:pPr>
            <w:r>
              <w:t>7</w:t>
            </w:r>
          </w:p>
        </w:tc>
        <w:tc>
          <w:tcPr>
            <w:tcW w:w="851" w:type="dxa"/>
            <w:tcBorders>
              <w:left w:val="single" w:sz="1" w:space="0" w:color="000000"/>
              <w:bottom w:val="single" w:sz="1" w:space="0" w:color="000000"/>
            </w:tcBorders>
            <w:shd w:val="clear" w:color="auto" w:fill="auto"/>
            <w:vAlign w:val="center"/>
          </w:tcPr>
          <w:p w14:paraId="0DBBBA5B" w14:textId="77777777" w:rsidR="00A1271B" w:rsidRDefault="00A1271B" w:rsidP="00A1271B">
            <w:pPr>
              <w:pStyle w:val="Contenutotabella"/>
              <w:jc w:val="center"/>
            </w:pPr>
            <w:r>
              <w:t>1</w:t>
            </w:r>
          </w:p>
        </w:tc>
        <w:tc>
          <w:tcPr>
            <w:tcW w:w="745" w:type="dxa"/>
            <w:tcBorders>
              <w:left w:val="single" w:sz="1" w:space="0" w:color="000000"/>
              <w:bottom w:val="single" w:sz="1" w:space="0" w:color="000000"/>
            </w:tcBorders>
            <w:shd w:val="clear" w:color="auto" w:fill="auto"/>
            <w:vAlign w:val="center"/>
          </w:tcPr>
          <w:p w14:paraId="75E8EF33" w14:textId="77777777" w:rsidR="00A1271B" w:rsidRDefault="00A1271B" w:rsidP="00A1271B">
            <w:pPr>
              <w:pStyle w:val="Contenutotabella"/>
              <w:jc w:val="center"/>
            </w:pPr>
            <w:r>
              <w:t>3</w:t>
            </w:r>
          </w:p>
        </w:tc>
        <w:tc>
          <w:tcPr>
            <w:tcW w:w="675" w:type="dxa"/>
            <w:tcBorders>
              <w:left w:val="single" w:sz="1" w:space="0" w:color="000000"/>
              <w:bottom w:val="single" w:sz="1" w:space="0" w:color="000000"/>
            </w:tcBorders>
            <w:shd w:val="clear" w:color="auto" w:fill="auto"/>
            <w:vAlign w:val="center"/>
          </w:tcPr>
          <w:p w14:paraId="042D75EF" w14:textId="77777777" w:rsidR="00A1271B" w:rsidRDefault="00A1271B" w:rsidP="00A1271B">
            <w:pPr>
              <w:pStyle w:val="Contenutotabella"/>
              <w:jc w:val="center"/>
            </w:pPr>
            <w:r>
              <w:t>2</w:t>
            </w:r>
          </w:p>
        </w:tc>
        <w:tc>
          <w:tcPr>
            <w:tcW w:w="765" w:type="dxa"/>
            <w:tcBorders>
              <w:left w:val="single" w:sz="1" w:space="0" w:color="000000"/>
              <w:bottom w:val="single" w:sz="1" w:space="0" w:color="000000"/>
            </w:tcBorders>
            <w:shd w:val="clear" w:color="auto" w:fill="auto"/>
            <w:vAlign w:val="center"/>
          </w:tcPr>
          <w:p w14:paraId="5F1215C8" w14:textId="77777777" w:rsidR="00A1271B" w:rsidRDefault="00A1271B" w:rsidP="00A1271B">
            <w:pPr>
              <w:pStyle w:val="Contenutotabella"/>
              <w:jc w:val="center"/>
            </w:pPr>
            <w:r>
              <w:t>2</w:t>
            </w:r>
          </w:p>
        </w:tc>
        <w:tc>
          <w:tcPr>
            <w:tcW w:w="645" w:type="dxa"/>
            <w:tcBorders>
              <w:left w:val="single" w:sz="1" w:space="0" w:color="000000"/>
              <w:bottom w:val="single" w:sz="1" w:space="0" w:color="000000"/>
            </w:tcBorders>
            <w:shd w:val="clear" w:color="auto" w:fill="auto"/>
            <w:vAlign w:val="center"/>
          </w:tcPr>
          <w:p w14:paraId="53DA9031" w14:textId="77777777" w:rsidR="00A1271B" w:rsidRDefault="00A1271B" w:rsidP="00A1271B">
            <w:pPr>
              <w:pStyle w:val="Contenutotabella"/>
              <w:jc w:val="center"/>
            </w:pPr>
            <w:r>
              <w:t>2</w:t>
            </w:r>
          </w:p>
        </w:tc>
        <w:tc>
          <w:tcPr>
            <w:tcW w:w="714" w:type="dxa"/>
            <w:tcBorders>
              <w:left w:val="single" w:sz="1" w:space="0" w:color="000000"/>
              <w:bottom w:val="single" w:sz="1" w:space="0" w:color="000000"/>
            </w:tcBorders>
            <w:shd w:val="clear" w:color="auto" w:fill="auto"/>
            <w:vAlign w:val="center"/>
          </w:tcPr>
          <w:p w14:paraId="02DA8F48"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15B76AB7" w14:textId="77777777" w:rsidR="00A1271B" w:rsidRDefault="00A1271B" w:rsidP="00A1271B">
            <w:pPr>
              <w:pStyle w:val="Contenutotabella"/>
              <w:jc w:val="center"/>
            </w:pPr>
            <w:r>
              <w:t>2</w:t>
            </w:r>
          </w:p>
        </w:tc>
        <w:tc>
          <w:tcPr>
            <w:tcW w:w="992" w:type="dxa"/>
            <w:tcBorders>
              <w:left w:val="single" w:sz="1" w:space="0" w:color="000000"/>
              <w:bottom w:val="single" w:sz="1" w:space="0" w:color="000000"/>
            </w:tcBorders>
            <w:shd w:val="clear" w:color="auto" w:fill="auto"/>
            <w:vAlign w:val="center"/>
          </w:tcPr>
          <w:p w14:paraId="3885B2BE" w14:textId="77777777" w:rsidR="00A1271B" w:rsidRDefault="00A1271B" w:rsidP="00A1271B">
            <w:pPr>
              <w:pStyle w:val="Contenutotabella"/>
              <w:jc w:val="center"/>
            </w:pPr>
            <w:r>
              <w:t>3</w:t>
            </w:r>
          </w:p>
        </w:tc>
        <w:tc>
          <w:tcPr>
            <w:tcW w:w="851" w:type="dxa"/>
            <w:tcBorders>
              <w:left w:val="single" w:sz="1" w:space="0" w:color="000000"/>
              <w:bottom w:val="single" w:sz="1" w:space="0" w:color="000000"/>
            </w:tcBorders>
            <w:shd w:val="clear" w:color="auto" w:fill="auto"/>
            <w:vAlign w:val="center"/>
          </w:tcPr>
          <w:p w14:paraId="7C26FFB5" w14:textId="77777777" w:rsidR="00A1271B" w:rsidRDefault="00A1271B" w:rsidP="00A1271B">
            <w:pPr>
              <w:pStyle w:val="Contenutotabella"/>
              <w:jc w:val="center"/>
            </w:pPr>
            <w:r>
              <w:t>3</w:t>
            </w:r>
          </w:p>
        </w:tc>
        <w:tc>
          <w:tcPr>
            <w:tcW w:w="850" w:type="dxa"/>
            <w:tcBorders>
              <w:left w:val="single" w:sz="1" w:space="0" w:color="000000"/>
              <w:bottom w:val="single" w:sz="1" w:space="0" w:color="000000"/>
            </w:tcBorders>
            <w:shd w:val="clear" w:color="auto" w:fill="auto"/>
            <w:vAlign w:val="center"/>
          </w:tcPr>
          <w:p w14:paraId="7F2CB70A" w14:textId="77777777" w:rsidR="00A1271B" w:rsidRDefault="00A1271B" w:rsidP="00A1271B">
            <w:pPr>
              <w:pStyle w:val="Contenutotabella"/>
              <w:jc w:val="center"/>
            </w:pPr>
            <w:r>
              <w:t>3</w:t>
            </w:r>
          </w:p>
        </w:tc>
        <w:tc>
          <w:tcPr>
            <w:tcW w:w="851" w:type="dxa"/>
            <w:tcBorders>
              <w:left w:val="single" w:sz="1" w:space="0" w:color="000000"/>
              <w:bottom w:val="single" w:sz="1" w:space="0" w:color="000000"/>
              <w:right w:val="single" w:sz="1" w:space="0" w:color="000000"/>
            </w:tcBorders>
            <w:shd w:val="clear" w:color="auto" w:fill="auto"/>
            <w:vAlign w:val="center"/>
          </w:tcPr>
          <w:p w14:paraId="7176F73C" w14:textId="77777777" w:rsidR="00A1271B" w:rsidRDefault="00A1271B" w:rsidP="00A1271B">
            <w:pPr>
              <w:pStyle w:val="Contenutotabella"/>
              <w:jc w:val="center"/>
            </w:pPr>
            <w:r>
              <w:t>3</w:t>
            </w:r>
          </w:p>
        </w:tc>
      </w:tr>
      <w:tr w:rsidR="00696514" w14:paraId="408E5FD9" w14:textId="77777777" w:rsidTr="00696514">
        <w:trPr>
          <w:trHeight w:val="300"/>
        </w:trPr>
        <w:tc>
          <w:tcPr>
            <w:tcW w:w="710" w:type="dxa"/>
            <w:tcBorders>
              <w:left w:val="single" w:sz="1" w:space="0" w:color="000000"/>
              <w:bottom w:val="single" w:sz="1" w:space="0" w:color="000000"/>
            </w:tcBorders>
            <w:shd w:val="clear" w:color="auto" w:fill="auto"/>
            <w:vAlign w:val="center"/>
          </w:tcPr>
          <w:p w14:paraId="69E88217" w14:textId="77777777" w:rsidR="00A1271B" w:rsidRDefault="00A1271B" w:rsidP="00A1271B">
            <w:pPr>
              <w:pStyle w:val="Contenutotabella"/>
              <w:jc w:val="center"/>
            </w:pPr>
            <w:r>
              <w:t>3</w:t>
            </w:r>
          </w:p>
        </w:tc>
        <w:tc>
          <w:tcPr>
            <w:tcW w:w="708" w:type="dxa"/>
            <w:tcBorders>
              <w:left w:val="single" w:sz="1" w:space="0" w:color="000000"/>
              <w:bottom w:val="single" w:sz="1" w:space="0" w:color="000000"/>
            </w:tcBorders>
            <w:shd w:val="clear" w:color="auto" w:fill="auto"/>
            <w:vAlign w:val="center"/>
          </w:tcPr>
          <w:p w14:paraId="17D391E3" w14:textId="77777777" w:rsidR="00A1271B" w:rsidRDefault="00A1271B" w:rsidP="00A1271B">
            <w:pPr>
              <w:pStyle w:val="Contenutotabella"/>
              <w:jc w:val="center"/>
            </w:pPr>
            <w:r>
              <w:t>6</w:t>
            </w:r>
          </w:p>
        </w:tc>
        <w:tc>
          <w:tcPr>
            <w:tcW w:w="851" w:type="dxa"/>
            <w:tcBorders>
              <w:left w:val="single" w:sz="1" w:space="0" w:color="000000"/>
              <w:bottom w:val="single" w:sz="1" w:space="0" w:color="000000"/>
            </w:tcBorders>
            <w:shd w:val="clear" w:color="auto" w:fill="auto"/>
            <w:vAlign w:val="center"/>
          </w:tcPr>
          <w:p w14:paraId="2A9069AA" w14:textId="77777777" w:rsidR="00A1271B" w:rsidRDefault="00A1271B" w:rsidP="00A1271B">
            <w:pPr>
              <w:pStyle w:val="Contenutotabella"/>
              <w:jc w:val="center"/>
            </w:pPr>
            <w:r>
              <w:t>2</w:t>
            </w:r>
          </w:p>
        </w:tc>
        <w:tc>
          <w:tcPr>
            <w:tcW w:w="745" w:type="dxa"/>
            <w:tcBorders>
              <w:left w:val="single" w:sz="1" w:space="0" w:color="000000"/>
              <w:bottom w:val="single" w:sz="1" w:space="0" w:color="000000"/>
            </w:tcBorders>
            <w:shd w:val="clear" w:color="auto" w:fill="auto"/>
            <w:vAlign w:val="center"/>
          </w:tcPr>
          <w:p w14:paraId="01325B14" w14:textId="77777777" w:rsidR="00A1271B" w:rsidRDefault="00A1271B" w:rsidP="00A1271B">
            <w:pPr>
              <w:pStyle w:val="Contenutotabella"/>
              <w:jc w:val="center"/>
            </w:pPr>
            <w:r>
              <w:t>2</w:t>
            </w:r>
          </w:p>
        </w:tc>
        <w:tc>
          <w:tcPr>
            <w:tcW w:w="675" w:type="dxa"/>
            <w:tcBorders>
              <w:left w:val="single" w:sz="1" w:space="0" w:color="000000"/>
              <w:bottom w:val="single" w:sz="1" w:space="0" w:color="000000"/>
            </w:tcBorders>
            <w:shd w:val="clear" w:color="auto" w:fill="auto"/>
            <w:vAlign w:val="center"/>
          </w:tcPr>
          <w:p w14:paraId="03DCCA36" w14:textId="77777777" w:rsidR="00A1271B" w:rsidRDefault="00A1271B" w:rsidP="00A1271B">
            <w:pPr>
              <w:pStyle w:val="Contenutotabella"/>
              <w:jc w:val="center"/>
            </w:pPr>
            <w:r>
              <w:t>2</w:t>
            </w:r>
          </w:p>
        </w:tc>
        <w:tc>
          <w:tcPr>
            <w:tcW w:w="765" w:type="dxa"/>
            <w:tcBorders>
              <w:left w:val="single" w:sz="1" w:space="0" w:color="000000"/>
              <w:bottom w:val="single" w:sz="1" w:space="0" w:color="000000"/>
            </w:tcBorders>
            <w:shd w:val="clear" w:color="auto" w:fill="auto"/>
            <w:vAlign w:val="center"/>
          </w:tcPr>
          <w:p w14:paraId="48463915" w14:textId="77777777" w:rsidR="00A1271B" w:rsidRDefault="00A1271B" w:rsidP="00A1271B">
            <w:pPr>
              <w:pStyle w:val="Contenutotabella"/>
              <w:jc w:val="center"/>
            </w:pPr>
            <w:r>
              <w:t>2</w:t>
            </w:r>
          </w:p>
        </w:tc>
        <w:tc>
          <w:tcPr>
            <w:tcW w:w="645" w:type="dxa"/>
            <w:tcBorders>
              <w:left w:val="single" w:sz="1" w:space="0" w:color="000000"/>
              <w:bottom w:val="single" w:sz="1" w:space="0" w:color="000000"/>
            </w:tcBorders>
            <w:shd w:val="clear" w:color="auto" w:fill="auto"/>
            <w:vAlign w:val="center"/>
          </w:tcPr>
          <w:p w14:paraId="4908BA32" w14:textId="77777777" w:rsidR="00A1271B" w:rsidRDefault="00A1271B" w:rsidP="00A1271B">
            <w:pPr>
              <w:pStyle w:val="Contenutotabella"/>
              <w:jc w:val="center"/>
            </w:pPr>
            <w:r>
              <w:t>1</w:t>
            </w:r>
          </w:p>
        </w:tc>
        <w:tc>
          <w:tcPr>
            <w:tcW w:w="714" w:type="dxa"/>
            <w:tcBorders>
              <w:left w:val="single" w:sz="1" w:space="0" w:color="000000"/>
              <w:bottom w:val="single" w:sz="1" w:space="0" w:color="000000"/>
            </w:tcBorders>
            <w:shd w:val="clear" w:color="auto" w:fill="auto"/>
            <w:vAlign w:val="center"/>
          </w:tcPr>
          <w:p w14:paraId="6EDBE967"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0595FB13" w14:textId="77777777" w:rsidR="00A1271B" w:rsidRDefault="00A1271B" w:rsidP="00A1271B">
            <w:pPr>
              <w:pStyle w:val="Contenutotabella"/>
              <w:jc w:val="center"/>
            </w:pPr>
            <w:r>
              <w:t>3</w:t>
            </w:r>
          </w:p>
        </w:tc>
        <w:tc>
          <w:tcPr>
            <w:tcW w:w="992" w:type="dxa"/>
            <w:tcBorders>
              <w:left w:val="single" w:sz="1" w:space="0" w:color="000000"/>
              <w:bottom w:val="single" w:sz="1" w:space="0" w:color="000000"/>
            </w:tcBorders>
            <w:shd w:val="clear" w:color="auto" w:fill="auto"/>
            <w:vAlign w:val="center"/>
          </w:tcPr>
          <w:p w14:paraId="65CDB5AE" w14:textId="77777777" w:rsidR="00A1271B" w:rsidRDefault="00A1271B" w:rsidP="00A1271B">
            <w:pPr>
              <w:pStyle w:val="Contenutotabella"/>
              <w:jc w:val="center"/>
            </w:pPr>
            <w:r>
              <w:t>3</w:t>
            </w:r>
          </w:p>
        </w:tc>
        <w:tc>
          <w:tcPr>
            <w:tcW w:w="851" w:type="dxa"/>
            <w:tcBorders>
              <w:left w:val="single" w:sz="1" w:space="0" w:color="000000"/>
              <w:bottom w:val="single" w:sz="1" w:space="0" w:color="000000"/>
            </w:tcBorders>
            <w:shd w:val="clear" w:color="auto" w:fill="auto"/>
            <w:vAlign w:val="center"/>
          </w:tcPr>
          <w:p w14:paraId="1FBFD3BE" w14:textId="77777777" w:rsidR="00A1271B" w:rsidRDefault="00A1271B" w:rsidP="00A1271B">
            <w:pPr>
              <w:pStyle w:val="Contenutotabella"/>
              <w:jc w:val="center"/>
            </w:pPr>
            <w:r>
              <w:t>3</w:t>
            </w:r>
          </w:p>
        </w:tc>
        <w:tc>
          <w:tcPr>
            <w:tcW w:w="850" w:type="dxa"/>
            <w:tcBorders>
              <w:left w:val="single" w:sz="1" w:space="0" w:color="000000"/>
              <w:bottom w:val="single" w:sz="1" w:space="0" w:color="000000"/>
            </w:tcBorders>
            <w:shd w:val="clear" w:color="auto" w:fill="auto"/>
            <w:vAlign w:val="center"/>
          </w:tcPr>
          <w:p w14:paraId="1D2AD959" w14:textId="77777777" w:rsidR="00A1271B" w:rsidRDefault="00A1271B" w:rsidP="00A1271B">
            <w:pPr>
              <w:pStyle w:val="Contenutotabella"/>
              <w:jc w:val="center"/>
            </w:pPr>
            <w:r>
              <w:t>5</w:t>
            </w:r>
          </w:p>
        </w:tc>
        <w:tc>
          <w:tcPr>
            <w:tcW w:w="851" w:type="dxa"/>
            <w:tcBorders>
              <w:left w:val="single" w:sz="1" w:space="0" w:color="000000"/>
              <w:bottom w:val="single" w:sz="1" w:space="0" w:color="000000"/>
              <w:right w:val="single" w:sz="1" w:space="0" w:color="000000"/>
            </w:tcBorders>
            <w:shd w:val="clear" w:color="auto" w:fill="auto"/>
            <w:vAlign w:val="center"/>
          </w:tcPr>
          <w:p w14:paraId="0FE0DD16" w14:textId="77777777" w:rsidR="00A1271B" w:rsidRDefault="00A1271B" w:rsidP="00A1271B">
            <w:pPr>
              <w:pStyle w:val="Contenutotabella"/>
              <w:jc w:val="center"/>
            </w:pPr>
            <w:r>
              <w:t>5</w:t>
            </w:r>
          </w:p>
        </w:tc>
      </w:tr>
      <w:tr w:rsidR="00696514" w14:paraId="075942DE" w14:textId="77777777" w:rsidTr="00696514">
        <w:trPr>
          <w:trHeight w:val="300"/>
        </w:trPr>
        <w:tc>
          <w:tcPr>
            <w:tcW w:w="710" w:type="dxa"/>
            <w:tcBorders>
              <w:left w:val="single" w:sz="1" w:space="0" w:color="000000"/>
              <w:bottom w:val="single" w:sz="1" w:space="0" w:color="000000"/>
            </w:tcBorders>
            <w:shd w:val="clear" w:color="auto" w:fill="auto"/>
            <w:vAlign w:val="center"/>
          </w:tcPr>
          <w:p w14:paraId="30FFCCEB" w14:textId="77777777" w:rsidR="00A1271B" w:rsidRDefault="00A1271B" w:rsidP="00A1271B">
            <w:pPr>
              <w:pStyle w:val="Contenutotabella"/>
              <w:jc w:val="center"/>
            </w:pPr>
            <w:r>
              <w:t>4</w:t>
            </w:r>
          </w:p>
        </w:tc>
        <w:tc>
          <w:tcPr>
            <w:tcW w:w="708" w:type="dxa"/>
            <w:tcBorders>
              <w:left w:val="single" w:sz="1" w:space="0" w:color="000000"/>
              <w:bottom w:val="single" w:sz="1" w:space="0" w:color="000000"/>
            </w:tcBorders>
            <w:shd w:val="clear" w:color="auto" w:fill="auto"/>
            <w:vAlign w:val="center"/>
          </w:tcPr>
          <w:p w14:paraId="606518FA" w14:textId="77777777" w:rsidR="00A1271B" w:rsidRDefault="00A1271B" w:rsidP="00A1271B">
            <w:pPr>
              <w:pStyle w:val="Contenutotabella"/>
              <w:jc w:val="center"/>
            </w:pPr>
            <w:r>
              <w:t>8</w:t>
            </w:r>
          </w:p>
        </w:tc>
        <w:tc>
          <w:tcPr>
            <w:tcW w:w="851" w:type="dxa"/>
            <w:tcBorders>
              <w:left w:val="single" w:sz="1" w:space="0" w:color="000000"/>
              <w:bottom w:val="single" w:sz="1" w:space="0" w:color="000000"/>
            </w:tcBorders>
            <w:shd w:val="clear" w:color="auto" w:fill="auto"/>
            <w:vAlign w:val="center"/>
          </w:tcPr>
          <w:p w14:paraId="217C2536" w14:textId="77777777" w:rsidR="00A1271B" w:rsidRDefault="00A1271B" w:rsidP="00A1271B">
            <w:pPr>
              <w:pStyle w:val="Contenutotabella"/>
              <w:jc w:val="center"/>
            </w:pPr>
            <w:r>
              <w:t>1</w:t>
            </w:r>
          </w:p>
        </w:tc>
        <w:tc>
          <w:tcPr>
            <w:tcW w:w="745" w:type="dxa"/>
            <w:tcBorders>
              <w:left w:val="single" w:sz="1" w:space="0" w:color="000000"/>
              <w:bottom w:val="single" w:sz="1" w:space="0" w:color="000000"/>
            </w:tcBorders>
            <w:shd w:val="clear" w:color="auto" w:fill="auto"/>
            <w:vAlign w:val="center"/>
          </w:tcPr>
          <w:p w14:paraId="32AC3BCB" w14:textId="77777777" w:rsidR="00A1271B" w:rsidRDefault="00A1271B" w:rsidP="00A1271B">
            <w:pPr>
              <w:pStyle w:val="Contenutotabella"/>
              <w:jc w:val="center"/>
            </w:pPr>
            <w:r>
              <w:t>3</w:t>
            </w:r>
          </w:p>
        </w:tc>
        <w:tc>
          <w:tcPr>
            <w:tcW w:w="675" w:type="dxa"/>
            <w:tcBorders>
              <w:left w:val="single" w:sz="1" w:space="0" w:color="000000"/>
              <w:bottom w:val="single" w:sz="1" w:space="0" w:color="000000"/>
            </w:tcBorders>
            <w:shd w:val="clear" w:color="auto" w:fill="auto"/>
            <w:vAlign w:val="center"/>
          </w:tcPr>
          <w:p w14:paraId="147EB6E9" w14:textId="77777777" w:rsidR="00A1271B" w:rsidRDefault="00A1271B" w:rsidP="00A1271B">
            <w:pPr>
              <w:pStyle w:val="Contenutotabella"/>
              <w:jc w:val="center"/>
            </w:pPr>
            <w:r>
              <w:t>4</w:t>
            </w:r>
          </w:p>
        </w:tc>
        <w:tc>
          <w:tcPr>
            <w:tcW w:w="765" w:type="dxa"/>
            <w:tcBorders>
              <w:left w:val="single" w:sz="1" w:space="0" w:color="000000"/>
              <w:bottom w:val="single" w:sz="1" w:space="0" w:color="000000"/>
            </w:tcBorders>
            <w:shd w:val="clear" w:color="auto" w:fill="auto"/>
            <w:vAlign w:val="center"/>
          </w:tcPr>
          <w:p w14:paraId="5C3BCC27" w14:textId="77777777" w:rsidR="00A1271B" w:rsidRDefault="00A1271B" w:rsidP="00A1271B">
            <w:pPr>
              <w:pStyle w:val="Contenutotabella"/>
              <w:jc w:val="center"/>
            </w:pPr>
            <w:r>
              <w:t>1</w:t>
            </w:r>
          </w:p>
        </w:tc>
        <w:tc>
          <w:tcPr>
            <w:tcW w:w="645" w:type="dxa"/>
            <w:tcBorders>
              <w:left w:val="single" w:sz="1" w:space="0" w:color="000000"/>
              <w:bottom w:val="single" w:sz="1" w:space="0" w:color="000000"/>
            </w:tcBorders>
            <w:shd w:val="clear" w:color="auto" w:fill="auto"/>
            <w:vAlign w:val="center"/>
          </w:tcPr>
          <w:p w14:paraId="7D13E741" w14:textId="77777777" w:rsidR="00A1271B" w:rsidRDefault="00A1271B" w:rsidP="00A1271B">
            <w:pPr>
              <w:pStyle w:val="Contenutotabella"/>
              <w:jc w:val="center"/>
            </w:pPr>
            <w:r>
              <w:t>3</w:t>
            </w:r>
          </w:p>
        </w:tc>
        <w:tc>
          <w:tcPr>
            <w:tcW w:w="714" w:type="dxa"/>
            <w:tcBorders>
              <w:left w:val="single" w:sz="1" w:space="0" w:color="000000"/>
              <w:bottom w:val="single" w:sz="1" w:space="0" w:color="000000"/>
            </w:tcBorders>
            <w:shd w:val="clear" w:color="auto" w:fill="auto"/>
            <w:vAlign w:val="center"/>
          </w:tcPr>
          <w:p w14:paraId="7F9BA8D0" w14:textId="77777777" w:rsidR="00A1271B" w:rsidRDefault="00A1271B" w:rsidP="00A1271B">
            <w:pPr>
              <w:pStyle w:val="Contenutotabella"/>
              <w:jc w:val="center"/>
            </w:pPr>
            <w:r>
              <w:t>4</w:t>
            </w:r>
          </w:p>
        </w:tc>
        <w:tc>
          <w:tcPr>
            <w:tcW w:w="850" w:type="dxa"/>
            <w:tcBorders>
              <w:left w:val="single" w:sz="1" w:space="0" w:color="000000"/>
              <w:bottom w:val="single" w:sz="1" w:space="0" w:color="000000"/>
            </w:tcBorders>
            <w:shd w:val="clear" w:color="auto" w:fill="auto"/>
            <w:vAlign w:val="center"/>
          </w:tcPr>
          <w:p w14:paraId="11A82BAD" w14:textId="77777777" w:rsidR="00A1271B" w:rsidRDefault="00A1271B" w:rsidP="00A1271B">
            <w:pPr>
              <w:pStyle w:val="Contenutotabella"/>
              <w:jc w:val="center"/>
            </w:pPr>
            <w:r>
              <w:t>2</w:t>
            </w:r>
          </w:p>
        </w:tc>
        <w:tc>
          <w:tcPr>
            <w:tcW w:w="992" w:type="dxa"/>
            <w:tcBorders>
              <w:left w:val="single" w:sz="1" w:space="0" w:color="000000"/>
              <w:bottom w:val="single" w:sz="1" w:space="0" w:color="000000"/>
            </w:tcBorders>
            <w:shd w:val="clear" w:color="auto" w:fill="auto"/>
            <w:vAlign w:val="center"/>
          </w:tcPr>
          <w:p w14:paraId="7BA045EA" w14:textId="77777777" w:rsidR="00A1271B" w:rsidRDefault="00A1271B" w:rsidP="00A1271B">
            <w:pPr>
              <w:pStyle w:val="Contenutotabella"/>
              <w:jc w:val="center"/>
            </w:pPr>
            <w:r>
              <w:t>1</w:t>
            </w:r>
          </w:p>
        </w:tc>
        <w:tc>
          <w:tcPr>
            <w:tcW w:w="851" w:type="dxa"/>
            <w:tcBorders>
              <w:left w:val="single" w:sz="1" w:space="0" w:color="000000"/>
              <w:bottom w:val="single" w:sz="1" w:space="0" w:color="000000"/>
            </w:tcBorders>
            <w:shd w:val="clear" w:color="auto" w:fill="auto"/>
            <w:vAlign w:val="center"/>
          </w:tcPr>
          <w:p w14:paraId="4EA71971" w14:textId="77777777" w:rsidR="00A1271B" w:rsidRDefault="00A1271B" w:rsidP="00A1271B">
            <w:pPr>
              <w:pStyle w:val="Contenutotabella"/>
              <w:jc w:val="center"/>
            </w:pPr>
            <w:r>
              <w:t>1</w:t>
            </w:r>
          </w:p>
        </w:tc>
        <w:tc>
          <w:tcPr>
            <w:tcW w:w="850" w:type="dxa"/>
            <w:tcBorders>
              <w:left w:val="single" w:sz="1" w:space="0" w:color="000000"/>
              <w:bottom w:val="single" w:sz="1" w:space="0" w:color="000000"/>
            </w:tcBorders>
            <w:shd w:val="clear" w:color="auto" w:fill="auto"/>
            <w:vAlign w:val="center"/>
          </w:tcPr>
          <w:p w14:paraId="7B87F291" w14:textId="77777777" w:rsidR="00A1271B" w:rsidRDefault="00A1271B" w:rsidP="00A1271B">
            <w:pPr>
              <w:pStyle w:val="Contenutotabella"/>
              <w:jc w:val="center"/>
            </w:pPr>
            <w:r>
              <w:t>1</w:t>
            </w:r>
          </w:p>
        </w:tc>
        <w:tc>
          <w:tcPr>
            <w:tcW w:w="851" w:type="dxa"/>
            <w:tcBorders>
              <w:left w:val="single" w:sz="1" w:space="0" w:color="000000"/>
              <w:bottom w:val="single" w:sz="1" w:space="0" w:color="000000"/>
              <w:right w:val="single" w:sz="1" w:space="0" w:color="000000"/>
            </w:tcBorders>
            <w:shd w:val="clear" w:color="auto" w:fill="auto"/>
            <w:vAlign w:val="center"/>
          </w:tcPr>
          <w:p w14:paraId="2971A1CF" w14:textId="77777777" w:rsidR="00A1271B" w:rsidRDefault="00A1271B" w:rsidP="00A1271B">
            <w:pPr>
              <w:pStyle w:val="Contenutotabella"/>
              <w:jc w:val="center"/>
            </w:pPr>
            <w:r>
              <w:t>2</w:t>
            </w:r>
          </w:p>
        </w:tc>
      </w:tr>
      <w:tr w:rsidR="00696514" w14:paraId="0621344C" w14:textId="77777777" w:rsidTr="00696514">
        <w:trPr>
          <w:trHeight w:val="300"/>
        </w:trPr>
        <w:tc>
          <w:tcPr>
            <w:tcW w:w="710" w:type="dxa"/>
            <w:tcBorders>
              <w:left w:val="single" w:sz="1" w:space="0" w:color="000000"/>
              <w:bottom w:val="single" w:sz="1" w:space="0" w:color="000000"/>
            </w:tcBorders>
            <w:shd w:val="clear" w:color="auto" w:fill="auto"/>
            <w:vAlign w:val="center"/>
          </w:tcPr>
          <w:p w14:paraId="0666E8C3" w14:textId="77777777" w:rsidR="00A1271B" w:rsidRDefault="00A1271B" w:rsidP="00A1271B">
            <w:pPr>
              <w:pStyle w:val="Contenutotabella"/>
              <w:jc w:val="center"/>
            </w:pPr>
            <w:r>
              <w:t>5</w:t>
            </w:r>
          </w:p>
        </w:tc>
        <w:tc>
          <w:tcPr>
            <w:tcW w:w="708" w:type="dxa"/>
            <w:tcBorders>
              <w:left w:val="single" w:sz="1" w:space="0" w:color="000000"/>
              <w:bottom w:val="single" w:sz="1" w:space="0" w:color="000000"/>
            </w:tcBorders>
            <w:shd w:val="clear" w:color="auto" w:fill="auto"/>
            <w:vAlign w:val="center"/>
          </w:tcPr>
          <w:p w14:paraId="34FC3777" w14:textId="77777777" w:rsidR="00A1271B" w:rsidRDefault="00A1271B" w:rsidP="00A1271B">
            <w:pPr>
              <w:pStyle w:val="Contenutotabella"/>
              <w:jc w:val="center"/>
            </w:pPr>
            <w:r>
              <w:t>10</w:t>
            </w:r>
          </w:p>
        </w:tc>
        <w:tc>
          <w:tcPr>
            <w:tcW w:w="851" w:type="dxa"/>
            <w:tcBorders>
              <w:left w:val="single" w:sz="1" w:space="0" w:color="000000"/>
              <w:bottom w:val="single" w:sz="1" w:space="0" w:color="000000"/>
            </w:tcBorders>
            <w:shd w:val="clear" w:color="auto" w:fill="auto"/>
            <w:vAlign w:val="center"/>
          </w:tcPr>
          <w:p w14:paraId="4AE893AA" w14:textId="77777777" w:rsidR="00A1271B" w:rsidRDefault="00A1271B" w:rsidP="00A1271B">
            <w:pPr>
              <w:pStyle w:val="Contenutotabella"/>
              <w:jc w:val="center"/>
            </w:pPr>
            <w:r>
              <w:t>2</w:t>
            </w:r>
          </w:p>
        </w:tc>
        <w:tc>
          <w:tcPr>
            <w:tcW w:w="745" w:type="dxa"/>
            <w:tcBorders>
              <w:left w:val="single" w:sz="1" w:space="0" w:color="000000"/>
              <w:bottom w:val="single" w:sz="1" w:space="0" w:color="000000"/>
            </w:tcBorders>
            <w:shd w:val="clear" w:color="auto" w:fill="auto"/>
            <w:vAlign w:val="center"/>
          </w:tcPr>
          <w:p w14:paraId="5775CCE1" w14:textId="77777777" w:rsidR="00A1271B" w:rsidRDefault="00A1271B" w:rsidP="00A1271B">
            <w:pPr>
              <w:pStyle w:val="Contenutotabella"/>
              <w:jc w:val="center"/>
            </w:pPr>
            <w:r>
              <w:t>3</w:t>
            </w:r>
          </w:p>
        </w:tc>
        <w:tc>
          <w:tcPr>
            <w:tcW w:w="675" w:type="dxa"/>
            <w:tcBorders>
              <w:left w:val="single" w:sz="1" w:space="0" w:color="000000"/>
              <w:bottom w:val="single" w:sz="1" w:space="0" w:color="000000"/>
            </w:tcBorders>
            <w:shd w:val="clear" w:color="auto" w:fill="auto"/>
            <w:vAlign w:val="center"/>
          </w:tcPr>
          <w:p w14:paraId="5D41B1B2" w14:textId="77777777" w:rsidR="00A1271B" w:rsidRDefault="00A1271B" w:rsidP="00A1271B">
            <w:pPr>
              <w:pStyle w:val="Contenutotabella"/>
              <w:jc w:val="center"/>
            </w:pPr>
            <w:r>
              <w:t>4</w:t>
            </w:r>
          </w:p>
        </w:tc>
        <w:tc>
          <w:tcPr>
            <w:tcW w:w="765" w:type="dxa"/>
            <w:tcBorders>
              <w:left w:val="single" w:sz="1" w:space="0" w:color="000000"/>
              <w:bottom w:val="single" w:sz="1" w:space="0" w:color="000000"/>
            </w:tcBorders>
            <w:shd w:val="clear" w:color="auto" w:fill="auto"/>
            <w:vAlign w:val="center"/>
          </w:tcPr>
          <w:p w14:paraId="3C4AF153" w14:textId="77777777" w:rsidR="00A1271B" w:rsidRDefault="00A1271B" w:rsidP="00A1271B">
            <w:pPr>
              <w:pStyle w:val="Contenutotabella"/>
              <w:jc w:val="center"/>
            </w:pPr>
            <w:r>
              <w:t>1</w:t>
            </w:r>
          </w:p>
        </w:tc>
        <w:tc>
          <w:tcPr>
            <w:tcW w:w="645" w:type="dxa"/>
            <w:tcBorders>
              <w:left w:val="single" w:sz="1" w:space="0" w:color="000000"/>
              <w:bottom w:val="single" w:sz="1" w:space="0" w:color="000000"/>
            </w:tcBorders>
            <w:shd w:val="clear" w:color="auto" w:fill="auto"/>
            <w:vAlign w:val="center"/>
          </w:tcPr>
          <w:p w14:paraId="2218DA11" w14:textId="77777777" w:rsidR="00A1271B" w:rsidRDefault="00A1271B" w:rsidP="00A1271B">
            <w:pPr>
              <w:pStyle w:val="Contenutotabella"/>
              <w:jc w:val="center"/>
            </w:pPr>
            <w:r>
              <w:t>2</w:t>
            </w:r>
          </w:p>
        </w:tc>
        <w:tc>
          <w:tcPr>
            <w:tcW w:w="714" w:type="dxa"/>
            <w:tcBorders>
              <w:left w:val="single" w:sz="1" w:space="0" w:color="000000"/>
              <w:bottom w:val="single" w:sz="1" w:space="0" w:color="000000"/>
            </w:tcBorders>
            <w:shd w:val="clear" w:color="auto" w:fill="auto"/>
            <w:vAlign w:val="center"/>
          </w:tcPr>
          <w:p w14:paraId="2E727AA5" w14:textId="77777777" w:rsidR="00A1271B" w:rsidRDefault="00A1271B" w:rsidP="00A1271B">
            <w:pPr>
              <w:pStyle w:val="Contenutotabella"/>
              <w:jc w:val="center"/>
            </w:pPr>
            <w:r>
              <w:t>3</w:t>
            </w:r>
          </w:p>
        </w:tc>
        <w:tc>
          <w:tcPr>
            <w:tcW w:w="850" w:type="dxa"/>
            <w:tcBorders>
              <w:left w:val="single" w:sz="1" w:space="0" w:color="000000"/>
              <w:bottom w:val="single" w:sz="1" w:space="0" w:color="000000"/>
            </w:tcBorders>
            <w:shd w:val="clear" w:color="auto" w:fill="auto"/>
            <w:vAlign w:val="center"/>
          </w:tcPr>
          <w:p w14:paraId="78D7D5D1" w14:textId="77777777" w:rsidR="00A1271B" w:rsidRDefault="00A1271B" w:rsidP="00A1271B">
            <w:pPr>
              <w:pStyle w:val="Contenutotabella"/>
              <w:jc w:val="center"/>
            </w:pPr>
            <w:r>
              <w:t>2</w:t>
            </w:r>
          </w:p>
        </w:tc>
        <w:tc>
          <w:tcPr>
            <w:tcW w:w="992" w:type="dxa"/>
            <w:tcBorders>
              <w:left w:val="single" w:sz="1" w:space="0" w:color="000000"/>
              <w:bottom w:val="single" w:sz="1" w:space="0" w:color="000000"/>
            </w:tcBorders>
            <w:shd w:val="clear" w:color="auto" w:fill="auto"/>
            <w:vAlign w:val="center"/>
          </w:tcPr>
          <w:p w14:paraId="0B32B6E1" w14:textId="77777777" w:rsidR="00A1271B" w:rsidRDefault="00A1271B" w:rsidP="00A1271B">
            <w:pPr>
              <w:pStyle w:val="Contenutotabella"/>
              <w:jc w:val="center"/>
            </w:pPr>
            <w:r>
              <w:t>1</w:t>
            </w:r>
          </w:p>
        </w:tc>
        <w:tc>
          <w:tcPr>
            <w:tcW w:w="851" w:type="dxa"/>
            <w:tcBorders>
              <w:left w:val="single" w:sz="1" w:space="0" w:color="000000"/>
              <w:bottom w:val="single" w:sz="1" w:space="0" w:color="000000"/>
            </w:tcBorders>
            <w:shd w:val="clear" w:color="auto" w:fill="auto"/>
            <w:vAlign w:val="center"/>
          </w:tcPr>
          <w:p w14:paraId="339E8445"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63451D30" w14:textId="77777777" w:rsidR="00A1271B" w:rsidRDefault="00A1271B" w:rsidP="00A1271B">
            <w:pPr>
              <w:pStyle w:val="Contenutotabella"/>
              <w:jc w:val="center"/>
            </w:pPr>
            <w:r>
              <w:t>1</w:t>
            </w:r>
          </w:p>
        </w:tc>
        <w:tc>
          <w:tcPr>
            <w:tcW w:w="851" w:type="dxa"/>
            <w:tcBorders>
              <w:left w:val="single" w:sz="1" w:space="0" w:color="000000"/>
              <w:bottom w:val="single" w:sz="1" w:space="0" w:color="000000"/>
              <w:right w:val="single" w:sz="1" w:space="0" w:color="000000"/>
            </w:tcBorders>
            <w:shd w:val="clear" w:color="auto" w:fill="auto"/>
            <w:vAlign w:val="center"/>
          </w:tcPr>
          <w:p w14:paraId="6D7D9745" w14:textId="77777777" w:rsidR="00A1271B" w:rsidRDefault="00A1271B" w:rsidP="00A1271B">
            <w:pPr>
              <w:pStyle w:val="Contenutotabella"/>
              <w:jc w:val="center"/>
            </w:pPr>
            <w:r>
              <w:t>3</w:t>
            </w:r>
          </w:p>
        </w:tc>
      </w:tr>
      <w:tr w:rsidR="00696514" w14:paraId="08DCBFFA" w14:textId="77777777" w:rsidTr="00696514">
        <w:trPr>
          <w:trHeight w:val="300"/>
        </w:trPr>
        <w:tc>
          <w:tcPr>
            <w:tcW w:w="710" w:type="dxa"/>
            <w:tcBorders>
              <w:left w:val="single" w:sz="1" w:space="0" w:color="000000"/>
              <w:bottom w:val="single" w:sz="1" w:space="0" w:color="000000"/>
            </w:tcBorders>
            <w:shd w:val="clear" w:color="auto" w:fill="auto"/>
            <w:vAlign w:val="center"/>
          </w:tcPr>
          <w:p w14:paraId="42DFEF65" w14:textId="77777777" w:rsidR="00A1271B" w:rsidRDefault="00A1271B" w:rsidP="00A1271B">
            <w:pPr>
              <w:pStyle w:val="Contenutotabella"/>
              <w:jc w:val="center"/>
            </w:pPr>
            <w:r>
              <w:t>6</w:t>
            </w:r>
          </w:p>
        </w:tc>
        <w:tc>
          <w:tcPr>
            <w:tcW w:w="708" w:type="dxa"/>
            <w:tcBorders>
              <w:left w:val="single" w:sz="1" w:space="0" w:color="000000"/>
              <w:bottom w:val="single" w:sz="1" w:space="0" w:color="000000"/>
            </w:tcBorders>
            <w:shd w:val="clear" w:color="auto" w:fill="auto"/>
            <w:vAlign w:val="center"/>
          </w:tcPr>
          <w:p w14:paraId="23EFE0D7" w14:textId="77777777" w:rsidR="00A1271B" w:rsidRDefault="00A1271B" w:rsidP="00A1271B">
            <w:pPr>
              <w:pStyle w:val="Contenutotabella"/>
              <w:jc w:val="center"/>
            </w:pPr>
            <w:r>
              <w:t>10</w:t>
            </w:r>
          </w:p>
        </w:tc>
        <w:tc>
          <w:tcPr>
            <w:tcW w:w="851" w:type="dxa"/>
            <w:tcBorders>
              <w:left w:val="single" w:sz="1" w:space="0" w:color="000000"/>
              <w:bottom w:val="single" w:sz="1" w:space="0" w:color="000000"/>
            </w:tcBorders>
            <w:shd w:val="clear" w:color="auto" w:fill="auto"/>
            <w:vAlign w:val="center"/>
          </w:tcPr>
          <w:p w14:paraId="44916834" w14:textId="77777777" w:rsidR="00A1271B" w:rsidRDefault="00A1271B" w:rsidP="00A1271B">
            <w:pPr>
              <w:pStyle w:val="Contenutotabella"/>
              <w:jc w:val="center"/>
            </w:pPr>
            <w:r>
              <w:t>2</w:t>
            </w:r>
          </w:p>
        </w:tc>
        <w:tc>
          <w:tcPr>
            <w:tcW w:w="745" w:type="dxa"/>
            <w:tcBorders>
              <w:left w:val="single" w:sz="1" w:space="0" w:color="000000"/>
              <w:bottom w:val="single" w:sz="1" w:space="0" w:color="000000"/>
            </w:tcBorders>
            <w:shd w:val="clear" w:color="auto" w:fill="auto"/>
            <w:vAlign w:val="center"/>
          </w:tcPr>
          <w:p w14:paraId="19577367" w14:textId="77777777" w:rsidR="00A1271B" w:rsidRDefault="00A1271B" w:rsidP="00A1271B">
            <w:pPr>
              <w:pStyle w:val="Contenutotabella"/>
              <w:jc w:val="center"/>
            </w:pPr>
            <w:r>
              <w:t>4</w:t>
            </w:r>
          </w:p>
        </w:tc>
        <w:tc>
          <w:tcPr>
            <w:tcW w:w="675" w:type="dxa"/>
            <w:tcBorders>
              <w:left w:val="single" w:sz="1" w:space="0" w:color="000000"/>
              <w:bottom w:val="single" w:sz="1" w:space="0" w:color="000000"/>
            </w:tcBorders>
            <w:shd w:val="clear" w:color="auto" w:fill="auto"/>
            <w:vAlign w:val="center"/>
          </w:tcPr>
          <w:p w14:paraId="4AF2E818" w14:textId="77777777" w:rsidR="00A1271B" w:rsidRDefault="00A1271B" w:rsidP="00A1271B">
            <w:pPr>
              <w:pStyle w:val="Contenutotabella"/>
              <w:jc w:val="center"/>
            </w:pPr>
            <w:r>
              <w:t>3</w:t>
            </w:r>
          </w:p>
        </w:tc>
        <w:tc>
          <w:tcPr>
            <w:tcW w:w="765" w:type="dxa"/>
            <w:tcBorders>
              <w:left w:val="single" w:sz="1" w:space="0" w:color="000000"/>
              <w:bottom w:val="single" w:sz="1" w:space="0" w:color="000000"/>
            </w:tcBorders>
            <w:shd w:val="clear" w:color="auto" w:fill="auto"/>
            <w:vAlign w:val="center"/>
          </w:tcPr>
          <w:p w14:paraId="63BECAF7" w14:textId="77777777" w:rsidR="00A1271B" w:rsidRDefault="00A1271B" w:rsidP="00A1271B">
            <w:pPr>
              <w:pStyle w:val="Contenutotabella"/>
              <w:jc w:val="center"/>
            </w:pPr>
            <w:r>
              <w:t>1</w:t>
            </w:r>
          </w:p>
        </w:tc>
        <w:tc>
          <w:tcPr>
            <w:tcW w:w="645" w:type="dxa"/>
            <w:tcBorders>
              <w:left w:val="single" w:sz="1" w:space="0" w:color="000000"/>
              <w:bottom w:val="single" w:sz="1" w:space="0" w:color="000000"/>
            </w:tcBorders>
            <w:shd w:val="clear" w:color="auto" w:fill="auto"/>
            <w:vAlign w:val="center"/>
          </w:tcPr>
          <w:p w14:paraId="297D554D" w14:textId="77777777" w:rsidR="00A1271B" w:rsidRDefault="00A1271B" w:rsidP="00A1271B">
            <w:pPr>
              <w:pStyle w:val="Contenutotabella"/>
              <w:jc w:val="center"/>
            </w:pPr>
            <w:r>
              <w:t>3</w:t>
            </w:r>
          </w:p>
        </w:tc>
        <w:tc>
          <w:tcPr>
            <w:tcW w:w="714" w:type="dxa"/>
            <w:tcBorders>
              <w:left w:val="single" w:sz="1" w:space="0" w:color="000000"/>
              <w:bottom w:val="single" w:sz="1" w:space="0" w:color="000000"/>
            </w:tcBorders>
            <w:shd w:val="clear" w:color="auto" w:fill="auto"/>
            <w:vAlign w:val="center"/>
          </w:tcPr>
          <w:p w14:paraId="483E3035" w14:textId="77777777" w:rsidR="00A1271B" w:rsidRDefault="00A1271B" w:rsidP="00A1271B">
            <w:pPr>
              <w:pStyle w:val="Contenutotabella"/>
              <w:jc w:val="center"/>
            </w:pPr>
            <w:r>
              <w:t>4</w:t>
            </w:r>
          </w:p>
        </w:tc>
        <w:tc>
          <w:tcPr>
            <w:tcW w:w="850" w:type="dxa"/>
            <w:tcBorders>
              <w:left w:val="single" w:sz="1" w:space="0" w:color="000000"/>
              <w:bottom w:val="single" w:sz="1" w:space="0" w:color="000000"/>
            </w:tcBorders>
            <w:shd w:val="clear" w:color="auto" w:fill="auto"/>
            <w:vAlign w:val="center"/>
          </w:tcPr>
          <w:p w14:paraId="14CC34CD" w14:textId="77777777" w:rsidR="00A1271B" w:rsidRDefault="00A1271B" w:rsidP="00A1271B">
            <w:pPr>
              <w:pStyle w:val="Contenutotabella"/>
              <w:jc w:val="center"/>
            </w:pPr>
            <w:r>
              <w:t>1</w:t>
            </w:r>
          </w:p>
        </w:tc>
        <w:tc>
          <w:tcPr>
            <w:tcW w:w="992" w:type="dxa"/>
            <w:tcBorders>
              <w:left w:val="single" w:sz="1" w:space="0" w:color="000000"/>
              <w:bottom w:val="single" w:sz="1" w:space="0" w:color="000000"/>
            </w:tcBorders>
            <w:shd w:val="clear" w:color="auto" w:fill="auto"/>
            <w:vAlign w:val="center"/>
          </w:tcPr>
          <w:p w14:paraId="79126440" w14:textId="77777777" w:rsidR="00A1271B" w:rsidRDefault="00A1271B" w:rsidP="00A1271B">
            <w:pPr>
              <w:pStyle w:val="Contenutotabella"/>
              <w:jc w:val="center"/>
            </w:pPr>
            <w:r>
              <w:t>1</w:t>
            </w:r>
          </w:p>
        </w:tc>
        <w:tc>
          <w:tcPr>
            <w:tcW w:w="851" w:type="dxa"/>
            <w:tcBorders>
              <w:left w:val="single" w:sz="1" w:space="0" w:color="000000"/>
              <w:bottom w:val="single" w:sz="1" w:space="0" w:color="000000"/>
            </w:tcBorders>
            <w:shd w:val="clear" w:color="auto" w:fill="auto"/>
            <w:vAlign w:val="center"/>
          </w:tcPr>
          <w:p w14:paraId="519CEBE7" w14:textId="77777777" w:rsidR="00A1271B" w:rsidRDefault="00A1271B" w:rsidP="00A1271B">
            <w:pPr>
              <w:pStyle w:val="Contenutotabella"/>
              <w:jc w:val="center"/>
            </w:pPr>
            <w:r>
              <w:t>1</w:t>
            </w:r>
          </w:p>
        </w:tc>
        <w:tc>
          <w:tcPr>
            <w:tcW w:w="850" w:type="dxa"/>
            <w:tcBorders>
              <w:left w:val="single" w:sz="1" w:space="0" w:color="000000"/>
              <w:bottom w:val="single" w:sz="1" w:space="0" w:color="000000"/>
            </w:tcBorders>
            <w:shd w:val="clear" w:color="auto" w:fill="auto"/>
            <w:vAlign w:val="center"/>
          </w:tcPr>
          <w:p w14:paraId="0C12D21D" w14:textId="77777777" w:rsidR="00A1271B" w:rsidRDefault="00A1271B" w:rsidP="00A1271B">
            <w:pPr>
              <w:pStyle w:val="Contenutotabella"/>
              <w:jc w:val="center"/>
            </w:pPr>
            <w:r>
              <w:t>3</w:t>
            </w:r>
          </w:p>
        </w:tc>
        <w:tc>
          <w:tcPr>
            <w:tcW w:w="851" w:type="dxa"/>
            <w:tcBorders>
              <w:left w:val="single" w:sz="1" w:space="0" w:color="000000"/>
              <w:bottom w:val="single" w:sz="1" w:space="0" w:color="000000"/>
              <w:right w:val="single" w:sz="1" w:space="0" w:color="000000"/>
            </w:tcBorders>
            <w:shd w:val="clear" w:color="auto" w:fill="auto"/>
            <w:vAlign w:val="center"/>
          </w:tcPr>
          <w:p w14:paraId="49136A2B" w14:textId="77777777" w:rsidR="00A1271B" w:rsidRDefault="00A1271B" w:rsidP="00A1271B">
            <w:pPr>
              <w:pStyle w:val="Contenutotabella"/>
              <w:jc w:val="center"/>
            </w:pPr>
            <w:r>
              <w:t>4</w:t>
            </w:r>
          </w:p>
        </w:tc>
      </w:tr>
      <w:tr w:rsidR="00696514" w14:paraId="444AEF78" w14:textId="77777777" w:rsidTr="00696514">
        <w:trPr>
          <w:trHeight w:val="300"/>
        </w:trPr>
        <w:tc>
          <w:tcPr>
            <w:tcW w:w="710" w:type="dxa"/>
            <w:tcBorders>
              <w:left w:val="single" w:sz="1" w:space="0" w:color="000000"/>
              <w:bottom w:val="single" w:sz="1" w:space="0" w:color="000000"/>
            </w:tcBorders>
            <w:shd w:val="clear" w:color="auto" w:fill="auto"/>
            <w:vAlign w:val="center"/>
          </w:tcPr>
          <w:p w14:paraId="17BD90D2" w14:textId="77777777" w:rsidR="00A1271B" w:rsidRDefault="00A1271B" w:rsidP="00A1271B">
            <w:pPr>
              <w:pStyle w:val="Contenutotabella"/>
              <w:jc w:val="center"/>
            </w:pPr>
            <w:r>
              <w:t>7</w:t>
            </w:r>
          </w:p>
        </w:tc>
        <w:tc>
          <w:tcPr>
            <w:tcW w:w="708" w:type="dxa"/>
            <w:tcBorders>
              <w:left w:val="single" w:sz="1" w:space="0" w:color="000000"/>
              <w:bottom w:val="single" w:sz="1" w:space="0" w:color="000000"/>
            </w:tcBorders>
            <w:shd w:val="clear" w:color="auto" w:fill="auto"/>
            <w:vAlign w:val="center"/>
          </w:tcPr>
          <w:p w14:paraId="5E698834" w14:textId="77777777" w:rsidR="00A1271B" w:rsidRDefault="00A1271B" w:rsidP="00A1271B">
            <w:pPr>
              <w:pStyle w:val="Contenutotabella"/>
              <w:jc w:val="center"/>
            </w:pPr>
            <w:r>
              <w:t>10</w:t>
            </w:r>
          </w:p>
        </w:tc>
        <w:tc>
          <w:tcPr>
            <w:tcW w:w="851" w:type="dxa"/>
            <w:tcBorders>
              <w:left w:val="single" w:sz="1" w:space="0" w:color="000000"/>
              <w:bottom w:val="single" w:sz="1" w:space="0" w:color="000000"/>
            </w:tcBorders>
            <w:shd w:val="clear" w:color="auto" w:fill="auto"/>
            <w:vAlign w:val="center"/>
          </w:tcPr>
          <w:p w14:paraId="119B0A69" w14:textId="77777777" w:rsidR="00A1271B" w:rsidRDefault="00A1271B" w:rsidP="00A1271B">
            <w:pPr>
              <w:pStyle w:val="Contenutotabella"/>
              <w:jc w:val="center"/>
            </w:pPr>
            <w:r>
              <w:t>2</w:t>
            </w:r>
          </w:p>
        </w:tc>
        <w:tc>
          <w:tcPr>
            <w:tcW w:w="745" w:type="dxa"/>
            <w:tcBorders>
              <w:left w:val="single" w:sz="1" w:space="0" w:color="000000"/>
              <w:bottom w:val="single" w:sz="1" w:space="0" w:color="000000"/>
            </w:tcBorders>
            <w:shd w:val="clear" w:color="auto" w:fill="auto"/>
            <w:vAlign w:val="center"/>
          </w:tcPr>
          <w:p w14:paraId="03EB179E" w14:textId="77777777" w:rsidR="00A1271B" w:rsidRDefault="00A1271B" w:rsidP="00A1271B">
            <w:pPr>
              <w:pStyle w:val="Contenutotabella"/>
              <w:jc w:val="center"/>
            </w:pPr>
            <w:r>
              <w:t>2</w:t>
            </w:r>
          </w:p>
        </w:tc>
        <w:tc>
          <w:tcPr>
            <w:tcW w:w="675" w:type="dxa"/>
            <w:tcBorders>
              <w:left w:val="single" w:sz="1" w:space="0" w:color="000000"/>
              <w:bottom w:val="single" w:sz="1" w:space="0" w:color="000000"/>
            </w:tcBorders>
            <w:shd w:val="clear" w:color="auto" w:fill="auto"/>
            <w:vAlign w:val="center"/>
          </w:tcPr>
          <w:p w14:paraId="6CF5C816" w14:textId="77777777" w:rsidR="00A1271B" w:rsidRDefault="00A1271B" w:rsidP="00A1271B">
            <w:pPr>
              <w:pStyle w:val="Contenutotabella"/>
              <w:jc w:val="center"/>
            </w:pPr>
            <w:r>
              <w:t>3</w:t>
            </w:r>
          </w:p>
        </w:tc>
        <w:tc>
          <w:tcPr>
            <w:tcW w:w="765" w:type="dxa"/>
            <w:tcBorders>
              <w:left w:val="single" w:sz="1" w:space="0" w:color="000000"/>
              <w:bottom w:val="single" w:sz="1" w:space="0" w:color="000000"/>
            </w:tcBorders>
            <w:shd w:val="clear" w:color="auto" w:fill="auto"/>
            <w:vAlign w:val="center"/>
          </w:tcPr>
          <w:p w14:paraId="2C09DCF8" w14:textId="77777777" w:rsidR="00A1271B" w:rsidRDefault="00A1271B" w:rsidP="00A1271B">
            <w:pPr>
              <w:pStyle w:val="Contenutotabella"/>
              <w:jc w:val="center"/>
            </w:pPr>
            <w:r>
              <w:t>1</w:t>
            </w:r>
          </w:p>
        </w:tc>
        <w:tc>
          <w:tcPr>
            <w:tcW w:w="645" w:type="dxa"/>
            <w:tcBorders>
              <w:left w:val="single" w:sz="1" w:space="0" w:color="000000"/>
              <w:bottom w:val="single" w:sz="1" w:space="0" w:color="000000"/>
            </w:tcBorders>
            <w:shd w:val="clear" w:color="auto" w:fill="auto"/>
            <w:vAlign w:val="center"/>
          </w:tcPr>
          <w:p w14:paraId="116EDC01" w14:textId="77777777" w:rsidR="00A1271B" w:rsidRDefault="00A1271B" w:rsidP="00A1271B">
            <w:pPr>
              <w:pStyle w:val="Contenutotabella"/>
              <w:jc w:val="center"/>
            </w:pPr>
            <w:r>
              <w:t>3</w:t>
            </w:r>
          </w:p>
        </w:tc>
        <w:tc>
          <w:tcPr>
            <w:tcW w:w="714" w:type="dxa"/>
            <w:tcBorders>
              <w:left w:val="single" w:sz="1" w:space="0" w:color="000000"/>
              <w:bottom w:val="single" w:sz="1" w:space="0" w:color="000000"/>
            </w:tcBorders>
            <w:shd w:val="clear" w:color="auto" w:fill="auto"/>
            <w:vAlign w:val="center"/>
          </w:tcPr>
          <w:p w14:paraId="64FAD7E5" w14:textId="77777777" w:rsidR="00A1271B" w:rsidRDefault="00A1271B" w:rsidP="00A1271B">
            <w:pPr>
              <w:pStyle w:val="Contenutotabella"/>
              <w:jc w:val="center"/>
            </w:pPr>
            <w:r>
              <w:t>3</w:t>
            </w:r>
          </w:p>
        </w:tc>
        <w:tc>
          <w:tcPr>
            <w:tcW w:w="850" w:type="dxa"/>
            <w:tcBorders>
              <w:left w:val="single" w:sz="1" w:space="0" w:color="000000"/>
              <w:bottom w:val="single" w:sz="1" w:space="0" w:color="000000"/>
            </w:tcBorders>
            <w:shd w:val="clear" w:color="auto" w:fill="auto"/>
            <w:vAlign w:val="center"/>
          </w:tcPr>
          <w:p w14:paraId="06395B9D" w14:textId="77777777" w:rsidR="00A1271B" w:rsidRDefault="00A1271B" w:rsidP="00A1271B">
            <w:pPr>
              <w:pStyle w:val="Contenutotabella"/>
              <w:jc w:val="center"/>
            </w:pPr>
            <w:r>
              <w:t>4</w:t>
            </w:r>
          </w:p>
        </w:tc>
        <w:tc>
          <w:tcPr>
            <w:tcW w:w="992" w:type="dxa"/>
            <w:tcBorders>
              <w:left w:val="single" w:sz="1" w:space="0" w:color="000000"/>
              <w:bottom w:val="single" w:sz="1" w:space="0" w:color="000000"/>
            </w:tcBorders>
            <w:shd w:val="clear" w:color="auto" w:fill="auto"/>
            <w:vAlign w:val="center"/>
          </w:tcPr>
          <w:p w14:paraId="617C4D55" w14:textId="77777777" w:rsidR="00A1271B" w:rsidRDefault="00A1271B" w:rsidP="00A1271B">
            <w:pPr>
              <w:pStyle w:val="Contenutotabella"/>
              <w:jc w:val="center"/>
            </w:pPr>
            <w:r>
              <w:t>3</w:t>
            </w:r>
          </w:p>
        </w:tc>
        <w:tc>
          <w:tcPr>
            <w:tcW w:w="851" w:type="dxa"/>
            <w:tcBorders>
              <w:left w:val="single" w:sz="1" w:space="0" w:color="000000"/>
              <w:bottom w:val="single" w:sz="1" w:space="0" w:color="000000"/>
            </w:tcBorders>
            <w:shd w:val="clear" w:color="auto" w:fill="auto"/>
            <w:vAlign w:val="center"/>
          </w:tcPr>
          <w:p w14:paraId="78AF91AA" w14:textId="77777777" w:rsidR="00A1271B" w:rsidRDefault="00A1271B" w:rsidP="00A1271B">
            <w:pPr>
              <w:pStyle w:val="Contenutotabella"/>
              <w:jc w:val="center"/>
            </w:pPr>
            <w:r>
              <w:t>1</w:t>
            </w:r>
          </w:p>
        </w:tc>
        <w:tc>
          <w:tcPr>
            <w:tcW w:w="850" w:type="dxa"/>
            <w:tcBorders>
              <w:left w:val="single" w:sz="1" w:space="0" w:color="000000"/>
              <w:bottom w:val="single" w:sz="1" w:space="0" w:color="000000"/>
            </w:tcBorders>
            <w:shd w:val="clear" w:color="auto" w:fill="auto"/>
            <w:vAlign w:val="center"/>
          </w:tcPr>
          <w:p w14:paraId="02741428" w14:textId="77777777" w:rsidR="00A1271B" w:rsidRDefault="00A1271B" w:rsidP="00A1271B">
            <w:pPr>
              <w:pStyle w:val="Contenutotabella"/>
              <w:jc w:val="center"/>
            </w:pPr>
            <w:r>
              <w:t>2</w:t>
            </w:r>
          </w:p>
        </w:tc>
        <w:tc>
          <w:tcPr>
            <w:tcW w:w="851" w:type="dxa"/>
            <w:tcBorders>
              <w:left w:val="single" w:sz="1" w:space="0" w:color="000000"/>
              <w:bottom w:val="single" w:sz="1" w:space="0" w:color="000000"/>
              <w:right w:val="single" w:sz="1" w:space="0" w:color="000000"/>
            </w:tcBorders>
            <w:shd w:val="clear" w:color="auto" w:fill="auto"/>
            <w:vAlign w:val="center"/>
          </w:tcPr>
          <w:p w14:paraId="3A35FD80" w14:textId="77777777" w:rsidR="00A1271B" w:rsidRDefault="00A1271B" w:rsidP="00A1271B">
            <w:pPr>
              <w:pStyle w:val="Contenutotabella"/>
              <w:jc w:val="center"/>
            </w:pPr>
            <w:r>
              <w:t>3</w:t>
            </w:r>
          </w:p>
        </w:tc>
      </w:tr>
      <w:tr w:rsidR="00696514" w14:paraId="5C345143" w14:textId="77777777" w:rsidTr="00696514">
        <w:trPr>
          <w:trHeight w:val="300"/>
        </w:trPr>
        <w:tc>
          <w:tcPr>
            <w:tcW w:w="710" w:type="dxa"/>
            <w:tcBorders>
              <w:left w:val="single" w:sz="1" w:space="0" w:color="000000"/>
              <w:bottom w:val="single" w:sz="1" w:space="0" w:color="000000"/>
            </w:tcBorders>
            <w:shd w:val="clear" w:color="auto" w:fill="auto"/>
            <w:vAlign w:val="center"/>
          </w:tcPr>
          <w:p w14:paraId="09D1A284" w14:textId="77777777" w:rsidR="00A1271B" w:rsidRDefault="00A1271B" w:rsidP="00A1271B">
            <w:pPr>
              <w:pStyle w:val="Contenutotabella"/>
              <w:jc w:val="center"/>
            </w:pPr>
            <w:r>
              <w:t>8</w:t>
            </w:r>
          </w:p>
        </w:tc>
        <w:tc>
          <w:tcPr>
            <w:tcW w:w="708" w:type="dxa"/>
            <w:tcBorders>
              <w:left w:val="single" w:sz="1" w:space="0" w:color="000000"/>
              <w:bottom w:val="single" w:sz="1" w:space="0" w:color="000000"/>
            </w:tcBorders>
            <w:shd w:val="clear" w:color="auto" w:fill="auto"/>
            <w:vAlign w:val="center"/>
          </w:tcPr>
          <w:p w14:paraId="4A546636" w14:textId="77777777" w:rsidR="00A1271B" w:rsidRDefault="00A1271B" w:rsidP="00A1271B">
            <w:pPr>
              <w:pStyle w:val="Contenutotabella"/>
              <w:jc w:val="center"/>
            </w:pPr>
            <w:r>
              <w:t>7</w:t>
            </w:r>
          </w:p>
        </w:tc>
        <w:tc>
          <w:tcPr>
            <w:tcW w:w="851" w:type="dxa"/>
            <w:tcBorders>
              <w:left w:val="single" w:sz="1" w:space="0" w:color="000000"/>
              <w:bottom w:val="single" w:sz="1" w:space="0" w:color="000000"/>
            </w:tcBorders>
            <w:shd w:val="clear" w:color="auto" w:fill="auto"/>
            <w:vAlign w:val="center"/>
          </w:tcPr>
          <w:p w14:paraId="22E211AA" w14:textId="77777777" w:rsidR="00A1271B" w:rsidRDefault="00A1271B" w:rsidP="00A1271B">
            <w:pPr>
              <w:pStyle w:val="Contenutotabella"/>
              <w:jc w:val="center"/>
            </w:pPr>
            <w:r>
              <w:t>1</w:t>
            </w:r>
          </w:p>
        </w:tc>
        <w:tc>
          <w:tcPr>
            <w:tcW w:w="745" w:type="dxa"/>
            <w:tcBorders>
              <w:left w:val="single" w:sz="1" w:space="0" w:color="000000"/>
              <w:bottom w:val="single" w:sz="1" w:space="0" w:color="000000"/>
            </w:tcBorders>
            <w:shd w:val="clear" w:color="auto" w:fill="auto"/>
            <w:vAlign w:val="center"/>
          </w:tcPr>
          <w:p w14:paraId="55CC7DC0" w14:textId="77777777" w:rsidR="00A1271B" w:rsidRDefault="00A1271B" w:rsidP="00A1271B">
            <w:pPr>
              <w:pStyle w:val="Contenutotabella"/>
              <w:jc w:val="center"/>
            </w:pPr>
            <w:r>
              <w:t>1</w:t>
            </w:r>
          </w:p>
        </w:tc>
        <w:tc>
          <w:tcPr>
            <w:tcW w:w="675" w:type="dxa"/>
            <w:tcBorders>
              <w:left w:val="single" w:sz="1" w:space="0" w:color="000000"/>
              <w:bottom w:val="single" w:sz="1" w:space="0" w:color="000000"/>
            </w:tcBorders>
            <w:shd w:val="clear" w:color="auto" w:fill="auto"/>
            <w:vAlign w:val="center"/>
          </w:tcPr>
          <w:p w14:paraId="2101042C" w14:textId="77777777" w:rsidR="00A1271B" w:rsidRDefault="00A1271B" w:rsidP="00A1271B">
            <w:pPr>
              <w:pStyle w:val="Contenutotabella"/>
              <w:jc w:val="center"/>
            </w:pPr>
            <w:r>
              <w:t>2</w:t>
            </w:r>
          </w:p>
        </w:tc>
        <w:tc>
          <w:tcPr>
            <w:tcW w:w="765" w:type="dxa"/>
            <w:tcBorders>
              <w:left w:val="single" w:sz="1" w:space="0" w:color="000000"/>
              <w:bottom w:val="single" w:sz="1" w:space="0" w:color="000000"/>
            </w:tcBorders>
            <w:shd w:val="clear" w:color="auto" w:fill="auto"/>
            <w:vAlign w:val="center"/>
          </w:tcPr>
          <w:p w14:paraId="3F09C228" w14:textId="77777777" w:rsidR="00A1271B" w:rsidRDefault="00A1271B" w:rsidP="00A1271B">
            <w:pPr>
              <w:pStyle w:val="Contenutotabella"/>
              <w:jc w:val="center"/>
            </w:pPr>
            <w:r>
              <w:t>2</w:t>
            </w:r>
          </w:p>
        </w:tc>
        <w:tc>
          <w:tcPr>
            <w:tcW w:w="645" w:type="dxa"/>
            <w:tcBorders>
              <w:left w:val="single" w:sz="1" w:space="0" w:color="000000"/>
              <w:bottom w:val="single" w:sz="1" w:space="0" w:color="000000"/>
            </w:tcBorders>
            <w:shd w:val="clear" w:color="auto" w:fill="auto"/>
            <w:vAlign w:val="center"/>
          </w:tcPr>
          <w:p w14:paraId="746A5EE1" w14:textId="77777777" w:rsidR="00A1271B" w:rsidRDefault="00A1271B" w:rsidP="00A1271B">
            <w:pPr>
              <w:pStyle w:val="Contenutotabella"/>
              <w:jc w:val="center"/>
            </w:pPr>
            <w:r>
              <w:t>2</w:t>
            </w:r>
          </w:p>
        </w:tc>
        <w:tc>
          <w:tcPr>
            <w:tcW w:w="714" w:type="dxa"/>
            <w:tcBorders>
              <w:left w:val="single" w:sz="1" w:space="0" w:color="000000"/>
              <w:bottom w:val="single" w:sz="1" w:space="0" w:color="000000"/>
            </w:tcBorders>
            <w:shd w:val="clear" w:color="auto" w:fill="auto"/>
            <w:vAlign w:val="center"/>
          </w:tcPr>
          <w:p w14:paraId="2FC6E296"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7BEF7047" w14:textId="77777777" w:rsidR="00A1271B" w:rsidRDefault="00A1271B" w:rsidP="00A1271B">
            <w:pPr>
              <w:pStyle w:val="Contenutotabella"/>
              <w:jc w:val="center"/>
            </w:pPr>
            <w:r>
              <w:t>3</w:t>
            </w:r>
          </w:p>
        </w:tc>
        <w:tc>
          <w:tcPr>
            <w:tcW w:w="992" w:type="dxa"/>
            <w:tcBorders>
              <w:left w:val="single" w:sz="1" w:space="0" w:color="000000"/>
              <w:bottom w:val="single" w:sz="1" w:space="0" w:color="000000"/>
            </w:tcBorders>
            <w:shd w:val="clear" w:color="auto" w:fill="auto"/>
            <w:vAlign w:val="center"/>
          </w:tcPr>
          <w:p w14:paraId="2BB34131" w14:textId="77777777" w:rsidR="00A1271B" w:rsidRDefault="00A1271B" w:rsidP="00A1271B">
            <w:pPr>
              <w:pStyle w:val="Contenutotabella"/>
              <w:jc w:val="center"/>
            </w:pPr>
            <w:r>
              <w:t>3</w:t>
            </w:r>
          </w:p>
        </w:tc>
        <w:tc>
          <w:tcPr>
            <w:tcW w:w="851" w:type="dxa"/>
            <w:tcBorders>
              <w:left w:val="single" w:sz="1" w:space="0" w:color="000000"/>
              <w:bottom w:val="single" w:sz="1" w:space="0" w:color="000000"/>
            </w:tcBorders>
            <w:shd w:val="clear" w:color="auto" w:fill="auto"/>
            <w:vAlign w:val="center"/>
          </w:tcPr>
          <w:p w14:paraId="16D8AFC6"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11DBF089" w14:textId="77777777" w:rsidR="00A1271B" w:rsidRDefault="00A1271B" w:rsidP="00A1271B">
            <w:pPr>
              <w:pStyle w:val="Contenutotabella"/>
              <w:jc w:val="center"/>
            </w:pPr>
            <w:r>
              <w:t>5</w:t>
            </w:r>
          </w:p>
        </w:tc>
        <w:tc>
          <w:tcPr>
            <w:tcW w:w="851" w:type="dxa"/>
            <w:tcBorders>
              <w:left w:val="single" w:sz="1" w:space="0" w:color="000000"/>
              <w:bottom w:val="single" w:sz="1" w:space="0" w:color="000000"/>
              <w:right w:val="single" w:sz="1" w:space="0" w:color="000000"/>
            </w:tcBorders>
            <w:shd w:val="clear" w:color="auto" w:fill="auto"/>
            <w:vAlign w:val="center"/>
          </w:tcPr>
          <w:p w14:paraId="3DA774B0" w14:textId="77777777" w:rsidR="00A1271B" w:rsidRDefault="00A1271B" w:rsidP="00A1271B">
            <w:pPr>
              <w:pStyle w:val="Contenutotabella"/>
              <w:jc w:val="center"/>
            </w:pPr>
            <w:r>
              <w:t>5</w:t>
            </w:r>
          </w:p>
        </w:tc>
      </w:tr>
      <w:tr w:rsidR="00696514" w14:paraId="4A52E307" w14:textId="77777777" w:rsidTr="00696514">
        <w:trPr>
          <w:trHeight w:val="300"/>
        </w:trPr>
        <w:tc>
          <w:tcPr>
            <w:tcW w:w="710" w:type="dxa"/>
            <w:tcBorders>
              <w:left w:val="single" w:sz="1" w:space="0" w:color="000000"/>
              <w:bottom w:val="single" w:sz="1" w:space="0" w:color="000000"/>
            </w:tcBorders>
            <w:shd w:val="clear" w:color="auto" w:fill="auto"/>
            <w:vAlign w:val="center"/>
          </w:tcPr>
          <w:p w14:paraId="5E1E6290" w14:textId="77777777" w:rsidR="00A1271B" w:rsidRDefault="00A1271B" w:rsidP="00A1271B">
            <w:pPr>
              <w:pStyle w:val="Contenutotabella"/>
              <w:jc w:val="center"/>
            </w:pPr>
            <w:r>
              <w:t>9</w:t>
            </w:r>
          </w:p>
        </w:tc>
        <w:tc>
          <w:tcPr>
            <w:tcW w:w="708" w:type="dxa"/>
            <w:tcBorders>
              <w:left w:val="single" w:sz="1" w:space="0" w:color="000000"/>
              <w:bottom w:val="single" w:sz="1" w:space="0" w:color="000000"/>
            </w:tcBorders>
            <w:shd w:val="clear" w:color="auto" w:fill="auto"/>
            <w:vAlign w:val="center"/>
          </w:tcPr>
          <w:p w14:paraId="4EB80561" w14:textId="77777777" w:rsidR="00A1271B" w:rsidRDefault="00A1271B" w:rsidP="00A1271B">
            <w:pPr>
              <w:pStyle w:val="Contenutotabella"/>
              <w:jc w:val="center"/>
            </w:pPr>
            <w:r>
              <w:t>9</w:t>
            </w:r>
          </w:p>
        </w:tc>
        <w:tc>
          <w:tcPr>
            <w:tcW w:w="851" w:type="dxa"/>
            <w:tcBorders>
              <w:left w:val="single" w:sz="1" w:space="0" w:color="000000"/>
              <w:bottom w:val="single" w:sz="1" w:space="0" w:color="000000"/>
            </w:tcBorders>
            <w:shd w:val="clear" w:color="auto" w:fill="auto"/>
            <w:vAlign w:val="center"/>
          </w:tcPr>
          <w:p w14:paraId="04B336A1" w14:textId="77777777" w:rsidR="00A1271B" w:rsidRDefault="00A1271B" w:rsidP="00A1271B">
            <w:pPr>
              <w:pStyle w:val="Contenutotabella"/>
              <w:jc w:val="center"/>
            </w:pPr>
            <w:r>
              <w:t>1</w:t>
            </w:r>
          </w:p>
        </w:tc>
        <w:tc>
          <w:tcPr>
            <w:tcW w:w="745" w:type="dxa"/>
            <w:tcBorders>
              <w:left w:val="single" w:sz="1" w:space="0" w:color="000000"/>
              <w:bottom w:val="single" w:sz="1" w:space="0" w:color="000000"/>
            </w:tcBorders>
            <w:shd w:val="clear" w:color="auto" w:fill="auto"/>
            <w:vAlign w:val="center"/>
          </w:tcPr>
          <w:p w14:paraId="6A43708A" w14:textId="77777777" w:rsidR="00A1271B" w:rsidRDefault="00A1271B" w:rsidP="00A1271B">
            <w:pPr>
              <w:pStyle w:val="Contenutotabella"/>
              <w:jc w:val="center"/>
            </w:pPr>
            <w:r>
              <w:t>3</w:t>
            </w:r>
          </w:p>
        </w:tc>
        <w:tc>
          <w:tcPr>
            <w:tcW w:w="675" w:type="dxa"/>
            <w:tcBorders>
              <w:left w:val="single" w:sz="1" w:space="0" w:color="000000"/>
              <w:bottom w:val="single" w:sz="1" w:space="0" w:color="000000"/>
            </w:tcBorders>
            <w:shd w:val="clear" w:color="auto" w:fill="auto"/>
            <w:vAlign w:val="center"/>
          </w:tcPr>
          <w:p w14:paraId="384144DC" w14:textId="77777777" w:rsidR="00A1271B" w:rsidRDefault="00A1271B" w:rsidP="00A1271B">
            <w:pPr>
              <w:pStyle w:val="Contenutotabella"/>
              <w:jc w:val="center"/>
            </w:pPr>
            <w:r>
              <w:t>1</w:t>
            </w:r>
          </w:p>
        </w:tc>
        <w:tc>
          <w:tcPr>
            <w:tcW w:w="765" w:type="dxa"/>
            <w:tcBorders>
              <w:left w:val="single" w:sz="1" w:space="0" w:color="000000"/>
              <w:bottom w:val="single" w:sz="1" w:space="0" w:color="000000"/>
            </w:tcBorders>
            <w:shd w:val="clear" w:color="auto" w:fill="auto"/>
            <w:vAlign w:val="center"/>
          </w:tcPr>
          <w:p w14:paraId="3AFB86E3" w14:textId="77777777" w:rsidR="00A1271B" w:rsidRDefault="00A1271B" w:rsidP="00A1271B">
            <w:pPr>
              <w:pStyle w:val="Contenutotabella"/>
              <w:jc w:val="center"/>
            </w:pPr>
            <w:r>
              <w:t>1</w:t>
            </w:r>
          </w:p>
        </w:tc>
        <w:tc>
          <w:tcPr>
            <w:tcW w:w="645" w:type="dxa"/>
            <w:tcBorders>
              <w:left w:val="single" w:sz="1" w:space="0" w:color="000000"/>
              <w:bottom w:val="single" w:sz="1" w:space="0" w:color="000000"/>
            </w:tcBorders>
            <w:shd w:val="clear" w:color="auto" w:fill="auto"/>
            <w:vAlign w:val="center"/>
          </w:tcPr>
          <w:p w14:paraId="5E727992" w14:textId="77777777" w:rsidR="00A1271B" w:rsidRDefault="00A1271B" w:rsidP="00A1271B">
            <w:pPr>
              <w:pStyle w:val="Contenutotabella"/>
              <w:jc w:val="center"/>
            </w:pPr>
            <w:r>
              <w:t>2</w:t>
            </w:r>
          </w:p>
        </w:tc>
        <w:tc>
          <w:tcPr>
            <w:tcW w:w="714" w:type="dxa"/>
            <w:tcBorders>
              <w:left w:val="single" w:sz="1" w:space="0" w:color="000000"/>
              <w:bottom w:val="single" w:sz="1" w:space="0" w:color="000000"/>
            </w:tcBorders>
            <w:shd w:val="clear" w:color="auto" w:fill="auto"/>
            <w:vAlign w:val="center"/>
          </w:tcPr>
          <w:p w14:paraId="68AEBE56" w14:textId="77777777" w:rsidR="00A1271B" w:rsidRDefault="00A1271B" w:rsidP="00A1271B">
            <w:pPr>
              <w:pStyle w:val="Contenutotabella"/>
              <w:jc w:val="center"/>
            </w:pPr>
            <w:r>
              <w:t>4</w:t>
            </w:r>
          </w:p>
        </w:tc>
        <w:tc>
          <w:tcPr>
            <w:tcW w:w="850" w:type="dxa"/>
            <w:tcBorders>
              <w:left w:val="single" w:sz="1" w:space="0" w:color="000000"/>
              <w:bottom w:val="single" w:sz="1" w:space="0" w:color="000000"/>
            </w:tcBorders>
            <w:shd w:val="clear" w:color="auto" w:fill="auto"/>
            <w:vAlign w:val="center"/>
          </w:tcPr>
          <w:p w14:paraId="12C8E374" w14:textId="77777777" w:rsidR="00A1271B" w:rsidRDefault="00A1271B" w:rsidP="00A1271B">
            <w:pPr>
              <w:pStyle w:val="Contenutotabella"/>
              <w:jc w:val="center"/>
            </w:pPr>
            <w:r>
              <w:t>2</w:t>
            </w:r>
          </w:p>
        </w:tc>
        <w:tc>
          <w:tcPr>
            <w:tcW w:w="992" w:type="dxa"/>
            <w:tcBorders>
              <w:left w:val="single" w:sz="1" w:space="0" w:color="000000"/>
              <w:bottom w:val="single" w:sz="1" w:space="0" w:color="000000"/>
            </w:tcBorders>
            <w:shd w:val="clear" w:color="auto" w:fill="auto"/>
            <w:vAlign w:val="center"/>
          </w:tcPr>
          <w:p w14:paraId="3FCA966F" w14:textId="77777777" w:rsidR="00A1271B" w:rsidRDefault="00A1271B" w:rsidP="00A1271B">
            <w:pPr>
              <w:pStyle w:val="Contenutotabella"/>
              <w:jc w:val="center"/>
            </w:pPr>
            <w:r>
              <w:t>1</w:t>
            </w:r>
          </w:p>
        </w:tc>
        <w:tc>
          <w:tcPr>
            <w:tcW w:w="851" w:type="dxa"/>
            <w:tcBorders>
              <w:left w:val="single" w:sz="1" w:space="0" w:color="000000"/>
              <w:bottom w:val="single" w:sz="1" w:space="0" w:color="000000"/>
            </w:tcBorders>
            <w:shd w:val="clear" w:color="auto" w:fill="auto"/>
            <w:vAlign w:val="center"/>
          </w:tcPr>
          <w:p w14:paraId="59F9EA21" w14:textId="77777777" w:rsidR="00A1271B" w:rsidRDefault="00A1271B" w:rsidP="00A1271B">
            <w:pPr>
              <w:pStyle w:val="Contenutotabella"/>
              <w:jc w:val="center"/>
            </w:pPr>
            <w:r>
              <w:t>1</w:t>
            </w:r>
          </w:p>
        </w:tc>
        <w:tc>
          <w:tcPr>
            <w:tcW w:w="850" w:type="dxa"/>
            <w:tcBorders>
              <w:left w:val="single" w:sz="1" w:space="0" w:color="000000"/>
              <w:bottom w:val="single" w:sz="1" w:space="0" w:color="000000"/>
            </w:tcBorders>
            <w:shd w:val="clear" w:color="auto" w:fill="auto"/>
            <w:vAlign w:val="center"/>
          </w:tcPr>
          <w:p w14:paraId="6397CA9B" w14:textId="77777777" w:rsidR="00A1271B" w:rsidRDefault="00A1271B" w:rsidP="00A1271B">
            <w:pPr>
              <w:pStyle w:val="Contenutotabella"/>
              <w:jc w:val="center"/>
            </w:pPr>
            <w:r>
              <w:t>1</w:t>
            </w:r>
          </w:p>
        </w:tc>
        <w:tc>
          <w:tcPr>
            <w:tcW w:w="851" w:type="dxa"/>
            <w:tcBorders>
              <w:left w:val="single" w:sz="1" w:space="0" w:color="000000"/>
              <w:bottom w:val="single" w:sz="1" w:space="0" w:color="000000"/>
              <w:right w:val="single" w:sz="1" w:space="0" w:color="000000"/>
            </w:tcBorders>
            <w:shd w:val="clear" w:color="auto" w:fill="auto"/>
            <w:vAlign w:val="center"/>
          </w:tcPr>
          <w:p w14:paraId="5144753F" w14:textId="77777777" w:rsidR="00A1271B" w:rsidRDefault="00A1271B" w:rsidP="00A1271B">
            <w:pPr>
              <w:pStyle w:val="Contenutotabella"/>
              <w:jc w:val="center"/>
            </w:pPr>
            <w:r>
              <w:t>2</w:t>
            </w:r>
          </w:p>
        </w:tc>
      </w:tr>
      <w:tr w:rsidR="00696514" w14:paraId="69A35F37" w14:textId="77777777" w:rsidTr="00696514">
        <w:trPr>
          <w:trHeight w:val="300"/>
        </w:trPr>
        <w:tc>
          <w:tcPr>
            <w:tcW w:w="710" w:type="dxa"/>
            <w:tcBorders>
              <w:left w:val="single" w:sz="1" w:space="0" w:color="000000"/>
              <w:bottom w:val="single" w:sz="1" w:space="0" w:color="000000"/>
            </w:tcBorders>
            <w:shd w:val="clear" w:color="auto" w:fill="auto"/>
            <w:vAlign w:val="center"/>
          </w:tcPr>
          <w:p w14:paraId="68DC6805" w14:textId="77777777" w:rsidR="00A1271B" w:rsidRDefault="00A1271B" w:rsidP="00A1271B">
            <w:pPr>
              <w:pStyle w:val="Contenutotabella"/>
              <w:jc w:val="center"/>
            </w:pPr>
            <w:r>
              <w:t>10</w:t>
            </w:r>
          </w:p>
        </w:tc>
        <w:tc>
          <w:tcPr>
            <w:tcW w:w="708" w:type="dxa"/>
            <w:tcBorders>
              <w:left w:val="single" w:sz="1" w:space="0" w:color="000000"/>
              <w:bottom w:val="single" w:sz="1" w:space="0" w:color="000000"/>
            </w:tcBorders>
            <w:shd w:val="clear" w:color="auto" w:fill="auto"/>
            <w:vAlign w:val="center"/>
          </w:tcPr>
          <w:p w14:paraId="6A8F77E8" w14:textId="77777777" w:rsidR="00A1271B" w:rsidRDefault="00A1271B" w:rsidP="00A1271B">
            <w:pPr>
              <w:pStyle w:val="Contenutotabella"/>
              <w:jc w:val="center"/>
            </w:pPr>
            <w:r>
              <w:t>6</w:t>
            </w:r>
          </w:p>
        </w:tc>
        <w:tc>
          <w:tcPr>
            <w:tcW w:w="851" w:type="dxa"/>
            <w:tcBorders>
              <w:left w:val="single" w:sz="1" w:space="0" w:color="000000"/>
              <w:bottom w:val="single" w:sz="1" w:space="0" w:color="000000"/>
            </w:tcBorders>
            <w:shd w:val="clear" w:color="auto" w:fill="auto"/>
            <w:vAlign w:val="center"/>
          </w:tcPr>
          <w:p w14:paraId="1CF7F54C" w14:textId="77777777" w:rsidR="00A1271B" w:rsidRDefault="00A1271B" w:rsidP="00A1271B">
            <w:pPr>
              <w:pStyle w:val="Contenutotabella"/>
              <w:jc w:val="center"/>
            </w:pPr>
            <w:r>
              <w:t>1</w:t>
            </w:r>
          </w:p>
        </w:tc>
        <w:tc>
          <w:tcPr>
            <w:tcW w:w="745" w:type="dxa"/>
            <w:tcBorders>
              <w:left w:val="single" w:sz="1" w:space="0" w:color="000000"/>
              <w:bottom w:val="single" w:sz="1" w:space="0" w:color="000000"/>
            </w:tcBorders>
            <w:shd w:val="clear" w:color="auto" w:fill="auto"/>
            <w:vAlign w:val="center"/>
          </w:tcPr>
          <w:p w14:paraId="6F8A1B4E" w14:textId="77777777" w:rsidR="00A1271B" w:rsidRDefault="00A1271B" w:rsidP="00A1271B">
            <w:pPr>
              <w:pStyle w:val="Contenutotabella"/>
              <w:jc w:val="center"/>
            </w:pPr>
            <w:r>
              <w:t>2</w:t>
            </w:r>
          </w:p>
        </w:tc>
        <w:tc>
          <w:tcPr>
            <w:tcW w:w="675" w:type="dxa"/>
            <w:tcBorders>
              <w:left w:val="single" w:sz="1" w:space="0" w:color="000000"/>
              <w:bottom w:val="single" w:sz="1" w:space="0" w:color="000000"/>
            </w:tcBorders>
            <w:shd w:val="clear" w:color="auto" w:fill="auto"/>
            <w:vAlign w:val="center"/>
          </w:tcPr>
          <w:p w14:paraId="2046701B" w14:textId="77777777" w:rsidR="00A1271B" w:rsidRDefault="00A1271B" w:rsidP="00A1271B">
            <w:pPr>
              <w:pStyle w:val="Contenutotabella"/>
              <w:jc w:val="center"/>
            </w:pPr>
            <w:r>
              <w:t>2</w:t>
            </w:r>
          </w:p>
        </w:tc>
        <w:tc>
          <w:tcPr>
            <w:tcW w:w="765" w:type="dxa"/>
            <w:tcBorders>
              <w:left w:val="single" w:sz="1" w:space="0" w:color="000000"/>
              <w:bottom w:val="single" w:sz="1" w:space="0" w:color="000000"/>
            </w:tcBorders>
            <w:shd w:val="clear" w:color="auto" w:fill="auto"/>
            <w:vAlign w:val="center"/>
          </w:tcPr>
          <w:p w14:paraId="49477D85" w14:textId="77777777" w:rsidR="00A1271B" w:rsidRDefault="00A1271B" w:rsidP="00A1271B">
            <w:pPr>
              <w:pStyle w:val="Contenutotabella"/>
              <w:jc w:val="center"/>
            </w:pPr>
            <w:r>
              <w:t>2</w:t>
            </w:r>
          </w:p>
        </w:tc>
        <w:tc>
          <w:tcPr>
            <w:tcW w:w="645" w:type="dxa"/>
            <w:tcBorders>
              <w:left w:val="single" w:sz="1" w:space="0" w:color="000000"/>
              <w:bottom w:val="single" w:sz="1" w:space="0" w:color="000000"/>
            </w:tcBorders>
            <w:shd w:val="clear" w:color="auto" w:fill="auto"/>
            <w:vAlign w:val="center"/>
          </w:tcPr>
          <w:p w14:paraId="56A73C9E" w14:textId="77777777" w:rsidR="00A1271B" w:rsidRDefault="00A1271B" w:rsidP="00A1271B">
            <w:pPr>
              <w:pStyle w:val="Contenutotabella"/>
              <w:jc w:val="center"/>
            </w:pPr>
            <w:r>
              <w:t>1</w:t>
            </w:r>
          </w:p>
        </w:tc>
        <w:tc>
          <w:tcPr>
            <w:tcW w:w="714" w:type="dxa"/>
            <w:tcBorders>
              <w:left w:val="single" w:sz="1" w:space="0" w:color="000000"/>
              <w:bottom w:val="single" w:sz="1" w:space="0" w:color="000000"/>
            </w:tcBorders>
            <w:shd w:val="clear" w:color="auto" w:fill="auto"/>
            <w:vAlign w:val="center"/>
          </w:tcPr>
          <w:p w14:paraId="68CD696A"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2B51F68E" w14:textId="77777777" w:rsidR="00A1271B" w:rsidRDefault="00A1271B" w:rsidP="00A1271B">
            <w:pPr>
              <w:pStyle w:val="Contenutotabella"/>
              <w:jc w:val="center"/>
            </w:pPr>
            <w:r>
              <w:t>3</w:t>
            </w:r>
          </w:p>
        </w:tc>
        <w:tc>
          <w:tcPr>
            <w:tcW w:w="992" w:type="dxa"/>
            <w:tcBorders>
              <w:left w:val="single" w:sz="1" w:space="0" w:color="000000"/>
              <w:bottom w:val="single" w:sz="1" w:space="0" w:color="000000"/>
            </w:tcBorders>
            <w:shd w:val="clear" w:color="auto" w:fill="auto"/>
            <w:vAlign w:val="center"/>
          </w:tcPr>
          <w:p w14:paraId="026C6069" w14:textId="77777777" w:rsidR="00A1271B" w:rsidRDefault="00A1271B" w:rsidP="00A1271B">
            <w:pPr>
              <w:pStyle w:val="Contenutotabella"/>
              <w:jc w:val="center"/>
            </w:pPr>
            <w:r>
              <w:t>2</w:t>
            </w:r>
          </w:p>
        </w:tc>
        <w:tc>
          <w:tcPr>
            <w:tcW w:w="851" w:type="dxa"/>
            <w:tcBorders>
              <w:left w:val="single" w:sz="1" w:space="0" w:color="000000"/>
              <w:bottom w:val="single" w:sz="1" w:space="0" w:color="000000"/>
            </w:tcBorders>
            <w:shd w:val="clear" w:color="auto" w:fill="auto"/>
            <w:vAlign w:val="center"/>
          </w:tcPr>
          <w:p w14:paraId="12BB3FD0" w14:textId="77777777" w:rsidR="00A1271B" w:rsidRDefault="00A1271B" w:rsidP="00A1271B">
            <w:pPr>
              <w:pStyle w:val="Contenutotabella"/>
              <w:jc w:val="center"/>
            </w:pPr>
            <w:r>
              <w:t>3</w:t>
            </w:r>
          </w:p>
        </w:tc>
        <w:tc>
          <w:tcPr>
            <w:tcW w:w="850" w:type="dxa"/>
            <w:tcBorders>
              <w:left w:val="single" w:sz="1" w:space="0" w:color="000000"/>
              <w:bottom w:val="single" w:sz="1" w:space="0" w:color="000000"/>
            </w:tcBorders>
            <w:shd w:val="clear" w:color="auto" w:fill="auto"/>
            <w:vAlign w:val="center"/>
          </w:tcPr>
          <w:p w14:paraId="348BD3BA" w14:textId="77777777" w:rsidR="00A1271B" w:rsidRDefault="00A1271B" w:rsidP="00A1271B">
            <w:pPr>
              <w:pStyle w:val="Contenutotabella"/>
              <w:jc w:val="center"/>
            </w:pPr>
            <w:r>
              <w:t>4</w:t>
            </w:r>
          </w:p>
        </w:tc>
        <w:tc>
          <w:tcPr>
            <w:tcW w:w="851" w:type="dxa"/>
            <w:tcBorders>
              <w:left w:val="single" w:sz="1" w:space="0" w:color="000000"/>
              <w:bottom w:val="single" w:sz="1" w:space="0" w:color="000000"/>
              <w:right w:val="single" w:sz="1" w:space="0" w:color="000000"/>
            </w:tcBorders>
            <w:shd w:val="clear" w:color="auto" w:fill="auto"/>
            <w:vAlign w:val="center"/>
          </w:tcPr>
          <w:p w14:paraId="734643C9" w14:textId="77777777" w:rsidR="00A1271B" w:rsidRDefault="00A1271B" w:rsidP="00A1271B">
            <w:pPr>
              <w:pStyle w:val="Contenutotabella"/>
              <w:jc w:val="center"/>
            </w:pPr>
            <w:r>
              <w:t>4</w:t>
            </w:r>
          </w:p>
        </w:tc>
      </w:tr>
      <w:tr w:rsidR="00696514" w14:paraId="45E40776" w14:textId="77777777" w:rsidTr="00696514">
        <w:trPr>
          <w:trHeight w:val="300"/>
        </w:trPr>
        <w:tc>
          <w:tcPr>
            <w:tcW w:w="710" w:type="dxa"/>
            <w:tcBorders>
              <w:left w:val="single" w:sz="1" w:space="0" w:color="000000"/>
              <w:bottom w:val="single" w:sz="1" w:space="0" w:color="000000"/>
            </w:tcBorders>
            <w:shd w:val="clear" w:color="auto" w:fill="auto"/>
            <w:vAlign w:val="center"/>
          </w:tcPr>
          <w:p w14:paraId="3B88C215" w14:textId="77777777" w:rsidR="00A1271B" w:rsidRDefault="00A1271B" w:rsidP="00A1271B">
            <w:pPr>
              <w:pStyle w:val="Contenutotabella"/>
              <w:jc w:val="center"/>
            </w:pPr>
            <w:r>
              <w:t>11</w:t>
            </w:r>
          </w:p>
        </w:tc>
        <w:tc>
          <w:tcPr>
            <w:tcW w:w="708" w:type="dxa"/>
            <w:tcBorders>
              <w:left w:val="single" w:sz="1" w:space="0" w:color="000000"/>
              <w:bottom w:val="single" w:sz="1" w:space="0" w:color="000000"/>
            </w:tcBorders>
            <w:shd w:val="clear" w:color="auto" w:fill="auto"/>
            <w:vAlign w:val="center"/>
          </w:tcPr>
          <w:p w14:paraId="088A7833" w14:textId="77777777" w:rsidR="00A1271B" w:rsidRDefault="00A1271B" w:rsidP="00A1271B">
            <w:pPr>
              <w:pStyle w:val="Contenutotabella"/>
              <w:jc w:val="center"/>
            </w:pPr>
            <w:r>
              <w:t>6</w:t>
            </w:r>
          </w:p>
        </w:tc>
        <w:tc>
          <w:tcPr>
            <w:tcW w:w="851" w:type="dxa"/>
            <w:tcBorders>
              <w:left w:val="single" w:sz="1" w:space="0" w:color="000000"/>
              <w:bottom w:val="single" w:sz="1" w:space="0" w:color="000000"/>
            </w:tcBorders>
            <w:shd w:val="clear" w:color="auto" w:fill="auto"/>
            <w:vAlign w:val="center"/>
          </w:tcPr>
          <w:p w14:paraId="4331E477" w14:textId="77777777" w:rsidR="00A1271B" w:rsidRDefault="00A1271B" w:rsidP="00A1271B">
            <w:pPr>
              <w:pStyle w:val="Contenutotabella"/>
              <w:jc w:val="center"/>
            </w:pPr>
            <w:r>
              <w:t>1</w:t>
            </w:r>
          </w:p>
        </w:tc>
        <w:tc>
          <w:tcPr>
            <w:tcW w:w="745" w:type="dxa"/>
            <w:tcBorders>
              <w:left w:val="single" w:sz="1" w:space="0" w:color="000000"/>
              <w:bottom w:val="single" w:sz="1" w:space="0" w:color="000000"/>
            </w:tcBorders>
            <w:shd w:val="clear" w:color="auto" w:fill="auto"/>
            <w:vAlign w:val="center"/>
          </w:tcPr>
          <w:p w14:paraId="6C167BF3" w14:textId="77777777" w:rsidR="00A1271B" w:rsidRDefault="00A1271B" w:rsidP="00A1271B">
            <w:pPr>
              <w:pStyle w:val="Contenutotabella"/>
              <w:jc w:val="center"/>
            </w:pPr>
            <w:r>
              <w:t>2</w:t>
            </w:r>
          </w:p>
        </w:tc>
        <w:tc>
          <w:tcPr>
            <w:tcW w:w="675" w:type="dxa"/>
            <w:tcBorders>
              <w:left w:val="single" w:sz="1" w:space="0" w:color="000000"/>
              <w:bottom w:val="single" w:sz="1" w:space="0" w:color="000000"/>
            </w:tcBorders>
            <w:shd w:val="clear" w:color="auto" w:fill="auto"/>
            <w:vAlign w:val="center"/>
          </w:tcPr>
          <w:p w14:paraId="359E077F" w14:textId="77777777" w:rsidR="00A1271B" w:rsidRDefault="00A1271B" w:rsidP="00A1271B">
            <w:pPr>
              <w:pStyle w:val="Contenutotabella"/>
              <w:jc w:val="center"/>
            </w:pPr>
            <w:r>
              <w:t>2</w:t>
            </w:r>
          </w:p>
        </w:tc>
        <w:tc>
          <w:tcPr>
            <w:tcW w:w="765" w:type="dxa"/>
            <w:tcBorders>
              <w:left w:val="single" w:sz="1" w:space="0" w:color="000000"/>
              <w:bottom w:val="single" w:sz="1" w:space="0" w:color="000000"/>
            </w:tcBorders>
            <w:shd w:val="clear" w:color="auto" w:fill="auto"/>
            <w:vAlign w:val="center"/>
          </w:tcPr>
          <w:p w14:paraId="0A927479" w14:textId="77777777" w:rsidR="00A1271B" w:rsidRDefault="00A1271B" w:rsidP="00A1271B">
            <w:pPr>
              <w:pStyle w:val="Contenutotabella"/>
              <w:jc w:val="center"/>
            </w:pPr>
            <w:r>
              <w:t>2</w:t>
            </w:r>
          </w:p>
        </w:tc>
        <w:tc>
          <w:tcPr>
            <w:tcW w:w="645" w:type="dxa"/>
            <w:tcBorders>
              <w:left w:val="single" w:sz="1" w:space="0" w:color="000000"/>
              <w:bottom w:val="single" w:sz="1" w:space="0" w:color="000000"/>
            </w:tcBorders>
            <w:shd w:val="clear" w:color="auto" w:fill="auto"/>
            <w:vAlign w:val="center"/>
          </w:tcPr>
          <w:p w14:paraId="2F8AF790" w14:textId="77777777" w:rsidR="00A1271B" w:rsidRDefault="00A1271B" w:rsidP="00A1271B">
            <w:pPr>
              <w:pStyle w:val="Contenutotabella"/>
              <w:jc w:val="center"/>
            </w:pPr>
            <w:r>
              <w:t>3</w:t>
            </w:r>
          </w:p>
        </w:tc>
        <w:tc>
          <w:tcPr>
            <w:tcW w:w="714" w:type="dxa"/>
            <w:tcBorders>
              <w:left w:val="single" w:sz="1" w:space="0" w:color="000000"/>
              <w:bottom w:val="single" w:sz="1" w:space="0" w:color="000000"/>
            </w:tcBorders>
            <w:shd w:val="clear" w:color="auto" w:fill="auto"/>
            <w:vAlign w:val="center"/>
          </w:tcPr>
          <w:p w14:paraId="01480C3C"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440A00C2" w14:textId="77777777" w:rsidR="00A1271B" w:rsidRDefault="00A1271B" w:rsidP="00A1271B">
            <w:pPr>
              <w:pStyle w:val="Contenutotabella"/>
              <w:jc w:val="center"/>
            </w:pPr>
            <w:r>
              <w:t>3</w:t>
            </w:r>
          </w:p>
        </w:tc>
        <w:tc>
          <w:tcPr>
            <w:tcW w:w="992" w:type="dxa"/>
            <w:tcBorders>
              <w:left w:val="single" w:sz="1" w:space="0" w:color="000000"/>
              <w:bottom w:val="single" w:sz="1" w:space="0" w:color="000000"/>
            </w:tcBorders>
            <w:shd w:val="clear" w:color="auto" w:fill="auto"/>
            <w:vAlign w:val="center"/>
          </w:tcPr>
          <w:p w14:paraId="4ECBFDB3" w14:textId="77777777" w:rsidR="00A1271B" w:rsidRDefault="00A1271B" w:rsidP="00A1271B">
            <w:pPr>
              <w:pStyle w:val="Contenutotabella"/>
              <w:jc w:val="center"/>
            </w:pPr>
            <w:r>
              <w:t>3</w:t>
            </w:r>
          </w:p>
        </w:tc>
        <w:tc>
          <w:tcPr>
            <w:tcW w:w="851" w:type="dxa"/>
            <w:tcBorders>
              <w:left w:val="single" w:sz="1" w:space="0" w:color="000000"/>
              <w:bottom w:val="single" w:sz="1" w:space="0" w:color="000000"/>
            </w:tcBorders>
            <w:shd w:val="clear" w:color="auto" w:fill="auto"/>
            <w:vAlign w:val="center"/>
          </w:tcPr>
          <w:p w14:paraId="02D09E90" w14:textId="77777777" w:rsidR="00A1271B" w:rsidRDefault="00A1271B" w:rsidP="00A1271B">
            <w:pPr>
              <w:pStyle w:val="Contenutotabella"/>
              <w:jc w:val="center"/>
            </w:pPr>
            <w:r>
              <w:t>3</w:t>
            </w:r>
          </w:p>
        </w:tc>
        <w:tc>
          <w:tcPr>
            <w:tcW w:w="850" w:type="dxa"/>
            <w:tcBorders>
              <w:left w:val="single" w:sz="1" w:space="0" w:color="000000"/>
              <w:bottom w:val="single" w:sz="1" w:space="0" w:color="000000"/>
            </w:tcBorders>
            <w:shd w:val="clear" w:color="auto" w:fill="auto"/>
            <w:vAlign w:val="center"/>
          </w:tcPr>
          <w:p w14:paraId="185FA852" w14:textId="77777777" w:rsidR="00A1271B" w:rsidRDefault="00A1271B" w:rsidP="00A1271B">
            <w:pPr>
              <w:pStyle w:val="Contenutotabella"/>
              <w:jc w:val="center"/>
            </w:pPr>
            <w:r>
              <w:t>5</w:t>
            </w:r>
          </w:p>
        </w:tc>
        <w:tc>
          <w:tcPr>
            <w:tcW w:w="851" w:type="dxa"/>
            <w:tcBorders>
              <w:left w:val="single" w:sz="1" w:space="0" w:color="000000"/>
              <w:bottom w:val="single" w:sz="1" w:space="0" w:color="000000"/>
              <w:right w:val="single" w:sz="1" w:space="0" w:color="000000"/>
            </w:tcBorders>
            <w:shd w:val="clear" w:color="auto" w:fill="auto"/>
            <w:vAlign w:val="center"/>
          </w:tcPr>
          <w:p w14:paraId="28C91980" w14:textId="77777777" w:rsidR="00A1271B" w:rsidRDefault="00A1271B" w:rsidP="00A1271B">
            <w:pPr>
              <w:pStyle w:val="Contenutotabella"/>
              <w:jc w:val="center"/>
            </w:pPr>
            <w:r>
              <w:t>4</w:t>
            </w:r>
          </w:p>
        </w:tc>
      </w:tr>
      <w:tr w:rsidR="00696514" w14:paraId="1A6806ED" w14:textId="77777777" w:rsidTr="00696514">
        <w:trPr>
          <w:trHeight w:val="300"/>
        </w:trPr>
        <w:tc>
          <w:tcPr>
            <w:tcW w:w="710" w:type="dxa"/>
            <w:tcBorders>
              <w:left w:val="single" w:sz="1" w:space="0" w:color="000000"/>
              <w:bottom w:val="single" w:sz="1" w:space="0" w:color="000000"/>
            </w:tcBorders>
            <w:shd w:val="clear" w:color="auto" w:fill="auto"/>
            <w:vAlign w:val="center"/>
          </w:tcPr>
          <w:p w14:paraId="57FF0A0A" w14:textId="77777777" w:rsidR="00A1271B" w:rsidRDefault="00A1271B" w:rsidP="00A1271B">
            <w:pPr>
              <w:pStyle w:val="Contenutotabella"/>
              <w:jc w:val="center"/>
            </w:pPr>
            <w:r>
              <w:t>12</w:t>
            </w:r>
          </w:p>
        </w:tc>
        <w:tc>
          <w:tcPr>
            <w:tcW w:w="708" w:type="dxa"/>
            <w:tcBorders>
              <w:left w:val="single" w:sz="1" w:space="0" w:color="000000"/>
              <w:bottom w:val="single" w:sz="1" w:space="0" w:color="000000"/>
            </w:tcBorders>
            <w:shd w:val="clear" w:color="auto" w:fill="auto"/>
            <w:vAlign w:val="center"/>
          </w:tcPr>
          <w:p w14:paraId="6E31091B" w14:textId="77777777" w:rsidR="00A1271B" w:rsidRDefault="00A1271B" w:rsidP="00A1271B">
            <w:pPr>
              <w:pStyle w:val="Contenutotabella"/>
              <w:jc w:val="center"/>
            </w:pPr>
            <w:r>
              <w:t>8</w:t>
            </w:r>
          </w:p>
        </w:tc>
        <w:tc>
          <w:tcPr>
            <w:tcW w:w="851" w:type="dxa"/>
            <w:tcBorders>
              <w:left w:val="single" w:sz="1" w:space="0" w:color="000000"/>
              <w:bottom w:val="single" w:sz="1" w:space="0" w:color="000000"/>
            </w:tcBorders>
            <w:shd w:val="clear" w:color="auto" w:fill="auto"/>
            <w:vAlign w:val="center"/>
          </w:tcPr>
          <w:p w14:paraId="6A374B17" w14:textId="77777777" w:rsidR="00A1271B" w:rsidRDefault="00A1271B" w:rsidP="00A1271B">
            <w:pPr>
              <w:pStyle w:val="Contenutotabella"/>
              <w:jc w:val="center"/>
            </w:pPr>
            <w:r>
              <w:t>2</w:t>
            </w:r>
          </w:p>
        </w:tc>
        <w:tc>
          <w:tcPr>
            <w:tcW w:w="745" w:type="dxa"/>
            <w:tcBorders>
              <w:left w:val="single" w:sz="1" w:space="0" w:color="000000"/>
              <w:bottom w:val="single" w:sz="1" w:space="0" w:color="000000"/>
            </w:tcBorders>
            <w:shd w:val="clear" w:color="auto" w:fill="auto"/>
            <w:vAlign w:val="center"/>
          </w:tcPr>
          <w:p w14:paraId="66489BFA" w14:textId="77777777" w:rsidR="00A1271B" w:rsidRDefault="00A1271B" w:rsidP="00A1271B">
            <w:pPr>
              <w:pStyle w:val="Contenutotabella"/>
              <w:jc w:val="center"/>
            </w:pPr>
            <w:r>
              <w:t>3</w:t>
            </w:r>
          </w:p>
        </w:tc>
        <w:tc>
          <w:tcPr>
            <w:tcW w:w="675" w:type="dxa"/>
            <w:tcBorders>
              <w:left w:val="single" w:sz="1" w:space="0" w:color="000000"/>
              <w:bottom w:val="single" w:sz="1" w:space="0" w:color="000000"/>
            </w:tcBorders>
            <w:shd w:val="clear" w:color="auto" w:fill="auto"/>
            <w:vAlign w:val="center"/>
          </w:tcPr>
          <w:p w14:paraId="0A94B1DF" w14:textId="77777777" w:rsidR="00A1271B" w:rsidRDefault="00A1271B" w:rsidP="00A1271B">
            <w:pPr>
              <w:pStyle w:val="Contenutotabella"/>
              <w:jc w:val="center"/>
            </w:pPr>
            <w:r>
              <w:t>2</w:t>
            </w:r>
          </w:p>
        </w:tc>
        <w:tc>
          <w:tcPr>
            <w:tcW w:w="765" w:type="dxa"/>
            <w:tcBorders>
              <w:left w:val="single" w:sz="1" w:space="0" w:color="000000"/>
              <w:bottom w:val="single" w:sz="1" w:space="0" w:color="000000"/>
            </w:tcBorders>
            <w:shd w:val="clear" w:color="auto" w:fill="auto"/>
            <w:vAlign w:val="center"/>
          </w:tcPr>
          <w:p w14:paraId="057868A5" w14:textId="77777777" w:rsidR="00A1271B" w:rsidRDefault="00A1271B" w:rsidP="00A1271B">
            <w:pPr>
              <w:pStyle w:val="Contenutotabella"/>
              <w:jc w:val="center"/>
            </w:pPr>
            <w:r>
              <w:t>1</w:t>
            </w:r>
          </w:p>
        </w:tc>
        <w:tc>
          <w:tcPr>
            <w:tcW w:w="645" w:type="dxa"/>
            <w:tcBorders>
              <w:left w:val="single" w:sz="1" w:space="0" w:color="000000"/>
              <w:bottom w:val="single" w:sz="1" w:space="0" w:color="000000"/>
            </w:tcBorders>
            <w:shd w:val="clear" w:color="auto" w:fill="auto"/>
            <w:vAlign w:val="center"/>
          </w:tcPr>
          <w:p w14:paraId="775330FE" w14:textId="77777777" w:rsidR="00A1271B" w:rsidRDefault="00A1271B" w:rsidP="00A1271B">
            <w:pPr>
              <w:pStyle w:val="Contenutotabella"/>
              <w:jc w:val="center"/>
            </w:pPr>
            <w:r>
              <w:t>3</w:t>
            </w:r>
          </w:p>
        </w:tc>
        <w:tc>
          <w:tcPr>
            <w:tcW w:w="714" w:type="dxa"/>
            <w:tcBorders>
              <w:left w:val="single" w:sz="1" w:space="0" w:color="000000"/>
              <w:bottom w:val="single" w:sz="1" w:space="0" w:color="000000"/>
            </w:tcBorders>
            <w:shd w:val="clear" w:color="auto" w:fill="auto"/>
            <w:vAlign w:val="center"/>
          </w:tcPr>
          <w:p w14:paraId="4D8B832C" w14:textId="77777777" w:rsidR="00A1271B" w:rsidRDefault="00A1271B" w:rsidP="00A1271B">
            <w:pPr>
              <w:pStyle w:val="Contenutotabella"/>
              <w:jc w:val="center"/>
            </w:pPr>
            <w:r>
              <w:t>3</w:t>
            </w:r>
          </w:p>
        </w:tc>
        <w:tc>
          <w:tcPr>
            <w:tcW w:w="850" w:type="dxa"/>
            <w:tcBorders>
              <w:left w:val="single" w:sz="1" w:space="0" w:color="000000"/>
              <w:bottom w:val="single" w:sz="1" w:space="0" w:color="000000"/>
            </w:tcBorders>
            <w:shd w:val="clear" w:color="auto" w:fill="auto"/>
            <w:vAlign w:val="center"/>
          </w:tcPr>
          <w:p w14:paraId="7C341568" w14:textId="77777777" w:rsidR="00A1271B" w:rsidRDefault="00A1271B" w:rsidP="00A1271B">
            <w:pPr>
              <w:pStyle w:val="Contenutotabella"/>
              <w:jc w:val="center"/>
            </w:pPr>
            <w:r>
              <w:t>2</w:t>
            </w:r>
          </w:p>
        </w:tc>
        <w:tc>
          <w:tcPr>
            <w:tcW w:w="992" w:type="dxa"/>
            <w:tcBorders>
              <w:left w:val="single" w:sz="1" w:space="0" w:color="000000"/>
              <w:bottom w:val="single" w:sz="1" w:space="0" w:color="000000"/>
            </w:tcBorders>
            <w:shd w:val="clear" w:color="auto" w:fill="auto"/>
            <w:vAlign w:val="center"/>
          </w:tcPr>
          <w:p w14:paraId="75264298" w14:textId="77777777" w:rsidR="00A1271B" w:rsidRDefault="00A1271B" w:rsidP="00A1271B">
            <w:pPr>
              <w:pStyle w:val="Contenutotabella"/>
              <w:jc w:val="center"/>
            </w:pPr>
            <w:r>
              <w:t>3</w:t>
            </w:r>
          </w:p>
        </w:tc>
        <w:tc>
          <w:tcPr>
            <w:tcW w:w="851" w:type="dxa"/>
            <w:tcBorders>
              <w:left w:val="single" w:sz="1" w:space="0" w:color="000000"/>
              <w:bottom w:val="single" w:sz="1" w:space="0" w:color="000000"/>
            </w:tcBorders>
            <w:shd w:val="clear" w:color="auto" w:fill="auto"/>
            <w:vAlign w:val="center"/>
          </w:tcPr>
          <w:p w14:paraId="57D5BF52"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3E19A19A" w14:textId="77777777" w:rsidR="00A1271B" w:rsidRDefault="00A1271B" w:rsidP="00A1271B">
            <w:pPr>
              <w:pStyle w:val="Contenutotabella"/>
              <w:jc w:val="center"/>
            </w:pPr>
            <w:r>
              <w:t>2</w:t>
            </w:r>
          </w:p>
        </w:tc>
        <w:tc>
          <w:tcPr>
            <w:tcW w:w="851" w:type="dxa"/>
            <w:tcBorders>
              <w:left w:val="single" w:sz="1" w:space="0" w:color="000000"/>
              <w:bottom w:val="single" w:sz="1" w:space="0" w:color="000000"/>
              <w:right w:val="single" w:sz="1" w:space="0" w:color="000000"/>
            </w:tcBorders>
            <w:shd w:val="clear" w:color="auto" w:fill="auto"/>
            <w:vAlign w:val="center"/>
          </w:tcPr>
          <w:p w14:paraId="7859719A" w14:textId="77777777" w:rsidR="00A1271B" w:rsidRDefault="00A1271B" w:rsidP="00A1271B">
            <w:pPr>
              <w:pStyle w:val="Contenutotabella"/>
              <w:jc w:val="center"/>
            </w:pPr>
            <w:r>
              <w:t>1</w:t>
            </w:r>
          </w:p>
        </w:tc>
      </w:tr>
      <w:tr w:rsidR="00696514" w14:paraId="03B20B04" w14:textId="77777777" w:rsidTr="00696514">
        <w:trPr>
          <w:trHeight w:val="300"/>
        </w:trPr>
        <w:tc>
          <w:tcPr>
            <w:tcW w:w="710" w:type="dxa"/>
            <w:tcBorders>
              <w:left w:val="single" w:sz="1" w:space="0" w:color="000000"/>
              <w:bottom w:val="single" w:sz="1" w:space="0" w:color="000000"/>
            </w:tcBorders>
            <w:shd w:val="clear" w:color="auto" w:fill="auto"/>
            <w:vAlign w:val="center"/>
          </w:tcPr>
          <w:p w14:paraId="23DE6DD1" w14:textId="77777777" w:rsidR="00A1271B" w:rsidRDefault="00A1271B" w:rsidP="00A1271B">
            <w:pPr>
              <w:pStyle w:val="Contenutotabella"/>
              <w:jc w:val="center"/>
            </w:pPr>
            <w:r>
              <w:t>13</w:t>
            </w:r>
          </w:p>
        </w:tc>
        <w:tc>
          <w:tcPr>
            <w:tcW w:w="708" w:type="dxa"/>
            <w:tcBorders>
              <w:left w:val="single" w:sz="1" w:space="0" w:color="000000"/>
              <w:bottom w:val="single" w:sz="1" w:space="0" w:color="000000"/>
            </w:tcBorders>
            <w:shd w:val="clear" w:color="auto" w:fill="auto"/>
            <w:vAlign w:val="center"/>
          </w:tcPr>
          <w:p w14:paraId="2727BBDA" w14:textId="77777777" w:rsidR="00A1271B" w:rsidRDefault="00A1271B" w:rsidP="00A1271B">
            <w:pPr>
              <w:pStyle w:val="Contenutotabella"/>
              <w:jc w:val="center"/>
            </w:pPr>
            <w:r>
              <w:t>7</w:t>
            </w:r>
          </w:p>
        </w:tc>
        <w:tc>
          <w:tcPr>
            <w:tcW w:w="851" w:type="dxa"/>
            <w:tcBorders>
              <w:left w:val="single" w:sz="1" w:space="0" w:color="000000"/>
              <w:bottom w:val="single" w:sz="1" w:space="0" w:color="000000"/>
            </w:tcBorders>
            <w:shd w:val="clear" w:color="auto" w:fill="auto"/>
            <w:vAlign w:val="center"/>
          </w:tcPr>
          <w:p w14:paraId="3A5E5444" w14:textId="77777777" w:rsidR="00A1271B" w:rsidRDefault="00A1271B" w:rsidP="00A1271B">
            <w:pPr>
              <w:pStyle w:val="Contenutotabella"/>
              <w:jc w:val="center"/>
            </w:pPr>
            <w:r>
              <w:t>1</w:t>
            </w:r>
          </w:p>
        </w:tc>
        <w:tc>
          <w:tcPr>
            <w:tcW w:w="745" w:type="dxa"/>
            <w:tcBorders>
              <w:left w:val="single" w:sz="1" w:space="0" w:color="000000"/>
              <w:bottom w:val="single" w:sz="1" w:space="0" w:color="000000"/>
            </w:tcBorders>
            <w:shd w:val="clear" w:color="auto" w:fill="auto"/>
            <w:vAlign w:val="center"/>
          </w:tcPr>
          <w:p w14:paraId="4FD385C6" w14:textId="77777777" w:rsidR="00A1271B" w:rsidRDefault="00A1271B" w:rsidP="00A1271B">
            <w:pPr>
              <w:pStyle w:val="Contenutotabella"/>
              <w:jc w:val="center"/>
            </w:pPr>
            <w:r>
              <w:t>3</w:t>
            </w:r>
          </w:p>
        </w:tc>
        <w:tc>
          <w:tcPr>
            <w:tcW w:w="675" w:type="dxa"/>
            <w:tcBorders>
              <w:left w:val="single" w:sz="1" w:space="0" w:color="000000"/>
              <w:bottom w:val="single" w:sz="1" w:space="0" w:color="000000"/>
            </w:tcBorders>
            <w:shd w:val="clear" w:color="auto" w:fill="auto"/>
            <w:vAlign w:val="center"/>
          </w:tcPr>
          <w:p w14:paraId="00BFEB4E" w14:textId="77777777" w:rsidR="00A1271B" w:rsidRDefault="00A1271B" w:rsidP="00A1271B">
            <w:pPr>
              <w:pStyle w:val="Contenutotabella"/>
              <w:jc w:val="center"/>
            </w:pPr>
            <w:r>
              <w:t>2</w:t>
            </w:r>
          </w:p>
        </w:tc>
        <w:tc>
          <w:tcPr>
            <w:tcW w:w="765" w:type="dxa"/>
            <w:tcBorders>
              <w:left w:val="single" w:sz="1" w:space="0" w:color="000000"/>
              <w:bottom w:val="single" w:sz="1" w:space="0" w:color="000000"/>
            </w:tcBorders>
            <w:shd w:val="clear" w:color="auto" w:fill="auto"/>
            <w:vAlign w:val="center"/>
          </w:tcPr>
          <w:p w14:paraId="5DB2B1CD" w14:textId="77777777" w:rsidR="00A1271B" w:rsidRDefault="00A1271B" w:rsidP="00A1271B">
            <w:pPr>
              <w:pStyle w:val="Contenutotabella"/>
              <w:jc w:val="center"/>
            </w:pPr>
            <w:r>
              <w:t>1</w:t>
            </w:r>
          </w:p>
        </w:tc>
        <w:tc>
          <w:tcPr>
            <w:tcW w:w="645" w:type="dxa"/>
            <w:tcBorders>
              <w:left w:val="single" w:sz="1" w:space="0" w:color="000000"/>
              <w:bottom w:val="single" w:sz="1" w:space="0" w:color="000000"/>
            </w:tcBorders>
            <w:shd w:val="clear" w:color="auto" w:fill="auto"/>
            <w:vAlign w:val="center"/>
          </w:tcPr>
          <w:p w14:paraId="2B5BF498" w14:textId="77777777" w:rsidR="00A1271B" w:rsidRDefault="00A1271B" w:rsidP="00A1271B">
            <w:pPr>
              <w:pStyle w:val="Contenutotabella"/>
              <w:jc w:val="center"/>
            </w:pPr>
            <w:r>
              <w:t>2</w:t>
            </w:r>
          </w:p>
        </w:tc>
        <w:tc>
          <w:tcPr>
            <w:tcW w:w="714" w:type="dxa"/>
            <w:tcBorders>
              <w:left w:val="single" w:sz="1" w:space="0" w:color="000000"/>
              <w:bottom w:val="single" w:sz="1" w:space="0" w:color="000000"/>
            </w:tcBorders>
            <w:shd w:val="clear" w:color="auto" w:fill="auto"/>
            <w:vAlign w:val="center"/>
          </w:tcPr>
          <w:p w14:paraId="01C33879"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395A37D9" w14:textId="77777777" w:rsidR="00A1271B" w:rsidRDefault="00A1271B" w:rsidP="00A1271B">
            <w:pPr>
              <w:pStyle w:val="Contenutotabella"/>
              <w:jc w:val="center"/>
            </w:pPr>
            <w:r>
              <w:t>1</w:t>
            </w:r>
          </w:p>
        </w:tc>
        <w:tc>
          <w:tcPr>
            <w:tcW w:w="992" w:type="dxa"/>
            <w:tcBorders>
              <w:left w:val="single" w:sz="1" w:space="0" w:color="000000"/>
              <w:bottom w:val="single" w:sz="1" w:space="0" w:color="000000"/>
            </w:tcBorders>
            <w:shd w:val="clear" w:color="auto" w:fill="auto"/>
            <w:vAlign w:val="center"/>
          </w:tcPr>
          <w:p w14:paraId="551D5B05" w14:textId="77777777" w:rsidR="00A1271B" w:rsidRDefault="00A1271B" w:rsidP="00A1271B">
            <w:pPr>
              <w:pStyle w:val="Contenutotabella"/>
              <w:jc w:val="center"/>
            </w:pPr>
            <w:r>
              <w:t>3</w:t>
            </w:r>
          </w:p>
        </w:tc>
        <w:tc>
          <w:tcPr>
            <w:tcW w:w="851" w:type="dxa"/>
            <w:tcBorders>
              <w:left w:val="single" w:sz="1" w:space="0" w:color="000000"/>
              <w:bottom w:val="single" w:sz="1" w:space="0" w:color="000000"/>
            </w:tcBorders>
            <w:shd w:val="clear" w:color="auto" w:fill="auto"/>
            <w:vAlign w:val="center"/>
          </w:tcPr>
          <w:p w14:paraId="6239C1D4"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5CCDDB40" w14:textId="77777777" w:rsidR="00A1271B" w:rsidRDefault="00A1271B" w:rsidP="00A1271B">
            <w:pPr>
              <w:pStyle w:val="Contenutotabella"/>
              <w:jc w:val="center"/>
            </w:pPr>
            <w:r>
              <w:t>2</w:t>
            </w:r>
          </w:p>
        </w:tc>
        <w:tc>
          <w:tcPr>
            <w:tcW w:w="851" w:type="dxa"/>
            <w:tcBorders>
              <w:left w:val="single" w:sz="1" w:space="0" w:color="000000"/>
              <w:bottom w:val="single" w:sz="1" w:space="0" w:color="000000"/>
              <w:right w:val="single" w:sz="1" w:space="0" w:color="000000"/>
            </w:tcBorders>
            <w:shd w:val="clear" w:color="auto" w:fill="auto"/>
            <w:vAlign w:val="center"/>
          </w:tcPr>
          <w:p w14:paraId="6060FC0B" w14:textId="77777777" w:rsidR="00A1271B" w:rsidRDefault="00A1271B" w:rsidP="00A1271B">
            <w:pPr>
              <w:pStyle w:val="Contenutotabella"/>
              <w:jc w:val="center"/>
            </w:pPr>
            <w:r>
              <w:t>2</w:t>
            </w:r>
          </w:p>
        </w:tc>
      </w:tr>
      <w:tr w:rsidR="00696514" w14:paraId="33F7017C" w14:textId="77777777" w:rsidTr="00696514">
        <w:trPr>
          <w:trHeight w:val="300"/>
        </w:trPr>
        <w:tc>
          <w:tcPr>
            <w:tcW w:w="710" w:type="dxa"/>
            <w:tcBorders>
              <w:left w:val="single" w:sz="1" w:space="0" w:color="000000"/>
              <w:bottom w:val="single" w:sz="1" w:space="0" w:color="000000"/>
            </w:tcBorders>
            <w:shd w:val="clear" w:color="auto" w:fill="auto"/>
            <w:vAlign w:val="center"/>
          </w:tcPr>
          <w:p w14:paraId="605D43D6" w14:textId="77777777" w:rsidR="00A1271B" w:rsidRDefault="00A1271B" w:rsidP="00A1271B">
            <w:pPr>
              <w:pStyle w:val="Contenutotabella"/>
              <w:jc w:val="center"/>
            </w:pPr>
            <w:r>
              <w:t>14</w:t>
            </w:r>
          </w:p>
        </w:tc>
        <w:tc>
          <w:tcPr>
            <w:tcW w:w="708" w:type="dxa"/>
            <w:tcBorders>
              <w:left w:val="single" w:sz="1" w:space="0" w:color="000000"/>
              <w:bottom w:val="single" w:sz="1" w:space="0" w:color="000000"/>
            </w:tcBorders>
            <w:shd w:val="clear" w:color="auto" w:fill="auto"/>
            <w:vAlign w:val="center"/>
          </w:tcPr>
          <w:p w14:paraId="75004919" w14:textId="77777777" w:rsidR="00A1271B" w:rsidRDefault="00A1271B" w:rsidP="00A1271B">
            <w:pPr>
              <w:pStyle w:val="Contenutotabella"/>
              <w:jc w:val="center"/>
            </w:pPr>
            <w:r>
              <w:t>7</w:t>
            </w:r>
          </w:p>
        </w:tc>
        <w:tc>
          <w:tcPr>
            <w:tcW w:w="851" w:type="dxa"/>
            <w:tcBorders>
              <w:left w:val="single" w:sz="1" w:space="0" w:color="000000"/>
              <w:bottom w:val="single" w:sz="1" w:space="0" w:color="000000"/>
            </w:tcBorders>
            <w:shd w:val="clear" w:color="auto" w:fill="auto"/>
            <w:vAlign w:val="center"/>
          </w:tcPr>
          <w:p w14:paraId="2701348D" w14:textId="77777777" w:rsidR="00A1271B" w:rsidRDefault="00A1271B" w:rsidP="00A1271B">
            <w:pPr>
              <w:pStyle w:val="Contenutotabella"/>
              <w:jc w:val="center"/>
            </w:pPr>
            <w:r>
              <w:t>2</w:t>
            </w:r>
          </w:p>
        </w:tc>
        <w:tc>
          <w:tcPr>
            <w:tcW w:w="745" w:type="dxa"/>
            <w:tcBorders>
              <w:left w:val="single" w:sz="1" w:space="0" w:color="000000"/>
              <w:bottom w:val="single" w:sz="1" w:space="0" w:color="000000"/>
            </w:tcBorders>
            <w:shd w:val="clear" w:color="auto" w:fill="auto"/>
            <w:vAlign w:val="center"/>
          </w:tcPr>
          <w:p w14:paraId="7449D16C" w14:textId="77777777" w:rsidR="00A1271B" w:rsidRDefault="00A1271B" w:rsidP="00A1271B">
            <w:pPr>
              <w:pStyle w:val="Contenutotabella"/>
              <w:jc w:val="center"/>
            </w:pPr>
            <w:r>
              <w:t>1</w:t>
            </w:r>
          </w:p>
        </w:tc>
        <w:tc>
          <w:tcPr>
            <w:tcW w:w="675" w:type="dxa"/>
            <w:tcBorders>
              <w:left w:val="single" w:sz="1" w:space="0" w:color="000000"/>
              <w:bottom w:val="single" w:sz="1" w:space="0" w:color="000000"/>
            </w:tcBorders>
            <w:shd w:val="clear" w:color="auto" w:fill="auto"/>
            <w:vAlign w:val="center"/>
          </w:tcPr>
          <w:p w14:paraId="4EF41205" w14:textId="77777777" w:rsidR="00A1271B" w:rsidRDefault="00A1271B" w:rsidP="00A1271B">
            <w:pPr>
              <w:pStyle w:val="Contenutotabella"/>
              <w:jc w:val="center"/>
            </w:pPr>
            <w:r>
              <w:t>2</w:t>
            </w:r>
          </w:p>
        </w:tc>
        <w:tc>
          <w:tcPr>
            <w:tcW w:w="765" w:type="dxa"/>
            <w:tcBorders>
              <w:left w:val="single" w:sz="1" w:space="0" w:color="000000"/>
              <w:bottom w:val="single" w:sz="1" w:space="0" w:color="000000"/>
            </w:tcBorders>
            <w:shd w:val="clear" w:color="auto" w:fill="auto"/>
            <w:vAlign w:val="center"/>
          </w:tcPr>
          <w:p w14:paraId="04643857" w14:textId="77777777" w:rsidR="00A1271B" w:rsidRDefault="00A1271B" w:rsidP="00A1271B">
            <w:pPr>
              <w:pStyle w:val="Contenutotabella"/>
              <w:jc w:val="center"/>
            </w:pPr>
            <w:r>
              <w:t>2</w:t>
            </w:r>
          </w:p>
        </w:tc>
        <w:tc>
          <w:tcPr>
            <w:tcW w:w="645" w:type="dxa"/>
            <w:tcBorders>
              <w:left w:val="single" w:sz="1" w:space="0" w:color="000000"/>
              <w:bottom w:val="single" w:sz="1" w:space="0" w:color="000000"/>
            </w:tcBorders>
            <w:shd w:val="clear" w:color="auto" w:fill="auto"/>
            <w:vAlign w:val="center"/>
          </w:tcPr>
          <w:p w14:paraId="13D21203" w14:textId="77777777" w:rsidR="00A1271B" w:rsidRDefault="00A1271B" w:rsidP="00A1271B">
            <w:pPr>
              <w:pStyle w:val="Contenutotabella"/>
              <w:jc w:val="center"/>
            </w:pPr>
            <w:r>
              <w:t>2</w:t>
            </w:r>
          </w:p>
        </w:tc>
        <w:tc>
          <w:tcPr>
            <w:tcW w:w="714" w:type="dxa"/>
            <w:tcBorders>
              <w:left w:val="single" w:sz="1" w:space="0" w:color="000000"/>
              <w:bottom w:val="single" w:sz="1" w:space="0" w:color="000000"/>
            </w:tcBorders>
            <w:shd w:val="clear" w:color="auto" w:fill="auto"/>
            <w:vAlign w:val="center"/>
          </w:tcPr>
          <w:p w14:paraId="7D09BD9A"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79BBA5D7" w14:textId="77777777" w:rsidR="00A1271B" w:rsidRDefault="00A1271B" w:rsidP="00A1271B">
            <w:pPr>
              <w:pStyle w:val="Contenutotabella"/>
              <w:jc w:val="center"/>
            </w:pPr>
            <w:r>
              <w:t>3</w:t>
            </w:r>
          </w:p>
        </w:tc>
        <w:tc>
          <w:tcPr>
            <w:tcW w:w="992" w:type="dxa"/>
            <w:tcBorders>
              <w:left w:val="single" w:sz="1" w:space="0" w:color="000000"/>
              <w:bottom w:val="single" w:sz="1" w:space="0" w:color="000000"/>
            </w:tcBorders>
            <w:shd w:val="clear" w:color="auto" w:fill="auto"/>
            <w:vAlign w:val="center"/>
          </w:tcPr>
          <w:p w14:paraId="2ED634B3" w14:textId="77777777" w:rsidR="00A1271B" w:rsidRDefault="00A1271B" w:rsidP="00A1271B">
            <w:pPr>
              <w:pStyle w:val="Contenutotabella"/>
              <w:jc w:val="center"/>
            </w:pPr>
            <w:r>
              <w:t>3</w:t>
            </w:r>
          </w:p>
        </w:tc>
        <w:tc>
          <w:tcPr>
            <w:tcW w:w="851" w:type="dxa"/>
            <w:tcBorders>
              <w:left w:val="single" w:sz="1" w:space="0" w:color="000000"/>
              <w:bottom w:val="single" w:sz="1" w:space="0" w:color="000000"/>
            </w:tcBorders>
            <w:shd w:val="clear" w:color="auto" w:fill="auto"/>
            <w:vAlign w:val="center"/>
          </w:tcPr>
          <w:p w14:paraId="6AB079C9" w14:textId="77777777" w:rsidR="00A1271B" w:rsidRDefault="00A1271B" w:rsidP="00A1271B">
            <w:pPr>
              <w:pStyle w:val="Contenutotabella"/>
              <w:jc w:val="center"/>
            </w:pPr>
            <w:r>
              <w:t>3</w:t>
            </w:r>
          </w:p>
        </w:tc>
        <w:tc>
          <w:tcPr>
            <w:tcW w:w="850" w:type="dxa"/>
            <w:tcBorders>
              <w:left w:val="single" w:sz="1" w:space="0" w:color="000000"/>
              <w:bottom w:val="single" w:sz="1" w:space="0" w:color="000000"/>
            </w:tcBorders>
            <w:shd w:val="clear" w:color="auto" w:fill="auto"/>
            <w:vAlign w:val="center"/>
          </w:tcPr>
          <w:p w14:paraId="0F3D0E28" w14:textId="77777777" w:rsidR="00A1271B" w:rsidRDefault="00A1271B" w:rsidP="00A1271B">
            <w:pPr>
              <w:pStyle w:val="Contenutotabella"/>
              <w:jc w:val="center"/>
            </w:pPr>
            <w:r>
              <w:t>4</w:t>
            </w:r>
          </w:p>
        </w:tc>
        <w:tc>
          <w:tcPr>
            <w:tcW w:w="851" w:type="dxa"/>
            <w:tcBorders>
              <w:left w:val="single" w:sz="1" w:space="0" w:color="000000"/>
              <w:bottom w:val="single" w:sz="1" w:space="0" w:color="000000"/>
              <w:right w:val="single" w:sz="1" w:space="0" w:color="000000"/>
            </w:tcBorders>
            <w:shd w:val="clear" w:color="auto" w:fill="auto"/>
            <w:vAlign w:val="center"/>
          </w:tcPr>
          <w:p w14:paraId="3454CADB" w14:textId="77777777" w:rsidR="00A1271B" w:rsidRDefault="00A1271B" w:rsidP="00A1271B">
            <w:pPr>
              <w:pStyle w:val="Contenutotabella"/>
              <w:jc w:val="center"/>
            </w:pPr>
            <w:r>
              <w:t>2</w:t>
            </w:r>
          </w:p>
        </w:tc>
      </w:tr>
      <w:tr w:rsidR="00696514" w14:paraId="2F8048F7" w14:textId="77777777" w:rsidTr="00696514">
        <w:trPr>
          <w:trHeight w:val="300"/>
        </w:trPr>
        <w:tc>
          <w:tcPr>
            <w:tcW w:w="710" w:type="dxa"/>
            <w:tcBorders>
              <w:left w:val="single" w:sz="1" w:space="0" w:color="000000"/>
              <w:bottom w:val="single" w:sz="1" w:space="0" w:color="000000"/>
            </w:tcBorders>
            <w:shd w:val="clear" w:color="auto" w:fill="auto"/>
            <w:vAlign w:val="center"/>
          </w:tcPr>
          <w:p w14:paraId="2600C84B" w14:textId="77777777" w:rsidR="00A1271B" w:rsidRDefault="00A1271B" w:rsidP="00A1271B">
            <w:pPr>
              <w:pStyle w:val="Contenutotabella"/>
              <w:jc w:val="center"/>
            </w:pPr>
            <w:r>
              <w:t>15</w:t>
            </w:r>
          </w:p>
        </w:tc>
        <w:tc>
          <w:tcPr>
            <w:tcW w:w="708" w:type="dxa"/>
            <w:tcBorders>
              <w:left w:val="single" w:sz="1" w:space="0" w:color="000000"/>
              <w:bottom w:val="single" w:sz="1" w:space="0" w:color="000000"/>
            </w:tcBorders>
            <w:shd w:val="clear" w:color="auto" w:fill="auto"/>
            <w:vAlign w:val="center"/>
          </w:tcPr>
          <w:p w14:paraId="07109B59" w14:textId="77777777" w:rsidR="00A1271B" w:rsidRDefault="00A1271B" w:rsidP="00A1271B">
            <w:pPr>
              <w:pStyle w:val="Contenutotabella"/>
              <w:jc w:val="center"/>
            </w:pPr>
            <w:r>
              <w:t>9</w:t>
            </w:r>
          </w:p>
        </w:tc>
        <w:tc>
          <w:tcPr>
            <w:tcW w:w="851" w:type="dxa"/>
            <w:tcBorders>
              <w:left w:val="single" w:sz="1" w:space="0" w:color="000000"/>
              <w:bottom w:val="single" w:sz="1" w:space="0" w:color="000000"/>
            </w:tcBorders>
            <w:shd w:val="clear" w:color="auto" w:fill="auto"/>
            <w:vAlign w:val="center"/>
          </w:tcPr>
          <w:p w14:paraId="23245E5B" w14:textId="77777777" w:rsidR="00A1271B" w:rsidRDefault="00A1271B" w:rsidP="00A1271B">
            <w:pPr>
              <w:pStyle w:val="Contenutotabella"/>
              <w:jc w:val="center"/>
            </w:pPr>
            <w:r>
              <w:t>2</w:t>
            </w:r>
          </w:p>
        </w:tc>
        <w:tc>
          <w:tcPr>
            <w:tcW w:w="745" w:type="dxa"/>
            <w:tcBorders>
              <w:left w:val="single" w:sz="1" w:space="0" w:color="000000"/>
              <w:bottom w:val="single" w:sz="1" w:space="0" w:color="000000"/>
            </w:tcBorders>
            <w:shd w:val="clear" w:color="auto" w:fill="auto"/>
            <w:vAlign w:val="center"/>
          </w:tcPr>
          <w:p w14:paraId="4544854D" w14:textId="77777777" w:rsidR="00A1271B" w:rsidRDefault="00A1271B" w:rsidP="00A1271B">
            <w:pPr>
              <w:pStyle w:val="Contenutotabella"/>
              <w:jc w:val="center"/>
            </w:pPr>
            <w:r>
              <w:t>1</w:t>
            </w:r>
          </w:p>
        </w:tc>
        <w:tc>
          <w:tcPr>
            <w:tcW w:w="675" w:type="dxa"/>
            <w:tcBorders>
              <w:left w:val="single" w:sz="1" w:space="0" w:color="000000"/>
              <w:bottom w:val="single" w:sz="1" w:space="0" w:color="000000"/>
            </w:tcBorders>
            <w:shd w:val="clear" w:color="auto" w:fill="auto"/>
            <w:vAlign w:val="center"/>
          </w:tcPr>
          <w:p w14:paraId="70BAB64F" w14:textId="77777777" w:rsidR="00A1271B" w:rsidRDefault="00A1271B" w:rsidP="00A1271B">
            <w:pPr>
              <w:pStyle w:val="Contenutotabella"/>
              <w:jc w:val="center"/>
            </w:pPr>
            <w:r>
              <w:t>3</w:t>
            </w:r>
          </w:p>
        </w:tc>
        <w:tc>
          <w:tcPr>
            <w:tcW w:w="765" w:type="dxa"/>
            <w:tcBorders>
              <w:left w:val="single" w:sz="1" w:space="0" w:color="000000"/>
              <w:bottom w:val="single" w:sz="1" w:space="0" w:color="000000"/>
            </w:tcBorders>
            <w:shd w:val="clear" w:color="auto" w:fill="auto"/>
            <w:vAlign w:val="center"/>
          </w:tcPr>
          <w:p w14:paraId="45F0DEA6" w14:textId="77777777" w:rsidR="00A1271B" w:rsidRDefault="00A1271B" w:rsidP="00A1271B">
            <w:pPr>
              <w:pStyle w:val="Contenutotabella"/>
              <w:jc w:val="center"/>
            </w:pPr>
            <w:r>
              <w:t>1</w:t>
            </w:r>
          </w:p>
        </w:tc>
        <w:tc>
          <w:tcPr>
            <w:tcW w:w="645" w:type="dxa"/>
            <w:tcBorders>
              <w:left w:val="single" w:sz="1" w:space="0" w:color="000000"/>
              <w:bottom w:val="single" w:sz="1" w:space="0" w:color="000000"/>
            </w:tcBorders>
            <w:shd w:val="clear" w:color="auto" w:fill="auto"/>
            <w:vAlign w:val="center"/>
          </w:tcPr>
          <w:p w14:paraId="449A5A26" w14:textId="77777777" w:rsidR="00A1271B" w:rsidRDefault="00A1271B" w:rsidP="00A1271B">
            <w:pPr>
              <w:pStyle w:val="Contenutotabella"/>
              <w:jc w:val="center"/>
            </w:pPr>
            <w:r>
              <w:t>3</w:t>
            </w:r>
          </w:p>
        </w:tc>
        <w:tc>
          <w:tcPr>
            <w:tcW w:w="714" w:type="dxa"/>
            <w:tcBorders>
              <w:left w:val="single" w:sz="1" w:space="0" w:color="000000"/>
              <w:bottom w:val="single" w:sz="1" w:space="0" w:color="000000"/>
            </w:tcBorders>
            <w:shd w:val="clear" w:color="auto" w:fill="auto"/>
            <w:vAlign w:val="center"/>
          </w:tcPr>
          <w:p w14:paraId="70814775" w14:textId="77777777" w:rsidR="00A1271B" w:rsidRDefault="00A1271B" w:rsidP="00A1271B">
            <w:pPr>
              <w:pStyle w:val="Contenutotabella"/>
              <w:jc w:val="center"/>
            </w:pPr>
            <w:r>
              <w:t>3</w:t>
            </w:r>
          </w:p>
        </w:tc>
        <w:tc>
          <w:tcPr>
            <w:tcW w:w="850" w:type="dxa"/>
            <w:tcBorders>
              <w:left w:val="single" w:sz="1" w:space="0" w:color="000000"/>
              <w:bottom w:val="single" w:sz="1" w:space="0" w:color="000000"/>
            </w:tcBorders>
            <w:shd w:val="clear" w:color="auto" w:fill="auto"/>
            <w:vAlign w:val="center"/>
          </w:tcPr>
          <w:p w14:paraId="2A9F43AC" w14:textId="77777777" w:rsidR="00A1271B" w:rsidRDefault="00A1271B" w:rsidP="00A1271B">
            <w:pPr>
              <w:pStyle w:val="Contenutotabella"/>
              <w:jc w:val="center"/>
            </w:pPr>
            <w:r>
              <w:t>3</w:t>
            </w:r>
          </w:p>
        </w:tc>
        <w:tc>
          <w:tcPr>
            <w:tcW w:w="992" w:type="dxa"/>
            <w:tcBorders>
              <w:left w:val="single" w:sz="1" w:space="0" w:color="000000"/>
              <w:bottom w:val="single" w:sz="1" w:space="0" w:color="000000"/>
            </w:tcBorders>
            <w:shd w:val="clear" w:color="auto" w:fill="auto"/>
            <w:vAlign w:val="center"/>
          </w:tcPr>
          <w:p w14:paraId="3AF3F42D" w14:textId="77777777" w:rsidR="00A1271B" w:rsidRDefault="00A1271B" w:rsidP="00A1271B">
            <w:pPr>
              <w:pStyle w:val="Contenutotabella"/>
              <w:jc w:val="center"/>
            </w:pPr>
            <w:r>
              <w:t>3</w:t>
            </w:r>
          </w:p>
        </w:tc>
        <w:tc>
          <w:tcPr>
            <w:tcW w:w="851" w:type="dxa"/>
            <w:tcBorders>
              <w:left w:val="single" w:sz="1" w:space="0" w:color="000000"/>
              <w:bottom w:val="single" w:sz="1" w:space="0" w:color="000000"/>
            </w:tcBorders>
            <w:shd w:val="clear" w:color="auto" w:fill="auto"/>
            <w:vAlign w:val="center"/>
          </w:tcPr>
          <w:p w14:paraId="3BEB4242"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4B59A4A2" w14:textId="77777777" w:rsidR="00A1271B" w:rsidRDefault="00A1271B" w:rsidP="00A1271B">
            <w:pPr>
              <w:pStyle w:val="Contenutotabella"/>
              <w:jc w:val="center"/>
            </w:pPr>
            <w:r>
              <w:t>5</w:t>
            </w:r>
          </w:p>
        </w:tc>
        <w:tc>
          <w:tcPr>
            <w:tcW w:w="851" w:type="dxa"/>
            <w:tcBorders>
              <w:left w:val="single" w:sz="1" w:space="0" w:color="000000"/>
              <w:bottom w:val="single" w:sz="1" w:space="0" w:color="000000"/>
              <w:right w:val="single" w:sz="1" w:space="0" w:color="000000"/>
            </w:tcBorders>
            <w:shd w:val="clear" w:color="auto" w:fill="auto"/>
            <w:vAlign w:val="center"/>
          </w:tcPr>
          <w:p w14:paraId="490DBFB4" w14:textId="77777777" w:rsidR="00A1271B" w:rsidRDefault="00A1271B" w:rsidP="00A1271B">
            <w:pPr>
              <w:pStyle w:val="Contenutotabella"/>
              <w:jc w:val="center"/>
            </w:pPr>
            <w:r>
              <w:t>5</w:t>
            </w:r>
          </w:p>
        </w:tc>
      </w:tr>
      <w:tr w:rsidR="00696514" w14:paraId="4AB6F580" w14:textId="77777777" w:rsidTr="00696514">
        <w:trPr>
          <w:trHeight w:val="300"/>
        </w:trPr>
        <w:tc>
          <w:tcPr>
            <w:tcW w:w="710" w:type="dxa"/>
            <w:tcBorders>
              <w:left w:val="single" w:sz="1" w:space="0" w:color="000000"/>
              <w:bottom w:val="single" w:sz="1" w:space="0" w:color="000000"/>
            </w:tcBorders>
            <w:shd w:val="clear" w:color="auto" w:fill="auto"/>
            <w:vAlign w:val="center"/>
          </w:tcPr>
          <w:p w14:paraId="677BE6C6" w14:textId="77777777" w:rsidR="00A1271B" w:rsidRDefault="00A1271B" w:rsidP="00A1271B">
            <w:pPr>
              <w:pStyle w:val="Contenutotabella"/>
              <w:jc w:val="center"/>
            </w:pPr>
            <w:r>
              <w:t>16</w:t>
            </w:r>
          </w:p>
        </w:tc>
        <w:tc>
          <w:tcPr>
            <w:tcW w:w="708" w:type="dxa"/>
            <w:tcBorders>
              <w:left w:val="single" w:sz="1" w:space="0" w:color="000000"/>
              <w:bottom w:val="single" w:sz="1" w:space="0" w:color="000000"/>
            </w:tcBorders>
            <w:shd w:val="clear" w:color="auto" w:fill="auto"/>
            <w:vAlign w:val="center"/>
          </w:tcPr>
          <w:p w14:paraId="175118DE" w14:textId="77777777" w:rsidR="00A1271B" w:rsidRDefault="00A1271B" w:rsidP="00A1271B">
            <w:pPr>
              <w:pStyle w:val="Contenutotabella"/>
              <w:jc w:val="center"/>
            </w:pPr>
            <w:r>
              <w:t>10</w:t>
            </w:r>
          </w:p>
        </w:tc>
        <w:tc>
          <w:tcPr>
            <w:tcW w:w="851" w:type="dxa"/>
            <w:tcBorders>
              <w:left w:val="single" w:sz="1" w:space="0" w:color="000000"/>
              <w:bottom w:val="single" w:sz="1" w:space="0" w:color="000000"/>
            </w:tcBorders>
            <w:shd w:val="clear" w:color="auto" w:fill="auto"/>
            <w:vAlign w:val="center"/>
          </w:tcPr>
          <w:p w14:paraId="1D33B572" w14:textId="77777777" w:rsidR="00A1271B" w:rsidRDefault="00A1271B" w:rsidP="00A1271B">
            <w:pPr>
              <w:pStyle w:val="Contenutotabella"/>
              <w:jc w:val="center"/>
            </w:pPr>
            <w:r>
              <w:t>1</w:t>
            </w:r>
          </w:p>
        </w:tc>
        <w:tc>
          <w:tcPr>
            <w:tcW w:w="745" w:type="dxa"/>
            <w:tcBorders>
              <w:left w:val="single" w:sz="1" w:space="0" w:color="000000"/>
              <w:bottom w:val="single" w:sz="1" w:space="0" w:color="000000"/>
            </w:tcBorders>
            <w:shd w:val="clear" w:color="auto" w:fill="auto"/>
            <w:vAlign w:val="center"/>
          </w:tcPr>
          <w:p w14:paraId="63C4A41D" w14:textId="77777777" w:rsidR="00A1271B" w:rsidRDefault="00A1271B" w:rsidP="00A1271B">
            <w:pPr>
              <w:pStyle w:val="Contenutotabella"/>
              <w:jc w:val="center"/>
            </w:pPr>
            <w:r>
              <w:t>3</w:t>
            </w:r>
          </w:p>
        </w:tc>
        <w:tc>
          <w:tcPr>
            <w:tcW w:w="675" w:type="dxa"/>
            <w:tcBorders>
              <w:left w:val="single" w:sz="1" w:space="0" w:color="000000"/>
              <w:bottom w:val="single" w:sz="1" w:space="0" w:color="000000"/>
            </w:tcBorders>
            <w:shd w:val="clear" w:color="auto" w:fill="auto"/>
            <w:vAlign w:val="center"/>
          </w:tcPr>
          <w:p w14:paraId="09D8D43D" w14:textId="77777777" w:rsidR="00A1271B" w:rsidRDefault="00A1271B" w:rsidP="00A1271B">
            <w:pPr>
              <w:pStyle w:val="Contenutotabella"/>
              <w:jc w:val="center"/>
            </w:pPr>
            <w:r>
              <w:t>1</w:t>
            </w:r>
          </w:p>
        </w:tc>
        <w:tc>
          <w:tcPr>
            <w:tcW w:w="765" w:type="dxa"/>
            <w:tcBorders>
              <w:left w:val="single" w:sz="1" w:space="0" w:color="000000"/>
              <w:bottom w:val="single" w:sz="1" w:space="0" w:color="000000"/>
            </w:tcBorders>
            <w:shd w:val="clear" w:color="auto" w:fill="auto"/>
            <w:vAlign w:val="center"/>
          </w:tcPr>
          <w:p w14:paraId="5E52EA9F" w14:textId="77777777" w:rsidR="00A1271B" w:rsidRDefault="00A1271B" w:rsidP="00A1271B">
            <w:pPr>
              <w:pStyle w:val="Contenutotabella"/>
              <w:jc w:val="center"/>
            </w:pPr>
            <w:r>
              <w:t>1</w:t>
            </w:r>
          </w:p>
        </w:tc>
        <w:tc>
          <w:tcPr>
            <w:tcW w:w="645" w:type="dxa"/>
            <w:tcBorders>
              <w:left w:val="single" w:sz="1" w:space="0" w:color="000000"/>
              <w:bottom w:val="single" w:sz="1" w:space="0" w:color="000000"/>
            </w:tcBorders>
            <w:shd w:val="clear" w:color="auto" w:fill="auto"/>
            <w:vAlign w:val="center"/>
          </w:tcPr>
          <w:p w14:paraId="2DFFB406" w14:textId="77777777" w:rsidR="00A1271B" w:rsidRDefault="00A1271B" w:rsidP="00A1271B">
            <w:pPr>
              <w:pStyle w:val="Contenutotabella"/>
              <w:jc w:val="center"/>
            </w:pPr>
            <w:r>
              <w:t>1</w:t>
            </w:r>
          </w:p>
        </w:tc>
        <w:tc>
          <w:tcPr>
            <w:tcW w:w="714" w:type="dxa"/>
            <w:tcBorders>
              <w:left w:val="single" w:sz="1" w:space="0" w:color="000000"/>
              <w:bottom w:val="single" w:sz="1" w:space="0" w:color="000000"/>
            </w:tcBorders>
            <w:shd w:val="clear" w:color="auto" w:fill="auto"/>
            <w:vAlign w:val="center"/>
          </w:tcPr>
          <w:p w14:paraId="45AA10FD" w14:textId="77777777" w:rsidR="00A1271B" w:rsidRDefault="00A1271B" w:rsidP="00A1271B">
            <w:pPr>
              <w:pStyle w:val="Contenutotabella"/>
              <w:jc w:val="center"/>
            </w:pPr>
            <w:r>
              <w:t>4</w:t>
            </w:r>
          </w:p>
        </w:tc>
        <w:tc>
          <w:tcPr>
            <w:tcW w:w="850" w:type="dxa"/>
            <w:tcBorders>
              <w:left w:val="single" w:sz="1" w:space="0" w:color="000000"/>
              <w:bottom w:val="single" w:sz="1" w:space="0" w:color="000000"/>
            </w:tcBorders>
            <w:shd w:val="clear" w:color="auto" w:fill="auto"/>
            <w:vAlign w:val="center"/>
          </w:tcPr>
          <w:p w14:paraId="285A8657" w14:textId="77777777" w:rsidR="00A1271B" w:rsidRDefault="00A1271B" w:rsidP="00A1271B">
            <w:pPr>
              <w:pStyle w:val="Contenutotabella"/>
              <w:jc w:val="center"/>
            </w:pPr>
            <w:r>
              <w:t>1</w:t>
            </w:r>
          </w:p>
        </w:tc>
        <w:tc>
          <w:tcPr>
            <w:tcW w:w="992" w:type="dxa"/>
            <w:tcBorders>
              <w:left w:val="single" w:sz="1" w:space="0" w:color="000000"/>
              <w:bottom w:val="single" w:sz="1" w:space="0" w:color="000000"/>
            </w:tcBorders>
            <w:shd w:val="clear" w:color="auto" w:fill="auto"/>
            <w:vAlign w:val="center"/>
          </w:tcPr>
          <w:p w14:paraId="33E07592" w14:textId="77777777" w:rsidR="00A1271B" w:rsidRDefault="00A1271B" w:rsidP="00A1271B">
            <w:pPr>
              <w:pStyle w:val="Contenutotabella"/>
              <w:jc w:val="center"/>
            </w:pPr>
            <w:r>
              <w:t>1</w:t>
            </w:r>
          </w:p>
        </w:tc>
        <w:tc>
          <w:tcPr>
            <w:tcW w:w="851" w:type="dxa"/>
            <w:tcBorders>
              <w:left w:val="single" w:sz="1" w:space="0" w:color="000000"/>
              <w:bottom w:val="single" w:sz="1" w:space="0" w:color="000000"/>
            </w:tcBorders>
            <w:shd w:val="clear" w:color="auto" w:fill="auto"/>
            <w:vAlign w:val="center"/>
          </w:tcPr>
          <w:p w14:paraId="450B4432" w14:textId="77777777" w:rsidR="00A1271B" w:rsidRDefault="00A1271B" w:rsidP="00A1271B">
            <w:pPr>
              <w:pStyle w:val="Contenutotabella"/>
              <w:jc w:val="center"/>
            </w:pPr>
            <w:r>
              <w:t>1</w:t>
            </w:r>
          </w:p>
        </w:tc>
        <w:tc>
          <w:tcPr>
            <w:tcW w:w="850" w:type="dxa"/>
            <w:tcBorders>
              <w:left w:val="single" w:sz="1" w:space="0" w:color="000000"/>
              <w:bottom w:val="single" w:sz="1" w:space="0" w:color="000000"/>
            </w:tcBorders>
            <w:shd w:val="clear" w:color="auto" w:fill="auto"/>
            <w:vAlign w:val="center"/>
          </w:tcPr>
          <w:p w14:paraId="5C440A0E" w14:textId="77777777" w:rsidR="00A1271B" w:rsidRDefault="00A1271B" w:rsidP="00A1271B">
            <w:pPr>
              <w:pStyle w:val="Contenutotabella"/>
              <w:jc w:val="center"/>
            </w:pPr>
            <w:r>
              <w:t>1</w:t>
            </w:r>
          </w:p>
        </w:tc>
        <w:tc>
          <w:tcPr>
            <w:tcW w:w="851" w:type="dxa"/>
            <w:tcBorders>
              <w:left w:val="single" w:sz="1" w:space="0" w:color="000000"/>
              <w:bottom w:val="single" w:sz="1" w:space="0" w:color="000000"/>
              <w:right w:val="single" w:sz="1" w:space="0" w:color="000000"/>
            </w:tcBorders>
            <w:shd w:val="clear" w:color="auto" w:fill="auto"/>
            <w:vAlign w:val="center"/>
          </w:tcPr>
          <w:p w14:paraId="39429766" w14:textId="77777777" w:rsidR="00A1271B" w:rsidRDefault="00A1271B" w:rsidP="00A1271B">
            <w:pPr>
              <w:pStyle w:val="Contenutotabella"/>
              <w:jc w:val="center"/>
            </w:pPr>
            <w:r>
              <w:t>3</w:t>
            </w:r>
          </w:p>
        </w:tc>
      </w:tr>
      <w:tr w:rsidR="00696514" w14:paraId="210DBD7F" w14:textId="77777777" w:rsidTr="00696514">
        <w:trPr>
          <w:trHeight w:val="300"/>
        </w:trPr>
        <w:tc>
          <w:tcPr>
            <w:tcW w:w="710" w:type="dxa"/>
            <w:tcBorders>
              <w:left w:val="single" w:sz="1" w:space="0" w:color="000000"/>
              <w:bottom w:val="single" w:sz="1" w:space="0" w:color="000000"/>
            </w:tcBorders>
            <w:shd w:val="clear" w:color="auto" w:fill="auto"/>
            <w:vAlign w:val="center"/>
          </w:tcPr>
          <w:p w14:paraId="67F51A58" w14:textId="77777777" w:rsidR="00A1271B" w:rsidRDefault="00A1271B" w:rsidP="00A1271B">
            <w:pPr>
              <w:pStyle w:val="Contenutotabella"/>
              <w:jc w:val="center"/>
            </w:pPr>
            <w:r>
              <w:t>17</w:t>
            </w:r>
          </w:p>
        </w:tc>
        <w:tc>
          <w:tcPr>
            <w:tcW w:w="708" w:type="dxa"/>
            <w:tcBorders>
              <w:left w:val="single" w:sz="1" w:space="0" w:color="000000"/>
              <w:bottom w:val="single" w:sz="1" w:space="0" w:color="000000"/>
            </w:tcBorders>
            <w:shd w:val="clear" w:color="auto" w:fill="auto"/>
            <w:vAlign w:val="center"/>
          </w:tcPr>
          <w:p w14:paraId="4100A2EC" w14:textId="77777777" w:rsidR="00A1271B" w:rsidRDefault="00A1271B" w:rsidP="00A1271B">
            <w:pPr>
              <w:pStyle w:val="Contenutotabella"/>
              <w:jc w:val="center"/>
            </w:pPr>
            <w:r>
              <w:t>6</w:t>
            </w:r>
          </w:p>
        </w:tc>
        <w:tc>
          <w:tcPr>
            <w:tcW w:w="851" w:type="dxa"/>
            <w:tcBorders>
              <w:left w:val="single" w:sz="1" w:space="0" w:color="000000"/>
              <w:bottom w:val="single" w:sz="1" w:space="0" w:color="000000"/>
            </w:tcBorders>
            <w:shd w:val="clear" w:color="auto" w:fill="auto"/>
            <w:vAlign w:val="center"/>
          </w:tcPr>
          <w:p w14:paraId="5077025D" w14:textId="77777777" w:rsidR="00A1271B" w:rsidRDefault="00A1271B" w:rsidP="00A1271B">
            <w:pPr>
              <w:pStyle w:val="Contenutotabella"/>
              <w:jc w:val="center"/>
            </w:pPr>
            <w:r>
              <w:t>2</w:t>
            </w:r>
          </w:p>
        </w:tc>
        <w:tc>
          <w:tcPr>
            <w:tcW w:w="745" w:type="dxa"/>
            <w:tcBorders>
              <w:left w:val="single" w:sz="1" w:space="0" w:color="000000"/>
              <w:bottom w:val="single" w:sz="1" w:space="0" w:color="000000"/>
            </w:tcBorders>
            <w:shd w:val="clear" w:color="auto" w:fill="auto"/>
            <w:vAlign w:val="center"/>
          </w:tcPr>
          <w:p w14:paraId="00A28055" w14:textId="77777777" w:rsidR="00A1271B" w:rsidRDefault="00A1271B" w:rsidP="00A1271B">
            <w:pPr>
              <w:pStyle w:val="Contenutotabella"/>
              <w:jc w:val="center"/>
            </w:pPr>
            <w:r>
              <w:t>3</w:t>
            </w:r>
          </w:p>
        </w:tc>
        <w:tc>
          <w:tcPr>
            <w:tcW w:w="675" w:type="dxa"/>
            <w:tcBorders>
              <w:left w:val="single" w:sz="1" w:space="0" w:color="000000"/>
              <w:bottom w:val="single" w:sz="1" w:space="0" w:color="000000"/>
            </w:tcBorders>
            <w:shd w:val="clear" w:color="auto" w:fill="auto"/>
            <w:vAlign w:val="center"/>
          </w:tcPr>
          <w:p w14:paraId="7521E87C" w14:textId="77777777" w:rsidR="00A1271B" w:rsidRDefault="00A1271B" w:rsidP="00A1271B">
            <w:pPr>
              <w:pStyle w:val="Contenutotabella"/>
              <w:jc w:val="center"/>
            </w:pPr>
            <w:r>
              <w:t>2</w:t>
            </w:r>
          </w:p>
        </w:tc>
        <w:tc>
          <w:tcPr>
            <w:tcW w:w="765" w:type="dxa"/>
            <w:tcBorders>
              <w:left w:val="single" w:sz="1" w:space="0" w:color="000000"/>
              <w:bottom w:val="single" w:sz="1" w:space="0" w:color="000000"/>
            </w:tcBorders>
            <w:shd w:val="clear" w:color="auto" w:fill="auto"/>
            <w:vAlign w:val="center"/>
          </w:tcPr>
          <w:p w14:paraId="30E0D250" w14:textId="77777777" w:rsidR="00A1271B" w:rsidRDefault="00A1271B" w:rsidP="00A1271B">
            <w:pPr>
              <w:pStyle w:val="Contenutotabella"/>
              <w:jc w:val="center"/>
            </w:pPr>
            <w:r>
              <w:t>2</w:t>
            </w:r>
          </w:p>
        </w:tc>
        <w:tc>
          <w:tcPr>
            <w:tcW w:w="645" w:type="dxa"/>
            <w:tcBorders>
              <w:left w:val="single" w:sz="1" w:space="0" w:color="000000"/>
              <w:bottom w:val="single" w:sz="1" w:space="0" w:color="000000"/>
            </w:tcBorders>
            <w:shd w:val="clear" w:color="auto" w:fill="auto"/>
            <w:vAlign w:val="center"/>
          </w:tcPr>
          <w:p w14:paraId="3BF1106B" w14:textId="77777777" w:rsidR="00A1271B" w:rsidRDefault="00A1271B" w:rsidP="00A1271B">
            <w:pPr>
              <w:pStyle w:val="Contenutotabella"/>
              <w:jc w:val="center"/>
            </w:pPr>
            <w:r>
              <w:t>1</w:t>
            </w:r>
          </w:p>
        </w:tc>
        <w:tc>
          <w:tcPr>
            <w:tcW w:w="714" w:type="dxa"/>
            <w:tcBorders>
              <w:left w:val="single" w:sz="1" w:space="0" w:color="000000"/>
              <w:bottom w:val="single" w:sz="1" w:space="0" w:color="000000"/>
            </w:tcBorders>
            <w:shd w:val="clear" w:color="auto" w:fill="auto"/>
            <w:vAlign w:val="center"/>
          </w:tcPr>
          <w:p w14:paraId="2A0FAC0B"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3647ED4D" w14:textId="77777777" w:rsidR="00A1271B" w:rsidRDefault="00A1271B" w:rsidP="00A1271B">
            <w:pPr>
              <w:pStyle w:val="Contenutotabella"/>
              <w:jc w:val="center"/>
            </w:pPr>
            <w:r>
              <w:t>2</w:t>
            </w:r>
          </w:p>
        </w:tc>
        <w:tc>
          <w:tcPr>
            <w:tcW w:w="992" w:type="dxa"/>
            <w:tcBorders>
              <w:left w:val="single" w:sz="1" w:space="0" w:color="000000"/>
              <w:bottom w:val="single" w:sz="1" w:space="0" w:color="000000"/>
            </w:tcBorders>
            <w:shd w:val="clear" w:color="auto" w:fill="auto"/>
            <w:vAlign w:val="center"/>
          </w:tcPr>
          <w:p w14:paraId="00676B82" w14:textId="77777777" w:rsidR="00A1271B" w:rsidRDefault="00A1271B" w:rsidP="00A1271B">
            <w:pPr>
              <w:pStyle w:val="Contenutotabella"/>
              <w:jc w:val="center"/>
            </w:pPr>
            <w:r>
              <w:t>2</w:t>
            </w:r>
          </w:p>
        </w:tc>
        <w:tc>
          <w:tcPr>
            <w:tcW w:w="851" w:type="dxa"/>
            <w:tcBorders>
              <w:left w:val="single" w:sz="1" w:space="0" w:color="000000"/>
              <w:bottom w:val="single" w:sz="1" w:space="0" w:color="000000"/>
            </w:tcBorders>
            <w:shd w:val="clear" w:color="auto" w:fill="auto"/>
            <w:vAlign w:val="center"/>
          </w:tcPr>
          <w:p w14:paraId="1A94071C"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3BE18F72" w14:textId="77777777" w:rsidR="00A1271B" w:rsidRDefault="00A1271B" w:rsidP="00A1271B">
            <w:pPr>
              <w:pStyle w:val="Contenutotabella"/>
              <w:jc w:val="center"/>
            </w:pPr>
            <w:r>
              <w:t>3</w:t>
            </w:r>
          </w:p>
        </w:tc>
        <w:tc>
          <w:tcPr>
            <w:tcW w:w="851" w:type="dxa"/>
            <w:tcBorders>
              <w:left w:val="single" w:sz="1" w:space="0" w:color="000000"/>
              <w:bottom w:val="single" w:sz="1" w:space="0" w:color="000000"/>
              <w:right w:val="single" w:sz="1" w:space="0" w:color="000000"/>
            </w:tcBorders>
            <w:shd w:val="clear" w:color="auto" w:fill="auto"/>
            <w:vAlign w:val="center"/>
          </w:tcPr>
          <w:p w14:paraId="5748DB31" w14:textId="77777777" w:rsidR="00A1271B" w:rsidRDefault="00A1271B" w:rsidP="00A1271B">
            <w:pPr>
              <w:pStyle w:val="Contenutotabella"/>
              <w:jc w:val="center"/>
            </w:pPr>
            <w:r>
              <w:t>3</w:t>
            </w:r>
          </w:p>
        </w:tc>
      </w:tr>
      <w:tr w:rsidR="00696514" w14:paraId="2C3FF7FB" w14:textId="77777777" w:rsidTr="00696514">
        <w:trPr>
          <w:trHeight w:val="300"/>
        </w:trPr>
        <w:tc>
          <w:tcPr>
            <w:tcW w:w="710" w:type="dxa"/>
            <w:tcBorders>
              <w:left w:val="single" w:sz="1" w:space="0" w:color="000000"/>
              <w:bottom w:val="single" w:sz="1" w:space="0" w:color="000000"/>
            </w:tcBorders>
            <w:shd w:val="clear" w:color="auto" w:fill="auto"/>
            <w:vAlign w:val="center"/>
          </w:tcPr>
          <w:p w14:paraId="272B6AAF" w14:textId="77777777" w:rsidR="00A1271B" w:rsidRDefault="00A1271B" w:rsidP="00A1271B">
            <w:pPr>
              <w:pStyle w:val="Contenutotabella"/>
              <w:jc w:val="center"/>
            </w:pPr>
            <w:r>
              <w:t>18</w:t>
            </w:r>
          </w:p>
        </w:tc>
        <w:tc>
          <w:tcPr>
            <w:tcW w:w="708" w:type="dxa"/>
            <w:tcBorders>
              <w:left w:val="single" w:sz="1" w:space="0" w:color="000000"/>
              <w:bottom w:val="single" w:sz="1" w:space="0" w:color="000000"/>
            </w:tcBorders>
            <w:shd w:val="clear" w:color="auto" w:fill="auto"/>
            <w:vAlign w:val="center"/>
          </w:tcPr>
          <w:p w14:paraId="47A8823B" w14:textId="77777777" w:rsidR="00A1271B" w:rsidRDefault="00A1271B" w:rsidP="00A1271B">
            <w:pPr>
              <w:pStyle w:val="Contenutotabella"/>
              <w:jc w:val="center"/>
            </w:pPr>
            <w:r>
              <w:t>7</w:t>
            </w:r>
          </w:p>
        </w:tc>
        <w:tc>
          <w:tcPr>
            <w:tcW w:w="851" w:type="dxa"/>
            <w:tcBorders>
              <w:left w:val="single" w:sz="1" w:space="0" w:color="000000"/>
              <w:bottom w:val="single" w:sz="1" w:space="0" w:color="000000"/>
            </w:tcBorders>
            <w:shd w:val="clear" w:color="auto" w:fill="auto"/>
            <w:vAlign w:val="center"/>
          </w:tcPr>
          <w:p w14:paraId="2698F64A" w14:textId="77777777" w:rsidR="00A1271B" w:rsidRDefault="00A1271B" w:rsidP="00A1271B">
            <w:pPr>
              <w:pStyle w:val="Contenutotabella"/>
              <w:jc w:val="center"/>
            </w:pPr>
            <w:r>
              <w:t>1</w:t>
            </w:r>
          </w:p>
        </w:tc>
        <w:tc>
          <w:tcPr>
            <w:tcW w:w="745" w:type="dxa"/>
            <w:tcBorders>
              <w:left w:val="single" w:sz="1" w:space="0" w:color="000000"/>
              <w:bottom w:val="single" w:sz="1" w:space="0" w:color="000000"/>
            </w:tcBorders>
            <w:shd w:val="clear" w:color="auto" w:fill="auto"/>
            <w:vAlign w:val="center"/>
          </w:tcPr>
          <w:p w14:paraId="552D3B17" w14:textId="77777777" w:rsidR="00A1271B" w:rsidRDefault="00A1271B" w:rsidP="00A1271B">
            <w:pPr>
              <w:pStyle w:val="Contenutotabella"/>
              <w:jc w:val="center"/>
            </w:pPr>
            <w:r>
              <w:t>2</w:t>
            </w:r>
          </w:p>
        </w:tc>
        <w:tc>
          <w:tcPr>
            <w:tcW w:w="675" w:type="dxa"/>
            <w:tcBorders>
              <w:left w:val="single" w:sz="1" w:space="0" w:color="000000"/>
              <w:bottom w:val="single" w:sz="1" w:space="0" w:color="000000"/>
            </w:tcBorders>
            <w:shd w:val="clear" w:color="auto" w:fill="auto"/>
            <w:vAlign w:val="center"/>
          </w:tcPr>
          <w:p w14:paraId="4340C2C3" w14:textId="77777777" w:rsidR="00A1271B" w:rsidRDefault="00A1271B" w:rsidP="00A1271B">
            <w:pPr>
              <w:pStyle w:val="Contenutotabella"/>
              <w:jc w:val="center"/>
            </w:pPr>
            <w:r>
              <w:t>2</w:t>
            </w:r>
          </w:p>
        </w:tc>
        <w:tc>
          <w:tcPr>
            <w:tcW w:w="765" w:type="dxa"/>
            <w:tcBorders>
              <w:left w:val="single" w:sz="1" w:space="0" w:color="000000"/>
              <w:bottom w:val="single" w:sz="1" w:space="0" w:color="000000"/>
            </w:tcBorders>
            <w:shd w:val="clear" w:color="auto" w:fill="auto"/>
            <w:vAlign w:val="center"/>
          </w:tcPr>
          <w:p w14:paraId="267C91C7" w14:textId="77777777" w:rsidR="00A1271B" w:rsidRDefault="00A1271B" w:rsidP="00A1271B">
            <w:pPr>
              <w:pStyle w:val="Contenutotabella"/>
              <w:jc w:val="center"/>
            </w:pPr>
            <w:r>
              <w:t>2</w:t>
            </w:r>
          </w:p>
        </w:tc>
        <w:tc>
          <w:tcPr>
            <w:tcW w:w="645" w:type="dxa"/>
            <w:tcBorders>
              <w:left w:val="single" w:sz="1" w:space="0" w:color="000000"/>
              <w:bottom w:val="single" w:sz="1" w:space="0" w:color="000000"/>
            </w:tcBorders>
            <w:shd w:val="clear" w:color="auto" w:fill="auto"/>
            <w:vAlign w:val="center"/>
          </w:tcPr>
          <w:p w14:paraId="13F13817" w14:textId="77777777" w:rsidR="00A1271B" w:rsidRDefault="00A1271B" w:rsidP="00A1271B">
            <w:pPr>
              <w:pStyle w:val="Contenutotabella"/>
              <w:jc w:val="center"/>
            </w:pPr>
            <w:r>
              <w:t>3</w:t>
            </w:r>
          </w:p>
        </w:tc>
        <w:tc>
          <w:tcPr>
            <w:tcW w:w="714" w:type="dxa"/>
            <w:tcBorders>
              <w:left w:val="single" w:sz="1" w:space="0" w:color="000000"/>
              <w:bottom w:val="single" w:sz="1" w:space="0" w:color="000000"/>
            </w:tcBorders>
            <w:shd w:val="clear" w:color="auto" w:fill="auto"/>
            <w:vAlign w:val="center"/>
          </w:tcPr>
          <w:p w14:paraId="2801980F"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603338C9" w14:textId="77777777" w:rsidR="00A1271B" w:rsidRDefault="00A1271B" w:rsidP="00A1271B">
            <w:pPr>
              <w:pStyle w:val="Contenutotabella"/>
              <w:jc w:val="center"/>
            </w:pPr>
            <w:r>
              <w:t>3</w:t>
            </w:r>
          </w:p>
        </w:tc>
        <w:tc>
          <w:tcPr>
            <w:tcW w:w="992" w:type="dxa"/>
            <w:tcBorders>
              <w:left w:val="single" w:sz="1" w:space="0" w:color="000000"/>
              <w:bottom w:val="single" w:sz="1" w:space="0" w:color="000000"/>
            </w:tcBorders>
            <w:shd w:val="clear" w:color="auto" w:fill="auto"/>
            <w:vAlign w:val="center"/>
          </w:tcPr>
          <w:p w14:paraId="28165FD9" w14:textId="77777777" w:rsidR="00A1271B" w:rsidRDefault="00A1271B" w:rsidP="00A1271B">
            <w:pPr>
              <w:pStyle w:val="Contenutotabella"/>
              <w:jc w:val="center"/>
            </w:pPr>
            <w:r>
              <w:t>3</w:t>
            </w:r>
          </w:p>
        </w:tc>
        <w:tc>
          <w:tcPr>
            <w:tcW w:w="851" w:type="dxa"/>
            <w:tcBorders>
              <w:left w:val="single" w:sz="1" w:space="0" w:color="000000"/>
              <w:bottom w:val="single" w:sz="1" w:space="0" w:color="000000"/>
            </w:tcBorders>
            <w:shd w:val="clear" w:color="auto" w:fill="auto"/>
            <w:vAlign w:val="center"/>
          </w:tcPr>
          <w:p w14:paraId="7D67BFBA"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10332FBE" w14:textId="77777777" w:rsidR="00A1271B" w:rsidRDefault="00A1271B" w:rsidP="00A1271B">
            <w:pPr>
              <w:pStyle w:val="Contenutotabella"/>
              <w:jc w:val="center"/>
            </w:pPr>
            <w:r>
              <w:t>3</w:t>
            </w:r>
          </w:p>
        </w:tc>
        <w:tc>
          <w:tcPr>
            <w:tcW w:w="851" w:type="dxa"/>
            <w:tcBorders>
              <w:left w:val="single" w:sz="1" w:space="0" w:color="000000"/>
              <w:bottom w:val="single" w:sz="1" w:space="0" w:color="000000"/>
              <w:right w:val="single" w:sz="1" w:space="0" w:color="000000"/>
            </w:tcBorders>
            <w:shd w:val="clear" w:color="auto" w:fill="auto"/>
            <w:vAlign w:val="center"/>
          </w:tcPr>
          <w:p w14:paraId="16BB5887" w14:textId="77777777" w:rsidR="00A1271B" w:rsidRDefault="00A1271B" w:rsidP="00A1271B">
            <w:pPr>
              <w:pStyle w:val="Contenutotabella"/>
              <w:jc w:val="center"/>
            </w:pPr>
            <w:r>
              <w:t>4</w:t>
            </w:r>
          </w:p>
        </w:tc>
      </w:tr>
      <w:tr w:rsidR="00696514" w14:paraId="05F62120" w14:textId="77777777" w:rsidTr="00696514">
        <w:trPr>
          <w:trHeight w:val="300"/>
        </w:trPr>
        <w:tc>
          <w:tcPr>
            <w:tcW w:w="710" w:type="dxa"/>
            <w:tcBorders>
              <w:left w:val="single" w:sz="1" w:space="0" w:color="000000"/>
              <w:bottom w:val="single" w:sz="1" w:space="0" w:color="000000"/>
            </w:tcBorders>
            <w:shd w:val="clear" w:color="auto" w:fill="auto"/>
            <w:vAlign w:val="center"/>
          </w:tcPr>
          <w:p w14:paraId="2D190FDB" w14:textId="77777777" w:rsidR="00A1271B" w:rsidRDefault="00A1271B" w:rsidP="00A1271B">
            <w:pPr>
              <w:pStyle w:val="Contenutotabella"/>
              <w:jc w:val="center"/>
            </w:pPr>
            <w:r>
              <w:t>19</w:t>
            </w:r>
          </w:p>
        </w:tc>
        <w:tc>
          <w:tcPr>
            <w:tcW w:w="708" w:type="dxa"/>
            <w:tcBorders>
              <w:left w:val="single" w:sz="1" w:space="0" w:color="000000"/>
              <w:bottom w:val="single" w:sz="1" w:space="0" w:color="000000"/>
            </w:tcBorders>
            <w:shd w:val="clear" w:color="auto" w:fill="auto"/>
            <w:vAlign w:val="center"/>
          </w:tcPr>
          <w:p w14:paraId="35821CD3" w14:textId="77777777" w:rsidR="00A1271B" w:rsidRDefault="00A1271B" w:rsidP="00A1271B">
            <w:pPr>
              <w:pStyle w:val="Contenutotabella"/>
              <w:jc w:val="center"/>
            </w:pPr>
            <w:r>
              <w:t>10</w:t>
            </w:r>
          </w:p>
        </w:tc>
        <w:tc>
          <w:tcPr>
            <w:tcW w:w="851" w:type="dxa"/>
            <w:tcBorders>
              <w:left w:val="single" w:sz="1" w:space="0" w:color="000000"/>
              <w:bottom w:val="single" w:sz="1" w:space="0" w:color="000000"/>
            </w:tcBorders>
            <w:shd w:val="clear" w:color="auto" w:fill="auto"/>
            <w:vAlign w:val="center"/>
          </w:tcPr>
          <w:p w14:paraId="5B98A371" w14:textId="77777777" w:rsidR="00A1271B" w:rsidRDefault="00A1271B" w:rsidP="00A1271B">
            <w:pPr>
              <w:pStyle w:val="Contenutotabella"/>
              <w:jc w:val="center"/>
            </w:pPr>
            <w:r>
              <w:t>1</w:t>
            </w:r>
          </w:p>
        </w:tc>
        <w:tc>
          <w:tcPr>
            <w:tcW w:w="745" w:type="dxa"/>
            <w:tcBorders>
              <w:left w:val="single" w:sz="1" w:space="0" w:color="000000"/>
              <w:bottom w:val="single" w:sz="1" w:space="0" w:color="000000"/>
            </w:tcBorders>
            <w:shd w:val="clear" w:color="auto" w:fill="auto"/>
            <w:vAlign w:val="center"/>
          </w:tcPr>
          <w:p w14:paraId="09C30942" w14:textId="77777777" w:rsidR="00A1271B" w:rsidRDefault="00A1271B" w:rsidP="00A1271B">
            <w:pPr>
              <w:pStyle w:val="Contenutotabella"/>
              <w:jc w:val="center"/>
            </w:pPr>
            <w:r>
              <w:t>4</w:t>
            </w:r>
          </w:p>
        </w:tc>
        <w:tc>
          <w:tcPr>
            <w:tcW w:w="675" w:type="dxa"/>
            <w:tcBorders>
              <w:left w:val="single" w:sz="1" w:space="0" w:color="000000"/>
              <w:bottom w:val="single" w:sz="1" w:space="0" w:color="000000"/>
            </w:tcBorders>
            <w:shd w:val="clear" w:color="auto" w:fill="auto"/>
            <w:vAlign w:val="center"/>
          </w:tcPr>
          <w:p w14:paraId="1A46EF56" w14:textId="77777777" w:rsidR="00A1271B" w:rsidRDefault="00A1271B" w:rsidP="00A1271B">
            <w:pPr>
              <w:pStyle w:val="Contenutotabella"/>
              <w:jc w:val="center"/>
            </w:pPr>
            <w:r>
              <w:t>3</w:t>
            </w:r>
          </w:p>
        </w:tc>
        <w:tc>
          <w:tcPr>
            <w:tcW w:w="765" w:type="dxa"/>
            <w:tcBorders>
              <w:left w:val="single" w:sz="1" w:space="0" w:color="000000"/>
              <w:bottom w:val="single" w:sz="1" w:space="0" w:color="000000"/>
            </w:tcBorders>
            <w:shd w:val="clear" w:color="auto" w:fill="auto"/>
            <w:vAlign w:val="center"/>
          </w:tcPr>
          <w:p w14:paraId="2E587F39" w14:textId="77777777" w:rsidR="00A1271B" w:rsidRDefault="00A1271B" w:rsidP="00A1271B">
            <w:pPr>
              <w:pStyle w:val="Contenutotabella"/>
              <w:jc w:val="center"/>
            </w:pPr>
            <w:r>
              <w:t>1</w:t>
            </w:r>
          </w:p>
        </w:tc>
        <w:tc>
          <w:tcPr>
            <w:tcW w:w="645" w:type="dxa"/>
            <w:tcBorders>
              <w:left w:val="single" w:sz="1" w:space="0" w:color="000000"/>
              <w:bottom w:val="single" w:sz="1" w:space="0" w:color="000000"/>
            </w:tcBorders>
            <w:shd w:val="clear" w:color="auto" w:fill="auto"/>
            <w:vAlign w:val="center"/>
          </w:tcPr>
          <w:p w14:paraId="14158467" w14:textId="77777777" w:rsidR="00A1271B" w:rsidRDefault="00A1271B" w:rsidP="00A1271B">
            <w:pPr>
              <w:pStyle w:val="Contenutotabella"/>
              <w:jc w:val="center"/>
            </w:pPr>
            <w:r>
              <w:t>2</w:t>
            </w:r>
          </w:p>
        </w:tc>
        <w:tc>
          <w:tcPr>
            <w:tcW w:w="714" w:type="dxa"/>
            <w:tcBorders>
              <w:left w:val="single" w:sz="1" w:space="0" w:color="000000"/>
              <w:bottom w:val="single" w:sz="1" w:space="0" w:color="000000"/>
            </w:tcBorders>
            <w:shd w:val="clear" w:color="auto" w:fill="auto"/>
            <w:vAlign w:val="center"/>
          </w:tcPr>
          <w:p w14:paraId="18851CF7" w14:textId="77777777" w:rsidR="00A1271B" w:rsidRDefault="00A1271B" w:rsidP="00A1271B">
            <w:pPr>
              <w:pStyle w:val="Contenutotabella"/>
              <w:jc w:val="center"/>
            </w:pPr>
            <w:r>
              <w:t>4</w:t>
            </w:r>
          </w:p>
        </w:tc>
        <w:tc>
          <w:tcPr>
            <w:tcW w:w="850" w:type="dxa"/>
            <w:tcBorders>
              <w:left w:val="single" w:sz="1" w:space="0" w:color="000000"/>
              <w:bottom w:val="single" w:sz="1" w:space="0" w:color="000000"/>
            </w:tcBorders>
            <w:shd w:val="clear" w:color="auto" w:fill="auto"/>
            <w:vAlign w:val="center"/>
          </w:tcPr>
          <w:p w14:paraId="45B4F663" w14:textId="77777777" w:rsidR="00A1271B" w:rsidRDefault="00A1271B" w:rsidP="00A1271B">
            <w:pPr>
              <w:pStyle w:val="Contenutotabella"/>
              <w:jc w:val="center"/>
            </w:pPr>
            <w:r>
              <w:t>1</w:t>
            </w:r>
          </w:p>
        </w:tc>
        <w:tc>
          <w:tcPr>
            <w:tcW w:w="992" w:type="dxa"/>
            <w:tcBorders>
              <w:left w:val="single" w:sz="1" w:space="0" w:color="000000"/>
              <w:bottom w:val="single" w:sz="1" w:space="0" w:color="000000"/>
            </w:tcBorders>
            <w:shd w:val="clear" w:color="auto" w:fill="auto"/>
            <w:vAlign w:val="center"/>
          </w:tcPr>
          <w:p w14:paraId="4A5D18D1" w14:textId="77777777" w:rsidR="00A1271B" w:rsidRDefault="00A1271B" w:rsidP="00A1271B">
            <w:pPr>
              <w:pStyle w:val="Contenutotabella"/>
              <w:jc w:val="center"/>
            </w:pPr>
            <w:r>
              <w:t>1</w:t>
            </w:r>
          </w:p>
        </w:tc>
        <w:tc>
          <w:tcPr>
            <w:tcW w:w="851" w:type="dxa"/>
            <w:tcBorders>
              <w:left w:val="single" w:sz="1" w:space="0" w:color="000000"/>
              <w:bottom w:val="single" w:sz="1" w:space="0" w:color="000000"/>
            </w:tcBorders>
            <w:shd w:val="clear" w:color="auto" w:fill="auto"/>
            <w:vAlign w:val="center"/>
          </w:tcPr>
          <w:p w14:paraId="708DF67F" w14:textId="77777777" w:rsidR="00A1271B" w:rsidRDefault="00A1271B" w:rsidP="00A1271B">
            <w:pPr>
              <w:pStyle w:val="Contenutotabella"/>
              <w:jc w:val="center"/>
            </w:pPr>
            <w:r>
              <w:t>1</w:t>
            </w:r>
          </w:p>
        </w:tc>
        <w:tc>
          <w:tcPr>
            <w:tcW w:w="850" w:type="dxa"/>
            <w:tcBorders>
              <w:left w:val="single" w:sz="1" w:space="0" w:color="000000"/>
              <w:bottom w:val="single" w:sz="1" w:space="0" w:color="000000"/>
            </w:tcBorders>
            <w:shd w:val="clear" w:color="auto" w:fill="auto"/>
            <w:vAlign w:val="center"/>
          </w:tcPr>
          <w:p w14:paraId="1136478C" w14:textId="77777777" w:rsidR="00A1271B" w:rsidRDefault="00A1271B" w:rsidP="00A1271B">
            <w:pPr>
              <w:pStyle w:val="Contenutotabella"/>
              <w:jc w:val="center"/>
            </w:pPr>
            <w:r>
              <w:t>2</w:t>
            </w:r>
          </w:p>
        </w:tc>
        <w:tc>
          <w:tcPr>
            <w:tcW w:w="851" w:type="dxa"/>
            <w:tcBorders>
              <w:left w:val="single" w:sz="1" w:space="0" w:color="000000"/>
              <w:bottom w:val="single" w:sz="1" w:space="0" w:color="000000"/>
              <w:right w:val="single" w:sz="1" w:space="0" w:color="000000"/>
            </w:tcBorders>
            <w:shd w:val="clear" w:color="auto" w:fill="auto"/>
            <w:vAlign w:val="center"/>
          </w:tcPr>
          <w:p w14:paraId="6A637E6E" w14:textId="77777777" w:rsidR="00A1271B" w:rsidRDefault="00A1271B" w:rsidP="00A1271B">
            <w:pPr>
              <w:pStyle w:val="Contenutotabella"/>
              <w:jc w:val="center"/>
            </w:pPr>
            <w:r>
              <w:t>4</w:t>
            </w:r>
          </w:p>
        </w:tc>
      </w:tr>
      <w:tr w:rsidR="00696514" w14:paraId="1B64D16F" w14:textId="77777777" w:rsidTr="00696514">
        <w:trPr>
          <w:trHeight w:val="300"/>
        </w:trPr>
        <w:tc>
          <w:tcPr>
            <w:tcW w:w="710" w:type="dxa"/>
            <w:tcBorders>
              <w:left w:val="single" w:sz="1" w:space="0" w:color="000000"/>
              <w:bottom w:val="single" w:sz="1" w:space="0" w:color="000000"/>
            </w:tcBorders>
            <w:shd w:val="clear" w:color="auto" w:fill="auto"/>
            <w:vAlign w:val="center"/>
          </w:tcPr>
          <w:p w14:paraId="4E616FF6" w14:textId="77777777" w:rsidR="00A1271B" w:rsidRDefault="00A1271B" w:rsidP="00A1271B">
            <w:pPr>
              <w:pStyle w:val="Contenutotabella"/>
              <w:jc w:val="center"/>
            </w:pPr>
            <w:r>
              <w:t>20</w:t>
            </w:r>
          </w:p>
        </w:tc>
        <w:tc>
          <w:tcPr>
            <w:tcW w:w="708" w:type="dxa"/>
            <w:tcBorders>
              <w:left w:val="single" w:sz="1" w:space="0" w:color="000000"/>
              <w:bottom w:val="single" w:sz="1" w:space="0" w:color="000000"/>
            </w:tcBorders>
            <w:shd w:val="clear" w:color="auto" w:fill="auto"/>
            <w:vAlign w:val="center"/>
          </w:tcPr>
          <w:p w14:paraId="0B111812" w14:textId="77777777" w:rsidR="00A1271B" w:rsidRDefault="00A1271B" w:rsidP="00A1271B">
            <w:pPr>
              <w:pStyle w:val="Contenutotabella"/>
              <w:jc w:val="center"/>
            </w:pPr>
            <w:r>
              <w:t>9</w:t>
            </w:r>
          </w:p>
        </w:tc>
        <w:tc>
          <w:tcPr>
            <w:tcW w:w="851" w:type="dxa"/>
            <w:tcBorders>
              <w:left w:val="single" w:sz="1" w:space="0" w:color="000000"/>
              <w:bottom w:val="single" w:sz="1" w:space="0" w:color="000000"/>
            </w:tcBorders>
            <w:shd w:val="clear" w:color="auto" w:fill="auto"/>
            <w:vAlign w:val="center"/>
          </w:tcPr>
          <w:p w14:paraId="29D52D01" w14:textId="77777777" w:rsidR="00A1271B" w:rsidRDefault="00A1271B" w:rsidP="00A1271B">
            <w:pPr>
              <w:pStyle w:val="Contenutotabella"/>
              <w:jc w:val="center"/>
            </w:pPr>
            <w:r>
              <w:t>2</w:t>
            </w:r>
          </w:p>
        </w:tc>
        <w:tc>
          <w:tcPr>
            <w:tcW w:w="745" w:type="dxa"/>
            <w:tcBorders>
              <w:left w:val="single" w:sz="1" w:space="0" w:color="000000"/>
              <w:bottom w:val="single" w:sz="1" w:space="0" w:color="000000"/>
            </w:tcBorders>
            <w:shd w:val="clear" w:color="auto" w:fill="auto"/>
            <w:vAlign w:val="center"/>
          </w:tcPr>
          <w:p w14:paraId="722C3742" w14:textId="77777777" w:rsidR="00A1271B" w:rsidRDefault="00A1271B" w:rsidP="00A1271B">
            <w:pPr>
              <w:pStyle w:val="Contenutotabella"/>
              <w:jc w:val="center"/>
            </w:pPr>
            <w:r>
              <w:t>2</w:t>
            </w:r>
          </w:p>
        </w:tc>
        <w:tc>
          <w:tcPr>
            <w:tcW w:w="675" w:type="dxa"/>
            <w:tcBorders>
              <w:left w:val="single" w:sz="1" w:space="0" w:color="000000"/>
              <w:bottom w:val="single" w:sz="1" w:space="0" w:color="000000"/>
            </w:tcBorders>
            <w:shd w:val="clear" w:color="auto" w:fill="auto"/>
            <w:vAlign w:val="center"/>
          </w:tcPr>
          <w:p w14:paraId="2550CC26" w14:textId="77777777" w:rsidR="00A1271B" w:rsidRDefault="00A1271B" w:rsidP="00A1271B">
            <w:pPr>
              <w:pStyle w:val="Contenutotabella"/>
              <w:jc w:val="center"/>
            </w:pPr>
            <w:r>
              <w:t>4</w:t>
            </w:r>
          </w:p>
        </w:tc>
        <w:tc>
          <w:tcPr>
            <w:tcW w:w="765" w:type="dxa"/>
            <w:tcBorders>
              <w:left w:val="single" w:sz="1" w:space="0" w:color="000000"/>
              <w:bottom w:val="single" w:sz="1" w:space="0" w:color="000000"/>
            </w:tcBorders>
            <w:shd w:val="clear" w:color="auto" w:fill="auto"/>
            <w:vAlign w:val="center"/>
          </w:tcPr>
          <w:p w14:paraId="27B49A4F" w14:textId="77777777" w:rsidR="00A1271B" w:rsidRDefault="00A1271B" w:rsidP="00A1271B">
            <w:pPr>
              <w:pStyle w:val="Contenutotabella"/>
              <w:jc w:val="center"/>
            </w:pPr>
            <w:r>
              <w:t>2</w:t>
            </w:r>
          </w:p>
        </w:tc>
        <w:tc>
          <w:tcPr>
            <w:tcW w:w="645" w:type="dxa"/>
            <w:tcBorders>
              <w:left w:val="single" w:sz="1" w:space="0" w:color="000000"/>
              <w:bottom w:val="single" w:sz="1" w:space="0" w:color="000000"/>
            </w:tcBorders>
            <w:shd w:val="clear" w:color="auto" w:fill="auto"/>
            <w:vAlign w:val="center"/>
          </w:tcPr>
          <w:p w14:paraId="56908DA2" w14:textId="77777777" w:rsidR="00A1271B" w:rsidRDefault="00A1271B" w:rsidP="00A1271B">
            <w:pPr>
              <w:pStyle w:val="Contenutotabella"/>
              <w:jc w:val="center"/>
            </w:pPr>
            <w:r>
              <w:t>3</w:t>
            </w:r>
          </w:p>
        </w:tc>
        <w:tc>
          <w:tcPr>
            <w:tcW w:w="714" w:type="dxa"/>
            <w:tcBorders>
              <w:left w:val="single" w:sz="1" w:space="0" w:color="000000"/>
              <w:bottom w:val="single" w:sz="1" w:space="0" w:color="000000"/>
            </w:tcBorders>
            <w:shd w:val="clear" w:color="auto" w:fill="auto"/>
            <w:vAlign w:val="center"/>
          </w:tcPr>
          <w:p w14:paraId="02965DE4"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5D9CA5BB" w14:textId="77777777" w:rsidR="00A1271B" w:rsidRDefault="00A1271B" w:rsidP="00A1271B">
            <w:pPr>
              <w:pStyle w:val="Contenutotabella"/>
              <w:jc w:val="center"/>
            </w:pPr>
            <w:r>
              <w:t>3</w:t>
            </w:r>
          </w:p>
        </w:tc>
        <w:tc>
          <w:tcPr>
            <w:tcW w:w="992" w:type="dxa"/>
            <w:tcBorders>
              <w:left w:val="single" w:sz="1" w:space="0" w:color="000000"/>
              <w:bottom w:val="single" w:sz="1" w:space="0" w:color="000000"/>
            </w:tcBorders>
            <w:shd w:val="clear" w:color="auto" w:fill="auto"/>
            <w:vAlign w:val="center"/>
          </w:tcPr>
          <w:p w14:paraId="5D8ECFB9" w14:textId="77777777" w:rsidR="00A1271B" w:rsidRDefault="00A1271B" w:rsidP="00A1271B">
            <w:pPr>
              <w:pStyle w:val="Contenutotabella"/>
              <w:jc w:val="center"/>
            </w:pPr>
            <w:r>
              <w:t>3</w:t>
            </w:r>
          </w:p>
        </w:tc>
        <w:tc>
          <w:tcPr>
            <w:tcW w:w="851" w:type="dxa"/>
            <w:tcBorders>
              <w:left w:val="single" w:sz="1" w:space="0" w:color="000000"/>
              <w:bottom w:val="single" w:sz="1" w:space="0" w:color="000000"/>
            </w:tcBorders>
            <w:shd w:val="clear" w:color="auto" w:fill="auto"/>
            <w:vAlign w:val="center"/>
          </w:tcPr>
          <w:p w14:paraId="4AC3E66A"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586B5429" w14:textId="77777777" w:rsidR="00A1271B" w:rsidRDefault="00A1271B" w:rsidP="00A1271B">
            <w:pPr>
              <w:pStyle w:val="Contenutotabella"/>
              <w:jc w:val="center"/>
            </w:pPr>
            <w:r>
              <w:t>4</w:t>
            </w:r>
          </w:p>
        </w:tc>
        <w:tc>
          <w:tcPr>
            <w:tcW w:w="851" w:type="dxa"/>
            <w:tcBorders>
              <w:left w:val="single" w:sz="1" w:space="0" w:color="000000"/>
              <w:bottom w:val="single" w:sz="1" w:space="0" w:color="000000"/>
              <w:right w:val="single" w:sz="1" w:space="0" w:color="000000"/>
            </w:tcBorders>
            <w:shd w:val="clear" w:color="auto" w:fill="auto"/>
            <w:vAlign w:val="center"/>
          </w:tcPr>
          <w:p w14:paraId="28889910" w14:textId="77777777" w:rsidR="00A1271B" w:rsidRDefault="00A1271B" w:rsidP="00A1271B">
            <w:pPr>
              <w:pStyle w:val="Contenutotabella"/>
              <w:jc w:val="center"/>
            </w:pPr>
            <w:r>
              <w:t>3</w:t>
            </w:r>
          </w:p>
        </w:tc>
      </w:tr>
      <w:tr w:rsidR="00696514" w14:paraId="082B0488" w14:textId="77777777" w:rsidTr="00696514">
        <w:trPr>
          <w:trHeight w:val="300"/>
        </w:trPr>
        <w:tc>
          <w:tcPr>
            <w:tcW w:w="710" w:type="dxa"/>
            <w:tcBorders>
              <w:left w:val="single" w:sz="1" w:space="0" w:color="000000"/>
              <w:bottom w:val="single" w:sz="1" w:space="0" w:color="000000"/>
            </w:tcBorders>
            <w:shd w:val="clear" w:color="auto" w:fill="auto"/>
            <w:vAlign w:val="center"/>
          </w:tcPr>
          <w:p w14:paraId="05C341E8" w14:textId="77777777" w:rsidR="00A1271B" w:rsidRDefault="00A1271B" w:rsidP="00A1271B">
            <w:pPr>
              <w:pStyle w:val="Contenutotabella"/>
              <w:jc w:val="center"/>
            </w:pPr>
            <w:r>
              <w:t>21</w:t>
            </w:r>
          </w:p>
        </w:tc>
        <w:tc>
          <w:tcPr>
            <w:tcW w:w="708" w:type="dxa"/>
            <w:tcBorders>
              <w:left w:val="single" w:sz="1" w:space="0" w:color="000000"/>
              <w:bottom w:val="single" w:sz="1" w:space="0" w:color="000000"/>
            </w:tcBorders>
            <w:shd w:val="clear" w:color="auto" w:fill="auto"/>
            <w:vAlign w:val="center"/>
          </w:tcPr>
          <w:p w14:paraId="2EC405B3" w14:textId="77777777" w:rsidR="00A1271B" w:rsidRDefault="00A1271B" w:rsidP="00A1271B">
            <w:pPr>
              <w:pStyle w:val="Contenutotabella"/>
              <w:jc w:val="center"/>
            </w:pPr>
            <w:r>
              <w:t>9</w:t>
            </w:r>
          </w:p>
        </w:tc>
        <w:tc>
          <w:tcPr>
            <w:tcW w:w="851" w:type="dxa"/>
            <w:tcBorders>
              <w:left w:val="single" w:sz="1" w:space="0" w:color="000000"/>
              <w:bottom w:val="single" w:sz="1" w:space="0" w:color="000000"/>
            </w:tcBorders>
            <w:shd w:val="clear" w:color="auto" w:fill="auto"/>
            <w:vAlign w:val="center"/>
          </w:tcPr>
          <w:p w14:paraId="311B6225" w14:textId="77777777" w:rsidR="00A1271B" w:rsidRDefault="00A1271B" w:rsidP="00A1271B">
            <w:pPr>
              <w:pStyle w:val="Contenutotabella"/>
              <w:jc w:val="center"/>
            </w:pPr>
            <w:r>
              <w:t>2</w:t>
            </w:r>
          </w:p>
        </w:tc>
        <w:tc>
          <w:tcPr>
            <w:tcW w:w="745" w:type="dxa"/>
            <w:tcBorders>
              <w:left w:val="single" w:sz="1" w:space="0" w:color="000000"/>
              <w:bottom w:val="single" w:sz="1" w:space="0" w:color="000000"/>
            </w:tcBorders>
            <w:shd w:val="clear" w:color="auto" w:fill="auto"/>
            <w:vAlign w:val="center"/>
          </w:tcPr>
          <w:p w14:paraId="0290EF2D" w14:textId="77777777" w:rsidR="00A1271B" w:rsidRDefault="00A1271B" w:rsidP="00A1271B">
            <w:pPr>
              <w:pStyle w:val="Contenutotabella"/>
              <w:jc w:val="center"/>
            </w:pPr>
            <w:r>
              <w:t>3</w:t>
            </w:r>
          </w:p>
        </w:tc>
        <w:tc>
          <w:tcPr>
            <w:tcW w:w="675" w:type="dxa"/>
            <w:tcBorders>
              <w:left w:val="single" w:sz="1" w:space="0" w:color="000000"/>
              <w:bottom w:val="single" w:sz="1" w:space="0" w:color="000000"/>
            </w:tcBorders>
            <w:shd w:val="clear" w:color="auto" w:fill="auto"/>
            <w:vAlign w:val="center"/>
          </w:tcPr>
          <w:p w14:paraId="0D343AA3" w14:textId="77777777" w:rsidR="00A1271B" w:rsidRDefault="00A1271B" w:rsidP="00A1271B">
            <w:pPr>
              <w:pStyle w:val="Contenutotabella"/>
              <w:jc w:val="center"/>
            </w:pPr>
            <w:r>
              <w:t>4</w:t>
            </w:r>
          </w:p>
        </w:tc>
        <w:tc>
          <w:tcPr>
            <w:tcW w:w="765" w:type="dxa"/>
            <w:tcBorders>
              <w:left w:val="single" w:sz="1" w:space="0" w:color="000000"/>
              <w:bottom w:val="single" w:sz="1" w:space="0" w:color="000000"/>
            </w:tcBorders>
            <w:shd w:val="clear" w:color="auto" w:fill="auto"/>
            <w:vAlign w:val="center"/>
          </w:tcPr>
          <w:p w14:paraId="27BA35EB" w14:textId="77777777" w:rsidR="00A1271B" w:rsidRDefault="00A1271B" w:rsidP="00A1271B">
            <w:pPr>
              <w:pStyle w:val="Contenutotabella"/>
              <w:jc w:val="center"/>
            </w:pPr>
            <w:r>
              <w:t>1</w:t>
            </w:r>
          </w:p>
        </w:tc>
        <w:tc>
          <w:tcPr>
            <w:tcW w:w="645" w:type="dxa"/>
            <w:tcBorders>
              <w:left w:val="single" w:sz="1" w:space="0" w:color="000000"/>
              <w:bottom w:val="single" w:sz="1" w:space="0" w:color="000000"/>
            </w:tcBorders>
            <w:shd w:val="clear" w:color="auto" w:fill="auto"/>
            <w:vAlign w:val="center"/>
          </w:tcPr>
          <w:p w14:paraId="2DB33368" w14:textId="77777777" w:rsidR="00A1271B" w:rsidRDefault="00A1271B" w:rsidP="00A1271B">
            <w:pPr>
              <w:pStyle w:val="Contenutotabella"/>
              <w:jc w:val="center"/>
            </w:pPr>
            <w:r>
              <w:t>3</w:t>
            </w:r>
          </w:p>
        </w:tc>
        <w:tc>
          <w:tcPr>
            <w:tcW w:w="714" w:type="dxa"/>
            <w:tcBorders>
              <w:left w:val="single" w:sz="1" w:space="0" w:color="000000"/>
              <w:bottom w:val="single" w:sz="1" w:space="0" w:color="000000"/>
            </w:tcBorders>
            <w:shd w:val="clear" w:color="auto" w:fill="auto"/>
            <w:vAlign w:val="center"/>
          </w:tcPr>
          <w:p w14:paraId="4EC7EC78" w14:textId="77777777" w:rsidR="00A1271B" w:rsidRDefault="00A1271B" w:rsidP="00A1271B">
            <w:pPr>
              <w:pStyle w:val="Contenutotabella"/>
              <w:jc w:val="center"/>
            </w:pPr>
            <w:r>
              <w:t>3</w:t>
            </w:r>
          </w:p>
        </w:tc>
        <w:tc>
          <w:tcPr>
            <w:tcW w:w="850" w:type="dxa"/>
            <w:tcBorders>
              <w:left w:val="single" w:sz="1" w:space="0" w:color="000000"/>
              <w:bottom w:val="single" w:sz="1" w:space="0" w:color="000000"/>
            </w:tcBorders>
            <w:shd w:val="clear" w:color="auto" w:fill="auto"/>
            <w:vAlign w:val="center"/>
          </w:tcPr>
          <w:p w14:paraId="66C784F5" w14:textId="77777777" w:rsidR="00A1271B" w:rsidRDefault="00A1271B" w:rsidP="00A1271B">
            <w:pPr>
              <w:pStyle w:val="Contenutotabella"/>
              <w:jc w:val="center"/>
            </w:pPr>
            <w:r>
              <w:t>3</w:t>
            </w:r>
          </w:p>
        </w:tc>
        <w:tc>
          <w:tcPr>
            <w:tcW w:w="992" w:type="dxa"/>
            <w:tcBorders>
              <w:left w:val="single" w:sz="1" w:space="0" w:color="000000"/>
              <w:bottom w:val="single" w:sz="1" w:space="0" w:color="000000"/>
            </w:tcBorders>
            <w:shd w:val="clear" w:color="auto" w:fill="auto"/>
            <w:vAlign w:val="center"/>
          </w:tcPr>
          <w:p w14:paraId="0F448692" w14:textId="77777777" w:rsidR="00A1271B" w:rsidRDefault="00A1271B" w:rsidP="00A1271B">
            <w:pPr>
              <w:pStyle w:val="Contenutotabella"/>
              <w:jc w:val="center"/>
            </w:pPr>
            <w:r>
              <w:t>3</w:t>
            </w:r>
          </w:p>
        </w:tc>
        <w:tc>
          <w:tcPr>
            <w:tcW w:w="851" w:type="dxa"/>
            <w:tcBorders>
              <w:left w:val="single" w:sz="1" w:space="0" w:color="000000"/>
              <w:bottom w:val="single" w:sz="1" w:space="0" w:color="000000"/>
            </w:tcBorders>
            <w:shd w:val="clear" w:color="auto" w:fill="auto"/>
            <w:vAlign w:val="center"/>
          </w:tcPr>
          <w:p w14:paraId="52EB412A" w14:textId="77777777" w:rsidR="00A1271B" w:rsidRDefault="00A1271B" w:rsidP="00A1271B">
            <w:pPr>
              <w:pStyle w:val="Contenutotabella"/>
              <w:jc w:val="center"/>
            </w:pPr>
            <w:r>
              <w:t>1</w:t>
            </w:r>
          </w:p>
        </w:tc>
        <w:tc>
          <w:tcPr>
            <w:tcW w:w="850" w:type="dxa"/>
            <w:tcBorders>
              <w:left w:val="single" w:sz="1" w:space="0" w:color="000000"/>
              <w:bottom w:val="single" w:sz="1" w:space="0" w:color="000000"/>
            </w:tcBorders>
            <w:shd w:val="clear" w:color="auto" w:fill="auto"/>
            <w:vAlign w:val="center"/>
          </w:tcPr>
          <w:p w14:paraId="262FD5F4" w14:textId="77777777" w:rsidR="00A1271B" w:rsidRDefault="00A1271B" w:rsidP="00A1271B">
            <w:pPr>
              <w:pStyle w:val="Contenutotabella"/>
              <w:jc w:val="center"/>
            </w:pPr>
            <w:r>
              <w:t>2</w:t>
            </w:r>
          </w:p>
        </w:tc>
        <w:tc>
          <w:tcPr>
            <w:tcW w:w="851" w:type="dxa"/>
            <w:tcBorders>
              <w:left w:val="single" w:sz="1" w:space="0" w:color="000000"/>
              <w:bottom w:val="single" w:sz="1" w:space="0" w:color="000000"/>
              <w:right w:val="single" w:sz="1" w:space="0" w:color="000000"/>
            </w:tcBorders>
            <w:shd w:val="clear" w:color="auto" w:fill="auto"/>
            <w:vAlign w:val="center"/>
          </w:tcPr>
          <w:p w14:paraId="142FC87C" w14:textId="77777777" w:rsidR="00A1271B" w:rsidRDefault="00A1271B" w:rsidP="00A1271B">
            <w:pPr>
              <w:pStyle w:val="Contenutotabella"/>
              <w:jc w:val="center"/>
            </w:pPr>
            <w:r>
              <w:t>2</w:t>
            </w:r>
          </w:p>
        </w:tc>
      </w:tr>
      <w:tr w:rsidR="00696514" w14:paraId="06A29002" w14:textId="77777777" w:rsidTr="00696514">
        <w:trPr>
          <w:trHeight w:val="300"/>
        </w:trPr>
        <w:tc>
          <w:tcPr>
            <w:tcW w:w="710" w:type="dxa"/>
            <w:tcBorders>
              <w:left w:val="single" w:sz="1" w:space="0" w:color="000000"/>
              <w:bottom w:val="single" w:sz="1" w:space="0" w:color="000000"/>
            </w:tcBorders>
            <w:shd w:val="clear" w:color="auto" w:fill="auto"/>
            <w:vAlign w:val="center"/>
          </w:tcPr>
          <w:p w14:paraId="755993D2" w14:textId="77777777" w:rsidR="00A1271B" w:rsidRDefault="00A1271B" w:rsidP="00A1271B">
            <w:pPr>
              <w:pStyle w:val="Contenutotabella"/>
              <w:jc w:val="center"/>
            </w:pPr>
            <w:r>
              <w:t>22</w:t>
            </w:r>
          </w:p>
        </w:tc>
        <w:tc>
          <w:tcPr>
            <w:tcW w:w="708" w:type="dxa"/>
            <w:tcBorders>
              <w:left w:val="single" w:sz="1" w:space="0" w:color="000000"/>
              <w:bottom w:val="single" w:sz="1" w:space="0" w:color="000000"/>
            </w:tcBorders>
            <w:shd w:val="clear" w:color="auto" w:fill="auto"/>
            <w:vAlign w:val="center"/>
          </w:tcPr>
          <w:p w14:paraId="0888C4E5" w14:textId="77777777" w:rsidR="00A1271B" w:rsidRDefault="00A1271B" w:rsidP="00A1271B">
            <w:pPr>
              <w:pStyle w:val="Contenutotabella"/>
              <w:jc w:val="center"/>
            </w:pPr>
            <w:r>
              <w:t>8</w:t>
            </w:r>
          </w:p>
        </w:tc>
        <w:tc>
          <w:tcPr>
            <w:tcW w:w="851" w:type="dxa"/>
            <w:tcBorders>
              <w:left w:val="single" w:sz="1" w:space="0" w:color="000000"/>
              <w:bottom w:val="single" w:sz="1" w:space="0" w:color="000000"/>
            </w:tcBorders>
            <w:shd w:val="clear" w:color="auto" w:fill="auto"/>
            <w:vAlign w:val="center"/>
          </w:tcPr>
          <w:p w14:paraId="01F6445C" w14:textId="77777777" w:rsidR="00A1271B" w:rsidRDefault="00A1271B" w:rsidP="00A1271B">
            <w:pPr>
              <w:pStyle w:val="Contenutotabella"/>
              <w:jc w:val="center"/>
            </w:pPr>
            <w:r>
              <w:t>2</w:t>
            </w:r>
          </w:p>
        </w:tc>
        <w:tc>
          <w:tcPr>
            <w:tcW w:w="745" w:type="dxa"/>
            <w:tcBorders>
              <w:left w:val="single" w:sz="1" w:space="0" w:color="000000"/>
              <w:bottom w:val="single" w:sz="1" w:space="0" w:color="000000"/>
            </w:tcBorders>
            <w:shd w:val="clear" w:color="auto" w:fill="auto"/>
            <w:vAlign w:val="center"/>
          </w:tcPr>
          <w:p w14:paraId="5FA9359E" w14:textId="77777777" w:rsidR="00A1271B" w:rsidRDefault="00A1271B" w:rsidP="00A1271B">
            <w:pPr>
              <w:pStyle w:val="Contenutotabella"/>
              <w:jc w:val="center"/>
            </w:pPr>
            <w:r>
              <w:t>2</w:t>
            </w:r>
          </w:p>
        </w:tc>
        <w:tc>
          <w:tcPr>
            <w:tcW w:w="675" w:type="dxa"/>
            <w:tcBorders>
              <w:left w:val="single" w:sz="1" w:space="0" w:color="000000"/>
              <w:bottom w:val="single" w:sz="1" w:space="0" w:color="000000"/>
            </w:tcBorders>
            <w:shd w:val="clear" w:color="auto" w:fill="auto"/>
            <w:vAlign w:val="center"/>
          </w:tcPr>
          <w:p w14:paraId="797AD114" w14:textId="77777777" w:rsidR="00A1271B" w:rsidRDefault="00A1271B" w:rsidP="00A1271B">
            <w:pPr>
              <w:pStyle w:val="Contenutotabella"/>
              <w:jc w:val="center"/>
            </w:pPr>
            <w:r>
              <w:t>2</w:t>
            </w:r>
          </w:p>
        </w:tc>
        <w:tc>
          <w:tcPr>
            <w:tcW w:w="765" w:type="dxa"/>
            <w:tcBorders>
              <w:left w:val="single" w:sz="1" w:space="0" w:color="000000"/>
              <w:bottom w:val="single" w:sz="1" w:space="0" w:color="000000"/>
            </w:tcBorders>
            <w:shd w:val="clear" w:color="auto" w:fill="auto"/>
            <w:vAlign w:val="center"/>
          </w:tcPr>
          <w:p w14:paraId="77B3E592" w14:textId="77777777" w:rsidR="00A1271B" w:rsidRDefault="00A1271B" w:rsidP="00A1271B">
            <w:pPr>
              <w:pStyle w:val="Contenutotabella"/>
              <w:jc w:val="center"/>
            </w:pPr>
            <w:r>
              <w:t>1</w:t>
            </w:r>
          </w:p>
        </w:tc>
        <w:tc>
          <w:tcPr>
            <w:tcW w:w="645" w:type="dxa"/>
            <w:tcBorders>
              <w:left w:val="single" w:sz="1" w:space="0" w:color="000000"/>
              <w:bottom w:val="single" w:sz="1" w:space="0" w:color="000000"/>
            </w:tcBorders>
            <w:shd w:val="clear" w:color="auto" w:fill="auto"/>
            <w:vAlign w:val="center"/>
          </w:tcPr>
          <w:p w14:paraId="4B7B153D" w14:textId="77777777" w:rsidR="00A1271B" w:rsidRDefault="00A1271B" w:rsidP="00A1271B">
            <w:pPr>
              <w:pStyle w:val="Contenutotabella"/>
              <w:jc w:val="center"/>
            </w:pPr>
            <w:r>
              <w:t>1</w:t>
            </w:r>
          </w:p>
        </w:tc>
        <w:tc>
          <w:tcPr>
            <w:tcW w:w="714" w:type="dxa"/>
            <w:tcBorders>
              <w:left w:val="single" w:sz="1" w:space="0" w:color="000000"/>
              <w:bottom w:val="single" w:sz="1" w:space="0" w:color="000000"/>
            </w:tcBorders>
            <w:shd w:val="clear" w:color="auto" w:fill="auto"/>
            <w:vAlign w:val="center"/>
          </w:tcPr>
          <w:p w14:paraId="4BEAA119"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0333110E" w14:textId="77777777" w:rsidR="00A1271B" w:rsidRDefault="00A1271B" w:rsidP="00A1271B">
            <w:pPr>
              <w:pStyle w:val="Contenutotabella"/>
              <w:jc w:val="center"/>
            </w:pPr>
            <w:r>
              <w:t>3</w:t>
            </w:r>
          </w:p>
        </w:tc>
        <w:tc>
          <w:tcPr>
            <w:tcW w:w="992" w:type="dxa"/>
            <w:tcBorders>
              <w:left w:val="single" w:sz="1" w:space="0" w:color="000000"/>
              <w:bottom w:val="single" w:sz="1" w:space="0" w:color="000000"/>
            </w:tcBorders>
            <w:shd w:val="clear" w:color="auto" w:fill="auto"/>
            <w:vAlign w:val="center"/>
          </w:tcPr>
          <w:p w14:paraId="5921F8D0" w14:textId="77777777" w:rsidR="00A1271B" w:rsidRDefault="00A1271B" w:rsidP="00A1271B">
            <w:pPr>
              <w:pStyle w:val="Contenutotabella"/>
              <w:jc w:val="center"/>
            </w:pPr>
            <w:r>
              <w:t>3</w:t>
            </w:r>
          </w:p>
        </w:tc>
        <w:tc>
          <w:tcPr>
            <w:tcW w:w="851" w:type="dxa"/>
            <w:tcBorders>
              <w:left w:val="single" w:sz="1" w:space="0" w:color="000000"/>
              <w:bottom w:val="single" w:sz="1" w:space="0" w:color="000000"/>
            </w:tcBorders>
            <w:shd w:val="clear" w:color="auto" w:fill="auto"/>
            <w:vAlign w:val="center"/>
          </w:tcPr>
          <w:p w14:paraId="07531C49"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1A70C309" w14:textId="77777777" w:rsidR="00A1271B" w:rsidRDefault="00A1271B" w:rsidP="00A1271B">
            <w:pPr>
              <w:pStyle w:val="Contenutotabella"/>
              <w:jc w:val="center"/>
            </w:pPr>
            <w:r>
              <w:t>5</w:t>
            </w:r>
          </w:p>
        </w:tc>
        <w:tc>
          <w:tcPr>
            <w:tcW w:w="851" w:type="dxa"/>
            <w:tcBorders>
              <w:left w:val="single" w:sz="1" w:space="0" w:color="000000"/>
              <w:bottom w:val="single" w:sz="1" w:space="0" w:color="000000"/>
              <w:right w:val="single" w:sz="1" w:space="0" w:color="000000"/>
            </w:tcBorders>
            <w:shd w:val="clear" w:color="auto" w:fill="auto"/>
            <w:vAlign w:val="center"/>
          </w:tcPr>
          <w:p w14:paraId="72F6F1AE" w14:textId="77777777" w:rsidR="00A1271B" w:rsidRDefault="00A1271B" w:rsidP="00A1271B">
            <w:pPr>
              <w:pStyle w:val="Contenutotabella"/>
              <w:jc w:val="center"/>
            </w:pPr>
            <w:r>
              <w:t>4</w:t>
            </w:r>
          </w:p>
        </w:tc>
      </w:tr>
      <w:tr w:rsidR="00696514" w14:paraId="4D350569" w14:textId="77777777" w:rsidTr="00696514">
        <w:trPr>
          <w:trHeight w:val="300"/>
        </w:trPr>
        <w:tc>
          <w:tcPr>
            <w:tcW w:w="710" w:type="dxa"/>
            <w:tcBorders>
              <w:left w:val="single" w:sz="1" w:space="0" w:color="000000"/>
              <w:bottom w:val="single" w:sz="1" w:space="0" w:color="000000"/>
            </w:tcBorders>
            <w:shd w:val="clear" w:color="auto" w:fill="auto"/>
            <w:vAlign w:val="center"/>
          </w:tcPr>
          <w:p w14:paraId="257B5081" w14:textId="77777777" w:rsidR="00A1271B" w:rsidRDefault="00A1271B" w:rsidP="00A1271B">
            <w:pPr>
              <w:pStyle w:val="Contenutotabella"/>
              <w:jc w:val="center"/>
            </w:pPr>
            <w:r>
              <w:t>23</w:t>
            </w:r>
          </w:p>
        </w:tc>
        <w:tc>
          <w:tcPr>
            <w:tcW w:w="708" w:type="dxa"/>
            <w:tcBorders>
              <w:left w:val="single" w:sz="1" w:space="0" w:color="000000"/>
              <w:bottom w:val="single" w:sz="1" w:space="0" w:color="000000"/>
            </w:tcBorders>
            <w:shd w:val="clear" w:color="auto" w:fill="auto"/>
            <w:vAlign w:val="center"/>
          </w:tcPr>
          <w:p w14:paraId="06CC2C0D" w14:textId="77777777" w:rsidR="00A1271B" w:rsidRDefault="00A1271B" w:rsidP="00A1271B">
            <w:pPr>
              <w:pStyle w:val="Contenutotabella"/>
              <w:jc w:val="center"/>
            </w:pPr>
            <w:r>
              <w:t>6</w:t>
            </w:r>
          </w:p>
        </w:tc>
        <w:tc>
          <w:tcPr>
            <w:tcW w:w="851" w:type="dxa"/>
            <w:tcBorders>
              <w:left w:val="single" w:sz="1" w:space="0" w:color="000000"/>
              <w:bottom w:val="single" w:sz="1" w:space="0" w:color="000000"/>
            </w:tcBorders>
            <w:shd w:val="clear" w:color="auto" w:fill="auto"/>
            <w:vAlign w:val="center"/>
          </w:tcPr>
          <w:p w14:paraId="61C29143" w14:textId="77777777" w:rsidR="00A1271B" w:rsidRDefault="00A1271B" w:rsidP="00A1271B">
            <w:pPr>
              <w:pStyle w:val="Contenutotabella"/>
              <w:jc w:val="center"/>
            </w:pPr>
            <w:r>
              <w:t>1</w:t>
            </w:r>
          </w:p>
        </w:tc>
        <w:tc>
          <w:tcPr>
            <w:tcW w:w="745" w:type="dxa"/>
            <w:tcBorders>
              <w:left w:val="single" w:sz="1" w:space="0" w:color="000000"/>
              <w:bottom w:val="single" w:sz="1" w:space="0" w:color="000000"/>
            </w:tcBorders>
            <w:shd w:val="clear" w:color="auto" w:fill="auto"/>
            <w:vAlign w:val="center"/>
          </w:tcPr>
          <w:p w14:paraId="004BAD6E" w14:textId="77777777" w:rsidR="00A1271B" w:rsidRDefault="00A1271B" w:rsidP="00A1271B">
            <w:pPr>
              <w:pStyle w:val="Contenutotabella"/>
              <w:jc w:val="center"/>
            </w:pPr>
            <w:r>
              <w:t>3</w:t>
            </w:r>
          </w:p>
        </w:tc>
        <w:tc>
          <w:tcPr>
            <w:tcW w:w="675" w:type="dxa"/>
            <w:tcBorders>
              <w:left w:val="single" w:sz="1" w:space="0" w:color="000000"/>
              <w:bottom w:val="single" w:sz="1" w:space="0" w:color="000000"/>
            </w:tcBorders>
            <w:shd w:val="clear" w:color="auto" w:fill="auto"/>
            <w:vAlign w:val="center"/>
          </w:tcPr>
          <w:p w14:paraId="724912A0" w14:textId="77777777" w:rsidR="00A1271B" w:rsidRDefault="00A1271B" w:rsidP="00A1271B">
            <w:pPr>
              <w:pStyle w:val="Contenutotabella"/>
              <w:jc w:val="center"/>
            </w:pPr>
            <w:r>
              <w:t>2</w:t>
            </w:r>
          </w:p>
        </w:tc>
        <w:tc>
          <w:tcPr>
            <w:tcW w:w="765" w:type="dxa"/>
            <w:tcBorders>
              <w:left w:val="single" w:sz="1" w:space="0" w:color="000000"/>
              <w:bottom w:val="single" w:sz="1" w:space="0" w:color="000000"/>
            </w:tcBorders>
            <w:shd w:val="clear" w:color="auto" w:fill="auto"/>
            <w:vAlign w:val="center"/>
          </w:tcPr>
          <w:p w14:paraId="785C70C5" w14:textId="77777777" w:rsidR="00A1271B" w:rsidRDefault="00A1271B" w:rsidP="00A1271B">
            <w:pPr>
              <w:pStyle w:val="Contenutotabella"/>
              <w:jc w:val="center"/>
            </w:pPr>
            <w:r>
              <w:t>2</w:t>
            </w:r>
          </w:p>
        </w:tc>
        <w:tc>
          <w:tcPr>
            <w:tcW w:w="645" w:type="dxa"/>
            <w:tcBorders>
              <w:left w:val="single" w:sz="1" w:space="0" w:color="000000"/>
              <w:bottom w:val="single" w:sz="1" w:space="0" w:color="000000"/>
            </w:tcBorders>
            <w:shd w:val="clear" w:color="auto" w:fill="auto"/>
            <w:vAlign w:val="center"/>
          </w:tcPr>
          <w:p w14:paraId="0D5F2C55" w14:textId="77777777" w:rsidR="00A1271B" w:rsidRDefault="00A1271B" w:rsidP="00A1271B">
            <w:pPr>
              <w:pStyle w:val="Contenutotabella"/>
              <w:jc w:val="center"/>
            </w:pPr>
            <w:r>
              <w:t>1</w:t>
            </w:r>
          </w:p>
        </w:tc>
        <w:tc>
          <w:tcPr>
            <w:tcW w:w="714" w:type="dxa"/>
            <w:tcBorders>
              <w:left w:val="single" w:sz="1" w:space="0" w:color="000000"/>
              <w:bottom w:val="single" w:sz="1" w:space="0" w:color="000000"/>
            </w:tcBorders>
            <w:shd w:val="clear" w:color="auto" w:fill="auto"/>
            <w:vAlign w:val="center"/>
          </w:tcPr>
          <w:p w14:paraId="1734689C"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509DF732" w14:textId="77777777" w:rsidR="00A1271B" w:rsidRDefault="00A1271B" w:rsidP="00A1271B">
            <w:pPr>
              <w:pStyle w:val="Contenutotabella"/>
              <w:jc w:val="center"/>
            </w:pPr>
            <w:r>
              <w:t>3</w:t>
            </w:r>
          </w:p>
        </w:tc>
        <w:tc>
          <w:tcPr>
            <w:tcW w:w="992" w:type="dxa"/>
            <w:tcBorders>
              <w:left w:val="single" w:sz="1" w:space="0" w:color="000000"/>
              <w:bottom w:val="single" w:sz="1" w:space="0" w:color="000000"/>
            </w:tcBorders>
            <w:shd w:val="clear" w:color="auto" w:fill="auto"/>
            <w:vAlign w:val="center"/>
          </w:tcPr>
          <w:p w14:paraId="572120CA" w14:textId="77777777" w:rsidR="00A1271B" w:rsidRDefault="00A1271B" w:rsidP="00A1271B">
            <w:pPr>
              <w:pStyle w:val="Contenutotabella"/>
              <w:jc w:val="center"/>
            </w:pPr>
            <w:r>
              <w:t>3</w:t>
            </w:r>
          </w:p>
        </w:tc>
        <w:tc>
          <w:tcPr>
            <w:tcW w:w="851" w:type="dxa"/>
            <w:tcBorders>
              <w:left w:val="single" w:sz="1" w:space="0" w:color="000000"/>
              <w:bottom w:val="single" w:sz="1" w:space="0" w:color="000000"/>
            </w:tcBorders>
            <w:shd w:val="clear" w:color="auto" w:fill="auto"/>
            <w:vAlign w:val="center"/>
          </w:tcPr>
          <w:p w14:paraId="2CF3C73E" w14:textId="77777777" w:rsidR="00A1271B" w:rsidRDefault="00A1271B" w:rsidP="00A1271B">
            <w:pPr>
              <w:pStyle w:val="Contenutotabella"/>
              <w:jc w:val="center"/>
            </w:pPr>
            <w:r>
              <w:t>3</w:t>
            </w:r>
          </w:p>
        </w:tc>
        <w:tc>
          <w:tcPr>
            <w:tcW w:w="850" w:type="dxa"/>
            <w:tcBorders>
              <w:left w:val="single" w:sz="1" w:space="0" w:color="000000"/>
              <w:bottom w:val="single" w:sz="1" w:space="0" w:color="000000"/>
            </w:tcBorders>
            <w:shd w:val="clear" w:color="auto" w:fill="auto"/>
            <w:vAlign w:val="center"/>
          </w:tcPr>
          <w:p w14:paraId="1F2F518B" w14:textId="77777777" w:rsidR="00A1271B" w:rsidRDefault="00A1271B" w:rsidP="00A1271B">
            <w:pPr>
              <w:pStyle w:val="Contenutotabella"/>
              <w:jc w:val="center"/>
            </w:pPr>
            <w:r>
              <w:t>3</w:t>
            </w:r>
          </w:p>
        </w:tc>
        <w:tc>
          <w:tcPr>
            <w:tcW w:w="851" w:type="dxa"/>
            <w:tcBorders>
              <w:left w:val="single" w:sz="1" w:space="0" w:color="000000"/>
              <w:bottom w:val="single" w:sz="1" w:space="0" w:color="000000"/>
              <w:right w:val="single" w:sz="1" w:space="0" w:color="000000"/>
            </w:tcBorders>
            <w:shd w:val="clear" w:color="auto" w:fill="auto"/>
            <w:vAlign w:val="center"/>
          </w:tcPr>
          <w:p w14:paraId="755807ED" w14:textId="77777777" w:rsidR="00A1271B" w:rsidRDefault="00A1271B" w:rsidP="00A1271B">
            <w:pPr>
              <w:pStyle w:val="Contenutotabella"/>
              <w:jc w:val="center"/>
            </w:pPr>
            <w:r>
              <w:t>3</w:t>
            </w:r>
          </w:p>
        </w:tc>
      </w:tr>
      <w:tr w:rsidR="00696514" w14:paraId="40C843AA" w14:textId="77777777" w:rsidTr="00696514">
        <w:trPr>
          <w:trHeight w:val="300"/>
        </w:trPr>
        <w:tc>
          <w:tcPr>
            <w:tcW w:w="710" w:type="dxa"/>
            <w:tcBorders>
              <w:left w:val="single" w:sz="1" w:space="0" w:color="000000"/>
              <w:bottom w:val="single" w:sz="1" w:space="0" w:color="000000"/>
            </w:tcBorders>
            <w:shd w:val="clear" w:color="auto" w:fill="auto"/>
            <w:vAlign w:val="center"/>
          </w:tcPr>
          <w:p w14:paraId="061D5FCB" w14:textId="77777777" w:rsidR="00A1271B" w:rsidRDefault="00A1271B" w:rsidP="00A1271B">
            <w:pPr>
              <w:pStyle w:val="Contenutotabella"/>
              <w:jc w:val="center"/>
            </w:pPr>
            <w:r>
              <w:t>24</w:t>
            </w:r>
          </w:p>
        </w:tc>
        <w:tc>
          <w:tcPr>
            <w:tcW w:w="708" w:type="dxa"/>
            <w:tcBorders>
              <w:left w:val="single" w:sz="1" w:space="0" w:color="000000"/>
              <w:bottom w:val="single" w:sz="1" w:space="0" w:color="000000"/>
            </w:tcBorders>
            <w:shd w:val="clear" w:color="auto" w:fill="auto"/>
            <w:vAlign w:val="center"/>
          </w:tcPr>
          <w:p w14:paraId="2FF0AFA3" w14:textId="77777777" w:rsidR="00A1271B" w:rsidRDefault="00A1271B" w:rsidP="00A1271B">
            <w:pPr>
              <w:pStyle w:val="Contenutotabella"/>
              <w:jc w:val="center"/>
            </w:pPr>
            <w:r>
              <w:t>7</w:t>
            </w:r>
          </w:p>
        </w:tc>
        <w:tc>
          <w:tcPr>
            <w:tcW w:w="851" w:type="dxa"/>
            <w:tcBorders>
              <w:left w:val="single" w:sz="1" w:space="0" w:color="000000"/>
              <w:bottom w:val="single" w:sz="1" w:space="0" w:color="000000"/>
            </w:tcBorders>
            <w:shd w:val="clear" w:color="auto" w:fill="auto"/>
            <w:vAlign w:val="center"/>
          </w:tcPr>
          <w:p w14:paraId="3F8EBF3B" w14:textId="77777777" w:rsidR="00A1271B" w:rsidRDefault="00A1271B" w:rsidP="00A1271B">
            <w:pPr>
              <w:pStyle w:val="Contenutotabella"/>
              <w:jc w:val="center"/>
            </w:pPr>
            <w:r>
              <w:t>1</w:t>
            </w:r>
          </w:p>
        </w:tc>
        <w:tc>
          <w:tcPr>
            <w:tcW w:w="745" w:type="dxa"/>
            <w:tcBorders>
              <w:left w:val="single" w:sz="1" w:space="0" w:color="000000"/>
              <w:bottom w:val="single" w:sz="1" w:space="0" w:color="000000"/>
            </w:tcBorders>
            <w:shd w:val="clear" w:color="auto" w:fill="auto"/>
            <w:vAlign w:val="center"/>
          </w:tcPr>
          <w:p w14:paraId="624B0B0E" w14:textId="77777777" w:rsidR="00A1271B" w:rsidRDefault="00A1271B" w:rsidP="00A1271B">
            <w:pPr>
              <w:pStyle w:val="Contenutotabella"/>
              <w:jc w:val="center"/>
            </w:pPr>
            <w:r>
              <w:t>1</w:t>
            </w:r>
          </w:p>
        </w:tc>
        <w:tc>
          <w:tcPr>
            <w:tcW w:w="675" w:type="dxa"/>
            <w:tcBorders>
              <w:left w:val="single" w:sz="1" w:space="0" w:color="000000"/>
              <w:bottom w:val="single" w:sz="1" w:space="0" w:color="000000"/>
            </w:tcBorders>
            <w:shd w:val="clear" w:color="auto" w:fill="auto"/>
            <w:vAlign w:val="center"/>
          </w:tcPr>
          <w:p w14:paraId="73F40301" w14:textId="77777777" w:rsidR="00A1271B" w:rsidRDefault="00A1271B" w:rsidP="00A1271B">
            <w:pPr>
              <w:pStyle w:val="Contenutotabella"/>
              <w:jc w:val="center"/>
            </w:pPr>
            <w:r>
              <w:t>2</w:t>
            </w:r>
          </w:p>
        </w:tc>
        <w:tc>
          <w:tcPr>
            <w:tcW w:w="765" w:type="dxa"/>
            <w:tcBorders>
              <w:left w:val="single" w:sz="1" w:space="0" w:color="000000"/>
              <w:bottom w:val="single" w:sz="1" w:space="0" w:color="000000"/>
            </w:tcBorders>
            <w:shd w:val="clear" w:color="auto" w:fill="auto"/>
            <w:vAlign w:val="center"/>
          </w:tcPr>
          <w:p w14:paraId="73244548" w14:textId="77777777" w:rsidR="00A1271B" w:rsidRDefault="00A1271B" w:rsidP="00A1271B">
            <w:pPr>
              <w:pStyle w:val="Contenutotabella"/>
              <w:jc w:val="center"/>
            </w:pPr>
            <w:r>
              <w:t>1</w:t>
            </w:r>
          </w:p>
        </w:tc>
        <w:tc>
          <w:tcPr>
            <w:tcW w:w="645" w:type="dxa"/>
            <w:tcBorders>
              <w:left w:val="single" w:sz="1" w:space="0" w:color="000000"/>
              <w:bottom w:val="single" w:sz="1" w:space="0" w:color="000000"/>
            </w:tcBorders>
            <w:shd w:val="clear" w:color="auto" w:fill="auto"/>
            <w:vAlign w:val="center"/>
          </w:tcPr>
          <w:p w14:paraId="5182C82D" w14:textId="77777777" w:rsidR="00A1271B" w:rsidRDefault="00A1271B" w:rsidP="00A1271B">
            <w:pPr>
              <w:pStyle w:val="Contenutotabella"/>
              <w:jc w:val="center"/>
            </w:pPr>
            <w:r>
              <w:t>3</w:t>
            </w:r>
          </w:p>
        </w:tc>
        <w:tc>
          <w:tcPr>
            <w:tcW w:w="714" w:type="dxa"/>
            <w:tcBorders>
              <w:left w:val="single" w:sz="1" w:space="0" w:color="000000"/>
              <w:bottom w:val="single" w:sz="1" w:space="0" w:color="000000"/>
            </w:tcBorders>
            <w:shd w:val="clear" w:color="auto" w:fill="auto"/>
            <w:vAlign w:val="center"/>
          </w:tcPr>
          <w:p w14:paraId="21464B47" w14:textId="77777777" w:rsidR="00A1271B" w:rsidRDefault="00A1271B" w:rsidP="00A1271B">
            <w:pPr>
              <w:pStyle w:val="Contenutotabella"/>
              <w:jc w:val="center"/>
            </w:pPr>
            <w:r>
              <w:t>1</w:t>
            </w:r>
          </w:p>
        </w:tc>
        <w:tc>
          <w:tcPr>
            <w:tcW w:w="850" w:type="dxa"/>
            <w:tcBorders>
              <w:left w:val="single" w:sz="1" w:space="0" w:color="000000"/>
              <w:bottom w:val="single" w:sz="1" w:space="0" w:color="000000"/>
            </w:tcBorders>
            <w:shd w:val="clear" w:color="auto" w:fill="auto"/>
            <w:vAlign w:val="center"/>
          </w:tcPr>
          <w:p w14:paraId="20C2AFF9" w14:textId="77777777" w:rsidR="00A1271B" w:rsidRDefault="00A1271B" w:rsidP="00A1271B">
            <w:pPr>
              <w:pStyle w:val="Contenutotabella"/>
              <w:jc w:val="center"/>
            </w:pPr>
            <w:r>
              <w:t>3</w:t>
            </w:r>
          </w:p>
        </w:tc>
        <w:tc>
          <w:tcPr>
            <w:tcW w:w="992" w:type="dxa"/>
            <w:tcBorders>
              <w:left w:val="single" w:sz="1" w:space="0" w:color="000000"/>
              <w:bottom w:val="single" w:sz="1" w:space="0" w:color="000000"/>
            </w:tcBorders>
            <w:shd w:val="clear" w:color="auto" w:fill="auto"/>
            <w:vAlign w:val="center"/>
          </w:tcPr>
          <w:p w14:paraId="67E59A61" w14:textId="77777777" w:rsidR="00A1271B" w:rsidRDefault="00A1271B" w:rsidP="00A1271B">
            <w:pPr>
              <w:pStyle w:val="Contenutotabella"/>
              <w:jc w:val="center"/>
            </w:pPr>
            <w:r>
              <w:t>2</w:t>
            </w:r>
          </w:p>
        </w:tc>
        <w:tc>
          <w:tcPr>
            <w:tcW w:w="851" w:type="dxa"/>
            <w:tcBorders>
              <w:left w:val="single" w:sz="1" w:space="0" w:color="000000"/>
              <w:bottom w:val="single" w:sz="1" w:space="0" w:color="000000"/>
            </w:tcBorders>
            <w:shd w:val="clear" w:color="auto" w:fill="auto"/>
            <w:vAlign w:val="center"/>
          </w:tcPr>
          <w:p w14:paraId="6E605A8B"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017E8880" w14:textId="77777777" w:rsidR="00A1271B" w:rsidRDefault="00A1271B" w:rsidP="00A1271B">
            <w:pPr>
              <w:pStyle w:val="Contenutotabella"/>
              <w:jc w:val="center"/>
            </w:pPr>
            <w:r>
              <w:t>3</w:t>
            </w:r>
          </w:p>
        </w:tc>
        <w:tc>
          <w:tcPr>
            <w:tcW w:w="851" w:type="dxa"/>
            <w:tcBorders>
              <w:left w:val="single" w:sz="1" w:space="0" w:color="000000"/>
              <w:bottom w:val="single" w:sz="1" w:space="0" w:color="000000"/>
              <w:right w:val="single" w:sz="1" w:space="0" w:color="000000"/>
            </w:tcBorders>
            <w:shd w:val="clear" w:color="auto" w:fill="auto"/>
            <w:vAlign w:val="center"/>
          </w:tcPr>
          <w:p w14:paraId="6E474FAB" w14:textId="77777777" w:rsidR="00A1271B" w:rsidRDefault="00A1271B" w:rsidP="00A1271B">
            <w:pPr>
              <w:pStyle w:val="Contenutotabella"/>
              <w:jc w:val="center"/>
            </w:pPr>
            <w:r>
              <w:t>4</w:t>
            </w:r>
          </w:p>
        </w:tc>
      </w:tr>
      <w:tr w:rsidR="00696514" w14:paraId="4A39E633" w14:textId="77777777" w:rsidTr="00696514">
        <w:trPr>
          <w:trHeight w:val="300"/>
        </w:trPr>
        <w:tc>
          <w:tcPr>
            <w:tcW w:w="710" w:type="dxa"/>
            <w:tcBorders>
              <w:left w:val="single" w:sz="1" w:space="0" w:color="000000"/>
              <w:bottom w:val="single" w:sz="1" w:space="0" w:color="000000"/>
            </w:tcBorders>
            <w:shd w:val="clear" w:color="auto" w:fill="auto"/>
            <w:vAlign w:val="center"/>
          </w:tcPr>
          <w:p w14:paraId="5DD8AF64" w14:textId="77777777" w:rsidR="00A1271B" w:rsidRDefault="00A1271B" w:rsidP="00A1271B">
            <w:pPr>
              <w:pStyle w:val="Contenutotabella"/>
              <w:jc w:val="center"/>
            </w:pPr>
            <w:r>
              <w:t>25</w:t>
            </w:r>
          </w:p>
        </w:tc>
        <w:tc>
          <w:tcPr>
            <w:tcW w:w="708" w:type="dxa"/>
            <w:tcBorders>
              <w:left w:val="single" w:sz="1" w:space="0" w:color="000000"/>
              <w:bottom w:val="single" w:sz="1" w:space="0" w:color="000000"/>
            </w:tcBorders>
            <w:shd w:val="clear" w:color="auto" w:fill="auto"/>
            <w:vAlign w:val="center"/>
          </w:tcPr>
          <w:p w14:paraId="5CCD78FA" w14:textId="77777777" w:rsidR="00A1271B" w:rsidRDefault="00A1271B" w:rsidP="00A1271B">
            <w:pPr>
              <w:pStyle w:val="Contenutotabella"/>
              <w:jc w:val="center"/>
            </w:pPr>
            <w:r>
              <w:t>7</w:t>
            </w:r>
          </w:p>
        </w:tc>
        <w:tc>
          <w:tcPr>
            <w:tcW w:w="851" w:type="dxa"/>
            <w:tcBorders>
              <w:left w:val="single" w:sz="1" w:space="0" w:color="000000"/>
              <w:bottom w:val="single" w:sz="1" w:space="0" w:color="000000"/>
            </w:tcBorders>
            <w:shd w:val="clear" w:color="auto" w:fill="auto"/>
            <w:vAlign w:val="center"/>
          </w:tcPr>
          <w:p w14:paraId="51A6ED01" w14:textId="77777777" w:rsidR="00A1271B" w:rsidRDefault="00A1271B" w:rsidP="00A1271B">
            <w:pPr>
              <w:pStyle w:val="Contenutotabella"/>
              <w:jc w:val="center"/>
            </w:pPr>
            <w:r>
              <w:t>1</w:t>
            </w:r>
          </w:p>
        </w:tc>
        <w:tc>
          <w:tcPr>
            <w:tcW w:w="745" w:type="dxa"/>
            <w:tcBorders>
              <w:left w:val="single" w:sz="1" w:space="0" w:color="000000"/>
              <w:bottom w:val="single" w:sz="1" w:space="0" w:color="000000"/>
            </w:tcBorders>
            <w:shd w:val="clear" w:color="auto" w:fill="auto"/>
            <w:vAlign w:val="center"/>
          </w:tcPr>
          <w:p w14:paraId="0BDF2592" w14:textId="77777777" w:rsidR="00A1271B" w:rsidRDefault="00A1271B" w:rsidP="00A1271B">
            <w:pPr>
              <w:pStyle w:val="Contenutotabella"/>
              <w:jc w:val="center"/>
            </w:pPr>
            <w:r>
              <w:t>2</w:t>
            </w:r>
          </w:p>
        </w:tc>
        <w:tc>
          <w:tcPr>
            <w:tcW w:w="675" w:type="dxa"/>
            <w:tcBorders>
              <w:left w:val="single" w:sz="1" w:space="0" w:color="000000"/>
              <w:bottom w:val="single" w:sz="1" w:space="0" w:color="000000"/>
            </w:tcBorders>
            <w:shd w:val="clear" w:color="auto" w:fill="auto"/>
            <w:vAlign w:val="center"/>
          </w:tcPr>
          <w:p w14:paraId="0AB0FC3A" w14:textId="77777777" w:rsidR="00A1271B" w:rsidRDefault="00A1271B" w:rsidP="00A1271B">
            <w:pPr>
              <w:pStyle w:val="Contenutotabella"/>
              <w:jc w:val="center"/>
            </w:pPr>
            <w:r>
              <w:t>2</w:t>
            </w:r>
          </w:p>
        </w:tc>
        <w:tc>
          <w:tcPr>
            <w:tcW w:w="765" w:type="dxa"/>
            <w:tcBorders>
              <w:left w:val="single" w:sz="1" w:space="0" w:color="000000"/>
              <w:bottom w:val="single" w:sz="1" w:space="0" w:color="000000"/>
            </w:tcBorders>
            <w:shd w:val="clear" w:color="auto" w:fill="auto"/>
            <w:vAlign w:val="center"/>
          </w:tcPr>
          <w:p w14:paraId="42C8FAA9" w14:textId="77777777" w:rsidR="00A1271B" w:rsidRDefault="00A1271B" w:rsidP="00A1271B">
            <w:pPr>
              <w:pStyle w:val="Contenutotabella"/>
              <w:jc w:val="center"/>
            </w:pPr>
            <w:r>
              <w:t>1</w:t>
            </w:r>
          </w:p>
        </w:tc>
        <w:tc>
          <w:tcPr>
            <w:tcW w:w="645" w:type="dxa"/>
            <w:tcBorders>
              <w:left w:val="single" w:sz="1" w:space="0" w:color="000000"/>
              <w:bottom w:val="single" w:sz="1" w:space="0" w:color="000000"/>
            </w:tcBorders>
            <w:shd w:val="clear" w:color="auto" w:fill="auto"/>
            <w:vAlign w:val="center"/>
          </w:tcPr>
          <w:p w14:paraId="33450B13" w14:textId="77777777" w:rsidR="00A1271B" w:rsidRDefault="00A1271B" w:rsidP="00A1271B">
            <w:pPr>
              <w:pStyle w:val="Contenutotabella"/>
              <w:jc w:val="center"/>
            </w:pPr>
            <w:r>
              <w:t>1</w:t>
            </w:r>
          </w:p>
        </w:tc>
        <w:tc>
          <w:tcPr>
            <w:tcW w:w="714" w:type="dxa"/>
            <w:tcBorders>
              <w:left w:val="single" w:sz="1" w:space="0" w:color="000000"/>
              <w:bottom w:val="single" w:sz="1" w:space="0" w:color="000000"/>
            </w:tcBorders>
            <w:shd w:val="clear" w:color="auto" w:fill="auto"/>
            <w:vAlign w:val="center"/>
          </w:tcPr>
          <w:p w14:paraId="7AC69E08"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30A999B6" w14:textId="77777777" w:rsidR="00A1271B" w:rsidRDefault="00A1271B" w:rsidP="00A1271B">
            <w:pPr>
              <w:pStyle w:val="Contenutotabella"/>
              <w:jc w:val="center"/>
            </w:pPr>
            <w:r>
              <w:t>3</w:t>
            </w:r>
          </w:p>
        </w:tc>
        <w:tc>
          <w:tcPr>
            <w:tcW w:w="992" w:type="dxa"/>
            <w:tcBorders>
              <w:left w:val="single" w:sz="1" w:space="0" w:color="000000"/>
              <w:bottom w:val="single" w:sz="1" w:space="0" w:color="000000"/>
            </w:tcBorders>
            <w:shd w:val="clear" w:color="auto" w:fill="auto"/>
            <w:vAlign w:val="center"/>
          </w:tcPr>
          <w:p w14:paraId="757A97E2" w14:textId="77777777" w:rsidR="00A1271B" w:rsidRDefault="00A1271B" w:rsidP="00A1271B">
            <w:pPr>
              <w:pStyle w:val="Contenutotabella"/>
              <w:jc w:val="center"/>
            </w:pPr>
            <w:r>
              <w:t>3</w:t>
            </w:r>
          </w:p>
        </w:tc>
        <w:tc>
          <w:tcPr>
            <w:tcW w:w="851" w:type="dxa"/>
            <w:tcBorders>
              <w:left w:val="single" w:sz="1" w:space="0" w:color="000000"/>
              <w:bottom w:val="single" w:sz="1" w:space="0" w:color="000000"/>
            </w:tcBorders>
            <w:shd w:val="clear" w:color="auto" w:fill="auto"/>
            <w:vAlign w:val="center"/>
          </w:tcPr>
          <w:p w14:paraId="7B219EDA"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53D804CF" w14:textId="77777777" w:rsidR="00A1271B" w:rsidRDefault="00A1271B" w:rsidP="00A1271B">
            <w:pPr>
              <w:pStyle w:val="Contenutotabella"/>
              <w:jc w:val="center"/>
            </w:pPr>
            <w:r>
              <w:t>1</w:t>
            </w:r>
          </w:p>
        </w:tc>
        <w:tc>
          <w:tcPr>
            <w:tcW w:w="851" w:type="dxa"/>
            <w:tcBorders>
              <w:left w:val="single" w:sz="1" w:space="0" w:color="000000"/>
              <w:bottom w:val="single" w:sz="1" w:space="0" w:color="000000"/>
              <w:right w:val="single" w:sz="1" w:space="0" w:color="000000"/>
            </w:tcBorders>
            <w:shd w:val="clear" w:color="auto" w:fill="auto"/>
            <w:vAlign w:val="center"/>
          </w:tcPr>
          <w:p w14:paraId="213D5D88" w14:textId="77777777" w:rsidR="00A1271B" w:rsidRDefault="00A1271B" w:rsidP="00A1271B">
            <w:pPr>
              <w:pStyle w:val="Contenutotabella"/>
              <w:jc w:val="center"/>
            </w:pPr>
            <w:r>
              <w:t>3</w:t>
            </w:r>
          </w:p>
        </w:tc>
      </w:tr>
      <w:tr w:rsidR="00696514" w14:paraId="00ADD7A5" w14:textId="77777777" w:rsidTr="00696514">
        <w:trPr>
          <w:trHeight w:val="300"/>
        </w:trPr>
        <w:tc>
          <w:tcPr>
            <w:tcW w:w="710" w:type="dxa"/>
            <w:tcBorders>
              <w:left w:val="single" w:sz="1" w:space="0" w:color="000000"/>
              <w:bottom w:val="single" w:sz="1" w:space="0" w:color="000000"/>
            </w:tcBorders>
            <w:shd w:val="clear" w:color="auto" w:fill="auto"/>
            <w:vAlign w:val="center"/>
          </w:tcPr>
          <w:p w14:paraId="2A410A6B" w14:textId="77777777" w:rsidR="00A1271B" w:rsidRDefault="00A1271B" w:rsidP="00A1271B">
            <w:pPr>
              <w:pStyle w:val="Contenutotabella"/>
              <w:jc w:val="center"/>
            </w:pPr>
            <w:r>
              <w:t>26</w:t>
            </w:r>
          </w:p>
        </w:tc>
        <w:tc>
          <w:tcPr>
            <w:tcW w:w="708" w:type="dxa"/>
            <w:tcBorders>
              <w:left w:val="single" w:sz="1" w:space="0" w:color="000000"/>
              <w:bottom w:val="single" w:sz="1" w:space="0" w:color="000000"/>
            </w:tcBorders>
            <w:shd w:val="clear" w:color="auto" w:fill="auto"/>
            <w:vAlign w:val="center"/>
          </w:tcPr>
          <w:p w14:paraId="1C39872F" w14:textId="77777777" w:rsidR="00A1271B" w:rsidRDefault="00A1271B" w:rsidP="00A1271B">
            <w:pPr>
              <w:pStyle w:val="Contenutotabella"/>
              <w:jc w:val="center"/>
            </w:pPr>
            <w:r>
              <w:t>8</w:t>
            </w:r>
          </w:p>
        </w:tc>
        <w:tc>
          <w:tcPr>
            <w:tcW w:w="851" w:type="dxa"/>
            <w:tcBorders>
              <w:left w:val="single" w:sz="1" w:space="0" w:color="000000"/>
              <w:bottom w:val="single" w:sz="1" w:space="0" w:color="000000"/>
            </w:tcBorders>
            <w:shd w:val="clear" w:color="auto" w:fill="auto"/>
            <w:vAlign w:val="center"/>
          </w:tcPr>
          <w:p w14:paraId="6603E785" w14:textId="77777777" w:rsidR="00A1271B" w:rsidRDefault="00A1271B" w:rsidP="00A1271B">
            <w:pPr>
              <w:pStyle w:val="Contenutotabella"/>
              <w:jc w:val="center"/>
            </w:pPr>
            <w:r>
              <w:t>2</w:t>
            </w:r>
          </w:p>
        </w:tc>
        <w:tc>
          <w:tcPr>
            <w:tcW w:w="745" w:type="dxa"/>
            <w:tcBorders>
              <w:left w:val="single" w:sz="1" w:space="0" w:color="000000"/>
              <w:bottom w:val="single" w:sz="1" w:space="0" w:color="000000"/>
            </w:tcBorders>
            <w:shd w:val="clear" w:color="auto" w:fill="auto"/>
            <w:vAlign w:val="center"/>
          </w:tcPr>
          <w:p w14:paraId="3ED5C42A" w14:textId="77777777" w:rsidR="00A1271B" w:rsidRDefault="00A1271B" w:rsidP="00A1271B">
            <w:pPr>
              <w:pStyle w:val="Contenutotabella"/>
              <w:jc w:val="center"/>
            </w:pPr>
            <w:r>
              <w:t>3</w:t>
            </w:r>
          </w:p>
        </w:tc>
        <w:tc>
          <w:tcPr>
            <w:tcW w:w="675" w:type="dxa"/>
            <w:tcBorders>
              <w:left w:val="single" w:sz="1" w:space="0" w:color="000000"/>
              <w:bottom w:val="single" w:sz="1" w:space="0" w:color="000000"/>
            </w:tcBorders>
            <w:shd w:val="clear" w:color="auto" w:fill="auto"/>
            <w:vAlign w:val="center"/>
          </w:tcPr>
          <w:p w14:paraId="29D359D9" w14:textId="77777777" w:rsidR="00A1271B" w:rsidRDefault="00A1271B" w:rsidP="00A1271B">
            <w:pPr>
              <w:pStyle w:val="Contenutotabella"/>
              <w:jc w:val="center"/>
            </w:pPr>
            <w:r>
              <w:t>3</w:t>
            </w:r>
          </w:p>
        </w:tc>
        <w:tc>
          <w:tcPr>
            <w:tcW w:w="765" w:type="dxa"/>
            <w:tcBorders>
              <w:left w:val="single" w:sz="1" w:space="0" w:color="000000"/>
              <w:bottom w:val="single" w:sz="1" w:space="0" w:color="000000"/>
            </w:tcBorders>
            <w:shd w:val="clear" w:color="auto" w:fill="auto"/>
            <w:vAlign w:val="center"/>
          </w:tcPr>
          <w:p w14:paraId="2C2AA476" w14:textId="77777777" w:rsidR="00A1271B" w:rsidRDefault="00A1271B" w:rsidP="00A1271B">
            <w:pPr>
              <w:pStyle w:val="Contenutotabella"/>
              <w:jc w:val="center"/>
            </w:pPr>
            <w:r>
              <w:t>2</w:t>
            </w:r>
          </w:p>
        </w:tc>
        <w:tc>
          <w:tcPr>
            <w:tcW w:w="645" w:type="dxa"/>
            <w:tcBorders>
              <w:left w:val="single" w:sz="1" w:space="0" w:color="000000"/>
              <w:bottom w:val="single" w:sz="1" w:space="0" w:color="000000"/>
            </w:tcBorders>
            <w:shd w:val="clear" w:color="auto" w:fill="auto"/>
            <w:vAlign w:val="center"/>
          </w:tcPr>
          <w:p w14:paraId="7AF41968" w14:textId="77777777" w:rsidR="00A1271B" w:rsidRDefault="00A1271B" w:rsidP="00A1271B">
            <w:pPr>
              <w:pStyle w:val="Contenutotabella"/>
              <w:jc w:val="center"/>
            </w:pPr>
            <w:r>
              <w:t>1</w:t>
            </w:r>
          </w:p>
        </w:tc>
        <w:tc>
          <w:tcPr>
            <w:tcW w:w="714" w:type="dxa"/>
            <w:tcBorders>
              <w:left w:val="single" w:sz="1" w:space="0" w:color="000000"/>
              <w:bottom w:val="single" w:sz="1" w:space="0" w:color="000000"/>
            </w:tcBorders>
            <w:shd w:val="clear" w:color="auto" w:fill="auto"/>
            <w:vAlign w:val="center"/>
          </w:tcPr>
          <w:p w14:paraId="017FA31F" w14:textId="77777777" w:rsidR="00A1271B" w:rsidRDefault="00A1271B" w:rsidP="00A1271B">
            <w:pPr>
              <w:pStyle w:val="Contenutotabella"/>
              <w:jc w:val="center"/>
            </w:pPr>
            <w:r>
              <w:t>3</w:t>
            </w:r>
          </w:p>
        </w:tc>
        <w:tc>
          <w:tcPr>
            <w:tcW w:w="850" w:type="dxa"/>
            <w:tcBorders>
              <w:left w:val="single" w:sz="1" w:space="0" w:color="000000"/>
              <w:bottom w:val="single" w:sz="1" w:space="0" w:color="000000"/>
            </w:tcBorders>
            <w:shd w:val="clear" w:color="auto" w:fill="auto"/>
            <w:vAlign w:val="center"/>
          </w:tcPr>
          <w:p w14:paraId="18A184F3" w14:textId="77777777" w:rsidR="00A1271B" w:rsidRDefault="00A1271B" w:rsidP="00A1271B">
            <w:pPr>
              <w:pStyle w:val="Contenutotabella"/>
              <w:jc w:val="center"/>
            </w:pPr>
            <w:r>
              <w:t>1</w:t>
            </w:r>
          </w:p>
        </w:tc>
        <w:tc>
          <w:tcPr>
            <w:tcW w:w="992" w:type="dxa"/>
            <w:tcBorders>
              <w:left w:val="single" w:sz="1" w:space="0" w:color="000000"/>
              <w:bottom w:val="single" w:sz="1" w:space="0" w:color="000000"/>
            </w:tcBorders>
            <w:shd w:val="clear" w:color="auto" w:fill="auto"/>
            <w:vAlign w:val="center"/>
          </w:tcPr>
          <w:p w14:paraId="077629F6" w14:textId="77777777" w:rsidR="00A1271B" w:rsidRDefault="00A1271B" w:rsidP="00A1271B">
            <w:pPr>
              <w:pStyle w:val="Contenutotabella"/>
              <w:jc w:val="center"/>
            </w:pPr>
            <w:r>
              <w:t>1</w:t>
            </w:r>
          </w:p>
        </w:tc>
        <w:tc>
          <w:tcPr>
            <w:tcW w:w="851" w:type="dxa"/>
            <w:tcBorders>
              <w:left w:val="single" w:sz="1" w:space="0" w:color="000000"/>
              <w:bottom w:val="single" w:sz="1" w:space="0" w:color="000000"/>
            </w:tcBorders>
            <w:shd w:val="clear" w:color="auto" w:fill="auto"/>
            <w:vAlign w:val="center"/>
          </w:tcPr>
          <w:p w14:paraId="5B346C83"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0533D13F" w14:textId="77777777" w:rsidR="00A1271B" w:rsidRDefault="00A1271B" w:rsidP="00A1271B">
            <w:pPr>
              <w:pStyle w:val="Contenutotabella"/>
              <w:jc w:val="center"/>
            </w:pPr>
            <w:r>
              <w:t>4</w:t>
            </w:r>
          </w:p>
        </w:tc>
        <w:tc>
          <w:tcPr>
            <w:tcW w:w="851" w:type="dxa"/>
            <w:tcBorders>
              <w:left w:val="single" w:sz="1" w:space="0" w:color="000000"/>
              <w:bottom w:val="single" w:sz="1" w:space="0" w:color="000000"/>
              <w:right w:val="single" w:sz="1" w:space="0" w:color="000000"/>
            </w:tcBorders>
            <w:shd w:val="clear" w:color="auto" w:fill="auto"/>
            <w:vAlign w:val="center"/>
          </w:tcPr>
          <w:p w14:paraId="2FEF0C0B" w14:textId="77777777" w:rsidR="00A1271B" w:rsidRDefault="00A1271B" w:rsidP="00A1271B">
            <w:pPr>
              <w:pStyle w:val="Contenutotabella"/>
              <w:jc w:val="center"/>
            </w:pPr>
            <w:r>
              <w:t>5</w:t>
            </w:r>
          </w:p>
        </w:tc>
      </w:tr>
      <w:tr w:rsidR="00696514" w14:paraId="1B91BF21" w14:textId="77777777" w:rsidTr="00696514">
        <w:trPr>
          <w:trHeight w:val="300"/>
        </w:trPr>
        <w:tc>
          <w:tcPr>
            <w:tcW w:w="710" w:type="dxa"/>
            <w:tcBorders>
              <w:left w:val="single" w:sz="1" w:space="0" w:color="000000"/>
              <w:bottom w:val="single" w:sz="1" w:space="0" w:color="000000"/>
            </w:tcBorders>
            <w:shd w:val="clear" w:color="auto" w:fill="auto"/>
            <w:vAlign w:val="center"/>
          </w:tcPr>
          <w:p w14:paraId="283679A8" w14:textId="77777777" w:rsidR="00A1271B" w:rsidRDefault="00A1271B" w:rsidP="00A1271B">
            <w:pPr>
              <w:pStyle w:val="Contenutotabella"/>
              <w:jc w:val="center"/>
            </w:pPr>
            <w:r>
              <w:t>27</w:t>
            </w:r>
          </w:p>
        </w:tc>
        <w:tc>
          <w:tcPr>
            <w:tcW w:w="708" w:type="dxa"/>
            <w:tcBorders>
              <w:left w:val="single" w:sz="1" w:space="0" w:color="000000"/>
              <w:bottom w:val="single" w:sz="1" w:space="0" w:color="000000"/>
            </w:tcBorders>
            <w:shd w:val="clear" w:color="auto" w:fill="auto"/>
            <w:vAlign w:val="center"/>
          </w:tcPr>
          <w:p w14:paraId="4CE5FC05" w14:textId="77777777" w:rsidR="00A1271B" w:rsidRDefault="00A1271B" w:rsidP="00A1271B">
            <w:pPr>
              <w:pStyle w:val="Contenutotabella"/>
              <w:jc w:val="center"/>
            </w:pPr>
            <w:r>
              <w:t>8</w:t>
            </w:r>
          </w:p>
        </w:tc>
        <w:tc>
          <w:tcPr>
            <w:tcW w:w="851" w:type="dxa"/>
            <w:tcBorders>
              <w:left w:val="single" w:sz="1" w:space="0" w:color="000000"/>
              <w:bottom w:val="single" w:sz="1" w:space="0" w:color="000000"/>
            </w:tcBorders>
            <w:shd w:val="clear" w:color="auto" w:fill="auto"/>
            <w:vAlign w:val="center"/>
          </w:tcPr>
          <w:p w14:paraId="2E0236EE" w14:textId="77777777" w:rsidR="00A1271B" w:rsidRDefault="00A1271B" w:rsidP="00A1271B">
            <w:pPr>
              <w:pStyle w:val="Contenutotabella"/>
              <w:jc w:val="center"/>
            </w:pPr>
            <w:r>
              <w:t>1</w:t>
            </w:r>
          </w:p>
        </w:tc>
        <w:tc>
          <w:tcPr>
            <w:tcW w:w="745" w:type="dxa"/>
            <w:tcBorders>
              <w:left w:val="single" w:sz="1" w:space="0" w:color="000000"/>
              <w:bottom w:val="single" w:sz="1" w:space="0" w:color="000000"/>
            </w:tcBorders>
            <w:shd w:val="clear" w:color="auto" w:fill="auto"/>
            <w:vAlign w:val="center"/>
          </w:tcPr>
          <w:p w14:paraId="260201DC" w14:textId="77777777" w:rsidR="00A1271B" w:rsidRDefault="00A1271B" w:rsidP="00A1271B">
            <w:pPr>
              <w:pStyle w:val="Contenutotabella"/>
              <w:jc w:val="center"/>
            </w:pPr>
            <w:r>
              <w:t>2</w:t>
            </w:r>
          </w:p>
        </w:tc>
        <w:tc>
          <w:tcPr>
            <w:tcW w:w="675" w:type="dxa"/>
            <w:tcBorders>
              <w:left w:val="single" w:sz="1" w:space="0" w:color="000000"/>
              <w:bottom w:val="single" w:sz="1" w:space="0" w:color="000000"/>
            </w:tcBorders>
            <w:shd w:val="clear" w:color="auto" w:fill="auto"/>
            <w:vAlign w:val="center"/>
          </w:tcPr>
          <w:p w14:paraId="360E0DA5" w14:textId="77777777" w:rsidR="00A1271B" w:rsidRDefault="00A1271B" w:rsidP="00A1271B">
            <w:pPr>
              <w:pStyle w:val="Contenutotabella"/>
              <w:jc w:val="center"/>
            </w:pPr>
            <w:r>
              <w:t>4</w:t>
            </w:r>
          </w:p>
        </w:tc>
        <w:tc>
          <w:tcPr>
            <w:tcW w:w="765" w:type="dxa"/>
            <w:tcBorders>
              <w:left w:val="single" w:sz="1" w:space="0" w:color="000000"/>
              <w:bottom w:val="single" w:sz="1" w:space="0" w:color="000000"/>
            </w:tcBorders>
            <w:shd w:val="clear" w:color="auto" w:fill="auto"/>
            <w:vAlign w:val="center"/>
          </w:tcPr>
          <w:p w14:paraId="542E39AC" w14:textId="77777777" w:rsidR="00A1271B" w:rsidRDefault="00A1271B" w:rsidP="00A1271B">
            <w:pPr>
              <w:pStyle w:val="Contenutotabella"/>
              <w:jc w:val="center"/>
            </w:pPr>
            <w:r>
              <w:t>1</w:t>
            </w:r>
          </w:p>
        </w:tc>
        <w:tc>
          <w:tcPr>
            <w:tcW w:w="645" w:type="dxa"/>
            <w:tcBorders>
              <w:left w:val="single" w:sz="1" w:space="0" w:color="000000"/>
              <w:bottom w:val="single" w:sz="1" w:space="0" w:color="000000"/>
            </w:tcBorders>
            <w:shd w:val="clear" w:color="auto" w:fill="auto"/>
            <w:vAlign w:val="center"/>
          </w:tcPr>
          <w:p w14:paraId="0C67674F" w14:textId="77777777" w:rsidR="00A1271B" w:rsidRDefault="00A1271B" w:rsidP="00A1271B">
            <w:pPr>
              <w:pStyle w:val="Contenutotabella"/>
              <w:jc w:val="center"/>
            </w:pPr>
            <w:r>
              <w:t>3</w:t>
            </w:r>
          </w:p>
        </w:tc>
        <w:tc>
          <w:tcPr>
            <w:tcW w:w="714" w:type="dxa"/>
            <w:tcBorders>
              <w:left w:val="single" w:sz="1" w:space="0" w:color="000000"/>
              <w:bottom w:val="single" w:sz="1" w:space="0" w:color="000000"/>
            </w:tcBorders>
            <w:shd w:val="clear" w:color="auto" w:fill="auto"/>
            <w:vAlign w:val="center"/>
          </w:tcPr>
          <w:p w14:paraId="75F303C8" w14:textId="77777777" w:rsidR="00A1271B" w:rsidRDefault="00A1271B" w:rsidP="00A1271B">
            <w:pPr>
              <w:pStyle w:val="Contenutotabella"/>
              <w:jc w:val="center"/>
            </w:pPr>
            <w:r>
              <w:t>4</w:t>
            </w:r>
          </w:p>
        </w:tc>
        <w:tc>
          <w:tcPr>
            <w:tcW w:w="850" w:type="dxa"/>
            <w:tcBorders>
              <w:left w:val="single" w:sz="1" w:space="0" w:color="000000"/>
              <w:bottom w:val="single" w:sz="1" w:space="0" w:color="000000"/>
            </w:tcBorders>
            <w:shd w:val="clear" w:color="auto" w:fill="auto"/>
            <w:vAlign w:val="center"/>
          </w:tcPr>
          <w:p w14:paraId="06E517CE" w14:textId="77777777" w:rsidR="00A1271B" w:rsidRDefault="00A1271B" w:rsidP="00A1271B">
            <w:pPr>
              <w:pStyle w:val="Contenutotabella"/>
              <w:jc w:val="center"/>
            </w:pPr>
            <w:r>
              <w:t>3</w:t>
            </w:r>
          </w:p>
        </w:tc>
        <w:tc>
          <w:tcPr>
            <w:tcW w:w="992" w:type="dxa"/>
            <w:tcBorders>
              <w:left w:val="single" w:sz="1" w:space="0" w:color="000000"/>
              <w:bottom w:val="single" w:sz="1" w:space="0" w:color="000000"/>
            </w:tcBorders>
            <w:shd w:val="clear" w:color="auto" w:fill="auto"/>
            <w:vAlign w:val="center"/>
          </w:tcPr>
          <w:p w14:paraId="1DCEEEF6" w14:textId="77777777" w:rsidR="00A1271B" w:rsidRDefault="00A1271B" w:rsidP="00A1271B">
            <w:pPr>
              <w:pStyle w:val="Contenutotabella"/>
              <w:jc w:val="center"/>
            </w:pPr>
            <w:r>
              <w:t>1</w:t>
            </w:r>
          </w:p>
        </w:tc>
        <w:tc>
          <w:tcPr>
            <w:tcW w:w="851" w:type="dxa"/>
            <w:tcBorders>
              <w:left w:val="single" w:sz="1" w:space="0" w:color="000000"/>
              <w:bottom w:val="single" w:sz="1" w:space="0" w:color="000000"/>
            </w:tcBorders>
            <w:shd w:val="clear" w:color="auto" w:fill="auto"/>
            <w:vAlign w:val="center"/>
          </w:tcPr>
          <w:p w14:paraId="26B224E4" w14:textId="77777777" w:rsidR="00A1271B" w:rsidRDefault="00A1271B" w:rsidP="00A1271B">
            <w:pPr>
              <w:pStyle w:val="Contenutotabella"/>
              <w:jc w:val="center"/>
            </w:pPr>
            <w:r>
              <w:t>1</w:t>
            </w:r>
          </w:p>
        </w:tc>
        <w:tc>
          <w:tcPr>
            <w:tcW w:w="850" w:type="dxa"/>
            <w:tcBorders>
              <w:left w:val="single" w:sz="1" w:space="0" w:color="000000"/>
              <w:bottom w:val="single" w:sz="1" w:space="0" w:color="000000"/>
            </w:tcBorders>
            <w:shd w:val="clear" w:color="auto" w:fill="auto"/>
            <w:vAlign w:val="center"/>
          </w:tcPr>
          <w:p w14:paraId="1B3E0A49" w14:textId="77777777" w:rsidR="00A1271B" w:rsidRDefault="00A1271B" w:rsidP="00A1271B">
            <w:pPr>
              <w:pStyle w:val="Contenutotabella"/>
              <w:jc w:val="center"/>
            </w:pPr>
            <w:r>
              <w:t>3</w:t>
            </w:r>
          </w:p>
        </w:tc>
        <w:tc>
          <w:tcPr>
            <w:tcW w:w="851" w:type="dxa"/>
            <w:tcBorders>
              <w:left w:val="single" w:sz="1" w:space="0" w:color="000000"/>
              <w:bottom w:val="single" w:sz="1" w:space="0" w:color="000000"/>
              <w:right w:val="single" w:sz="1" w:space="0" w:color="000000"/>
            </w:tcBorders>
            <w:shd w:val="clear" w:color="auto" w:fill="auto"/>
            <w:vAlign w:val="center"/>
          </w:tcPr>
          <w:p w14:paraId="361D42A0" w14:textId="77777777" w:rsidR="00A1271B" w:rsidRDefault="00A1271B" w:rsidP="00A1271B">
            <w:pPr>
              <w:pStyle w:val="Contenutotabella"/>
              <w:jc w:val="center"/>
            </w:pPr>
            <w:r>
              <w:t>4</w:t>
            </w:r>
          </w:p>
        </w:tc>
      </w:tr>
      <w:tr w:rsidR="00696514" w14:paraId="42D69DA9" w14:textId="77777777" w:rsidTr="00696514">
        <w:trPr>
          <w:trHeight w:val="300"/>
        </w:trPr>
        <w:tc>
          <w:tcPr>
            <w:tcW w:w="710" w:type="dxa"/>
            <w:tcBorders>
              <w:left w:val="single" w:sz="1" w:space="0" w:color="000000"/>
              <w:bottom w:val="single" w:sz="1" w:space="0" w:color="000000"/>
            </w:tcBorders>
            <w:shd w:val="clear" w:color="auto" w:fill="auto"/>
            <w:vAlign w:val="center"/>
          </w:tcPr>
          <w:p w14:paraId="415E2802" w14:textId="77777777" w:rsidR="00A1271B" w:rsidRDefault="00A1271B" w:rsidP="00A1271B">
            <w:pPr>
              <w:pStyle w:val="Contenutotabella"/>
              <w:jc w:val="center"/>
            </w:pPr>
            <w:r>
              <w:t>28</w:t>
            </w:r>
          </w:p>
        </w:tc>
        <w:tc>
          <w:tcPr>
            <w:tcW w:w="708" w:type="dxa"/>
            <w:tcBorders>
              <w:left w:val="single" w:sz="1" w:space="0" w:color="000000"/>
              <w:bottom w:val="single" w:sz="1" w:space="0" w:color="000000"/>
            </w:tcBorders>
            <w:shd w:val="clear" w:color="auto" w:fill="auto"/>
            <w:vAlign w:val="center"/>
          </w:tcPr>
          <w:p w14:paraId="5431B875" w14:textId="77777777" w:rsidR="00A1271B" w:rsidRDefault="00A1271B" w:rsidP="00A1271B">
            <w:pPr>
              <w:pStyle w:val="Contenutotabella"/>
              <w:jc w:val="center"/>
            </w:pPr>
            <w:r>
              <w:t>8</w:t>
            </w:r>
          </w:p>
        </w:tc>
        <w:tc>
          <w:tcPr>
            <w:tcW w:w="851" w:type="dxa"/>
            <w:tcBorders>
              <w:left w:val="single" w:sz="1" w:space="0" w:color="000000"/>
              <w:bottom w:val="single" w:sz="1" w:space="0" w:color="000000"/>
            </w:tcBorders>
            <w:shd w:val="clear" w:color="auto" w:fill="auto"/>
            <w:vAlign w:val="center"/>
          </w:tcPr>
          <w:p w14:paraId="127E3148" w14:textId="77777777" w:rsidR="00A1271B" w:rsidRDefault="00A1271B" w:rsidP="00A1271B">
            <w:pPr>
              <w:pStyle w:val="Contenutotabella"/>
              <w:jc w:val="center"/>
            </w:pPr>
            <w:r>
              <w:t>2</w:t>
            </w:r>
          </w:p>
        </w:tc>
        <w:tc>
          <w:tcPr>
            <w:tcW w:w="745" w:type="dxa"/>
            <w:tcBorders>
              <w:left w:val="single" w:sz="1" w:space="0" w:color="000000"/>
              <w:bottom w:val="single" w:sz="1" w:space="0" w:color="000000"/>
            </w:tcBorders>
            <w:shd w:val="clear" w:color="auto" w:fill="auto"/>
            <w:vAlign w:val="center"/>
          </w:tcPr>
          <w:p w14:paraId="0E35434B" w14:textId="77777777" w:rsidR="00A1271B" w:rsidRDefault="00A1271B" w:rsidP="00A1271B">
            <w:pPr>
              <w:pStyle w:val="Contenutotabella"/>
              <w:jc w:val="center"/>
            </w:pPr>
            <w:r>
              <w:t>3</w:t>
            </w:r>
          </w:p>
        </w:tc>
        <w:tc>
          <w:tcPr>
            <w:tcW w:w="675" w:type="dxa"/>
            <w:tcBorders>
              <w:left w:val="single" w:sz="1" w:space="0" w:color="000000"/>
              <w:bottom w:val="single" w:sz="1" w:space="0" w:color="000000"/>
            </w:tcBorders>
            <w:shd w:val="clear" w:color="auto" w:fill="auto"/>
            <w:vAlign w:val="center"/>
          </w:tcPr>
          <w:p w14:paraId="2C634733" w14:textId="77777777" w:rsidR="00A1271B" w:rsidRDefault="00A1271B" w:rsidP="00A1271B">
            <w:pPr>
              <w:pStyle w:val="Contenutotabella"/>
              <w:jc w:val="center"/>
            </w:pPr>
            <w:r>
              <w:t>2</w:t>
            </w:r>
          </w:p>
        </w:tc>
        <w:tc>
          <w:tcPr>
            <w:tcW w:w="765" w:type="dxa"/>
            <w:tcBorders>
              <w:left w:val="single" w:sz="1" w:space="0" w:color="000000"/>
              <w:bottom w:val="single" w:sz="1" w:space="0" w:color="000000"/>
            </w:tcBorders>
            <w:shd w:val="clear" w:color="auto" w:fill="auto"/>
            <w:vAlign w:val="center"/>
          </w:tcPr>
          <w:p w14:paraId="77AF36C8" w14:textId="77777777" w:rsidR="00A1271B" w:rsidRDefault="00A1271B" w:rsidP="00A1271B">
            <w:pPr>
              <w:pStyle w:val="Contenutotabella"/>
              <w:jc w:val="center"/>
            </w:pPr>
            <w:r>
              <w:t>2</w:t>
            </w:r>
          </w:p>
        </w:tc>
        <w:tc>
          <w:tcPr>
            <w:tcW w:w="645" w:type="dxa"/>
            <w:tcBorders>
              <w:left w:val="single" w:sz="1" w:space="0" w:color="000000"/>
              <w:bottom w:val="single" w:sz="1" w:space="0" w:color="000000"/>
            </w:tcBorders>
            <w:shd w:val="clear" w:color="auto" w:fill="auto"/>
            <w:vAlign w:val="center"/>
          </w:tcPr>
          <w:p w14:paraId="17D58CE5" w14:textId="77777777" w:rsidR="00A1271B" w:rsidRDefault="00A1271B" w:rsidP="00A1271B">
            <w:pPr>
              <w:pStyle w:val="Contenutotabella"/>
              <w:jc w:val="center"/>
            </w:pPr>
            <w:r>
              <w:t>2</w:t>
            </w:r>
          </w:p>
        </w:tc>
        <w:tc>
          <w:tcPr>
            <w:tcW w:w="714" w:type="dxa"/>
            <w:tcBorders>
              <w:left w:val="single" w:sz="1" w:space="0" w:color="000000"/>
              <w:bottom w:val="single" w:sz="1" w:space="0" w:color="000000"/>
            </w:tcBorders>
            <w:shd w:val="clear" w:color="auto" w:fill="auto"/>
            <w:vAlign w:val="center"/>
          </w:tcPr>
          <w:p w14:paraId="768AF8F1" w14:textId="77777777" w:rsidR="00A1271B" w:rsidRDefault="00A1271B" w:rsidP="00A1271B">
            <w:pPr>
              <w:pStyle w:val="Contenutotabella"/>
              <w:jc w:val="center"/>
            </w:pPr>
            <w:r>
              <w:t>3</w:t>
            </w:r>
          </w:p>
        </w:tc>
        <w:tc>
          <w:tcPr>
            <w:tcW w:w="850" w:type="dxa"/>
            <w:tcBorders>
              <w:left w:val="single" w:sz="1" w:space="0" w:color="000000"/>
              <w:bottom w:val="single" w:sz="1" w:space="0" w:color="000000"/>
            </w:tcBorders>
            <w:shd w:val="clear" w:color="auto" w:fill="auto"/>
            <w:vAlign w:val="center"/>
          </w:tcPr>
          <w:p w14:paraId="4C7D27E4" w14:textId="77777777" w:rsidR="00A1271B" w:rsidRDefault="00A1271B" w:rsidP="00A1271B">
            <w:pPr>
              <w:pStyle w:val="Contenutotabella"/>
              <w:jc w:val="center"/>
            </w:pPr>
            <w:r>
              <w:t>2</w:t>
            </w:r>
          </w:p>
        </w:tc>
        <w:tc>
          <w:tcPr>
            <w:tcW w:w="992" w:type="dxa"/>
            <w:tcBorders>
              <w:left w:val="single" w:sz="1" w:space="0" w:color="000000"/>
              <w:bottom w:val="single" w:sz="1" w:space="0" w:color="000000"/>
            </w:tcBorders>
            <w:shd w:val="clear" w:color="auto" w:fill="auto"/>
            <w:vAlign w:val="center"/>
          </w:tcPr>
          <w:p w14:paraId="787036DB" w14:textId="77777777" w:rsidR="00A1271B" w:rsidRDefault="00A1271B" w:rsidP="00A1271B">
            <w:pPr>
              <w:pStyle w:val="Contenutotabella"/>
              <w:jc w:val="center"/>
            </w:pPr>
            <w:r>
              <w:t>3</w:t>
            </w:r>
          </w:p>
        </w:tc>
        <w:tc>
          <w:tcPr>
            <w:tcW w:w="851" w:type="dxa"/>
            <w:tcBorders>
              <w:left w:val="single" w:sz="1" w:space="0" w:color="000000"/>
              <w:bottom w:val="single" w:sz="1" w:space="0" w:color="000000"/>
            </w:tcBorders>
            <w:shd w:val="clear" w:color="auto" w:fill="auto"/>
            <w:vAlign w:val="center"/>
          </w:tcPr>
          <w:p w14:paraId="03F57862"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7B17EEC9" w14:textId="77777777" w:rsidR="00A1271B" w:rsidRDefault="00A1271B" w:rsidP="00A1271B">
            <w:pPr>
              <w:pStyle w:val="Contenutotabella"/>
              <w:jc w:val="center"/>
            </w:pPr>
            <w:r>
              <w:t>1</w:t>
            </w:r>
          </w:p>
        </w:tc>
        <w:tc>
          <w:tcPr>
            <w:tcW w:w="851" w:type="dxa"/>
            <w:tcBorders>
              <w:left w:val="single" w:sz="1" w:space="0" w:color="000000"/>
              <w:bottom w:val="single" w:sz="1" w:space="0" w:color="000000"/>
              <w:right w:val="single" w:sz="1" w:space="0" w:color="000000"/>
            </w:tcBorders>
            <w:shd w:val="clear" w:color="auto" w:fill="auto"/>
            <w:vAlign w:val="center"/>
          </w:tcPr>
          <w:p w14:paraId="60309525" w14:textId="77777777" w:rsidR="00A1271B" w:rsidRDefault="00A1271B" w:rsidP="00A1271B">
            <w:pPr>
              <w:pStyle w:val="Contenutotabella"/>
              <w:jc w:val="center"/>
            </w:pPr>
            <w:r>
              <w:t>1</w:t>
            </w:r>
          </w:p>
        </w:tc>
      </w:tr>
      <w:tr w:rsidR="00696514" w14:paraId="372DAFF8" w14:textId="77777777" w:rsidTr="00696514">
        <w:trPr>
          <w:trHeight w:val="300"/>
        </w:trPr>
        <w:tc>
          <w:tcPr>
            <w:tcW w:w="710" w:type="dxa"/>
            <w:tcBorders>
              <w:left w:val="single" w:sz="1" w:space="0" w:color="000000"/>
              <w:bottom w:val="single" w:sz="1" w:space="0" w:color="000000"/>
            </w:tcBorders>
            <w:shd w:val="clear" w:color="auto" w:fill="auto"/>
            <w:vAlign w:val="center"/>
          </w:tcPr>
          <w:p w14:paraId="3E6B217B" w14:textId="77777777" w:rsidR="00A1271B" w:rsidRDefault="00A1271B" w:rsidP="00A1271B">
            <w:pPr>
              <w:pStyle w:val="Contenutotabella"/>
              <w:jc w:val="center"/>
            </w:pPr>
            <w:r>
              <w:t>29</w:t>
            </w:r>
          </w:p>
        </w:tc>
        <w:tc>
          <w:tcPr>
            <w:tcW w:w="708" w:type="dxa"/>
            <w:tcBorders>
              <w:left w:val="single" w:sz="1" w:space="0" w:color="000000"/>
              <w:bottom w:val="single" w:sz="1" w:space="0" w:color="000000"/>
            </w:tcBorders>
            <w:shd w:val="clear" w:color="auto" w:fill="auto"/>
            <w:vAlign w:val="center"/>
          </w:tcPr>
          <w:p w14:paraId="2EF0314B" w14:textId="77777777" w:rsidR="00A1271B" w:rsidRDefault="00A1271B" w:rsidP="00A1271B">
            <w:pPr>
              <w:pStyle w:val="Contenutotabella"/>
              <w:jc w:val="center"/>
            </w:pPr>
            <w:r>
              <w:t>7</w:t>
            </w:r>
          </w:p>
        </w:tc>
        <w:tc>
          <w:tcPr>
            <w:tcW w:w="851" w:type="dxa"/>
            <w:tcBorders>
              <w:left w:val="single" w:sz="1" w:space="0" w:color="000000"/>
              <w:bottom w:val="single" w:sz="1" w:space="0" w:color="000000"/>
            </w:tcBorders>
            <w:shd w:val="clear" w:color="auto" w:fill="auto"/>
            <w:vAlign w:val="center"/>
          </w:tcPr>
          <w:p w14:paraId="4F9FDA45" w14:textId="77777777" w:rsidR="00A1271B" w:rsidRDefault="00A1271B" w:rsidP="00A1271B">
            <w:pPr>
              <w:pStyle w:val="Contenutotabella"/>
              <w:jc w:val="center"/>
            </w:pPr>
            <w:r>
              <w:t>2</w:t>
            </w:r>
          </w:p>
        </w:tc>
        <w:tc>
          <w:tcPr>
            <w:tcW w:w="745" w:type="dxa"/>
            <w:tcBorders>
              <w:left w:val="single" w:sz="1" w:space="0" w:color="000000"/>
              <w:bottom w:val="single" w:sz="1" w:space="0" w:color="000000"/>
            </w:tcBorders>
            <w:shd w:val="clear" w:color="auto" w:fill="auto"/>
            <w:vAlign w:val="center"/>
          </w:tcPr>
          <w:p w14:paraId="4285629B" w14:textId="77777777" w:rsidR="00A1271B" w:rsidRDefault="00A1271B" w:rsidP="00A1271B">
            <w:pPr>
              <w:pStyle w:val="Contenutotabella"/>
              <w:jc w:val="center"/>
            </w:pPr>
            <w:r>
              <w:t>3</w:t>
            </w:r>
          </w:p>
        </w:tc>
        <w:tc>
          <w:tcPr>
            <w:tcW w:w="675" w:type="dxa"/>
            <w:tcBorders>
              <w:left w:val="single" w:sz="1" w:space="0" w:color="000000"/>
              <w:bottom w:val="single" w:sz="1" w:space="0" w:color="000000"/>
            </w:tcBorders>
            <w:shd w:val="clear" w:color="auto" w:fill="auto"/>
            <w:vAlign w:val="center"/>
          </w:tcPr>
          <w:p w14:paraId="1224B079" w14:textId="77777777" w:rsidR="00A1271B" w:rsidRDefault="00A1271B" w:rsidP="00A1271B">
            <w:pPr>
              <w:pStyle w:val="Contenutotabella"/>
              <w:jc w:val="center"/>
            </w:pPr>
            <w:r>
              <w:t>2</w:t>
            </w:r>
          </w:p>
        </w:tc>
        <w:tc>
          <w:tcPr>
            <w:tcW w:w="765" w:type="dxa"/>
            <w:tcBorders>
              <w:left w:val="single" w:sz="1" w:space="0" w:color="000000"/>
              <w:bottom w:val="single" w:sz="1" w:space="0" w:color="000000"/>
            </w:tcBorders>
            <w:shd w:val="clear" w:color="auto" w:fill="auto"/>
            <w:vAlign w:val="center"/>
          </w:tcPr>
          <w:p w14:paraId="2492D578" w14:textId="77777777" w:rsidR="00A1271B" w:rsidRDefault="00A1271B" w:rsidP="00A1271B">
            <w:pPr>
              <w:pStyle w:val="Contenutotabella"/>
              <w:jc w:val="center"/>
            </w:pPr>
            <w:r>
              <w:t>2</w:t>
            </w:r>
          </w:p>
        </w:tc>
        <w:tc>
          <w:tcPr>
            <w:tcW w:w="645" w:type="dxa"/>
            <w:tcBorders>
              <w:left w:val="single" w:sz="1" w:space="0" w:color="000000"/>
              <w:bottom w:val="single" w:sz="1" w:space="0" w:color="000000"/>
            </w:tcBorders>
            <w:shd w:val="clear" w:color="auto" w:fill="auto"/>
            <w:vAlign w:val="center"/>
          </w:tcPr>
          <w:p w14:paraId="30142952" w14:textId="77777777" w:rsidR="00A1271B" w:rsidRDefault="00A1271B" w:rsidP="00A1271B">
            <w:pPr>
              <w:pStyle w:val="Contenutotabella"/>
              <w:jc w:val="center"/>
            </w:pPr>
            <w:r>
              <w:t>1</w:t>
            </w:r>
          </w:p>
        </w:tc>
        <w:tc>
          <w:tcPr>
            <w:tcW w:w="714" w:type="dxa"/>
            <w:tcBorders>
              <w:left w:val="single" w:sz="1" w:space="0" w:color="000000"/>
              <w:bottom w:val="single" w:sz="1" w:space="0" w:color="000000"/>
            </w:tcBorders>
            <w:shd w:val="clear" w:color="auto" w:fill="auto"/>
            <w:vAlign w:val="center"/>
          </w:tcPr>
          <w:p w14:paraId="108208A2" w14:textId="77777777" w:rsidR="00A1271B" w:rsidRDefault="00A1271B" w:rsidP="00A1271B">
            <w:pPr>
              <w:pStyle w:val="Contenutotabella"/>
              <w:jc w:val="center"/>
            </w:pPr>
            <w:r>
              <w:t>3</w:t>
            </w:r>
          </w:p>
        </w:tc>
        <w:tc>
          <w:tcPr>
            <w:tcW w:w="850" w:type="dxa"/>
            <w:tcBorders>
              <w:left w:val="single" w:sz="1" w:space="0" w:color="000000"/>
              <w:bottom w:val="single" w:sz="1" w:space="0" w:color="000000"/>
            </w:tcBorders>
            <w:shd w:val="clear" w:color="auto" w:fill="auto"/>
            <w:vAlign w:val="center"/>
          </w:tcPr>
          <w:p w14:paraId="6791DA28" w14:textId="77777777" w:rsidR="00A1271B" w:rsidRDefault="00A1271B" w:rsidP="00A1271B">
            <w:pPr>
              <w:pStyle w:val="Contenutotabella"/>
              <w:jc w:val="center"/>
            </w:pPr>
            <w:r>
              <w:t>3</w:t>
            </w:r>
          </w:p>
        </w:tc>
        <w:tc>
          <w:tcPr>
            <w:tcW w:w="992" w:type="dxa"/>
            <w:tcBorders>
              <w:left w:val="single" w:sz="1" w:space="0" w:color="000000"/>
              <w:bottom w:val="single" w:sz="1" w:space="0" w:color="000000"/>
            </w:tcBorders>
            <w:shd w:val="clear" w:color="auto" w:fill="auto"/>
            <w:vAlign w:val="center"/>
          </w:tcPr>
          <w:p w14:paraId="616B3048" w14:textId="77777777" w:rsidR="00A1271B" w:rsidRDefault="00A1271B" w:rsidP="00A1271B">
            <w:pPr>
              <w:pStyle w:val="Contenutotabella"/>
              <w:jc w:val="center"/>
            </w:pPr>
            <w:r>
              <w:t>3</w:t>
            </w:r>
          </w:p>
        </w:tc>
        <w:tc>
          <w:tcPr>
            <w:tcW w:w="851" w:type="dxa"/>
            <w:tcBorders>
              <w:left w:val="single" w:sz="1" w:space="0" w:color="000000"/>
              <w:bottom w:val="single" w:sz="1" w:space="0" w:color="000000"/>
            </w:tcBorders>
            <w:shd w:val="clear" w:color="auto" w:fill="auto"/>
            <w:vAlign w:val="center"/>
          </w:tcPr>
          <w:p w14:paraId="68282EBE" w14:textId="77777777" w:rsidR="00A1271B" w:rsidRDefault="00A1271B" w:rsidP="00A1271B">
            <w:pPr>
              <w:pStyle w:val="Contenutotabella"/>
              <w:jc w:val="center"/>
            </w:pPr>
            <w:r>
              <w:t>3</w:t>
            </w:r>
          </w:p>
        </w:tc>
        <w:tc>
          <w:tcPr>
            <w:tcW w:w="850" w:type="dxa"/>
            <w:tcBorders>
              <w:left w:val="single" w:sz="1" w:space="0" w:color="000000"/>
              <w:bottom w:val="single" w:sz="1" w:space="0" w:color="000000"/>
            </w:tcBorders>
            <w:shd w:val="clear" w:color="auto" w:fill="auto"/>
            <w:vAlign w:val="center"/>
          </w:tcPr>
          <w:p w14:paraId="68962123" w14:textId="77777777" w:rsidR="00A1271B" w:rsidRDefault="00A1271B" w:rsidP="00A1271B">
            <w:pPr>
              <w:pStyle w:val="Contenutotabella"/>
              <w:jc w:val="center"/>
            </w:pPr>
            <w:r>
              <w:t>3</w:t>
            </w:r>
          </w:p>
        </w:tc>
        <w:tc>
          <w:tcPr>
            <w:tcW w:w="851" w:type="dxa"/>
            <w:tcBorders>
              <w:left w:val="single" w:sz="1" w:space="0" w:color="000000"/>
              <w:bottom w:val="single" w:sz="1" w:space="0" w:color="000000"/>
              <w:right w:val="single" w:sz="1" w:space="0" w:color="000000"/>
            </w:tcBorders>
            <w:shd w:val="clear" w:color="auto" w:fill="auto"/>
            <w:vAlign w:val="center"/>
          </w:tcPr>
          <w:p w14:paraId="62822E0E" w14:textId="77777777" w:rsidR="00A1271B" w:rsidRDefault="00A1271B" w:rsidP="00A1271B">
            <w:pPr>
              <w:pStyle w:val="Contenutotabella"/>
              <w:jc w:val="center"/>
            </w:pPr>
            <w:r>
              <w:t>4</w:t>
            </w:r>
          </w:p>
        </w:tc>
      </w:tr>
      <w:tr w:rsidR="00696514" w14:paraId="77DCF71A" w14:textId="77777777" w:rsidTr="00696514">
        <w:trPr>
          <w:trHeight w:val="300"/>
        </w:trPr>
        <w:tc>
          <w:tcPr>
            <w:tcW w:w="710" w:type="dxa"/>
            <w:tcBorders>
              <w:left w:val="single" w:sz="1" w:space="0" w:color="000000"/>
              <w:bottom w:val="single" w:sz="1" w:space="0" w:color="000000"/>
            </w:tcBorders>
            <w:shd w:val="clear" w:color="auto" w:fill="auto"/>
            <w:vAlign w:val="center"/>
          </w:tcPr>
          <w:p w14:paraId="6EC4919C" w14:textId="77777777" w:rsidR="00A1271B" w:rsidRDefault="00A1271B" w:rsidP="00A1271B">
            <w:pPr>
              <w:pStyle w:val="Contenutotabella"/>
              <w:jc w:val="center"/>
            </w:pPr>
            <w:r>
              <w:t>30</w:t>
            </w:r>
          </w:p>
        </w:tc>
        <w:tc>
          <w:tcPr>
            <w:tcW w:w="708" w:type="dxa"/>
            <w:tcBorders>
              <w:left w:val="single" w:sz="1" w:space="0" w:color="000000"/>
              <w:bottom w:val="single" w:sz="1" w:space="0" w:color="000000"/>
            </w:tcBorders>
            <w:shd w:val="clear" w:color="auto" w:fill="auto"/>
            <w:vAlign w:val="center"/>
          </w:tcPr>
          <w:p w14:paraId="061309AF" w14:textId="77777777" w:rsidR="00A1271B" w:rsidRDefault="00A1271B" w:rsidP="00A1271B">
            <w:pPr>
              <w:pStyle w:val="Contenutotabella"/>
              <w:jc w:val="center"/>
            </w:pPr>
            <w:r>
              <w:t>10</w:t>
            </w:r>
          </w:p>
        </w:tc>
        <w:tc>
          <w:tcPr>
            <w:tcW w:w="851" w:type="dxa"/>
            <w:tcBorders>
              <w:left w:val="single" w:sz="1" w:space="0" w:color="000000"/>
              <w:bottom w:val="single" w:sz="1" w:space="0" w:color="000000"/>
            </w:tcBorders>
            <w:shd w:val="clear" w:color="auto" w:fill="auto"/>
            <w:vAlign w:val="center"/>
          </w:tcPr>
          <w:p w14:paraId="2367235E" w14:textId="77777777" w:rsidR="00A1271B" w:rsidRDefault="00A1271B" w:rsidP="00A1271B">
            <w:pPr>
              <w:pStyle w:val="Contenutotabella"/>
              <w:jc w:val="center"/>
            </w:pPr>
            <w:r>
              <w:t>1</w:t>
            </w:r>
          </w:p>
        </w:tc>
        <w:tc>
          <w:tcPr>
            <w:tcW w:w="745" w:type="dxa"/>
            <w:tcBorders>
              <w:left w:val="single" w:sz="1" w:space="0" w:color="000000"/>
              <w:bottom w:val="single" w:sz="1" w:space="0" w:color="000000"/>
            </w:tcBorders>
            <w:shd w:val="clear" w:color="auto" w:fill="auto"/>
            <w:vAlign w:val="center"/>
          </w:tcPr>
          <w:p w14:paraId="46C487BE" w14:textId="77777777" w:rsidR="00A1271B" w:rsidRDefault="00A1271B" w:rsidP="00A1271B">
            <w:pPr>
              <w:pStyle w:val="Contenutotabella"/>
              <w:jc w:val="center"/>
            </w:pPr>
            <w:r>
              <w:t>3</w:t>
            </w:r>
          </w:p>
        </w:tc>
        <w:tc>
          <w:tcPr>
            <w:tcW w:w="675" w:type="dxa"/>
            <w:tcBorders>
              <w:left w:val="single" w:sz="1" w:space="0" w:color="000000"/>
              <w:bottom w:val="single" w:sz="1" w:space="0" w:color="000000"/>
            </w:tcBorders>
            <w:shd w:val="clear" w:color="auto" w:fill="auto"/>
            <w:vAlign w:val="center"/>
          </w:tcPr>
          <w:p w14:paraId="7C985F82" w14:textId="77777777" w:rsidR="00A1271B" w:rsidRDefault="00A1271B" w:rsidP="00A1271B">
            <w:pPr>
              <w:pStyle w:val="Contenutotabella"/>
              <w:jc w:val="center"/>
            </w:pPr>
            <w:r>
              <w:t>1</w:t>
            </w:r>
          </w:p>
        </w:tc>
        <w:tc>
          <w:tcPr>
            <w:tcW w:w="765" w:type="dxa"/>
            <w:tcBorders>
              <w:left w:val="single" w:sz="1" w:space="0" w:color="000000"/>
              <w:bottom w:val="single" w:sz="1" w:space="0" w:color="000000"/>
            </w:tcBorders>
            <w:shd w:val="clear" w:color="auto" w:fill="auto"/>
            <w:vAlign w:val="center"/>
          </w:tcPr>
          <w:p w14:paraId="7C94F61C" w14:textId="77777777" w:rsidR="00A1271B" w:rsidRDefault="00A1271B" w:rsidP="00A1271B">
            <w:pPr>
              <w:pStyle w:val="Contenutotabella"/>
              <w:jc w:val="center"/>
            </w:pPr>
            <w:r>
              <w:t>1</w:t>
            </w:r>
          </w:p>
        </w:tc>
        <w:tc>
          <w:tcPr>
            <w:tcW w:w="645" w:type="dxa"/>
            <w:tcBorders>
              <w:left w:val="single" w:sz="1" w:space="0" w:color="000000"/>
              <w:bottom w:val="single" w:sz="1" w:space="0" w:color="000000"/>
            </w:tcBorders>
            <w:shd w:val="clear" w:color="auto" w:fill="auto"/>
            <w:vAlign w:val="center"/>
          </w:tcPr>
          <w:p w14:paraId="79B281FC" w14:textId="77777777" w:rsidR="00A1271B" w:rsidRDefault="00A1271B" w:rsidP="00A1271B">
            <w:pPr>
              <w:pStyle w:val="Contenutotabella"/>
              <w:jc w:val="center"/>
            </w:pPr>
            <w:r>
              <w:t>2</w:t>
            </w:r>
          </w:p>
        </w:tc>
        <w:tc>
          <w:tcPr>
            <w:tcW w:w="714" w:type="dxa"/>
            <w:tcBorders>
              <w:left w:val="single" w:sz="1" w:space="0" w:color="000000"/>
              <w:bottom w:val="single" w:sz="1" w:space="0" w:color="000000"/>
            </w:tcBorders>
            <w:shd w:val="clear" w:color="auto" w:fill="auto"/>
            <w:vAlign w:val="center"/>
          </w:tcPr>
          <w:p w14:paraId="50319D74" w14:textId="77777777" w:rsidR="00A1271B" w:rsidRDefault="00A1271B" w:rsidP="00A1271B">
            <w:pPr>
              <w:pStyle w:val="Contenutotabella"/>
              <w:jc w:val="center"/>
            </w:pPr>
            <w:r>
              <w:t>4</w:t>
            </w:r>
          </w:p>
        </w:tc>
        <w:tc>
          <w:tcPr>
            <w:tcW w:w="850" w:type="dxa"/>
            <w:tcBorders>
              <w:left w:val="single" w:sz="1" w:space="0" w:color="000000"/>
              <w:bottom w:val="single" w:sz="1" w:space="0" w:color="000000"/>
            </w:tcBorders>
            <w:shd w:val="clear" w:color="auto" w:fill="auto"/>
            <w:vAlign w:val="center"/>
          </w:tcPr>
          <w:p w14:paraId="1A723D31" w14:textId="77777777" w:rsidR="00A1271B" w:rsidRDefault="00A1271B" w:rsidP="00A1271B">
            <w:pPr>
              <w:pStyle w:val="Contenutotabella"/>
              <w:jc w:val="center"/>
            </w:pPr>
            <w:r>
              <w:t>2</w:t>
            </w:r>
          </w:p>
        </w:tc>
        <w:tc>
          <w:tcPr>
            <w:tcW w:w="992" w:type="dxa"/>
            <w:tcBorders>
              <w:left w:val="single" w:sz="1" w:space="0" w:color="000000"/>
              <w:bottom w:val="single" w:sz="1" w:space="0" w:color="000000"/>
            </w:tcBorders>
            <w:shd w:val="clear" w:color="auto" w:fill="auto"/>
            <w:vAlign w:val="center"/>
          </w:tcPr>
          <w:p w14:paraId="2BA2304F" w14:textId="77777777" w:rsidR="00A1271B" w:rsidRDefault="00A1271B" w:rsidP="00A1271B">
            <w:pPr>
              <w:pStyle w:val="Contenutotabella"/>
              <w:jc w:val="center"/>
            </w:pPr>
            <w:r>
              <w:t>1</w:t>
            </w:r>
          </w:p>
        </w:tc>
        <w:tc>
          <w:tcPr>
            <w:tcW w:w="851" w:type="dxa"/>
            <w:tcBorders>
              <w:left w:val="single" w:sz="1" w:space="0" w:color="000000"/>
              <w:bottom w:val="single" w:sz="1" w:space="0" w:color="000000"/>
            </w:tcBorders>
            <w:shd w:val="clear" w:color="auto" w:fill="auto"/>
            <w:vAlign w:val="center"/>
          </w:tcPr>
          <w:p w14:paraId="08240053" w14:textId="77777777" w:rsidR="00A1271B" w:rsidRDefault="00A1271B" w:rsidP="00A1271B">
            <w:pPr>
              <w:pStyle w:val="Contenutotabella"/>
              <w:jc w:val="center"/>
            </w:pPr>
            <w:r>
              <w:t>1</w:t>
            </w:r>
          </w:p>
        </w:tc>
        <w:tc>
          <w:tcPr>
            <w:tcW w:w="850" w:type="dxa"/>
            <w:tcBorders>
              <w:left w:val="single" w:sz="1" w:space="0" w:color="000000"/>
              <w:bottom w:val="single" w:sz="1" w:space="0" w:color="000000"/>
            </w:tcBorders>
            <w:shd w:val="clear" w:color="auto" w:fill="auto"/>
            <w:vAlign w:val="center"/>
          </w:tcPr>
          <w:p w14:paraId="682D176A" w14:textId="77777777" w:rsidR="00A1271B" w:rsidRDefault="00A1271B" w:rsidP="00A1271B">
            <w:pPr>
              <w:pStyle w:val="Contenutotabella"/>
              <w:jc w:val="center"/>
            </w:pPr>
            <w:r>
              <w:t>3</w:t>
            </w:r>
          </w:p>
        </w:tc>
        <w:tc>
          <w:tcPr>
            <w:tcW w:w="851" w:type="dxa"/>
            <w:tcBorders>
              <w:left w:val="single" w:sz="1" w:space="0" w:color="000000"/>
              <w:bottom w:val="single" w:sz="1" w:space="0" w:color="000000"/>
              <w:right w:val="single" w:sz="1" w:space="0" w:color="000000"/>
            </w:tcBorders>
            <w:shd w:val="clear" w:color="auto" w:fill="auto"/>
            <w:vAlign w:val="center"/>
          </w:tcPr>
          <w:p w14:paraId="24E81E3E" w14:textId="77777777" w:rsidR="00A1271B" w:rsidRDefault="00A1271B" w:rsidP="00A1271B">
            <w:pPr>
              <w:pStyle w:val="Contenutotabella"/>
              <w:jc w:val="center"/>
            </w:pPr>
            <w:r>
              <w:t>2</w:t>
            </w:r>
          </w:p>
        </w:tc>
      </w:tr>
      <w:tr w:rsidR="00696514" w14:paraId="54BB386F" w14:textId="77777777" w:rsidTr="00696514">
        <w:trPr>
          <w:trHeight w:val="300"/>
        </w:trPr>
        <w:tc>
          <w:tcPr>
            <w:tcW w:w="710" w:type="dxa"/>
            <w:tcBorders>
              <w:left w:val="single" w:sz="1" w:space="0" w:color="000000"/>
              <w:bottom w:val="single" w:sz="1" w:space="0" w:color="000000"/>
            </w:tcBorders>
            <w:shd w:val="clear" w:color="auto" w:fill="auto"/>
            <w:vAlign w:val="center"/>
          </w:tcPr>
          <w:p w14:paraId="7300A4B1" w14:textId="77777777" w:rsidR="00A1271B" w:rsidRDefault="00A1271B" w:rsidP="00A1271B">
            <w:pPr>
              <w:pStyle w:val="Contenutotabella"/>
              <w:jc w:val="center"/>
            </w:pPr>
            <w:r>
              <w:t>31</w:t>
            </w:r>
          </w:p>
        </w:tc>
        <w:tc>
          <w:tcPr>
            <w:tcW w:w="708" w:type="dxa"/>
            <w:tcBorders>
              <w:left w:val="single" w:sz="1" w:space="0" w:color="000000"/>
              <w:bottom w:val="single" w:sz="1" w:space="0" w:color="000000"/>
            </w:tcBorders>
            <w:shd w:val="clear" w:color="auto" w:fill="auto"/>
            <w:vAlign w:val="center"/>
          </w:tcPr>
          <w:p w14:paraId="7ABB0B11" w14:textId="77777777" w:rsidR="00A1271B" w:rsidRDefault="00A1271B" w:rsidP="00A1271B">
            <w:pPr>
              <w:pStyle w:val="Contenutotabella"/>
              <w:jc w:val="center"/>
            </w:pPr>
            <w:r>
              <w:t>6</w:t>
            </w:r>
          </w:p>
        </w:tc>
        <w:tc>
          <w:tcPr>
            <w:tcW w:w="851" w:type="dxa"/>
            <w:tcBorders>
              <w:left w:val="single" w:sz="1" w:space="0" w:color="000000"/>
              <w:bottom w:val="single" w:sz="1" w:space="0" w:color="000000"/>
            </w:tcBorders>
            <w:shd w:val="clear" w:color="auto" w:fill="auto"/>
            <w:vAlign w:val="center"/>
          </w:tcPr>
          <w:p w14:paraId="74A47340" w14:textId="77777777" w:rsidR="00A1271B" w:rsidRDefault="00A1271B" w:rsidP="00A1271B">
            <w:pPr>
              <w:pStyle w:val="Contenutotabella"/>
              <w:jc w:val="center"/>
            </w:pPr>
            <w:r>
              <w:t>1</w:t>
            </w:r>
          </w:p>
        </w:tc>
        <w:tc>
          <w:tcPr>
            <w:tcW w:w="745" w:type="dxa"/>
            <w:tcBorders>
              <w:left w:val="single" w:sz="1" w:space="0" w:color="000000"/>
              <w:bottom w:val="single" w:sz="1" w:space="0" w:color="000000"/>
            </w:tcBorders>
            <w:shd w:val="clear" w:color="auto" w:fill="auto"/>
            <w:vAlign w:val="center"/>
          </w:tcPr>
          <w:p w14:paraId="63E643A0" w14:textId="77777777" w:rsidR="00A1271B" w:rsidRDefault="00A1271B" w:rsidP="00A1271B">
            <w:pPr>
              <w:pStyle w:val="Contenutotabella"/>
              <w:jc w:val="center"/>
            </w:pPr>
            <w:r>
              <w:t>2</w:t>
            </w:r>
          </w:p>
        </w:tc>
        <w:tc>
          <w:tcPr>
            <w:tcW w:w="675" w:type="dxa"/>
            <w:tcBorders>
              <w:left w:val="single" w:sz="1" w:space="0" w:color="000000"/>
              <w:bottom w:val="single" w:sz="1" w:space="0" w:color="000000"/>
            </w:tcBorders>
            <w:shd w:val="clear" w:color="auto" w:fill="auto"/>
            <w:vAlign w:val="center"/>
          </w:tcPr>
          <w:p w14:paraId="13BD4830" w14:textId="77777777" w:rsidR="00A1271B" w:rsidRDefault="00A1271B" w:rsidP="00A1271B">
            <w:pPr>
              <w:pStyle w:val="Contenutotabella"/>
              <w:jc w:val="center"/>
            </w:pPr>
            <w:r>
              <w:t>2</w:t>
            </w:r>
          </w:p>
        </w:tc>
        <w:tc>
          <w:tcPr>
            <w:tcW w:w="765" w:type="dxa"/>
            <w:tcBorders>
              <w:left w:val="single" w:sz="1" w:space="0" w:color="000000"/>
              <w:bottom w:val="single" w:sz="1" w:space="0" w:color="000000"/>
            </w:tcBorders>
            <w:shd w:val="clear" w:color="auto" w:fill="auto"/>
            <w:vAlign w:val="center"/>
          </w:tcPr>
          <w:p w14:paraId="5F8724F7" w14:textId="77777777" w:rsidR="00A1271B" w:rsidRDefault="00A1271B" w:rsidP="00A1271B">
            <w:pPr>
              <w:pStyle w:val="Contenutotabella"/>
              <w:jc w:val="center"/>
            </w:pPr>
            <w:r>
              <w:t>2</w:t>
            </w:r>
          </w:p>
        </w:tc>
        <w:tc>
          <w:tcPr>
            <w:tcW w:w="645" w:type="dxa"/>
            <w:tcBorders>
              <w:left w:val="single" w:sz="1" w:space="0" w:color="000000"/>
              <w:bottom w:val="single" w:sz="1" w:space="0" w:color="000000"/>
            </w:tcBorders>
            <w:shd w:val="clear" w:color="auto" w:fill="auto"/>
            <w:vAlign w:val="center"/>
          </w:tcPr>
          <w:p w14:paraId="5EA1F52A" w14:textId="77777777" w:rsidR="00A1271B" w:rsidRDefault="00A1271B" w:rsidP="00A1271B">
            <w:pPr>
              <w:pStyle w:val="Contenutotabella"/>
              <w:jc w:val="center"/>
            </w:pPr>
            <w:r>
              <w:t>1</w:t>
            </w:r>
          </w:p>
        </w:tc>
        <w:tc>
          <w:tcPr>
            <w:tcW w:w="714" w:type="dxa"/>
            <w:tcBorders>
              <w:left w:val="single" w:sz="1" w:space="0" w:color="000000"/>
              <w:bottom w:val="single" w:sz="1" w:space="0" w:color="000000"/>
            </w:tcBorders>
            <w:shd w:val="clear" w:color="auto" w:fill="auto"/>
            <w:vAlign w:val="center"/>
          </w:tcPr>
          <w:p w14:paraId="06473982" w14:textId="77777777" w:rsidR="00A1271B" w:rsidRDefault="00A1271B" w:rsidP="00A1271B">
            <w:pPr>
              <w:pStyle w:val="Contenutotabella"/>
              <w:jc w:val="center"/>
            </w:pPr>
            <w:r>
              <w:t>1</w:t>
            </w:r>
          </w:p>
        </w:tc>
        <w:tc>
          <w:tcPr>
            <w:tcW w:w="850" w:type="dxa"/>
            <w:tcBorders>
              <w:left w:val="single" w:sz="1" w:space="0" w:color="000000"/>
              <w:bottom w:val="single" w:sz="1" w:space="0" w:color="000000"/>
            </w:tcBorders>
            <w:shd w:val="clear" w:color="auto" w:fill="auto"/>
            <w:vAlign w:val="center"/>
          </w:tcPr>
          <w:p w14:paraId="7575DD41" w14:textId="77777777" w:rsidR="00A1271B" w:rsidRDefault="00A1271B" w:rsidP="00A1271B">
            <w:pPr>
              <w:pStyle w:val="Contenutotabella"/>
              <w:jc w:val="center"/>
            </w:pPr>
            <w:r>
              <w:t>3</w:t>
            </w:r>
          </w:p>
        </w:tc>
        <w:tc>
          <w:tcPr>
            <w:tcW w:w="992" w:type="dxa"/>
            <w:tcBorders>
              <w:left w:val="single" w:sz="1" w:space="0" w:color="000000"/>
              <w:bottom w:val="single" w:sz="1" w:space="0" w:color="000000"/>
            </w:tcBorders>
            <w:shd w:val="clear" w:color="auto" w:fill="auto"/>
            <w:vAlign w:val="center"/>
          </w:tcPr>
          <w:p w14:paraId="45B60D2F" w14:textId="77777777" w:rsidR="00A1271B" w:rsidRDefault="00A1271B" w:rsidP="00A1271B">
            <w:pPr>
              <w:pStyle w:val="Contenutotabella"/>
              <w:jc w:val="center"/>
            </w:pPr>
            <w:r>
              <w:t>2</w:t>
            </w:r>
          </w:p>
        </w:tc>
        <w:tc>
          <w:tcPr>
            <w:tcW w:w="851" w:type="dxa"/>
            <w:tcBorders>
              <w:left w:val="single" w:sz="1" w:space="0" w:color="000000"/>
              <w:bottom w:val="single" w:sz="1" w:space="0" w:color="000000"/>
            </w:tcBorders>
            <w:shd w:val="clear" w:color="auto" w:fill="auto"/>
            <w:vAlign w:val="center"/>
          </w:tcPr>
          <w:p w14:paraId="7424A69A" w14:textId="77777777" w:rsidR="00A1271B" w:rsidRDefault="00A1271B" w:rsidP="00A1271B">
            <w:pPr>
              <w:pStyle w:val="Contenutotabella"/>
              <w:jc w:val="center"/>
            </w:pPr>
            <w:r>
              <w:t>3</w:t>
            </w:r>
          </w:p>
        </w:tc>
        <w:tc>
          <w:tcPr>
            <w:tcW w:w="850" w:type="dxa"/>
            <w:tcBorders>
              <w:left w:val="single" w:sz="1" w:space="0" w:color="000000"/>
              <w:bottom w:val="single" w:sz="1" w:space="0" w:color="000000"/>
            </w:tcBorders>
            <w:shd w:val="clear" w:color="auto" w:fill="auto"/>
            <w:vAlign w:val="center"/>
          </w:tcPr>
          <w:p w14:paraId="3D185CAE" w14:textId="77777777" w:rsidR="00A1271B" w:rsidRDefault="00A1271B" w:rsidP="00A1271B">
            <w:pPr>
              <w:pStyle w:val="Contenutotabella"/>
              <w:jc w:val="center"/>
            </w:pPr>
            <w:r>
              <w:t>4</w:t>
            </w:r>
          </w:p>
        </w:tc>
        <w:tc>
          <w:tcPr>
            <w:tcW w:w="851" w:type="dxa"/>
            <w:tcBorders>
              <w:left w:val="single" w:sz="1" w:space="0" w:color="000000"/>
              <w:bottom w:val="single" w:sz="1" w:space="0" w:color="000000"/>
              <w:right w:val="single" w:sz="1" w:space="0" w:color="000000"/>
            </w:tcBorders>
            <w:shd w:val="clear" w:color="auto" w:fill="auto"/>
            <w:vAlign w:val="center"/>
          </w:tcPr>
          <w:p w14:paraId="6AA84711" w14:textId="77777777" w:rsidR="00A1271B" w:rsidRDefault="00A1271B" w:rsidP="00A1271B">
            <w:pPr>
              <w:pStyle w:val="Contenutotabella"/>
              <w:jc w:val="center"/>
            </w:pPr>
            <w:r>
              <w:t>3</w:t>
            </w:r>
          </w:p>
        </w:tc>
      </w:tr>
      <w:tr w:rsidR="00696514" w14:paraId="2DA9A360" w14:textId="77777777" w:rsidTr="00696514">
        <w:trPr>
          <w:trHeight w:val="300"/>
        </w:trPr>
        <w:tc>
          <w:tcPr>
            <w:tcW w:w="710" w:type="dxa"/>
            <w:tcBorders>
              <w:left w:val="single" w:sz="1" w:space="0" w:color="000000"/>
              <w:bottom w:val="single" w:sz="1" w:space="0" w:color="000000"/>
            </w:tcBorders>
            <w:shd w:val="clear" w:color="auto" w:fill="auto"/>
            <w:vAlign w:val="center"/>
          </w:tcPr>
          <w:p w14:paraId="2D70CB53" w14:textId="77777777" w:rsidR="00A1271B" w:rsidRDefault="00A1271B" w:rsidP="00A1271B">
            <w:pPr>
              <w:pStyle w:val="Contenutotabella"/>
              <w:jc w:val="center"/>
            </w:pPr>
            <w:r>
              <w:lastRenderedPageBreak/>
              <w:t>32</w:t>
            </w:r>
          </w:p>
        </w:tc>
        <w:tc>
          <w:tcPr>
            <w:tcW w:w="708" w:type="dxa"/>
            <w:tcBorders>
              <w:left w:val="single" w:sz="1" w:space="0" w:color="000000"/>
              <w:bottom w:val="single" w:sz="1" w:space="0" w:color="000000"/>
            </w:tcBorders>
            <w:shd w:val="clear" w:color="auto" w:fill="auto"/>
            <w:vAlign w:val="center"/>
          </w:tcPr>
          <w:p w14:paraId="5B34F030" w14:textId="77777777" w:rsidR="00A1271B" w:rsidRDefault="00A1271B" w:rsidP="00A1271B">
            <w:pPr>
              <w:pStyle w:val="Contenutotabella"/>
              <w:jc w:val="center"/>
            </w:pPr>
            <w:r>
              <w:t>9</w:t>
            </w:r>
          </w:p>
        </w:tc>
        <w:tc>
          <w:tcPr>
            <w:tcW w:w="851" w:type="dxa"/>
            <w:tcBorders>
              <w:left w:val="single" w:sz="1" w:space="0" w:color="000000"/>
              <w:bottom w:val="single" w:sz="1" w:space="0" w:color="000000"/>
            </w:tcBorders>
            <w:shd w:val="clear" w:color="auto" w:fill="auto"/>
            <w:vAlign w:val="center"/>
          </w:tcPr>
          <w:p w14:paraId="18EF54C1" w14:textId="77777777" w:rsidR="00A1271B" w:rsidRDefault="00A1271B" w:rsidP="00A1271B">
            <w:pPr>
              <w:pStyle w:val="Contenutotabella"/>
              <w:jc w:val="center"/>
            </w:pPr>
            <w:r>
              <w:t>1</w:t>
            </w:r>
          </w:p>
        </w:tc>
        <w:tc>
          <w:tcPr>
            <w:tcW w:w="745" w:type="dxa"/>
            <w:tcBorders>
              <w:left w:val="single" w:sz="1" w:space="0" w:color="000000"/>
              <w:bottom w:val="single" w:sz="1" w:space="0" w:color="000000"/>
            </w:tcBorders>
            <w:shd w:val="clear" w:color="auto" w:fill="auto"/>
            <w:vAlign w:val="center"/>
          </w:tcPr>
          <w:p w14:paraId="3093387F" w14:textId="77777777" w:rsidR="00A1271B" w:rsidRDefault="00A1271B" w:rsidP="00A1271B">
            <w:pPr>
              <w:pStyle w:val="Contenutotabella"/>
              <w:jc w:val="center"/>
            </w:pPr>
            <w:r>
              <w:t>1</w:t>
            </w:r>
          </w:p>
        </w:tc>
        <w:tc>
          <w:tcPr>
            <w:tcW w:w="675" w:type="dxa"/>
            <w:tcBorders>
              <w:left w:val="single" w:sz="1" w:space="0" w:color="000000"/>
              <w:bottom w:val="single" w:sz="1" w:space="0" w:color="000000"/>
            </w:tcBorders>
            <w:shd w:val="clear" w:color="auto" w:fill="auto"/>
            <w:vAlign w:val="center"/>
          </w:tcPr>
          <w:p w14:paraId="1AEB2573" w14:textId="77777777" w:rsidR="00A1271B" w:rsidRDefault="00A1271B" w:rsidP="00A1271B">
            <w:pPr>
              <w:pStyle w:val="Contenutotabella"/>
              <w:jc w:val="center"/>
            </w:pPr>
            <w:r>
              <w:t>1</w:t>
            </w:r>
          </w:p>
        </w:tc>
        <w:tc>
          <w:tcPr>
            <w:tcW w:w="765" w:type="dxa"/>
            <w:tcBorders>
              <w:left w:val="single" w:sz="1" w:space="0" w:color="000000"/>
              <w:bottom w:val="single" w:sz="1" w:space="0" w:color="000000"/>
            </w:tcBorders>
            <w:shd w:val="clear" w:color="auto" w:fill="auto"/>
            <w:vAlign w:val="center"/>
          </w:tcPr>
          <w:p w14:paraId="4A0860ED" w14:textId="77777777" w:rsidR="00A1271B" w:rsidRDefault="00A1271B" w:rsidP="00A1271B">
            <w:pPr>
              <w:pStyle w:val="Contenutotabella"/>
              <w:jc w:val="center"/>
            </w:pPr>
            <w:r>
              <w:t>1</w:t>
            </w:r>
          </w:p>
        </w:tc>
        <w:tc>
          <w:tcPr>
            <w:tcW w:w="645" w:type="dxa"/>
            <w:tcBorders>
              <w:left w:val="single" w:sz="1" w:space="0" w:color="000000"/>
              <w:bottom w:val="single" w:sz="1" w:space="0" w:color="000000"/>
            </w:tcBorders>
            <w:shd w:val="clear" w:color="auto" w:fill="auto"/>
            <w:vAlign w:val="center"/>
          </w:tcPr>
          <w:p w14:paraId="3E7B4E1F" w14:textId="77777777" w:rsidR="00A1271B" w:rsidRDefault="00A1271B" w:rsidP="00A1271B">
            <w:pPr>
              <w:pStyle w:val="Contenutotabella"/>
              <w:jc w:val="center"/>
            </w:pPr>
            <w:r>
              <w:t>3</w:t>
            </w:r>
          </w:p>
        </w:tc>
        <w:tc>
          <w:tcPr>
            <w:tcW w:w="714" w:type="dxa"/>
            <w:tcBorders>
              <w:left w:val="single" w:sz="1" w:space="0" w:color="000000"/>
              <w:bottom w:val="single" w:sz="1" w:space="0" w:color="000000"/>
            </w:tcBorders>
            <w:shd w:val="clear" w:color="auto" w:fill="auto"/>
            <w:vAlign w:val="center"/>
          </w:tcPr>
          <w:p w14:paraId="1B70D5ED" w14:textId="77777777" w:rsidR="00A1271B" w:rsidRDefault="00A1271B" w:rsidP="00A1271B">
            <w:pPr>
              <w:pStyle w:val="Contenutotabella"/>
              <w:jc w:val="center"/>
            </w:pPr>
            <w:r>
              <w:t>3</w:t>
            </w:r>
          </w:p>
        </w:tc>
        <w:tc>
          <w:tcPr>
            <w:tcW w:w="850" w:type="dxa"/>
            <w:tcBorders>
              <w:left w:val="single" w:sz="1" w:space="0" w:color="000000"/>
              <w:bottom w:val="single" w:sz="1" w:space="0" w:color="000000"/>
            </w:tcBorders>
            <w:shd w:val="clear" w:color="auto" w:fill="auto"/>
            <w:vAlign w:val="center"/>
          </w:tcPr>
          <w:p w14:paraId="52CBB6B2" w14:textId="77777777" w:rsidR="00A1271B" w:rsidRDefault="00A1271B" w:rsidP="00A1271B">
            <w:pPr>
              <w:pStyle w:val="Contenutotabella"/>
              <w:jc w:val="center"/>
            </w:pPr>
            <w:r>
              <w:t>4</w:t>
            </w:r>
          </w:p>
        </w:tc>
        <w:tc>
          <w:tcPr>
            <w:tcW w:w="992" w:type="dxa"/>
            <w:tcBorders>
              <w:left w:val="single" w:sz="1" w:space="0" w:color="000000"/>
              <w:bottom w:val="single" w:sz="1" w:space="0" w:color="000000"/>
            </w:tcBorders>
            <w:shd w:val="clear" w:color="auto" w:fill="auto"/>
            <w:vAlign w:val="center"/>
          </w:tcPr>
          <w:p w14:paraId="6C2C9D15" w14:textId="77777777" w:rsidR="00A1271B" w:rsidRDefault="00A1271B" w:rsidP="00A1271B">
            <w:pPr>
              <w:pStyle w:val="Contenutotabella"/>
              <w:jc w:val="center"/>
            </w:pPr>
            <w:r>
              <w:t>3</w:t>
            </w:r>
          </w:p>
        </w:tc>
        <w:tc>
          <w:tcPr>
            <w:tcW w:w="851" w:type="dxa"/>
            <w:tcBorders>
              <w:left w:val="single" w:sz="1" w:space="0" w:color="000000"/>
              <w:bottom w:val="single" w:sz="1" w:space="0" w:color="000000"/>
            </w:tcBorders>
            <w:shd w:val="clear" w:color="auto" w:fill="auto"/>
            <w:vAlign w:val="center"/>
          </w:tcPr>
          <w:p w14:paraId="06932758"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5659000F" w14:textId="77777777" w:rsidR="00A1271B" w:rsidRDefault="00A1271B" w:rsidP="00A1271B">
            <w:pPr>
              <w:pStyle w:val="Contenutotabella"/>
              <w:jc w:val="center"/>
            </w:pPr>
            <w:r>
              <w:t>5</w:t>
            </w:r>
          </w:p>
        </w:tc>
        <w:tc>
          <w:tcPr>
            <w:tcW w:w="851" w:type="dxa"/>
            <w:tcBorders>
              <w:left w:val="single" w:sz="1" w:space="0" w:color="000000"/>
              <w:bottom w:val="single" w:sz="1" w:space="0" w:color="000000"/>
              <w:right w:val="single" w:sz="1" w:space="0" w:color="000000"/>
            </w:tcBorders>
            <w:shd w:val="clear" w:color="auto" w:fill="auto"/>
            <w:vAlign w:val="center"/>
          </w:tcPr>
          <w:p w14:paraId="2F6415EB" w14:textId="77777777" w:rsidR="00A1271B" w:rsidRDefault="00A1271B" w:rsidP="00A1271B">
            <w:pPr>
              <w:pStyle w:val="Contenutotabella"/>
              <w:jc w:val="center"/>
            </w:pPr>
            <w:r>
              <w:t>3</w:t>
            </w:r>
          </w:p>
        </w:tc>
      </w:tr>
      <w:tr w:rsidR="00696514" w14:paraId="0E998442" w14:textId="77777777" w:rsidTr="00696514">
        <w:trPr>
          <w:trHeight w:val="300"/>
        </w:trPr>
        <w:tc>
          <w:tcPr>
            <w:tcW w:w="710" w:type="dxa"/>
            <w:tcBorders>
              <w:left w:val="single" w:sz="1" w:space="0" w:color="000000"/>
              <w:bottom w:val="single" w:sz="1" w:space="0" w:color="000000"/>
            </w:tcBorders>
            <w:shd w:val="clear" w:color="auto" w:fill="auto"/>
            <w:vAlign w:val="center"/>
          </w:tcPr>
          <w:p w14:paraId="5FED6CE5" w14:textId="77777777" w:rsidR="00A1271B" w:rsidRDefault="00A1271B" w:rsidP="00A1271B">
            <w:pPr>
              <w:pStyle w:val="Contenutotabella"/>
              <w:jc w:val="center"/>
            </w:pPr>
            <w:r>
              <w:t>33</w:t>
            </w:r>
          </w:p>
        </w:tc>
        <w:tc>
          <w:tcPr>
            <w:tcW w:w="708" w:type="dxa"/>
            <w:tcBorders>
              <w:left w:val="single" w:sz="1" w:space="0" w:color="000000"/>
              <w:bottom w:val="single" w:sz="1" w:space="0" w:color="000000"/>
            </w:tcBorders>
            <w:shd w:val="clear" w:color="auto" w:fill="auto"/>
            <w:vAlign w:val="center"/>
          </w:tcPr>
          <w:p w14:paraId="327770EC" w14:textId="77777777" w:rsidR="00A1271B" w:rsidRDefault="00A1271B" w:rsidP="00A1271B">
            <w:pPr>
              <w:pStyle w:val="Contenutotabella"/>
              <w:jc w:val="center"/>
            </w:pPr>
            <w:r>
              <w:t>8</w:t>
            </w:r>
          </w:p>
        </w:tc>
        <w:tc>
          <w:tcPr>
            <w:tcW w:w="851" w:type="dxa"/>
            <w:tcBorders>
              <w:left w:val="single" w:sz="1" w:space="0" w:color="000000"/>
              <w:bottom w:val="single" w:sz="1" w:space="0" w:color="000000"/>
            </w:tcBorders>
            <w:shd w:val="clear" w:color="auto" w:fill="auto"/>
            <w:vAlign w:val="center"/>
          </w:tcPr>
          <w:p w14:paraId="2B33DE82" w14:textId="77777777" w:rsidR="00A1271B" w:rsidRDefault="00A1271B" w:rsidP="00A1271B">
            <w:pPr>
              <w:pStyle w:val="Contenutotabella"/>
              <w:jc w:val="center"/>
            </w:pPr>
            <w:r>
              <w:t>2</w:t>
            </w:r>
          </w:p>
        </w:tc>
        <w:tc>
          <w:tcPr>
            <w:tcW w:w="745" w:type="dxa"/>
            <w:tcBorders>
              <w:left w:val="single" w:sz="1" w:space="0" w:color="000000"/>
              <w:bottom w:val="single" w:sz="1" w:space="0" w:color="000000"/>
            </w:tcBorders>
            <w:shd w:val="clear" w:color="auto" w:fill="auto"/>
            <w:vAlign w:val="center"/>
          </w:tcPr>
          <w:p w14:paraId="7FEBF3B8" w14:textId="77777777" w:rsidR="00A1271B" w:rsidRDefault="00A1271B" w:rsidP="00A1271B">
            <w:pPr>
              <w:pStyle w:val="Contenutotabella"/>
              <w:jc w:val="center"/>
            </w:pPr>
            <w:r>
              <w:t>1</w:t>
            </w:r>
          </w:p>
        </w:tc>
        <w:tc>
          <w:tcPr>
            <w:tcW w:w="675" w:type="dxa"/>
            <w:tcBorders>
              <w:left w:val="single" w:sz="1" w:space="0" w:color="000000"/>
              <w:bottom w:val="single" w:sz="1" w:space="0" w:color="000000"/>
            </w:tcBorders>
            <w:shd w:val="clear" w:color="auto" w:fill="auto"/>
            <w:vAlign w:val="center"/>
          </w:tcPr>
          <w:p w14:paraId="19F1D986" w14:textId="77777777" w:rsidR="00A1271B" w:rsidRDefault="00A1271B" w:rsidP="00A1271B">
            <w:pPr>
              <w:pStyle w:val="Contenutotabella"/>
              <w:jc w:val="center"/>
            </w:pPr>
            <w:r>
              <w:t>2</w:t>
            </w:r>
          </w:p>
        </w:tc>
        <w:tc>
          <w:tcPr>
            <w:tcW w:w="765" w:type="dxa"/>
            <w:tcBorders>
              <w:left w:val="single" w:sz="1" w:space="0" w:color="000000"/>
              <w:bottom w:val="single" w:sz="1" w:space="0" w:color="000000"/>
            </w:tcBorders>
            <w:shd w:val="clear" w:color="auto" w:fill="auto"/>
            <w:vAlign w:val="center"/>
          </w:tcPr>
          <w:p w14:paraId="6E32B0EF" w14:textId="77777777" w:rsidR="00A1271B" w:rsidRDefault="00A1271B" w:rsidP="00A1271B">
            <w:pPr>
              <w:pStyle w:val="Contenutotabella"/>
              <w:jc w:val="center"/>
            </w:pPr>
            <w:r>
              <w:t>1</w:t>
            </w:r>
          </w:p>
        </w:tc>
        <w:tc>
          <w:tcPr>
            <w:tcW w:w="645" w:type="dxa"/>
            <w:tcBorders>
              <w:left w:val="single" w:sz="1" w:space="0" w:color="000000"/>
              <w:bottom w:val="single" w:sz="1" w:space="0" w:color="000000"/>
            </w:tcBorders>
            <w:shd w:val="clear" w:color="auto" w:fill="auto"/>
            <w:vAlign w:val="center"/>
          </w:tcPr>
          <w:p w14:paraId="29BAB710" w14:textId="77777777" w:rsidR="00A1271B" w:rsidRDefault="00A1271B" w:rsidP="00A1271B">
            <w:pPr>
              <w:pStyle w:val="Contenutotabella"/>
              <w:jc w:val="center"/>
            </w:pPr>
            <w:r>
              <w:t>2</w:t>
            </w:r>
          </w:p>
        </w:tc>
        <w:tc>
          <w:tcPr>
            <w:tcW w:w="714" w:type="dxa"/>
            <w:tcBorders>
              <w:left w:val="single" w:sz="1" w:space="0" w:color="000000"/>
              <w:bottom w:val="single" w:sz="1" w:space="0" w:color="000000"/>
            </w:tcBorders>
            <w:shd w:val="clear" w:color="auto" w:fill="auto"/>
            <w:vAlign w:val="center"/>
          </w:tcPr>
          <w:p w14:paraId="7B0DAC90"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56A202A7" w14:textId="77777777" w:rsidR="00A1271B" w:rsidRDefault="00A1271B" w:rsidP="00A1271B">
            <w:pPr>
              <w:pStyle w:val="Contenutotabella"/>
              <w:jc w:val="center"/>
            </w:pPr>
            <w:r>
              <w:t>3</w:t>
            </w:r>
          </w:p>
        </w:tc>
        <w:tc>
          <w:tcPr>
            <w:tcW w:w="992" w:type="dxa"/>
            <w:tcBorders>
              <w:left w:val="single" w:sz="1" w:space="0" w:color="000000"/>
              <w:bottom w:val="single" w:sz="1" w:space="0" w:color="000000"/>
            </w:tcBorders>
            <w:shd w:val="clear" w:color="auto" w:fill="auto"/>
            <w:vAlign w:val="center"/>
          </w:tcPr>
          <w:p w14:paraId="204CA1B4" w14:textId="77777777" w:rsidR="00A1271B" w:rsidRDefault="00A1271B" w:rsidP="00A1271B">
            <w:pPr>
              <w:pStyle w:val="Contenutotabella"/>
              <w:jc w:val="center"/>
            </w:pPr>
            <w:r>
              <w:t>2</w:t>
            </w:r>
          </w:p>
        </w:tc>
        <w:tc>
          <w:tcPr>
            <w:tcW w:w="851" w:type="dxa"/>
            <w:tcBorders>
              <w:left w:val="single" w:sz="1" w:space="0" w:color="000000"/>
              <w:bottom w:val="single" w:sz="1" w:space="0" w:color="000000"/>
            </w:tcBorders>
            <w:shd w:val="clear" w:color="auto" w:fill="auto"/>
            <w:vAlign w:val="center"/>
          </w:tcPr>
          <w:p w14:paraId="36E4327C"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6B718C72" w14:textId="77777777" w:rsidR="00A1271B" w:rsidRDefault="00A1271B" w:rsidP="00A1271B">
            <w:pPr>
              <w:pStyle w:val="Contenutotabella"/>
              <w:jc w:val="center"/>
            </w:pPr>
            <w:r>
              <w:t>1</w:t>
            </w:r>
          </w:p>
        </w:tc>
        <w:tc>
          <w:tcPr>
            <w:tcW w:w="851" w:type="dxa"/>
            <w:tcBorders>
              <w:left w:val="single" w:sz="1" w:space="0" w:color="000000"/>
              <w:bottom w:val="single" w:sz="1" w:space="0" w:color="000000"/>
              <w:right w:val="single" w:sz="1" w:space="0" w:color="000000"/>
            </w:tcBorders>
            <w:shd w:val="clear" w:color="auto" w:fill="auto"/>
            <w:vAlign w:val="center"/>
          </w:tcPr>
          <w:p w14:paraId="7E25E39A" w14:textId="77777777" w:rsidR="00A1271B" w:rsidRDefault="00A1271B" w:rsidP="00A1271B">
            <w:pPr>
              <w:pStyle w:val="Contenutotabella"/>
              <w:jc w:val="center"/>
            </w:pPr>
            <w:r>
              <w:t>3</w:t>
            </w:r>
          </w:p>
        </w:tc>
      </w:tr>
      <w:tr w:rsidR="00696514" w14:paraId="5CD747FF" w14:textId="77777777" w:rsidTr="00696514">
        <w:trPr>
          <w:trHeight w:val="300"/>
        </w:trPr>
        <w:tc>
          <w:tcPr>
            <w:tcW w:w="710" w:type="dxa"/>
            <w:tcBorders>
              <w:left w:val="single" w:sz="1" w:space="0" w:color="000000"/>
              <w:bottom w:val="single" w:sz="1" w:space="0" w:color="000000"/>
            </w:tcBorders>
            <w:shd w:val="clear" w:color="auto" w:fill="auto"/>
            <w:vAlign w:val="center"/>
          </w:tcPr>
          <w:p w14:paraId="32738E73" w14:textId="77777777" w:rsidR="00A1271B" w:rsidRDefault="00A1271B" w:rsidP="00A1271B">
            <w:pPr>
              <w:pStyle w:val="Contenutotabella"/>
              <w:jc w:val="center"/>
            </w:pPr>
            <w:r>
              <w:t>34</w:t>
            </w:r>
          </w:p>
        </w:tc>
        <w:tc>
          <w:tcPr>
            <w:tcW w:w="708" w:type="dxa"/>
            <w:tcBorders>
              <w:left w:val="single" w:sz="1" w:space="0" w:color="000000"/>
              <w:bottom w:val="single" w:sz="1" w:space="0" w:color="000000"/>
            </w:tcBorders>
            <w:shd w:val="clear" w:color="auto" w:fill="auto"/>
            <w:vAlign w:val="center"/>
          </w:tcPr>
          <w:p w14:paraId="162CADA4" w14:textId="77777777" w:rsidR="00A1271B" w:rsidRDefault="00A1271B" w:rsidP="00A1271B">
            <w:pPr>
              <w:pStyle w:val="Contenutotabella"/>
              <w:jc w:val="center"/>
            </w:pPr>
            <w:r>
              <w:t>8</w:t>
            </w:r>
          </w:p>
        </w:tc>
        <w:tc>
          <w:tcPr>
            <w:tcW w:w="851" w:type="dxa"/>
            <w:tcBorders>
              <w:left w:val="single" w:sz="1" w:space="0" w:color="000000"/>
              <w:bottom w:val="single" w:sz="1" w:space="0" w:color="000000"/>
            </w:tcBorders>
            <w:shd w:val="clear" w:color="auto" w:fill="auto"/>
            <w:vAlign w:val="center"/>
          </w:tcPr>
          <w:p w14:paraId="4B0E3A94" w14:textId="77777777" w:rsidR="00A1271B" w:rsidRDefault="00A1271B" w:rsidP="00A1271B">
            <w:pPr>
              <w:pStyle w:val="Contenutotabella"/>
              <w:jc w:val="center"/>
            </w:pPr>
            <w:r>
              <w:t>2</w:t>
            </w:r>
          </w:p>
        </w:tc>
        <w:tc>
          <w:tcPr>
            <w:tcW w:w="745" w:type="dxa"/>
            <w:tcBorders>
              <w:left w:val="single" w:sz="1" w:space="0" w:color="000000"/>
              <w:bottom w:val="single" w:sz="1" w:space="0" w:color="000000"/>
            </w:tcBorders>
            <w:shd w:val="clear" w:color="auto" w:fill="auto"/>
            <w:vAlign w:val="center"/>
          </w:tcPr>
          <w:p w14:paraId="7BEA1CF9" w14:textId="77777777" w:rsidR="00A1271B" w:rsidRDefault="00A1271B" w:rsidP="00A1271B">
            <w:pPr>
              <w:pStyle w:val="Contenutotabella"/>
              <w:jc w:val="center"/>
            </w:pPr>
            <w:r>
              <w:t>2</w:t>
            </w:r>
          </w:p>
        </w:tc>
        <w:tc>
          <w:tcPr>
            <w:tcW w:w="675" w:type="dxa"/>
            <w:tcBorders>
              <w:left w:val="single" w:sz="1" w:space="0" w:color="000000"/>
              <w:bottom w:val="single" w:sz="1" w:space="0" w:color="000000"/>
            </w:tcBorders>
            <w:shd w:val="clear" w:color="auto" w:fill="auto"/>
            <w:vAlign w:val="center"/>
          </w:tcPr>
          <w:p w14:paraId="5F667B29" w14:textId="77777777" w:rsidR="00A1271B" w:rsidRDefault="00A1271B" w:rsidP="00A1271B">
            <w:pPr>
              <w:pStyle w:val="Contenutotabella"/>
              <w:jc w:val="center"/>
            </w:pPr>
            <w:r>
              <w:t>2</w:t>
            </w:r>
          </w:p>
        </w:tc>
        <w:tc>
          <w:tcPr>
            <w:tcW w:w="765" w:type="dxa"/>
            <w:tcBorders>
              <w:left w:val="single" w:sz="1" w:space="0" w:color="000000"/>
              <w:bottom w:val="single" w:sz="1" w:space="0" w:color="000000"/>
            </w:tcBorders>
            <w:shd w:val="clear" w:color="auto" w:fill="auto"/>
            <w:vAlign w:val="center"/>
          </w:tcPr>
          <w:p w14:paraId="798FB3BA" w14:textId="77777777" w:rsidR="00A1271B" w:rsidRDefault="00A1271B" w:rsidP="00A1271B">
            <w:pPr>
              <w:pStyle w:val="Contenutotabella"/>
              <w:jc w:val="center"/>
            </w:pPr>
            <w:r>
              <w:t>2</w:t>
            </w:r>
          </w:p>
        </w:tc>
        <w:tc>
          <w:tcPr>
            <w:tcW w:w="645" w:type="dxa"/>
            <w:tcBorders>
              <w:left w:val="single" w:sz="1" w:space="0" w:color="000000"/>
              <w:bottom w:val="single" w:sz="1" w:space="0" w:color="000000"/>
            </w:tcBorders>
            <w:shd w:val="clear" w:color="auto" w:fill="auto"/>
            <w:vAlign w:val="center"/>
          </w:tcPr>
          <w:p w14:paraId="18EECCA0" w14:textId="77777777" w:rsidR="00A1271B" w:rsidRDefault="00A1271B" w:rsidP="00A1271B">
            <w:pPr>
              <w:pStyle w:val="Contenutotabella"/>
              <w:jc w:val="center"/>
            </w:pPr>
            <w:r>
              <w:t>1</w:t>
            </w:r>
          </w:p>
        </w:tc>
        <w:tc>
          <w:tcPr>
            <w:tcW w:w="714" w:type="dxa"/>
            <w:tcBorders>
              <w:left w:val="single" w:sz="1" w:space="0" w:color="000000"/>
              <w:bottom w:val="single" w:sz="1" w:space="0" w:color="000000"/>
            </w:tcBorders>
            <w:shd w:val="clear" w:color="auto" w:fill="auto"/>
            <w:vAlign w:val="center"/>
          </w:tcPr>
          <w:p w14:paraId="1C2CD8E3"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7F89503B" w14:textId="77777777" w:rsidR="00A1271B" w:rsidRDefault="00A1271B" w:rsidP="00A1271B">
            <w:pPr>
              <w:pStyle w:val="Contenutotabella"/>
              <w:jc w:val="center"/>
            </w:pPr>
            <w:r>
              <w:t>3</w:t>
            </w:r>
          </w:p>
        </w:tc>
        <w:tc>
          <w:tcPr>
            <w:tcW w:w="992" w:type="dxa"/>
            <w:tcBorders>
              <w:left w:val="single" w:sz="1" w:space="0" w:color="000000"/>
              <w:bottom w:val="single" w:sz="1" w:space="0" w:color="000000"/>
            </w:tcBorders>
            <w:shd w:val="clear" w:color="auto" w:fill="auto"/>
            <w:vAlign w:val="center"/>
          </w:tcPr>
          <w:p w14:paraId="51D7EA7B" w14:textId="77777777" w:rsidR="00A1271B" w:rsidRDefault="00A1271B" w:rsidP="00A1271B">
            <w:pPr>
              <w:pStyle w:val="Contenutotabella"/>
              <w:jc w:val="center"/>
            </w:pPr>
            <w:r>
              <w:t>3</w:t>
            </w:r>
          </w:p>
        </w:tc>
        <w:tc>
          <w:tcPr>
            <w:tcW w:w="851" w:type="dxa"/>
            <w:tcBorders>
              <w:left w:val="single" w:sz="1" w:space="0" w:color="000000"/>
              <w:bottom w:val="single" w:sz="1" w:space="0" w:color="000000"/>
            </w:tcBorders>
            <w:shd w:val="clear" w:color="auto" w:fill="auto"/>
            <w:vAlign w:val="center"/>
          </w:tcPr>
          <w:p w14:paraId="634B650C"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5E705A92" w14:textId="77777777" w:rsidR="00A1271B" w:rsidRDefault="00A1271B" w:rsidP="00A1271B">
            <w:pPr>
              <w:pStyle w:val="Contenutotabella"/>
              <w:jc w:val="center"/>
            </w:pPr>
            <w:r>
              <w:t>4</w:t>
            </w:r>
          </w:p>
        </w:tc>
        <w:tc>
          <w:tcPr>
            <w:tcW w:w="851" w:type="dxa"/>
            <w:tcBorders>
              <w:left w:val="single" w:sz="1" w:space="0" w:color="000000"/>
              <w:bottom w:val="single" w:sz="1" w:space="0" w:color="000000"/>
              <w:right w:val="single" w:sz="1" w:space="0" w:color="000000"/>
            </w:tcBorders>
            <w:shd w:val="clear" w:color="auto" w:fill="auto"/>
            <w:vAlign w:val="center"/>
          </w:tcPr>
          <w:p w14:paraId="174F6B62" w14:textId="77777777" w:rsidR="00A1271B" w:rsidRDefault="00A1271B" w:rsidP="00A1271B">
            <w:pPr>
              <w:pStyle w:val="Contenutotabella"/>
              <w:jc w:val="center"/>
            </w:pPr>
            <w:r>
              <w:t>4</w:t>
            </w:r>
          </w:p>
        </w:tc>
      </w:tr>
      <w:tr w:rsidR="00696514" w14:paraId="35F8E083" w14:textId="77777777" w:rsidTr="00696514">
        <w:trPr>
          <w:trHeight w:val="300"/>
        </w:trPr>
        <w:tc>
          <w:tcPr>
            <w:tcW w:w="710" w:type="dxa"/>
            <w:tcBorders>
              <w:left w:val="single" w:sz="1" w:space="0" w:color="000000"/>
              <w:bottom w:val="single" w:sz="1" w:space="0" w:color="000000"/>
            </w:tcBorders>
            <w:shd w:val="clear" w:color="auto" w:fill="auto"/>
            <w:vAlign w:val="center"/>
          </w:tcPr>
          <w:p w14:paraId="49F1E0B8" w14:textId="77777777" w:rsidR="00A1271B" w:rsidRDefault="00A1271B" w:rsidP="00A1271B">
            <w:pPr>
              <w:pStyle w:val="Contenutotabella"/>
              <w:jc w:val="center"/>
            </w:pPr>
            <w:r>
              <w:t>35</w:t>
            </w:r>
          </w:p>
        </w:tc>
        <w:tc>
          <w:tcPr>
            <w:tcW w:w="708" w:type="dxa"/>
            <w:tcBorders>
              <w:left w:val="single" w:sz="1" w:space="0" w:color="000000"/>
              <w:bottom w:val="single" w:sz="1" w:space="0" w:color="000000"/>
            </w:tcBorders>
            <w:shd w:val="clear" w:color="auto" w:fill="auto"/>
            <w:vAlign w:val="center"/>
          </w:tcPr>
          <w:p w14:paraId="5F46DFF0" w14:textId="77777777" w:rsidR="00A1271B" w:rsidRDefault="00A1271B" w:rsidP="00A1271B">
            <w:pPr>
              <w:pStyle w:val="Contenutotabella"/>
              <w:jc w:val="center"/>
            </w:pPr>
            <w:r>
              <w:t>7</w:t>
            </w:r>
          </w:p>
        </w:tc>
        <w:tc>
          <w:tcPr>
            <w:tcW w:w="851" w:type="dxa"/>
            <w:tcBorders>
              <w:left w:val="single" w:sz="1" w:space="0" w:color="000000"/>
              <w:bottom w:val="single" w:sz="1" w:space="0" w:color="000000"/>
            </w:tcBorders>
            <w:shd w:val="clear" w:color="auto" w:fill="auto"/>
            <w:vAlign w:val="center"/>
          </w:tcPr>
          <w:p w14:paraId="3D09E603" w14:textId="77777777" w:rsidR="00A1271B" w:rsidRDefault="00A1271B" w:rsidP="00A1271B">
            <w:pPr>
              <w:pStyle w:val="Contenutotabella"/>
              <w:jc w:val="center"/>
            </w:pPr>
            <w:r>
              <w:t>1</w:t>
            </w:r>
          </w:p>
        </w:tc>
        <w:tc>
          <w:tcPr>
            <w:tcW w:w="745" w:type="dxa"/>
            <w:tcBorders>
              <w:left w:val="single" w:sz="1" w:space="0" w:color="000000"/>
              <w:bottom w:val="single" w:sz="1" w:space="0" w:color="000000"/>
            </w:tcBorders>
            <w:shd w:val="clear" w:color="auto" w:fill="auto"/>
            <w:vAlign w:val="center"/>
          </w:tcPr>
          <w:p w14:paraId="3FC9C32D" w14:textId="77777777" w:rsidR="00A1271B" w:rsidRDefault="00A1271B" w:rsidP="00A1271B">
            <w:pPr>
              <w:pStyle w:val="Contenutotabella"/>
              <w:jc w:val="center"/>
            </w:pPr>
            <w:r>
              <w:t>3</w:t>
            </w:r>
          </w:p>
        </w:tc>
        <w:tc>
          <w:tcPr>
            <w:tcW w:w="675" w:type="dxa"/>
            <w:tcBorders>
              <w:left w:val="single" w:sz="1" w:space="0" w:color="000000"/>
              <w:bottom w:val="single" w:sz="1" w:space="0" w:color="000000"/>
            </w:tcBorders>
            <w:shd w:val="clear" w:color="auto" w:fill="auto"/>
            <w:vAlign w:val="center"/>
          </w:tcPr>
          <w:p w14:paraId="3A517721" w14:textId="77777777" w:rsidR="00A1271B" w:rsidRDefault="00A1271B" w:rsidP="00A1271B">
            <w:pPr>
              <w:pStyle w:val="Contenutotabella"/>
              <w:jc w:val="center"/>
            </w:pPr>
            <w:r>
              <w:t>1</w:t>
            </w:r>
          </w:p>
        </w:tc>
        <w:tc>
          <w:tcPr>
            <w:tcW w:w="765" w:type="dxa"/>
            <w:tcBorders>
              <w:left w:val="single" w:sz="1" w:space="0" w:color="000000"/>
              <w:bottom w:val="single" w:sz="1" w:space="0" w:color="000000"/>
            </w:tcBorders>
            <w:shd w:val="clear" w:color="auto" w:fill="auto"/>
            <w:vAlign w:val="center"/>
          </w:tcPr>
          <w:p w14:paraId="62540866" w14:textId="77777777" w:rsidR="00A1271B" w:rsidRDefault="00A1271B" w:rsidP="00A1271B">
            <w:pPr>
              <w:pStyle w:val="Contenutotabella"/>
              <w:jc w:val="center"/>
            </w:pPr>
            <w:r>
              <w:t>1</w:t>
            </w:r>
          </w:p>
        </w:tc>
        <w:tc>
          <w:tcPr>
            <w:tcW w:w="645" w:type="dxa"/>
            <w:tcBorders>
              <w:left w:val="single" w:sz="1" w:space="0" w:color="000000"/>
              <w:bottom w:val="single" w:sz="1" w:space="0" w:color="000000"/>
            </w:tcBorders>
            <w:shd w:val="clear" w:color="auto" w:fill="auto"/>
            <w:vAlign w:val="center"/>
          </w:tcPr>
          <w:p w14:paraId="4CD321F9" w14:textId="77777777" w:rsidR="00A1271B" w:rsidRDefault="00A1271B" w:rsidP="00A1271B">
            <w:pPr>
              <w:pStyle w:val="Contenutotabella"/>
              <w:jc w:val="center"/>
            </w:pPr>
            <w:r>
              <w:t>3</w:t>
            </w:r>
          </w:p>
        </w:tc>
        <w:tc>
          <w:tcPr>
            <w:tcW w:w="714" w:type="dxa"/>
            <w:tcBorders>
              <w:left w:val="single" w:sz="1" w:space="0" w:color="000000"/>
              <w:bottom w:val="single" w:sz="1" w:space="0" w:color="000000"/>
            </w:tcBorders>
            <w:shd w:val="clear" w:color="auto" w:fill="auto"/>
            <w:vAlign w:val="center"/>
          </w:tcPr>
          <w:p w14:paraId="5ACB1D08"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3D259200" w14:textId="77777777" w:rsidR="00A1271B" w:rsidRDefault="00A1271B" w:rsidP="00A1271B">
            <w:pPr>
              <w:pStyle w:val="Contenutotabella"/>
              <w:jc w:val="center"/>
            </w:pPr>
            <w:r>
              <w:t>2</w:t>
            </w:r>
          </w:p>
        </w:tc>
        <w:tc>
          <w:tcPr>
            <w:tcW w:w="992" w:type="dxa"/>
            <w:tcBorders>
              <w:left w:val="single" w:sz="1" w:space="0" w:color="000000"/>
              <w:bottom w:val="single" w:sz="1" w:space="0" w:color="000000"/>
            </w:tcBorders>
            <w:shd w:val="clear" w:color="auto" w:fill="auto"/>
            <w:vAlign w:val="center"/>
          </w:tcPr>
          <w:p w14:paraId="655ED886" w14:textId="77777777" w:rsidR="00A1271B" w:rsidRDefault="00A1271B" w:rsidP="00A1271B">
            <w:pPr>
              <w:pStyle w:val="Contenutotabella"/>
              <w:jc w:val="center"/>
            </w:pPr>
            <w:r>
              <w:t>3</w:t>
            </w:r>
          </w:p>
        </w:tc>
        <w:tc>
          <w:tcPr>
            <w:tcW w:w="851" w:type="dxa"/>
            <w:tcBorders>
              <w:left w:val="single" w:sz="1" w:space="0" w:color="000000"/>
              <w:bottom w:val="single" w:sz="1" w:space="0" w:color="000000"/>
            </w:tcBorders>
            <w:shd w:val="clear" w:color="auto" w:fill="auto"/>
            <w:vAlign w:val="center"/>
          </w:tcPr>
          <w:p w14:paraId="02A5744F"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206BB632" w14:textId="77777777" w:rsidR="00A1271B" w:rsidRDefault="00A1271B" w:rsidP="00A1271B">
            <w:pPr>
              <w:pStyle w:val="Contenutotabella"/>
              <w:jc w:val="center"/>
            </w:pPr>
            <w:r>
              <w:t>2</w:t>
            </w:r>
          </w:p>
        </w:tc>
        <w:tc>
          <w:tcPr>
            <w:tcW w:w="851" w:type="dxa"/>
            <w:tcBorders>
              <w:left w:val="single" w:sz="1" w:space="0" w:color="000000"/>
              <w:bottom w:val="single" w:sz="1" w:space="0" w:color="000000"/>
              <w:right w:val="single" w:sz="1" w:space="0" w:color="000000"/>
            </w:tcBorders>
            <w:shd w:val="clear" w:color="auto" w:fill="auto"/>
            <w:vAlign w:val="center"/>
          </w:tcPr>
          <w:p w14:paraId="5F39582F" w14:textId="77777777" w:rsidR="00A1271B" w:rsidRDefault="00A1271B" w:rsidP="00A1271B">
            <w:pPr>
              <w:pStyle w:val="Contenutotabella"/>
              <w:jc w:val="center"/>
            </w:pPr>
            <w:r>
              <w:t>2</w:t>
            </w:r>
          </w:p>
        </w:tc>
      </w:tr>
      <w:tr w:rsidR="00696514" w14:paraId="154AA17A" w14:textId="77777777" w:rsidTr="00696514">
        <w:trPr>
          <w:trHeight w:val="300"/>
        </w:trPr>
        <w:tc>
          <w:tcPr>
            <w:tcW w:w="710" w:type="dxa"/>
            <w:tcBorders>
              <w:left w:val="single" w:sz="1" w:space="0" w:color="000000"/>
              <w:bottom w:val="single" w:sz="1" w:space="0" w:color="000000"/>
            </w:tcBorders>
            <w:shd w:val="clear" w:color="auto" w:fill="auto"/>
            <w:vAlign w:val="center"/>
          </w:tcPr>
          <w:p w14:paraId="27C9C879" w14:textId="77777777" w:rsidR="00A1271B" w:rsidRDefault="00A1271B" w:rsidP="00A1271B">
            <w:pPr>
              <w:pStyle w:val="Contenutotabella"/>
              <w:jc w:val="center"/>
            </w:pPr>
            <w:r>
              <w:t>36</w:t>
            </w:r>
          </w:p>
        </w:tc>
        <w:tc>
          <w:tcPr>
            <w:tcW w:w="708" w:type="dxa"/>
            <w:tcBorders>
              <w:left w:val="single" w:sz="1" w:space="0" w:color="000000"/>
              <w:bottom w:val="single" w:sz="1" w:space="0" w:color="000000"/>
            </w:tcBorders>
            <w:shd w:val="clear" w:color="auto" w:fill="auto"/>
            <w:vAlign w:val="center"/>
          </w:tcPr>
          <w:p w14:paraId="031C9D5B" w14:textId="77777777" w:rsidR="00A1271B" w:rsidRDefault="00A1271B" w:rsidP="00A1271B">
            <w:pPr>
              <w:pStyle w:val="Contenutotabella"/>
              <w:jc w:val="center"/>
            </w:pPr>
            <w:r>
              <w:t>6</w:t>
            </w:r>
          </w:p>
        </w:tc>
        <w:tc>
          <w:tcPr>
            <w:tcW w:w="851" w:type="dxa"/>
            <w:tcBorders>
              <w:left w:val="single" w:sz="1" w:space="0" w:color="000000"/>
              <w:bottom w:val="single" w:sz="1" w:space="0" w:color="000000"/>
            </w:tcBorders>
            <w:shd w:val="clear" w:color="auto" w:fill="auto"/>
            <w:vAlign w:val="center"/>
          </w:tcPr>
          <w:p w14:paraId="7BCD65E6" w14:textId="77777777" w:rsidR="00A1271B" w:rsidRDefault="00A1271B" w:rsidP="00A1271B">
            <w:pPr>
              <w:pStyle w:val="Contenutotabella"/>
              <w:jc w:val="center"/>
            </w:pPr>
            <w:r>
              <w:t>1</w:t>
            </w:r>
          </w:p>
        </w:tc>
        <w:tc>
          <w:tcPr>
            <w:tcW w:w="745" w:type="dxa"/>
            <w:tcBorders>
              <w:left w:val="single" w:sz="1" w:space="0" w:color="000000"/>
              <w:bottom w:val="single" w:sz="1" w:space="0" w:color="000000"/>
            </w:tcBorders>
            <w:shd w:val="clear" w:color="auto" w:fill="auto"/>
            <w:vAlign w:val="center"/>
          </w:tcPr>
          <w:p w14:paraId="11CB3174" w14:textId="77777777" w:rsidR="00A1271B" w:rsidRDefault="00A1271B" w:rsidP="00A1271B">
            <w:pPr>
              <w:pStyle w:val="Contenutotabella"/>
              <w:jc w:val="center"/>
            </w:pPr>
            <w:r>
              <w:t>3</w:t>
            </w:r>
          </w:p>
        </w:tc>
        <w:tc>
          <w:tcPr>
            <w:tcW w:w="675" w:type="dxa"/>
            <w:tcBorders>
              <w:left w:val="single" w:sz="1" w:space="0" w:color="000000"/>
              <w:bottom w:val="single" w:sz="1" w:space="0" w:color="000000"/>
            </w:tcBorders>
            <w:shd w:val="clear" w:color="auto" w:fill="auto"/>
            <w:vAlign w:val="center"/>
          </w:tcPr>
          <w:p w14:paraId="3B34F426" w14:textId="77777777" w:rsidR="00A1271B" w:rsidRDefault="00A1271B" w:rsidP="00A1271B">
            <w:pPr>
              <w:pStyle w:val="Contenutotabella"/>
              <w:jc w:val="center"/>
            </w:pPr>
            <w:r>
              <w:t>2</w:t>
            </w:r>
          </w:p>
        </w:tc>
        <w:tc>
          <w:tcPr>
            <w:tcW w:w="765" w:type="dxa"/>
            <w:tcBorders>
              <w:left w:val="single" w:sz="1" w:space="0" w:color="000000"/>
              <w:bottom w:val="single" w:sz="1" w:space="0" w:color="000000"/>
            </w:tcBorders>
            <w:shd w:val="clear" w:color="auto" w:fill="auto"/>
            <w:vAlign w:val="center"/>
          </w:tcPr>
          <w:p w14:paraId="79873ACE" w14:textId="77777777" w:rsidR="00A1271B" w:rsidRDefault="00A1271B" w:rsidP="00A1271B">
            <w:pPr>
              <w:pStyle w:val="Contenutotabella"/>
              <w:jc w:val="center"/>
            </w:pPr>
            <w:r>
              <w:t>2</w:t>
            </w:r>
          </w:p>
        </w:tc>
        <w:tc>
          <w:tcPr>
            <w:tcW w:w="645" w:type="dxa"/>
            <w:tcBorders>
              <w:left w:val="single" w:sz="1" w:space="0" w:color="000000"/>
              <w:bottom w:val="single" w:sz="1" w:space="0" w:color="000000"/>
            </w:tcBorders>
            <w:shd w:val="clear" w:color="auto" w:fill="auto"/>
            <w:vAlign w:val="center"/>
          </w:tcPr>
          <w:p w14:paraId="53E7EB58" w14:textId="77777777" w:rsidR="00A1271B" w:rsidRDefault="00A1271B" w:rsidP="00A1271B">
            <w:pPr>
              <w:pStyle w:val="Contenutotabella"/>
              <w:jc w:val="center"/>
            </w:pPr>
            <w:r>
              <w:t>3</w:t>
            </w:r>
          </w:p>
        </w:tc>
        <w:tc>
          <w:tcPr>
            <w:tcW w:w="714" w:type="dxa"/>
            <w:tcBorders>
              <w:left w:val="single" w:sz="1" w:space="0" w:color="000000"/>
              <w:bottom w:val="single" w:sz="1" w:space="0" w:color="000000"/>
            </w:tcBorders>
            <w:shd w:val="clear" w:color="auto" w:fill="auto"/>
            <w:vAlign w:val="center"/>
          </w:tcPr>
          <w:p w14:paraId="033C6836"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3F769FE8" w14:textId="77777777" w:rsidR="00A1271B" w:rsidRDefault="00A1271B" w:rsidP="00A1271B">
            <w:pPr>
              <w:pStyle w:val="Contenutotabella"/>
              <w:jc w:val="center"/>
            </w:pPr>
            <w:r>
              <w:t>2</w:t>
            </w:r>
          </w:p>
        </w:tc>
        <w:tc>
          <w:tcPr>
            <w:tcW w:w="992" w:type="dxa"/>
            <w:tcBorders>
              <w:left w:val="single" w:sz="1" w:space="0" w:color="000000"/>
              <w:bottom w:val="single" w:sz="1" w:space="0" w:color="000000"/>
            </w:tcBorders>
            <w:shd w:val="clear" w:color="auto" w:fill="auto"/>
            <w:vAlign w:val="center"/>
          </w:tcPr>
          <w:p w14:paraId="44E15B47" w14:textId="77777777" w:rsidR="00A1271B" w:rsidRDefault="00A1271B" w:rsidP="00A1271B">
            <w:pPr>
              <w:pStyle w:val="Contenutotabella"/>
              <w:jc w:val="center"/>
            </w:pPr>
            <w:r>
              <w:t>3</w:t>
            </w:r>
          </w:p>
        </w:tc>
        <w:tc>
          <w:tcPr>
            <w:tcW w:w="851" w:type="dxa"/>
            <w:tcBorders>
              <w:left w:val="single" w:sz="1" w:space="0" w:color="000000"/>
              <w:bottom w:val="single" w:sz="1" w:space="0" w:color="000000"/>
            </w:tcBorders>
            <w:shd w:val="clear" w:color="auto" w:fill="auto"/>
            <w:vAlign w:val="center"/>
          </w:tcPr>
          <w:p w14:paraId="14779507" w14:textId="77777777" w:rsidR="00A1271B" w:rsidRDefault="00A1271B" w:rsidP="00A1271B">
            <w:pPr>
              <w:pStyle w:val="Contenutotabella"/>
              <w:jc w:val="center"/>
            </w:pPr>
            <w:r>
              <w:t>3</w:t>
            </w:r>
          </w:p>
        </w:tc>
        <w:tc>
          <w:tcPr>
            <w:tcW w:w="850" w:type="dxa"/>
            <w:tcBorders>
              <w:left w:val="single" w:sz="1" w:space="0" w:color="000000"/>
              <w:bottom w:val="single" w:sz="1" w:space="0" w:color="000000"/>
            </w:tcBorders>
            <w:shd w:val="clear" w:color="auto" w:fill="auto"/>
            <w:vAlign w:val="center"/>
          </w:tcPr>
          <w:p w14:paraId="4A9CE60A" w14:textId="77777777" w:rsidR="00A1271B" w:rsidRDefault="00A1271B" w:rsidP="00A1271B">
            <w:pPr>
              <w:pStyle w:val="Contenutotabella"/>
              <w:jc w:val="center"/>
            </w:pPr>
            <w:r>
              <w:t>3</w:t>
            </w:r>
          </w:p>
        </w:tc>
        <w:tc>
          <w:tcPr>
            <w:tcW w:w="851" w:type="dxa"/>
            <w:tcBorders>
              <w:left w:val="single" w:sz="1" w:space="0" w:color="000000"/>
              <w:bottom w:val="single" w:sz="1" w:space="0" w:color="000000"/>
              <w:right w:val="single" w:sz="1" w:space="0" w:color="000000"/>
            </w:tcBorders>
            <w:shd w:val="clear" w:color="auto" w:fill="auto"/>
            <w:vAlign w:val="center"/>
          </w:tcPr>
          <w:p w14:paraId="0031E5D4" w14:textId="77777777" w:rsidR="00A1271B" w:rsidRDefault="00A1271B" w:rsidP="00A1271B">
            <w:pPr>
              <w:pStyle w:val="Contenutotabella"/>
              <w:jc w:val="center"/>
            </w:pPr>
            <w:r>
              <w:t>3</w:t>
            </w:r>
          </w:p>
        </w:tc>
      </w:tr>
      <w:tr w:rsidR="00696514" w14:paraId="3320CEFD" w14:textId="77777777" w:rsidTr="00696514">
        <w:trPr>
          <w:trHeight w:val="300"/>
        </w:trPr>
        <w:tc>
          <w:tcPr>
            <w:tcW w:w="710" w:type="dxa"/>
            <w:tcBorders>
              <w:left w:val="single" w:sz="1" w:space="0" w:color="000000"/>
              <w:bottom w:val="single" w:sz="1" w:space="0" w:color="000000"/>
            </w:tcBorders>
            <w:shd w:val="clear" w:color="auto" w:fill="auto"/>
            <w:vAlign w:val="center"/>
          </w:tcPr>
          <w:p w14:paraId="6B218648" w14:textId="77777777" w:rsidR="00A1271B" w:rsidRDefault="00A1271B" w:rsidP="00A1271B">
            <w:pPr>
              <w:pStyle w:val="Contenutotabella"/>
              <w:jc w:val="center"/>
            </w:pPr>
            <w:r>
              <w:t>37</w:t>
            </w:r>
          </w:p>
        </w:tc>
        <w:tc>
          <w:tcPr>
            <w:tcW w:w="708" w:type="dxa"/>
            <w:tcBorders>
              <w:left w:val="single" w:sz="1" w:space="0" w:color="000000"/>
              <w:bottom w:val="single" w:sz="1" w:space="0" w:color="000000"/>
            </w:tcBorders>
            <w:shd w:val="clear" w:color="auto" w:fill="auto"/>
            <w:vAlign w:val="center"/>
          </w:tcPr>
          <w:p w14:paraId="002972E0" w14:textId="77777777" w:rsidR="00A1271B" w:rsidRDefault="00A1271B" w:rsidP="00A1271B">
            <w:pPr>
              <w:pStyle w:val="Contenutotabella"/>
              <w:jc w:val="center"/>
            </w:pPr>
            <w:r>
              <w:t>9</w:t>
            </w:r>
          </w:p>
        </w:tc>
        <w:tc>
          <w:tcPr>
            <w:tcW w:w="851" w:type="dxa"/>
            <w:tcBorders>
              <w:left w:val="single" w:sz="1" w:space="0" w:color="000000"/>
              <w:bottom w:val="single" w:sz="1" w:space="0" w:color="000000"/>
            </w:tcBorders>
            <w:shd w:val="clear" w:color="auto" w:fill="auto"/>
            <w:vAlign w:val="center"/>
          </w:tcPr>
          <w:p w14:paraId="5128A4A9" w14:textId="77777777" w:rsidR="00A1271B" w:rsidRDefault="00A1271B" w:rsidP="00A1271B">
            <w:pPr>
              <w:pStyle w:val="Contenutotabella"/>
              <w:jc w:val="center"/>
            </w:pPr>
            <w:r>
              <w:t>2</w:t>
            </w:r>
          </w:p>
        </w:tc>
        <w:tc>
          <w:tcPr>
            <w:tcW w:w="745" w:type="dxa"/>
            <w:tcBorders>
              <w:left w:val="single" w:sz="1" w:space="0" w:color="000000"/>
              <w:bottom w:val="single" w:sz="1" w:space="0" w:color="000000"/>
            </w:tcBorders>
            <w:shd w:val="clear" w:color="auto" w:fill="auto"/>
            <w:vAlign w:val="center"/>
          </w:tcPr>
          <w:p w14:paraId="1F41C476" w14:textId="77777777" w:rsidR="00A1271B" w:rsidRDefault="00A1271B" w:rsidP="00A1271B">
            <w:pPr>
              <w:pStyle w:val="Contenutotabella"/>
              <w:jc w:val="center"/>
            </w:pPr>
            <w:r>
              <w:t>1</w:t>
            </w:r>
          </w:p>
        </w:tc>
        <w:tc>
          <w:tcPr>
            <w:tcW w:w="675" w:type="dxa"/>
            <w:tcBorders>
              <w:left w:val="single" w:sz="1" w:space="0" w:color="000000"/>
              <w:bottom w:val="single" w:sz="1" w:space="0" w:color="000000"/>
            </w:tcBorders>
            <w:shd w:val="clear" w:color="auto" w:fill="auto"/>
            <w:vAlign w:val="center"/>
          </w:tcPr>
          <w:p w14:paraId="391A954B" w14:textId="77777777" w:rsidR="00A1271B" w:rsidRDefault="00A1271B" w:rsidP="00A1271B">
            <w:pPr>
              <w:pStyle w:val="Contenutotabella"/>
              <w:jc w:val="center"/>
            </w:pPr>
            <w:r>
              <w:t>4</w:t>
            </w:r>
          </w:p>
        </w:tc>
        <w:tc>
          <w:tcPr>
            <w:tcW w:w="765" w:type="dxa"/>
            <w:tcBorders>
              <w:left w:val="single" w:sz="1" w:space="0" w:color="000000"/>
              <w:bottom w:val="single" w:sz="1" w:space="0" w:color="000000"/>
            </w:tcBorders>
            <w:shd w:val="clear" w:color="auto" w:fill="auto"/>
            <w:vAlign w:val="center"/>
          </w:tcPr>
          <w:p w14:paraId="4BDE4173" w14:textId="77777777" w:rsidR="00A1271B" w:rsidRDefault="00A1271B" w:rsidP="00A1271B">
            <w:pPr>
              <w:pStyle w:val="Contenutotabella"/>
              <w:jc w:val="center"/>
            </w:pPr>
            <w:r>
              <w:t>1</w:t>
            </w:r>
          </w:p>
        </w:tc>
        <w:tc>
          <w:tcPr>
            <w:tcW w:w="645" w:type="dxa"/>
            <w:tcBorders>
              <w:left w:val="single" w:sz="1" w:space="0" w:color="000000"/>
              <w:bottom w:val="single" w:sz="1" w:space="0" w:color="000000"/>
            </w:tcBorders>
            <w:shd w:val="clear" w:color="auto" w:fill="auto"/>
            <w:vAlign w:val="center"/>
          </w:tcPr>
          <w:p w14:paraId="2881C580" w14:textId="77777777" w:rsidR="00A1271B" w:rsidRDefault="00A1271B" w:rsidP="00A1271B">
            <w:pPr>
              <w:pStyle w:val="Contenutotabella"/>
              <w:jc w:val="center"/>
            </w:pPr>
            <w:r>
              <w:t>2</w:t>
            </w:r>
          </w:p>
        </w:tc>
        <w:tc>
          <w:tcPr>
            <w:tcW w:w="714" w:type="dxa"/>
            <w:tcBorders>
              <w:left w:val="single" w:sz="1" w:space="0" w:color="000000"/>
              <w:bottom w:val="single" w:sz="1" w:space="0" w:color="000000"/>
            </w:tcBorders>
            <w:shd w:val="clear" w:color="auto" w:fill="auto"/>
            <w:vAlign w:val="center"/>
          </w:tcPr>
          <w:p w14:paraId="1582887C" w14:textId="77777777" w:rsidR="00A1271B" w:rsidRDefault="00A1271B" w:rsidP="00A1271B">
            <w:pPr>
              <w:pStyle w:val="Contenutotabella"/>
              <w:jc w:val="center"/>
            </w:pPr>
            <w:r>
              <w:t>3</w:t>
            </w:r>
          </w:p>
        </w:tc>
        <w:tc>
          <w:tcPr>
            <w:tcW w:w="850" w:type="dxa"/>
            <w:tcBorders>
              <w:left w:val="single" w:sz="1" w:space="0" w:color="000000"/>
              <w:bottom w:val="single" w:sz="1" w:space="0" w:color="000000"/>
            </w:tcBorders>
            <w:shd w:val="clear" w:color="auto" w:fill="auto"/>
            <w:vAlign w:val="center"/>
          </w:tcPr>
          <w:p w14:paraId="4BBAAD60" w14:textId="77777777" w:rsidR="00A1271B" w:rsidRDefault="00A1271B" w:rsidP="00A1271B">
            <w:pPr>
              <w:pStyle w:val="Contenutotabella"/>
              <w:jc w:val="center"/>
            </w:pPr>
            <w:r>
              <w:t>4</w:t>
            </w:r>
          </w:p>
        </w:tc>
        <w:tc>
          <w:tcPr>
            <w:tcW w:w="992" w:type="dxa"/>
            <w:tcBorders>
              <w:left w:val="single" w:sz="1" w:space="0" w:color="000000"/>
              <w:bottom w:val="single" w:sz="1" w:space="0" w:color="000000"/>
            </w:tcBorders>
            <w:shd w:val="clear" w:color="auto" w:fill="auto"/>
            <w:vAlign w:val="center"/>
          </w:tcPr>
          <w:p w14:paraId="539A1BC8" w14:textId="77777777" w:rsidR="00A1271B" w:rsidRDefault="00A1271B" w:rsidP="00A1271B">
            <w:pPr>
              <w:pStyle w:val="Contenutotabella"/>
              <w:jc w:val="center"/>
            </w:pPr>
            <w:r>
              <w:t>3</w:t>
            </w:r>
          </w:p>
        </w:tc>
        <w:tc>
          <w:tcPr>
            <w:tcW w:w="851" w:type="dxa"/>
            <w:tcBorders>
              <w:left w:val="single" w:sz="1" w:space="0" w:color="000000"/>
              <w:bottom w:val="single" w:sz="1" w:space="0" w:color="000000"/>
            </w:tcBorders>
            <w:shd w:val="clear" w:color="auto" w:fill="auto"/>
            <w:vAlign w:val="center"/>
          </w:tcPr>
          <w:p w14:paraId="5A28B4AD" w14:textId="77777777" w:rsidR="00A1271B" w:rsidRDefault="00A1271B" w:rsidP="00A1271B">
            <w:pPr>
              <w:pStyle w:val="Contenutotabella"/>
              <w:jc w:val="center"/>
            </w:pPr>
            <w:r>
              <w:t>1</w:t>
            </w:r>
          </w:p>
        </w:tc>
        <w:tc>
          <w:tcPr>
            <w:tcW w:w="850" w:type="dxa"/>
            <w:tcBorders>
              <w:left w:val="single" w:sz="1" w:space="0" w:color="000000"/>
              <w:bottom w:val="single" w:sz="1" w:space="0" w:color="000000"/>
            </w:tcBorders>
            <w:shd w:val="clear" w:color="auto" w:fill="auto"/>
            <w:vAlign w:val="center"/>
          </w:tcPr>
          <w:p w14:paraId="66A835B3" w14:textId="77777777" w:rsidR="00A1271B" w:rsidRDefault="00A1271B" w:rsidP="00A1271B">
            <w:pPr>
              <w:pStyle w:val="Contenutotabella"/>
              <w:jc w:val="center"/>
            </w:pPr>
            <w:r>
              <w:t>5</w:t>
            </w:r>
          </w:p>
        </w:tc>
        <w:tc>
          <w:tcPr>
            <w:tcW w:w="851" w:type="dxa"/>
            <w:tcBorders>
              <w:left w:val="single" w:sz="1" w:space="0" w:color="000000"/>
              <w:bottom w:val="single" w:sz="1" w:space="0" w:color="000000"/>
              <w:right w:val="single" w:sz="1" w:space="0" w:color="000000"/>
            </w:tcBorders>
            <w:shd w:val="clear" w:color="auto" w:fill="auto"/>
            <w:vAlign w:val="center"/>
          </w:tcPr>
          <w:p w14:paraId="5E210099" w14:textId="77777777" w:rsidR="00A1271B" w:rsidRDefault="00A1271B" w:rsidP="00A1271B">
            <w:pPr>
              <w:pStyle w:val="Contenutotabella"/>
              <w:jc w:val="center"/>
            </w:pPr>
            <w:r>
              <w:t>5</w:t>
            </w:r>
          </w:p>
        </w:tc>
      </w:tr>
      <w:tr w:rsidR="00696514" w14:paraId="4A42312B" w14:textId="77777777" w:rsidTr="00696514">
        <w:trPr>
          <w:trHeight w:val="300"/>
        </w:trPr>
        <w:tc>
          <w:tcPr>
            <w:tcW w:w="710" w:type="dxa"/>
            <w:tcBorders>
              <w:left w:val="single" w:sz="1" w:space="0" w:color="000000"/>
              <w:bottom w:val="single" w:sz="1" w:space="0" w:color="000000"/>
            </w:tcBorders>
            <w:shd w:val="clear" w:color="auto" w:fill="auto"/>
            <w:vAlign w:val="center"/>
          </w:tcPr>
          <w:p w14:paraId="0CB19ED9" w14:textId="77777777" w:rsidR="00A1271B" w:rsidRDefault="00A1271B" w:rsidP="00A1271B">
            <w:pPr>
              <w:pStyle w:val="Contenutotabella"/>
              <w:jc w:val="center"/>
            </w:pPr>
            <w:r>
              <w:t>38</w:t>
            </w:r>
          </w:p>
        </w:tc>
        <w:tc>
          <w:tcPr>
            <w:tcW w:w="708" w:type="dxa"/>
            <w:tcBorders>
              <w:left w:val="single" w:sz="1" w:space="0" w:color="000000"/>
              <w:bottom w:val="single" w:sz="1" w:space="0" w:color="000000"/>
            </w:tcBorders>
            <w:shd w:val="clear" w:color="auto" w:fill="auto"/>
            <w:vAlign w:val="center"/>
          </w:tcPr>
          <w:p w14:paraId="1527A3A1" w14:textId="77777777" w:rsidR="00A1271B" w:rsidRDefault="00A1271B" w:rsidP="00A1271B">
            <w:pPr>
              <w:pStyle w:val="Contenutotabella"/>
              <w:jc w:val="center"/>
            </w:pPr>
            <w:r>
              <w:t>9</w:t>
            </w:r>
          </w:p>
        </w:tc>
        <w:tc>
          <w:tcPr>
            <w:tcW w:w="851" w:type="dxa"/>
            <w:tcBorders>
              <w:left w:val="single" w:sz="1" w:space="0" w:color="000000"/>
              <w:bottom w:val="single" w:sz="1" w:space="0" w:color="000000"/>
            </w:tcBorders>
            <w:shd w:val="clear" w:color="auto" w:fill="auto"/>
            <w:vAlign w:val="center"/>
          </w:tcPr>
          <w:p w14:paraId="2CBD2531" w14:textId="77777777" w:rsidR="00A1271B" w:rsidRDefault="00A1271B" w:rsidP="00A1271B">
            <w:pPr>
              <w:pStyle w:val="Contenutotabella"/>
              <w:jc w:val="center"/>
            </w:pPr>
            <w:r>
              <w:t>1</w:t>
            </w:r>
          </w:p>
        </w:tc>
        <w:tc>
          <w:tcPr>
            <w:tcW w:w="745" w:type="dxa"/>
            <w:tcBorders>
              <w:left w:val="single" w:sz="1" w:space="0" w:color="000000"/>
              <w:bottom w:val="single" w:sz="1" w:space="0" w:color="000000"/>
            </w:tcBorders>
            <w:shd w:val="clear" w:color="auto" w:fill="auto"/>
            <w:vAlign w:val="center"/>
          </w:tcPr>
          <w:p w14:paraId="6F488A23" w14:textId="77777777" w:rsidR="00A1271B" w:rsidRDefault="00A1271B" w:rsidP="00A1271B">
            <w:pPr>
              <w:pStyle w:val="Contenutotabella"/>
              <w:jc w:val="center"/>
            </w:pPr>
            <w:r>
              <w:t>3</w:t>
            </w:r>
          </w:p>
        </w:tc>
        <w:tc>
          <w:tcPr>
            <w:tcW w:w="675" w:type="dxa"/>
            <w:tcBorders>
              <w:left w:val="single" w:sz="1" w:space="0" w:color="000000"/>
              <w:bottom w:val="single" w:sz="1" w:space="0" w:color="000000"/>
            </w:tcBorders>
            <w:shd w:val="clear" w:color="auto" w:fill="auto"/>
            <w:vAlign w:val="center"/>
          </w:tcPr>
          <w:p w14:paraId="4CE8498A" w14:textId="77777777" w:rsidR="00A1271B" w:rsidRDefault="00A1271B" w:rsidP="00A1271B">
            <w:pPr>
              <w:pStyle w:val="Contenutotabella"/>
              <w:jc w:val="center"/>
            </w:pPr>
            <w:r>
              <w:t>1</w:t>
            </w:r>
          </w:p>
        </w:tc>
        <w:tc>
          <w:tcPr>
            <w:tcW w:w="765" w:type="dxa"/>
            <w:tcBorders>
              <w:left w:val="single" w:sz="1" w:space="0" w:color="000000"/>
              <w:bottom w:val="single" w:sz="1" w:space="0" w:color="000000"/>
            </w:tcBorders>
            <w:shd w:val="clear" w:color="auto" w:fill="auto"/>
            <w:vAlign w:val="center"/>
          </w:tcPr>
          <w:p w14:paraId="065A1179" w14:textId="77777777" w:rsidR="00A1271B" w:rsidRDefault="00A1271B" w:rsidP="00A1271B">
            <w:pPr>
              <w:pStyle w:val="Contenutotabella"/>
              <w:jc w:val="center"/>
            </w:pPr>
            <w:r>
              <w:t>1</w:t>
            </w:r>
          </w:p>
        </w:tc>
        <w:tc>
          <w:tcPr>
            <w:tcW w:w="645" w:type="dxa"/>
            <w:tcBorders>
              <w:left w:val="single" w:sz="1" w:space="0" w:color="000000"/>
              <w:bottom w:val="single" w:sz="1" w:space="0" w:color="000000"/>
            </w:tcBorders>
            <w:shd w:val="clear" w:color="auto" w:fill="auto"/>
            <w:vAlign w:val="center"/>
          </w:tcPr>
          <w:p w14:paraId="485CF65E" w14:textId="77777777" w:rsidR="00A1271B" w:rsidRDefault="00A1271B" w:rsidP="00A1271B">
            <w:pPr>
              <w:pStyle w:val="Contenutotabella"/>
              <w:jc w:val="center"/>
            </w:pPr>
            <w:r>
              <w:t>3</w:t>
            </w:r>
          </w:p>
        </w:tc>
        <w:tc>
          <w:tcPr>
            <w:tcW w:w="714" w:type="dxa"/>
            <w:tcBorders>
              <w:left w:val="single" w:sz="1" w:space="0" w:color="000000"/>
              <w:bottom w:val="single" w:sz="1" w:space="0" w:color="000000"/>
            </w:tcBorders>
            <w:shd w:val="clear" w:color="auto" w:fill="auto"/>
            <w:vAlign w:val="center"/>
          </w:tcPr>
          <w:p w14:paraId="316462D2" w14:textId="77777777" w:rsidR="00A1271B" w:rsidRDefault="00A1271B" w:rsidP="00A1271B">
            <w:pPr>
              <w:pStyle w:val="Contenutotabella"/>
              <w:jc w:val="center"/>
            </w:pPr>
            <w:r>
              <w:t>4</w:t>
            </w:r>
          </w:p>
        </w:tc>
        <w:tc>
          <w:tcPr>
            <w:tcW w:w="850" w:type="dxa"/>
            <w:tcBorders>
              <w:left w:val="single" w:sz="1" w:space="0" w:color="000000"/>
              <w:bottom w:val="single" w:sz="1" w:space="0" w:color="000000"/>
            </w:tcBorders>
            <w:shd w:val="clear" w:color="auto" w:fill="auto"/>
            <w:vAlign w:val="center"/>
          </w:tcPr>
          <w:p w14:paraId="732FD0A0" w14:textId="77777777" w:rsidR="00A1271B" w:rsidRDefault="00A1271B" w:rsidP="00A1271B">
            <w:pPr>
              <w:pStyle w:val="Contenutotabella"/>
              <w:jc w:val="center"/>
            </w:pPr>
            <w:r>
              <w:t>2</w:t>
            </w:r>
          </w:p>
        </w:tc>
        <w:tc>
          <w:tcPr>
            <w:tcW w:w="992" w:type="dxa"/>
            <w:tcBorders>
              <w:left w:val="single" w:sz="1" w:space="0" w:color="000000"/>
              <w:bottom w:val="single" w:sz="1" w:space="0" w:color="000000"/>
            </w:tcBorders>
            <w:shd w:val="clear" w:color="auto" w:fill="auto"/>
            <w:vAlign w:val="center"/>
          </w:tcPr>
          <w:p w14:paraId="0C638F20" w14:textId="77777777" w:rsidR="00A1271B" w:rsidRDefault="00A1271B" w:rsidP="00A1271B">
            <w:pPr>
              <w:pStyle w:val="Contenutotabella"/>
              <w:jc w:val="center"/>
            </w:pPr>
            <w:r>
              <w:t>1</w:t>
            </w:r>
          </w:p>
        </w:tc>
        <w:tc>
          <w:tcPr>
            <w:tcW w:w="851" w:type="dxa"/>
            <w:tcBorders>
              <w:left w:val="single" w:sz="1" w:space="0" w:color="000000"/>
              <w:bottom w:val="single" w:sz="1" w:space="0" w:color="000000"/>
            </w:tcBorders>
            <w:shd w:val="clear" w:color="auto" w:fill="auto"/>
            <w:vAlign w:val="center"/>
          </w:tcPr>
          <w:p w14:paraId="627681FC"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776585B2" w14:textId="77777777" w:rsidR="00A1271B" w:rsidRDefault="00A1271B" w:rsidP="00A1271B">
            <w:pPr>
              <w:pStyle w:val="Contenutotabella"/>
              <w:jc w:val="center"/>
            </w:pPr>
            <w:r>
              <w:t>3</w:t>
            </w:r>
          </w:p>
        </w:tc>
        <w:tc>
          <w:tcPr>
            <w:tcW w:w="851" w:type="dxa"/>
            <w:tcBorders>
              <w:left w:val="single" w:sz="1" w:space="0" w:color="000000"/>
              <w:bottom w:val="single" w:sz="1" w:space="0" w:color="000000"/>
              <w:right w:val="single" w:sz="1" w:space="0" w:color="000000"/>
            </w:tcBorders>
            <w:shd w:val="clear" w:color="auto" w:fill="auto"/>
            <w:vAlign w:val="center"/>
          </w:tcPr>
          <w:p w14:paraId="0CC7061D" w14:textId="77777777" w:rsidR="00A1271B" w:rsidRDefault="00A1271B" w:rsidP="00A1271B">
            <w:pPr>
              <w:pStyle w:val="Contenutotabella"/>
              <w:jc w:val="center"/>
            </w:pPr>
            <w:r>
              <w:t>2</w:t>
            </w:r>
          </w:p>
        </w:tc>
      </w:tr>
      <w:tr w:rsidR="00696514" w14:paraId="77BF4BDF" w14:textId="77777777" w:rsidTr="00696514">
        <w:trPr>
          <w:trHeight w:val="300"/>
        </w:trPr>
        <w:tc>
          <w:tcPr>
            <w:tcW w:w="710" w:type="dxa"/>
            <w:tcBorders>
              <w:left w:val="single" w:sz="1" w:space="0" w:color="000000"/>
              <w:bottom w:val="single" w:sz="1" w:space="0" w:color="000000"/>
            </w:tcBorders>
            <w:shd w:val="clear" w:color="auto" w:fill="auto"/>
            <w:vAlign w:val="center"/>
          </w:tcPr>
          <w:p w14:paraId="68652605" w14:textId="77777777" w:rsidR="00A1271B" w:rsidRDefault="00A1271B" w:rsidP="00A1271B">
            <w:pPr>
              <w:pStyle w:val="Contenutotabella"/>
              <w:jc w:val="center"/>
            </w:pPr>
            <w:r>
              <w:t>39</w:t>
            </w:r>
          </w:p>
        </w:tc>
        <w:tc>
          <w:tcPr>
            <w:tcW w:w="708" w:type="dxa"/>
            <w:tcBorders>
              <w:left w:val="single" w:sz="1" w:space="0" w:color="000000"/>
              <w:bottom w:val="single" w:sz="1" w:space="0" w:color="000000"/>
            </w:tcBorders>
            <w:shd w:val="clear" w:color="auto" w:fill="auto"/>
            <w:vAlign w:val="center"/>
          </w:tcPr>
          <w:p w14:paraId="0B708122" w14:textId="77777777" w:rsidR="00A1271B" w:rsidRDefault="00A1271B" w:rsidP="00A1271B">
            <w:pPr>
              <w:pStyle w:val="Contenutotabella"/>
              <w:jc w:val="center"/>
            </w:pPr>
            <w:r>
              <w:t>9</w:t>
            </w:r>
          </w:p>
        </w:tc>
        <w:tc>
          <w:tcPr>
            <w:tcW w:w="851" w:type="dxa"/>
            <w:tcBorders>
              <w:left w:val="single" w:sz="1" w:space="0" w:color="000000"/>
              <w:bottom w:val="single" w:sz="1" w:space="0" w:color="000000"/>
            </w:tcBorders>
            <w:shd w:val="clear" w:color="auto" w:fill="auto"/>
            <w:vAlign w:val="center"/>
          </w:tcPr>
          <w:p w14:paraId="7616BDBB" w14:textId="77777777" w:rsidR="00A1271B" w:rsidRDefault="00A1271B" w:rsidP="00A1271B">
            <w:pPr>
              <w:pStyle w:val="Contenutotabella"/>
              <w:jc w:val="center"/>
            </w:pPr>
            <w:r>
              <w:t>1</w:t>
            </w:r>
          </w:p>
        </w:tc>
        <w:tc>
          <w:tcPr>
            <w:tcW w:w="745" w:type="dxa"/>
            <w:tcBorders>
              <w:left w:val="single" w:sz="1" w:space="0" w:color="000000"/>
              <w:bottom w:val="single" w:sz="1" w:space="0" w:color="000000"/>
            </w:tcBorders>
            <w:shd w:val="clear" w:color="auto" w:fill="auto"/>
            <w:vAlign w:val="center"/>
          </w:tcPr>
          <w:p w14:paraId="61799A9B" w14:textId="77777777" w:rsidR="00A1271B" w:rsidRDefault="00A1271B" w:rsidP="00A1271B">
            <w:pPr>
              <w:pStyle w:val="Contenutotabella"/>
              <w:jc w:val="center"/>
            </w:pPr>
            <w:r>
              <w:t>4</w:t>
            </w:r>
          </w:p>
        </w:tc>
        <w:tc>
          <w:tcPr>
            <w:tcW w:w="675" w:type="dxa"/>
            <w:tcBorders>
              <w:left w:val="single" w:sz="1" w:space="0" w:color="000000"/>
              <w:bottom w:val="single" w:sz="1" w:space="0" w:color="000000"/>
            </w:tcBorders>
            <w:shd w:val="clear" w:color="auto" w:fill="auto"/>
            <w:vAlign w:val="center"/>
          </w:tcPr>
          <w:p w14:paraId="112D06E6" w14:textId="77777777" w:rsidR="00A1271B" w:rsidRDefault="00A1271B" w:rsidP="00A1271B">
            <w:pPr>
              <w:pStyle w:val="Contenutotabella"/>
              <w:jc w:val="center"/>
            </w:pPr>
            <w:r>
              <w:t>1</w:t>
            </w:r>
          </w:p>
        </w:tc>
        <w:tc>
          <w:tcPr>
            <w:tcW w:w="765" w:type="dxa"/>
            <w:tcBorders>
              <w:left w:val="single" w:sz="1" w:space="0" w:color="000000"/>
              <w:bottom w:val="single" w:sz="1" w:space="0" w:color="000000"/>
            </w:tcBorders>
            <w:shd w:val="clear" w:color="auto" w:fill="auto"/>
            <w:vAlign w:val="center"/>
          </w:tcPr>
          <w:p w14:paraId="076E7030" w14:textId="77777777" w:rsidR="00A1271B" w:rsidRDefault="00A1271B" w:rsidP="00A1271B">
            <w:pPr>
              <w:pStyle w:val="Contenutotabella"/>
              <w:jc w:val="center"/>
            </w:pPr>
            <w:r>
              <w:t>1</w:t>
            </w:r>
          </w:p>
        </w:tc>
        <w:tc>
          <w:tcPr>
            <w:tcW w:w="645" w:type="dxa"/>
            <w:tcBorders>
              <w:left w:val="single" w:sz="1" w:space="0" w:color="000000"/>
              <w:bottom w:val="single" w:sz="1" w:space="0" w:color="000000"/>
            </w:tcBorders>
            <w:shd w:val="clear" w:color="auto" w:fill="auto"/>
            <w:vAlign w:val="center"/>
          </w:tcPr>
          <w:p w14:paraId="32D2919E" w14:textId="77777777" w:rsidR="00A1271B" w:rsidRDefault="00A1271B" w:rsidP="00A1271B">
            <w:pPr>
              <w:pStyle w:val="Contenutotabella"/>
              <w:jc w:val="center"/>
            </w:pPr>
            <w:r>
              <w:t>3</w:t>
            </w:r>
          </w:p>
        </w:tc>
        <w:tc>
          <w:tcPr>
            <w:tcW w:w="714" w:type="dxa"/>
            <w:tcBorders>
              <w:left w:val="single" w:sz="1" w:space="0" w:color="000000"/>
              <w:bottom w:val="single" w:sz="1" w:space="0" w:color="000000"/>
            </w:tcBorders>
            <w:shd w:val="clear" w:color="auto" w:fill="auto"/>
            <w:vAlign w:val="center"/>
          </w:tcPr>
          <w:p w14:paraId="53292C5F" w14:textId="77777777" w:rsidR="00A1271B" w:rsidRDefault="00A1271B" w:rsidP="00A1271B">
            <w:pPr>
              <w:pStyle w:val="Contenutotabella"/>
              <w:jc w:val="center"/>
            </w:pPr>
            <w:r>
              <w:t>3</w:t>
            </w:r>
          </w:p>
        </w:tc>
        <w:tc>
          <w:tcPr>
            <w:tcW w:w="850" w:type="dxa"/>
            <w:tcBorders>
              <w:left w:val="single" w:sz="1" w:space="0" w:color="000000"/>
              <w:bottom w:val="single" w:sz="1" w:space="0" w:color="000000"/>
            </w:tcBorders>
            <w:shd w:val="clear" w:color="auto" w:fill="auto"/>
            <w:vAlign w:val="center"/>
          </w:tcPr>
          <w:p w14:paraId="6D980769" w14:textId="77777777" w:rsidR="00A1271B" w:rsidRDefault="00A1271B" w:rsidP="00A1271B">
            <w:pPr>
              <w:pStyle w:val="Contenutotabella"/>
              <w:jc w:val="center"/>
            </w:pPr>
            <w:r>
              <w:t>1</w:t>
            </w:r>
          </w:p>
        </w:tc>
        <w:tc>
          <w:tcPr>
            <w:tcW w:w="992" w:type="dxa"/>
            <w:tcBorders>
              <w:left w:val="single" w:sz="1" w:space="0" w:color="000000"/>
              <w:bottom w:val="single" w:sz="1" w:space="0" w:color="000000"/>
            </w:tcBorders>
            <w:shd w:val="clear" w:color="auto" w:fill="auto"/>
            <w:vAlign w:val="center"/>
          </w:tcPr>
          <w:p w14:paraId="7C612B3F" w14:textId="77777777" w:rsidR="00A1271B" w:rsidRDefault="00A1271B" w:rsidP="00A1271B">
            <w:pPr>
              <w:pStyle w:val="Contenutotabella"/>
              <w:jc w:val="center"/>
            </w:pPr>
            <w:r>
              <w:t>3</w:t>
            </w:r>
          </w:p>
        </w:tc>
        <w:tc>
          <w:tcPr>
            <w:tcW w:w="851" w:type="dxa"/>
            <w:tcBorders>
              <w:left w:val="single" w:sz="1" w:space="0" w:color="000000"/>
              <w:bottom w:val="single" w:sz="1" w:space="0" w:color="000000"/>
            </w:tcBorders>
            <w:shd w:val="clear" w:color="auto" w:fill="auto"/>
            <w:vAlign w:val="center"/>
          </w:tcPr>
          <w:p w14:paraId="36C50381"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3F2429D4" w14:textId="77777777" w:rsidR="00A1271B" w:rsidRDefault="00A1271B" w:rsidP="00A1271B">
            <w:pPr>
              <w:pStyle w:val="Contenutotabella"/>
              <w:jc w:val="center"/>
            </w:pPr>
            <w:r>
              <w:t>1</w:t>
            </w:r>
          </w:p>
        </w:tc>
        <w:tc>
          <w:tcPr>
            <w:tcW w:w="851" w:type="dxa"/>
            <w:tcBorders>
              <w:left w:val="single" w:sz="1" w:space="0" w:color="000000"/>
              <w:bottom w:val="single" w:sz="1" w:space="0" w:color="000000"/>
              <w:right w:val="single" w:sz="1" w:space="0" w:color="000000"/>
            </w:tcBorders>
            <w:shd w:val="clear" w:color="auto" w:fill="auto"/>
            <w:vAlign w:val="center"/>
          </w:tcPr>
          <w:p w14:paraId="69658C2B" w14:textId="77777777" w:rsidR="00A1271B" w:rsidRDefault="00A1271B" w:rsidP="00A1271B">
            <w:pPr>
              <w:pStyle w:val="Contenutotabella"/>
              <w:jc w:val="center"/>
            </w:pPr>
            <w:r>
              <w:t>1</w:t>
            </w:r>
          </w:p>
        </w:tc>
      </w:tr>
      <w:tr w:rsidR="00696514" w14:paraId="7C5680B0" w14:textId="77777777" w:rsidTr="00696514">
        <w:trPr>
          <w:trHeight w:val="300"/>
        </w:trPr>
        <w:tc>
          <w:tcPr>
            <w:tcW w:w="710" w:type="dxa"/>
            <w:tcBorders>
              <w:left w:val="single" w:sz="1" w:space="0" w:color="000000"/>
              <w:bottom w:val="single" w:sz="1" w:space="0" w:color="000000"/>
            </w:tcBorders>
            <w:shd w:val="clear" w:color="auto" w:fill="auto"/>
            <w:vAlign w:val="center"/>
          </w:tcPr>
          <w:p w14:paraId="00CEACB1" w14:textId="77777777" w:rsidR="00A1271B" w:rsidRDefault="00A1271B" w:rsidP="00A1271B">
            <w:pPr>
              <w:pStyle w:val="Contenutotabella"/>
              <w:jc w:val="center"/>
            </w:pPr>
            <w:r>
              <w:t>40</w:t>
            </w:r>
          </w:p>
        </w:tc>
        <w:tc>
          <w:tcPr>
            <w:tcW w:w="708" w:type="dxa"/>
            <w:tcBorders>
              <w:left w:val="single" w:sz="1" w:space="0" w:color="000000"/>
              <w:bottom w:val="single" w:sz="1" w:space="0" w:color="000000"/>
            </w:tcBorders>
            <w:shd w:val="clear" w:color="auto" w:fill="auto"/>
            <w:vAlign w:val="center"/>
          </w:tcPr>
          <w:p w14:paraId="13C3AD63" w14:textId="77777777" w:rsidR="00A1271B" w:rsidRDefault="00A1271B" w:rsidP="00A1271B">
            <w:pPr>
              <w:pStyle w:val="Contenutotabella"/>
              <w:jc w:val="center"/>
            </w:pPr>
            <w:r>
              <w:t>10</w:t>
            </w:r>
          </w:p>
        </w:tc>
        <w:tc>
          <w:tcPr>
            <w:tcW w:w="851" w:type="dxa"/>
            <w:tcBorders>
              <w:left w:val="single" w:sz="1" w:space="0" w:color="000000"/>
              <w:bottom w:val="single" w:sz="1" w:space="0" w:color="000000"/>
            </w:tcBorders>
            <w:shd w:val="clear" w:color="auto" w:fill="auto"/>
            <w:vAlign w:val="center"/>
          </w:tcPr>
          <w:p w14:paraId="54DF7373" w14:textId="77777777" w:rsidR="00A1271B" w:rsidRDefault="00A1271B" w:rsidP="00A1271B">
            <w:pPr>
              <w:pStyle w:val="Contenutotabella"/>
              <w:jc w:val="center"/>
            </w:pPr>
            <w:r>
              <w:t>2</w:t>
            </w:r>
          </w:p>
        </w:tc>
        <w:tc>
          <w:tcPr>
            <w:tcW w:w="745" w:type="dxa"/>
            <w:tcBorders>
              <w:left w:val="single" w:sz="1" w:space="0" w:color="000000"/>
              <w:bottom w:val="single" w:sz="1" w:space="0" w:color="000000"/>
            </w:tcBorders>
            <w:shd w:val="clear" w:color="auto" w:fill="auto"/>
            <w:vAlign w:val="center"/>
          </w:tcPr>
          <w:p w14:paraId="1B5CE8DF" w14:textId="77777777" w:rsidR="00A1271B" w:rsidRDefault="00A1271B" w:rsidP="00A1271B">
            <w:pPr>
              <w:pStyle w:val="Contenutotabella"/>
              <w:jc w:val="center"/>
            </w:pPr>
            <w:r>
              <w:t>2</w:t>
            </w:r>
          </w:p>
        </w:tc>
        <w:tc>
          <w:tcPr>
            <w:tcW w:w="675" w:type="dxa"/>
            <w:tcBorders>
              <w:left w:val="single" w:sz="1" w:space="0" w:color="000000"/>
              <w:bottom w:val="single" w:sz="1" w:space="0" w:color="000000"/>
            </w:tcBorders>
            <w:shd w:val="clear" w:color="auto" w:fill="auto"/>
            <w:vAlign w:val="center"/>
          </w:tcPr>
          <w:p w14:paraId="565E65F6" w14:textId="77777777" w:rsidR="00A1271B" w:rsidRDefault="00A1271B" w:rsidP="00A1271B">
            <w:pPr>
              <w:pStyle w:val="Contenutotabella"/>
              <w:jc w:val="center"/>
            </w:pPr>
            <w:r>
              <w:t>4</w:t>
            </w:r>
          </w:p>
        </w:tc>
        <w:tc>
          <w:tcPr>
            <w:tcW w:w="765" w:type="dxa"/>
            <w:tcBorders>
              <w:left w:val="single" w:sz="1" w:space="0" w:color="000000"/>
              <w:bottom w:val="single" w:sz="1" w:space="0" w:color="000000"/>
            </w:tcBorders>
            <w:shd w:val="clear" w:color="auto" w:fill="auto"/>
            <w:vAlign w:val="center"/>
          </w:tcPr>
          <w:p w14:paraId="7E7A7BFC" w14:textId="77777777" w:rsidR="00A1271B" w:rsidRDefault="00A1271B" w:rsidP="00A1271B">
            <w:pPr>
              <w:pStyle w:val="Contenutotabella"/>
              <w:jc w:val="center"/>
            </w:pPr>
            <w:r>
              <w:t>1</w:t>
            </w:r>
          </w:p>
        </w:tc>
        <w:tc>
          <w:tcPr>
            <w:tcW w:w="645" w:type="dxa"/>
            <w:tcBorders>
              <w:left w:val="single" w:sz="1" w:space="0" w:color="000000"/>
              <w:bottom w:val="single" w:sz="1" w:space="0" w:color="000000"/>
            </w:tcBorders>
            <w:shd w:val="clear" w:color="auto" w:fill="auto"/>
            <w:vAlign w:val="center"/>
          </w:tcPr>
          <w:p w14:paraId="3BF368C9" w14:textId="77777777" w:rsidR="00A1271B" w:rsidRDefault="00A1271B" w:rsidP="00A1271B">
            <w:pPr>
              <w:pStyle w:val="Contenutotabella"/>
              <w:jc w:val="center"/>
            </w:pPr>
            <w:r>
              <w:t>3</w:t>
            </w:r>
          </w:p>
        </w:tc>
        <w:tc>
          <w:tcPr>
            <w:tcW w:w="714" w:type="dxa"/>
            <w:tcBorders>
              <w:left w:val="single" w:sz="1" w:space="0" w:color="000000"/>
              <w:bottom w:val="single" w:sz="1" w:space="0" w:color="000000"/>
            </w:tcBorders>
            <w:shd w:val="clear" w:color="auto" w:fill="auto"/>
            <w:vAlign w:val="center"/>
          </w:tcPr>
          <w:p w14:paraId="0407B2C7" w14:textId="77777777" w:rsidR="00A1271B" w:rsidRDefault="00A1271B" w:rsidP="00A1271B">
            <w:pPr>
              <w:pStyle w:val="Contenutotabella"/>
              <w:jc w:val="center"/>
            </w:pPr>
            <w:r>
              <w:t>3</w:t>
            </w:r>
          </w:p>
        </w:tc>
        <w:tc>
          <w:tcPr>
            <w:tcW w:w="850" w:type="dxa"/>
            <w:tcBorders>
              <w:left w:val="single" w:sz="1" w:space="0" w:color="000000"/>
              <w:bottom w:val="single" w:sz="1" w:space="0" w:color="000000"/>
            </w:tcBorders>
            <w:shd w:val="clear" w:color="auto" w:fill="auto"/>
            <w:vAlign w:val="center"/>
          </w:tcPr>
          <w:p w14:paraId="366221E8" w14:textId="77777777" w:rsidR="00A1271B" w:rsidRDefault="00A1271B" w:rsidP="00A1271B">
            <w:pPr>
              <w:pStyle w:val="Contenutotabella"/>
              <w:jc w:val="center"/>
            </w:pPr>
            <w:r>
              <w:t>3</w:t>
            </w:r>
          </w:p>
        </w:tc>
        <w:tc>
          <w:tcPr>
            <w:tcW w:w="992" w:type="dxa"/>
            <w:tcBorders>
              <w:left w:val="single" w:sz="1" w:space="0" w:color="000000"/>
              <w:bottom w:val="single" w:sz="1" w:space="0" w:color="000000"/>
            </w:tcBorders>
            <w:shd w:val="clear" w:color="auto" w:fill="auto"/>
            <w:vAlign w:val="center"/>
          </w:tcPr>
          <w:p w14:paraId="6DBBA229" w14:textId="77777777" w:rsidR="00A1271B" w:rsidRDefault="00A1271B" w:rsidP="00A1271B">
            <w:pPr>
              <w:pStyle w:val="Contenutotabella"/>
              <w:jc w:val="center"/>
            </w:pPr>
            <w:r>
              <w:t>1</w:t>
            </w:r>
          </w:p>
        </w:tc>
        <w:tc>
          <w:tcPr>
            <w:tcW w:w="851" w:type="dxa"/>
            <w:tcBorders>
              <w:left w:val="single" w:sz="1" w:space="0" w:color="000000"/>
              <w:bottom w:val="single" w:sz="1" w:space="0" w:color="000000"/>
            </w:tcBorders>
            <w:shd w:val="clear" w:color="auto" w:fill="auto"/>
            <w:vAlign w:val="center"/>
          </w:tcPr>
          <w:p w14:paraId="5248F9C7"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54A31CEF" w14:textId="77777777" w:rsidR="00A1271B" w:rsidRDefault="00A1271B" w:rsidP="00A1271B">
            <w:pPr>
              <w:pStyle w:val="Contenutotabella"/>
              <w:jc w:val="center"/>
            </w:pPr>
            <w:r>
              <w:t>5</w:t>
            </w:r>
          </w:p>
        </w:tc>
        <w:tc>
          <w:tcPr>
            <w:tcW w:w="851" w:type="dxa"/>
            <w:tcBorders>
              <w:left w:val="single" w:sz="1" w:space="0" w:color="000000"/>
              <w:bottom w:val="single" w:sz="1" w:space="0" w:color="000000"/>
              <w:right w:val="single" w:sz="1" w:space="0" w:color="000000"/>
            </w:tcBorders>
            <w:shd w:val="clear" w:color="auto" w:fill="auto"/>
            <w:vAlign w:val="center"/>
          </w:tcPr>
          <w:p w14:paraId="1099EE45" w14:textId="77777777" w:rsidR="00A1271B" w:rsidRDefault="00A1271B" w:rsidP="00A1271B">
            <w:pPr>
              <w:pStyle w:val="Contenutotabella"/>
              <w:jc w:val="center"/>
            </w:pPr>
            <w:r>
              <w:t>5</w:t>
            </w:r>
          </w:p>
        </w:tc>
      </w:tr>
      <w:tr w:rsidR="00696514" w14:paraId="56A034AD" w14:textId="77777777" w:rsidTr="00696514">
        <w:trPr>
          <w:trHeight w:val="300"/>
        </w:trPr>
        <w:tc>
          <w:tcPr>
            <w:tcW w:w="710" w:type="dxa"/>
            <w:tcBorders>
              <w:left w:val="single" w:sz="1" w:space="0" w:color="000000"/>
              <w:bottom w:val="single" w:sz="1" w:space="0" w:color="000000"/>
            </w:tcBorders>
            <w:shd w:val="clear" w:color="auto" w:fill="auto"/>
            <w:vAlign w:val="center"/>
          </w:tcPr>
          <w:p w14:paraId="1D93E5E9" w14:textId="77777777" w:rsidR="00A1271B" w:rsidRDefault="00A1271B" w:rsidP="00A1271B">
            <w:pPr>
              <w:pStyle w:val="Contenutotabella"/>
              <w:jc w:val="center"/>
            </w:pPr>
            <w:r>
              <w:t>41</w:t>
            </w:r>
          </w:p>
        </w:tc>
        <w:tc>
          <w:tcPr>
            <w:tcW w:w="708" w:type="dxa"/>
            <w:tcBorders>
              <w:left w:val="single" w:sz="1" w:space="0" w:color="000000"/>
              <w:bottom w:val="single" w:sz="1" w:space="0" w:color="000000"/>
            </w:tcBorders>
            <w:shd w:val="clear" w:color="auto" w:fill="auto"/>
            <w:vAlign w:val="center"/>
          </w:tcPr>
          <w:p w14:paraId="4DE7ECCB" w14:textId="77777777" w:rsidR="00A1271B" w:rsidRDefault="00A1271B" w:rsidP="00A1271B">
            <w:pPr>
              <w:pStyle w:val="Contenutotabella"/>
              <w:jc w:val="center"/>
            </w:pPr>
            <w:r>
              <w:t>6</w:t>
            </w:r>
          </w:p>
        </w:tc>
        <w:tc>
          <w:tcPr>
            <w:tcW w:w="851" w:type="dxa"/>
            <w:tcBorders>
              <w:left w:val="single" w:sz="1" w:space="0" w:color="000000"/>
              <w:bottom w:val="single" w:sz="1" w:space="0" w:color="000000"/>
            </w:tcBorders>
            <w:shd w:val="clear" w:color="auto" w:fill="auto"/>
            <w:vAlign w:val="center"/>
          </w:tcPr>
          <w:p w14:paraId="5573F6B8" w14:textId="77777777" w:rsidR="00A1271B" w:rsidRDefault="00A1271B" w:rsidP="00A1271B">
            <w:pPr>
              <w:pStyle w:val="Contenutotabella"/>
              <w:jc w:val="center"/>
            </w:pPr>
            <w:r>
              <w:t>1</w:t>
            </w:r>
          </w:p>
        </w:tc>
        <w:tc>
          <w:tcPr>
            <w:tcW w:w="745" w:type="dxa"/>
            <w:tcBorders>
              <w:left w:val="single" w:sz="1" w:space="0" w:color="000000"/>
              <w:bottom w:val="single" w:sz="1" w:space="0" w:color="000000"/>
            </w:tcBorders>
            <w:shd w:val="clear" w:color="auto" w:fill="auto"/>
            <w:vAlign w:val="center"/>
          </w:tcPr>
          <w:p w14:paraId="5CCCDBEA" w14:textId="77777777" w:rsidR="00A1271B" w:rsidRDefault="00A1271B" w:rsidP="00A1271B">
            <w:pPr>
              <w:pStyle w:val="Contenutotabella"/>
              <w:jc w:val="center"/>
            </w:pPr>
            <w:r>
              <w:t>3</w:t>
            </w:r>
          </w:p>
        </w:tc>
        <w:tc>
          <w:tcPr>
            <w:tcW w:w="675" w:type="dxa"/>
            <w:tcBorders>
              <w:left w:val="single" w:sz="1" w:space="0" w:color="000000"/>
              <w:bottom w:val="single" w:sz="1" w:space="0" w:color="000000"/>
            </w:tcBorders>
            <w:shd w:val="clear" w:color="auto" w:fill="auto"/>
            <w:vAlign w:val="center"/>
          </w:tcPr>
          <w:p w14:paraId="3A1D8F80" w14:textId="77777777" w:rsidR="00A1271B" w:rsidRDefault="00A1271B" w:rsidP="00A1271B">
            <w:pPr>
              <w:pStyle w:val="Contenutotabella"/>
              <w:jc w:val="center"/>
            </w:pPr>
            <w:r>
              <w:t>2</w:t>
            </w:r>
          </w:p>
        </w:tc>
        <w:tc>
          <w:tcPr>
            <w:tcW w:w="765" w:type="dxa"/>
            <w:tcBorders>
              <w:left w:val="single" w:sz="1" w:space="0" w:color="000000"/>
              <w:bottom w:val="single" w:sz="1" w:space="0" w:color="000000"/>
            </w:tcBorders>
            <w:shd w:val="clear" w:color="auto" w:fill="auto"/>
            <w:vAlign w:val="center"/>
          </w:tcPr>
          <w:p w14:paraId="1B170622" w14:textId="77777777" w:rsidR="00A1271B" w:rsidRDefault="00A1271B" w:rsidP="00A1271B">
            <w:pPr>
              <w:pStyle w:val="Contenutotabella"/>
              <w:jc w:val="center"/>
            </w:pPr>
            <w:r>
              <w:t>2</w:t>
            </w:r>
          </w:p>
        </w:tc>
        <w:tc>
          <w:tcPr>
            <w:tcW w:w="645" w:type="dxa"/>
            <w:tcBorders>
              <w:left w:val="single" w:sz="1" w:space="0" w:color="000000"/>
              <w:bottom w:val="single" w:sz="1" w:space="0" w:color="000000"/>
            </w:tcBorders>
            <w:shd w:val="clear" w:color="auto" w:fill="auto"/>
            <w:vAlign w:val="center"/>
          </w:tcPr>
          <w:p w14:paraId="5D52F7A7" w14:textId="77777777" w:rsidR="00A1271B" w:rsidRDefault="00A1271B" w:rsidP="00A1271B">
            <w:pPr>
              <w:pStyle w:val="Contenutotabella"/>
              <w:jc w:val="center"/>
            </w:pPr>
            <w:r>
              <w:t>1</w:t>
            </w:r>
          </w:p>
        </w:tc>
        <w:tc>
          <w:tcPr>
            <w:tcW w:w="714" w:type="dxa"/>
            <w:tcBorders>
              <w:left w:val="single" w:sz="1" w:space="0" w:color="000000"/>
              <w:bottom w:val="single" w:sz="1" w:space="0" w:color="000000"/>
            </w:tcBorders>
            <w:shd w:val="clear" w:color="auto" w:fill="auto"/>
            <w:vAlign w:val="center"/>
          </w:tcPr>
          <w:p w14:paraId="52F3AF70" w14:textId="77777777" w:rsidR="00A1271B" w:rsidRDefault="00A1271B" w:rsidP="00A1271B">
            <w:pPr>
              <w:pStyle w:val="Contenutotabella"/>
              <w:jc w:val="center"/>
            </w:pPr>
            <w:r>
              <w:t>2</w:t>
            </w:r>
          </w:p>
        </w:tc>
        <w:tc>
          <w:tcPr>
            <w:tcW w:w="850" w:type="dxa"/>
            <w:tcBorders>
              <w:left w:val="single" w:sz="1" w:space="0" w:color="000000"/>
              <w:bottom w:val="single" w:sz="1" w:space="0" w:color="000000"/>
            </w:tcBorders>
            <w:shd w:val="clear" w:color="auto" w:fill="auto"/>
            <w:vAlign w:val="center"/>
          </w:tcPr>
          <w:p w14:paraId="699E397F" w14:textId="77777777" w:rsidR="00A1271B" w:rsidRDefault="00A1271B" w:rsidP="00A1271B">
            <w:pPr>
              <w:pStyle w:val="Contenutotabella"/>
              <w:jc w:val="center"/>
            </w:pPr>
            <w:r>
              <w:t>2</w:t>
            </w:r>
          </w:p>
        </w:tc>
        <w:tc>
          <w:tcPr>
            <w:tcW w:w="992" w:type="dxa"/>
            <w:tcBorders>
              <w:left w:val="single" w:sz="1" w:space="0" w:color="000000"/>
              <w:bottom w:val="single" w:sz="1" w:space="0" w:color="000000"/>
            </w:tcBorders>
            <w:shd w:val="clear" w:color="auto" w:fill="auto"/>
            <w:vAlign w:val="center"/>
          </w:tcPr>
          <w:p w14:paraId="7610A6DC" w14:textId="77777777" w:rsidR="00A1271B" w:rsidRDefault="00A1271B" w:rsidP="00A1271B">
            <w:pPr>
              <w:pStyle w:val="Contenutotabella"/>
              <w:jc w:val="center"/>
            </w:pPr>
            <w:r>
              <w:t>2</w:t>
            </w:r>
          </w:p>
        </w:tc>
        <w:tc>
          <w:tcPr>
            <w:tcW w:w="851" w:type="dxa"/>
            <w:tcBorders>
              <w:left w:val="single" w:sz="1" w:space="0" w:color="000000"/>
              <w:bottom w:val="single" w:sz="1" w:space="0" w:color="000000"/>
            </w:tcBorders>
            <w:shd w:val="clear" w:color="auto" w:fill="auto"/>
            <w:vAlign w:val="center"/>
          </w:tcPr>
          <w:p w14:paraId="77DE2B12" w14:textId="77777777" w:rsidR="00A1271B" w:rsidRDefault="00A1271B" w:rsidP="00A1271B">
            <w:pPr>
              <w:pStyle w:val="Contenutotabella"/>
              <w:jc w:val="center"/>
            </w:pPr>
            <w:r>
              <w:t>3</w:t>
            </w:r>
          </w:p>
        </w:tc>
        <w:tc>
          <w:tcPr>
            <w:tcW w:w="850" w:type="dxa"/>
            <w:tcBorders>
              <w:left w:val="single" w:sz="1" w:space="0" w:color="000000"/>
              <w:bottom w:val="single" w:sz="1" w:space="0" w:color="000000"/>
            </w:tcBorders>
            <w:shd w:val="clear" w:color="auto" w:fill="auto"/>
            <w:vAlign w:val="center"/>
          </w:tcPr>
          <w:p w14:paraId="21275A23" w14:textId="77777777" w:rsidR="00A1271B" w:rsidRDefault="00A1271B" w:rsidP="00A1271B">
            <w:pPr>
              <w:pStyle w:val="Contenutotabella"/>
              <w:jc w:val="center"/>
            </w:pPr>
            <w:r>
              <w:t>2</w:t>
            </w:r>
          </w:p>
        </w:tc>
        <w:tc>
          <w:tcPr>
            <w:tcW w:w="851" w:type="dxa"/>
            <w:tcBorders>
              <w:left w:val="single" w:sz="1" w:space="0" w:color="000000"/>
              <w:bottom w:val="single" w:sz="1" w:space="0" w:color="000000"/>
              <w:right w:val="single" w:sz="1" w:space="0" w:color="000000"/>
            </w:tcBorders>
            <w:shd w:val="clear" w:color="auto" w:fill="auto"/>
            <w:vAlign w:val="center"/>
          </w:tcPr>
          <w:p w14:paraId="7DB9A948" w14:textId="77777777" w:rsidR="00A1271B" w:rsidRDefault="00A1271B" w:rsidP="00A1271B">
            <w:pPr>
              <w:pStyle w:val="Contenutotabella"/>
              <w:jc w:val="center"/>
            </w:pPr>
            <w:r>
              <w:t>3</w:t>
            </w:r>
          </w:p>
        </w:tc>
      </w:tr>
      <w:tr w:rsidR="00696514" w14:paraId="3D5BB095" w14:textId="77777777" w:rsidTr="00696514">
        <w:trPr>
          <w:trHeight w:val="300"/>
        </w:trPr>
        <w:tc>
          <w:tcPr>
            <w:tcW w:w="710" w:type="dxa"/>
            <w:tcBorders>
              <w:left w:val="single" w:sz="1" w:space="0" w:color="000000"/>
              <w:bottom w:val="single" w:sz="1" w:space="0" w:color="000000"/>
            </w:tcBorders>
            <w:shd w:val="clear" w:color="auto" w:fill="auto"/>
            <w:vAlign w:val="center"/>
          </w:tcPr>
          <w:p w14:paraId="5B11C50F" w14:textId="77777777" w:rsidR="00A1271B" w:rsidRDefault="00A1271B" w:rsidP="00A1271B">
            <w:pPr>
              <w:pStyle w:val="Contenutotabella"/>
              <w:jc w:val="center"/>
            </w:pPr>
            <w:r>
              <w:t>42</w:t>
            </w:r>
          </w:p>
        </w:tc>
        <w:tc>
          <w:tcPr>
            <w:tcW w:w="708" w:type="dxa"/>
            <w:tcBorders>
              <w:left w:val="single" w:sz="1" w:space="0" w:color="000000"/>
              <w:bottom w:val="single" w:sz="1" w:space="0" w:color="000000"/>
            </w:tcBorders>
            <w:shd w:val="clear" w:color="auto" w:fill="auto"/>
            <w:vAlign w:val="center"/>
          </w:tcPr>
          <w:p w14:paraId="53C1C616" w14:textId="77777777" w:rsidR="00A1271B" w:rsidRDefault="00A1271B" w:rsidP="00A1271B">
            <w:pPr>
              <w:pStyle w:val="Contenutotabella"/>
              <w:jc w:val="center"/>
            </w:pPr>
            <w:r>
              <w:t>7</w:t>
            </w:r>
          </w:p>
        </w:tc>
        <w:tc>
          <w:tcPr>
            <w:tcW w:w="851" w:type="dxa"/>
            <w:tcBorders>
              <w:left w:val="single" w:sz="1" w:space="0" w:color="000000"/>
              <w:bottom w:val="single" w:sz="1" w:space="0" w:color="000000"/>
            </w:tcBorders>
            <w:shd w:val="clear" w:color="auto" w:fill="auto"/>
            <w:vAlign w:val="center"/>
          </w:tcPr>
          <w:p w14:paraId="4BD91A93" w14:textId="77777777" w:rsidR="00A1271B" w:rsidRDefault="00A1271B" w:rsidP="00A1271B">
            <w:pPr>
              <w:pStyle w:val="Contenutotabella"/>
              <w:jc w:val="center"/>
            </w:pPr>
            <w:r>
              <w:t>2</w:t>
            </w:r>
          </w:p>
        </w:tc>
        <w:tc>
          <w:tcPr>
            <w:tcW w:w="745" w:type="dxa"/>
            <w:tcBorders>
              <w:left w:val="single" w:sz="1" w:space="0" w:color="000000"/>
              <w:bottom w:val="single" w:sz="1" w:space="0" w:color="000000"/>
            </w:tcBorders>
            <w:shd w:val="clear" w:color="auto" w:fill="auto"/>
            <w:vAlign w:val="center"/>
          </w:tcPr>
          <w:p w14:paraId="62DD5869" w14:textId="77777777" w:rsidR="00A1271B" w:rsidRDefault="00A1271B" w:rsidP="00A1271B">
            <w:pPr>
              <w:pStyle w:val="Contenutotabella"/>
              <w:jc w:val="center"/>
            </w:pPr>
            <w:r>
              <w:t>4</w:t>
            </w:r>
          </w:p>
        </w:tc>
        <w:tc>
          <w:tcPr>
            <w:tcW w:w="675" w:type="dxa"/>
            <w:tcBorders>
              <w:left w:val="single" w:sz="1" w:space="0" w:color="000000"/>
              <w:bottom w:val="single" w:sz="1" w:space="0" w:color="000000"/>
            </w:tcBorders>
            <w:shd w:val="clear" w:color="auto" w:fill="auto"/>
            <w:vAlign w:val="center"/>
          </w:tcPr>
          <w:p w14:paraId="60959A45" w14:textId="77777777" w:rsidR="00A1271B" w:rsidRDefault="00A1271B" w:rsidP="00A1271B">
            <w:pPr>
              <w:pStyle w:val="Contenutotabella"/>
              <w:jc w:val="center"/>
            </w:pPr>
            <w:r>
              <w:t>2</w:t>
            </w:r>
          </w:p>
        </w:tc>
        <w:tc>
          <w:tcPr>
            <w:tcW w:w="765" w:type="dxa"/>
            <w:tcBorders>
              <w:left w:val="single" w:sz="1" w:space="0" w:color="000000"/>
              <w:bottom w:val="single" w:sz="1" w:space="0" w:color="000000"/>
            </w:tcBorders>
            <w:shd w:val="clear" w:color="auto" w:fill="auto"/>
            <w:vAlign w:val="center"/>
          </w:tcPr>
          <w:p w14:paraId="664C3902" w14:textId="77777777" w:rsidR="00A1271B" w:rsidRDefault="00A1271B" w:rsidP="00A1271B">
            <w:pPr>
              <w:pStyle w:val="Contenutotabella"/>
              <w:jc w:val="center"/>
            </w:pPr>
            <w:r>
              <w:t>2</w:t>
            </w:r>
          </w:p>
        </w:tc>
        <w:tc>
          <w:tcPr>
            <w:tcW w:w="645" w:type="dxa"/>
            <w:tcBorders>
              <w:left w:val="single" w:sz="1" w:space="0" w:color="000000"/>
              <w:bottom w:val="single" w:sz="1" w:space="0" w:color="000000"/>
            </w:tcBorders>
            <w:shd w:val="clear" w:color="auto" w:fill="auto"/>
            <w:vAlign w:val="center"/>
          </w:tcPr>
          <w:p w14:paraId="1533E9CE" w14:textId="77777777" w:rsidR="00A1271B" w:rsidRDefault="00A1271B" w:rsidP="00A1271B">
            <w:pPr>
              <w:pStyle w:val="Contenutotabella"/>
              <w:jc w:val="center"/>
            </w:pPr>
            <w:r>
              <w:t>1</w:t>
            </w:r>
          </w:p>
        </w:tc>
        <w:tc>
          <w:tcPr>
            <w:tcW w:w="714" w:type="dxa"/>
            <w:tcBorders>
              <w:left w:val="single" w:sz="1" w:space="0" w:color="000000"/>
              <w:bottom w:val="single" w:sz="1" w:space="0" w:color="000000"/>
            </w:tcBorders>
            <w:shd w:val="clear" w:color="auto" w:fill="auto"/>
            <w:vAlign w:val="center"/>
          </w:tcPr>
          <w:p w14:paraId="039D42C8" w14:textId="77777777" w:rsidR="00A1271B" w:rsidRDefault="00A1271B" w:rsidP="00A1271B">
            <w:pPr>
              <w:pStyle w:val="Contenutotabella"/>
              <w:jc w:val="center"/>
            </w:pPr>
            <w:r>
              <w:t>3</w:t>
            </w:r>
          </w:p>
        </w:tc>
        <w:tc>
          <w:tcPr>
            <w:tcW w:w="850" w:type="dxa"/>
            <w:tcBorders>
              <w:left w:val="single" w:sz="1" w:space="0" w:color="000000"/>
              <w:bottom w:val="single" w:sz="1" w:space="0" w:color="000000"/>
            </w:tcBorders>
            <w:shd w:val="clear" w:color="auto" w:fill="auto"/>
            <w:vAlign w:val="center"/>
          </w:tcPr>
          <w:p w14:paraId="431795F3" w14:textId="77777777" w:rsidR="00A1271B" w:rsidRDefault="00A1271B" w:rsidP="00A1271B">
            <w:pPr>
              <w:pStyle w:val="Contenutotabella"/>
              <w:jc w:val="center"/>
            </w:pPr>
            <w:r>
              <w:t>1</w:t>
            </w:r>
          </w:p>
        </w:tc>
        <w:tc>
          <w:tcPr>
            <w:tcW w:w="992" w:type="dxa"/>
            <w:tcBorders>
              <w:left w:val="single" w:sz="1" w:space="0" w:color="000000"/>
              <w:bottom w:val="single" w:sz="1" w:space="0" w:color="000000"/>
            </w:tcBorders>
            <w:shd w:val="clear" w:color="auto" w:fill="auto"/>
            <w:vAlign w:val="center"/>
          </w:tcPr>
          <w:p w14:paraId="7AE053F4" w14:textId="77777777" w:rsidR="00A1271B" w:rsidRDefault="00A1271B" w:rsidP="00A1271B">
            <w:pPr>
              <w:pStyle w:val="Contenutotabella"/>
              <w:jc w:val="center"/>
            </w:pPr>
            <w:r>
              <w:t>3</w:t>
            </w:r>
          </w:p>
        </w:tc>
        <w:tc>
          <w:tcPr>
            <w:tcW w:w="851" w:type="dxa"/>
            <w:tcBorders>
              <w:left w:val="single" w:sz="1" w:space="0" w:color="000000"/>
              <w:bottom w:val="single" w:sz="1" w:space="0" w:color="000000"/>
            </w:tcBorders>
            <w:shd w:val="clear" w:color="auto" w:fill="auto"/>
            <w:vAlign w:val="center"/>
          </w:tcPr>
          <w:p w14:paraId="0B01BF31" w14:textId="77777777" w:rsidR="00A1271B" w:rsidRDefault="00A1271B" w:rsidP="00A1271B">
            <w:pPr>
              <w:pStyle w:val="Contenutotabella"/>
              <w:jc w:val="center"/>
            </w:pPr>
            <w:r>
              <w:t>3</w:t>
            </w:r>
          </w:p>
        </w:tc>
        <w:tc>
          <w:tcPr>
            <w:tcW w:w="850" w:type="dxa"/>
            <w:tcBorders>
              <w:left w:val="single" w:sz="1" w:space="0" w:color="000000"/>
              <w:bottom w:val="single" w:sz="1" w:space="0" w:color="000000"/>
            </w:tcBorders>
            <w:shd w:val="clear" w:color="auto" w:fill="auto"/>
            <w:vAlign w:val="center"/>
          </w:tcPr>
          <w:p w14:paraId="5D105E8A" w14:textId="77777777" w:rsidR="00A1271B" w:rsidRDefault="00A1271B" w:rsidP="00A1271B">
            <w:pPr>
              <w:pStyle w:val="Contenutotabella"/>
              <w:jc w:val="center"/>
            </w:pPr>
            <w:r>
              <w:t>3</w:t>
            </w:r>
          </w:p>
        </w:tc>
        <w:tc>
          <w:tcPr>
            <w:tcW w:w="851" w:type="dxa"/>
            <w:tcBorders>
              <w:left w:val="single" w:sz="1" w:space="0" w:color="000000"/>
              <w:bottom w:val="single" w:sz="1" w:space="0" w:color="000000"/>
              <w:right w:val="single" w:sz="1" w:space="0" w:color="000000"/>
            </w:tcBorders>
            <w:shd w:val="clear" w:color="auto" w:fill="auto"/>
            <w:vAlign w:val="center"/>
          </w:tcPr>
          <w:p w14:paraId="5807C69F" w14:textId="77777777" w:rsidR="00A1271B" w:rsidRDefault="00A1271B" w:rsidP="00A1271B">
            <w:pPr>
              <w:pStyle w:val="Contenutotabella"/>
              <w:jc w:val="center"/>
            </w:pPr>
            <w:r>
              <w:t>2</w:t>
            </w:r>
          </w:p>
        </w:tc>
      </w:tr>
    </w:tbl>
    <w:p w14:paraId="01921069" w14:textId="77777777" w:rsidR="0057735F" w:rsidRDefault="0057735F" w:rsidP="003A3BF7">
      <w:pPr>
        <w:rPr>
          <w:rFonts w:ascii="Arial" w:hAnsi="Arial"/>
          <w:b/>
          <w:color w:val="008000"/>
          <w:sz w:val="28"/>
          <w:szCs w:val="28"/>
          <w:u w:val="single"/>
        </w:rPr>
      </w:pPr>
    </w:p>
    <w:p w14:paraId="5B8C3C2C" w14:textId="77777777" w:rsidR="0057735F" w:rsidRDefault="0057735F" w:rsidP="003A3BF7">
      <w:pPr>
        <w:rPr>
          <w:rFonts w:ascii="Arial" w:hAnsi="Arial"/>
          <w:b/>
          <w:color w:val="008000"/>
          <w:sz w:val="28"/>
          <w:szCs w:val="28"/>
          <w:u w:val="single"/>
        </w:rPr>
      </w:pPr>
    </w:p>
    <w:p w14:paraId="2DED4E63" w14:textId="77777777" w:rsidR="0057735F" w:rsidRDefault="0057735F" w:rsidP="003A3BF7">
      <w:pPr>
        <w:rPr>
          <w:rFonts w:ascii="Arial" w:hAnsi="Arial"/>
          <w:b/>
          <w:color w:val="008000"/>
          <w:sz w:val="28"/>
          <w:szCs w:val="28"/>
          <w:u w:val="single"/>
        </w:rPr>
      </w:pPr>
    </w:p>
    <w:p w14:paraId="03E4E836" w14:textId="77777777" w:rsidR="0057735F" w:rsidRDefault="0057735F" w:rsidP="003A3BF7">
      <w:pPr>
        <w:rPr>
          <w:rFonts w:ascii="Arial" w:hAnsi="Arial"/>
          <w:b/>
          <w:color w:val="008000"/>
          <w:sz w:val="28"/>
          <w:szCs w:val="28"/>
          <w:u w:val="single"/>
        </w:rPr>
      </w:pPr>
    </w:p>
    <w:p w14:paraId="7FAD1497" w14:textId="77777777" w:rsidR="0057735F" w:rsidRDefault="0057735F" w:rsidP="003A3BF7">
      <w:pPr>
        <w:rPr>
          <w:rFonts w:ascii="Arial" w:hAnsi="Arial"/>
          <w:b/>
          <w:color w:val="008000"/>
          <w:sz w:val="28"/>
          <w:szCs w:val="28"/>
          <w:u w:val="single"/>
        </w:rPr>
      </w:pPr>
    </w:p>
    <w:p w14:paraId="2DFBCECE" w14:textId="77777777" w:rsidR="0057735F" w:rsidRDefault="0057735F" w:rsidP="003A3BF7">
      <w:pPr>
        <w:rPr>
          <w:rFonts w:ascii="Arial" w:hAnsi="Arial"/>
          <w:b/>
          <w:color w:val="008000"/>
          <w:sz w:val="28"/>
          <w:szCs w:val="28"/>
          <w:u w:val="single"/>
        </w:rPr>
      </w:pPr>
    </w:p>
    <w:p w14:paraId="303988AF" w14:textId="77777777" w:rsidR="0057735F" w:rsidRDefault="0057735F" w:rsidP="003A3BF7">
      <w:pPr>
        <w:rPr>
          <w:rFonts w:ascii="Arial" w:hAnsi="Arial"/>
          <w:b/>
          <w:color w:val="008000"/>
          <w:sz w:val="28"/>
          <w:szCs w:val="28"/>
          <w:u w:val="single"/>
        </w:rPr>
      </w:pPr>
    </w:p>
    <w:p w14:paraId="2A3D5EDE" w14:textId="77777777" w:rsidR="0057735F" w:rsidRDefault="0057735F" w:rsidP="003A3BF7">
      <w:pPr>
        <w:rPr>
          <w:rFonts w:ascii="Arial" w:hAnsi="Arial"/>
          <w:b/>
          <w:color w:val="008000"/>
          <w:sz w:val="28"/>
          <w:szCs w:val="28"/>
          <w:u w:val="single"/>
        </w:rPr>
      </w:pPr>
    </w:p>
    <w:p w14:paraId="0F6D3475" w14:textId="77777777" w:rsidR="003A3BF7" w:rsidRPr="00FD0009" w:rsidRDefault="003A3BF7" w:rsidP="003A3BF7">
      <w:pPr>
        <w:rPr>
          <w:rFonts w:ascii="Arial" w:hAnsi="Arial"/>
          <w:b/>
          <w:color w:val="FF0000"/>
          <w:sz w:val="28"/>
          <w:szCs w:val="28"/>
          <w:u w:val="single"/>
        </w:rPr>
      </w:pPr>
      <w:r w:rsidRPr="00FD0009">
        <w:rPr>
          <w:rFonts w:ascii="Arial" w:hAnsi="Arial"/>
          <w:b/>
          <w:color w:val="FF0000"/>
          <w:sz w:val="28"/>
          <w:szCs w:val="28"/>
          <w:u w:val="single"/>
        </w:rPr>
        <w:t>ANALISI MONOVARIATA</w:t>
      </w:r>
    </w:p>
    <w:p w14:paraId="6B821CC1" w14:textId="77777777" w:rsidR="003A3BF7" w:rsidRPr="003A3BF7" w:rsidRDefault="003A3BF7" w:rsidP="003A3BF7">
      <w:pPr>
        <w:rPr>
          <w:rFonts w:ascii="Arial" w:hAnsi="Arial"/>
          <w:b/>
          <w:color w:val="008000"/>
          <w:u w:val="single"/>
        </w:rPr>
      </w:pPr>
    </w:p>
    <w:p w14:paraId="7996176A" w14:textId="7D76CC62" w:rsidR="003A3BF7" w:rsidRPr="003A3BF7" w:rsidRDefault="003A3BF7" w:rsidP="003A3BF7">
      <w:pPr>
        <w:spacing w:line="360" w:lineRule="auto"/>
        <w:ind w:firstLine="709"/>
        <w:rPr>
          <w:rFonts w:ascii="Arial" w:hAnsi="Arial"/>
          <w:color w:val="000000"/>
        </w:rPr>
      </w:pPr>
      <w:r w:rsidRPr="003A3BF7">
        <w:rPr>
          <w:rFonts w:ascii="Arial" w:hAnsi="Arial"/>
          <w:color w:val="000000"/>
        </w:rPr>
        <w:t>Successivamente alla creazione della matrice dati iniziamo la vera analisi dei dati stessi, partendo dall'</w:t>
      </w:r>
      <w:r w:rsidRPr="003A3BF7">
        <w:rPr>
          <w:rFonts w:ascii="Arial" w:hAnsi="Arial"/>
          <w:b/>
          <w:color w:val="000000"/>
          <w:u w:val="single"/>
        </w:rPr>
        <w:t>analisi monovariata</w:t>
      </w:r>
      <w:r w:rsidRPr="003A3BF7">
        <w:rPr>
          <w:rFonts w:ascii="Arial" w:hAnsi="Arial"/>
          <w:color w:val="000000"/>
        </w:rPr>
        <w:t xml:space="preserve">: essa descrive i dati singolarmente per avere una più ampia </w:t>
      </w:r>
      <w:r w:rsidR="007D405F" w:rsidRPr="003A3BF7">
        <w:rPr>
          <w:rFonts w:ascii="Arial" w:hAnsi="Arial"/>
          <w:color w:val="000000"/>
        </w:rPr>
        <w:t>conoscenza</w:t>
      </w:r>
      <w:r w:rsidRPr="003A3BF7">
        <w:rPr>
          <w:rFonts w:ascii="Arial" w:hAnsi="Arial"/>
          <w:color w:val="000000"/>
        </w:rPr>
        <w:t xml:space="preserve"> del campione e delle variabili.</w:t>
      </w:r>
    </w:p>
    <w:p w14:paraId="0E0D2EBA" w14:textId="77777777" w:rsidR="00F06BB9" w:rsidRPr="0057735F" w:rsidRDefault="003A3BF7" w:rsidP="0057735F">
      <w:pPr>
        <w:spacing w:line="360" w:lineRule="auto"/>
        <w:ind w:firstLine="709"/>
        <w:rPr>
          <w:rFonts w:ascii="Arial" w:hAnsi="Arial"/>
          <w:color w:val="000000"/>
          <w:u w:val="single"/>
        </w:rPr>
      </w:pPr>
      <w:r w:rsidRPr="003A3BF7">
        <w:rPr>
          <w:rFonts w:ascii="Arial" w:hAnsi="Arial"/>
          <w:color w:val="000000"/>
        </w:rPr>
        <w:t xml:space="preserve">Inizialmente selezioniamo le </w:t>
      </w:r>
      <w:r w:rsidRPr="003A3BF7">
        <w:rPr>
          <w:rFonts w:ascii="Arial" w:hAnsi="Arial"/>
          <w:color w:val="000000"/>
          <w:u w:val="single"/>
        </w:rPr>
        <w:t>variabili di sfondo</w:t>
      </w:r>
      <w:r w:rsidRPr="003A3BF7">
        <w:rPr>
          <w:rFonts w:ascii="Arial" w:hAnsi="Arial"/>
          <w:color w:val="000000"/>
        </w:rPr>
        <w:t xml:space="preserve">, che possono descrivere il campione in modo più approfondito, per poi selezionare alcune </w:t>
      </w:r>
      <w:r w:rsidRPr="003A3BF7">
        <w:rPr>
          <w:rFonts w:ascii="Arial" w:hAnsi="Arial"/>
          <w:color w:val="000000"/>
          <w:u w:val="single"/>
        </w:rPr>
        <w:t>variabili secondarie</w:t>
      </w:r>
      <w:r w:rsidR="00E074EC">
        <w:rPr>
          <w:rFonts w:ascii="Arial" w:hAnsi="Arial"/>
          <w:color w:val="000000"/>
          <w:u w:val="single"/>
        </w:rPr>
        <w:t>.</w:t>
      </w:r>
    </w:p>
    <w:p w14:paraId="2AC65ABB" w14:textId="77777777" w:rsidR="0057735F" w:rsidRDefault="0057735F" w:rsidP="00E074EC">
      <w:pPr>
        <w:tabs>
          <w:tab w:val="left" w:pos="795"/>
        </w:tabs>
        <w:spacing w:line="360" w:lineRule="auto"/>
        <w:ind w:firstLine="454"/>
        <w:jc w:val="both"/>
        <w:rPr>
          <w:rFonts w:ascii="Arial" w:hAnsi="Arial" w:cs="Arial"/>
          <w:b/>
          <w:bCs/>
          <w:color w:val="000000"/>
          <w:sz w:val="28"/>
          <w:szCs w:val="28"/>
          <w:u w:val="single"/>
        </w:rPr>
      </w:pPr>
    </w:p>
    <w:p w14:paraId="16938483" w14:textId="77777777" w:rsidR="00FD0009" w:rsidRDefault="00FD0009" w:rsidP="00E074EC">
      <w:pPr>
        <w:tabs>
          <w:tab w:val="left" w:pos="795"/>
        </w:tabs>
        <w:spacing w:line="360" w:lineRule="auto"/>
        <w:ind w:firstLine="454"/>
        <w:jc w:val="both"/>
        <w:rPr>
          <w:rFonts w:ascii="Arial" w:hAnsi="Arial" w:cs="Arial"/>
          <w:b/>
          <w:bCs/>
          <w:color w:val="FF6600"/>
          <w:sz w:val="28"/>
          <w:szCs w:val="28"/>
          <w:u w:val="single"/>
        </w:rPr>
      </w:pPr>
    </w:p>
    <w:p w14:paraId="344F617E" w14:textId="77777777" w:rsidR="00FD0009" w:rsidRDefault="00FD0009" w:rsidP="00E074EC">
      <w:pPr>
        <w:tabs>
          <w:tab w:val="left" w:pos="795"/>
        </w:tabs>
        <w:spacing w:line="360" w:lineRule="auto"/>
        <w:ind w:firstLine="454"/>
        <w:jc w:val="both"/>
        <w:rPr>
          <w:rFonts w:ascii="Arial" w:hAnsi="Arial" w:cs="Arial"/>
          <w:b/>
          <w:bCs/>
          <w:color w:val="FF6600"/>
          <w:sz w:val="28"/>
          <w:szCs w:val="28"/>
          <w:u w:val="single"/>
        </w:rPr>
      </w:pPr>
    </w:p>
    <w:p w14:paraId="645BF8AF" w14:textId="77777777" w:rsidR="00FD0009" w:rsidRDefault="00FD0009" w:rsidP="00E074EC">
      <w:pPr>
        <w:tabs>
          <w:tab w:val="left" w:pos="795"/>
        </w:tabs>
        <w:spacing w:line="360" w:lineRule="auto"/>
        <w:ind w:firstLine="454"/>
        <w:jc w:val="both"/>
        <w:rPr>
          <w:rFonts w:ascii="Arial" w:hAnsi="Arial" w:cs="Arial"/>
          <w:b/>
          <w:bCs/>
          <w:color w:val="FF6600"/>
          <w:sz w:val="28"/>
          <w:szCs w:val="28"/>
          <w:u w:val="single"/>
        </w:rPr>
      </w:pPr>
    </w:p>
    <w:p w14:paraId="37605094" w14:textId="77777777" w:rsidR="00FD0009" w:rsidRDefault="00FD0009" w:rsidP="00E074EC">
      <w:pPr>
        <w:tabs>
          <w:tab w:val="left" w:pos="795"/>
        </w:tabs>
        <w:spacing w:line="360" w:lineRule="auto"/>
        <w:ind w:firstLine="454"/>
        <w:jc w:val="both"/>
        <w:rPr>
          <w:rFonts w:ascii="Arial" w:hAnsi="Arial" w:cs="Arial"/>
          <w:b/>
          <w:bCs/>
          <w:color w:val="FF6600"/>
          <w:sz w:val="28"/>
          <w:szCs w:val="28"/>
          <w:u w:val="single"/>
        </w:rPr>
      </w:pPr>
    </w:p>
    <w:p w14:paraId="0500130A" w14:textId="77777777" w:rsidR="00FD0009" w:rsidRDefault="00FD0009" w:rsidP="00E074EC">
      <w:pPr>
        <w:tabs>
          <w:tab w:val="left" w:pos="795"/>
        </w:tabs>
        <w:spacing w:line="360" w:lineRule="auto"/>
        <w:ind w:firstLine="454"/>
        <w:jc w:val="both"/>
        <w:rPr>
          <w:rFonts w:ascii="Arial" w:hAnsi="Arial" w:cs="Arial"/>
          <w:b/>
          <w:bCs/>
          <w:color w:val="FF6600"/>
          <w:sz w:val="28"/>
          <w:szCs w:val="28"/>
          <w:u w:val="single"/>
        </w:rPr>
      </w:pPr>
    </w:p>
    <w:p w14:paraId="6EE70EDE" w14:textId="77777777" w:rsidR="00FD0009" w:rsidRDefault="00FD0009" w:rsidP="00E074EC">
      <w:pPr>
        <w:tabs>
          <w:tab w:val="left" w:pos="795"/>
        </w:tabs>
        <w:spacing w:line="360" w:lineRule="auto"/>
        <w:ind w:firstLine="454"/>
        <w:jc w:val="both"/>
        <w:rPr>
          <w:rFonts w:ascii="Arial" w:hAnsi="Arial" w:cs="Arial"/>
          <w:b/>
          <w:bCs/>
          <w:color w:val="FF6600"/>
          <w:sz w:val="28"/>
          <w:szCs w:val="28"/>
          <w:u w:val="single"/>
        </w:rPr>
      </w:pPr>
    </w:p>
    <w:p w14:paraId="3132493E" w14:textId="77777777" w:rsidR="00FD0009" w:rsidRDefault="00FD0009" w:rsidP="00E074EC">
      <w:pPr>
        <w:tabs>
          <w:tab w:val="left" w:pos="795"/>
        </w:tabs>
        <w:spacing w:line="360" w:lineRule="auto"/>
        <w:ind w:firstLine="454"/>
        <w:jc w:val="both"/>
        <w:rPr>
          <w:rFonts w:ascii="Arial" w:hAnsi="Arial" w:cs="Arial"/>
          <w:b/>
          <w:bCs/>
          <w:color w:val="FF6600"/>
          <w:sz w:val="28"/>
          <w:szCs w:val="28"/>
          <w:u w:val="single"/>
        </w:rPr>
      </w:pPr>
    </w:p>
    <w:p w14:paraId="7130AD42" w14:textId="77777777" w:rsidR="00E074EC" w:rsidRPr="00FD0009" w:rsidRDefault="00E074EC" w:rsidP="00E074EC">
      <w:pPr>
        <w:tabs>
          <w:tab w:val="left" w:pos="795"/>
        </w:tabs>
        <w:spacing w:line="360" w:lineRule="auto"/>
        <w:ind w:firstLine="454"/>
        <w:jc w:val="both"/>
        <w:rPr>
          <w:rFonts w:ascii="Arial" w:hAnsi="Arial" w:cs="Arial"/>
          <w:b/>
          <w:bCs/>
          <w:color w:val="FF6600"/>
          <w:u w:val="single"/>
        </w:rPr>
      </w:pPr>
      <w:r w:rsidRPr="00FD0009">
        <w:rPr>
          <w:rFonts w:ascii="Arial" w:hAnsi="Arial" w:cs="Arial"/>
          <w:b/>
          <w:bCs/>
          <w:color w:val="FF6600"/>
          <w:sz w:val="28"/>
          <w:szCs w:val="28"/>
          <w:u w:val="single"/>
        </w:rPr>
        <w:t>ETA' (V1)</w:t>
      </w:r>
    </w:p>
    <w:p w14:paraId="73739FBB" w14:textId="77777777" w:rsidR="0057735F" w:rsidRDefault="0057735F" w:rsidP="00E074EC">
      <w:pPr>
        <w:tabs>
          <w:tab w:val="left" w:pos="795"/>
        </w:tabs>
        <w:spacing w:line="360" w:lineRule="auto"/>
        <w:ind w:firstLine="454"/>
        <w:jc w:val="both"/>
        <w:rPr>
          <w:rFonts w:ascii="Arial" w:hAnsi="Arial" w:cs="Arial"/>
          <w:b/>
          <w:bCs/>
          <w:u w:val="single"/>
        </w:rPr>
      </w:pPr>
    </w:p>
    <w:p w14:paraId="35C3B25C" w14:textId="77777777" w:rsidR="00E074EC" w:rsidRDefault="00E074EC" w:rsidP="00E074EC">
      <w:pPr>
        <w:tabs>
          <w:tab w:val="left" w:pos="795"/>
        </w:tabs>
        <w:spacing w:line="360" w:lineRule="auto"/>
        <w:ind w:firstLine="454"/>
        <w:jc w:val="both"/>
        <w:rPr>
          <w:rFonts w:ascii="Arial" w:hAnsi="Arial" w:cs="Arial"/>
        </w:rPr>
      </w:pPr>
      <w:r>
        <w:rPr>
          <w:rFonts w:ascii="Arial" w:hAnsi="Arial" w:cs="Arial"/>
          <w:b/>
          <w:bCs/>
          <w:u w:val="single"/>
        </w:rPr>
        <w:t>Distribuzione di frequenza</w:t>
      </w:r>
    </w:p>
    <w:p w14:paraId="2F9E3CC7" w14:textId="77777777" w:rsidR="00E074EC" w:rsidRDefault="00E074EC" w:rsidP="00E074EC">
      <w:pPr>
        <w:tabs>
          <w:tab w:val="left" w:pos="795"/>
        </w:tabs>
        <w:spacing w:line="360" w:lineRule="auto"/>
        <w:ind w:firstLine="454"/>
        <w:jc w:val="both"/>
      </w:pPr>
      <w:r>
        <w:rPr>
          <w:rFonts w:ascii="Arial" w:hAnsi="Arial" w:cs="Arial"/>
        </w:rPr>
        <w:t xml:space="preserve">La </w:t>
      </w:r>
      <w:r>
        <w:rPr>
          <w:rFonts w:ascii="Arial" w:hAnsi="Arial" w:cs="Arial"/>
          <w:u w:val="single"/>
        </w:rPr>
        <w:t>frequenza semplice</w:t>
      </w:r>
      <w:r>
        <w:rPr>
          <w:rFonts w:ascii="Arial" w:hAnsi="Arial" w:cs="Arial"/>
        </w:rPr>
        <w:t xml:space="preserve"> serve per verificare la distribuzione dei vari casi all'interno del campione totale, parallelamente se ne calcola anche la percentuale.</w:t>
      </w:r>
    </w:p>
    <w:p w14:paraId="648E7176" w14:textId="77777777" w:rsidR="00E074EC" w:rsidRDefault="00E074EC" w:rsidP="00E074EC">
      <w:pPr>
        <w:tabs>
          <w:tab w:val="left" w:pos="795"/>
        </w:tabs>
        <w:spacing w:line="360" w:lineRule="auto"/>
        <w:ind w:firstLine="454"/>
        <w:jc w:val="both"/>
      </w:pP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1886"/>
        <w:gridCol w:w="2600"/>
        <w:gridCol w:w="3123"/>
      </w:tblGrid>
      <w:tr w:rsidR="00751AAC" w14:paraId="024F30B2" w14:textId="77777777" w:rsidTr="00751AAC">
        <w:trPr>
          <w:trHeight w:val="625"/>
          <w:jc w:val="center"/>
        </w:trPr>
        <w:tc>
          <w:tcPr>
            <w:tcW w:w="1886" w:type="dxa"/>
            <w:tcBorders>
              <w:top w:val="single" w:sz="1" w:space="0" w:color="000000"/>
              <w:left w:val="single" w:sz="1" w:space="0" w:color="000000"/>
              <w:bottom w:val="single" w:sz="1" w:space="0" w:color="000000"/>
            </w:tcBorders>
            <w:shd w:val="clear" w:color="auto" w:fill="auto"/>
            <w:vAlign w:val="center"/>
          </w:tcPr>
          <w:p w14:paraId="47A3AD89" w14:textId="77777777" w:rsidR="00E074EC" w:rsidRDefault="00E074EC" w:rsidP="00F06BB9">
            <w:pPr>
              <w:pStyle w:val="Contenutotabella"/>
              <w:jc w:val="center"/>
            </w:pPr>
            <w:r>
              <w:t>Campione diviso per età (V1)</w:t>
            </w:r>
          </w:p>
        </w:tc>
        <w:tc>
          <w:tcPr>
            <w:tcW w:w="2600" w:type="dxa"/>
            <w:tcBorders>
              <w:top w:val="single" w:sz="1" w:space="0" w:color="000000"/>
              <w:left w:val="single" w:sz="1" w:space="0" w:color="000000"/>
              <w:bottom w:val="single" w:sz="1" w:space="0" w:color="000000"/>
            </w:tcBorders>
            <w:shd w:val="clear" w:color="auto" w:fill="auto"/>
            <w:vAlign w:val="center"/>
          </w:tcPr>
          <w:p w14:paraId="6D45294C" w14:textId="77777777" w:rsidR="00E074EC" w:rsidRDefault="00E074EC" w:rsidP="00F06BB9">
            <w:pPr>
              <w:pStyle w:val="Contenutotabella"/>
              <w:jc w:val="center"/>
            </w:pPr>
            <w:r>
              <w:t>Frequenza semplice</w:t>
            </w:r>
          </w:p>
        </w:tc>
        <w:tc>
          <w:tcPr>
            <w:tcW w:w="3123" w:type="dxa"/>
            <w:tcBorders>
              <w:top w:val="single" w:sz="1" w:space="0" w:color="000000"/>
              <w:left w:val="single" w:sz="1" w:space="0" w:color="000000"/>
              <w:bottom w:val="single" w:sz="1" w:space="0" w:color="000000"/>
              <w:right w:val="single" w:sz="1" w:space="0" w:color="000000"/>
            </w:tcBorders>
            <w:shd w:val="clear" w:color="auto" w:fill="auto"/>
            <w:vAlign w:val="center"/>
          </w:tcPr>
          <w:p w14:paraId="114E4239" w14:textId="77777777" w:rsidR="00E074EC" w:rsidRDefault="00E074EC" w:rsidP="00F06BB9">
            <w:pPr>
              <w:pStyle w:val="Contenutotabella"/>
              <w:jc w:val="center"/>
            </w:pPr>
            <w:r>
              <w:t>Percentuale semplice (%)</w:t>
            </w:r>
          </w:p>
        </w:tc>
      </w:tr>
      <w:tr w:rsidR="00751AAC" w14:paraId="549A6D77" w14:textId="77777777" w:rsidTr="00751AAC">
        <w:trPr>
          <w:trHeight w:val="209"/>
          <w:jc w:val="center"/>
        </w:trPr>
        <w:tc>
          <w:tcPr>
            <w:tcW w:w="1886" w:type="dxa"/>
            <w:tcBorders>
              <w:left w:val="single" w:sz="1" w:space="0" w:color="000000"/>
              <w:bottom w:val="single" w:sz="1" w:space="0" w:color="000000"/>
            </w:tcBorders>
            <w:shd w:val="clear" w:color="auto" w:fill="auto"/>
            <w:vAlign w:val="center"/>
          </w:tcPr>
          <w:p w14:paraId="330BC1AE" w14:textId="77777777" w:rsidR="00E074EC" w:rsidRDefault="00E074EC" w:rsidP="00F06BB9">
            <w:pPr>
              <w:pStyle w:val="Contenutotabella"/>
              <w:jc w:val="center"/>
            </w:pPr>
            <w:r>
              <w:t>anni 6</w:t>
            </w:r>
          </w:p>
        </w:tc>
        <w:tc>
          <w:tcPr>
            <w:tcW w:w="2600" w:type="dxa"/>
            <w:tcBorders>
              <w:left w:val="single" w:sz="1" w:space="0" w:color="000000"/>
              <w:bottom w:val="single" w:sz="1" w:space="0" w:color="000000"/>
            </w:tcBorders>
            <w:shd w:val="clear" w:color="auto" w:fill="auto"/>
            <w:vAlign w:val="center"/>
          </w:tcPr>
          <w:p w14:paraId="6511FFB6" w14:textId="77777777" w:rsidR="00E074EC" w:rsidRDefault="00E074EC" w:rsidP="00F06BB9">
            <w:pPr>
              <w:pStyle w:val="Contenutotabella"/>
              <w:jc w:val="center"/>
            </w:pPr>
            <w:r>
              <w:t>9</w:t>
            </w:r>
          </w:p>
        </w:tc>
        <w:tc>
          <w:tcPr>
            <w:tcW w:w="3123" w:type="dxa"/>
            <w:tcBorders>
              <w:left w:val="single" w:sz="1" w:space="0" w:color="000000"/>
              <w:bottom w:val="single" w:sz="1" w:space="0" w:color="000000"/>
              <w:right w:val="single" w:sz="1" w:space="0" w:color="000000"/>
            </w:tcBorders>
            <w:shd w:val="clear" w:color="auto" w:fill="auto"/>
            <w:vAlign w:val="center"/>
          </w:tcPr>
          <w:p w14:paraId="7E8BCF3E" w14:textId="77777777" w:rsidR="00E074EC" w:rsidRDefault="00E074EC" w:rsidP="00F06BB9">
            <w:pPr>
              <w:pStyle w:val="Contenutotabella"/>
              <w:jc w:val="center"/>
            </w:pPr>
            <w:r>
              <w:t>21,43</w:t>
            </w:r>
          </w:p>
        </w:tc>
      </w:tr>
      <w:tr w:rsidR="00751AAC" w14:paraId="478CDAE2" w14:textId="77777777" w:rsidTr="00751AAC">
        <w:trPr>
          <w:trHeight w:val="209"/>
          <w:jc w:val="center"/>
        </w:trPr>
        <w:tc>
          <w:tcPr>
            <w:tcW w:w="1886" w:type="dxa"/>
            <w:tcBorders>
              <w:left w:val="single" w:sz="1" w:space="0" w:color="000000"/>
              <w:bottom w:val="single" w:sz="1" w:space="0" w:color="000000"/>
            </w:tcBorders>
            <w:shd w:val="clear" w:color="auto" w:fill="auto"/>
            <w:vAlign w:val="center"/>
          </w:tcPr>
          <w:p w14:paraId="43665675" w14:textId="77777777" w:rsidR="00E074EC" w:rsidRDefault="00E074EC" w:rsidP="00F06BB9">
            <w:pPr>
              <w:pStyle w:val="Contenutotabella"/>
              <w:jc w:val="center"/>
            </w:pPr>
            <w:r>
              <w:t>anni 7</w:t>
            </w:r>
          </w:p>
        </w:tc>
        <w:tc>
          <w:tcPr>
            <w:tcW w:w="2600" w:type="dxa"/>
            <w:tcBorders>
              <w:left w:val="single" w:sz="1" w:space="0" w:color="000000"/>
              <w:bottom w:val="single" w:sz="1" w:space="0" w:color="000000"/>
            </w:tcBorders>
            <w:shd w:val="clear" w:color="auto" w:fill="auto"/>
            <w:vAlign w:val="center"/>
          </w:tcPr>
          <w:p w14:paraId="480F9361" w14:textId="77777777" w:rsidR="00E074EC" w:rsidRDefault="00E074EC" w:rsidP="00F06BB9">
            <w:pPr>
              <w:pStyle w:val="Contenutotabella"/>
              <w:jc w:val="center"/>
            </w:pPr>
            <w:r>
              <w:t>10</w:t>
            </w:r>
          </w:p>
        </w:tc>
        <w:tc>
          <w:tcPr>
            <w:tcW w:w="3123" w:type="dxa"/>
            <w:tcBorders>
              <w:left w:val="single" w:sz="1" w:space="0" w:color="000000"/>
              <w:bottom w:val="single" w:sz="1" w:space="0" w:color="000000"/>
              <w:right w:val="single" w:sz="1" w:space="0" w:color="000000"/>
            </w:tcBorders>
            <w:shd w:val="clear" w:color="auto" w:fill="auto"/>
            <w:vAlign w:val="center"/>
          </w:tcPr>
          <w:p w14:paraId="1895D804" w14:textId="77777777" w:rsidR="00E074EC" w:rsidRDefault="00E074EC" w:rsidP="00F06BB9">
            <w:pPr>
              <w:pStyle w:val="Contenutotabella"/>
              <w:jc w:val="center"/>
            </w:pPr>
            <w:r>
              <w:t>23,81</w:t>
            </w:r>
          </w:p>
        </w:tc>
      </w:tr>
      <w:tr w:rsidR="00751AAC" w14:paraId="28536D1F" w14:textId="77777777" w:rsidTr="00751AAC">
        <w:trPr>
          <w:trHeight w:val="209"/>
          <w:jc w:val="center"/>
        </w:trPr>
        <w:tc>
          <w:tcPr>
            <w:tcW w:w="1886" w:type="dxa"/>
            <w:tcBorders>
              <w:left w:val="single" w:sz="1" w:space="0" w:color="000000"/>
              <w:bottom w:val="single" w:sz="1" w:space="0" w:color="000000"/>
            </w:tcBorders>
            <w:shd w:val="clear" w:color="auto" w:fill="auto"/>
            <w:vAlign w:val="center"/>
          </w:tcPr>
          <w:p w14:paraId="01B5EA3F" w14:textId="77777777" w:rsidR="00E074EC" w:rsidRDefault="00E074EC" w:rsidP="00F06BB9">
            <w:pPr>
              <w:pStyle w:val="Contenutotabella"/>
              <w:jc w:val="center"/>
            </w:pPr>
            <w:r>
              <w:t>anni 8</w:t>
            </w:r>
          </w:p>
        </w:tc>
        <w:tc>
          <w:tcPr>
            <w:tcW w:w="2600" w:type="dxa"/>
            <w:tcBorders>
              <w:left w:val="single" w:sz="1" w:space="0" w:color="000000"/>
              <w:bottom w:val="single" w:sz="1" w:space="0" w:color="000000"/>
            </w:tcBorders>
            <w:shd w:val="clear" w:color="auto" w:fill="auto"/>
            <w:vAlign w:val="center"/>
          </w:tcPr>
          <w:p w14:paraId="3AE813B5" w14:textId="77777777" w:rsidR="00E074EC" w:rsidRDefault="00E074EC" w:rsidP="00F06BB9">
            <w:pPr>
              <w:pStyle w:val="Contenutotabella"/>
              <w:jc w:val="center"/>
            </w:pPr>
            <w:r>
              <w:t>8</w:t>
            </w:r>
          </w:p>
        </w:tc>
        <w:tc>
          <w:tcPr>
            <w:tcW w:w="3123" w:type="dxa"/>
            <w:tcBorders>
              <w:left w:val="single" w:sz="1" w:space="0" w:color="000000"/>
              <w:bottom w:val="single" w:sz="1" w:space="0" w:color="000000"/>
              <w:right w:val="single" w:sz="1" w:space="0" w:color="000000"/>
            </w:tcBorders>
            <w:shd w:val="clear" w:color="auto" w:fill="auto"/>
            <w:vAlign w:val="center"/>
          </w:tcPr>
          <w:p w14:paraId="7448CFA9" w14:textId="77777777" w:rsidR="00E074EC" w:rsidRDefault="00E074EC" w:rsidP="00F06BB9">
            <w:pPr>
              <w:pStyle w:val="Contenutotabella"/>
              <w:jc w:val="center"/>
            </w:pPr>
            <w:r>
              <w:t>19,05</w:t>
            </w:r>
          </w:p>
        </w:tc>
      </w:tr>
      <w:tr w:rsidR="00751AAC" w14:paraId="54FB075A" w14:textId="77777777" w:rsidTr="00751AAC">
        <w:trPr>
          <w:trHeight w:val="209"/>
          <w:jc w:val="center"/>
        </w:trPr>
        <w:tc>
          <w:tcPr>
            <w:tcW w:w="1886" w:type="dxa"/>
            <w:tcBorders>
              <w:left w:val="single" w:sz="1" w:space="0" w:color="000000"/>
              <w:bottom w:val="single" w:sz="1" w:space="0" w:color="000000"/>
            </w:tcBorders>
            <w:shd w:val="clear" w:color="auto" w:fill="auto"/>
            <w:vAlign w:val="center"/>
          </w:tcPr>
          <w:p w14:paraId="238E194D" w14:textId="77777777" w:rsidR="00E074EC" w:rsidRDefault="00E074EC" w:rsidP="00F06BB9">
            <w:pPr>
              <w:pStyle w:val="Contenutotabella"/>
              <w:jc w:val="center"/>
            </w:pPr>
            <w:r>
              <w:t>anni 9</w:t>
            </w:r>
          </w:p>
        </w:tc>
        <w:tc>
          <w:tcPr>
            <w:tcW w:w="2600" w:type="dxa"/>
            <w:tcBorders>
              <w:left w:val="single" w:sz="1" w:space="0" w:color="000000"/>
              <w:bottom w:val="single" w:sz="1" w:space="0" w:color="000000"/>
            </w:tcBorders>
            <w:shd w:val="clear" w:color="auto" w:fill="auto"/>
            <w:vAlign w:val="center"/>
          </w:tcPr>
          <w:p w14:paraId="1D6D6D0D" w14:textId="77777777" w:rsidR="00E074EC" w:rsidRDefault="00E074EC" w:rsidP="00F06BB9">
            <w:pPr>
              <w:pStyle w:val="Contenutotabella"/>
              <w:jc w:val="center"/>
            </w:pPr>
            <w:r>
              <w:t>8</w:t>
            </w:r>
          </w:p>
        </w:tc>
        <w:tc>
          <w:tcPr>
            <w:tcW w:w="3123" w:type="dxa"/>
            <w:tcBorders>
              <w:left w:val="single" w:sz="1" w:space="0" w:color="000000"/>
              <w:bottom w:val="single" w:sz="1" w:space="0" w:color="000000"/>
              <w:right w:val="single" w:sz="1" w:space="0" w:color="000000"/>
            </w:tcBorders>
            <w:shd w:val="clear" w:color="auto" w:fill="auto"/>
            <w:vAlign w:val="center"/>
          </w:tcPr>
          <w:p w14:paraId="09FD498B" w14:textId="77777777" w:rsidR="00E074EC" w:rsidRDefault="00E074EC" w:rsidP="00F06BB9">
            <w:pPr>
              <w:pStyle w:val="Contenutotabella"/>
              <w:jc w:val="center"/>
            </w:pPr>
            <w:r>
              <w:t>19,05</w:t>
            </w:r>
          </w:p>
        </w:tc>
      </w:tr>
      <w:tr w:rsidR="00751AAC" w14:paraId="0602FC50" w14:textId="77777777" w:rsidTr="00751AAC">
        <w:trPr>
          <w:trHeight w:val="209"/>
          <w:jc w:val="center"/>
        </w:trPr>
        <w:tc>
          <w:tcPr>
            <w:tcW w:w="1886" w:type="dxa"/>
            <w:tcBorders>
              <w:left w:val="single" w:sz="1" w:space="0" w:color="000000"/>
              <w:bottom w:val="single" w:sz="1" w:space="0" w:color="000000"/>
            </w:tcBorders>
            <w:shd w:val="clear" w:color="auto" w:fill="auto"/>
            <w:vAlign w:val="center"/>
          </w:tcPr>
          <w:p w14:paraId="3D55E7D4" w14:textId="77777777" w:rsidR="00E074EC" w:rsidRDefault="00E074EC" w:rsidP="00F06BB9">
            <w:pPr>
              <w:pStyle w:val="Contenutotabella"/>
              <w:jc w:val="center"/>
            </w:pPr>
            <w:r>
              <w:t>anni 10</w:t>
            </w:r>
          </w:p>
        </w:tc>
        <w:tc>
          <w:tcPr>
            <w:tcW w:w="2600" w:type="dxa"/>
            <w:tcBorders>
              <w:left w:val="single" w:sz="1" w:space="0" w:color="000000"/>
              <w:bottom w:val="single" w:sz="1" w:space="0" w:color="000000"/>
            </w:tcBorders>
            <w:shd w:val="clear" w:color="auto" w:fill="auto"/>
            <w:vAlign w:val="center"/>
          </w:tcPr>
          <w:p w14:paraId="23AB8B94" w14:textId="77777777" w:rsidR="00E074EC" w:rsidRDefault="00E074EC" w:rsidP="00F06BB9">
            <w:pPr>
              <w:pStyle w:val="Contenutotabella"/>
              <w:jc w:val="center"/>
            </w:pPr>
            <w:r>
              <w:t>7</w:t>
            </w:r>
          </w:p>
        </w:tc>
        <w:tc>
          <w:tcPr>
            <w:tcW w:w="3123" w:type="dxa"/>
            <w:tcBorders>
              <w:left w:val="single" w:sz="1" w:space="0" w:color="000000"/>
              <w:bottom w:val="single" w:sz="1" w:space="0" w:color="000000"/>
              <w:right w:val="single" w:sz="1" w:space="0" w:color="000000"/>
            </w:tcBorders>
            <w:shd w:val="clear" w:color="auto" w:fill="auto"/>
            <w:vAlign w:val="center"/>
          </w:tcPr>
          <w:p w14:paraId="07168542" w14:textId="77777777" w:rsidR="00E074EC" w:rsidRDefault="00E074EC" w:rsidP="00F06BB9">
            <w:pPr>
              <w:pStyle w:val="Contenutotabella"/>
              <w:jc w:val="center"/>
            </w:pPr>
            <w:r>
              <w:t>16,67</w:t>
            </w:r>
          </w:p>
        </w:tc>
      </w:tr>
      <w:tr w:rsidR="00751AAC" w14:paraId="3939B22F" w14:textId="77777777" w:rsidTr="00751AAC">
        <w:trPr>
          <w:trHeight w:val="209"/>
          <w:jc w:val="center"/>
        </w:trPr>
        <w:tc>
          <w:tcPr>
            <w:tcW w:w="1886" w:type="dxa"/>
            <w:tcBorders>
              <w:left w:val="single" w:sz="1" w:space="0" w:color="000000"/>
              <w:bottom w:val="single" w:sz="1" w:space="0" w:color="000000"/>
            </w:tcBorders>
            <w:shd w:val="clear" w:color="auto" w:fill="auto"/>
            <w:vAlign w:val="center"/>
          </w:tcPr>
          <w:p w14:paraId="3B96398B" w14:textId="77777777" w:rsidR="00E074EC" w:rsidRDefault="00E074EC" w:rsidP="00F06BB9">
            <w:pPr>
              <w:pStyle w:val="Contenutotabella"/>
              <w:jc w:val="center"/>
            </w:pPr>
            <w:r>
              <w:t>Totale</w:t>
            </w:r>
          </w:p>
        </w:tc>
        <w:tc>
          <w:tcPr>
            <w:tcW w:w="2600" w:type="dxa"/>
            <w:tcBorders>
              <w:left w:val="single" w:sz="1" w:space="0" w:color="000000"/>
              <w:bottom w:val="single" w:sz="1" w:space="0" w:color="000000"/>
            </w:tcBorders>
            <w:shd w:val="clear" w:color="auto" w:fill="auto"/>
            <w:vAlign w:val="center"/>
          </w:tcPr>
          <w:p w14:paraId="0D2A50FB" w14:textId="77777777" w:rsidR="00E074EC" w:rsidRDefault="00E074EC" w:rsidP="00F06BB9">
            <w:pPr>
              <w:pStyle w:val="Contenutotabella"/>
              <w:jc w:val="center"/>
            </w:pPr>
            <w:r>
              <w:t>42</w:t>
            </w:r>
          </w:p>
        </w:tc>
        <w:tc>
          <w:tcPr>
            <w:tcW w:w="3123" w:type="dxa"/>
            <w:tcBorders>
              <w:left w:val="single" w:sz="1" w:space="0" w:color="000000"/>
              <w:bottom w:val="single" w:sz="1" w:space="0" w:color="000000"/>
              <w:right w:val="single" w:sz="1" w:space="0" w:color="000000"/>
            </w:tcBorders>
            <w:shd w:val="clear" w:color="auto" w:fill="auto"/>
            <w:vAlign w:val="center"/>
          </w:tcPr>
          <w:p w14:paraId="2B716B9A" w14:textId="77777777" w:rsidR="00E074EC" w:rsidRDefault="00E074EC" w:rsidP="00F06BB9">
            <w:pPr>
              <w:pStyle w:val="Contenutotabella"/>
              <w:jc w:val="center"/>
              <w:rPr>
                <w:rFonts w:ascii="Arial" w:hAnsi="Arial" w:cs="Arial"/>
              </w:rPr>
            </w:pPr>
            <w:r>
              <w:t>100</w:t>
            </w:r>
          </w:p>
        </w:tc>
      </w:tr>
    </w:tbl>
    <w:p w14:paraId="75759A99" w14:textId="77777777" w:rsidR="0057735F" w:rsidRDefault="0057735F" w:rsidP="00142E4B">
      <w:pPr>
        <w:tabs>
          <w:tab w:val="left" w:pos="795"/>
        </w:tabs>
        <w:spacing w:line="360" w:lineRule="auto"/>
        <w:jc w:val="both"/>
        <w:rPr>
          <w:rFonts w:ascii="Arial" w:hAnsi="Arial" w:cs="Arial"/>
        </w:rPr>
      </w:pPr>
    </w:p>
    <w:p w14:paraId="3BB8E481" w14:textId="77777777" w:rsidR="00E074EC" w:rsidRPr="008D3E1C" w:rsidRDefault="00E074EC" w:rsidP="008D3E1C">
      <w:pPr>
        <w:tabs>
          <w:tab w:val="left" w:pos="795"/>
        </w:tabs>
        <w:spacing w:line="360" w:lineRule="auto"/>
        <w:ind w:firstLine="454"/>
        <w:jc w:val="both"/>
        <w:rPr>
          <w:rFonts w:ascii="Arial" w:hAnsi="Arial" w:cs="Arial"/>
        </w:rPr>
      </w:pPr>
      <w:r>
        <w:rPr>
          <w:rFonts w:ascii="Arial" w:hAnsi="Arial" w:cs="Arial"/>
        </w:rPr>
        <w:t>A questo punto creiamo un grafico che rappresenti la situazione del campione analizzato, scegliendo quello a torta che ci permette un'immediata osservazio</w:t>
      </w:r>
      <w:r w:rsidR="008D3E1C">
        <w:rPr>
          <w:rFonts w:ascii="Arial" w:hAnsi="Arial" w:cs="Arial"/>
        </w:rPr>
        <w:t>ne della ripartizione.</w:t>
      </w:r>
    </w:p>
    <w:p w14:paraId="3F230BB2" w14:textId="77777777" w:rsidR="0057735F" w:rsidRDefault="008D3E1C" w:rsidP="003A3BF7">
      <w:pPr>
        <w:spacing w:line="360" w:lineRule="auto"/>
        <w:ind w:firstLine="709"/>
        <w:rPr>
          <w:rFonts w:ascii="Arial" w:hAnsi="Arial"/>
          <w:color w:val="000000"/>
        </w:rPr>
      </w:pPr>
      <w:r>
        <w:rPr>
          <w:rFonts w:ascii="Arial" w:hAnsi="Arial"/>
          <w:noProof/>
          <w:color w:val="000000"/>
          <w:lang w:eastAsia="it-IT"/>
        </w:rPr>
        <w:drawing>
          <wp:anchor distT="0" distB="0" distL="0" distR="0" simplePos="0" relativeHeight="251744256" behindDoc="0" locked="0" layoutInCell="1" allowOverlap="1" wp14:anchorId="07056AD8" wp14:editId="75E08ED9">
            <wp:simplePos x="0" y="0"/>
            <wp:positionH relativeFrom="column">
              <wp:posOffset>1143000</wp:posOffset>
            </wp:positionH>
            <wp:positionV relativeFrom="paragraph">
              <wp:posOffset>153670</wp:posOffset>
            </wp:positionV>
            <wp:extent cx="3886200" cy="2857500"/>
            <wp:effectExtent l="0" t="0" r="0" b="12700"/>
            <wp:wrapThrough wrapText="bothSides">
              <wp:wrapPolygon edited="0">
                <wp:start x="0" y="0"/>
                <wp:lineTo x="0" y="21504"/>
                <wp:lineTo x="21459" y="21504"/>
                <wp:lineTo x="21459" y="0"/>
                <wp:lineTo x="0" y="0"/>
              </wp:wrapPolygon>
            </wp:wrapThrough>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86200" cy="285750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3E84758B" w14:textId="77777777" w:rsidR="0057735F" w:rsidRDefault="0057735F" w:rsidP="003A3BF7">
      <w:pPr>
        <w:spacing w:line="360" w:lineRule="auto"/>
        <w:ind w:firstLine="709"/>
        <w:rPr>
          <w:rFonts w:ascii="Arial" w:hAnsi="Arial"/>
          <w:color w:val="000000"/>
        </w:rPr>
      </w:pPr>
    </w:p>
    <w:p w14:paraId="7A9E3314" w14:textId="77777777" w:rsidR="0057735F" w:rsidRDefault="0057735F" w:rsidP="003A3BF7">
      <w:pPr>
        <w:spacing w:line="360" w:lineRule="auto"/>
        <w:ind w:firstLine="709"/>
        <w:rPr>
          <w:rFonts w:ascii="Arial" w:hAnsi="Arial"/>
          <w:color w:val="000000"/>
        </w:rPr>
      </w:pPr>
    </w:p>
    <w:p w14:paraId="221A8173" w14:textId="77777777" w:rsidR="00E074EC" w:rsidRPr="003A3BF7" w:rsidRDefault="00E074EC" w:rsidP="003A3BF7">
      <w:pPr>
        <w:spacing w:line="360" w:lineRule="auto"/>
        <w:ind w:firstLine="709"/>
        <w:rPr>
          <w:rFonts w:ascii="Arial" w:hAnsi="Arial"/>
          <w:color w:val="000000"/>
        </w:rPr>
      </w:pPr>
    </w:p>
    <w:p w14:paraId="6DE4E3EE" w14:textId="77777777" w:rsidR="00793CCA" w:rsidRDefault="00793CCA"/>
    <w:p w14:paraId="0109026C" w14:textId="77777777" w:rsidR="0057735F" w:rsidRDefault="0057735F" w:rsidP="00E074EC">
      <w:pPr>
        <w:tabs>
          <w:tab w:val="left" w:pos="795"/>
        </w:tabs>
        <w:spacing w:line="360" w:lineRule="auto"/>
        <w:ind w:firstLine="454"/>
        <w:jc w:val="both"/>
        <w:rPr>
          <w:rFonts w:ascii="Arial" w:hAnsi="Arial" w:cs="Arial"/>
        </w:rPr>
      </w:pPr>
    </w:p>
    <w:p w14:paraId="51AE9E82" w14:textId="77777777" w:rsidR="0057735F" w:rsidRDefault="0057735F" w:rsidP="00E074EC">
      <w:pPr>
        <w:tabs>
          <w:tab w:val="left" w:pos="795"/>
        </w:tabs>
        <w:spacing w:line="360" w:lineRule="auto"/>
        <w:ind w:firstLine="454"/>
        <w:jc w:val="both"/>
        <w:rPr>
          <w:rFonts w:ascii="Arial" w:hAnsi="Arial" w:cs="Arial"/>
        </w:rPr>
      </w:pPr>
    </w:p>
    <w:p w14:paraId="3303C0B0" w14:textId="77777777" w:rsidR="0057735F" w:rsidRDefault="0057735F" w:rsidP="00E074EC">
      <w:pPr>
        <w:tabs>
          <w:tab w:val="left" w:pos="795"/>
        </w:tabs>
        <w:spacing w:line="360" w:lineRule="auto"/>
        <w:ind w:firstLine="454"/>
        <w:jc w:val="both"/>
        <w:rPr>
          <w:rFonts w:ascii="Arial" w:hAnsi="Arial" w:cs="Arial"/>
        </w:rPr>
      </w:pPr>
    </w:p>
    <w:p w14:paraId="3203EE9D" w14:textId="77777777" w:rsidR="0057735F" w:rsidRDefault="0057735F" w:rsidP="00E074EC">
      <w:pPr>
        <w:tabs>
          <w:tab w:val="left" w:pos="795"/>
        </w:tabs>
        <w:spacing w:line="360" w:lineRule="auto"/>
        <w:ind w:firstLine="454"/>
        <w:jc w:val="both"/>
        <w:rPr>
          <w:rFonts w:ascii="Arial" w:hAnsi="Arial" w:cs="Arial"/>
        </w:rPr>
      </w:pPr>
    </w:p>
    <w:p w14:paraId="5BE5CC3C" w14:textId="77777777" w:rsidR="0057735F" w:rsidRDefault="0057735F" w:rsidP="00E074EC">
      <w:pPr>
        <w:tabs>
          <w:tab w:val="left" w:pos="795"/>
        </w:tabs>
        <w:spacing w:line="360" w:lineRule="auto"/>
        <w:ind w:firstLine="454"/>
        <w:jc w:val="both"/>
        <w:rPr>
          <w:rFonts w:ascii="Arial" w:hAnsi="Arial" w:cs="Arial"/>
        </w:rPr>
      </w:pPr>
    </w:p>
    <w:p w14:paraId="19D8F36A" w14:textId="77777777" w:rsidR="0057735F" w:rsidRDefault="0057735F" w:rsidP="00E074EC">
      <w:pPr>
        <w:tabs>
          <w:tab w:val="left" w:pos="795"/>
        </w:tabs>
        <w:spacing w:line="360" w:lineRule="auto"/>
        <w:ind w:firstLine="454"/>
        <w:jc w:val="both"/>
        <w:rPr>
          <w:rFonts w:ascii="Arial" w:hAnsi="Arial" w:cs="Arial"/>
        </w:rPr>
      </w:pPr>
    </w:p>
    <w:p w14:paraId="32FEE647" w14:textId="77777777" w:rsidR="0057735F" w:rsidRDefault="0057735F" w:rsidP="00E074EC">
      <w:pPr>
        <w:tabs>
          <w:tab w:val="left" w:pos="795"/>
        </w:tabs>
        <w:spacing w:line="360" w:lineRule="auto"/>
        <w:ind w:firstLine="454"/>
        <w:jc w:val="both"/>
        <w:rPr>
          <w:rFonts w:ascii="Arial" w:hAnsi="Arial" w:cs="Arial"/>
        </w:rPr>
      </w:pPr>
    </w:p>
    <w:p w14:paraId="77D4F12E" w14:textId="77777777" w:rsidR="0057735F" w:rsidRDefault="0057735F" w:rsidP="008D3E1C">
      <w:pPr>
        <w:tabs>
          <w:tab w:val="left" w:pos="795"/>
        </w:tabs>
        <w:spacing w:line="360" w:lineRule="auto"/>
        <w:jc w:val="both"/>
        <w:rPr>
          <w:rFonts w:ascii="Arial" w:hAnsi="Arial" w:cs="Arial"/>
        </w:rPr>
      </w:pPr>
    </w:p>
    <w:p w14:paraId="3F35652D" w14:textId="77777777" w:rsidR="0057735F" w:rsidRPr="00751AAC" w:rsidRDefault="00E074EC" w:rsidP="00751AAC">
      <w:pPr>
        <w:tabs>
          <w:tab w:val="left" w:pos="795"/>
        </w:tabs>
        <w:spacing w:line="360" w:lineRule="auto"/>
        <w:ind w:firstLine="454"/>
        <w:jc w:val="both"/>
        <w:rPr>
          <w:rFonts w:ascii="Arial" w:hAnsi="Arial" w:cs="Arial"/>
        </w:rPr>
      </w:pPr>
      <w:r>
        <w:rPr>
          <w:rFonts w:ascii="Arial" w:hAnsi="Arial" w:cs="Arial"/>
        </w:rPr>
        <w:t>Calcolata la frequenza semplice si passa a calcolare la frequenza cumulata: essa rappresenta la frequenza semplice del caso sotto esame sommata alla frequenza semplice di ciascun caso precedente.</w:t>
      </w: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1503"/>
        <w:gridCol w:w="1825"/>
        <w:gridCol w:w="1825"/>
        <w:gridCol w:w="1825"/>
        <w:gridCol w:w="1852"/>
      </w:tblGrid>
      <w:tr w:rsidR="00751AAC" w14:paraId="77CFB08F" w14:textId="77777777" w:rsidTr="00751AAC">
        <w:trPr>
          <w:trHeight w:val="880"/>
          <w:jc w:val="center"/>
        </w:trPr>
        <w:tc>
          <w:tcPr>
            <w:tcW w:w="1503" w:type="dxa"/>
            <w:tcBorders>
              <w:top w:val="single" w:sz="1" w:space="0" w:color="000000"/>
              <w:left w:val="single" w:sz="1" w:space="0" w:color="000000"/>
              <w:bottom w:val="single" w:sz="1" w:space="0" w:color="000000"/>
            </w:tcBorders>
            <w:shd w:val="clear" w:color="auto" w:fill="auto"/>
            <w:vAlign w:val="center"/>
          </w:tcPr>
          <w:p w14:paraId="7E7745BD" w14:textId="77777777" w:rsidR="0057735F" w:rsidRDefault="0057735F" w:rsidP="0057735F">
            <w:pPr>
              <w:pStyle w:val="Contenutotabella"/>
              <w:jc w:val="center"/>
            </w:pPr>
            <w:r>
              <w:t>Campione diviso per età (V1)</w:t>
            </w:r>
          </w:p>
        </w:tc>
        <w:tc>
          <w:tcPr>
            <w:tcW w:w="1825" w:type="dxa"/>
            <w:tcBorders>
              <w:top w:val="single" w:sz="1" w:space="0" w:color="000000"/>
              <w:left w:val="single" w:sz="1" w:space="0" w:color="000000"/>
              <w:bottom w:val="single" w:sz="1" w:space="0" w:color="000000"/>
            </w:tcBorders>
            <w:shd w:val="clear" w:color="auto" w:fill="auto"/>
            <w:vAlign w:val="center"/>
          </w:tcPr>
          <w:p w14:paraId="40BB4E0F" w14:textId="77777777" w:rsidR="0057735F" w:rsidRDefault="0057735F" w:rsidP="0057735F">
            <w:pPr>
              <w:pStyle w:val="Contenutotabella"/>
              <w:jc w:val="center"/>
            </w:pPr>
            <w:r>
              <w:t>Frequenza semplice</w:t>
            </w:r>
          </w:p>
        </w:tc>
        <w:tc>
          <w:tcPr>
            <w:tcW w:w="1825" w:type="dxa"/>
            <w:tcBorders>
              <w:top w:val="single" w:sz="1" w:space="0" w:color="000000"/>
              <w:left w:val="single" w:sz="1" w:space="0" w:color="000000"/>
              <w:bottom w:val="single" w:sz="1" w:space="0" w:color="000000"/>
            </w:tcBorders>
            <w:shd w:val="clear" w:color="auto" w:fill="auto"/>
            <w:vAlign w:val="center"/>
          </w:tcPr>
          <w:p w14:paraId="6CAE6C97" w14:textId="77777777" w:rsidR="0057735F" w:rsidRDefault="0057735F" w:rsidP="0057735F">
            <w:pPr>
              <w:pStyle w:val="Contenutotabella"/>
              <w:jc w:val="center"/>
            </w:pPr>
            <w:r>
              <w:t>Percentuale semplice (%)</w:t>
            </w:r>
          </w:p>
        </w:tc>
        <w:tc>
          <w:tcPr>
            <w:tcW w:w="1825" w:type="dxa"/>
            <w:tcBorders>
              <w:top w:val="single" w:sz="1" w:space="0" w:color="000000"/>
              <w:left w:val="single" w:sz="1" w:space="0" w:color="000000"/>
              <w:bottom w:val="single" w:sz="1" w:space="0" w:color="000000"/>
            </w:tcBorders>
            <w:shd w:val="clear" w:color="auto" w:fill="auto"/>
            <w:vAlign w:val="center"/>
          </w:tcPr>
          <w:p w14:paraId="7A88C035" w14:textId="77777777" w:rsidR="0057735F" w:rsidRDefault="0057735F" w:rsidP="0057735F">
            <w:pPr>
              <w:pStyle w:val="Contenutotabella"/>
              <w:jc w:val="center"/>
            </w:pPr>
            <w:r>
              <w:t>Frequenza cumulata</w:t>
            </w:r>
          </w:p>
        </w:tc>
        <w:tc>
          <w:tcPr>
            <w:tcW w:w="1852" w:type="dxa"/>
            <w:tcBorders>
              <w:top w:val="single" w:sz="1" w:space="0" w:color="000000"/>
              <w:left w:val="single" w:sz="1" w:space="0" w:color="000000"/>
              <w:bottom w:val="single" w:sz="1" w:space="0" w:color="000000"/>
              <w:right w:val="single" w:sz="1" w:space="0" w:color="000000"/>
            </w:tcBorders>
            <w:shd w:val="clear" w:color="auto" w:fill="auto"/>
            <w:vAlign w:val="center"/>
          </w:tcPr>
          <w:p w14:paraId="6B42AC0F" w14:textId="77777777" w:rsidR="0057735F" w:rsidRDefault="0057735F" w:rsidP="0057735F">
            <w:pPr>
              <w:pStyle w:val="Contenutotabella"/>
              <w:jc w:val="center"/>
            </w:pPr>
            <w:r>
              <w:t>Percentuale cumulata (%)</w:t>
            </w:r>
          </w:p>
        </w:tc>
      </w:tr>
      <w:tr w:rsidR="00751AAC" w14:paraId="63B11EEA" w14:textId="77777777" w:rsidTr="00751AAC">
        <w:trPr>
          <w:trHeight w:val="294"/>
          <w:jc w:val="center"/>
        </w:trPr>
        <w:tc>
          <w:tcPr>
            <w:tcW w:w="1503" w:type="dxa"/>
            <w:tcBorders>
              <w:left w:val="single" w:sz="1" w:space="0" w:color="000000"/>
              <w:bottom w:val="single" w:sz="1" w:space="0" w:color="000000"/>
            </w:tcBorders>
            <w:shd w:val="clear" w:color="auto" w:fill="auto"/>
            <w:vAlign w:val="center"/>
          </w:tcPr>
          <w:p w14:paraId="75B55A8D" w14:textId="77777777" w:rsidR="0057735F" w:rsidRDefault="0057735F" w:rsidP="0057735F">
            <w:pPr>
              <w:pStyle w:val="Contenutotabella"/>
              <w:jc w:val="center"/>
            </w:pPr>
            <w:r>
              <w:lastRenderedPageBreak/>
              <w:t>anni 6</w:t>
            </w:r>
          </w:p>
        </w:tc>
        <w:tc>
          <w:tcPr>
            <w:tcW w:w="1825" w:type="dxa"/>
            <w:tcBorders>
              <w:left w:val="single" w:sz="1" w:space="0" w:color="000000"/>
              <w:bottom w:val="single" w:sz="1" w:space="0" w:color="000000"/>
            </w:tcBorders>
            <w:shd w:val="clear" w:color="auto" w:fill="auto"/>
            <w:vAlign w:val="center"/>
          </w:tcPr>
          <w:p w14:paraId="495FD61F" w14:textId="77777777" w:rsidR="0057735F" w:rsidRDefault="0057735F" w:rsidP="0057735F">
            <w:pPr>
              <w:pStyle w:val="Contenutotabella"/>
              <w:jc w:val="center"/>
            </w:pPr>
            <w:r>
              <w:t>9</w:t>
            </w:r>
          </w:p>
        </w:tc>
        <w:tc>
          <w:tcPr>
            <w:tcW w:w="1825" w:type="dxa"/>
            <w:tcBorders>
              <w:left w:val="single" w:sz="1" w:space="0" w:color="000000"/>
              <w:bottom w:val="single" w:sz="1" w:space="0" w:color="000000"/>
            </w:tcBorders>
            <w:shd w:val="clear" w:color="auto" w:fill="auto"/>
            <w:vAlign w:val="center"/>
          </w:tcPr>
          <w:p w14:paraId="7CA649AF" w14:textId="77777777" w:rsidR="0057735F" w:rsidRDefault="0057735F" w:rsidP="0057735F">
            <w:pPr>
              <w:pStyle w:val="Contenutotabella"/>
              <w:jc w:val="center"/>
            </w:pPr>
            <w:r>
              <w:t>21,43</w:t>
            </w:r>
          </w:p>
        </w:tc>
        <w:tc>
          <w:tcPr>
            <w:tcW w:w="1825" w:type="dxa"/>
            <w:tcBorders>
              <w:left w:val="single" w:sz="1" w:space="0" w:color="000000"/>
              <w:bottom w:val="single" w:sz="1" w:space="0" w:color="000000"/>
            </w:tcBorders>
            <w:shd w:val="clear" w:color="auto" w:fill="auto"/>
            <w:vAlign w:val="center"/>
          </w:tcPr>
          <w:p w14:paraId="1265CA65" w14:textId="77777777" w:rsidR="0057735F" w:rsidRDefault="0057735F" w:rsidP="0057735F">
            <w:pPr>
              <w:pStyle w:val="Contenutotabella"/>
              <w:jc w:val="center"/>
            </w:pPr>
            <w:r>
              <w:t>9</w:t>
            </w:r>
          </w:p>
        </w:tc>
        <w:tc>
          <w:tcPr>
            <w:tcW w:w="1852" w:type="dxa"/>
            <w:tcBorders>
              <w:left w:val="single" w:sz="1" w:space="0" w:color="000000"/>
              <w:bottom w:val="single" w:sz="1" w:space="0" w:color="000000"/>
              <w:right w:val="single" w:sz="1" w:space="0" w:color="000000"/>
            </w:tcBorders>
            <w:shd w:val="clear" w:color="auto" w:fill="auto"/>
            <w:vAlign w:val="center"/>
          </w:tcPr>
          <w:p w14:paraId="66123611" w14:textId="77777777" w:rsidR="0057735F" w:rsidRDefault="0057735F" w:rsidP="0057735F">
            <w:pPr>
              <w:pStyle w:val="Contenutotabella"/>
              <w:jc w:val="center"/>
            </w:pPr>
            <w:r>
              <w:t>21,43</w:t>
            </w:r>
          </w:p>
        </w:tc>
      </w:tr>
      <w:tr w:rsidR="00751AAC" w14:paraId="1B8D2417" w14:textId="77777777" w:rsidTr="00751AAC">
        <w:trPr>
          <w:trHeight w:val="294"/>
          <w:jc w:val="center"/>
        </w:trPr>
        <w:tc>
          <w:tcPr>
            <w:tcW w:w="1503" w:type="dxa"/>
            <w:tcBorders>
              <w:left w:val="single" w:sz="1" w:space="0" w:color="000000"/>
              <w:bottom w:val="single" w:sz="1" w:space="0" w:color="000000"/>
            </w:tcBorders>
            <w:shd w:val="clear" w:color="auto" w:fill="auto"/>
            <w:vAlign w:val="center"/>
          </w:tcPr>
          <w:p w14:paraId="1CFBD0B3" w14:textId="77777777" w:rsidR="0057735F" w:rsidRDefault="0057735F" w:rsidP="0057735F">
            <w:pPr>
              <w:pStyle w:val="Contenutotabella"/>
              <w:jc w:val="center"/>
            </w:pPr>
            <w:r>
              <w:t>anni 7</w:t>
            </w:r>
          </w:p>
        </w:tc>
        <w:tc>
          <w:tcPr>
            <w:tcW w:w="1825" w:type="dxa"/>
            <w:tcBorders>
              <w:left w:val="single" w:sz="1" w:space="0" w:color="000000"/>
              <w:bottom w:val="single" w:sz="1" w:space="0" w:color="000000"/>
            </w:tcBorders>
            <w:shd w:val="clear" w:color="auto" w:fill="auto"/>
            <w:vAlign w:val="center"/>
          </w:tcPr>
          <w:p w14:paraId="038226C4" w14:textId="77777777" w:rsidR="0057735F" w:rsidRDefault="0057735F" w:rsidP="0057735F">
            <w:pPr>
              <w:pStyle w:val="Contenutotabella"/>
              <w:jc w:val="center"/>
            </w:pPr>
            <w:r>
              <w:t>10</w:t>
            </w:r>
          </w:p>
        </w:tc>
        <w:tc>
          <w:tcPr>
            <w:tcW w:w="1825" w:type="dxa"/>
            <w:tcBorders>
              <w:left w:val="single" w:sz="1" w:space="0" w:color="000000"/>
              <w:bottom w:val="single" w:sz="1" w:space="0" w:color="000000"/>
            </w:tcBorders>
            <w:shd w:val="clear" w:color="auto" w:fill="auto"/>
            <w:vAlign w:val="center"/>
          </w:tcPr>
          <w:p w14:paraId="3315E879" w14:textId="77777777" w:rsidR="0057735F" w:rsidRDefault="0057735F" w:rsidP="0057735F">
            <w:pPr>
              <w:pStyle w:val="Contenutotabella"/>
              <w:jc w:val="center"/>
            </w:pPr>
            <w:r>
              <w:t>23,81</w:t>
            </w:r>
          </w:p>
        </w:tc>
        <w:tc>
          <w:tcPr>
            <w:tcW w:w="1825" w:type="dxa"/>
            <w:tcBorders>
              <w:left w:val="single" w:sz="1" w:space="0" w:color="000000"/>
              <w:bottom w:val="single" w:sz="1" w:space="0" w:color="000000"/>
            </w:tcBorders>
            <w:shd w:val="clear" w:color="auto" w:fill="auto"/>
            <w:vAlign w:val="center"/>
          </w:tcPr>
          <w:p w14:paraId="6A84376E" w14:textId="77777777" w:rsidR="0057735F" w:rsidRDefault="0057735F" w:rsidP="0057735F">
            <w:pPr>
              <w:pStyle w:val="Contenutotabella"/>
              <w:jc w:val="center"/>
            </w:pPr>
            <w:r>
              <w:t>19</w:t>
            </w:r>
          </w:p>
        </w:tc>
        <w:tc>
          <w:tcPr>
            <w:tcW w:w="1852" w:type="dxa"/>
            <w:tcBorders>
              <w:left w:val="single" w:sz="1" w:space="0" w:color="000000"/>
              <w:bottom w:val="single" w:sz="1" w:space="0" w:color="000000"/>
              <w:right w:val="single" w:sz="1" w:space="0" w:color="000000"/>
            </w:tcBorders>
            <w:shd w:val="clear" w:color="auto" w:fill="auto"/>
            <w:vAlign w:val="center"/>
          </w:tcPr>
          <w:p w14:paraId="6D4F701E" w14:textId="77777777" w:rsidR="0057735F" w:rsidRDefault="0057735F" w:rsidP="0057735F">
            <w:pPr>
              <w:pStyle w:val="Contenutotabella"/>
              <w:jc w:val="center"/>
            </w:pPr>
            <w:r>
              <w:t>45,24</w:t>
            </w:r>
          </w:p>
        </w:tc>
      </w:tr>
      <w:tr w:rsidR="00751AAC" w14:paraId="16796B28" w14:textId="77777777" w:rsidTr="00751AAC">
        <w:trPr>
          <w:trHeight w:val="294"/>
          <w:jc w:val="center"/>
        </w:trPr>
        <w:tc>
          <w:tcPr>
            <w:tcW w:w="1503" w:type="dxa"/>
            <w:tcBorders>
              <w:left w:val="single" w:sz="1" w:space="0" w:color="000000"/>
              <w:bottom w:val="single" w:sz="1" w:space="0" w:color="000000"/>
            </w:tcBorders>
            <w:shd w:val="clear" w:color="auto" w:fill="auto"/>
            <w:vAlign w:val="center"/>
          </w:tcPr>
          <w:p w14:paraId="10AE3D22" w14:textId="77777777" w:rsidR="0057735F" w:rsidRDefault="0057735F" w:rsidP="0057735F">
            <w:pPr>
              <w:pStyle w:val="Contenutotabella"/>
              <w:jc w:val="center"/>
            </w:pPr>
            <w:r>
              <w:t>anni 8</w:t>
            </w:r>
          </w:p>
        </w:tc>
        <w:tc>
          <w:tcPr>
            <w:tcW w:w="1825" w:type="dxa"/>
            <w:tcBorders>
              <w:left w:val="single" w:sz="1" w:space="0" w:color="000000"/>
              <w:bottom w:val="single" w:sz="1" w:space="0" w:color="000000"/>
            </w:tcBorders>
            <w:shd w:val="clear" w:color="auto" w:fill="auto"/>
            <w:vAlign w:val="center"/>
          </w:tcPr>
          <w:p w14:paraId="076BEC5D" w14:textId="77777777" w:rsidR="0057735F" w:rsidRDefault="0057735F" w:rsidP="0057735F">
            <w:pPr>
              <w:pStyle w:val="Contenutotabella"/>
              <w:jc w:val="center"/>
            </w:pPr>
            <w:r>
              <w:t>8</w:t>
            </w:r>
          </w:p>
        </w:tc>
        <w:tc>
          <w:tcPr>
            <w:tcW w:w="1825" w:type="dxa"/>
            <w:tcBorders>
              <w:left w:val="single" w:sz="1" w:space="0" w:color="000000"/>
              <w:bottom w:val="single" w:sz="1" w:space="0" w:color="000000"/>
            </w:tcBorders>
            <w:shd w:val="clear" w:color="auto" w:fill="auto"/>
            <w:vAlign w:val="center"/>
          </w:tcPr>
          <w:p w14:paraId="5257694D" w14:textId="77777777" w:rsidR="0057735F" w:rsidRDefault="0057735F" w:rsidP="0057735F">
            <w:pPr>
              <w:pStyle w:val="Contenutotabella"/>
              <w:jc w:val="center"/>
            </w:pPr>
            <w:r>
              <w:t>19,05</w:t>
            </w:r>
          </w:p>
        </w:tc>
        <w:tc>
          <w:tcPr>
            <w:tcW w:w="1825" w:type="dxa"/>
            <w:tcBorders>
              <w:left w:val="single" w:sz="1" w:space="0" w:color="000000"/>
              <w:bottom w:val="single" w:sz="1" w:space="0" w:color="000000"/>
            </w:tcBorders>
            <w:shd w:val="clear" w:color="auto" w:fill="auto"/>
            <w:vAlign w:val="center"/>
          </w:tcPr>
          <w:p w14:paraId="7E6F8DAE" w14:textId="77777777" w:rsidR="0057735F" w:rsidRDefault="0057735F" w:rsidP="0057735F">
            <w:pPr>
              <w:pStyle w:val="Contenutotabella"/>
              <w:jc w:val="center"/>
            </w:pPr>
            <w:r>
              <w:t>27</w:t>
            </w:r>
          </w:p>
        </w:tc>
        <w:tc>
          <w:tcPr>
            <w:tcW w:w="1852" w:type="dxa"/>
            <w:tcBorders>
              <w:left w:val="single" w:sz="1" w:space="0" w:color="000000"/>
              <w:bottom w:val="single" w:sz="1" w:space="0" w:color="000000"/>
              <w:right w:val="single" w:sz="1" w:space="0" w:color="000000"/>
            </w:tcBorders>
            <w:shd w:val="clear" w:color="auto" w:fill="auto"/>
            <w:vAlign w:val="center"/>
          </w:tcPr>
          <w:p w14:paraId="189B3CD5" w14:textId="77777777" w:rsidR="0057735F" w:rsidRDefault="0057735F" w:rsidP="0057735F">
            <w:pPr>
              <w:pStyle w:val="Contenutotabella"/>
              <w:jc w:val="center"/>
            </w:pPr>
            <w:r>
              <w:t>64,29</w:t>
            </w:r>
          </w:p>
        </w:tc>
      </w:tr>
      <w:tr w:rsidR="00751AAC" w14:paraId="789A683F" w14:textId="77777777" w:rsidTr="00751AAC">
        <w:trPr>
          <w:trHeight w:val="294"/>
          <w:jc w:val="center"/>
        </w:trPr>
        <w:tc>
          <w:tcPr>
            <w:tcW w:w="1503" w:type="dxa"/>
            <w:tcBorders>
              <w:left w:val="single" w:sz="1" w:space="0" w:color="000000"/>
              <w:bottom w:val="single" w:sz="1" w:space="0" w:color="000000"/>
            </w:tcBorders>
            <w:shd w:val="clear" w:color="auto" w:fill="auto"/>
            <w:vAlign w:val="center"/>
          </w:tcPr>
          <w:p w14:paraId="4B10A4B6" w14:textId="77777777" w:rsidR="0057735F" w:rsidRDefault="0057735F" w:rsidP="0057735F">
            <w:pPr>
              <w:pStyle w:val="Contenutotabella"/>
              <w:jc w:val="center"/>
            </w:pPr>
            <w:r>
              <w:t>anni 9</w:t>
            </w:r>
          </w:p>
        </w:tc>
        <w:tc>
          <w:tcPr>
            <w:tcW w:w="1825" w:type="dxa"/>
            <w:tcBorders>
              <w:left w:val="single" w:sz="1" w:space="0" w:color="000000"/>
              <w:bottom w:val="single" w:sz="1" w:space="0" w:color="000000"/>
            </w:tcBorders>
            <w:shd w:val="clear" w:color="auto" w:fill="auto"/>
            <w:vAlign w:val="center"/>
          </w:tcPr>
          <w:p w14:paraId="588BC962" w14:textId="77777777" w:rsidR="0057735F" w:rsidRDefault="0057735F" w:rsidP="0057735F">
            <w:pPr>
              <w:pStyle w:val="Contenutotabella"/>
              <w:jc w:val="center"/>
            </w:pPr>
            <w:r>
              <w:t>8</w:t>
            </w:r>
          </w:p>
        </w:tc>
        <w:tc>
          <w:tcPr>
            <w:tcW w:w="1825" w:type="dxa"/>
            <w:tcBorders>
              <w:left w:val="single" w:sz="1" w:space="0" w:color="000000"/>
              <w:bottom w:val="single" w:sz="1" w:space="0" w:color="000000"/>
            </w:tcBorders>
            <w:shd w:val="clear" w:color="auto" w:fill="auto"/>
            <w:vAlign w:val="center"/>
          </w:tcPr>
          <w:p w14:paraId="05B9AAB1" w14:textId="77777777" w:rsidR="0057735F" w:rsidRDefault="0057735F" w:rsidP="0057735F">
            <w:pPr>
              <w:pStyle w:val="Contenutotabella"/>
              <w:jc w:val="center"/>
            </w:pPr>
            <w:r>
              <w:t>19,05</w:t>
            </w:r>
          </w:p>
        </w:tc>
        <w:tc>
          <w:tcPr>
            <w:tcW w:w="1825" w:type="dxa"/>
            <w:tcBorders>
              <w:left w:val="single" w:sz="1" w:space="0" w:color="000000"/>
              <w:bottom w:val="single" w:sz="1" w:space="0" w:color="000000"/>
            </w:tcBorders>
            <w:shd w:val="clear" w:color="auto" w:fill="auto"/>
            <w:vAlign w:val="center"/>
          </w:tcPr>
          <w:p w14:paraId="3ED605F8" w14:textId="77777777" w:rsidR="0057735F" w:rsidRDefault="0057735F" w:rsidP="0057735F">
            <w:pPr>
              <w:pStyle w:val="Contenutotabella"/>
              <w:jc w:val="center"/>
            </w:pPr>
            <w:r>
              <w:t>35</w:t>
            </w:r>
          </w:p>
        </w:tc>
        <w:tc>
          <w:tcPr>
            <w:tcW w:w="1852" w:type="dxa"/>
            <w:tcBorders>
              <w:left w:val="single" w:sz="1" w:space="0" w:color="000000"/>
              <w:bottom w:val="single" w:sz="1" w:space="0" w:color="000000"/>
              <w:right w:val="single" w:sz="1" w:space="0" w:color="000000"/>
            </w:tcBorders>
            <w:shd w:val="clear" w:color="auto" w:fill="auto"/>
            <w:vAlign w:val="center"/>
          </w:tcPr>
          <w:p w14:paraId="33AFC161" w14:textId="77777777" w:rsidR="0057735F" w:rsidRDefault="0057735F" w:rsidP="0057735F">
            <w:pPr>
              <w:pStyle w:val="Contenutotabella"/>
              <w:jc w:val="center"/>
            </w:pPr>
            <w:r>
              <w:t>83,33</w:t>
            </w:r>
          </w:p>
        </w:tc>
      </w:tr>
      <w:tr w:rsidR="00751AAC" w14:paraId="11971916" w14:textId="77777777" w:rsidTr="00751AAC">
        <w:trPr>
          <w:trHeight w:val="294"/>
          <w:jc w:val="center"/>
        </w:trPr>
        <w:tc>
          <w:tcPr>
            <w:tcW w:w="1503" w:type="dxa"/>
            <w:tcBorders>
              <w:left w:val="single" w:sz="1" w:space="0" w:color="000000"/>
              <w:bottom w:val="single" w:sz="1" w:space="0" w:color="000000"/>
            </w:tcBorders>
            <w:shd w:val="clear" w:color="auto" w:fill="auto"/>
            <w:vAlign w:val="center"/>
          </w:tcPr>
          <w:p w14:paraId="569E3A10" w14:textId="77777777" w:rsidR="0057735F" w:rsidRDefault="0057735F" w:rsidP="0057735F">
            <w:pPr>
              <w:pStyle w:val="Contenutotabella"/>
              <w:jc w:val="center"/>
            </w:pPr>
            <w:r>
              <w:t>anni 10</w:t>
            </w:r>
          </w:p>
        </w:tc>
        <w:tc>
          <w:tcPr>
            <w:tcW w:w="1825" w:type="dxa"/>
            <w:tcBorders>
              <w:left w:val="single" w:sz="1" w:space="0" w:color="000000"/>
              <w:bottom w:val="single" w:sz="1" w:space="0" w:color="000000"/>
            </w:tcBorders>
            <w:shd w:val="clear" w:color="auto" w:fill="auto"/>
            <w:vAlign w:val="center"/>
          </w:tcPr>
          <w:p w14:paraId="0F265759" w14:textId="77777777" w:rsidR="0057735F" w:rsidRDefault="0057735F" w:rsidP="0057735F">
            <w:pPr>
              <w:pStyle w:val="Contenutotabella"/>
              <w:jc w:val="center"/>
            </w:pPr>
            <w:r>
              <w:t>7</w:t>
            </w:r>
          </w:p>
        </w:tc>
        <w:tc>
          <w:tcPr>
            <w:tcW w:w="1825" w:type="dxa"/>
            <w:tcBorders>
              <w:left w:val="single" w:sz="1" w:space="0" w:color="000000"/>
              <w:bottom w:val="single" w:sz="1" w:space="0" w:color="000000"/>
            </w:tcBorders>
            <w:shd w:val="clear" w:color="auto" w:fill="auto"/>
            <w:vAlign w:val="center"/>
          </w:tcPr>
          <w:p w14:paraId="4CF1BB83" w14:textId="77777777" w:rsidR="0057735F" w:rsidRDefault="0057735F" w:rsidP="0057735F">
            <w:pPr>
              <w:pStyle w:val="Contenutotabella"/>
              <w:jc w:val="center"/>
            </w:pPr>
            <w:r>
              <w:t>16,67</w:t>
            </w:r>
          </w:p>
        </w:tc>
        <w:tc>
          <w:tcPr>
            <w:tcW w:w="1825" w:type="dxa"/>
            <w:tcBorders>
              <w:left w:val="single" w:sz="1" w:space="0" w:color="000000"/>
              <w:bottom w:val="single" w:sz="1" w:space="0" w:color="000000"/>
            </w:tcBorders>
            <w:shd w:val="clear" w:color="auto" w:fill="auto"/>
            <w:vAlign w:val="center"/>
          </w:tcPr>
          <w:p w14:paraId="70B363AF" w14:textId="77777777" w:rsidR="0057735F" w:rsidRDefault="0057735F" w:rsidP="0057735F">
            <w:pPr>
              <w:pStyle w:val="Contenutotabella"/>
              <w:jc w:val="center"/>
            </w:pPr>
            <w:r>
              <w:t>42</w:t>
            </w:r>
          </w:p>
        </w:tc>
        <w:tc>
          <w:tcPr>
            <w:tcW w:w="1852" w:type="dxa"/>
            <w:tcBorders>
              <w:left w:val="single" w:sz="1" w:space="0" w:color="000000"/>
              <w:bottom w:val="single" w:sz="1" w:space="0" w:color="000000"/>
              <w:right w:val="single" w:sz="1" w:space="0" w:color="000000"/>
            </w:tcBorders>
            <w:shd w:val="clear" w:color="auto" w:fill="auto"/>
            <w:vAlign w:val="center"/>
          </w:tcPr>
          <w:p w14:paraId="2D041B46" w14:textId="77777777" w:rsidR="0057735F" w:rsidRDefault="0057735F" w:rsidP="0057735F">
            <w:pPr>
              <w:pStyle w:val="Contenutotabella"/>
              <w:jc w:val="center"/>
            </w:pPr>
            <w:r>
              <w:t>100,00</w:t>
            </w:r>
          </w:p>
        </w:tc>
      </w:tr>
      <w:tr w:rsidR="00751AAC" w14:paraId="758F0A00" w14:textId="77777777" w:rsidTr="00751AAC">
        <w:trPr>
          <w:trHeight w:val="294"/>
          <w:jc w:val="center"/>
        </w:trPr>
        <w:tc>
          <w:tcPr>
            <w:tcW w:w="1503" w:type="dxa"/>
            <w:tcBorders>
              <w:left w:val="single" w:sz="1" w:space="0" w:color="000000"/>
              <w:bottom w:val="single" w:sz="1" w:space="0" w:color="000000"/>
            </w:tcBorders>
            <w:shd w:val="clear" w:color="auto" w:fill="auto"/>
            <w:vAlign w:val="center"/>
          </w:tcPr>
          <w:p w14:paraId="6CAA0D7F" w14:textId="77777777" w:rsidR="0057735F" w:rsidRDefault="0057735F" w:rsidP="0057735F">
            <w:pPr>
              <w:pStyle w:val="Contenutotabella"/>
              <w:jc w:val="center"/>
            </w:pPr>
            <w:r>
              <w:t>Totale</w:t>
            </w:r>
          </w:p>
        </w:tc>
        <w:tc>
          <w:tcPr>
            <w:tcW w:w="1825" w:type="dxa"/>
            <w:tcBorders>
              <w:left w:val="single" w:sz="1" w:space="0" w:color="000000"/>
              <w:bottom w:val="single" w:sz="1" w:space="0" w:color="000000"/>
            </w:tcBorders>
            <w:shd w:val="clear" w:color="auto" w:fill="auto"/>
            <w:vAlign w:val="center"/>
          </w:tcPr>
          <w:p w14:paraId="52D4BD4B" w14:textId="77777777" w:rsidR="0057735F" w:rsidRDefault="0057735F" w:rsidP="0057735F">
            <w:pPr>
              <w:pStyle w:val="Contenutotabella"/>
              <w:jc w:val="center"/>
            </w:pPr>
            <w:r>
              <w:t>42</w:t>
            </w:r>
          </w:p>
        </w:tc>
        <w:tc>
          <w:tcPr>
            <w:tcW w:w="1825" w:type="dxa"/>
            <w:tcBorders>
              <w:left w:val="single" w:sz="1" w:space="0" w:color="000000"/>
              <w:bottom w:val="single" w:sz="1" w:space="0" w:color="000000"/>
            </w:tcBorders>
            <w:shd w:val="clear" w:color="auto" w:fill="auto"/>
            <w:vAlign w:val="center"/>
          </w:tcPr>
          <w:p w14:paraId="466EBF56" w14:textId="77777777" w:rsidR="0057735F" w:rsidRDefault="0057735F" w:rsidP="0057735F">
            <w:pPr>
              <w:pStyle w:val="Contenutotabella"/>
              <w:jc w:val="center"/>
            </w:pPr>
            <w:r>
              <w:t>100,00</w:t>
            </w:r>
          </w:p>
        </w:tc>
        <w:tc>
          <w:tcPr>
            <w:tcW w:w="1825" w:type="dxa"/>
            <w:tcBorders>
              <w:left w:val="single" w:sz="1" w:space="0" w:color="000000"/>
              <w:bottom w:val="single" w:sz="1" w:space="0" w:color="000000"/>
            </w:tcBorders>
            <w:shd w:val="clear" w:color="auto" w:fill="auto"/>
            <w:vAlign w:val="center"/>
          </w:tcPr>
          <w:p w14:paraId="21AF1EF6" w14:textId="77777777" w:rsidR="0057735F" w:rsidRDefault="0057735F" w:rsidP="0057735F">
            <w:pPr>
              <w:pStyle w:val="Contenutotabella"/>
              <w:jc w:val="center"/>
            </w:pPr>
            <w:r>
              <w:t>42</w:t>
            </w:r>
          </w:p>
        </w:tc>
        <w:tc>
          <w:tcPr>
            <w:tcW w:w="1852" w:type="dxa"/>
            <w:tcBorders>
              <w:left w:val="single" w:sz="1" w:space="0" w:color="000000"/>
              <w:bottom w:val="single" w:sz="1" w:space="0" w:color="000000"/>
              <w:right w:val="single" w:sz="1" w:space="0" w:color="000000"/>
            </w:tcBorders>
            <w:shd w:val="clear" w:color="auto" w:fill="auto"/>
            <w:vAlign w:val="center"/>
          </w:tcPr>
          <w:p w14:paraId="5643793D" w14:textId="77777777" w:rsidR="0057735F" w:rsidRDefault="0057735F" w:rsidP="0057735F">
            <w:pPr>
              <w:pStyle w:val="Contenutotabella"/>
              <w:jc w:val="center"/>
            </w:pPr>
            <w:r>
              <w:t>100,00</w:t>
            </w:r>
          </w:p>
        </w:tc>
      </w:tr>
    </w:tbl>
    <w:p w14:paraId="0B7F90F9" w14:textId="77777777" w:rsidR="0057735F" w:rsidRDefault="0057735F" w:rsidP="0057735F"/>
    <w:p w14:paraId="37E95462" w14:textId="77777777" w:rsidR="0057735F" w:rsidRDefault="0057735F" w:rsidP="0057735F"/>
    <w:p w14:paraId="0D5708B9" w14:textId="77777777" w:rsidR="0057735F" w:rsidRDefault="0057735F" w:rsidP="0057735F">
      <w:pPr>
        <w:tabs>
          <w:tab w:val="left" w:pos="795"/>
        </w:tabs>
        <w:spacing w:line="360" w:lineRule="auto"/>
        <w:ind w:firstLine="454"/>
        <w:jc w:val="both"/>
        <w:rPr>
          <w:rFonts w:ascii="Arial" w:hAnsi="Arial" w:cs="Arial"/>
          <w:b/>
          <w:bCs/>
          <w:u w:val="single"/>
        </w:rPr>
      </w:pPr>
      <w:r>
        <w:rPr>
          <w:rFonts w:ascii="Arial" w:hAnsi="Arial" w:cs="Arial"/>
          <w:b/>
          <w:bCs/>
          <w:u w:val="single"/>
        </w:rPr>
        <w:t>Indici di tendenza centrale</w:t>
      </w:r>
    </w:p>
    <w:p w14:paraId="5EF661DE" w14:textId="77777777" w:rsidR="0057735F" w:rsidRDefault="0057735F" w:rsidP="0057735F">
      <w:pPr>
        <w:tabs>
          <w:tab w:val="left" w:pos="795"/>
        </w:tabs>
        <w:spacing w:line="360" w:lineRule="auto"/>
        <w:ind w:firstLine="454"/>
        <w:jc w:val="both"/>
        <w:rPr>
          <w:rFonts w:ascii="Arial" w:hAnsi="Arial" w:cs="Arial"/>
          <w:b/>
          <w:bCs/>
          <w:u w:val="single"/>
        </w:rPr>
      </w:pPr>
      <w:r>
        <w:rPr>
          <w:rFonts w:ascii="Arial" w:hAnsi="Arial" w:cs="Arial"/>
          <w:b/>
          <w:bCs/>
          <w:u w:val="single"/>
        </w:rPr>
        <w:t>Moda:</w:t>
      </w:r>
      <w:r>
        <w:rPr>
          <w:rFonts w:ascii="Arial" w:hAnsi="Arial" w:cs="Arial"/>
        </w:rPr>
        <w:t xml:space="preserve"> è la categoria presente con la frequenza più alta</w:t>
      </w:r>
    </w:p>
    <w:p w14:paraId="2D15787C" w14:textId="77777777" w:rsidR="0057735F" w:rsidRDefault="0057735F" w:rsidP="0057735F">
      <w:pPr>
        <w:tabs>
          <w:tab w:val="left" w:pos="795"/>
        </w:tabs>
        <w:spacing w:line="360" w:lineRule="auto"/>
        <w:ind w:firstLine="454"/>
        <w:jc w:val="both"/>
        <w:rPr>
          <w:rFonts w:ascii="Arial" w:hAnsi="Arial" w:cs="Arial"/>
          <w:b/>
          <w:bCs/>
          <w:u w:val="single"/>
        </w:rPr>
      </w:pPr>
    </w:p>
    <w:tbl>
      <w:tblPr>
        <w:tblW w:w="0" w:type="auto"/>
        <w:tblInd w:w="812" w:type="dxa"/>
        <w:tblLayout w:type="fixed"/>
        <w:tblCellMar>
          <w:top w:w="55" w:type="dxa"/>
          <w:left w:w="55" w:type="dxa"/>
          <w:bottom w:w="55" w:type="dxa"/>
          <w:right w:w="55" w:type="dxa"/>
        </w:tblCellMar>
        <w:tblLook w:val="0000" w:firstRow="0" w:lastRow="0" w:firstColumn="0" w:lastColumn="0" w:noHBand="0" w:noVBand="0"/>
      </w:tblPr>
      <w:tblGrid>
        <w:gridCol w:w="1984"/>
        <w:gridCol w:w="2106"/>
      </w:tblGrid>
      <w:tr w:rsidR="00751AAC" w14:paraId="2775EB84" w14:textId="77777777" w:rsidTr="00142E4B">
        <w:trPr>
          <w:trHeight w:val="214"/>
        </w:trPr>
        <w:tc>
          <w:tcPr>
            <w:tcW w:w="1984" w:type="dxa"/>
            <w:tcBorders>
              <w:top w:val="single" w:sz="1" w:space="0" w:color="000000"/>
              <w:left w:val="single" w:sz="1" w:space="0" w:color="000000"/>
              <w:bottom w:val="single" w:sz="1" w:space="0" w:color="000000"/>
            </w:tcBorders>
            <w:shd w:val="clear" w:color="auto" w:fill="auto"/>
            <w:vAlign w:val="center"/>
          </w:tcPr>
          <w:p w14:paraId="2BBC0A09" w14:textId="77777777" w:rsidR="0057735F" w:rsidRDefault="0057735F" w:rsidP="0057735F">
            <w:pPr>
              <w:pStyle w:val="Contenutotabella"/>
              <w:jc w:val="center"/>
            </w:pPr>
            <w:r>
              <w:t>anni 6</w:t>
            </w:r>
          </w:p>
        </w:tc>
        <w:tc>
          <w:tcPr>
            <w:tcW w:w="2106" w:type="dxa"/>
            <w:tcBorders>
              <w:top w:val="single" w:sz="1" w:space="0" w:color="000000"/>
              <w:left w:val="single" w:sz="1" w:space="0" w:color="000000"/>
              <w:bottom w:val="single" w:sz="1" w:space="0" w:color="000000"/>
              <w:right w:val="single" w:sz="1" w:space="0" w:color="000000"/>
            </w:tcBorders>
            <w:shd w:val="clear" w:color="auto" w:fill="auto"/>
            <w:vAlign w:val="center"/>
          </w:tcPr>
          <w:p w14:paraId="67D9BEB4" w14:textId="77777777" w:rsidR="0057735F" w:rsidRDefault="0057735F" w:rsidP="0057735F">
            <w:pPr>
              <w:pStyle w:val="Contenutotabella"/>
              <w:jc w:val="center"/>
            </w:pPr>
            <w:r>
              <w:t>9</w:t>
            </w:r>
          </w:p>
        </w:tc>
      </w:tr>
      <w:tr w:rsidR="00751AAC" w14:paraId="218E034E" w14:textId="77777777" w:rsidTr="00142E4B">
        <w:trPr>
          <w:trHeight w:val="214"/>
        </w:trPr>
        <w:tc>
          <w:tcPr>
            <w:tcW w:w="1984" w:type="dxa"/>
            <w:tcBorders>
              <w:left w:val="single" w:sz="1" w:space="0" w:color="000000"/>
              <w:bottom w:val="single" w:sz="1" w:space="0" w:color="000000"/>
            </w:tcBorders>
            <w:shd w:val="clear" w:color="auto" w:fill="auto"/>
            <w:vAlign w:val="center"/>
          </w:tcPr>
          <w:p w14:paraId="71D8DE8C" w14:textId="77777777" w:rsidR="0057735F" w:rsidRDefault="0057735F" w:rsidP="0057735F">
            <w:pPr>
              <w:pStyle w:val="Contenutotabella"/>
              <w:jc w:val="center"/>
            </w:pPr>
            <w:r>
              <w:t>anni 7</w:t>
            </w:r>
          </w:p>
        </w:tc>
        <w:tc>
          <w:tcPr>
            <w:tcW w:w="2106" w:type="dxa"/>
            <w:tcBorders>
              <w:left w:val="single" w:sz="1" w:space="0" w:color="000000"/>
              <w:bottom w:val="single" w:sz="1" w:space="0" w:color="000000"/>
              <w:right w:val="single" w:sz="1" w:space="0" w:color="000000"/>
            </w:tcBorders>
            <w:shd w:val="clear" w:color="auto" w:fill="auto"/>
            <w:vAlign w:val="center"/>
          </w:tcPr>
          <w:p w14:paraId="27DE9886" w14:textId="77777777" w:rsidR="0057735F" w:rsidRDefault="0057735F" w:rsidP="0057735F">
            <w:pPr>
              <w:pStyle w:val="Contenutotabella"/>
              <w:jc w:val="center"/>
            </w:pPr>
            <w:r>
              <w:t>10</w:t>
            </w:r>
          </w:p>
        </w:tc>
      </w:tr>
      <w:tr w:rsidR="00751AAC" w14:paraId="798FA4E5" w14:textId="77777777" w:rsidTr="00142E4B">
        <w:trPr>
          <w:trHeight w:val="214"/>
        </w:trPr>
        <w:tc>
          <w:tcPr>
            <w:tcW w:w="1984" w:type="dxa"/>
            <w:tcBorders>
              <w:left w:val="single" w:sz="1" w:space="0" w:color="000000"/>
              <w:bottom w:val="single" w:sz="1" w:space="0" w:color="000000"/>
            </w:tcBorders>
            <w:shd w:val="clear" w:color="auto" w:fill="auto"/>
            <w:vAlign w:val="center"/>
          </w:tcPr>
          <w:p w14:paraId="60218AC5" w14:textId="77777777" w:rsidR="0057735F" w:rsidRDefault="0057735F" w:rsidP="0057735F">
            <w:pPr>
              <w:pStyle w:val="Contenutotabella"/>
              <w:jc w:val="center"/>
            </w:pPr>
            <w:r>
              <w:t>anni 8</w:t>
            </w:r>
          </w:p>
        </w:tc>
        <w:tc>
          <w:tcPr>
            <w:tcW w:w="2106" w:type="dxa"/>
            <w:tcBorders>
              <w:left w:val="single" w:sz="1" w:space="0" w:color="000000"/>
              <w:bottom w:val="single" w:sz="1" w:space="0" w:color="000000"/>
              <w:right w:val="single" w:sz="1" w:space="0" w:color="000000"/>
            </w:tcBorders>
            <w:shd w:val="clear" w:color="auto" w:fill="auto"/>
            <w:vAlign w:val="center"/>
          </w:tcPr>
          <w:p w14:paraId="01D593B1" w14:textId="77777777" w:rsidR="0057735F" w:rsidRDefault="0057735F" w:rsidP="0057735F">
            <w:pPr>
              <w:pStyle w:val="Contenutotabella"/>
              <w:jc w:val="center"/>
            </w:pPr>
            <w:r>
              <w:t>8</w:t>
            </w:r>
          </w:p>
        </w:tc>
      </w:tr>
      <w:tr w:rsidR="00751AAC" w14:paraId="7C738AEF" w14:textId="77777777" w:rsidTr="00142E4B">
        <w:trPr>
          <w:trHeight w:val="214"/>
        </w:trPr>
        <w:tc>
          <w:tcPr>
            <w:tcW w:w="1984" w:type="dxa"/>
            <w:tcBorders>
              <w:left w:val="single" w:sz="1" w:space="0" w:color="000000"/>
              <w:bottom w:val="single" w:sz="1" w:space="0" w:color="000000"/>
            </w:tcBorders>
            <w:shd w:val="clear" w:color="auto" w:fill="auto"/>
            <w:vAlign w:val="center"/>
          </w:tcPr>
          <w:p w14:paraId="16B5DCDB" w14:textId="77777777" w:rsidR="0057735F" w:rsidRDefault="0057735F" w:rsidP="0057735F">
            <w:pPr>
              <w:pStyle w:val="Contenutotabella"/>
              <w:jc w:val="center"/>
            </w:pPr>
            <w:r>
              <w:t>anni 9</w:t>
            </w:r>
          </w:p>
        </w:tc>
        <w:tc>
          <w:tcPr>
            <w:tcW w:w="2106" w:type="dxa"/>
            <w:tcBorders>
              <w:left w:val="single" w:sz="1" w:space="0" w:color="000000"/>
              <w:bottom w:val="single" w:sz="1" w:space="0" w:color="000000"/>
              <w:right w:val="single" w:sz="1" w:space="0" w:color="000000"/>
            </w:tcBorders>
            <w:shd w:val="clear" w:color="auto" w:fill="auto"/>
            <w:vAlign w:val="center"/>
          </w:tcPr>
          <w:p w14:paraId="59E68B1C" w14:textId="77777777" w:rsidR="0057735F" w:rsidRDefault="0057735F" w:rsidP="0057735F">
            <w:pPr>
              <w:pStyle w:val="Contenutotabella"/>
              <w:jc w:val="center"/>
            </w:pPr>
            <w:r>
              <w:t>8</w:t>
            </w:r>
          </w:p>
        </w:tc>
      </w:tr>
      <w:tr w:rsidR="00751AAC" w14:paraId="3D38DA67" w14:textId="77777777" w:rsidTr="00142E4B">
        <w:trPr>
          <w:trHeight w:val="214"/>
        </w:trPr>
        <w:tc>
          <w:tcPr>
            <w:tcW w:w="1984" w:type="dxa"/>
            <w:tcBorders>
              <w:left w:val="single" w:sz="1" w:space="0" w:color="000000"/>
              <w:bottom w:val="single" w:sz="1" w:space="0" w:color="000000"/>
            </w:tcBorders>
            <w:shd w:val="clear" w:color="auto" w:fill="auto"/>
            <w:vAlign w:val="center"/>
          </w:tcPr>
          <w:p w14:paraId="77A5E3E3" w14:textId="77777777" w:rsidR="0057735F" w:rsidRDefault="0057735F" w:rsidP="0057735F">
            <w:pPr>
              <w:pStyle w:val="Contenutotabella"/>
              <w:jc w:val="center"/>
            </w:pPr>
            <w:r>
              <w:t>anni 10</w:t>
            </w:r>
          </w:p>
        </w:tc>
        <w:tc>
          <w:tcPr>
            <w:tcW w:w="2106" w:type="dxa"/>
            <w:tcBorders>
              <w:left w:val="single" w:sz="1" w:space="0" w:color="000000"/>
              <w:bottom w:val="single" w:sz="1" w:space="0" w:color="000000"/>
              <w:right w:val="single" w:sz="1" w:space="0" w:color="000000"/>
            </w:tcBorders>
            <w:shd w:val="clear" w:color="auto" w:fill="auto"/>
            <w:vAlign w:val="center"/>
          </w:tcPr>
          <w:p w14:paraId="32247F6A" w14:textId="77777777" w:rsidR="0057735F" w:rsidRDefault="0057735F" w:rsidP="0057735F">
            <w:pPr>
              <w:pStyle w:val="Contenutotabella"/>
              <w:jc w:val="center"/>
            </w:pPr>
            <w:r>
              <w:t>7</w:t>
            </w:r>
          </w:p>
        </w:tc>
      </w:tr>
    </w:tbl>
    <w:p w14:paraId="491F738A" w14:textId="77777777" w:rsidR="0057735F" w:rsidRDefault="0057735F" w:rsidP="0057735F"/>
    <w:p w14:paraId="56A051F8" w14:textId="77777777" w:rsidR="0057735F" w:rsidRDefault="0057735F" w:rsidP="0057735F">
      <w:r>
        <w:rPr>
          <w:rFonts w:ascii="Arial" w:hAnsi="Arial" w:cs="Arial"/>
        </w:rPr>
        <w:tab/>
        <w:t>Moda (V1): anni 7</w:t>
      </w:r>
    </w:p>
    <w:p w14:paraId="5F7572F4" w14:textId="77777777" w:rsidR="0057735F" w:rsidRDefault="0057735F" w:rsidP="0057735F"/>
    <w:p w14:paraId="37C7EF01" w14:textId="77777777" w:rsidR="0057735F" w:rsidRDefault="0057735F" w:rsidP="00142E4B">
      <w:pPr>
        <w:tabs>
          <w:tab w:val="left" w:pos="795"/>
        </w:tabs>
        <w:spacing w:line="360" w:lineRule="auto"/>
        <w:ind w:firstLine="454"/>
        <w:jc w:val="both"/>
        <w:rPr>
          <w:rFonts w:ascii="Arial" w:hAnsi="Arial" w:cs="Arial"/>
          <w:b/>
          <w:bCs/>
          <w:u w:val="single"/>
        </w:rPr>
      </w:pPr>
      <w:r>
        <w:rPr>
          <w:rFonts w:ascii="Arial" w:hAnsi="Arial" w:cs="Arial"/>
          <w:b/>
          <w:bCs/>
          <w:u w:val="single"/>
        </w:rPr>
        <w:t>Mediana:</w:t>
      </w:r>
      <w:r>
        <w:rPr>
          <w:rFonts w:ascii="Arial" w:hAnsi="Arial" w:cs="Arial"/>
        </w:rPr>
        <w:t xml:space="preserve"> essa è il punto che, nella distribuzione ordinata, lascia il 50% dei casi alla sua destra ed il 50% alla sua sinistra</w:t>
      </w:r>
    </w:p>
    <w:p w14:paraId="0C28D694" w14:textId="77777777" w:rsidR="0057735F" w:rsidRDefault="0057735F" w:rsidP="0057735F">
      <w:pPr>
        <w:tabs>
          <w:tab w:val="left" w:pos="795"/>
        </w:tabs>
        <w:spacing w:line="360" w:lineRule="auto"/>
        <w:jc w:val="both"/>
        <w:rPr>
          <w:rFonts w:ascii="Arial" w:hAnsi="Arial" w:cs="Arial"/>
        </w:rPr>
      </w:pPr>
      <w:r>
        <w:rPr>
          <w:rFonts w:ascii="Arial" w:hAnsi="Arial" w:cs="Arial"/>
        </w:rPr>
        <w:t xml:space="preserve">  6 6 6 6 6 6 6 6 6 7 7 7 7 7 7 7 7 7 7 8 </w:t>
      </w:r>
      <w:r>
        <w:rPr>
          <w:rFonts w:ascii="Arial" w:hAnsi="Arial" w:cs="Arial"/>
          <w:b/>
          <w:bCs/>
          <w:u w:val="single"/>
        </w:rPr>
        <w:t>8</w:t>
      </w:r>
      <w:r>
        <w:rPr>
          <w:rFonts w:ascii="Arial" w:hAnsi="Arial" w:cs="Arial"/>
        </w:rPr>
        <w:t xml:space="preserve"> </w:t>
      </w:r>
      <w:r>
        <w:rPr>
          <w:rFonts w:ascii="Arial" w:hAnsi="Arial" w:cs="Arial"/>
          <w:b/>
          <w:bCs/>
          <w:u w:val="single"/>
        </w:rPr>
        <w:t>8</w:t>
      </w:r>
      <w:r>
        <w:rPr>
          <w:rFonts w:ascii="Arial" w:hAnsi="Arial" w:cs="Arial"/>
        </w:rPr>
        <w:t xml:space="preserve"> 8 8 8 8 8 9 9 9 9 9 9 9 9 10 10 10 10 10 10 10</w:t>
      </w:r>
    </w:p>
    <w:p w14:paraId="15BC9DBF" w14:textId="77777777" w:rsidR="0057735F" w:rsidRDefault="0057735F" w:rsidP="0057735F">
      <w:pPr>
        <w:tabs>
          <w:tab w:val="left" w:pos="795"/>
        </w:tabs>
        <w:spacing w:line="200" w:lineRule="atLeast"/>
        <w:jc w:val="both"/>
        <w:rPr>
          <w:rFonts w:ascii="Arial" w:hAnsi="Arial" w:cs="Arial"/>
          <w:b/>
          <w:bCs/>
          <w:u w:val="single"/>
        </w:rPr>
      </w:pPr>
      <w:r>
        <w:rPr>
          <w:rFonts w:ascii="Arial" w:hAnsi="Arial" w:cs="Arial"/>
        </w:rPr>
        <w:t xml:space="preserve">           Mediana (V1): anni 8</w:t>
      </w:r>
    </w:p>
    <w:p w14:paraId="7FFC61C7" w14:textId="77777777" w:rsidR="0057735F" w:rsidRDefault="0057735F" w:rsidP="0057735F">
      <w:pPr>
        <w:tabs>
          <w:tab w:val="left" w:pos="795"/>
        </w:tabs>
        <w:spacing w:line="200" w:lineRule="atLeast"/>
        <w:jc w:val="both"/>
        <w:rPr>
          <w:rFonts w:ascii="Arial" w:hAnsi="Arial" w:cs="Arial"/>
          <w:b/>
          <w:bCs/>
          <w:u w:val="single"/>
        </w:rPr>
      </w:pPr>
    </w:p>
    <w:p w14:paraId="104014BE" w14:textId="77777777" w:rsidR="0057735F" w:rsidRDefault="0057735F" w:rsidP="0057735F">
      <w:pPr>
        <w:tabs>
          <w:tab w:val="left" w:pos="795"/>
        </w:tabs>
        <w:spacing w:line="360" w:lineRule="auto"/>
        <w:jc w:val="both"/>
        <w:rPr>
          <w:rFonts w:ascii="Arial" w:hAnsi="Arial" w:cs="Arial"/>
        </w:rPr>
      </w:pPr>
      <w:r>
        <w:rPr>
          <w:rFonts w:ascii="Arial" w:hAnsi="Arial" w:cs="Arial"/>
        </w:rPr>
        <w:t xml:space="preserve">       </w:t>
      </w:r>
      <w:r>
        <w:rPr>
          <w:rFonts w:ascii="Arial" w:hAnsi="Arial" w:cs="Arial"/>
          <w:b/>
          <w:bCs/>
          <w:u w:val="single"/>
        </w:rPr>
        <w:t>Media:</w:t>
      </w:r>
    </w:p>
    <w:p w14:paraId="056883D6" w14:textId="77777777" w:rsidR="0057735F" w:rsidRDefault="0057735F" w:rsidP="0057735F">
      <w:pPr>
        <w:tabs>
          <w:tab w:val="left" w:pos="795"/>
        </w:tabs>
        <w:spacing w:line="360" w:lineRule="auto"/>
        <w:jc w:val="both"/>
        <w:rPr>
          <w:rFonts w:ascii="Arial" w:hAnsi="Arial" w:cs="Arial"/>
          <w:b/>
          <w:bCs/>
        </w:rPr>
      </w:pPr>
      <w:r>
        <w:rPr>
          <w:rFonts w:ascii="Arial" w:hAnsi="Arial" w:cs="Arial"/>
        </w:rPr>
        <w:t xml:space="preserve">           Media (V1): [(6*9)+(7*10)+(8*8)+(9*8)+(10*7)]/42= 330/42= 7,86 anni</w:t>
      </w:r>
    </w:p>
    <w:p w14:paraId="15964ECF" w14:textId="77777777" w:rsidR="0057735F" w:rsidRDefault="0057735F" w:rsidP="0057735F">
      <w:pPr>
        <w:tabs>
          <w:tab w:val="left" w:pos="795"/>
        </w:tabs>
        <w:spacing w:line="360" w:lineRule="auto"/>
        <w:ind w:firstLine="454"/>
        <w:jc w:val="both"/>
        <w:rPr>
          <w:rFonts w:ascii="Arial" w:hAnsi="Arial" w:cs="Arial"/>
          <w:b/>
          <w:bCs/>
          <w:u w:val="single"/>
        </w:rPr>
      </w:pPr>
    </w:p>
    <w:p w14:paraId="425A192A" w14:textId="77777777" w:rsidR="0057735F" w:rsidRDefault="0057735F" w:rsidP="0057735F">
      <w:pPr>
        <w:tabs>
          <w:tab w:val="left" w:pos="795"/>
        </w:tabs>
        <w:spacing w:line="360" w:lineRule="auto"/>
        <w:ind w:firstLine="454"/>
        <w:jc w:val="both"/>
        <w:rPr>
          <w:rFonts w:ascii="Arial" w:hAnsi="Arial" w:cs="Arial"/>
          <w:b/>
          <w:bCs/>
          <w:u w:val="single"/>
        </w:rPr>
      </w:pPr>
      <w:r>
        <w:rPr>
          <w:rFonts w:ascii="Arial" w:hAnsi="Arial" w:cs="Arial"/>
          <w:b/>
          <w:bCs/>
          <w:u w:val="single"/>
        </w:rPr>
        <w:t>Indici di dispersione</w:t>
      </w:r>
    </w:p>
    <w:p w14:paraId="1584426B" w14:textId="77777777" w:rsidR="0057735F" w:rsidRDefault="0057735F" w:rsidP="0057735F">
      <w:pPr>
        <w:tabs>
          <w:tab w:val="left" w:pos="795"/>
        </w:tabs>
        <w:spacing w:line="360" w:lineRule="auto"/>
        <w:ind w:firstLine="454"/>
        <w:jc w:val="both"/>
        <w:rPr>
          <w:rFonts w:ascii="Arial" w:hAnsi="Arial" w:cs="Arial"/>
        </w:rPr>
      </w:pPr>
      <w:r>
        <w:rPr>
          <w:rFonts w:ascii="Arial" w:hAnsi="Arial" w:cs="Arial"/>
          <w:b/>
          <w:bCs/>
          <w:u w:val="single"/>
        </w:rPr>
        <w:t>Devianza:</w:t>
      </w:r>
      <w:r>
        <w:rPr>
          <w:rFonts w:ascii="Arial" w:hAnsi="Arial" w:cs="Arial"/>
        </w:rPr>
        <w:t xml:space="preserve"> è la somma delle distanza tra i singoli dati e la media del gruppo (scarti semplici) elevati al quadrato</w:t>
      </w:r>
    </w:p>
    <w:p w14:paraId="0DF4B467" w14:textId="77777777" w:rsidR="0057735F" w:rsidRDefault="0057735F" w:rsidP="0057735F">
      <w:pPr>
        <w:tabs>
          <w:tab w:val="left" w:pos="795"/>
        </w:tabs>
        <w:spacing w:line="360" w:lineRule="auto"/>
        <w:ind w:firstLine="454"/>
        <w:jc w:val="both"/>
        <w:rPr>
          <w:rFonts w:ascii="Arial" w:hAnsi="Arial" w:cs="Arial"/>
          <w:b/>
          <w:bCs/>
          <w:u w:val="single"/>
        </w:rPr>
      </w:pPr>
      <w:r>
        <w:rPr>
          <w:rFonts w:ascii="Arial" w:hAnsi="Arial" w:cs="Arial"/>
        </w:rPr>
        <w:t>Devianza (V1): [9*(6-7,86)^2] + [10*(7-7,86)^2] + [8*(8-7,86)^2] + [8*(9-7,86)^2] + [7*(10-7,86)^2] = 31,13 + 7,396 + 0,16 + 10,397 + 32,06 = 81,143</w:t>
      </w:r>
    </w:p>
    <w:p w14:paraId="7FB9895D" w14:textId="77777777" w:rsidR="0057735F" w:rsidRDefault="0057735F" w:rsidP="0057735F">
      <w:pPr>
        <w:tabs>
          <w:tab w:val="left" w:pos="795"/>
        </w:tabs>
        <w:spacing w:line="360" w:lineRule="auto"/>
        <w:ind w:firstLine="454"/>
        <w:jc w:val="both"/>
        <w:rPr>
          <w:rFonts w:ascii="Arial" w:hAnsi="Arial" w:cs="Arial"/>
          <w:b/>
          <w:bCs/>
          <w:u w:val="single"/>
        </w:rPr>
      </w:pPr>
    </w:p>
    <w:p w14:paraId="0BD7AC99" w14:textId="77777777" w:rsidR="0057735F" w:rsidRDefault="0057735F" w:rsidP="0057735F">
      <w:pPr>
        <w:tabs>
          <w:tab w:val="left" w:pos="795"/>
        </w:tabs>
        <w:spacing w:line="360" w:lineRule="auto"/>
        <w:ind w:firstLine="454"/>
        <w:jc w:val="both"/>
        <w:rPr>
          <w:rFonts w:ascii="Arial" w:hAnsi="Arial" w:cs="Arial"/>
        </w:rPr>
      </w:pPr>
      <w:r>
        <w:rPr>
          <w:rFonts w:ascii="Arial" w:hAnsi="Arial" w:cs="Arial"/>
          <w:b/>
          <w:bCs/>
          <w:u w:val="single"/>
        </w:rPr>
        <w:t>Varianza:</w:t>
      </w:r>
      <w:r>
        <w:rPr>
          <w:rFonts w:ascii="Arial" w:hAnsi="Arial" w:cs="Arial"/>
        </w:rPr>
        <w:t xml:space="preserve"> è calcolata dividendo la devianza per il numero dei casi</w:t>
      </w:r>
    </w:p>
    <w:p w14:paraId="6C052E24" w14:textId="77777777" w:rsidR="0057735F" w:rsidRDefault="0057735F" w:rsidP="00142E4B">
      <w:pPr>
        <w:tabs>
          <w:tab w:val="left" w:pos="795"/>
        </w:tabs>
        <w:spacing w:line="360" w:lineRule="auto"/>
        <w:ind w:firstLine="454"/>
        <w:jc w:val="both"/>
        <w:rPr>
          <w:rFonts w:ascii="Arial" w:hAnsi="Arial" w:cs="Arial"/>
        </w:rPr>
      </w:pPr>
      <w:r>
        <w:rPr>
          <w:rFonts w:ascii="Arial" w:hAnsi="Arial" w:cs="Arial"/>
        </w:rPr>
        <w:tab/>
        <w:t>Varianza (V1): 81,143/42 = 1,93</w:t>
      </w:r>
    </w:p>
    <w:p w14:paraId="1DC7FCA3" w14:textId="77777777" w:rsidR="0057735F" w:rsidRDefault="0057735F" w:rsidP="0057735F">
      <w:pPr>
        <w:tabs>
          <w:tab w:val="left" w:pos="795"/>
        </w:tabs>
        <w:spacing w:line="360" w:lineRule="auto"/>
        <w:ind w:firstLine="454"/>
        <w:jc w:val="both"/>
        <w:rPr>
          <w:rFonts w:ascii="Arial" w:hAnsi="Arial" w:cs="Arial"/>
        </w:rPr>
      </w:pPr>
      <w:r>
        <w:rPr>
          <w:rFonts w:ascii="Arial" w:hAnsi="Arial" w:cs="Arial"/>
          <w:b/>
          <w:bCs/>
          <w:u w:val="single"/>
        </w:rPr>
        <w:lastRenderedPageBreak/>
        <w:t>Scarto quadratico medio:</w:t>
      </w:r>
      <w:r>
        <w:rPr>
          <w:rFonts w:ascii="Arial" w:hAnsi="Arial" w:cs="Arial"/>
        </w:rPr>
        <w:t xml:space="preserve"> è calcolato estraendo la radice quadrata della varianza. Esso viene considerato indice di un'alta dispersione dei dati quando vale 1/3 del punto centrale.</w:t>
      </w:r>
    </w:p>
    <w:p w14:paraId="1C33BFE0" w14:textId="77777777" w:rsidR="00142E4B" w:rsidRPr="00142E4B" w:rsidRDefault="0057735F" w:rsidP="00142E4B">
      <w:pPr>
        <w:tabs>
          <w:tab w:val="left" w:pos="795"/>
        </w:tabs>
        <w:spacing w:line="360" w:lineRule="auto"/>
        <w:ind w:firstLine="454"/>
        <w:jc w:val="both"/>
        <w:rPr>
          <w:rFonts w:ascii="Arial" w:hAnsi="Arial" w:cs="Arial"/>
          <w:b/>
          <w:bCs/>
          <w:color w:val="000000"/>
          <w:sz w:val="28"/>
          <w:szCs w:val="28"/>
          <w:u w:val="single"/>
        </w:rPr>
      </w:pPr>
      <w:r>
        <w:rPr>
          <w:rFonts w:ascii="Arial" w:hAnsi="Arial" w:cs="Arial"/>
        </w:rPr>
        <w:tab/>
        <w:t>Scarto (V1):</w:t>
      </w:r>
      <w:r>
        <w:rPr>
          <w:rFonts w:ascii="Arial" w:hAnsi="Arial" w:cs="Arial"/>
        </w:rPr>
        <w:tab/>
      </w:r>
      <w:r>
        <w:rPr>
          <w:rFonts w:ascii="Arial" w:eastAsia="Arial" w:hAnsi="Arial" w:cs="Arial"/>
        </w:rPr>
        <w:t>√</w:t>
      </w:r>
      <w:r>
        <w:rPr>
          <w:rFonts w:ascii="Arial" w:hAnsi="Arial" w:cs="Arial"/>
        </w:rPr>
        <w:t xml:space="preserve"> 1,93 = 1,39 quindi vi è una bassa dispersione, in quanto lo scarto si considera, invece, indice di un'alta dispersione quando vale 1/3 del punto centrale.</w:t>
      </w:r>
    </w:p>
    <w:p w14:paraId="0854B2DE" w14:textId="77777777" w:rsidR="00142E4B" w:rsidRDefault="00142E4B" w:rsidP="0057735F">
      <w:pPr>
        <w:tabs>
          <w:tab w:val="left" w:pos="795"/>
        </w:tabs>
        <w:spacing w:line="360" w:lineRule="auto"/>
        <w:ind w:firstLine="454"/>
        <w:jc w:val="both"/>
        <w:rPr>
          <w:rFonts w:ascii="Arial" w:hAnsi="Arial" w:cs="Arial"/>
          <w:b/>
          <w:bCs/>
          <w:color w:val="FF6600"/>
          <w:sz w:val="28"/>
          <w:szCs w:val="28"/>
          <w:u w:val="single"/>
        </w:rPr>
      </w:pPr>
    </w:p>
    <w:p w14:paraId="345EB4DB" w14:textId="77777777" w:rsidR="00142E4B" w:rsidRDefault="00142E4B" w:rsidP="0057735F">
      <w:pPr>
        <w:tabs>
          <w:tab w:val="left" w:pos="795"/>
        </w:tabs>
        <w:spacing w:line="360" w:lineRule="auto"/>
        <w:ind w:firstLine="454"/>
        <w:jc w:val="both"/>
        <w:rPr>
          <w:rFonts w:ascii="Arial" w:hAnsi="Arial" w:cs="Arial"/>
          <w:b/>
          <w:bCs/>
          <w:color w:val="FF6600"/>
          <w:sz w:val="28"/>
          <w:szCs w:val="28"/>
          <w:u w:val="single"/>
        </w:rPr>
      </w:pPr>
    </w:p>
    <w:p w14:paraId="304D16F7" w14:textId="77777777" w:rsidR="0057735F" w:rsidRPr="00FD0009" w:rsidRDefault="0057735F" w:rsidP="0057735F">
      <w:pPr>
        <w:tabs>
          <w:tab w:val="left" w:pos="795"/>
        </w:tabs>
        <w:spacing w:line="360" w:lineRule="auto"/>
        <w:ind w:firstLine="454"/>
        <w:jc w:val="both"/>
        <w:rPr>
          <w:rFonts w:ascii="Arial" w:hAnsi="Arial" w:cs="Arial"/>
          <w:b/>
          <w:bCs/>
          <w:color w:val="FF6600"/>
          <w:u w:val="single"/>
        </w:rPr>
      </w:pPr>
      <w:r w:rsidRPr="00FD0009">
        <w:rPr>
          <w:rFonts w:ascii="Arial" w:hAnsi="Arial" w:cs="Arial"/>
          <w:b/>
          <w:bCs/>
          <w:color w:val="FF6600"/>
          <w:sz w:val="28"/>
          <w:szCs w:val="28"/>
          <w:u w:val="single"/>
        </w:rPr>
        <w:t>GENERE (V2)</w:t>
      </w:r>
    </w:p>
    <w:p w14:paraId="1876E0AB" w14:textId="77777777" w:rsidR="0057735F" w:rsidRDefault="0057735F" w:rsidP="0057735F">
      <w:pPr>
        <w:tabs>
          <w:tab w:val="left" w:pos="795"/>
        </w:tabs>
        <w:spacing w:line="360" w:lineRule="auto"/>
        <w:ind w:firstLine="454"/>
        <w:jc w:val="both"/>
        <w:rPr>
          <w:rFonts w:ascii="Arial" w:hAnsi="Arial" w:cs="Arial"/>
          <w:b/>
          <w:bCs/>
          <w:u w:val="single"/>
        </w:rPr>
      </w:pPr>
      <w:r>
        <w:rPr>
          <w:rFonts w:ascii="Arial" w:hAnsi="Arial" w:cs="Arial"/>
          <w:b/>
          <w:bCs/>
          <w:u w:val="single"/>
        </w:rPr>
        <w:t>Distribuzione di frequenza</w:t>
      </w:r>
    </w:p>
    <w:p w14:paraId="2395B8EB" w14:textId="77777777" w:rsidR="0057735F" w:rsidRDefault="0057735F" w:rsidP="0057735F">
      <w:pPr>
        <w:tabs>
          <w:tab w:val="left" w:pos="795"/>
        </w:tabs>
        <w:spacing w:line="360" w:lineRule="auto"/>
        <w:ind w:firstLine="454"/>
        <w:jc w:val="both"/>
        <w:rPr>
          <w:rFonts w:ascii="Arial" w:hAnsi="Arial" w:cs="Arial"/>
          <w:b/>
          <w:bCs/>
          <w:u w:val="single"/>
        </w:rPr>
      </w:pPr>
    </w:p>
    <w:p w14:paraId="41E3DD12" w14:textId="77777777" w:rsidR="00142E4B" w:rsidRDefault="00142E4B" w:rsidP="0057735F">
      <w:pPr>
        <w:tabs>
          <w:tab w:val="left" w:pos="795"/>
        </w:tabs>
        <w:spacing w:line="360" w:lineRule="auto"/>
        <w:ind w:firstLine="454"/>
        <w:jc w:val="both"/>
        <w:rPr>
          <w:rFonts w:ascii="Arial" w:hAnsi="Arial" w:cs="Arial"/>
          <w:b/>
          <w:bCs/>
          <w:u w:val="single"/>
        </w:rPr>
      </w:pP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2731"/>
        <w:gridCol w:w="2350"/>
        <w:gridCol w:w="2739"/>
      </w:tblGrid>
      <w:tr w:rsidR="00751AAC" w14:paraId="3E322402" w14:textId="77777777" w:rsidTr="00751AAC">
        <w:trPr>
          <w:trHeight w:val="586"/>
          <w:jc w:val="center"/>
        </w:trPr>
        <w:tc>
          <w:tcPr>
            <w:tcW w:w="2731" w:type="dxa"/>
            <w:tcBorders>
              <w:top w:val="single" w:sz="1" w:space="0" w:color="000000"/>
              <w:left w:val="single" w:sz="1" w:space="0" w:color="000000"/>
              <w:bottom w:val="single" w:sz="1" w:space="0" w:color="000000"/>
            </w:tcBorders>
            <w:shd w:val="clear" w:color="auto" w:fill="auto"/>
            <w:vAlign w:val="center"/>
          </w:tcPr>
          <w:p w14:paraId="5DA4E33D" w14:textId="77777777" w:rsidR="0057735F" w:rsidRDefault="0057735F" w:rsidP="0057735F">
            <w:pPr>
              <w:pStyle w:val="Contenutotabella"/>
              <w:jc w:val="center"/>
            </w:pPr>
            <w:r>
              <w:t>Campione diviso per genere (V2)</w:t>
            </w:r>
          </w:p>
        </w:tc>
        <w:tc>
          <w:tcPr>
            <w:tcW w:w="2350" w:type="dxa"/>
            <w:tcBorders>
              <w:top w:val="single" w:sz="1" w:space="0" w:color="000000"/>
              <w:left w:val="single" w:sz="1" w:space="0" w:color="000000"/>
              <w:bottom w:val="single" w:sz="1" w:space="0" w:color="000000"/>
            </w:tcBorders>
            <w:shd w:val="clear" w:color="auto" w:fill="auto"/>
            <w:vAlign w:val="center"/>
          </w:tcPr>
          <w:p w14:paraId="19AE83FD" w14:textId="77777777" w:rsidR="0057735F" w:rsidRDefault="0057735F" w:rsidP="0057735F">
            <w:pPr>
              <w:pStyle w:val="Contenutotabella"/>
              <w:jc w:val="center"/>
            </w:pPr>
            <w:r>
              <w:t>Frequenza semplice</w:t>
            </w:r>
          </w:p>
        </w:tc>
        <w:tc>
          <w:tcPr>
            <w:tcW w:w="2739" w:type="dxa"/>
            <w:tcBorders>
              <w:top w:val="single" w:sz="1" w:space="0" w:color="000000"/>
              <w:left w:val="single" w:sz="1" w:space="0" w:color="000000"/>
              <w:bottom w:val="single" w:sz="1" w:space="0" w:color="000000"/>
              <w:right w:val="single" w:sz="1" w:space="0" w:color="000000"/>
            </w:tcBorders>
            <w:shd w:val="clear" w:color="auto" w:fill="auto"/>
            <w:vAlign w:val="center"/>
          </w:tcPr>
          <w:p w14:paraId="570A38CE" w14:textId="77777777" w:rsidR="0057735F" w:rsidRDefault="0057735F" w:rsidP="0057735F">
            <w:pPr>
              <w:pStyle w:val="Contenutotabella"/>
              <w:jc w:val="center"/>
            </w:pPr>
            <w:r>
              <w:t>Percentuale semplice (%)</w:t>
            </w:r>
          </w:p>
        </w:tc>
      </w:tr>
      <w:tr w:rsidR="00751AAC" w14:paraId="5E229423" w14:textId="77777777" w:rsidTr="00751AAC">
        <w:trPr>
          <w:trHeight w:val="322"/>
          <w:jc w:val="center"/>
        </w:trPr>
        <w:tc>
          <w:tcPr>
            <w:tcW w:w="2731" w:type="dxa"/>
            <w:tcBorders>
              <w:left w:val="single" w:sz="1" w:space="0" w:color="000000"/>
              <w:bottom w:val="single" w:sz="1" w:space="0" w:color="000000"/>
            </w:tcBorders>
            <w:shd w:val="clear" w:color="auto" w:fill="auto"/>
            <w:vAlign w:val="center"/>
          </w:tcPr>
          <w:p w14:paraId="249C2D28" w14:textId="77777777" w:rsidR="0057735F" w:rsidRDefault="0057735F" w:rsidP="0057735F">
            <w:pPr>
              <w:pStyle w:val="Contenutotabella"/>
              <w:jc w:val="center"/>
            </w:pPr>
            <w:r>
              <w:t>Maschi</w:t>
            </w:r>
          </w:p>
        </w:tc>
        <w:tc>
          <w:tcPr>
            <w:tcW w:w="2350" w:type="dxa"/>
            <w:tcBorders>
              <w:left w:val="single" w:sz="1" w:space="0" w:color="000000"/>
              <w:bottom w:val="single" w:sz="1" w:space="0" w:color="000000"/>
            </w:tcBorders>
            <w:shd w:val="clear" w:color="auto" w:fill="auto"/>
            <w:vAlign w:val="center"/>
          </w:tcPr>
          <w:p w14:paraId="167D1580" w14:textId="77777777" w:rsidR="0057735F" w:rsidRDefault="0057735F" w:rsidP="0057735F">
            <w:pPr>
              <w:pStyle w:val="Contenutotabella"/>
              <w:jc w:val="center"/>
            </w:pPr>
            <w:r>
              <w:t>23</w:t>
            </w:r>
          </w:p>
        </w:tc>
        <w:tc>
          <w:tcPr>
            <w:tcW w:w="2739" w:type="dxa"/>
            <w:tcBorders>
              <w:left w:val="single" w:sz="1" w:space="0" w:color="000000"/>
              <w:bottom w:val="single" w:sz="1" w:space="0" w:color="000000"/>
              <w:right w:val="single" w:sz="1" w:space="0" w:color="000000"/>
            </w:tcBorders>
            <w:shd w:val="clear" w:color="auto" w:fill="auto"/>
            <w:vAlign w:val="center"/>
          </w:tcPr>
          <w:p w14:paraId="57AE8B4B" w14:textId="77777777" w:rsidR="0057735F" w:rsidRDefault="0057735F" w:rsidP="0057735F">
            <w:pPr>
              <w:pStyle w:val="Contenutotabella"/>
              <w:jc w:val="center"/>
            </w:pPr>
            <w:r>
              <w:t>54,76</w:t>
            </w:r>
          </w:p>
        </w:tc>
      </w:tr>
      <w:tr w:rsidR="00751AAC" w14:paraId="1660B103" w14:textId="77777777" w:rsidTr="00751AAC">
        <w:trPr>
          <w:trHeight w:val="322"/>
          <w:jc w:val="center"/>
        </w:trPr>
        <w:tc>
          <w:tcPr>
            <w:tcW w:w="2731" w:type="dxa"/>
            <w:tcBorders>
              <w:left w:val="single" w:sz="1" w:space="0" w:color="000000"/>
              <w:bottom w:val="single" w:sz="1" w:space="0" w:color="000000"/>
            </w:tcBorders>
            <w:shd w:val="clear" w:color="auto" w:fill="auto"/>
            <w:vAlign w:val="center"/>
          </w:tcPr>
          <w:p w14:paraId="6F99DF06" w14:textId="77777777" w:rsidR="0057735F" w:rsidRDefault="0057735F" w:rsidP="0057735F">
            <w:pPr>
              <w:pStyle w:val="Contenutotabella"/>
              <w:jc w:val="center"/>
            </w:pPr>
            <w:r>
              <w:t>Femmine</w:t>
            </w:r>
          </w:p>
        </w:tc>
        <w:tc>
          <w:tcPr>
            <w:tcW w:w="2350" w:type="dxa"/>
            <w:tcBorders>
              <w:left w:val="single" w:sz="1" w:space="0" w:color="000000"/>
              <w:bottom w:val="single" w:sz="1" w:space="0" w:color="000000"/>
            </w:tcBorders>
            <w:shd w:val="clear" w:color="auto" w:fill="auto"/>
            <w:vAlign w:val="center"/>
          </w:tcPr>
          <w:p w14:paraId="7D0DE0FD" w14:textId="77777777" w:rsidR="0057735F" w:rsidRDefault="0057735F" w:rsidP="0057735F">
            <w:pPr>
              <w:pStyle w:val="Contenutotabella"/>
              <w:jc w:val="center"/>
            </w:pPr>
            <w:r>
              <w:t>19</w:t>
            </w:r>
          </w:p>
        </w:tc>
        <w:tc>
          <w:tcPr>
            <w:tcW w:w="2739" w:type="dxa"/>
            <w:tcBorders>
              <w:left w:val="single" w:sz="1" w:space="0" w:color="000000"/>
              <w:bottom w:val="single" w:sz="1" w:space="0" w:color="000000"/>
              <w:right w:val="single" w:sz="1" w:space="0" w:color="000000"/>
            </w:tcBorders>
            <w:shd w:val="clear" w:color="auto" w:fill="auto"/>
            <w:vAlign w:val="center"/>
          </w:tcPr>
          <w:p w14:paraId="187D34D6" w14:textId="77777777" w:rsidR="0057735F" w:rsidRDefault="0057735F" w:rsidP="0057735F">
            <w:pPr>
              <w:pStyle w:val="Contenutotabella"/>
              <w:jc w:val="center"/>
            </w:pPr>
            <w:r>
              <w:t>45,24</w:t>
            </w:r>
          </w:p>
        </w:tc>
      </w:tr>
      <w:tr w:rsidR="00751AAC" w14:paraId="7DAB7BCA" w14:textId="77777777" w:rsidTr="00751AAC">
        <w:trPr>
          <w:trHeight w:val="322"/>
          <w:jc w:val="center"/>
        </w:trPr>
        <w:tc>
          <w:tcPr>
            <w:tcW w:w="2731" w:type="dxa"/>
            <w:tcBorders>
              <w:left w:val="single" w:sz="1" w:space="0" w:color="000000"/>
              <w:bottom w:val="single" w:sz="1" w:space="0" w:color="000000"/>
            </w:tcBorders>
            <w:shd w:val="clear" w:color="auto" w:fill="auto"/>
            <w:vAlign w:val="center"/>
          </w:tcPr>
          <w:p w14:paraId="16738D92" w14:textId="77777777" w:rsidR="0057735F" w:rsidRDefault="0057735F" w:rsidP="0057735F">
            <w:pPr>
              <w:pStyle w:val="Contenutotabella"/>
              <w:jc w:val="center"/>
            </w:pPr>
            <w:r>
              <w:t>Totale</w:t>
            </w:r>
          </w:p>
        </w:tc>
        <w:tc>
          <w:tcPr>
            <w:tcW w:w="2350" w:type="dxa"/>
            <w:tcBorders>
              <w:left w:val="single" w:sz="1" w:space="0" w:color="000000"/>
              <w:bottom w:val="single" w:sz="1" w:space="0" w:color="000000"/>
            </w:tcBorders>
            <w:shd w:val="clear" w:color="auto" w:fill="auto"/>
            <w:vAlign w:val="center"/>
          </w:tcPr>
          <w:p w14:paraId="6A0AC678" w14:textId="77777777" w:rsidR="0057735F" w:rsidRDefault="0057735F" w:rsidP="0057735F">
            <w:pPr>
              <w:pStyle w:val="Contenutotabella"/>
              <w:jc w:val="center"/>
            </w:pPr>
            <w:r>
              <w:t>42</w:t>
            </w:r>
          </w:p>
        </w:tc>
        <w:tc>
          <w:tcPr>
            <w:tcW w:w="2739" w:type="dxa"/>
            <w:tcBorders>
              <w:left w:val="single" w:sz="1" w:space="0" w:color="000000"/>
              <w:bottom w:val="single" w:sz="1" w:space="0" w:color="000000"/>
              <w:right w:val="single" w:sz="1" w:space="0" w:color="000000"/>
            </w:tcBorders>
            <w:shd w:val="clear" w:color="auto" w:fill="auto"/>
            <w:vAlign w:val="center"/>
          </w:tcPr>
          <w:p w14:paraId="3A6CDEC8" w14:textId="77777777" w:rsidR="0057735F" w:rsidRDefault="0057735F" w:rsidP="0057735F">
            <w:pPr>
              <w:pStyle w:val="Contenutotabella"/>
              <w:jc w:val="center"/>
            </w:pPr>
            <w:r>
              <w:t>100,00</w:t>
            </w:r>
          </w:p>
        </w:tc>
      </w:tr>
    </w:tbl>
    <w:p w14:paraId="36B8EC1E" w14:textId="77777777" w:rsidR="00142E4B" w:rsidRDefault="00142E4B" w:rsidP="0057735F">
      <w:pPr>
        <w:tabs>
          <w:tab w:val="left" w:pos="795"/>
        </w:tabs>
        <w:spacing w:line="360" w:lineRule="auto"/>
        <w:ind w:firstLine="454"/>
        <w:jc w:val="both"/>
        <w:rPr>
          <w:rFonts w:ascii="Arial" w:hAnsi="Arial" w:cs="Arial"/>
          <w:b/>
          <w:bCs/>
          <w:u w:val="single"/>
        </w:rPr>
      </w:pPr>
    </w:p>
    <w:p w14:paraId="6F471EED" w14:textId="77777777" w:rsidR="0057735F" w:rsidRDefault="0057735F" w:rsidP="0057735F">
      <w:pPr>
        <w:tabs>
          <w:tab w:val="left" w:pos="795"/>
        </w:tabs>
        <w:spacing w:line="360" w:lineRule="auto"/>
        <w:ind w:firstLine="454"/>
        <w:jc w:val="both"/>
        <w:rPr>
          <w:rFonts w:ascii="Arial" w:hAnsi="Arial" w:cs="Arial"/>
          <w:b/>
          <w:bCs/>
          <w:u w:val="single"/>
        </w:rPr>
      </w:pPr>
      <w:r>
        <w:rPr>
          <w:noProof/>
          <w:lang w:eastAsia="it-IT"/>
        </w:rPr>
        <w:drawing>
          <wp:anchor distT="0" distB="0" distL="0" distR="0" simplePos="0" relativeHeight="251746304" behindDoc="0" locked="0" layoutInCell="1" allowOverlap="1" wp14:anchorId="42D50561" wp14:editId="013C3F78">
            <wp:simplePos x="0" y="0"/>
            <wp:positionH relativeFrom="column">
              <wp:align>center</wp:align>
            </wp:positionH>
            <wp:positionV relativeFrom="paragraph">
              <wp:posOffset>390525</wp:posOffset>
            </wp:positionV>
            <wp:extent cx="4084320" cy="3056255"/>
            <wp:effectExtent l="0" t="0" r="5080" b="0"/>
            <wp:wrapTopAndBottom/>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84320" cy="305625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167A56BF" w14:textId="77777777" w:rsidR="0057735F" w:rsidRDefault="0057735F" w:rsidP="0057735F">
      <w:pPr>
        <w:tabs>
          <w:tab w:val="left" w:pos="795"/>
        </w:tabs>
        <w:spacing w:line="360" w:lineRule="auto"/>
        <w:ind w:firstLine="454"/>
        <w:jc w:val="both"/>
        <w:rPr>
          <w:rFonts w:ascii="Arial" w:hAnsi="Arial" w:cs="Arial"/>
          <w:b/>
          <w:bCs/>
          <w:u w:val="single"/>
        </w:rPr>
      </w:pPr>
    </w:p>
    <w:p w14:paraId="6E5E9F8C" w14:textId="77777777" w:rsidR="00142E4B" w:rsidRDefault="00142E4B" w:rsidP="0057735F">
      <w:pPr>
        <w:tabs>
          <w:tab w:val="left" w:pos="795"/>
        </w:tabs>
        <w:spacing w:line="360" w:lineRule="auto"/>
        <w:ind w:firstLine="454"/>
        <w:jc w:val="both"/>
        <w:rPr>
          <w:rFonts w:ascii="Arial" w:hAnsi="Arial" w:cs="Arial"/>
          <w:b/>
          <w:bCs/>
          <w:u w:val="single"/>
        </w:rPr>
      </w:pPr>
    </w:p>
    <w:p w14:paraId="3F1BA69C" w14:textId="77777777" w:rsidR="00142E4B" w:rsidRDefault="00142E4B" w:rsidP="0057735F">
      <w:pPr>
        <w:tabs>
          <w:tab w:val="left" w:pos="795"/>
        </w:tabs>
        <w:spacing w:line="360" w:lineRule="auto"/>
        <w:ind w:firstLine="454"/>
        <w:jc w:val="both"/>
        <w:rPr>
          <w:rFonts w:ascii="Arial" w:hAnsi="Arial" w:cs="Arial"/>
          <w:b/>
          <w:bCs/>
          <w:u w:val="single"/>
        </w:rPr>
      </w:pPr>
    </w:p>
    <w:p w14:paraId="22D3861E" w14:textId="77777777" w:rsidR="00142E4B" w:rsidRDefault="00142E4B" w:rsidP="0057735F">
      <w:pPr>
        <w:tabs>
          <w:tab w:val="left" w:pos="795"/>
        </w:tabs>
        <w:spacing w:line="360" w:lineRule="auto"/>
        <w:ind w:firstLine="454"/>
        <w:jc w:val="both"/>
        <w:rPr>
          <w:rFonts w:ascii="Arial" w:hAnsi="Arial" w:cs="Arial"/>
          <w:b/>
          <w:bCs/>
          <w:u w:val="single"/>
        </w:rPr>
      </w:pP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1607"/>
        <w:gridCol w:w="1607"/>
        <w:gridCol w:w="1607"/>
        <w:gridCol w:w="1607"/>
        <w:gridCol w:w="1628"/>
      </w:tblGrid>
      <w:tr w:rsidR="008D3E1C" w14:paraId="5EDCC83F" w14:textId="77777777" w:rsidTr="00751AAC">
        <w:trPr>
          <w:trHeight w:val="972"/>
          <w:jc w:val="center"/>
        </w:trPr>
        <w:tc>
          <w:tcPr>
            <w:tcW w:w="1607" w:type="dxa"/>
            <w:tcBorders>
              <w:top w:val="single" w:sz="1" w:space="0" w:color="000000"/>
              <w:left w:val="single" w:sz="1" w:space="0" w:color="000000"/>
              <w:bottom w:val="single" w:sz="1" w:space="0" w:color="000000"/>
            </w:tcBorders>
            <w:shd w:val="clear" w:color="auto" w:fill="auto"/>
            <w:vAlign w:val="center"/>
          </w:tcPr>
          <w:p w14:paraId="27CCDF67" w14:textId="77777777" w:rsidR="0057735F" w:rsidRDefault="0057735F" w:rsidP="0057735F">
            <w:pPr>
              <w:pStyle w:val="Contenutotabella"/>
              <w:jc w:val="center"/>
            </w:pPr>
            <w:r>
              <w:lastRenderedPageBreak/>
              <w:t>Campione diviso per genere (V2)</w:t>
            </w:r>
          </w:p>
        </w:tc>
        <w:tc>
          <w:tcPr>
            <w:tcW w:w="1607" w:type="dxa"/>
            <w:tcBorders>
              <w:top w:val="single" w:sz="1" w:space="0" w:color="000000"/>
              <w:left w:val="single" w:sz="1" w:space="0" w:color="000000"/>
              <w:bottom w:val="single" w:sz="1" w:space="0" w:color="000000"/>
            </w:tcBorders>
            <w:shd w:val="clear" w:color="auto" w:fill="auto"/>
            <w:vAlign w:val="center"/>
          </w:tcPr>
          <w:p w14:paraId="79A3363A" w14:textId="77777777" w:rsidR="0057735F" w:rsidRDefault="0057735F" w:rsidP="0057735F">
            <w:pPr>
              <w:pStyle w:val="Contenutotabella"/>
              <w:jc w:val="center"/>
            </w:pPr>
            <w:r>
              <w:t>Frequenza semplice</w:t>
            </w:r>
          </w:p>
        </w:tc>
        <w:tc>
          <w:tcPr>
            <w:tcW w:w="1607" w:type="dxa"/>
            <w:tcBorders>
              <w:top w:val="single" w:sz="1" w:space="0" w:color="000000"/>
              <w:left w:val="single" w:sz="1" w:space="0" w:color="000000"/>
              <w:bottom w:val="single" w:sz="1" w:space="0" w:color="000000"/>
            </w:tcBorders>
            <w:shd w:val="clear" w:color="auto" w:fill="auto"/>
            <w:vAlign w:val="center"/>
          </w:tcPr>
          <w:p w14:paraId="056437AD" w14:textId="77777777" w:rsidR="0057735F" w:rsidRDefault="0057735F" w:rsidP="0057735F">
            <w:pPr>
              <w:pStyle w:val="Contenutotabella"/>
              <w:jc w:val="center"/>
            </w:pPr>
            <w:r>
              <w:t>Percentuale semplice (%)</w:t>
            </w:r>
          </w:p>
        </w:tc>
        <w:tc>
          <w:tcPr>
            <w:tcW w:w="1607" w:type="dxa"/>
            <w:tcBorders>
              <w:top w:val="single" w:sz="1" w:space="0" w:color="000000"/>
              <w:left w:val="single" w:sz="1" w:space="0" w:color="000000"/>
              <w:bottom w:val="single" w:sz="1" w:space="0" w:color="000000"/>
            </w:tcBorders>
            <w:shd w:val="clear" w:color="auto" w:fill="auto"/>
            <w:vAlign w:val="center"/>
          </w:tcPr>
          <w:p w14:paraId="70B88AD6" w14:textId="77777777" w:rsidR="0057735F" w:rsidRDefault="0057735F" w:rsidP="0057735F">
            <w:pPr>
              <w:pStyle w:val="Contenutotabella"/>
              <w:jc w:val="center"/>
            </w:pPr>
            <w:r>
              <w:t>Frequenza cumulata</w:t>
            </w:r>
          </w:p>
        </w:tc>
        <w:tc>
          <w:tcPr>
            <w:tcW w:w="1628" w:type="dxa"/>
            <w:tcBorders>
              <w:top w:val="single" w:sz="1" w:space="0" w:color="000000"/>
              <w:left w:val="single" w:sz="1" w:space="0" w:color="000000"/>
              <w:bottom w:val="single" w:sz="1" w:space="0" w:color="000000"/>
              <w:right w:val="single" w:sz="1" w:space="0" w:color="000000"/>
            </w:tcBorders>
            <w:shd w:val="clear" w:color="auto" w:fill="auto"/>
            <w:vAlign w:val="center"/>
          </w:tcPr>
          <w:p w14:paraId="72B32D46" w14:textId="77777777" w:rsidR="0057735F" w:rsidRDefault="0057735F" w:rsidP="0057735F">
            <w:pPr>
              <w:pStyle w:val="Contenutotabella"/>
              <w:jc w:val="center"/>
            </w:pPr>
            <w:r>
              <w:t>Percentuale cumulata (%)</w:t>
            </w:r>
          </w:p>
        </w:tc>
      </w:tr>
      <w:tr w:rsidR="008D3E1C" w14:paraId="5F0E2D35" w14:textId="77777777" w:rsidTr="00751AAC">
        <w:trPr>
          <w:trHeight w:val="331"/>
          <w:jc w:val="center"/>
        </w:trPr>
        <w:tc>
          <w:tcPr>
            <w:tcW w:w="1607" w:type="dxa"/>
            <w:tcBorders>
              <w:left w:val="single" w:sz="1" w:space="0" w:color="000000"/>
              <w:bottom w:val="single" w:sz="1" w:space="0" w:color="000000"/>
            </w:tcBorders>
            <w:shd w:val="clear" w:color="auto" w:fill="auto"/>
            <w:vAlign w:val="center"/>
          </w:tcPr>
          <w:p w14:paraId="56FAEF6E" w14:textId="77777777" w:rsidR="0057735F" w:rsidRDefault="0057735F" w:rsidP="0057735F">
            <w:pPr>
              <w:pStyle w:val="Contenutotabella"/>
              <w:jc w:val="center"/>
            </w:pPr>
            <w:r>
              <w:t>Maschi</w:t>
            </w:r>
          </w:p>
        </w:tc>
        <w:tc>
          <w:tcPr>
            <w:tcW w:w="1607" w:type="dxa"/>
            <w:tcBorders>
              <w:left w:val="single" w:sz="1" w:space="0" w:color="000000"/>
              <w:bottom w:val="single" w:sz="1" w:space="0" w:color="000000"/>
            </w:tcBorders>
            <w:shd w:val="clear" w:color="auto" w:fill="auto"/>
            <w:vAlign w:val="center"/>
          </w:tcPr>
          <w:p w14:paraId="73C020EE" w14:textId="77777777" w:rsidR="0057735F" w:rsidRDefault="0057735F" w:rsidP="0057735F">
            <w:pPr>
              <w:pStyle w:val="Contenutotabella"/>
              <w:jc w:val="center"/>
            </w:pPr>
            <w:r>
              <w:t>23</w:t>
            </w:r>
          </w:p>
        </w:tc>
        <w:tc>
          <w:tcPr>
            <w:tcW w:w="1607" w:type="dxa"/>
            <w:tcBorders>
              <w:left w:val="single" w:sz="1" w:space="0" w:color="000000"/>
              <w:bottom w:val="single" w:sz="1" w:space="0" w:color="000000"/>
            </w:tcBorders>
            <w:shd w:val="clear" w:color="auto" w:fill="auto"/>
            <w:vAlign w:val="center"/>
          </w:tcPr>
          <w:p w14:paraId="2CBC3FBA" w14:textId="77777777" w:rsidR="0057735F" w:rsidRDefault="0057735F" w:rsidP="0057735F">
            <w:pPr>
              <w:pStyle w:val="Contenutotabella"/>
              <w:jc w:val="center"/>
            </w:pPr>
            <w:r>
              <w:t>54,76</w:t>
            </w:r>
          </w:p>
        </w:tc>
        <w:tc>
          <w:tcPr>
            <w:tcW w:w="1607" w:type="dxa"/>
            <w:tcBorders>
              <w:left w:val="single" w:sz="1" w:space="0" w:color="000000"/>
              <w:bottom w:val="single" w:sz="1" w:space="0" w:color="000000"/>
            </w:tcBorders>
            <w:shd w:val="clear" w:color="auto" w:fill="auto"/>
            <w:vAlign w:val="center"/>
          </w:tcPr>
          <w:p w14:paraId="4CE58063" w14:textId="77777777" w:rsidR="0057735F" w:rsidRDefault="0057735F" w:rsidP="0057735F">
            <w:pPr>
              <w:pStyle w:val="Contenutotabella"/>
              <w:jc w:val="center"/>
            </w:pPr>
            <w:r>
              <w:t>23</w:t>
            </w:r>
          </w:p>
        </w:tc>
        <w:tc>
          <w:tcPr>
            <w:tcW w:w="1628" w:type="dxa"/>
            <w:tcBorders>
              <w:left w:val="single" w:sz="1" w:space="0" w:color="000000"/>
              <w:bottom w:val="single" w:sz="1" w:space="0" w:color="000000"/>
              <w:right w:val="single" w:sz="1" w:space="0" w:color="000000"/>
            </w:tcBorders>
            <w:shd w:val="clear" w:color="auto" w:fill="auto"/>
            <w:vAlign w:val="center"/>
          </w:tcPr>
          <w:p w14:paraId="1B7B2A30" w14:textId="77777777" w:rsidR="0057735F" w:rsidRDefault="0057735F" w:rsidP="0057735F">
            <w:pPr>
              <w:pStyle w:val="Contenutotabella"/>
              <w:jc w:val="center"/>
            </w:pPr>
            <w:r>
              <w:t>54,76</w:t>
            </w:r>
          </w:p>
        </w:tc>
      </w:tr>
      <w:tr w:rsidR="008D3E1C" w14:paraId="06340213" w14:textId="77777777" w:rsidTr="00751AAC">
        <w:trPr>
          <w:trHeight w:val="331"/>
          <w:jc w:val="center"/>
        </w:trPr>
        <w:tc>
          <w:tcPr>
            <w:tcW w:w="1607" w:type="dxa"/>
            <w:tcBorders>
              <w:left w:val="single" w:sz="1" w:space="0" w:color="000000"/>
              <w:bottom w:val="single" w:sz="1" w:space="0" w:color="000000"/>
            </w:tcBorders>
            <w:shd w:val="clear" w:color="auto" w:fill="auto"/>
            <w:vAlign w:val="center"/>
          </w:tcPr>
          <w:p w14:paraId="3DE925D1" w14:textId="77777777" w:rsidR="0057735F" w:rsidRDefault="0057735F" w:rsidP="0057735F">
            <w:pPr>
              <w:pStyle w:val="Contenutotabella"/>
              <w:jc w:val="center"/>
            </w:pPr>
            <w:r>
              <w:t>Femmine</w:t>
            </w:r>
          </w:p>
        </w:tc>
        <w:tc>
          <w:tcPr>
            <w:tcW w:w="1607" w:type="dxa"/>
            <w:tcBorders>
              <w:left w:val="single" w:sz="1" w:space="0" w:color="000000"/>
              <w:bottom w:val="single" w:sz="1" w:space="0" w:color="000000"/>
            </w:tcBorders>
            <w:shd w:val="clear" w:color="auto" w:fill="auto"/>
            <w:vAlign w:val="center"/>
          </w:tcPr>
          <w:p w14:paraId="345C9B6B" w14:textId="77777777" w:rsidR="0057735F" w:rsidRDefault="0057735F" w:rsidP="0057735F">
            <w:pPr>
              <w:pStyle w:val="Contenutotabella"/>
              <w:jc w:val="center"/>
            </w:pPr>
            <w:r>
              <w:t>19</w:t>
            </w:r>
          </w:p>
        </w:tc>
        <w:tc>
          <w:tcPr>
            <w:tcW w:w="1607" w:type="dxa"/>
            <w:tcBorders>
              <w:left w:val="single" w:sz="1" w:space="0" w:color="000000"/>
              <w:bottom w:val="single" w:sz="1" w:space="0" w:color="000000"/>
            </w:tcBorders>
            <w:shd w:val="clear" w:color="auto" w:fill="auto"/>
            <w:vAlign w:val="center"/>
          </w:tcPr>
          <w:p w14:paraId="5FC31F34" w14:textId="77777777" w:rsidR="0057735F" w:rsidRDefault="0057735F" w:rsidP="0057735F">
            <w:pPr>
              <w:pStyle w:val="Contenutotabella"/>
              <w:jc w:val="center"/>
            </w:pPr>
            <w:r>
              <w:t>45,24</w:t>
            </w:r>
          </w:p>
        </w:tc>
        <w:tc>
          <w:tcPr>
            <w:tcW w:w="1607" w:type="dxa"/>
            <w:tcBorders>
              <w:left w:val="single" w:sz="1" w:space="0" w:color="000000"/>
              <w:bottom w:val="single" w:sz="1" w:space="0" w:color="000000"/>
            </w:tcBorders>
            <w:shd w:val="clear" w:color="auto" w:fill="auto"/>
            <w:vAlign w:val="center"/>
          </w:tcPr>
          <w:p w14:paraId="5B90E4BB" w14:textId="77777777" w:rsidR="0057735F" w:rsidRDefault="0057735F" w:rsidP="0057735F">
            <w:pPr>
              <w:pStyle w:val="Contenutotabella"/>
              <w:jc w:val="center"/>
            </w:pPr>
            <w:r>
              <w:t>42</w:t>
            </w:r>
          </w:p>
        </w:tc>
        <w:tc>
          <w:tcPr>
            <w:tcW w:w="1628" w:type="dxa"/>
            <w:tcBorders>
              <w:left w:val="single" w:sz="1" w:space="0" w:color="000000"/>
              <w:bottom w:val="single" w:sz="1" w:space="0" w:color="000000"/>
              <w:right w:val="single" w:sz="1" w:space="0" w:color="000000"/>
            </w:tcBorders>
            <w:shd w:val="clear" w:color="auto" w:fill="auto"/>
            <w:vAlign w:val="center"/>
          </w:tcPr>
          <w:p w14:paraId="60A3C7C7" w14:textId="77777777" w:rsidR="0057735F" w:rsidRDefault="0057735F" w:rsidP="0057735F">
            <w:pPr>
              <w:pStyle w:val="Contenutotabella"/>
              <w:jc w:val="center"/>
            </w:pPr>
            <w:r>
              <w:t>100,00</w:t>
            </w:r>
          </w:p>
        </w:tc>
      </w:tr>
      <w:tr w:rsidR="008D3E1C" w14:paraId="31A3D96A" w14:textId="77777777" w:rsidTr="00751AAC">
        <w:trPr>
          <w:trHeight w:val="331"/>
          <w:jc w:val="center"/>
        </w:trPr>
        <w:tc>
          <w:tcPr>
            <w:tcW w:w="1607" w:type="dxa"/>
            <w:tcBorders>
              <w:left w:val="single" w:sz="1" w:space="0" w:color="000000"/>
              <w:bottom w:val="single" w:sz="1" w:space="0" w:color="000000"/>
            </w:tcBorders>
            <w:shd w:val="clear" w:color="auto" w:fill="auto"/>
            <w:vAlign w:val="center"/>
          </w:tcPr>
          <w:p w14:paraId="14405225" w14:textId="77777777" w:rsidR="0057735F" w:rsidRDefault="0057735F" w:rsidP="0057735F">
            <w:pPr>
              <w:pStyle w:val="Contenutotabella"/>
              <w:jc w:val="center"/>
            </w:pPr>
            <w:r>
              <w:t>Totale</w:t>
            </w:r>
          </w:p>
        </w:tc>
        <w:tc>
          <w:tcPr>
            <w:tcW w:w="1607" w:type="dxa"/>
            <w:tcBorders>
              <w:left w:val="single" w:sz="1" w:space="0" w:color="000000"/>
              <w:bottom w:val="single" w:sz="1" w:space="0" w:color="000000"/>
            </w:tcBorders>
            <w:shd w:val="clear" w:color="auto" w:fill="auto"/>
            <w:vAlign w:val="center"/>
          </w:tcPr>
          <w:p w14:paraId="029C149C" w14:textId="77777777" w:rsidR="0057735F" w:rsidRDefault="0057735F" w:rsidP="0057735F">
            <w:pPr>
              <w:pStyle w:val="Contenutotabella"/>
              <w:jc w:val="center"/>
            </w:pPr>
            <w:r>
              <w:t>42</w:t>
            </w:r>
          </w:p>
        </w:tc>
        <w:tc>
          <w:tcPr>
            <w:tcW w:w="1607" w:type="dxa"/>
            <w:tcBorders>
              <w:left w:val="single" w:sz="1" w:space="0" w:color="000000"/>
              <w:bottom w:val="single" w:sz="1" w:space="0" w:color="000000"/>
            </w:tcBorders>
            <w:shd w:val="clear" w:color="auto" w:fill="auto"/>
            <w:vAlign w:val="center"/>
          </w:tcPr>
          <w:p w14:paraId="38CF5CDE" w14:textId="77777777" w:rsidR="0057735F" w:rsidRDefault="0057735F" w:rsidP="0057735F">
            <w:pPr>
              <w:pStyle w:val="Contenutotabella"/>
              <w:jc w:val="center"/>
            </w:pPr>
            <w:r>
              <w:t>100,00</w:t>
            </w:r>
          </w:p>
        </w:tc>
        <w:tc>
          <w:tcPr>
            <w:tcW w:w="1607" w:type="dxa"/>
            <w:tcBorders>
              <w:left w:val="single" w:sz="1" w:space="0" w:color="000000"/>
              <w:bottom w:val="single" w:sz="1" w:space="0" w:color="000000"/>
            </w:tcBorders>
            <w:shd w:val="clear" w:color="auto" w:fill="auto"/>
            <w:vAlign w:val="center"/>
          </w:tcPr>
          <w:p w14:paraId="062A9356" w14:textId="77777777" w:rsidR="0057735F" w:rsidRDefault="0057735F" w:rsidP="0057735F">
            <w:pPr>
              <w:pStyle w:val="Contenutotabella"/>
              <w:jc w:val="center"/>
            </w:pPr>
            <w:r>
              <w:t>42</w:t>
            </w:r>
          </w:p>
        </w:tc>
        <w:tc>
          <w:tcPr>
            <w:tcW w:w="1628" w:type="dxa"/>
            <w:tcBorders>
              <w:left w:val="single" w:sz="1" w:space="0" w:color="000000"/>
              <w:bottom w:val="single" w:sz="1" w:space="0" w:color="000000"/>
              <w:right w:val="single" w:sz="1" w:space="0" w:color="000000"/>
            </w:tcBorders>
            <w:shd w:val="clear" w:color="auto" w:fill="auto"/>
            <w:vAlign w:val="center"/>
          </w:tcPr>
          <w:p w14:paraId="2A62F6D3" w14:textId="77777777" w:rsidR="0057735F" w:rsidRDefault="0057735F" w:rsidP="0057735F">
            <w:pPr>
              <w:pStyle w:val="Contenutotabella"/>
              <w:jc w:val="center"/>
            </w:pPr>
            <w:r>
              <w:t>100,00</w:t>
            </w:r>
          </w:p>
        </w:tc>
      </w:tr>
    </w:tbl>
    <w:p w14:paraId="75D88C66" w14:textId="77777777" w:rsidR="0057735F" w:rsidRDefault="0057735F" w:rsidP="0057735F">
      <w:pPr>
        <w:tabs>
          <w:tab w:val="left" w:pos="795"/>
        </w:tabs>
        <w:spacing w:line="360" w:lineRule="auto"/>
        <w:ind w:firstLine="454"/>
        <w:jc w:val="both"/>
        <w:rPr>
          <w:rFonts w:ascii="Arial" w:hAnsi="Arial" w:cs="Arial"/>
          <w:b/>
          <w:bCs/>
          <w:u w:val="single"/>
        </w:rPr>
      </w:pPr>
    </w:p>
    <w:p w14:paraId="0F8F1D8B" w14:textId="77777777" w:rsidR="0057735F" w:rsidRDefault="0057735F" w:rsidP="0057735F">
      <w:pPr>
        <w:tabs>
          <w:tab w:val="left" w:pos="795"/>
        </w:tabs>
        <w:spacing w:line="360" w:lineRule="auto"/>
        <w:ind w:firstLine="454"/>
        <w:jc w:val="both"/>
        <w:rPr>
          <w:rFonts w:ascii="Arial" w:hAnsi="Arial" w:cs="Arial"/>
        </w:rPr>
      </w:pPr>
      <w:r>
        <w:rPr>
          <w:rFonts w:ascii="Arial" w:hAnsi="Arial" w:cs="Arial"/>
          <w:b/>
          <w:bCs/>
          <w:color w:val="000000"/>
          <w:u w:val="single"/>
        </w:rPr>
        <w:t>Indici di tendenza centrale</w:t>
      </w:r>
    </w:p>
    <w:p w14:paraId="006D13F9" w14:textId="77777777" w:rsidR="0057735F" w:rsidRDefault="0057735F" w:rsidP="00142E4B">
      <w:pPr>
        <w:tabs>
          <w:tab w:val="left" w:pos="795"/>
        </w:tabs>
        <w:spacing w:line="360" w:lineRule="auto"/>
        <w:ind w:firstLine="454"/>
        <w:jc w:val="both"/>
        <w:rPr>
          <w:rFonts w:ascii="Arial" w:hAnsi="Arial" w:cs="Arial"/>
          <w:b/>
          <w:bCs/>
          <w:u w:val="single"/>
        </w:rPr>
      </w:pPr>
      <w:r>
        <w:rPr>
          <w:rFonts w:ascii="Arial" w:hAnsi="Arial" w:cs="Arial"/>
        </w:rPr>
        <w:t>Moda (V2): maschio</w:t>
      </w:r>
    </w:p>
    <w:p w14:paraId="73A3ECF4" w14:textId="784D8FA7" w:rsidR="0057735F" w:rsidRDefault="007D405F" w:rsidP="0057735F">
      <w:pPr>
        <w:tabs>
          <w:tab w:val="left" w:pos="795"/>
        </w:tabs>
        <w:spacing w:line="360" w:lineRule="auto"/>
        <w:ind w:firstLine="454"/>
        <w:jc w:val="both"/>
        <w:rPr>
          <w:rFonts w:ascii="Arial" w:hAnsi="Arial" w:cs="Arial"/>
        </w:rPr>
      </w:pPr>
      <w:r>
        <w:rPr>
          <w:rFonts w:ascii="Arial" w:hAnsi="Arial" w:cs="Arial"/>
        </w:rPr>
        <w:t>Poiché</w:t>
      </w:r>
      <w:r w:rsidR="0057735F">
        <w:rPr>
          <w:rFonts w:ascii="Arial" w:hAnsi="Arial" w:cs="Arial"/>
        </w:rPr>
        <w:t xml:space="preserve"> il genere è una variabile categoriale e non cardinale, non è possibile calcolare la mediana, la media, lo scarto, la varianza e la devianza.</w:t>
      </w:r>
    </w:p>
    <w:p w14:paraId="72C64101" w14:textId="77777777" w:rsidR="00142E4B" w:rsidRDefault="00142E4B" w:rsidP="0057735F">
      <w:pPr>
        <w:tabs>
          <w:tab w:val="left" w:pos="795"/>
        </w:tabs>
        <w:spacing w:line="360" w:lineRule="auto"/>
        <w:ind w:firstLine="454"/>
        <w:jc w:val="both"/>
        <w:rPr>
          <w:rFonts w:ascii="Arial" w:hAnsi="Arial" w:cs="Arial"/>
        </w:rPr>
      </w:pPr>
    </w:p>
    <w:p w14:paraId="3AB8AC30" w14:textId="77777777" w:rsidR="00142E4B" w:rsidRDefault="00142E4B" w:rsidP="0057735F">
      <w:pPr>
        <w:tabs>
          <w:tab w:val="left" w:pos="795"/>
        </w:tabs>
        <w:spacing w:line="360" w:lineRule="auto"/>
        <w:ind w:firstLine="454"/>
        <w:jc w:val="both"/>
        <w:rPr>
          <w:rFonts w:ascii="Arial" w:hAnsi="Arial" w:cs="Arial"/>
          <w:b/>
          <w:bCs/>
          <w:color w:val="000000"/>
          <w:sz w:val="28"/>
          <w:szCs w:val="28"/>
          <w:u w:val="single"/>
        </w:rPr>
      </w:pPr>
    </w:p>
    <w:p w14:paraId="59B28BC5" w14:textId="4DFDF415" w:rsidR="000A584B" w:rsidRPr="00FD0009" w:rsidRDefault="009C1E1A" w:rsidP="000A584B">
      <w:pPr>
        <w:tabs>
          <w:tab w:val="left" w:pos="795"/>
        </w:tabs>
        <w:spacing w:line="360" w:lineRule="auto"/>
        <w:ind w:firstLine="454"/>
        <w:jc w:val="both"/>
        <w:rPr>
          <w:rFonts w:ascii="Arial" w:hAnsi="Arial" w:cs="Arial"/>
          <w:b/>
          <w:bCs/>
          <w:color w:val="FF6600"/>
          <w:u w:val="single"/>
        </w:rPr>
      </w:pPr>
      <w:r>
        <w:rPr>
          <w:rFonts w:ascii="Arial" w:hAnsi="Arial" w:cs="Arial"/>
          <w:b/>
          <w:bCs/>
          <w:color w:val="FF6600"/>
          <w:sz w:val="28"/>
          <w:szCs w:val="28"/>
          <w:u w:val="single"/>
        </w:rPr>
        <w:t xml:space="preserve">Quante ore trascorri </w:t>
      </w:r>
      <w:proofErr w:type="spellStart"/>
      <w:r>
        <w:rPr>
          <w:rFonts w:ascii="Arial" w:hAnsi="Arial" w:cs="Arial"/>
          <w:b/>
          <w:bCs/>
          <w:color w:val="FF6600"/>
          <w:sz w:val="28"/>
          <w:szCs w:val="28"/>
          <w:u w:val="single"/>
        </w:rPr>
        <w:t>ggiocando</w:t>
      </w:r>
      <w:proofErr w:type="spellEnd"/>
      <w:r>
        <w:rPr>
          <w:rFonts w:ascii="Arial" w:hAnsi="Arial" w:cs="Arial"/>
          <w:b/>
          <w:bCs/>
          <w:color w:val="FF6600"/>
          <w:sz w:val="28"/>
          <w:szCs w:val="28"/>
          <w:u w:val="single"/>
        </w:rPr>
        <w:t xml:space="preserve"> ai videogames</w:t>
      </w:r>
      <w:r w:rsidR="000A584B" w:rsidRPr="00FD0009">
        <w:rPr>
          <w:rFonts w:ascii="Arial" w:hAnsi="Arial" w:cs="Arial"/>
          <w:b/>
          <w:bCs/>
          <w:color w:val="FF6600"/>
          <w:sz w:val="28"/>
          <w:szCs w:val="28"/>
          <w:u w:val="single"/>
        </w:rPr>
        <w:t>? (V3)</w:t>
      </w:r>
    </w:p>
    <w:p w14:paraId="31A8F8B5" w14:textId="77777777" w:rsidR="000A584B" w:rsidRDefault="000A584B" w:rsidP="000A584B">
      <w:pPr>
        <w:tabs>
          <w:tab w:val="left" w:pos="795"/>
        </w:tabs>
        <w:spacing w:line="360" w:lineRule="auto"/>
        <w:ind w:firstLine="454"/>
        <w:jc w:val="both"/>
        <w:rPr>
          <w:rFonts w:ascii="Arial" w:hAnsi="Arial" w:cs="Arial"/>
          <w:b/>
          <w:bCs/>
          <w:u w:val="single"/>
        </w:rPr>
      </w:pPr>
      <w:r>
        <w:rPr>
          <w:rFonts w:ascii="Arial" w:hAnsi="Arial" w:cs="Arial"/>
          <w:b/>
          <w:bCs/>
          <w:u w:val="single"/>
        </w:rPr>
        <w:t>Distribuzione di frequenza</w:t>
      </w:r>
    </w:p>
    <w:p w14:paraId="3A5A000F" w14:textId="77777777" w:rsidR="00690A80" w:rsidRDefault="00690A80" w:rsidP="000A584B">
      <w:pPr>
        <w:tabs>
          <w:tab w:val="left" w:pos="795"/>
        </w:tabs>
        <w:spacing w:line="360" w:lineRule="auto"/>
        <w:ind w:firstLine="454"/>
        <w:jc w:val="both"/>
        <w:rPr>
          <w:rFonts w:ascii="Arial" w:hAnsi="Arial" w:cs="Arial"/>
          <w:b/>
          <w:bCs/>
          <w:sz w:val="14"/>
          <w:szCs w:val="14"/>
          <w:u w:val="single"/>
        </w:rPr>
      </w:pPr>
    </w:p>
    <w:p w14:paraId="29C12428" w14:textId="77777777" w:rsidR="000A584B" w:rsidRDefault="000A584B" w:rsidP="000A584B">
      <w:pPr>
        <w:tabs>
          <w:tab w:val="left" w:pos="795"/>
        </w:tabs>
        <w:spacing w:line="360" w:lineRule="auto"/>
        <w:ind w:firstLine="454"/>
        <w:jc w:val="both"/>
        <w:rPr>
          <w:rFonts w:ascii="Arial" w:hAnsi="Arial" w:cs="Arial"/>
          <w:b/>
          <w:bCs/>
          <w:sz w:val="14"/>
          <w:szCs w:val="14"/>
          <w:u w:val="single"/>
        </w:rPr>
      </w:pP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2636"/>
        <w:gridCol w:w="2637"/>
        <w:gridCol w:w="2676"/>
      </w:tblGrid>
      <w:tr w:rsidR="00751AAC" w14:paraId="6786766E" w14:textId="77777777" w:rsidTr="008054E6">
        <w:trPr>
          <w:trHeight w:val="1083"/>
          <w:jc w:val="center"/>
        </w:trPr>
        <w:tc>
          <w:tcPr>
            <w:tcW w:w="2636" w:type="dxa"/>
            <w:tcBorders>
              <w:top w:val="single" w:sz="1" w:space="0" w:color="000000"/>
              <w:left w:val="single" w:sz="1" w:space="0" w:color="000000"/>
              <w:bottom w:val="single" w:sz="1" w:space="0" w:color="000000"/>
            </w:tcBorders>
            <w:shd w:val="clear" w:color="auto" w:fill="auto"/>
            <w:vAlign w:val="center"/>
          </w:tcPr>
          <w:p w14:paraId="7194CACD" w14:textId="77777777" w:rsidR="000A584B" w:rsidRDefault="000A584B" w:rsidP="00402408">
            <w:pPr>
              <w:pStyle w:val="Contenutotabella"/>
              <w:jc w:val="center"/>
            </w:pPr>
            <w:r>
              <w:t>Quante ore trascorri guardando la TV (V3)?</w:t>
            </w:r>
          </w:p>
        </w:tc>
        <w:tc>
          <w:tcPr>
            <w:tcW w:w="2637" w:type="dxa"/>
            <w:tcBorders>
              <w:top w:val="single" w:sz="1" w:space="0" w:color="000000"/>
              <w:left w:val="single" w:sz="1" w:space="0" w:color="000000"/>
              <w:bottom w:val="single" w:sz="1" w:space="0" w:color="000000"/>
            </w:tcBorders>
            <w:shd w:val="clear" w:color="auto" w:fill="auto"/>
            <w:vAlign w:val="center"/>
          </w:tcPr>
          <w:p w14:paraId="7435041E" w14:textId="77777777" w:rsidR="000A584B" w:rsidRDefault="000A584B" w:rsidP="00402408">
            <w:pPr>
              <w:pStyle w:val="Contenutotabella"/>
              <w:jc w:val="center"/>
            </w:pPr>
            <w:r>
              <w:t>Frequenza semplice</w:t>
            </w:r>
          </w:p>
        </w:tc>
        <w:tc>
          <w:tcPr>
            <w:tcW w:w="2676" w:type="dxa"/>
            <w:tcBorders>
              <w:top w:val="single" w:sz="1" w:space="0" w:color="000000"/>
              <w:left w:val="single" w:sz="1" w:space="0" w:color="000000"/>
              <w:bottom w:val="single" w:sz="1" w:space="0" w:color="000000"/>
              <w:right w:val="single" w:sz="1" w:space="0" w:color="000000"/>
            </w:tcBorders>
            <w:shd w:val="clear" w:color="auto" w:fill="auto"/>
            <w:vAlign w:val="center"/>
          </w:tcPr>
          <w:p w14:paraId="30EBF799" w14:textId="77777777" w:rsidR="000A584B" w:rsidRDefault="000A584B" w:rsidP="00402408">
            <w:pPr>
              <w:pStyle w:val="Contenutotabella"/>
              <w:jc w:val="center"/>
            </w:pPr>
            <w:r>
              <w:t>Percentuale semplice (%)</w:t>
            </w:r>
          </w:p>
        </w:tc>
      </w:tr>
      <w:tr w:rsidR="00751AAC" w14:paraId="4297A1D5" w14:textId="77777777" w:rsidTr="008054E6">
        <w:trPr>
          <w:trHeight w:val="377"/>
          <w:jc w:val="center"/>
        </w:trPr>
        <w:tc>
          <w:tcPr>
            <w:tcW w:w="2636" w:type="dxa"/>
            <w:tcBorders>
              <w:left w:val="single" w:sz="1" w:space="0" w:color="000000"/>
              <w:bottom w:val="single" w:sz="1" w:space="0" w:color="000000"/>
            </w:tcBorders>
            <w:shd w:val="clear" w:color="auto" w:fill="auto"/>
            <w:vAlign w:val="center"/>
          </w:tcPr>
          <w:p w14:paraId="2C7A4F9A" w14:textId="77777777" w:rsidR="000A584B" w:rsidRDefault="000A584B" w:rsidP="00402408">
            <w:pPr>
              <w:pStyle w:val="Contenutotabella"/>
              <w:jc w:val="center"/>
            </w:pPr>
            <w:r>
              <w:t>Meno di 2 ore</w:t>
            </w:r>
          </w:p>
        </w:tc>
        <w:tc>
          <w:tcPr>
            <w:tcW w:w="2637" w:type="dxa"/>
            <w:tcBorders>
              <w:left w:val="single" w:sz="1" w:space="0" w:color="000000"/>
              <w:bottom w:val="single" w:sz="1" w:space="0" w:color="000000"/>
            </w:tcBorders>
            <w:shd w:val="clear" w:color="auto" w:fill="auto"/>
            <w:vAlign w:val="center"/>
          </w:tcPr>
          <w:p w14:paraId="6B4C812A" w14:textId="77777777" w:rsidR="000A584B" w:rsidRDefault="000A584B" w:rsidP="00402408">
            <w:pPr>
              <w:pStyle w:val="Contenutotabella"/>
              <w:jc w:val="center"/>
            </w:pPr>
            <w:r>
              <w:t>8</w:t>
            </w:r>
          </w:p>
        </w:tc>
        <w:tc>
          <w:tcPr>
            <w:tcW w:w="2676" w:type="dxa"/>
            <w:tcBorders>
              <w:left w:val="single" w:sz="1" w:space="0" w:color="000000"/>
              <w:bottom w:val="single" w:sz="1" w:space="0" w:color="000000"/>
              <w:right w:val="single" w:sz="1" w:space="0" w:color="000000"/>
            </w:tcBorders>
            <w:shd w:val="clear" w:color="auto" w:fill="auto"/>
            <w:vAlign w:val="center"/>
          </w:tcPr>
          <w:p w14:paraId="71040744" w14:textId="77777777" w:rsidR="000A584B" w:rsidRDefault="000A584B" w:rsidP="00402408">
            <w:pPr>
              <w:pStyle w:val="Contenutotabella"/>
              <w:jc w:val="center"/>
            </w:pPr>
            <w:r>
              <w:t>19,05</w:t>
            </w:r>
          </w:p>
        </w:tc>
      </w:tr>
      <w:tr w:rsidR="00751AAC" w14:paraId="3C769AF9" w14:textId="77777777" w:rsidTr="008054E6">
        <w:trPr>
          <w:trHeight w:val="377"/>
          <w:jc w:val="center"/>
        </w:trPr>
        <w:tc>
          <w:tcPr>
            <w:tcW w:w="2636" w:type="dxa"/>
            <w:tcBorders>
              <w:left w:val="single" w:sz="1" w:space="0" w:color="000000"/>
              <w:bottom w:val="single" w:sz="1" w:space="0" w:color="000000"/>
            </w:tcBorders>
            <w:shd w:val="clear" w:color="auto" w:fill="auto"/>
            <w:vAlign w:val="center"/>
          </w:tcPr>
          <w:p w14:paraId="4E283208" w14:textId="77777777" w:rsidR="000A584B" w:rsidRDefault="000A584B" w:rsidP="00402408">
            <w:pPr>
              <w:pStyle w:val="Contenutotabella"/>
              <w:jc w:val="center"/>
            </w:pPr>
            <w:r>
              <w:t>2 ore</w:t>
            </w:r>
          </w:p>
        </w:tc>
        <w:tc>
          <w:tcPr>
            <w:tcW w:w="2637" w:type="dxa"/>
            <w:tcBorders>
              <w:left w:val="single" w:sz="1" w:space="0" w:color="000000"/>
              <w:bottom w:val="single" w:sz="1" w:space="0" w:color="000000"/>
            </w:tcBorders>
            <w:shd w:val="clear" w:color="auto" w:fill="auto"/>
            <w:vAlign w:val="center"/>
          </w:tcPr>
          <w:p w14:paraId="77144BF2" w14:textId="77777777" w:rsidR="000A584B" w:rsidRDefault="000A584B" w:rsidP="00402408">
            <w:pPr>
              <w:pStyle w:val="Contenutotabella"/>
              <w:jc w:val="center"/>
            </w:pPr>
            <w:r>
              <w:t>12</w:t>
            </w:r>
          </w:p>
        </w:tc>
        <w:tc>
          <w:tcPr>
            <w:tcW w:w="2676" w:type="dxa"/>
            <w:tcBorders>
              <w:left w:val="single" w:sz="1" w:space="0" w:color="000000"/>
              <w:bottom w:val="single" w:sz="1" w:space="0" w:color="000000"/>
              <w:right w:val="single" w:sz="1" w:space="0" w:color="000000"/>
            </w:tcBorders>
            <w:shd w:val="clear" w:color="auto" w:fill="auto"/>
            <w:vAlign w:val="center"/>
          </w:tcPr>
          <w:p w14:paraId="60B28A75" w14:textId="77777777" w:rsidR="000A584B" w:rsidRDefault="000A584B" w:rsidP="00402408">
            <w:pPr>
              <w:pStyle w:val="Contenutotabella"/>
              <w:jc w:val="center"/>
            </w:pPr>
            <w:r>
              <w:t>28,57</w:t>
            </w:r>
          </w:p>
        </w:tc>
      </w:tr>
      <w:tr w:rsidR="00751AAC" w14:paraId="7513D3FA" w14:textId="77777777" w:rsidTr="008054E6">
        <w:trPr>
          <w:trHeight w:val="377"/>
          <w:jc w:val="center"/>
        </w:trPr>
        <w:tc>
          <w:tcPr>
            <w:tcW w:w="2636" w:type="dxa"/>
            <w:tcBorders>
              <w:left w:val="single" w:sz="1" w:space="0" w:color="000000"/>
              <w:bottom w:val="single" w:sz="1" w:space="0" w:color="000000"/>
            </w:tcBorders>
            <w:shd w:val="clear" w:color="auto" w:fill="auto"/>
            <w:vAlign w:val="center"/>
          </w:tcPr>
          <w:p w14:paraId="2D240E96" w14:textId="77777777" w:rsidR="000A584B" w:rsidRDefault="000A584B" w:rsidP="00402408">
            <w:pPr>
              <w:pStyle w:val="Contenutotabella"/>
              <w:jc w:val="center"/>
            </w:pPr>
            <w:r>
              <w:t>Da 2 a 4 ore</w:t>
            </w:r>
          </w:p>
        </w:tc>
        <w:tc>
          <w:tcPr>
            <w:tcW w:w="2637" w:type="dxa"/>
            <w:tcBorders>
              <w:left w:val="single" w:sz="1" w:space="0" w:color="000000"/>
              <w:bottom w:val="single" w:sz="1" w:space="0" w:color="000000"/>
            </w:tcBorders>
            <w:shd w:val="clear" w:color="auto" w:fill="auto"/>
            <w:vAlign w:val="center"/>
          </w:tcPr>
          <w:p w14:paraId="5B5058F2" w14:textId="77777777" w:rsidR="000A584B" w:rsidRDefault="000A584B" w:rsidP="00402408">
            <w:pPr>
              <w:pStyle w:val="Contenutotabella"/>
              <w:jc w:val="center"/>
            </w:pPr>
            <w:r>
              <w:t>18</w:t>
            </w:r>
          </w:p>
        </w:tc>
        <w:tc>
          <w:tcPr>
            <w:tcW w:w="2676" w:type="dxa"/>
            <w:tcBorders>
              <w:left w:val="single" w:sz="1" w:space="0" w:color="000000"/>
              <w:bottom w:val="single" w:sz="1" w:space="0" w:color="000000"/>
              <w:right w:val="single" w:sz="1" w:space="0" w:color="000000"/>
            </w:tcBorders>
            <w:shd w:val="clear" w:color="auto" w:fill="auto"/>
            <w:vAlign w:val="center"/>
          </w:tcPr>
          <w:p w14:paraId="34712E8E" w14:textId="77777777" w:rsidR="000A584B" w:rsidRDefault="000A584B" w:rsidP="00402408">
            <w:pPr>
              <w:pStyle w:val="Contenutotabella"/>
              <w:jc w:val="center"/>
            </w:pPr>
            <w:r>
              <w:t>42,86</w:t>
            </w:r>
          </w:p>
        </w:tc>
      </w:tr>
      <w:tr w:rsidR="00751AAC" w14:paraId="5C6D56DC" w14:textId="77777777" w:rsidTr="008054E6">
        <w:trPr>
          <w:trHeight w:val="377"/>
          <w:jc w:val="center"/>
        </w:trPr>
        <w:tc>
          <w:tcPr>
            <w:tcW w:w="2636" w:type="dxa"/>
            <w:tcBorders>
              <w:left w:val="single" w:sz="1" w:space="0" w:color="000000"/>
              <w:bottom w:val="single" w:sz="1" w:space="0" w:color="000000"/>
            </w:tcBorders>
            <w:shd w:val="clear" w:color="auto" w:fill="auto"/>
            <w:vAlign w:val="center"/>
          </w:tcPr>
          <w:p w14:paraId="14B80839" w14:textId="77777777" w:rsidR="000A584B" w:rsidRDefault="000A584B" w:rsidP="00402408">
            <w:pPr>
              <w:pStyle w:val="Contenutotabella"/>
              <w:jc w:val="center"/>
            </w:pPr>
            <w:r>
              <w:t>Più di 4 ore</w:t>
            </w:r>
          </w:p>
        </w:tc>
        <w:tc>
          <w:tcPr>
            <w:tcW w:w="2637" w:type="dxa"/>
            <w:tcBorders>
              <w:left w:val="single" w:sz="1" w:space="0" w:color="000000"/>
              <w:bottom w:val="single" w:sz="1" w:space="0" w:color="000000"/>
            </w:tcBorders>
            <w:shd w:val="clear" w:color="auto" w:fill="auto"/>
            <w:vAlign w:val="center"/>
          </w:tcPr>
          <w:p w14:paraId="7320237C" w14:textId="77777777" w:rsidR="000A584B" w:rsidRDefault="000A584B" w:rsidP="00402408">
            <w:pPr>
              <w:pStyle w:val="Contenutotabella"/>
              <w:jc w:val="center"/>
            </w:pPr>
            <w:r>
              <w:t>4</w:t>
            </w:r>
          </w:p>
        </w:tc>
        <w:tc>
          <w:tcPr>
            <w:tcW w:w="2676" w:type="dxa"/>
            <w:tcBorders>
              <w:left w:val="single" w:sz="1" w:space="0" w:color="000000"/>
              <w:bottom w:val="single" w:sz="1" w:space="0" w:color="000000"/>
              <w:right w:val="single" w:sz="1" w:space="0" w:color="000000"/>
            </w:tcBorders>
            <w:shd w:val="clear" w:color="auto" w:fill="auto"/>
            <w:vAlign w:val="center"/>
          </w:tcPr>
          <w:p w14:paraId="32FE2F67" w14:textId="77777777" w:rsidR="000A584B" w:rsidRDefault="000A584B" w:rsidP="00402408">
            <w:pPr>
              <w:pStyle w:val="Contenutotabella"/>
              <w:jc w:val="center"/>
            </w:pPr>
            <w:r>
              <w:t>9,52</w:t>
            </w:r>
          </w:p>
        </w:tc>
      </w:tr>
      <w:tr w:rsidR="00751AAC" w14:paraId="11BE9C04" w14:textId="77777777" w:rsidTr="008054E6">
        <w:trPr>
          <w:trHeight w:val="377"/>
          <w:jc w:val="center"/>
        </w:trPr>
        <w:tc>
          <w:tcPr>
            <w:tcW w:w="2636" w:type="dxa"/>
            <w:tcBorders>
              <w:left w:val="single" w:sz="1" w:space="0" w:color="000000"/>
              <w:bottom w:val="single" w:sz="1" w:space="0" w:color="000000"/>
            </w:tcBorders>
            <w:shd w:val="clear" w:color="auto" w:fill="auto"/>
            <w:vAlign w:val="center"/>
          </w:tcPr>
          <w:p w14:paraId="69AA2AF5" w14:textId="77777777" w:rsidR="000A584B" w:rsidRDefault="000A584B" w:rsidP="00402408">
            <w:pPr>
              <w:pStyle w:val="Contenutotabella"/>
              <w:jc w:val="center"/>
            </w:pPr>
            <w:r>
              <w:t>Totale</w:t>
            </w:r>
          </w:p>
        </w:tc>
        <w:tc>
          <w:tcPr>
            <w:tcW w:w="2637" w:type="dxa"/>
            <w:tcBorders>
              <w:left w:val="single" w:sz="1" w:space="0" w:color="000000"/>
              <w:bottom w:val="single" w:sz="1" w:space="0" w:color="000000"/>
            </w:tcBorders>
            <w:shd w:val="clear" w:color="auto" w:fill="auto"/>
            <w:vAlign w:val="center"/>
          </w:tcPr>
          <w:p w14:paraId="403EEE91" w14:textId="77777777" w:rsidR="000A584B" w:rsidRDefault="000A584B" w:rsidP="00402408">
            <w:pPr>
              <w:pStyle w:val="Contenutotabella"/>
              <w:jc w:val="center"/>
            </w:pPr>
            <w:r>
              <w:t>42</w:t>
            </w:r>
          </w:p>
        </w:tc>
        <w:tc>
          <w:tcPr>
            <w:tcW w:w="2676" w:type="dxa"/>
            <w:tcBorders>
              <w:left w:val="single" w:sz="1" w:space="0" w:color="000000"/>
              <w:bottom w:val="single" w:sz="1" w:space="0" w:color="000000"/>
              <w:right w:val="single" w:sz="1" w:space="0" w:color="000000"/>
            </w:tcBorders>
            <w:shd w:val="clear" w:color="auto" w:fill="auto"/>
            <w:vAlign w:val="center"/>
          </w:tcPr>
          <w:p w14:paraId="49530A4A" w14:textId="77777777" w:rsidR="000A584B" w:rsidRDefault="000A584B" w:rsidP="00402408">
            <w:pPr>
              <w:pStyle w:val="Contenutotabella"/>
              <w:jc w:val="center"/>
            </w:pPr>
            <w:r>
              <w:t>100,00</w:t>
            </w:r>
          </w:p>
        </w:tc>
      </w:tr>
    </w:tbl>
    <w:p w14:paraId="587404D7" w14:textId="77777777" w:rsidR="00690A80" w:rsidRDefault="00690A80" w:rsidP="00142E4B">
      <w:pPr>
        <w:tabs>
          <w:tab w:val="left" w:pos="795"/>
        </w:tabs>
        <w:spacing w:line="360" w:lineRule="auto"/>
        <w:rPr>
          <w:rFonts w:ascii="Arial" w:hAnsi="Arial" w:cs="Arial"/>
          <w:b/>
          <w:bCs/>
          <w:sz w:val="20"/>
          <w:szCs w:val="20"/>
          <w:u w:val="single"/>
        </w:rPr>
      </w:pPr>
    </w:p>
    <w:p w14:paraId="75EA9F91" w14:textId="77777777" w:rsidR="00373A47" w:rsidRDefault="00402408" w:rsidP="00751AAC">
      <w:pPr>
        <w:jc w:val="center"/>
      </w:pPr>
      <w:r>
        <w:rPr>
          <w:noProof/>
          <w:lang w:eastAsia="it-IT"/>
        </w:rPr>
        <w:lastRenderedPageBreak/>
        <w:drawing>
          <wp:inline distT="0" distB="0" distL="0" distR="0" wp14:anchorId="7F5BA147" wp14:editId="794713F5">
            <wp:extent cx="4016791" cy="2855595"/>
            <wp:effectExtent l="0" t="0" r="0" b="0"/>
            <wp:docPr id="7" name="Immagine 1" descr="Macintosh HD:Users:martina:Pictures:grafic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martina:Pictures:grafico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16791" cy="2855595"/>
                    </a:xfrm>
                    <a:prstGeom prst="rect">
                      <a:avLst/>
                    </a:prstGeom>
                    <a:noFill/>
                    <a:ln>
                      <a:noFill/>
                    </a:ln>
                  </pic:spPr>
                </pic:pic>
              </a:graphicData>
            </a:graphic>
          </wp:inline>
        </w:drawing>
      </w:r>
    </w:p>
    <w:p w14:paraId="44F87A5B" w14:textId="77777777" w:rsidR="00690A80" w:rsidRDefault="00690A80" w:rsidP="00402408">
      <w:pPr>
        <w:jc w:val="center"/>
      </w:pPr>
    </w:p>
    <w:p w14:paraId="0B7AD87E" w14:textId="77777777" w:rsidR="008054E6" w:rsidRDefault="008054E6" w:rsidP="00402408">
      <w:pPr>
        <w:jc w:val="center"/>
      </w:pPr>
    </w:p>
    <w:p w14:paraId="02D00EAD" w14:textId="77777777" w:rsidR="00373A47" w:rsidRDefault="00373A47" w:rsidP="00402408">
      <w:pPr>
        <w:jc w:val="center"/>
      </w:pP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1609"/>
        <w:gridCol w:w="1610"/>
        <w:gridCol w:w="1609"/>
        <w:gridCol w:w="1610"/>
        <w:gridCol w:w="1630"/>
      </w:tblGrid>
      <w:tr w:rsidR="00751AAC" w14:paraId="55E19F98" w14:textId="77777777" w:rsidTr="00751AAC">
        <w:trPr>
          <w:trHeight w:val="1050"/>
          <w:jc w:val="center"/>
        </w:trPr>
        <w:tc>
          <w:tcPr>
            <w:tcW w:w="1609" w:type="dxa"/>
            <w:tcBorders>
              <w:top w:val="single" w:sz="1" w:space="0" w:color="000000"/>
              <w:left w:val="single" w:sz="1" w:space="0" w:color="000000"/>
              <w:bottom w:val="single" w:sz="1" w:space="0" w:color="000000"/>
            </w:tcBorders>
            <w:shd w:val="clear" w:color="auto" w:fill="auto"/>
            <w:vAlign w:val="center"/>
          </w:tcPr>
          <w:p w14:paraId="02CFBF78" w14:textId="170030DF" w:rsidR="00373A47" w:rsidRDefault="00373A47" w:rsidP="00FD0009">
            <w:pPr>
              <w:pStyle w:val="Contenutotabella"/>
              <w:jc w:val="center"/>
            </w:pPr>
            <w:r>
              <w:t>Quan</w:t>
            </w:r>
            <w:r w:rsidR="009C1E1A">
              <w:t>te ore trascorri giocando ai videogames</w:t>
            </w:r>
            <w:r>
              <w:t xml:space="preserve"> (V3)?</w:t>
            </w:r>
          </w:p>
        </w:tc>
        <w:tc>
          <w:tcPr>
            <w:tcW w:w="1610" w:type="dxa"/>
            <w:tcBorders>
              <w:top w:val="single" w:sz="1" w:space="0" w:color="000000"/>
              <w:left w:val="single" w:sz="1" w:space="0" w:color="000000"/>
              <w:bottom w:val="single" w:sz="1" w:space="0" w:color="000000"/>
            </w:tcBorders>
            <w:shd w:val="clear" w:color="auto" w:fill="auto"/>
            <w:vAlign w:val="center"/>
          </w:tcPr>
          <w:p w14:paraId="76F1100C" w14:textId="77777777" w:rsidR="00373A47" w:rsidRDefault="00373A47" w:rsidP="00FD0009">
            <w:pPr>
              <w:pStyle w:val="Contenutotabella"/>
              <w:jc w:val="center"/>
            </w:pPr>
            <w:r>
              <w:t>Frequenza semplice</w:t>
            </w:r>
          </w:p>
        </w:tc>
        <w:tc>
          <w:tcPr>
            <w:tcW w:w="1609" w:type="dxa"/>
            <w:tcBorders>
              <w:top w:val="single" w:sz="1" w:space="0" w:color="000000"/>
              <w:left w:val="single" w:sz="1" w:space="0" w:color="000000"/>
              <w:bottom w:val="single" w:sz="1" w:space="0" w:color="000000"/>
            </w:tcBorders>
            <w:shd w:val="clear" w:color="auto" w:fill="auto"/>
            <w:vAlign w:val="center"/>
          </w:tcPr>
          <w:p w14:paraId="190188B4" w14:textId="77777777" w:rsidR="00373A47" w:rsidRDefault="00373A47" w:rsidP="00FD0009">
            <w:pPr>
              <w:pStyle w:val="Contenutotabella"/>
              <w:jc w:val="center"/>
            </w:pPr>
            <w:r>
              <w:t>Percentuale semplice (%)</w:t>
            </w:r>
          </w:p>
        </w:tc>
        <w:tc>
          <w:tcPr>
            <w:tcW w:w="1610" w:type="dxa"/>
            <w:tcBorders>
              <w:top w:val="single" w:sz="1" w:space="0" w:color="000000"/>
              <w:left w:val="single" w:sz="1" w:space="0" w:color="000000"/>
              <w:bottom w:val="single" w:sz="1" w:space="0" w:color="000000"/>
            </w:tcBorders>
            <w:shd w:val="clear" w:color="auto" w:fill="auto"/>
            <w:vAlign w:val="center"/>
          </w:tcPr>
          <w:p w14:paraId="6AE62666" w14:textId="77777777" w:rsidR="00373A47" w:rsidRDefault="00373A47" w:rsidP="00FD0009">
            <w:pPr>
              <w:pStyle w:val="Contenutotabella"/>
              <w:jc w:val="center"/>
            </w:pPr>
            <w:r>
              <w:t>Frequenza cumulata</w:t>
            </w:r>
          </w:p>
        </w:tc>
        <w:tc>
          <w:tcPr>
            <w:tcW w:w="1630" w:type="dxa"/>
            <w:tcBorders>
              <w:top w:val="single" w:sz="1" w:space="0" w:color="000000"/>
              <w:left w:val="single" w:sz="1" w:space="0" w:color="000000"/>
              <w:bottom w:val="single" w:sz="1" w:space="0" w:color="000000"/>
              <w:right w:val="single" w:sz="1" w:space="0" w:color="000000"/>
            </w:tcBorders>
            <w:shd w:val="clear" w:color="auto" w:fill="auto"/>
            <w:vAlign w:val="center"/>
          </w:tcPr>
          <w:p w14:paraId="1A5BFC10" w14:textId="77777777" w:rsidR="00373A47" w:rsidRDefault="00373A47" w:rsidP="00FD0009">
            <w:pPr>
              <w:pStyle w:val="Contenutotabella"/>
              <w:jc w:val="center"/>
            </w:pPr>
            <w:r>
              <w:t>Percentuale cumulata (%)</w:t>
            </w:r>
          </w:p>
        </w:tc>
      </w:tr>
      <w:tr w:rsidR="00751AAC" w14:paraId="327140BC" w14:textId="77777777" w:rsidTr="00751AAC">
        <w:trPr>
          <w:trHeight w:val="342"/>
          <w:jc w:val="center"/>
        </w:trPr>
        <w:tc>
          <w:tcPr>
            <w:tcW w:w="1609" w:type="dxa"/>
            <w:tcBorders>
              <w:left w:val="single" w:sz="1" w:space="0" w:color="000000"/>
              <w:bottom w:val="single" w:sz="1" w:space="0" w:color="000000"/>
            </w:tcBorders>
            <w:shd w:val="clear" w:color="auto" w:fill="auto"/>
            <w:vAlign w:val="center"/>
          </w:tcPr>
          <w:p w14:paraId="4BB46362" w14:textId="77777777" w:rsidR="00373A47" w:rsidRDefault="00373A47" w:rsidP="00FD0009">
            <w:pPr>
              <w:pStyle w:val="Contenutotabella"/>
              <w:jc w:val="center"/>
            </w:pPr>
            <w:r>
              <w:t>Meno di 2 ore</w:t>
            </w:r>
          </w:p>
        </w:tc>
        <w:tc>
          <w:tcPr>
            <w:tcW w:w="1610" w:type="dxa"/>
            <w:tcBorders>
              <w:left w:val="single" w:sz="1" w:space="0" w:color="000000"/>
              <w:bottom w:val="single" w:sz="1" w:space="0" w:color="000000"/>
            </w:tcBorders>
            <w:shd w:val="clear" w:color="auto" w:fill="auto"/>
            <w:vAlign w:val="center"/>
          </w:tcPr>
          <w:p w14:paraId="62558649" w14:textId="77777777" w:rsidR="00373A47" w:rsidRDefault="00373A47" w:rsidP="00FD0009">
            <w:pPr>
              <w:pStyle w:val="Contenutotabella"/>
              <w:jc w:val="center"/>
            </w:pPr>
            <w:r>
              <w:t>8</w:t>
            </w:r>
          </w:p>
        </w:tc>
        <w:tc>
          <w:tcPr>
            <w:tcW w:w="1609" w:type="dxa"/>
            <w:tcBorders>
              <w:left w:val="single" w:sz="1" w:space="0" w:color="000000"/>
              <w:bottom w:val="single" w:sz="1" w:space="0" w:color="000000"/>
            </w:tcBorders>
            <w:shd w:val="clear" w:color="auto" w:fill="auto"/>
            <w:vAlign w:val="center"/>
          </w:tcPr>
          <w:p w14:paraId="060D76A4" w14:textId="77777777" w:rsidR="00373A47" w:rsidRDefault="00373A47" w:rsidP="00FD0009">
            <w:pPr>
              <w:pStyle w:val="Contenutotabella"/>
              <w:jc w:val="center"/>
            </w:pPr>
            <w:r>
              <w:t>19,05</w:t>
            </w:r>
          </w:p>
        </w:tc>
        <w:tc>
          <w:tcPr>
            <w:tcW w:w="1610" w:type="dxa"/>
            <w:tcBorders>
              <w:left w:val="single" w:sz="1" w:space="0" w:color="000000"/>
              <w:bottom w:val="single" w:sz="1" w:space="0" w:color="000000"/>
            </w:tcBorders>
            <w:shd w:val="clear" w:color="auto" w:fill="auto"/>
            <w:vAlign w:val="center"/>
          </w:tcPr>
          <w:p w14:paraId="4D8D1611" w14:textId="77777777" w:rsidR="00373A47" w:rsidRDefault="00373A47" w:rsidP="00FD0009">
            <w:pPr>
              <w:pStyle w:val="Contenutotabella"/>
              <w:jc w:val="center"/>
            </w:pPr>
            <w:r>
              <w:t>8</w:t>
            </w:r>
          </w:p>
        </w:tc>
        <w:tc>
          <w:tcPr>
            <w:tcW w:w="1630" w:type="dxa"/>
            <w:tcBorders>
              <w:left w:val="single" w:sz="1" w:space="0" w:color="000000"/>
              <w:bottom w:val="single" w:sz="1" w:space="0" w:color="000000"/>
              <w:right w:val="single" w:sz="1" w:space="0" w:color="000000"/>
            </w:tcBorders>
            <w:shd w:val="clear" w:color="auto" w:fill="auto"/>
            <w:vAlign w:val="center"/>
          </w:tcPr>
          <w:p w14:paraId="389475A0" w14:textId="77777777" w:rsidR="00373A47" w:rsidRDefault="00373A47" w:rsidP="00FD0009">
            <w:pPr>
              <w:pStyle w:val="Contenutotabella"/>
              <w:jc w:val="center"/>
            </w:pPr>
            <w:r>
              <w:t>19,05</w:t>
            </w:r>
          </w:p>
        </w:tc>
      </w:tr>
      <w:tr w:rsidR="00751AAC" w14:paraId="56603A88" w14:textId="77777777" w:rsidTr="00751AAC">
        <w:trPr>
          <w:trHeight w:val="342"/>
          <w:jc w:val="center"/>
        </w:trPr>
        <w:tc>
          <w:tcPr>
            <w:tcW w:w="1609" w:type="dxa"/>
            <w:tcBorders>
              <w:left w:val="single" w:sz="1" w:space="0" w:color="000000"/>
              <w:bottom w:val="single" w:sz="1" w:space="0" w:color="000000"/>
            </w:tcBorders>
            <w:shd w:val="clear" w:color="auto" w:fill="auto"/>
            <w:vAlign w:val="center"/>
          </w:tcPr>
          <w:p w14:paraId="3DCD3C52" w14:textId="77777777" w:rsidR="00373A47" w:rsidRDefault="00373A47" w:rsidP="00FD0009">
            <w:pPr>
              <w:pStyle w:val="Contenutotabella"/>
              <w:jc w:val="center"/>
            </w:pPr>
            <w:r>
              <w:t>2 ore</w:t>
            </w:r>
          </w:p>
        </w:tc>
        <w:tc>
          <w:tcPr>
            <w:tcW w:w="1610" w:type="dxa"/>
            <w:tcBorders>
              <w:left w:val="single" w:sz="1" w:space="0" w:color="000000"/>
              <w:bottom w:val="single" w:sz="1" w:space="0" w:color="000000"/>
            </w:tcBorders>
            <w:shd w:val="clear" w:color="auto" w:fill="auto"/>
            <w:vAlign w:val="center"/>
          </w:tcPr>
          <w:p w14:paraId="058FEF55" w14:textId="77777777" w:rsidR="00373A47" w:rsidRDefault="00373A47" w:rsidP="00FD0009">
            <w:pPr>
              <w:pStyle w:val="Contenutotabella"/>
              <w:jc w:val="center"/>
            </w:pPr>
            <w:r>
              <w:t>12</w:t>
            </w:r>
          </w:p>
        </w:tc>
        <w:tc>
          <w:tcPr>
            <w:tcW w:w="1609" w:type="dxa"/>
            <w:tcBorders>
              <w:left w:val="single" w:sz="1" w:space="0" w:color="000000"/>
              <w:bottom w:val="single" w:sz="1" w:space="0" w:color="000000"/>
            </w:tcBorders>
            <w:shd w:val="clear" w:color="auto" w:fill="auto"/>
            <w:vAlign w:val="center"/>
          </w:tcPr>
          <w:p w14:paraId="7DDD45AD" w14:textId="77777777" w:rsidR="00373A47" w:rsidRDefault="00373A47" w:rsidP="00FD0009">
            <w:pPr>
              <w:pStyle w:val="Contenutotabella"/>
              <w:jc w:val="center"/>
            </w:pPr>
            <w:r>
              <w:t>28,57</w:t>
            </w:r>
          </w:p>
        </w:tc>
        <w:tc>
          <w:tcPr>
            <w:tcW w:w="1610" w:type="dxa"/>
            <w:tcBorders>
              <w:left w:val="single" w:sz="1" w:space="0" w:color="000000"/>
              <w:bottom w:val="single" w:sz="1" w:space="0" w:color="000000"/>
            </w:tcBorders>
            <w:shd w:val="clear" w:color="auto" w:fill="auto"/>
            <w:vAlign w:val="center"/>
          </w:tcPr>
          <w:p w14:paraId="2CC6E7B9" w14:textId="77777777" w:rsidR="00373A47" w:rsidRDefault="00373A47" w:rsidP="00FD0009">
            <w:pPr>
              <w:pStyle w:val="Contenutotabella"/>
              <w:jc w:val="center"/>
            </w:pPr>
            <w:r>
              <w:t>20</w:t>
            </w:r>
          </w:p>
        </w:tc>
        <w:tc>
          <w:tcPr>
            <w:tcW w:w="1630" w:type="dxa"/>
            <w:tcBorders>
              <w:left w:val="single" w:sz="1" w:space="0" w:color="000000"/>
              <w:bottom w:val="single" w:sz="1" w:space="0" w:color="000000"/>
              <w:right w:val="single" w:sz="1" w:space="0" w:color="000000"/>
            </w:tcBorders>
            <w:shd w:val="clear" w:color="auto" w:fill="auto"/>
            <w:vAlign w:val="center"/>
          </w:tcPr>
          <w:p w14:paraId="65B47102" w14:textId="77777777" w:rsidR="00373A47" w:rsidRDefault="00373A47" w:rsidP="00FD0009">
            <w:pPr>
              <w:pStyle w:val="Contenutotabella"/>
              <w:jc w:val="center"/>
            </w:pPr>
            <w:r>
              <w:t>47,62</w:t>
            </w:r>
          </w:p>
        </w:tc>
      </w:tr>
      <w:tr w:rsidR="00751AAC" w14:paraId="51FCAFC5" w14:textId="77777777" w:rsidTr="00751AAC">
        <w:trPr>
          <w:trHeight w:val="342"/>
          <w:jc w:val="center"/>
        </w:trPr>
        <w:tc>
          <w:tcPr>
            <w:tcW w:w="1609" w:type="dxa"/>
            <w:tcBorders>
              <w:left w:val="single" w:sz="1" w:space="0" w:color="000000"/>
              <w:bottom w:val="single" w:sz="1" w:space="0" w:color="000000"/>
            </w:tcBorders>
            <w:shd w:val="clear" w:color="auto" w:fill="auto"/>
            <w:vAlign w:val="center"/>
          </w:tcPr>
          <w:p w14:paraId="44B26752" w14:textId="77777777" w:rsidR="00373A47" w:rsidRDefault="00373A47" w:rsidP="00FD0009">
            <w:pPr>
              <w:pStyle w:val="Contenutotabella"/>
              <w:jc w:val="center"/>
            </w:pPr>
            <w:r>
              <w:t>Da 2 a 4 ore</w:t>
            </w:r>
          </w:p>
        </w:tc>
        <w:tc>
          <w:tcPr>
            <w:tcW w:w="1610" w:type="dxa"/>
            <w:tcBorders>
              <w:left w:val="single" w:sz="1" w:space="0" w:color="000000"/>
              <w:bottom w:val="single" w:sz="1" w:space="0" w:color="000000"/>
            </w:tcBorders>
            <w:shd w:val="clear" w:color="auto" w:fill="auto"/>
            <w:vAlign w:val="center"/>
          </w:tcPr>
          <w:p w14:paraId="0B328E8F" w14:textId="77777777" w:rsidR="00373A47" w:rsidRDefault="00373A47" w:rsidP="00FD0009">
            <w:pPr>
              <w:pStyle w:val="Contenutotabella"/>
              <w:jc w:val="center"/>
            </w:pPr>
            <w:r>
              <w:t>18</w:t>
            </w:r>
          </w:p>
        </w:tc>
        <w:tc>
          <w:tcPr>
            <w:tcW w:w="1609" w:type="dxa"/>
            <w:tcBorders>
              <w:left w:val="single" w:sz="1" w:space="0" w:color="000000"/>
              <w:bottom w:val="single" w:sz="1" w:space="0" w:color="000000"/>
            </w:tcBorders>
            <w:shd w:val="clear" w:color="auto" w:fill="auto"/>
            <w:vAlign w:val="center"/>
          </w:tcPr>
          <w:p w14:paraId="2D93A84A" w14:textId="77777777" w:rsidR="00373A47" w:rsidRDefault="00373A47" w:rsidP="00FD0009">
            <w:pPr>
              <w:pStyle w:val="Contenutotabella"/>
              <w:jc w:val="center"/>
            </w:pPr>
            <w:r>
              <w:t>42,86</w:t>
            </w:r>
          </w:p>
        </w:tc>
        <w:tc>
          <w:tcPr>
            <w:tcW w:w="1610" w:type="dxa"/>
            <w:tcBorders>
              <w:left w:val="single" w:sz="1" w:space="0" w:color="000000"/>
              <w:bottom w:val="single" w:sz="1" w:space="0" w:color="000000"/>
            </w:tcBorders>
            <w:shd w:val="clear" w:color="auto" w:fill="auto"/>
            <w:vAlign w:val="center"/>
          </w:tcPr>
          <w:p w14:paraId="14ABFC65" w14:textId="77777777" w:rsidR="00373A47" w:rsidRDefault="00373A47" w:rsidP="00FD0009">
            <w:pPr>
              <w:pStyle w:val="Contenutotabella"/>
              <w:jc w:val="center"/>
            </w:pPr>
            <w:r>
              <w:t>38</w:t>
            </w:r>
          </w:p>
        </w:tc>
        <w:tc>
          <w:tcPr>
            <w:tcW w:w="1630" w:type="dxa"/>
            <w:tcBorders>
              <w:left w:val="single" w:sz="1" w:space="0" w:color="000000"/>
              <w:bottom w:val="single" w:sz="1" w:space="0" w:color="000000"/>
              <w:right w:val="single" w:sz="1" w:space="0" w:color="000000"/>
            </w:tcBorders>
            <w:shd w:val="clear" w:color="auto" w:fill="auto"/>
            <w:vAlign w:val="center"/>
          </w:tcPr>
          <w:p w14:paraId="24FE7C8B" w14:textId="77777777" w:rsidR="00373A47" w:rsidRDefault="00373A47" w:rsidP="00FD0009">
            <w:pPr>
              <w:pStyle w:val="Contenutotabella"/>
              <w:jc w:val="center"/>
            </w:pPr>
            <w:r>
              <w:t>90,48</w:t>
            </w:r>
          </w:p>
        </w:tc>
      </w:tr>
      <w:tr w:rsidR="00751AAC" w14:paraId="112744DE" w14:textId="77777777" w:rsidTr="00751AAC">
        <w:trPr>
          <w:trHeight w:val="342"/>
          <w:jc w:val="center"/>
        </w:trPr>
        <w:tc>
          <w:tcPr>
            <w:tcW w:w="1609" w:type="dxa"/>
            <w:tcBorders>
              <w:left w:val="single" w:sz="1" w:space="0" w:color="000000"/>
              <w:bottom w:val="single" w:sz="1" w:space="0" w:color="000000"/>
            </w:tcBorders>
            <w:shd w:val="clear" w:color="auto" w:fill="auto"/>
            <w:vAlign w:val="center"/>
          </w:tcPr>
          <w:p w14:paraId="65EFF926" w14:textId="77777777" w:rsidR="00373A47" w:rsidRDefault="00373A47" w:rsidP="00FD0009">
            <w:pPr>
              <w:pStyle w:val="Contenutotabella"/>
              <w:jc w:val="center"/>
            </w:pPr>
            <w:r>
              <w:t>Più di 4 ore</w:t>
            </w:r>
          </w:p>
        </w:tc>
        <w:tc>
          <w:tcPr>
            <w:tcW w:w="1610" w:type="dxa"/>
            <w:tcBorders>
              <w:left w:val="single" w:sz="1" w:space="0" w:color="000000"/>
              <w:bottom w:val="single" w:sz="1" w:space="0" w:color="000000"/>
            </w:tcBorders>
            <w:shd w:val="clear" w:color="auto" w:fill="auto"/>
            <w:vAlign w:val="center"/>
          </w:tcPr>
          <w:p w14:paraId="423605D0" w14:textId="77777777" w:rsidR="00373A47" w:rsidRDefault="00373A47" w:rsidP="00FD0009">
            <w:pPr>
              <w:pStyle w:val="Contenutotabella"/>
              <w:jc w:val="center"/>
            </w:pPr>
            <w:r>
              <w:t>4</w:t>
            </w:r>
          </w:p>
        </w:tc>
        <w:tc>
          <w:tcPr>
            <w:tcW w:w="1609" w:type="dxa"/>
            <w:tcBorders>
              <w:left w:val="single" w:sz="1" w:space="0" w:color="000000"/>
              <w:bottom w:val="single" w:sz="1" w:space="0" w:color="000000"/>
            </w:tcBorders>
            <w:shd w:val="clear" w:color="auto" w:fill="auto"/>
            <w:vAlign w:val="center"/>
          </w:tcPr>
          <w:p w14:paraId="2D89E2B1" w14:textId="77777777" w:rsidR="00373A47" w:rsidRDefault="00373A47" w:rsidP="00FD0009">
            <w:pPr>
              <w:pStyle w:val="Contenutotabella"/>
              <w:jc w:val="center"/>
            </w:pPr>
            <w:r>
              <w:t>9,52</w:t>
            </w:r>
          </w:p>
        </w:tc>
        <w:tc>
          <w:tcPr>
            <w:tcW w:w="1610" w:type="dxa"/>
            <w:tcBorders>
              <w:left w:val="single" w:sz="1" w:space="0" w:color="000000"/>
              <w:bottom w:val="single" w:sz="1" w:space="0" w:color="000000"/>
            </w:tcBorders>
            <w:shd w:val="clear" w:color="auto" w:fill="auto"/>
            <w:vAlign w:val="center"/>
          </w:tcPr>
          <w:p w14:paraId="1DCA69E2" w14:textId="77777777" w:rsidR="00373A47" w:rsidRDefault="00373A47" w:rsidP="00FD0009">
            <w:pPr>
              <w:pStyle w:val="Contenutotabella"/>
              <w:jc w:val="center"/>
            </w:pPr>
            <w:r>
              <w:t>42</w:t>
            </w:r>
          </w:p>
        </w:tc>
        <w:tc>
          <w:tcPr>
            <w:tcW w:w="1630" w:type="dxa"/>
            <w:tcBorders>
              <w:left w:val="single" w:sz="1" w:space="0" w:color="000000"/>
              <w:bottom w:val="single" w:sz="1" w:space="0" w:color="000000"/>
              <w:right w:val="single" w:sz="1" w:space="0" w:color="000000"/>
            </w:tcBorders>
            <w:shd w:val="clear" w:color="auto" w:fill="auto"/>
            <w:vAlign w:val="center"/>
          </w:tcPr>
          <w:p w14:paraId="794CC4CF" w14:textId="77777777" w:rsidR="00373A47" w:rsidRDefault="00373A47" w:rsidP="00FD0009">
            <w:pPr>
              <w:pStyle w:val="Contenutotabella"/>
              <w:jc w:val="center"/>
            </w:pPr>
            <w:r>
              <w:t>100,00</w:t>
            </w:r>
          </w:p>
        </w:tc>
      </w:tr>
      <w:tr w:rsidR="00751AAC" w14:paraId="30AA831B" w14:textId="77777777" w:rsidTr="00751AAC">
        <w:trPr>
          <w:trHeight w:val="342"/>
          <w:jc w:val="center"/>
        </w:trPr>
        <w:tc>
          <w:tcPr>
            <w:tcW w:w="1609" w:type="dxa"/>
            <w:tcBorders>
              <w:left w:val="single" w:sz="1" w:space="0" w:color="000000"/>
              <w:bottom w:val="single" w:sz="1" w:space="0" w:color="000000"/>
            </w:tcBorders>
            <w:shd w:val="clear" w:color="auto" w:fill="auto"/>
            <w:vAlign w:val="center"/>
          </w:tcPr>
          <w:p w14:paraId="2A89C24E" w14:textId="77777777" w:rsidR="00373A47" w:rsidRDefault="00373A47" w:rsidP="00FD0009">
            <w:pPr>
              <w:pStyle w:val="Contenutotabella"/>
              <w:jc w:val="center"/>
            </w:pPr>
            <w:r>
              <w:t>Totale</w:t>
            </w:r>
          </w:p>
        </w:tc>
        <w:tc>
          <w:tcPr>
            <w:tcW w:w="1610" w:type="dxa"/>
            <w:tcBorders>
              <w:left w:val="single" w:sz="1" w:space="0" w:color="000000"/>
              <w:bottom w:val="single" w:sz="1" w:space="0" w:color="000000"/>
            </w:tcBorders>
            <w:shd w:val="clear" w:color="auto" w:fill="auto"/>
            <w:vAlign w:val="center"/>
          </w:tcPr>
          <w:p w14:paraId="01EFF305" w14:textId="77777777" w:rsidR="00373A47" w:rsidRDefault="00373A47" w:rsidP="00FD0009">
            <w:pPr>
              <w:pStyle w:val="Contenutotabella"/>
              <w:jc w:val="center"/>
            </w:pPr>
            <w:r>
              <w:t>42</w:t>
            </w:r>
          </w:p>
        </w:tc>
        <w:tc>
          <w:tcPr>
            <w:tcW w:w="1609" w:type="dxa"/>
            <w:tcBorders>
              <w:left w:val="single" w:sz="1" w:space="0" w:color="000000"/>
              <w:bottom w:val="single" w:sz="1" w:space="0" w:color="000000"/>
            </w:tcBorders>
            <w:shd w:val="clear" w:color="auto" w:fill="auto"/>
            <w:vAlign w:val="center"/>
          </w:tcPr>
          <w:p w14:paraId="6D4AC1A2" w14:textId="77777777" w:rsidR="00373A47" w:rsidRDefault="00373A47" w:rsidP="00FD0009">
            <w:pPr>
              <w:pStyle w:val="Contenutotabella"/>
              <w:jc w:val="center"/>
            </w:pPr>
            <w:r>
              <w:t>100,00</w:t>
            </w:r>
          </w:p>
        </w:tc>
        <w:tc>
          <w:tcPr>
            <w:tcW w:w="1610" w:type="dxa"/>
            <w:tcBorders>
              <w:left w:val="single" w:sz="1" w:space="0" w:color="000000"/>
              <w:bottom w:val="single" w:sz="1" w:space="0" w:color="000000"/>
            </w:tcBorders>
            <w:shd w:val="clear" w:color="auto" w:fill="auto"/>
            <w:vAlign w:val="center"/>
          </w:tcPr>
          <w:p w14:paraId="67F3543F" w14:textId="77777777" w:rsidR="00373A47" w:rsidRDefault="00373A47" w:rsidP="00FD0009">
            <w:pPr>
              <w:pStyle w:val="Contenutotabella"/>
              <w:jc w:val="center"/>
            </w:pPr>
            <w:r>
              <w:t>42</w:t>
            </w:r>
          </w:p>
        </w:tc>
        <w:tc>
          <w:tcPr>
            <w:tcW w:w="1630" w:type="dxa"/>
            <w:tcBorders>
              <w:left w:val="single" w:sz="1" w:space="0" w:color="000000"/>
              <w:bottom w:val="single" w:sz="1" w:space="0" w:color="000000"/>
              <w:right w:val="single" w:sz="1" w:space="0" w:color="000000"/>
            </w:tcBorders>
            <w:shd w:val="clear" w:color="auto" w:fill="auto"/>
            <w:vAlign w:val="center"/>
          </w:tcPr>
          <w:p w14:paraId="7CF3D11F" w14:textId="77777777" w:rsidR="00373A47" w:rsidRDefault="00373A47" w:rsidP="00FD0009">
            <w:pPr>
              <w:pStyle w:val="Contenutotabella"/>
              <w:jc w:val="center"/>
              <w:rPr>
                <w:rFonts w:ascii="Arial" w:hAnsi="Arial" w:cs="Arial"/>
                <w:b/>
                <w:bCs/>
                <w:color w:val="000000"/>
                <w:u w:val="single"/>
              </w:rPr>
            </w:pPr>
            <w:r>
              <w:t>100</w:t>
            </w:r>
          </w:p>
        </w:tc>
      </w:tr>
    </w:tbl>
    <w:p w14:paraId="18746B91" w14:textId="77777777" w:rsidR="00373A47" w:rsidRDefault="00373A47" w:rsidP="00373A47">
      <w:pPr>
        <w:tabs>
          <w:tab w:val="left" w:pos="795"/>
        </w:tabs>
        <w:spacing w:line="360" w:lineRule="auto"/>
        <w:ind w:firstLine="454"/>
        <w:jc w:val="both"/>
        <w:rPr>
          <w:rFonts w:ascii="Arial" w:hAnsi="Arial" w:cs="Arial"/>
          <w:b/>
          <w:bCs/>
          <w:color w:val="000000"/>
          <w:u w:val="single"/>
        </w:rPr>
      </w:pPr>
    </w:p>
    <w:p w14:paraId="454F5B76" w14:textId="77777777" w:rsidR="00373A47" w:rsidRDefault="00373A47" w:rsidP="00373A47">
      <w:pPr>
        <w:tabs>
          <w:tab w:val="left" w:pos="795"/>
        </w:tabs>
        <w:spacing w:line="360" w:lineRule="auto"/>
        <w:ind w:firstLine="454"/>
        <w:jc w:val="both"/>
        <w:rPr>
          <w:rFonts w:ascii="Arial" w:hAnsi="Arial" w:cs="Arial"/>
          <w:color w:val="000000"/>
        </w:rPr>
      </w:pPr>
      <w:r>
        <w:rPr>
          <w:rFonts w:ascii="Arial" w:hAnsi="Arial" w:cs="Arial"/>
          <w:b/>
          <w:bCs/>
          <w:color w:val="000000"/>
          <w:u w:val="single"/>
        </w:rPr>
        <w:t>Indici di tendenza centrale</w:t>
      </w:r>
    </w:p>
    <w:p w14:paraId="1074AA24" w14:textId="77777777" w:rsidR="00373A47" w:rsidRDefault="00373A47" w:rsidP="00373A47">
      <w:pPr>
        <w:tabs>
          <w:tab w:val="left" w:pos="795"/>
        </w:tabs>
        <w:spacing w:line="360" w:lineRule="auto"/>
        <w:ind w:firstLine="454"/>
        <w:jc w:val="both"/>
        <w:rPr>
          <w:rFonts w:ascii="Arial" w:hAnsi="Arial" w:cs="Arial"/>
          <w:sz w:val="16"/>
          <w:szCs w:val="16"/>
        </w:rPr>
      </w:pPr>
      <w:r>
        <w:rPr>
          <w:rFonts w:ascii="Arial" w:hAnsi="Arial" w:cs="Arial"/>
          <w:color w:val="000000"/>
        </w:rPr>
        <w:t>Moda (V3): da 2 a 4 ore;</w:t>
      </w:r>
      <w:r>
        <w:rPr>
          <w:rFonts w:ascii="Arial" w:hAnsi="Arial" w:cs="Arial"/>
          <w:color w:val="000000"/>
        </w:rPr>
        <w:tab/>
      </w:r>
      <w:r>
        <w:rPr>
          <w:rFonts w:ascii="Arial" w:hAnsi="Arial" w:cs="Arial"/>
          <w:color w:val="000000"/>
        </w:rPr>
        <w:tab/>
      </w:r>
      <w:r>
        <w:rPr>
          <w:rFonts w:ascii="Arial" w:hAnsi="Arial" w:cs="Arial"/>
          <w:color w:val="000000"/>
        </w:rPr>
        <w:tab/>
        <w:t>Mediana (V3): da 2 a 4 ore</w:t>
      </w:r>
    </w:p>
    <w:p w14:paraId="66AFEC9C" w14:textId="77777777" w:rsidR="00690A80" w:rsidRDefault="00690A80" w:rsidP="008054E6">
      <w:pPr>
        <w:tabs>
          <w:tab w:val="left" w:pos="795"/>
        </w:tabs>
        <w:spacing w:line="360" w:lineRule="auto"/>
        <w:jc w:val="both"/>
        <w:rPr>
          <w:rFonts w:ascii="Arial" w:hAnsi="Arial" w:cs="Arial"/>
          <w:b/>
          <w:bCs/>
          <w:color w:val="FF6600"/>
          <w:sz w:val="28"/>
          <w:szCs w:val="28"/>
          <w:u w:val="single"/>
        </w:rPr>
      </w:pPr>
    </w:p>
    <w:p w14:paraId="06150C18" w14:textId="77777777" w:rsidR="00690A80" w:rsidRDefault="00690A80" w:rsidP="00373A47">
      <w:pPr>
        <w:tabs>
          <w:tab w:val="left" w:pos="795"/>
        </w:tabs>
        <w:spacing w:line="360" w:lineRule="auto"/>
        <w:ind w:firstLine="454"/>
        <w:jc w:val="both"/>
        <w:rPr>
          <w:rFonts w:ascii="Arial" w:hAnsi="Arial" w:cs="Arial"/>
          <w:b/>
          <w:bCs/>
          <w:color w:val="FF6600"/>
          <w:sz w:val="28"/>
          <w:szCs w:val="28"/>
          <w:u w:val="single"/>
        </w:rPr>
      </w:pPr>
    </w:p>
    <w:p w14:paraId="707DAC03" w14:textId="77777777" w:rsidR="00690A80" w:rsidRDefault="00690A80" w:rsidP="00373A47">
      <w:pPr>
        <w:tabs>
          <w:tab w:val="left" w:pos="795"/>
        </w:tabs>
        <w:spacing w:line="360" w:lineRule="auto"/>
        <w:ind w:firstLine="454"/>
        <w:jc w:val="both"/>
        <w:rPr>
          <w:rFonts w:ascii="Arial" w:hAnsi="Arial" w:cs="Arial"/>
          <w:b/>
          <w:bCs/>
          <w:color w:val="FF6600"/>
          <w:sz w:val="28"/>
          <w:szCs w:val="28"/>
          <w:u w:val="single"/>
        </w:rPr>
      </w:pPr>
    </w:p>
    <w:p w14:paraId="203CF13E" w14:textId="77777777" w:rsidR="00690A80" w:rsidRDefault="00690A80" w:rsidP="00373A47">
      <w:pPr>
        <w:tabs>
          <w:tab w:val="left" w:pos="795"/>
        </w:tabs>
        <w:spacing w:line="360" w:lineRule="auto"/>
        <w:ind w:firstLine="454"/>
        <w:jc w:val="both"/>
        <w:rPr>
          <w:rFonts w:ascii="Arial" w:hAnsi="Arial" w:cs="Arial"/>
          <w:b/>
          <w:bCs/>
          <w:color w:val="FF6600"/>
          <w:sz w:val="28"/>
          <w:szCs w:val="28"/>
          <w:u w:val="single"/>
        </w:rPr>
      </w:pPr>
    </w:p>
    <w:p w14:paraId="5CFF9EA1" w14:textId="77777777" w:rsidR="008054E6" w:rsidRDefault="008054E6" w:rsidP="00373A47">
      <w:pPr>
        <w:tabs>
          <w:tab w:val="left" w:pos="795"/>
        </w:tabs>
        <w:spacing w:line="360" w:lineRule="auto"/>
        <w:ind w:firstLine="454"/>
        <w:jc w:val="both"/>
        <w:rPr>
          <w:rFonts w:ascii="Arial" w:hAnsi="Arial" w:cs="Arial"/>
          <w:b/>
          <w:bCs/>
          <w:color w:val="FF6600"/>
          <w:sz w:val="28"/>
          <w:szCs w:val="28"/>
          <w:u w:val="single"/>
        </w:rPr>
      </w:pPr>
    </w:p>
    <w:p w14:paraId="55756ECA" w14:textId="77777777" w:rsidR="008054E6" w:rsidRDefault="008054E6" w:rsidP="00373A47">
      <w:pPr>
        <w:tabs>
          <w:tab w:val="left" w:pos="795"/>
        </w:tabs>
        <w:spacing w:line="360" w:lineRule="auto"/>
        <w:ind w:firstLine="454"/>
        <w:jc w:val="both"/>
        <w:rPr>
          <w:rFonts w:ascii="Arial" w:hAnsi="Arial" w:cs="Arial"/>
          <w:b/>
          <w:bCs/>
          <w:color w:val="FF6600"/>
          <w:sz w:val="28"/>
          <w:szCs w:val="28"/>
          <w:u w:val="single"/>
        </w:rPr>
      </w:pPr>
    </w:p>
    <w:p w14:paraId="15280F3B" w14:textId="77777777" w:rsidR="008054E6" w:rsidRDefault="008054E6" w:rsidP="00373A47">
      <w:pPr>
        <w:tabs>
          <w:tab w:val="left" w:pos="795"/>
        </w:tabs>
        <w:spacing w:line="360" w:lineRule="auto"/>
        <w:ind w:firstLine="454"/>
        <w:jc w:val="both"/>
        <w:rPr>
          <w:rFonts w:ascii="Arial" w:hAnsi="Arial" w:cs="Arial"/>
          <w:b/>
          <w:bCs/>
          <w:color w:val="FF6600"/>
          <w:sz w:val="28"/>
          <w:szCs w:val="28"/>
          <w:u w:val="single"/>
        </w:rPr>
      </w:pPr>
    </w:p>
    <w:p w14:paraId="3CDD07BA" w14:textId="77777777" w:rsidR="008054E6" w:rsidRDefault="008054E6" w:rsidP="00373A47">
      <w:pPr>
        <w:tabs>
          <w:tab w:val="left" w:pos="795"/>
        </w:tabs>
        <w:spacing w:line="360" w:lineRule="auto"/>
        <w:ind w:firstLine="454"/>
        <w:jc w:val="both"/>
        <w:rPr>
          <w:rFonts w:ascii="Arial" w:hAnsi="Arial" w:cs="Arial"/>
          <w:b/>
          <w:bCs/>
          <w:color w:val="FF6600"/>
          <w:sz w:val="28"/>
          <w:szCs w:val="28"/>
          <w:u w:val="single"/>
        </w:rPr>
      </w:pPr>
    </w:p>
    <w:p w14:paraId="32AC1D7E" w14:textId="77777777" w:rsidR="00373A47" w:rsidRPr="00FD0009" w:rsidRDefault="00373A47" w:rsidP="00373A47">
      <w:pPr>
        <w:tabs>
          <w:tab w:val="left" w:pos="795"/>
        </w:tabs>
        <w:spacing w:line="360" w:lineRule="auto"/>
        <w:ind w:firstLine="454"/>
        <w:jc w:val="both"/>
        <w:rPr>
          <w:rFonts w:ascii="Arial" w:hAnsi="Arial" w:cs="Arial"/>
          <w:b/>
          <w:bCs/>
          <w:color w:val="FF6600"/>
          <w:u w:val="single"/>
        </w:rPr>
      </w:pPr>
      <w:r w:rsidRPr="00FD0009">
        <w:rPr>
          <w:rFonts w:ascii="Arial" w:hAnsi="Arial" w:cs="Arial"/>
          <w:b/>
          <w:bCs/>
          <w:color w:val="FF6600"/>
          <w:sz w:val="28"/>
          <w:szCs w:val="28"/>
          <w:u w:val="single"/>
        </w:rPr>
        <w:lastRenderedPageBreak/>
        <w:t>Quante ore dedichi allo studio? (V8)</w:t>
      </w:r>
    </w:p>
    <w:p w14:paraId="0FF443B7" w14:textId="77777777" w:rsidR="008054E6" w:rsidRPr="008054E6" w:rsidRDefault="00373A47" w:rsidP="008054E6">
      <w:pPr>
        <w:tabs>
          <w:tab w:val="left" w:pos="795"/>
        </w:tabs>
        <w:spacing w:line="360" w:lineRule="auto"/>
        <w:ind w:firstLine="454"/>
        <w:jc w:val="both"/>
        <w:rPr>
          <w:rFonts w:ascii="Arial" w:hAnsi="Arial" w:cs="Arial"/>
          <w:b/>
          <w:bCs/>
          <w:u w:val="single"/>
        </w:rPr>
      </w:pPr>
      <w:r>
        <w:rPr>
          <w:rFonts w:ascii="Arial" w:hAnsi="Arial" w:cs="Arial"/>
          <w:b/>
          <w:bCs/>
          <w:u w:val="single"/>
        </w:rPr>
        <w:t>Distribuzione di frequenza</w:t>
      </w:r>
    </w:p>
    <w:p w14:paraId="28D68E43" w14:textId="77777777" w:rsidR="00373A47" w:rsidRDefault="00373A47" w:rsidP="00373A47">
      <w:pPr>
        <w:tabs>
          <w:tab w:val="left" w:pos="795"/>
        </w:tabs>
        <w:spacing w:line="360" w:lineRule="auto"/>
        <w:ind w:firstLine="454"/>
        <w:jc w:val="both"/>
        <w:rPr>
          <w:rFonts w:ascii="Arial" w:hAnsi="Arial" w:cs="Arial"/>
          <w:color w:val="000000"/>
          <w:sz w:val="16"/>
          <w:szCs w:val="16"/>
        </w:rPr>
      </w:pP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1945"/>
        <w:gridCol w:w="1945"/>
        <w:gridCol w:w="1970"/>
      </w:tblGrid>
      <w:tr w:rsidR="00690A80" w14:paraId="1FCDA37A" w14:textId="77777777" w:rsidTr="00690A80">
        <w:trPr>
          <w:trHeight w:val="932"/>
          <w:jc w:val="center"/>
        </w:trPr>
        <w:tc>
          <w:tcPr>
            <w:tcW w:w="1945" w:type="dxa"/>
            <w:tcBorders>
              <w:top w:val="single" w:sz="1" w:space="0" w:color="000000"/>
              <w:left w:val="single" w:sz="1" w:space="0" w:color="000000"/>
              <w:bottom w:val="single" w:sz="1" w:space="0" w:color="000000"/>
            </w:tcBorders>
            <w:shd w:val="clear" w:color="auto" w:fill="auto"/>
            <w:vAlign w:val="center"/>
          </w:tcPr>
          <w:p w14:paraId="4A1C5E75" w14:textId="77777777" w:rsidR="00373A47" w:rsidRDefault="00373A47" w:rsidP="00FD0009">
            <w:pPr>
              <w:pStyle w:val="Contenutotabella"/>
              <w:jc w:val="center"/>
            </w:pPr>
            <w:r>
              <w:t>Quante ore dedichi allo studio (V8)?</w:t>
            </w:r>
          </w:p>
        </w:tc>
        <w:tc>
          <w:tcPr>
            <w:tcW w:w="1945" w:type="dxa"/>
            <w:tcBorders>
              <w:top w:val="single" w:sz="1" w:space="0" w:color="000000"/>
              <w:left w:val="single" w:sz="1" w:space="0" w:color="000000"/>
              <w:bottom w:val="single" w:sz="1" w:space="0" w:color="000000"/>
            </w:tcBorders>
            <w:shd w:val="clear" w:color="auto" w:fill="auto"/>
            <w:vAlign w:val="center"/>
          </w:tcPr>
          <w:p w14:paraId="3D60783C" w14:textId="77777777" w:rsidR="00373A47" w:rsidRDefault="00373A47" w:rsidP="00FD0009">
            <w:pPr>
              <w:pStyle w:val="Contenutotabella"/>
              <w:jc w:val="center"/>
            </w:pPr>
            <w:r>
              <w:t>Frequenza semplice</w:t>
            </w:r>
          </w:p>
        </w:tc>
        <w:tc>
          <w:tcPr>
            <w:tcW w:w="1970" w:type="dxa"/>
            <w:tcBorders>
              <w:top w:val="single" w:sz="1" w:space="0" w:color="000000"/>
              <w:left w:val="single" w:sz="1" w:space="0" w:color="000000"/>
              <w:bottom w:val="single" w:sz="1" w:space="0" w:color="000000"/>
              <w:right w:val="single" w:sz="1" w:space="0" w:color="000000"/>
            </w:tcBorders>
            <w:shd w:val="clear" w:color="auto" w:fill="auto"/>
            <w:vAlign w:val="center"/>
          </w:tcPr>
          <w:p w14:paraId="38F16572" w14:textId="77777777" w:rsidR="00373A47" w:rsidRDefault="00373A47" w:rsidP="00FD0009">
            <w:pPr>
              <w:pStyle w:val="Contenutotabella"/>
              <w:jc w:val="center"/>
            </w:pPr>
            <w:r>
              <w:t>Percentuale semplice (%)</w:t>
            </w:r>
          </w:p>
        </w:tc>
      </w:tr>
      <w:tr w:rsidR="00690A80" w14:paraId="305277B5" w14:textId="77777777" w:rsidTr="00690A80">
        <w:trPr>
          <w:trHeight w:val="289"/>
          <w:jc w:val="center"/>
        </w:trPr>
        <w:tc>
          <w:tcPr>
            <w:tcW w:w="1945" w:type="dxa"/>
            <w:tcBorders>
              <w:left w:val="single" w:sz="1" w:space="0" w:color="000000"/>
              <w:bottom w:val="single" w:sz="1" w:space="0" w:color="000000"/>
            </w:tcBorders>
            <w:shd w:val="clear" w:color="auto" w:fill="auto"/>
            <w:vAlign w:val="center"/>
          </w:tcPr>
          <w:p w14:paraId="2F0549BA" w14:textId="77777777" w:rsidR="00373A47" w:rsidRDefault="00373A47" w:rsidP="00FD0009">
            <w:pPr>
              <w:pStyle w:val="Contenutotabella"/>
              <w:jc w:val="center"/>
            </w:pPr>
            <w:r>
              <w:t>Meno di 2 ore</w:t>
            </w:r>
          </w:p>
        </w:tc>
        <w:tc>
          <w:tcPr>
            <w:tcW w:w="1945" w:type="dxa"/>
            <w:tcBorders>
              <w:left w:val="single" w:sz="1" w:space="0" w:color="000000"/>
              <w:bottom w:val="single" w:sz="1" w:space="0" w:color="000000"/>
            </w:tcBorders>
            <w:shd w:val="clear" w:color="auto" w:fill="auto"/>
            <w:vAlign w:val="center"/>
          </w:tcPr>
          <w:p w14:paraId="78EA2634" w14:textId="77777777" w:rsidR="00373A47" w:rsidRDefault="00373A47" w:rsidP="00FD0009">
            <w:pPr>
              <w:pStyle w:val="Contenutotabella"/>
              <w:jc w:val="center"/>
            </w:pPr>
            <w:r>
              <w:t>7</w:t>
            </w:r>
          </w:p>
        </w:tc>
        <w:tc>
          <w:tcPr>
            <w:tcW w:w="1970" w:type="dxa"/>
            <w:tcBorders>
              <w:left w:val="single" w:sz="1" w:space="0" w:color="000000"/>
              <w:bottom w:val="single" w:sz="1" w:space="0" w:color="000000"/>
              <w:right w:val="single" w:sz="1" w:space="0" w:color="000000"/>
            </w:tcBorders>
            <w:shd w:val="clear" w:color="auto" w:fill="auto"/>
            <w:vAlign w:val="center"/>
          </w:tcPr>
          <w:p w14:paraId="49C89D97" w14:textId="77777777" w:rsidR="00373A47" w:rsidRDefault="00373A47" w:rsidP="00FD0009">
            <w:pPr>
              <w:pStyle w:val="Contenutotabella"/>
              <w:jc w:val="center"/>
            </w:pPr>
            <w:r>
              <w:t>16,67</w:t>
            </w:r>
          </w:p>
        </w:tc>
      </w:tr>
      <w:tr w:rsidR="00690A80" w14:paraId="2167D5FB" w14:textId="77777777" w:rsidTr="00690A80">
        <w:trPr>
          <w:trHeight w:val="289"/>
          <w:jc w:val="center"/>
        </w:trPr>
        <w:tc>
          <w:tcPr>
            <w:tcW w:w="1945" w:type="dxa"/>
            <w:tcBorders>
              <w:left w:val="single" w:sz="1" w:space="0" w:color="000000"/>
              <w:bottom w:val="single" w:sz="1" w:space="0" w:color="000000"/>
            </w:tcBorders>
            <w:shd w:val="clear" w:color="auto" w:fill="auto"/>
            <w:vAlign w:val="center"/>
          </w:tcPr>
          <w:p w14:paraId="66C72A07" w14:textId="77777777" w:rsidR="00373A47" w:rsidRDefault="00373A47" w:rsidP="00FD0009">
            <w:pPr>
              <w:pStyle w:val="Contenutotabella"/>
              <w:jc w:val="center"/>
            </w:pPr>
            <w:r>
              <w:t>2 ore</w:t>
            </w:r>
          </w:p>
        </w:tc>
        <w:tc>
          <w:tcPr>
            <w:tcW w:w="1945" w:type="dxa"/>
            <w:tcBorders>
              <w:left w:val="single" w:sz="1" w:space="0" w:color="000000"/>
              <w:bottom w:val="single" w:sz="1" w:space="0" w:color="000000"/>
            </w:tcBorders>
            <w:shd w:val="clear" w:color="auto" w:fill="auto"/>
            <w:vAlign w:val="center"/>
          </w:tcPr>
          <w:p w14:paraId="01A42F21" w14:textId="77777777" w:rsidR="00373A47" w:rsidRDefault="00373A47" w:rsidP="00FD0009">
            <w:pPr>
              <w:pStyle w:val="Contenutotabella"/>
              <w:jc w:val="center"/>
            </w:pPr>
            <w:r>
              <w:t>12</w:t>
            </w:r>
          </w:p>
        </w:tc>
        <w:tc>
          <w:tcPr>
            <w:tcW w:w="1970" w:type="dxa"/>
            <w:tcBorders>
              <w:left w:val="single" w:sz="1" w:space="0" w:color="000000"/>
              <w:bottom w:val="single" w:sz="1" w:space="0" w:color="000000"/>
              <w:right w:val="single" w:sz="1" w:space="0" w:color="000000"/>
            </w:tcBorders>
            <w:shd w:val="clear" w:color="auto" w:fill="auto"/>
            <w:vAlign w:val="center"/>
          </w:tcPr>
          <w:p w14:paraId="12B0BDA3" w14:textId="77777777" w:rsidR="00373A47" w:rsidRDefault="00373A47" w:rsidP="00FD0009">
            <w:pPr>
              <w:pStyle w:val="Contenutotabella"/>
              <w:jc w:val="center"/>
            </w:pPr>
            <w:r>
              <w:t>28,57</w:t>
            </w:r>
          </w:p>
        </w:tc>
      </w:tr>
      <w:tr w:rsidR="00690A80" w14:paraId="48223ECE" w14:textId="77777777" w:rsidTr="00690A80">
        <w:trPr>
          <w:trHeight w:val="289"/>
          <w:jc w:val="center"/>
        </w:trPr>
        <w:tc>
          <w:tcPr>
            <w:tcW w:w="1945" w:type="dxa"/>
            <w:tcBorders>
              <w:left w:val="single" w:sz="1" w:space="0" w:color="000000"/>
              <w:bottom w:val="single" w:sz="1" w:space="0" w:color="000000"/>
            </w:tcBorders>
            <w:shd w:val="clear" w:color="auto" w:fill="auto"/>
            <w:vAlign w:val="center"/>
          </w:tcPr>
          <w:p w14:paraId="2788D344" w14:textId="77777777" w:rsidR="00373A47" w:rsidRDefault="00373A47" w:rsidP="00FD0009">
            <w:pPr>
              <w:pStyle w:val="Contenutotabella"/>
              <w:jc w:val="center"/>
            </w:pPr>
            <w:r>
              <w:t>Da 2 a 4 ore</w:t>
            </w:r>
          </w:p>
        </w:tc>
        <w:tc>
          <w:tcPr>
            <w:tcW w:w="1945" w:type="dxa"/>
            <w:tcBorders>
              <w:left w:val="single" w:sz="1" w:space="0" w:color="000000"/>
              <w:bottom w:val="single" w:sz="1" w:space="0" w:color="000000"/>
            </w:tcBorders>
            <w:shd w:val="clear" w:color="auto" w:fill="auto"/>
            <w:vAlign w:val="center"/>
          </w:tcPr>
          <w:p w14:paraId="471DA810" w14:textId="77777777" w:rsidR="00373A47" w:rsidRDefault="00373A47" w:rsidP="00FD0009">
            <w:pPr>
              <w:pStyle w:val="Contenutotabella"/>
              <w:jc w:val="center"/>
            </w:pPr>
            <w:r>
              <w:t>20</w:t>
            </w:r>
          </w:p>
        </w:tc>
        <w:tc>
          <w:tcPr>
            <w:tcW w:w="1970" w:type="dxa"/>
            <w:tcBorders>
              <w:left w:val="single" w:sz="1" w:space="0" w:color="000000"/>
              <w:bottom w:val="single" w:sz="1" w:space="0" w:color="000000"/>
              <w:right w:val="single" w:sz="1" w:space="0" w:color="000000"/>
            </w:tcBorders>
            <w:shd w:val="clear" w:color="auto" w:fill="auto"/>
            <w:vAlign w:val="center"/>
          </w:tcPr>
          <w:p w14:paraId="57C55387" w14:textId="77777777" w:rsidR="00373A47" w:rsidRDefault="00373A47" w:rsidP="00FD0009">
            <w:pPr>
              <w:pStyle w:val="Contenutotabella"/>
              <w:jc w:val="center"/>
            </w:pPr>
            <w:r>
              <w:t>47,62</w:t>
            </w:r>
          </w:p>
        </w:tc>
      </w:tr>
      <w:tr w:rsidR="00690A80" w14:paraId="6A1FEF98" w14:textId="77777777" w:rsidTr="00690A80">
        <w:trPr>
          <w:trHeight w:val="289"/>
          <w:jc w:val="center"/>
        </w:trPr>
        <w:tc>
          <w:tcPr>
            <w:tcW w:w="1945" w:type="dxa"/>
            <w:tcBorders>
              <w:left w:val="single" w:sz="1" w:space="0" w:color="000000"/>
              <w:bottom w:val="single" w:sz="1" w:space="0" w:color="000000"/>
            </w:tcBorders>
            <w:shd w:val="clear" w:color="auto" w:fill="auto"/>
            <w:vAlign w:val="center"/>
          </w:tcPr>
          <w:p w14:paraId="64D039BA" w14:textId="77777777" w:rsidR="00373A47" w:rsidRDefault="00373A47" w:rsidP="00FD0009">
            <w:pPr>
              <w:pStyle w:val="Contenutotabella"/>
              <w:jc w:val="center"/>
            </w:pPr>
            <w:r>
              <w:t>Più di 4 ore</w:t>
            </w:r>
          </w:p>
        </w:tc>
        <w:tc>
          <w:tcPr>
            <w:tcW w:w="1945" w:type="dxa"/>
            <w:tcBorders>
              <w:left w:val="single" w:sz="1" w:space="0" w:color="000000"/>
              <w:bottom w:val="single" w:sz="1" w:space="0" w:color="000000"/>
            </w:tcBorders>
            <w:shd w:val="clear" w:color="auto" w:fill="auto"/>
            <w:vAlign w:val="center"/>
          </w:tcPr>
          <w:p w14:paraId="23438D0F" w14:textId="77777777" w:rsidR="00373A47" w:rsidRDefault="00373A47" w:rsidP="00FD0009">
            <w:pPr>
              <w:pStyle w:val="Contenutotabella"/>
              <w:jc w:val="center"/>
            </w:pPr>
            <w:r>
              <w:t>3</w:t>
            </w:r>
          </w:p>
        </w:tc>
        <w:tc>
          <w:tcPr>
            <w:tcW w:w="1970" w:type="dxa"/>
            <w:tcBorders>
              <w:left w:val="single" w:sz="1" w:space="0" w:color="000000"/>
              <w:bottom w:val="single" w:sz="1" w:space="0" w:color="000000"/>
              <w:right w:val="single" w:sz="1" w:space="0" w:color="000000"/>
            </w:tcBorders>
            <w:shd w:val="clear" w:color="auto" w:fill="auto"/>
            <w:vAlign w:val="center"/>
          </w:tcPr>
          <w:p w14:paraId="71872EEB" w14:textId="77777777" w:rsidR="00373A47" w:rsidRDefault="00373A47" w:rsidP="00FD0009">
            <w:pPr>
              <w:pStyle w:val="Contenutotabella"/>
              <w:jc w:val="center"/>
            </w:pPr>
            <w:r>
              <w:t>7,14</w:t>
            </w:r>
          </w:p>
        </w:tc>
      </w:tr>
      <w:tr w:rsidR="00690A80" w14:paraId="1A6AC028" w14:textId="77777777" w:rsidTr="00690A80">
        <w:trPr>
          <w:trHeight w:val="289"/>
          <w:jc w:val="center"/>
        </w:trPr>
        <w:tc>
          <w:tcPr>
            <w:tcW w:w="1945" w:type="dxa"/>
            <w:tcBorders>
              <w:left w:val="single" w:sz="1" w:space="0" w:color="000000"/>
              <w:bottom w:val="single" w:sz="1" w:space="0" w:color="000000"/>
            </w:tcBorders>
            <w:shd w:val="clear" w:color="auto" w:fill="auto"/>
            <w:vAlign w:val="center"/>
          </w:tcPr>
          <w:p w14:paraId="66378EBB" w14:textId="77777777" w:rsidR="00373A47" w:rsidRDefault="00373A47" w:rsidP="00FD0009">
            <w:pPr>
              <w:pStyle w:val="Contenutotabella"/>
              <w:jc w:val="center"/>
            </w:pPr>
            <w:r>
              <w:t>Totale</w:t>
            </w:r>
          </w:p>
        </w:tc>
        <w:tc>
          <w:tcPr>
            <w:tcW w:w="1945" w:type="dxa"/>
            <w:tcBorders>
              <w:left w:val="single" w:sz="1" w:space="0" w:color="000000"/>
              <w:bottom w:val="single" w:sz="1" w:space="0" w:color="000000"/>
            </w:tcBorders>
            <w:shd w:val="clear" w:color="auto" w:fill="auto"/>
            <w:vAlign w:val="center"/>
          </w:tcPr>
          <w:p w14:paraId="7C6B8714" w14:textId="77777777" w:rsidR="00373A47" w:rsidRDefault="00373A47" w:rsidP="00FD0009">
            <w:pPr>
              <w:pStyle w:val="Contenutotabella"/>
              <w:jc w:val="center"/>
            </w:pPr>
            <w:r>
              <w:t>42</w:t>
            </w:r>
          </w:p>
        </w:tc>
        <w:tc>
          <w:tcPr>
            <w:tcW w:w="1970" w:type="dxa"/>
            <w:tcBorders>
              <w:left w:val="single" w:sz="1" w:space="0" w:color="000000"/>
              <w:bottom w:val="single" w:sz="1" w:space="0" w:color="000000"/>
              <w:right w:val="single" w:sz="1" w:space="0" w:color="000000"/>
            </w:tcBorders>
            <w:shd w:val="clear" w:color="auto" w:fill="auto"/>
            <w:vAlign w:val="center"/>
          </w:tcPr>
          <w:p w14:paraId="442A00BA" w14:textId="77777777" w:rsidR="00373A47" w:rsidRDefault="00373A47" w:rsidP="00FD0009">
            <w:pPr>
              <w:pStyle w:val="Contenutotabella"/>
              <w:jc w:val="center"/>
              <w:rPr>
                <w:sz w:val="14"/>
                <w:szCs w:val="14"/>
              </w:rPr>
            </w:pPr>
            <w:r>
              <w:t>100,00</w:t>
            </w:r>
          </w:p>
        </w:tc>
      </w:tr>
    </w:tbl>
    <w:p w14:paraId="0C5A772E" w14:textId="77777777" w:rsidR="00373A47" w:rsidRDefault="00373A47" w:rsidP="00373A47"/>
    <w:p w14:paraId="059ADF7B" w14:textId="77777777" w:rsidR="00373A47" w:rsidRDefault="00373A47" w:rsidP="00373A47"/>
    <w:p w14:paraId="217C14E7" w14:textId="77777777" w:rsidR="00373A47" w:rsidRDefault="00373A47" w:rsidP="00373A47"/>
    <w:p w14:paraId="303AA3A2" w14:textId="77777777" w:rsidR="00373A47" w:rsidRDefault="00373A47" w:rsidP="00373A47">
      <w:r>
        <w:rPr>
          <w:noProof/>
          <w:lang w:eastAsia="it-IT"/>
        </w:rPr>
        <w:drawing>
          <wp:anchor distT="0" distB="0" distL="0" distR="0" simplePos="0" relativeHeight="251747328" behindDoc="0" locked="0" layoutInCell="1" allowOverlap="1" wp14:anchorId="36D58A6D" wp14:editId="392C4B25">
            <wp:simplePos x="0" y="0"/>
            <wp:positionH relativeFrom="column">
              <wp:posOffset>914400</wp:posOffset>
            </wp:positionH>
            <wp:positionV relativeFrom="paragraph">
              <wp:posOffset>-7620</wp:posOffset>
            </wp:positionV>
            <wp:extent cx="4260850" cy="3012440"/>
            <wp:effectExtent l="0" t="0" r="6350" b="10160"/>
            <wp:wrapThrough wrapText="bothSides">
              <wp:wrapPolygon edited="0">
                <wp:start x="0" y="0"/>
                <wp:lineTo x="0" y="21491"/>
                <wp:lineTo x="21503" y="21491"/>
                <wp:lineTo x="21503" y="0"/>
                <wp:lineTo x="0" y="0"/>
              </wp:wrapPolygon>
            </wp:wrapThrough>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60850" cy="301244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54A43CCA" w14:textId="77777777" w:rsidR="00373A47" w:rsidRDefault="00373A47" w:rsidP="00373A47"/>
    <w:p w14:paraId="3BBD0167" w14:textId="77777777" w:rsidR="00373A47" w:rsidRDefault="00373A47" w:rsidP="00373A47"/>
    <w:p w14:paraId="5CEB9519" w14:textId="77777777" w:rsidR="00373A47" w:rsidRDefault="00373A47" w:rsidP="00373A47"/>
    <w:p w14:paraId="54C3C143" w14:textId="77777777" w:rsidR="00373A47" w:rsidRDefault="00373A47" w:rsidP="00373A47"/>
    <w:p w14:paraId="74DA17BB" w14:textId="77777777" w:rsidR="00373A47" w:rsidRDefault="00373A47" w:rsidP="00373A47"/>
    <w:p w14:paraId="6DCD4C74" w14:textId="77777777" w:rsidR="00373A47" w:rsidRDefault="00373A47" w:rsidP="00373A47"/>
    <w:p w14:paraId="77FAF127" w14:textId="77777777" w:rsidR="00373A47" w:rsidRDefault="00373A47" w:rsidP="00373A47"/>
    <w:p w14:paraId="71025E79" w14:textId="77777777" w:rsidR="00373A47" w:rsidRDefault="00373A47" w:rsidP="00373A47"/>
    <w:p w14:paraId="02EF4B29" w14:textId="77777777" w:rsidR="00373A47" w:rsidRDefault="00373A47" w:rsidP="00373A47"/>
    <w:p w14:paraId="31231978" w14:textId="77777777" w:rsidR="00373A47" w:rsidRDefault="00373A47" w:rsidP="00373A47"/>
    <w:p w14:paraId="2A94E591" w14:textId="77777777" w:rsidR="00373A47" w:rsidRDefault="00373A47" w:rsidP="00373A47"/>
    <w:p w14:paraId="2D37B568" w14:textId="77777777" w:rsidR="00373A47" w:rsidRDefault="00373A47" w:rsidP="00373A47"/>
    <w:p w14:paraId="4D37266E" w14:textId="77777777" w:rsidR="00373A47" w:rsidRDefault="00373A47" w:rsidP="00373A47"/>
    <w:p w14:paraId="57CA2705" w14:textId="77777777" w:rsidR="00373A47" w:rsidRDefault="00373A47" w:rsidP="00373A47"/>
    <w:p w14:paraId="0147DB96" w14:textId="77777777" w:rsidR="00373A47" w:rsidRDefault="00373A47" w:rsidP="00373A47"/>
    <w:p w14:paraId="3CBFCB21" w14:textId="77777777" w:rsidR="00373A47" w:rsidRDefault="00373A47" w:rsidP="00373A47"/>
    <w:p w14:paraId="24E08F53" w14:textId="77777777" w:rsidR="00373A47" w:rsidRDefault="00373A47" w:rsidP="00373A47"/>
    <w:p w14:paraId="55E73C64" w14:textId="77777777" w:rsidR="00373A47" w:rsidRDefault="00373A47" w:rsidP="00373A47"/>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1467"/>
        <w:gridCol w:w="1467"/>
        <w:gridCol w:w="1467"/>
        <w:gridCol w:w="1467"/>
        <w:gridCol w:w="1483"/>
      </w:tblGrid>
      <w:tr w:rsidR="00373A47" w14:paraId="30465BD1" w14:textId="77777777" w:rsidTr="00FD0009">
        <w:trPr>
          <w:jc w:val="center"/>
        </w:trPr>
        <w:tc>
          <w:tcPr>
            <w:tcW w:w="1467" w:type="dxa"/>
            <w:tcBorders>
              <w:top w:val="single" w:sz="1" w:space="0" w:color="000000"/>
              <w:left w:val="single" w:sz="1" w:space="0" w:color="000000"/>
              <w:bottom w:val="single" w:sz="1" w:space="0" w:color="000000"/>
            </w:tcBorders>
            <w:shd w:val="clear" w:color="auto" w:fill="auto"/>
            <w:vAlign w:val="center"/>
          </w:tcPr>
          <w:p w14:paraId="2304AEFB" w14:textId="77777777" w:rsidR="00373A47" w:rsidRDefault="00373A47" w:rsidP="00FD0009">
            <w:pPr>
              <w:pStyle w:val="Contenutotabella"/>
              <w:jc w:val="center"/>
            </w:pPr>
            <w:r>
              <w:t>Quante ore dedichi allo studio (V8)?</w:t>
            </w:r>
          </w:p>
        </w:tc>
        <w:tc>
          <w:tcPr>
            <w:tcW w:w="1467" w:type="dxa"/>
            <w:tcBorders>
              <w:top w:val="single" w:sz="1" w:space="0" w:color="000000"/>
              <w:left w:val="single" w:sz="1" w:space="0" w:color="000000"/>
              <w:bottom w:val="single" w:sz="1" w:space="0" w:color="000000"/>
            </w:tcBorders>
            <w:shd w:val="clear" w:color="auto" w:fill="auto"/>
            <w:vAlign w:val="center"/>
          </w:tcPr>
          <w:p w14:paraId="05B9A72F" w14:textId="77777777" w:rsidR="00373A47" w:rsidRDefault="00373A47" w:rsidP="00FD0009">
            <w:pPr>
              <w:pStyle w:val="Contenutotabella"/>
              <w:jc w:val="center"/>
            </w:pPr>
            <w:r>
              <w:t>Frequenza semplice</w:t>
            </w:r>
          </w:p>
        </w:tc>
        <w:tc>
          <w:tcPr>
            <w:tcW w:w="1467" w:type="dxa"/>
            <w:tcBorders>
              <w:top w:val="single" w:sz="1" w:space="0" w:color="000000"/>
              <w:left w:val="single" w:sz="1" w:space="0" w:color="000000"/>
              <w:bottom w:val="single" w:sz="1" w:space="0" w:color="000000"/>
            </w:tcBorders>
            <w:shd w:val="clear" w:color="auto" w:fill="auto"/>
            <w:vAlign w:val="center"/>
          </w:tcPr>
          <w:p w14:paraId="3E4F5AF0" w14:textId="77777777" w:rsidR="00373A47" w:rsidRDefault="00373A47" w:rsidP="00FD0009">
            <w:pPr>
              <w:pStyle w:val="Contenutotabella"/>
              <w:jc w:val="center"/>
            </w:pPr>
            <w:r>
              <w:t>Percentuale semplice (%)</w:t>
            </w:r>
          </w:p>
        </w:tc>
        <w:tc>
          <w:tcPr>
            <w:tcW w:w="1467" w:type="dxa"/>
            <w:tcBorders>
              <w:top w:val="single" w:sz="1" w:space="0" w:color="000000"/>
              <w:left w:val="single" w:sz="1" w:space="0" w:color="000000"/>
              <w:bottom w:val="single" w:sz="1" w:space="0" w:color="000000"/>
            </w:tcBorders>
            <w:shd w:val="clear" w:color="auto" w:fill="auto"/>
            <w:vAlign w:val="center"/>
          </w:tcPr>
          <w:p w14:paraId="0560911E" w14:textId="77777777" w:rsidR="00373A47" w:rsidRDefault="00373A47" w:rsidP="00FD0009">
            <w:pPr>
              <w:pStyle w:val="Contenutotabella"/>
              <w:jc w:val="center"/>
            </w:pPr>
            <w:r>
              <w:t>Frequenza cumulata</w:t>
            </w:r>
          </w:p>
        </w:tc>
        <w:tc>
          <w:tcPr>
            <w:tcW w:w="1483" w:type="dxa"/>
            <w:tcBorders>
              <w:top w:val="single" w:sz="1" w:space="0" w:color="000000"/>
              <w:left w:val="single" w:sz="1" w:space="0" w:color="000000"/>
              <w:bottom w:val="single" w:sz="1" w:space="0" w:color="000000"/>
              <w:right w:val="single" w:sz="1" w:space="0" w:color="000000"/>
            </w:tcBorders>
            <w:shd w:val="clear" w:color="auto" w:fill="auto"/>
            <w:vAlign w:val="center"/>
          </w:tcPr>
          <w:p w14:paraId="64ABDCE6" w14:textId="77777777" w:rsidR="00373A47" w:rsidRDefault="00373A47" w:rsidP="00FD0009">
            <w:pPr>
              <w:pStyle w:val="Contenutotabella"/>
              <w:jc w:val="center"/>
            </w:pPr>
            <w:r>
              <w:t>Percentuale cumulata (%)</w:t>
            </w:r>
          </w:p>
        </w:tc>
      </w:tr>
      <w:tr w:rsidR="00373A47" w14:paraId="08F2D5D2" w14:textId="77777777" w:rsidTr="00FD0009">
        <w:trPr>
          <w:jc w:val="center"/>
        </w:trPr>
        <w:tc>
          <w:tcPr>
            <w:tcW w:w="1467" w:type="dxa"/>
            <w:tcBorders>
              <w:left w:val="single" w:sz="1" w:space="0" w:color="000000"/>
              <w:bottom w:val="single" w:sz="1" w:space="0" w:color="000000"/>
            </w:tcBorders>
            <w:shd w:val="clear" w:color="auto" w:fill="auto"/>
            <w:vAlign w:val="center"/>
          </w:tcPr>
          <w:p w14:paraId="163D28DC" w14:textId="77777777" w:rsidR="00373A47" w:rsidRDefault="00373A47" w:rsidP="00FD0009">
            <w:pPr>
              <w:pStyle w:val="Contenutotabella"/>
              <w:jc w:val="center"/>
            </w:pPr>
            <w:r>
              <w:t>Meno di 2 ore</w:t>
            </w:r>
          </w:p>
        </w:tc>
        <w:tc>
          <w:tcPr>
            <w:tcW w:w="1467" w:type="dxa"/>
            <w:tcBorders>
              <w:left w:val="single" w:sz="1" w:space="0" w:color="000000"/>
              <w:bottom w:val="single" w:sz="1" w:space="0" w:color="000000"/>
            </w:tcBorders>
            <w:shd w:val="clear" w:color="auto" w:fill="auto"/>
            <w:vAlign w:val="center"/>
          </w:tcPr>
          <w:p w14:paraId="435541C9" w14:textId="77777777" w:rsidR="00373A47" w:rsidRDefault="00373A47" w:rsidP="00FD0009">
            <w:pPr>
              <w:pStyle w:val="Contenutotabella"/>
              <w:jc w:val="center"/>
            </w:pPr>
            <w:r>
              <w:t>7</w:t>
            </w:r>
          </w:p>
        </w:tc>
        <w:tc>
          <w:tcPr>
            <w:tcW w:w="1467" w:type="dxa"/>
            <w:tcBorders>
              <w:left w:val="single" w:sz="1" w:space="0" w:color="000000"/>
              <w:bottom w:val="single" w:sz="1" w:space="0" w:color="000000"/>
            </w:tcBorders>
            <w:shd w:val="clear" w:color="auto" w:fill="auto"/>
            <w:vAlign w:val="center"/>
          </w:tcPr>
          <w:p w14:paraId="38C988E6" w14:textId="77777777" w:rsidR="00373A47" w:rsidRDefault="00373A47" w:rsidP="00FD0009">
            <w:pPr>
              <w:pStyle w:val="Contenutotabella"/>
              <w:jc w:val="center"/>
            </w:pPr>
            <w:r>
              <w:t>16,67</w:t>
            </w:r>
          </w:p>
        </w:tc>
        <w:tc>
          <w:tcPr>
            <w:tcW w:w="1467" w:type="dxa"/>
            <w:tcBorders>
              <w:left w:val="single" w:sz="1" w:space="0" w:color="000000"/>
              <w:bottom w:val="single" w:sz="1" w:space="0" w:color="000000"/>
            </w:tcBorders>
            <w:shd w:val="clear" w:color="auto" w:fill="auto"/>
            <w:vAlign w:val="center"/>
          </w:tcPr>
          <w:p w14:paraId="2695A0F8" w14:textId="77777777" w:rsidR="00373A47" w:rsidRDefault="00373A47" w:rsidP="00FD0009">
            <w:pPr>
              <w:pStyle w:val="Contenutotabella"/>
              <w:jc w:val="center"/>
            </w:pPr>
            <w:r>
              <w:t>7</w:t>
            </w:r>
          </w:p>
        </w:tc>
        <w:tc>
          <w:tcPr>
            <w:tcW w:w="1483" w:type="dxa"/>
            <w:tcBorders>
              <w:left w:val="single" w:sz="1" w:space="0" w:color="000000"/>
              <w:bottom w:val="single" w:sz="1" w:space="0" w:color="000000"/>
              <w:right w:val="single" w:sz="1" w:space="0" w:color="000000"/>
            </w:tcBorders>
            <w:shd w:val="clear" w:color="auto" w:fill="auto"/>
            <w:vAlign w:val="center"/>
          </w:tcPr>
          <w:p w14:paraId="554D1386" w14:textId="77777777" w:rsidR="00373A47" w:rsidRDefault="00373A47" w:rsidP="00FD0009">
            <w:pPr>
              <w:pStyle w:val="Contenutotabella"/>
              <w:jc w:val="center"/>
            </w:pPr>
            <w:r>
              <w:t>16,67</w:t>
            </w:r>
          </w:p>
        </w:tc>
      </w:tr>
      <w:tr w:rsidR="00373A47" w14:paraId="2F74D2B9" w14:textId="77777777" w:rsidTr="00FD0009">
        <w:trPr>
          <w:jc w:val="center"/>
        </w:trPr>
        <w:tc>
          <w:tcPr>
            <w:tcW w:w="1467" w:type="dxa"/>
            <w:tcBorders>
              <w:left w:val="single" w:sz="1" w:space="0" w:color="000000"/>
              <w:bottom w:val="single" w:sz="1" w:space="0" w:color="000000"/>
            </w:tcBorders>
            <w:shd w:val="clear" w:color="auto" w:fill="auto"/>
            <w:vAlign w:val="center"/>
          </w:tcPr>
          <w:p w14:paraId="6701A078" w14:textId="77777777" w:rsidR="00373A47" w:rsidRDefault="00373A47" w:rsidP="00FD0009">
            <w:pPr>
              <w:pStyle w:val="Contenutotabella"/>
              <w:jc w:val="center"/>
            </w:pPr>
            <w:r>
              <w:t>2 ore</w:t>
            </w:r>
          </w:p>
        </w:tc>
        <w:tc>
          <w:tcPr>
            <w:tcW w:w="1467" w:type="dxa"/>
            <w:tcBorders>
              <w:left w:val="single" w:sz="1" w:space="0" w:color="000000"/>
              <w:bottom w:val="single" w:sz="1" w:space="0" w:color="000000"/>
            </w:tcBorders>
            <w:shd w:val="clear" w:color="auto" w:fill="auto"/>
            <w:vAlign w:val="center"/>
          </w:tcPr>
          <w:p w14:paraId="44760ADD" w14:textId="77777777" w:rsidR="00373A47" w:rsidRDefault="00373A47" w:rsidP="00FD0009">
            <w:pPr>
              <w:pStyle w:val="Contenutotabella"/>
              <w:jc w:val="center"/>
            </w:pPr>
            <w:r>
              <w:t>12</w:t>
            </w:r>
          </w:p>
        </w:tc>
        <w:tc>
          <w:tcPr>
            <w:tcW w:w="1467" w:type="dxa"/>
            <w:tcBorders>
              <w:left w:val="single" w:sz="1" w:space="0" w:color="000000"/>
              <w:bottom w:val="single" w:sz="1" w:space="0" w:color="000000"/>
            </w:tcBorders>
            <w:shd w:val="clear" w:color="auto" w:fill="auto"/>
            <w:vAlign w:val="center"/>
          </w:tcPr>
          <w:p w14:paraId="7F8B9001" w14:textId="77777777" w:rsidR="00373A47" w:rsidRDefault="00373A47" w:rsidP="00FD0009">
            <w:pPr>
              <w:pStyle w:val="Contenutotabella"/>
              <w:jc w:val="center"/>
            </w:pPr>
            <w:r>
              <w:t>28,57</w:t>
            </w:r>
          </w:p>
        </w:tc>
        <w:tc>
          <w:tcPr>
            <w:tcW w:w="1467" w:type="dxa"/>
            <w:tcBorders>
              <w:left w:val="single" w:sz="1" w:space="0" w:color="000000"/>
              <w:bottom w:val="single" w:sz="1" w:space="0" w:color="000000"/>
            </w:tcBorders>
            <w:shd w:val="clear" w:color="auto" w:fill="auto"/>
            <w:vAlign w:val="center"/>
          </w:tcPr>
          <w:p w14:paraId="282080C2" w14:textId="77777777" w:rsidR="00373A47" w:rsidRDefault="00373A47" w:rsidP="00FD0009">
            <w:pPr>
              <w:pStyle w:val="Contenutotabella"/>
              <w:jc w:val="center"/>
            </w:pPr>
            <w:r>
              <w:t>19</w:t>
            </w:r>
          </w:p>
        </w:tc>
        <w:tc>
          <w:tcPr>
            <w:tcW w:w="1483" w:type="dxa"/>
            <w:tcBorders>
              <w:left w:val="single" w:sz="1" w:space="0" w:color="000000"/>
              <w:bottom w:val="single" w:sz="1" w:space="0" w:color="000000"/>
              <w:right w:val="single" w:sz="1" w:space="0" w:color="000000"/>
            </w:tcBorders>
            <w:shd w:val="clear" w:color="auto" w:fill="auto"/>
            <w:vAlign w:val="center"/>
          </w:tcPr>
          <w:p w14:paraId="01F858D7" w14:textId="77777777" w:rsidR="00373A47" w:rsidRDefault="00373A47" w:rsidP="00FD0009">
            <w:pPr>
              <w:pStyle w:val="Contenutotabella"/>
              <w:jc w:val="center"/>
            </w:pPr>
            <w:r>
              <w:t>45,24</w:t>
            </w:r>
          </w:p>
        </w:tc>
      </w:tr>
      <w:tr w:rsidR="00373A47" w14:paraId="0534B554" w14:textId="77777777" w:rsidTr="00FD0009">
        <w:trPr>
          <w:jc w:val="center"/>
        </w:trPr>
        <w:tc>
          <w:tcPr>
            <w:tcW w:w="1467" w:type="dxa"/>
            <w:tcBorders>
              <w:left w:val="single" w:sz="1" w:space="0" w:color="000000"/>
              <w:bottom w:val="single" w:sz="1" w:space="0" w:color="000000"/>
            </w:tcBorders>
            <w:shd w:val="clear" w:color="auto" w:fill="auto"/>
            <w:vAlign w:val="center"/>
          </w:tcPr>
          <w:p w14:paraId="2FC4D9E7" w14:textId="77777777" w:rsidR="00373A47" w:rsidRDefault="00373A47" w:rsidP="00FD0009">
            <w:pPr>
              <w:pStyle w:val="Contenutotabella"/>
              <w:jc w:val="center"/>
            </w:pPr>
            <w:r>
              <w:t>Da 2 a 4 ore</w:t>
            </w:r>
          </w:p>
        </w:tc>
        <w:tc>
          <w:tcPr>
            <w:tcW w:w="1467" w:type="dxa"/>
            <w:tcBorders>
              <w:left w:val="single" w:sz="1" w:space="0" w:color="000000"/>
              <w:bottom w:val="single" w:sz="1" w:space="0" w:color="000000"/>
            </w:tcBorders>
            <w:shd w:val="clear" w:color="auto" w:fill="auto"/>
            <w:vAlign w:val="center"/>
          </w:tcPr>
          <w:p w14:paraId="2DE84378" w14:textId="77777777" w:rsidR="00373A47" w:rsidRDefault="00373A47" w:rsidP="00FD0009">
            <w:pPr>
              <w:pStyle w:val="Contenutotabella"/>
              <w:jc w:val="center"/>
            </w:pPr>
            <w:r>
              <w:t>20</w:t>
            </w:r>
          </w:p>
        </w:tc>
        <w:tc>
          <w:tcPr>
            <w:tcW w:w="1467" w:type="dxa"/>
            <w:tcBorders>
              <w:left w:val="single" w:sz="1" w:space="0" w:color="000000"/>
              <w:bottom w:val="single" w:sz="1" w:space="0" w:color="000000"/>
            </w:tcBorders>
            <w:shd w:val="clear" w:color="auto" w:fill="auto"/>
            <w:vAlign w:val="center"/>
          </w:tcPr>
          <w:p w14:paraId="4271102F" w14:textId="77777777" w:rsidR="00373A47" w:rsidRDefault="00373A47" w:rsidP="00FD0009">
            <w:pPr>
              <w:pStyle w:val="Contenutotabella"/>
              <w:jc w:val="center"/>
            </w:pPr>
            <w:r>
              <w:t>47,62</w:t>
            </w:r>
          </w:p>
        </w:tc>
        <w:tc>
          <w:tcPr>
            <w:tcW w:w="1467" w:type="dxa"/>
            <w:tcBorders>
              <w:left w:val="single" w:sz="1" w:space="0" w:color="000000"/>
              <w:bottom w:val="single" w:sz="1" w:space="0" w:color="000000"/>
            </w:tcBorders>
            <w:shd w:val="clear" w:color="auto" w:fill="auto"/>
            <w:vAlign w:val="center"/>
          </w:tcPr>
          <w:p w14:paraId="0686C0C1" w14:textId="77777777" w:rsidR="00373A47" w:rsidRDefault="00373A47" w:rsidP="00FD0009">
            <w:pPr>
              <w:pStyle w:val="Contenutotabella"/>
              <w:jc w:val="center"/>
            </w:pPr>
            <w:r>
              <w:t>39</w:t>
            </w:r>
          </w:p>
        </w:tc>
        <w:tc>
          <w:tcPr>
            <w:tcW w:w="1483" w:type="dxa"/>
            <w:tcBorders>
              <w:left w:val="single" w:sz="1" w:space="0" w:color="000000"/>
              <w:bottom w:val="single" w:sz="1" w:space="0" w:color="000000"/>
              <w:right w:val="single" w:sz="1" w:space="0" w:color="000000"/>
            </w:tcBorders>
            <w:shd w:val="clear" w:color="auto" w:fill="auto"/>
            <w:vAlign w:val="center"/>
          </w:tcPr>
          <w:p w14:paraId="7A9D723E" w14:textId="77777777" w:rsidR="00373A47" w:rsidRDefault="00373A47" w:rsidP="00FD0009">
            <w:pPr>
              <w:pStyle w:val="Contenutotabella"/>
              <w:jc w:val="center"/>
            </w:pPr>
            <w:r>
              <w:t>92,86</w:t>
            </w:r>
          </w:p>
        </w:tc>
      </w:tr>
      <w:tr w:rsidR="00373A47" w14:paraId="3E7E128D" w14:textId="77777777" w:rsidTr="00FD0009">
        <w:trPr>
          <w:jc w:val="center"/>
        </w:trPr>
        <w:tc>
          <w:tcPr>
            <w:tcW w:w="1467" w:type="dxa"/>
            <w:tcBorders>
              <w:left w:val="single" w:sz="1" w:space="0" w:color="000000"/>
              <w:bottom w:val="single" w:sz="1" w:space="0" w:color="000000"/>
            </w:tcBorders>
            <w:shd w:val="clear" w:color="auto" w:fill="auto"/>
            <w:vAlign w:val="center"/>
          </w:tcPr>
          <w:p w14:paraId="521D1448" w14:textId="77777777" w:rsidR="00373A47" w:rsidRDefault="00373A47" w:rsidP="00FD0009">
            <w:pPr>
              <w:pStyle w:val="Contenutotabella"/>
              <w:jc w:val="center"/>
            </w:pPr>
            <w:r>
              <w:t>Più di 4 ore</w:t>
            </w:r>
          </w:p>
        </w:tc>
        <w:tc>
          <w:tcPr>
            <w:tcW w:w="1467" w:type="dxa"/>
            <w:tcBorders>
              <w:left w:val="single" w:sz="1" w:space="0" w:color="000000"/>
              <w:bottom w:val="single" w:sz="1" w:space="0" w:color="000000"/>
            </w:tcBorders>
            <w:shd w:val="clear" w:color="auto" w:fill="auto"/>
            <w:vAlign w:val="center"/>
          </w:tcPr>
          <w:p w14:paraId="409FF3E9" w14:textId="77777777" w:rsidR="00373A47" w:rsidRDefault="00373A47" w:rsidP="00FD0009">
            <w:pPr>
              <w:pStyle w:val="Contenutotabella"/>
              <w:jc w:val="center"/>
            </w:pPr>
            <w:r>
              <w:t>3</w:t>
            </w:r>
          </w:p>
        </w:tc>
        <w:tc>
          <w:tcPr>
            <w:tcW w:w="1467" w:type="dxa"/>
            <w:tcBorders>
              <w:left w:val="single" w:sz="1" w:space="0" w:color="000000"/>
              <w:bottom w:val="single" w:sz="1" w:space="0" w:color="000000"/>
            </w:tcBorders>
            <w:shd w:val="clear" w:color="auto" w:fill="auto"/>
            <w:vAlign w:val="center"/>
          </w:tcPr>
          <w:p w14:paraId="535CFEBF" w14:textId="77777777" w:rsidR="00373A47" w:rsidRDefault="00373A47" w:rsidP="00FD0009">
            <w:pPr>
              <w:pStyle w:val="Contenutotabella"/>
              <w:jc w:val="center"/>
            </w:pPr>
            <w:r>
              <w:t>7,14</w:t>
            </w:r>
          </w:p>
        </w:tc>
        <w:tc>
          <w:tcPr>
            <w:tcW w:w="1467" w:type="dxa"/>
            <w:tcBorders>
              <w:left w:val="single" w:sz="1" w:space="0" w:color="000000"/>
              <w:bottom w:val="single" w:sz="1" w:space="0" w:color="000000"/>
            </w:tcBorders>
            <w:shd w:val="clear" w:color="auto" w:fill="auto"/>
            <w:vAlign w:val="center"/>
          </w:tcPr>
          <w:p w14:paraId="31A5BBB5" w14:textId="77777777" w:rsidR="00373A47" w:rsidRDefault="00373A47" w:rsidP="00FD0009">
            <w:pPr>
              <w:pStyle w:val="Contenutotabella"/>
              <w:jc w:val="center"/>
            </w:pPr>
            <w:r>
              <w:t>42</w:t>
            </w:r>
          </w:p>
        </w:tc>
        <w:tc>
          <w:tcPr>
            <w:tcW w:w="1483" w:type="dxa"/>
            <w:tcBorders>
              <w:left w:val="single" w:sz="1" w:space="0" w:color="000000"/>
              <w:bottom w:val="single" w:sz="1" w:space="0" w:color="000000"/>
              <w:right w:val="single" w:sz="1" w:space="0" w:color="000000"/>
            </w:tcBorders>
            <w:shd w:val="clear" w:color="auto" w:fill="auto"/>
            <w:vAlign w:val="center"/>
          </w:tcPr>
          <w:p w14:paraId="3E1ECBD2" w14:textId="77777777" w:rsidR="00373A47" w:rsidRDefault="00373A47" w:rsidP="00FD0009">
            <w:pPr>
              <w:pStyle w:val="Contenutotabella"/>
              <w:jc w:val="center"/>
            </w:pPr>
            <w:r>
              <w:t>100,00</w:t>
            </w:r>
          </w:p>
        </w:tc>
      </w:tr>
      <w:tr w:rsidR="00373A47" w14:paraId="08C28726" w14:textId="77777777" w:rsidTr="00FD0009">
        <w:trPr>
          <w:jc w:val="center"/>
        </w:trPr>
        <w:tc>
          <w:tcPr>
            <w:tcW w:w="1467" w:type="dxa"/>
            <w:tcBorders>
              <w:left w:val="single" w:sz="1" w:space="0" w:color="000000"/>
              <w:bottom w:val="single" w:sz="1" w:space="0" w:color="000000"/>
            </w:tcBorders>
            <w:shd w:val="clear" w:color="auto" w:fill="auto"/>
            <w:vAlign w:val="center"/>
          </w:tcPr>
          <w:p w14:paraId="059A8E35" w14:textId="77777777" w:rsidR="00373A47" w:rsidRDefault="00373A47" w:rsidP="00FD0009">
            <w:pPr>
              <w:pStyle w:val="Contenutotabella"/>
              <w:jc w:val="center"/>
            </w:pPr>
            <w:r>
              <w:t>Totale</w:t>
            </w:r>
          </w:p>
        </w:tc>
        <w:tc>
          <w:tcPr>
            <w:tcW w:w="1467" w:type="dxa"/>
            <w:tcBorders>
              <w:left w:val="single" w:sz="1" w:space="0" w:color="000000"/>
              <w:bottom w:val="single" w:sz="1" w:space="0" w:color="000000"/>
            </w:tcBorders>
            <w:shd w:val="clear" w:color="auto" w:fill="auto"/>
            <w:vAlign w:val="center"/>
          </w:tcPr>
          <w:p w14:paraId="154E38B6" w14:textId="77777777" w:rsidR="00373A47" w:rsidRDefault="00373A47" w:rsidP="00FD0009">
            <w:pPr>
              <w:pStyle w:val="Contenutotabella"/>
              <w:jc w:val="center"/>
            </w:pPr>
            <w:r>
              <w:t>42</w:t>
            </w:r>
          </w:p>
        </w:tc>
        <w:tc>
          <w:tcPr>
            <w:tcW w:w="1467" w:type="dxa"/>
            <w:tcBorders>
              <w:left w:val="single" w:sz="1" w:space="0" w:color="000000"/>
              <w:bottom w:val="single" w:sz="1" w:space="0" w:color="000000"/>
            </w:tcBorders>
            <w:shd w:val="clear" w:color="auto" w:fill="auto"/>
            <w:vAlign w:val="center"/>
          </w:tcPr>
          <w:p w14:paraId="74E24D18" w14:textId="77777777" w:rsidR="00373A47" w:rsidRDefault="00373A47" w:rsidP="00FD0009">
            <w:pPr>
              <w:pStyle w:val="Contenutotabella"/>
              <w:jc w:val="center"/>
            </w:pPr>
            <w:r>
              <w:t>100,00</w:t>
            </w:r>
          </w:p>
        </w:tc>
        <w:tc>
          <w:tcPr>
            <w:tcW w:w="1467" w:type="dxa"/>
            <w:tcBorders>
              <w:left w:val="single" w:sz="1" w:space="0" w:color="000000"/>
              <w:bottom w:val="single" w:sz="1" w:space="0" w:color="000000"/>
            </w:tcBorders>
            <w:shd w:val="clear" w:color="auto" w:fill="auto"/>
            <w:vAlign w:val="center"/>
          </w:tcPr>
          <w:p w14:paraId="28B48DA7" w14:textId="77777777" w:rsidR="00373A47" w:rsidRDefault="00373A47" w:rsidP="00FD0009">
            <w:pPr>
              <w:pStyle w:val="Contenutotabella"/>
              <w:jc w:val="center"/>
            </w:pPr>
            <w:r>
              <w:t>42</w:t>
            </w:r>
          </w:p>
        </w:tc>
        <w:tc>
          <w:tcPr>
            <w:tcW w:w="1483" w:type="dxa"/>
            <w:tcBorders>
              <w:left w:val="single" w:sz="1" w:space="0" w:color="000000"/>
              <w:bottom w:val="single" w:sz="1" w:space="0" w:color="000000"/>
              <w:right w:val="single" w:sz="1" w:space="0" w:color="000000"/>
            </w:tcBorders>
            <w:shd w:val="clear" w:color="auto" w:fill="auto"/>
            <w:vAlign w:val="center"/>
          </w:tcPr>
          <w:p w14:paraId="31AB03EE" w14:textId="77777777" w:rsidR="00373A47" w:rsidRDefault="00373A47" w:rsidP="00FD0009">
            <w:pPr>
              <w:pStyle w:val="Contenutotabella"/>
              <w:jc w:val="center"/>
              <w:rPr>
                <w:rFonts w:ascii="Arial" w:hAnsi="Arial" w:cs="Arial"/>
                <w:b/>
                <w:bCs/>
                <w:color w:val="000000"/>
                <w:u w:val="single"/>
              </w:rPr>
            </w:pPr>
            <w:r>
              <w:t>100,00</w:t>
            </w:r>
          </w:p>
        </w:tc>
      </w:tr>
    </w:tbl>
    <w:p w14:paraId="29C76D6F" w14:textId="77777777" w:rsidR="00373A47" w:rsidRDefault="00373A47" w:rsidP="00373A47">
      <w:pPr>
        <w:tabs>
          <w:tab w:val="left" w:pos="795"/>
        </w:tabs>
        <w:spacing w:line="360" w:lineRule="auto"/>
        <w:ind w:firstLine="454"/>
        <w:jc w:val="both"/>
        <w:rPr>
          <w:rFonts w:ascii="Arial" w:hAnsi="Arial" w:cs="Arial"/>
          <w:b/>
          <w:bCs/>
          <w:color w:val="000000"/>
          <w:u w:val="single"/>
        </w:rPr>
      </w:pPr>
    </w:p>
    <w:p w14:paraId="62BE10BE" w14:textId="77777777" w:rsidR="00373A47" w:rsidRDefault="00373A47" w:rsidP="00373A47">
      <w:pPr>
        <w:tabs>
          <w:tab w:val="left" w:pos="795"/>
        </w:tabs>
        <w:spacing w:line="360" w:lineRule="auto"/>
        <w:ind w:firstLine="454"/>
        <w:jc w:val="both"/>
        <w:rPr>
          <w:rFonts w:ascii="Arial" w:hAnsi="Arial" w:cs="Arial"/>
          <w:color w:val="000000"/>
        </w:rPr>
      </w:pPr>
      <w:r>
        <w:rPr>
          <w:rFonts w:ascii="Arial" w:hAnsi="Arial" w:cs="Arial"/>
          <w:b/>
          <w:bCs/>
          <w:color w:val="000000"/>
          <w:u w:val="single"/>
        </w:rPr>
        <w:t>Indici di tendenza centrale</w:t>
      </w:r>
    </w:p>
    <w:p w14:paraId="30952590" w14:textId="77777777" w:rsidR="00373A47" w:rsidRPr="008054E6" w:rsidRDefault="00373A47" w:rsidP="008054E6">
      <w:pPr>
        <w:tabs>
          <w:tab w:val="left" w:pos="795"/>
        </w:tabs>
        <w:spacing w:line="360" w:lineRule="auto"/>
        <w:ind w:firstLine="454"/>
        <w:jc w:val="both"/>
        <w:rPr>
          <w:rFonts w:ascii="Arial" w:hAnsi="Arial" w:cs="Arial"/>
          <w:color w:val="000000"/>
        </w:rPr>
      </w:pPr>
      <w:r>
        <w:rPr>
          <w:rFonts w:ascii="Arial" w:hAnsi="Arial" w:cs="Arial"/>
          <w:color w:val="000000"/>
        </w:rPr>
        <w:t>Moda (V8): da 2 a 4 ore;</w:t>
      </w:r>
      <w:r>
        <w:rPr>
          <w:rFonts w:ascii="Arial" w:hAnsi="Arial" w:cs="Arial"/>
          <w:color w:val="000000"/>
        </w:rPr>
        <w:tab/>
      </w:r>
      <w:r>
        <w:rPr>
          <w:rFonts w:ascii="Arial" w:hAnsi="Arial" w:cs="Arial"/>
          <w:color w:val="000000"/>
        </w:rPr>
        <w:tab/>
      </w:r>
      <w:r>
        <w:rPr>
          <w:rFonts w:ascii="Arial" w:hAnsi="Arial" w:cs="Arial"/>
          <w:color w:val="000000"/>
        </w:rPr>
        <w:tab/>
        <w:t>Mediana (V8): da 2 a 4 ore</w:t>
      </w:r>
    </w:p>
    <w:p w14:paraId="64CEC54D" w14:textId="77777777" w:rsidR="00373A47" w:rsidRPr="00FD0009" w:rsidRDefault="00373A47" w:rsidP="00373A47">
      <w:pPr>
        <w:tabs>
          <w:tab w:val="left" w:pos="795"/>
        </w:tabs>
        <w:spacing w:line="360" w:lineRule="auto"/>
        <w:ind w:firstLine="454"/>
        <w:jc w:val="both"/>
        <w:rPr>
          <w:rFonts w:ascii="Arial" w:hAnsi="Arial" w:cs="Arial"/>
          <w:b/>
          <w:bCs/>
          <w:color w:val="FF6600"/>
          <w:u w:val="single"/>
        </w:rPr>
      </w:pPr>
      <w:r w:rsidRPr="00FD0009">
        <w:rPr>
          <w:rFonts w:ascii="Arial" w:hAnsi="Arial" w:cs="Arial"/>
          <w:b/>
          <w:bCs/>
          <w:color w:val="FF6600"/>
          <w:sz w:val="28"/>
          <w:szCs w:val="28"/>
          <w:u w:val="single"/>
        </w:rPr>
        <w:lastRenderedPageBreak/>
        <w:t>Il tuo rendimento in matematica è ….? (V11)</w:t>
      </w:r>
    </w:p>
    <w:p w14:paraId="6B73F974" w14:textId="77777777" w:rsidR="00373A47" w:rsidRDefault="00373A47" w:rsidP="00373A47">
      <w:pPr>
        <w:tabs>
          <w:tab w:val="left" w:pos="795"/>
        </w:tabs>
        <w:spacing w:line="360" w:lineRule="auto"/>
        <w:ind w:firstLine="454"/>
        <w:jc w:val="both"/>
        <w:rPr>
          <w:rFonts w:ascii="Arial" w:hAnsi="Arial" w:cs="Arial"/>
          <w:color w:val="000000"/>
        </w:rPr>
      </w:pPr>
      <w:r>
        <w:rPr>
          <w:rFonts w:ascii="Arial" w:hAnsi="Arial" w:cs="Arial"/>
          <w:b/>
          <w:bCs/>
          <w:color w:val="000000"/>
          <w:u w:val="single"/>
        </w:rPr>
        <w:t>Distribuzione di frequenza</w:t>
      </w:r>
    </w:p>
    <w:p w14:paraId="5B35D937" w14:textId="3AB70050" w:rsidR="00373A47" w:rsidRDefault="00373A47" w:rsidP="00373A47">
      <w:pPr>
        <w:tabs>
          <w:tab w:val="left" w:pos="795"/>
        </w:tabs>
        <w:spacing w:line="360" w:lineRule="auto"/>
        <w:ind w:firstLine="454"/>
        <w:jc w:val="both"/>
        <w:rPr>
          <w:rFonts w:ascii="Arial" w:hAnsi="Arial" w:cs="Arial"/>
          <w:color w:val="000000"/>
        </w:rPr>
      </w:pPr>
      <w:r>
        <w:rPr>
          <w:rFonts w:ascii="Arial" w:hAnsi="Arial" w:cs="Arial"/>
          <w:color w:val="000000"/>
        </w:rPr>
        <w:t xml:space="preserve">In V11 e V12 andiamo ad analizzare le variabili che rappresentano l'andamento scolastico degli allievi e che, </w:t>
      </w:r>
      <w:r w:rsidR="007D405F">
        <w:rPr>
          <w:rFonts w:ascii="Arial" w:hAnsi="Arial" w:cs="Arial"/>
          <w:color w:val="000000"/>
        </w:rPr>
        <w:t>successivamente</w:t>
      </w:r>
      <w:r>
        <w:rPr>
          <w:rFonts w:ascii="Arial" w:hAnsi="Arial" w:cs="Arial"/>
          <w:color w:val="000000"/>
        </w:rPr>
        <w:t xml:space="preserve"> correlate con le V precedenti, potrebbero confutare o meno la relazione da noi ricercata.</w:t>
      </w:r>
    </w:p>
    <w:p w14:paraId="3BDAF968" w14:textId="77777777" w:rsidR="008054E6" w:rsidRDefault="008054E6" w:rsidP="00373A47">
      <w:pPr>
        <w:tabs>
          <w:tab w:val="left" w:pos="795"/>
        </w:tabs>
        <w:spacing w:line="360" w:lineRule="auto"/>
        <w:ind w:firstLine="454"/>
        <w:jc w:val="both"/>
        <w:rPr>
          <w:rFonts w:ascii="Arial" w:hAnsi="Arial" w:cs="Arial"/>
          <w:color w:val="000000"/>
        </w:rPr>
      </w:pPr>
    </w:p>
    <w:p w14:paraId="5A9EF03C" w14:textId="77777777" w:rsidR="00373A47" w:rsidRDefault="00373A47" w:rsidP="00373A47">
      <w:pPr>
        <w:tabs>
          <w:tab w:val="left" w:pos="795"/>
        </w:tabs>
        <w:spacing w:line="360" w:lineRule="auto"/>
        <w:ind w:firstLine="454"/>
        <w:jc w:val="both"/>
        <w:rPr>
          <w:rFonts w:ascii="Arial" w:hAnsi="Arial" w:cs="Arial"/>
          <w:color w:val="000000"/>
        </w:rPr>
      </w:pP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2850"/>
        <w:gridCol w:w="2214"/>
        <w:gridCol w:w="2566"/>
      </w:tblGrid>
      <w:tr w:rsidR="008054E6" w14:paraId="58CB53B3" w14:textId="77777777" w:rsidTr="008054E6">
        <w:trPr>
          <w:trHeight w:val="571"/>
          <w:jc w:val="center"/>
        </w:trPr>
        <w:tc>
          <w:tcPr>
            <w:tcW w:w="2850" w:type="dxa"/>
            <w:tcBorders>
              <w:top w:val="single" w:sz="1" w:space="0" w:color="000000"/>
              <w:left w:val="single" w:sz="1" w:space="0" w:color="000000"/>
              <w:bottom w:val="single" w:sz="1" w:space="0" w:color="000000"/>
            </w:tcBorders>
            <w:shd w:val="clear" w:color="auto" w:fill="auto"/>
            <w:vAlign w:val="center"/>
          </w:tcPr>
          <w:p w14:paraId="1E730564" w14:textId="77777777" w:rsidR="00373A47" w:rsidRDefault="00373A47" w:rsidP="00FD0009">
            <w:pPr>
              <w:pStyle w:val="Contenutotabella"/>
              <w:jc w:val="center"/>
            </w:pPr>
            <w:r>
              <w:t>Il tuo rendimento in matematica è ...? (V11)</w:t>
            </w:r>
          </w:p>
        </w:tc>
        <w:tc>
          <w:tcPr>
            <w:tcW w:w="2214" w:type="dxa"/>
            <w:tcBorders>
              <w:top w:val="single" w:sz="1" w:space="0" w:color="000000"/>
              <w:left w:val="single" w:sz="1" w:space="0" w:color="000000"/>
              <w:bottom w:val="single" w:sz="1" w:space="0" w:color="000000"/>
            </w:tcBorders>
            <w:shd w:val="clear" w:color="auto" w:fill="auto"/>
            <w:vAlign w:val="center"/>
          </w:tcPr>
          <w:p w14:paraId="3DA28DC4" w14:textId="77777777" w:rsidR="00373A47" w:rsidRDefault="00373A47" w:rsidP="00FD0009">
            <w:pPr>
              <w:pStyle w:val="Contenutotabella"/>
              <w:jc w:val="center"/>
            </w:pPr>
            <w:r>
              <w:t>Frequenza semplice</w:t>
            </w:r>
          </w:p>
        </w:tc>
        <w:tc>
          <w:tcPr>
            <w:tcW w:w="2566" w:type="dxa"/>
            <w:tcBorders>
              <w:top w:val="single" w:sz="1" w:space="0" w:color="000000"/>
              <w:left w:val="single" w:sz="1" w:space="0" w:color="000000"/>
              <w:bottom w:val="single" w:sz="1" w:space="0" w:color="000000"/>
              <w:right w:val="single" w:sz="1" w:space="0" w:color="000000"/>
            </w:tcBorders>
            <w:shd w:val="clear" w:color="auto" w:fill="auto"/>
            <w:vAlign w:val="center"/>
          </w:tcPr>
          <w:p w14:paraId="20257A23" w14:textId="77777777" w:rsidR="00373A47" w:rsidRDefault="00373A47" w:rsidP="00FD0009">
            <w:pPr>
              <w:pStyle w:val="Contenutotabella"/>
              <w:jc w:val="center"/>
            </w:pPr>
            <w:r>
              <w:t>Percentuale semplice (%)</w:t>
            </w:r>
          </w:p>
        </w:tc>
      </w:tr>
      <w:tr w:rsidR="008054E6" w14:paraId="7964D715" w14:textId="77777777" w:rsidTr="008054E6">
        <w:trPr>
          <w:trHeight w:val="180"/>
          <w:jc w:val="center"/>
        </w:trPr>
        <w:tc>
          <w:tcPr>
            <w:tcW w:w="2850" w:type="dxa"/>
            <w:tcBorders>
              <w:left w:val="single" w:sz="1" w:space="0" w:color="000000"/>
              <w:bottom w:val="single" w:sz="1" w:space="0" w:color="000000"/>
            </w:tcBorders>
            <w:shd w:val="clear" w:color="auto" w:fill="auto"/>
            <w:vAlign w:val="center"/>
          </w:tcPr>
          <w:p w14:paraId="0B56E2B5" w14:textId="77777777" w:rsidR="00373A47" w:rsidRDefault="00373A47" w:rsidP="00FD0009">
            <w:pPr>
              <w:pStyle w:val="Contenutotabella"/>
              <w:jc w:val="center"/>
            </w:pPr>
            <w:r>
              <w:t>Insufficiente</w:t>
            </w:r>
          </w:p>
        </w:tc>
        <w:tc>
          <w:tcPr>
            <w:tcW w:w="2214" w:type="dxa"/>
            <w:tcBorders>
              <w:left w:val="single" w:sz="1" w:space="0" w:color="000000"/>
              <w:bottom w:val="single" w:sz="1" w:space="0" w:color="000000"/>
            </w:tcBorders>
            <w:shd w:val="clear" w:color="auto" w:fill="auto"/>
            <w:vAlign w:val="center"/>
          </w:tcPr>
          <w:p w14:paraId="1F43E3B7" w14:textId="77777777" w:rsidR="00373A47" w:rsidRDefault="00373A47" w:rsidP="00FD0009">
            <w:pPr>
              <w:pStyle w:val="Contenutotabella"/>
              <w:jc w:val="center"/>
            </w:pPr>
            <w:r>
              <w:t>8</w:t>
            </w:r>
          </w:p>
        </w:tc>
        <w:tc>
          <w:tcPr>
            <w:tcW w:w="2566" w:type="dxa"/>
            <w:tcBorders>
              <w:left w:val="single" w:sz="1" w:space="0" w:color="000000"/>
              <w:bottom w:val="single" w:sz="1" w:space="0" w:color="000000"/>
              <w:right w:val="single" w:sz="1" w:space="0" w:color="000000"/>
            </w:tcBorders>
            <w:shd w:val="clear" w:color="auto" w:fill="auto"/>
            <w:vAlign w:val="center"/>
          </w:tcPr>
          <w:p w14:paraId="0A83B289" w14:textId="77777777" w:rsidR="00373A47" w:rsidRDefault="00373A47" w:rsidP="00FD0009">
            <w:pPr>
              <w:pStyle w:val="Contenutotabella"/>
              <w:jc w:val="center"/>
            </w:pPr>
            <w:r>
              <w:t>19,05</w:t>
            </w:r>
          </w:p>
        </w:tc>
      </w:tr>
      <w:tr w:rsidR="008054E6" w14:paraId="0CD73949" w14:textId="77777777" w:rsidTr="008054E6">
        <w:trPr>
          <w:trHeight w:val="180"/>
          <w:jc w:val="center"/>
        </w:trPr>
        <w:tc>
          <w:tcPr>
            <w:tcW w:w="2850" w:type="dxa"/>
            <w:tcBorders>
              <w:left w:val="single" w:sz="1" w:space="0" w:color="000000"/>
              <w:bottom w:val="single" w:sz="1" w:space="0" w:color="000000"/>
            </w:tcBorders>
            <w:shd w:val="clear" w:color="auto" w:fill="auto"/>
            <w:vAlign w:val="center"/>
          </w:tcPr>
          <w:p w14:paraId="2C9C2C01" w14:textId="77777777" w:rsidR="00373A47" w:rsidRDefault="00373A47" w:rsidP="00FD0009">
            <w:pPr>
              <w:pStyle w:val="Contenutotabella"/>
              <w:jc w:val="center"/>
            </w:pPr>
            <w:r>
              <w:t>Scarso</w:t>
            </w:r>
          </w:p>
        </w:tc>
        <w:tc>
          <w:tcPr>
            <w:tcW w:w="2214" w:type="dxa"/>
            <w:tcBorders>
              <w:left w:val="single" w:sz="1" w:space="0" w:color="000000"/>
              <w:bottom w:val="single" w:sz="1" w:space="0" w:color="000000"/>
            </w:tcBorders>
            <w:shd w:val="clear" w:color="auto" w:fill="auto"/>
            <w:vAlign w:val="center"/>
          </w:tcPr>
          <w:p w14:paraId="7E50E113" w14:textId="77777777" w:rsidR="00373A47" w:rsidRDefault="00373A47" w:rsidP="00FD0009">
            <w:pPr>
              <w:pStyle w:val="Contenutotabella"/>
              <w:jc w:val="center"/>
            </w:pPr>
            <w:r>
              <w:t>7</w:t>
            </w:r>
          </w:p>
        </w:tc>
        <w:tc>
          <w:tcPr>
            <w:tcW w:w="2566" w:type="dxa"/>
            <w:tcBorders>
              <w:left w:val="single" w:sz="1" w:space="0" w:color="000000"/>
              <w:bottom w:val="single" w:sz="1" w:space="0" w:color="000000"/>
              <w:right w:val="single" w:sz="1" w:space="0" w:color="000000"/>
            </w:tcBorders>
            <w:shd w:val="clear" w:color="auto" w:fill="auto"/>
            <w:vAlign w:val="center"/>
          </w:tcPr>
          <w:p w14:paraId="7FD79760" w14:textId="77777777" w:rsidR="00373A47" w:rsidRDefault="00373A47" w:rsidP="00FD0009">
            <w:pPr>
              <w:pStyle w:val="Contenutotabella"/>
              <w:jc w:val="center"/>
            </w:pPr>
            <w:r>
              <w:t>16,67</w:t>
            </w:r>
          </w:p>
        </w:tc>
      </w:tr>
      <w:tr w:rsidR="008054E6" w14:paraId="3D9E81B0" w14:textId="77777777" w:rsidTr="008054E6">
        <w:trPr>
          <w:trHeight w:val="180"/>
          <w:jc w:val="center"/>
        </w:trPr>
        <w:tc>
          <w:tcPr>
            <w:tcW w:w="2850" w:type="dxa"/>
            <w:tcBorders>
              <w:left w:val="single" w:sz="1" w:space="0" w:color="000000"/>
              <w:bottom w:val="single" w:sz="1" w:space="0" w:color="000000"/>
            </w:tcBorders>
            <w:shd w:val="clear" w:color="auto" w:fill="auto"/>
            <w:vAlign w:val="center"/>
          </w:tcPr>
          <w:p w14:paraId="37BD5F4A" w14:textId="77777777" w:rsidR="00373A47" w:rsidRDefault="00373A47" w:rsidP="00FD0009">
            <w:pPr>
              <w:pStyle w:val="Contenutotabella"/>
              <w:jc w:val="center"/>
            </w:pPr>
            <w:r>
              <w:t>Sufficiente</w:t>
            </w:r>
          </w:p>
        </w:tc>
        <w:tc>
          <w:tcPr>
            <w:tcW w:w="2214" w:type="dxa"/>
            <w:tcBorders>
              <w:left w:val="single" w:sz="1" w:space="0" w:color="000000"/>
              <w:bottom w:val="single" w:sz="1" w:space="0" w:color="000000"/>
            </w:tcBorders>
            <w:shd w:val="clear" w:color="auto" w:fill="auto"/>
            <w:vAlign w:val="center"/>
          </w:tcPr>
          <w:p w14:paraId="76FD7571" w14:textId="77777777" w:rsidR="00373A47" w:rsidRDefault="00373A47" w:rsidP="00FD0009">
            <w:pPr>
              <w:pStyle w:val="Contenutotabella"/>
              <w:jc w:val="center"/>
            </w:pPr>
            <w:r>
              <w:t>12</w:t>
            </w:r>
          </w:p>
        </w:tc>
        <w:tc>
          <w:tcPr>
            <w:tcW w:w="2566" w:type="dxa"/>
            <w:tcBorders>
              <w:left w:val="single" w:sz="1" w:space="0" w:color="000000"/>
              <w:bottom w:val="single" w:sz="1" w:space="0" w:color="000000"/>
              <w:right w:val="single" w:sz="1" w:space="0" w:color="000000"/>
            </w:tcBorders>
            <w:shd w:val="clear" w:color="auto" w:fill="auto"/>
            <w:vAlign w:val="center"/>
          </w:tcPr>
          <w:p w14:paraId="748F6EE7" w14:textId="77777777" w:rsidR="00373A47" w:rsidRDefault="00373A47" w:rsidP="00FD0009">
            <w:pPr>
              <w:pStyle w:val="Contenutotabella"/>
              <w:jc w:val="center"/>
            </w:pPr>
            <w:r>
              <w:t>28,57</w:t>
            </w:r>
          </w:p>
        </w:tc>
      </w:tr>
      <w:tr w:rsidR="008054E6" w14:paraId="5C811082" w14:textId="77777777" w:rsidTr="008054E6">
        <w:trPr>
          <w:trHeight w:val="180"/>
          <w:jc w:val="center"/>
        </w:trPr>
        <w:tc>
          <w:tcPr>
            <w:tcW w:w="2850" w:type="dxa"/>
            <w:tcBorders>
              <w:left w:val="single" w:sz="1" w:space="0" w:color="000000"/>
              <w:bottom w:val="single" w:sz="1" w:space="0" w:color="000000"/>
            </w:tcBorders>
            <w:shd w:val="clear" w:color="auto" w:fill="auto"/>
            <w:vAlign w:val="center"/>
          </w:tcPr>
          <w:p w14:paraId="04E21AD4" w14:textId="77777777" w:rsidR="00373A47" w:rsidRDefault="00373A47" w:rsidP="00FD0009">
            <w:pPr>
              <w:pStyle w:val="Contenutotabella"/>
              <w:jc w:val="center"/>
            </w:pPr>
            <w:r>
              <w:t>Buono</w:t>
            </w:r>
          </w:p>
        </w:tc>
        <w:tc>
          <w:tcPr>
            <w:tcW w:w="2214" w:type="dxa"/>
            <w:tcBorders>
              <w:left w:val="single" w:sz="1" w:space="0" w:color="000000"/>
              <w:bottom w:val="single" w:sz="1" w:space="0" w:color="000000"/>
            </w:tcBorders>
            <w:shd w:val="clear" w:color="auto" w:fill="auto"/>
            <w:vAlign w:val="center"/>
          </w:tcPr>
          <w:p w14:paraId="712BDAFB" w14:textId="77777777" w:rsidR="00373A47" w:rsidRDefault="00373A47" w:rsidP="00FD0009">
            <w:pPr>
              <w:pStyle w:val="Contenutotabella"/>
              <w:jc w:val="center"/>
            </w:pPr>
            <w:r>
              <w:t>7</w:t>
            </w:r>
          </w:p>
        </w:tc>
        <w:tc>
          <w:tcPr>
            <w:tcW w:w="2566" w:type="dxa"/>
            <w:tcBorders>
              <w:left w:val="single" w:sz="1" w:space="0" w:color="000000"/>
              <w:bottom w:val="single" w:sz="1" w:space="0" w:color="000000"/>
              <w:right w:val="single" w:sz="1" w:space="0" w:color="000000"/>
            </w:tcBorders>
            <w:shd w:val="clear" w:color="auto" w:fill="auto"/>
            <w:vAlign w:val="center"/>
          </w:tcPr>
          <w:p w14:paraId="3A7CB037" w14:textId="77777777" w:rsidR="00373A47" w:rsidRDefault="00373A47" w:rsidP="00FD0009">
            <w:pPr>
              <w:pStyle w:val="Contenutotabella"/>
              <w:jc w:val="center"/>
            </w:pPr>
            <w:r>
              <w:t>16,67</w:t>
            </w:r>
          </w:p>
        </w:tc>
      </w:tr>
      <w:tr w:rsidR="008054E6" w14:paraId="23F2C5F3" w14:textId="77777777" w:rsidTr="008054E6">
        <w:trPr>
          <w:trHeight w:val="180"/>
          <w:jc w:val="center"/>
        </w:trPr>
        <w:tc>
          <w:tcPr>
            <w:tcW w:w="2850" w:type="dxa"/>
            <w:tcBorders>
              <w:left w:val="single" w:sz="1" w:space="0" w:color="000000"/>
              <w:bottom w:val="single" w:sz="1" w:space="0" w:color="000000"/>
            </w:tcBorders>
            <w:shd w:val="clear" w:color="auto" w:fill="auto"/>
            <w:vAlign w:val="center"/>
          </w:tcPr>
          <w:p w14:paraId="5E6345F5" w14:textId="77777777" w:rsidR="00373A47" w:rsidRDefault="00373A47" w:rsidP="00FD0009">
            <w:pPr>
              <w:pStyle w:val="Contenutotabella"/>
              <w:jc w:val="center"/>
            </w:pPr>
            <w:r>
              <w:t>Ottimo</w:t>
            </w:r>
          </w:p>
        </w:tc>
        <w:tc>
          <w:tcPr>
            <w:tcW w:w="2214" w:type="dxa"/>
            <w:tcBorders>
              <w:left w:val="single" w:sz="1" w:space="0" w:color="000000"/>
              <w:bottom w:val="single" w:sz="1" w:space="0" w:color="000000"/>
            </w:tcBorders>
            <w:shd w:val="clear" w:color="auto" w:fill="auto"/>
            <w:vAlign w:val="center"/>
          </w:tcPr>
          <w:p w14:paraId="217FB613" w14:textId="77777777" w:rsidR="00373A47" w:rsidRDefault="00373A47" w:rsidP="00FD0009">
            <w:pPr>
              <w:pStyle w:val="Contenutotabella"/>
              <w:jc w:val="center"/>
            </w:pPr>
            <w:r>
              <w:t>8</w:t>
            </w:r>
          </w:p>
        </w:tc>
        <w:tc>
          <w:tcPr>
            <w:tcW w:w="2566" w:type="dxa"/>
            <w:tcBorders>
              <w:left w:val="single" w:sz="1" w:space="0" w:color="000000"/>
              <w:bottom w:val="single" w:sz="1" w:space="0" w:color="000000"/>
              <w:right w:val="single" w:sz="1" w:space="0" w:color="000000"/>
            </w:tcBorders>
            <w:shd w:val="clear" w:color="auto" w:fill="auto"/>
            <w:vAlign w:val="center"/>
          </w:tcPr>
          <w:p w14:paraId="3B78CA39" w14:textId="77777777" w:rsidR="00373A47" w:rsidRDefault="00373A47" w:rsidP="00FD0009">
            <w:pPr>
              <w:pStyle w:val="Contenutotabella"/>
              <w:jc w:val="center"/>
            </w:pPr>
            <w:r>
              <w:t>19,05</w:t>
            </w:r>
          </w:p>
        </w:tc>
      </w:tr>
      <w:tr w:rsidR="008054E6" w14:paraId="29E4000B" w14:textId="77777777" w:rsidTr="008054E6">
        <w:trPr>
          <w:trHeight w:val="180"/>
          <w:jc w:val="center"/>
        </w:trPr>
        <w:tc>
          <w:tcPr>
            <w:tcW w:w="2850" w:type="dxa"/>
            <w:tcBorders>
              <w:left w:val="single" w:sz="1" w:space="0" w:color="000000"/>
              <w:bottom w:val="single" w:sz="1" w:space="0" w:color="000000"/>
            </w:tcBorders>
            <w:shd w:val="clear" w:color="auto" w:fill="auto"/>
            <w:vAlign w:val="center"/>
          </w:tcPr>
          <w:p w14:paraId="33A0BB91" w14:textId="77777777" w:rsidR="00373A47" w:rsidRDefault="00373A47" w:rsidP="00FD0009">
            <w:pPr>
              <w:pStyle w:val="Contenutotabella"/>
              <w:jc w:val="center"/>
            </w:pPr>
            <w:r>
              <w:t>Totale</w:t>
            </w:r>
          </w:p>
        </w:tc>
        <w:tc>
          <w:tcPr>
            <w:tcW w:w="2214" w:type="dxa"/>
            <w:tcBorders>
              <w:left w:val="single" w:sz="1" w:space="0" w:color="000000"/>
              <w:bottom w:val="single" w:sz="1" w:space="0" w:color="000000"/>
            </w:tcBorders>
            <w:shd w:val="clear" w:color="auto" w:fill="auto"/>
            <w:vAlign w:val="center"/>
          </w:tcPr>
          <w:p w14:paraId="38487DAC" w14:textId="77777777" w:rsidR="00373A47" w:rsidRDefault="00373A47" w:rsidP="00FD0009">
            <w:pPr>
              <w:pStyle w:val="Contenutotabella"/>
              <w:jc w:val="center"/>
            </w:pPr>
            <w:r>
              <w:t>42</w:t>
            </w:r>
          </w:p>
        </w:tc>
        <w:tc>
          <w:tcPr>
            <w:tcW w:w="2566" w:type="dxa"/>
            <w:tcBorders>
              <w:left w:val="single" w:sz="1" w:space="0" w:color="000000"/>
              <w:bottom w:val="single" w:sz="1" w:space="0" w:color="000000"/>
              <w:right w:val="single" w:sz="1" w:space="0" w:color="000000"/>
            </w:tcBorders>
            <w:shd w:val="clear" w:color="auto" w:fill="auto"/>
            <w:vAlign w:val="center"/>
          </w:tcPr>
          <w:p w14:paraId="5009FAB6" w14:textId="77777777" w:rsidR="00373A47" w:rsidRDefault="00373A47" w:rsidP="00FD0009">
            <w:pPr>
              <w:pStyle w:val="Contenutotabella"/>
              <w:jc w:val="center"/>
            </w:pPr>
            <w:r>
              <w:t>100,00</w:t>
            </w:r>
          </w:p>
        </w:tc>
      </w:tr>
    </w:tbl>
    <w:p w14:paraId="2AE27D5D" w14:textId="77777777" w:rsidR="00373A47" w:rsidRDefault="00373A47" w:rsidP="00373A47"/>
    <w:p w14:paraId="4DF02AAE" w14:textId="77777777" w:rsidR="00373A47" w:rsidRDefault="00373A47" w:rsidP="00373A47">
      <w:pPr>
        <w:tabs>
          <w:tab w:val="left" w:pos="795"/>
        </w:tabs>
        <w:spacing w:line="360" w:lineRule="auto"/>
        <w:ind w:firstLine="454"/>
        <w:jc w:val="both"/>
      </w:pPr>
    </w:p>
    <w:p w14:paraId="11A24382" w14:textId="77777777" w:rsidR="008054E6" w:rsidRDefault="008054E6" w:rsidP="00373A47">
      <w:pPr>
        <w:tabs>
          <w:tab w:val="left" w:pos="795"/>
        </w:tabs>
        <w:spacing w:line="360" w:lineRule="auto"/>
        <w:ind w:firstLine="454"/>
        <w:jc w:val="both"/>
      </w:pPr>
    </w:p>
    <w:p w14:paraId="19049417" w14:textId="77777777" w:rsidR="00373A47" w:rsidRDefault="00373A47" w:rsidP="00373A47">
      <w:pPr>
        <w:tabs>
          <w:tab w:val="left" w:pos="795"/>
        </w:tabs>
        <w:spacing w:line="360" w:lineRule="auto"/>
        <w:ind w:firstLine="454"/>
        <w:jc w:val="both"/>
        <w:rPr>
          <w:rFonts w:ascii="Arial" w:hAnsi="Arial" w:cs="Arial"/>
          <w:b/>
          <w:bCs/>
          <w:color w:val="000000"/>
          <w:u w:val="single"/>
        </w:rPr>
      </w:pPr>
      <w:r>
        <w:rPr>
          <w:noProof/>
          <w:lang w:eastAsia="it-IT"/>
        </w:rPr>
        <w:drawing>
          <wp:anchor distT="0" distB="0" distL="0" distR="0" simplePos="0" relativeHeight="251749376" behindDoc="0" locked="0" layoutInCell="1" allowOverlap="1" wp14:anchorId="734B9238" wp14:editId="35356EFF">
            <wp:simplePos x="0" y="0"/>
            <wp:positionH relativeFrom="column">
              <wp:align>center</wp:align>
            </wp:positionH>
            <wp:positionV relativeFrom="paragraph">
              <wp:posOffset>87630</wp:posOffset>
            </wp:positionV>
            <wp:extent cx="4145280" cy="3217545"/>
            <wp:effectExtent l="0" t="0" r="0" b="8255"/>
            <wp:wrapTopAndBottom/>
            <wp:docPr id="9"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45280" cy="321754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5FB2033B" w14:textId="77777777" w:rsidR="00373A47" w:rsidRDefault="00373A47" w:rsidP="00373A47">
      <w:pPr>
        <w:tabs>
          <w:tab w:val="left" w:pos="795"/>
        </w:tabs>
        <w:spacing w:line="360" w:lineRule="auto"/>
        <w:ind w:firstLine="454"/>
        <w:jc w:val="both"/>
        <w:rPr>
          <w:rFonts w:ascii="Arial" w:hAnsi="Arial" w:cs="Arial"/>
          <w:b/>
          <w:bCs/>
          <w:color w:val="000000"/>
          <w:u w:val="single"/>
        </w:rPr>
      </w:pPr>
    </w:p>
    <w:p w14:paraId="4B32D635" w14:textId="77777777" w:rsidR="00373A47" w:rsidRDefault="00373A47" w:rsidP="00373A47">
      <w:pPr>
        <w:tabs>
          <w:tab w:val="left" w:pos="795"/>
        </w:tabs>
        <w:spacing w:line="360" w:lineRule="auto"/>
        <w:ind w:firstLine="454"/>
        <w:jc w:val="both"/>
        <w:rPr>
          <w:rFonts w:ascii="Arial" w:hAnsi="Arial" w:cs="Arial"/>
          <w:b/>
          <w:bCs/>
          <w:color w:val="000000"/>
          <w:u w:val="single"/>
        </w:rPr>
      </w:pPr>
    </w:p>
    <w:p w14:paraId="78509F0B" w14:textId="77777777" w:rsidR="00373A47" w:rsidRDefault="00373A47" w:rsidP="00373A47">
      <w:pPr>
        <w:tabs>
          <w:tab w:val="left" w:pos="795"/>
        </w:tabs>
        <w:spacing w:line="360" w:lineRule="auto"/>
        <w:ind w:firstLine="454"/>
        <w:jc w:val="both"/>
        <w:rPr>
          <w:rFonts w:ascii="Arial" w:hAnsi="Arial" w:cs="Arial"/>
          <w:b/>
          <w:bCs/>
          <w:color w:val="000000"/>
          <w:u w:val="single"/>
        </w:rPr>
      </w:pPr>
    </w:p>
    <w:p w14:paraId="47F2697F" w14:textId="77777777" w:rsidR="00373A47" w:rsidRDefault="00373A47" w:rsidP="00373A47">
      <w:pPr>
        <w:tabs>
          <w:tab w:val="left" w:pos="795"/>
        </w:tabs>
        <w:spacing w:line="360" w:lineRule="auto"/>
        <w:ind w:firstLine="454"/>
        <w:jc w:val="both"/>
        <w:rPr>
          <w:rFonts w:ascii="Arial" w:hAnsi="Arial" w:cs="Arial"/>
          <w:b/>
          <w:bCs/>
          <w:color w:val="000000"/>
          <w:u w:val="single"/>
        </w:rPr>
      </w:pP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1956"/>
        <w:gridCol w:w="1521"/>
        <w:gridCol w:w="1749"/>
        <w:gridCol w:w="1588"/>
        <w:gridCol w:w="1751"/>
      </w:tblGrid>
      <w:tr w:rsidR="008054E6" w14:paraId="16776BA5" w14:textId="77777777" w:rsidTr="008054E6">
        <w:trPr>
          <w:trHeight w:val="956"/>
          <w:jc w:val="center"/>
        </w:trPr>
        <w:tc>
          <w:tcPr>
            <w:tcW w:w="1956" w:type="dxa"/>
            <w:tcBorders>
              <w:top w:val="single" w:sz="1" w:space="0" w:color="000000"/>
              <w:left w:val="single" w:sz="1" w:space="0" w:color="000000"/>
              <w:bottom w:val="single" w:sz="1" w:space="0" w:color="000000"/>
            </w:tcBorders>
            <w:shd w:val="clear" w:color="auto" w:fill="auto"/>
            <w:vAlign w:val="center"/>
          </w:tcPr>
          <w:p w14:paraId="39C61AC2" w14:textId="77777777" w:rsidR="00373A47" w:rsidRDefault="00373A47" w:rsidP="00FD0009">
            <w:pPr>
              <w:pStyle w:val="Contenutotabella"/>
              <w:jc w:val="center"/>
            </w:pPr>
            <w:r>
              <w:lastRenderedPageBreak/>
              <w:t>Il tuo rendimento in matematica è ...? (V11)</w:t>
            </w:r>
          </w:p>
        </w:tc>
        <w:tc>
          <w:tcPr>
            <w:tcW w:w="1521" w:type="dxa"/>
            <w:tcBorders>
              <w:top w:val="single" w:sz="1" w:space="0" w:color="000000"/>
              <w:left w:val="single" w:sz="1" w:space="0" w:color="000000"/>
              <w:bottom w:val="single" w:sz="1" w:space="0" w:color="000000"/>
            </w:tcBorders>
            <w:shd w:val="clear" w:color="auto" w:fill="auto"/>
            <w:vAlign w:val="center"/>
          </w:tcPr>
          <w:p w14:paraId="7FFD5459" w14:textId="77777777" w:rsidR="00373A47" w:rsidRDefault="00373A47" w:rsidP="00FD0009">
            <w:pPr>
              <w:pStyle w:val="Contenutotabella"/>
              <w:jc w:val="center"/>
            </w:pPr>
            <w:r>
              <w:t>Frequenza semplice</w:t>
            </w:r>
          </w:p>
        </w:tc>
        <w:tc>
          <w:tcPr>
            <w:tcW w:w="1749" w:type="dxa"/>
            <w:tcBorders>
              <w:top w:val="single" w:sz="1" w:space="0" w:color="000000"/>
              <w:left w:val="single" w:sz="1" w:space="0" w:color="000000"/>
              <w:bottom w:val="single" w:sz="1" w:space="0" w:color="000000"/>
            </w:tcBorders>
            <w:shd w:val="clear" w:color="auto" w:fill="auto"/>
            <w:vAlign w:val="center"/>
          </w:tcPr>
          <w:p w14:paraId="3499CC4D" w14:textId="77777777" w:rsidR="00373A47" w:rsidRDefault="00373A47" w:rsidP="00FD0009">
            <w:pPr>
              <w:pStyle w:val="Contenutotabella"/>
              <w:jc w:val="center"/>
            </w:pPr>
            <w:r>
              <w:t>Percentuale semplice (%)</w:t>
            </w:r>
          </w:p>
        </w:tc>
        <w:tc>
          <w:tcPr>
            <w:tcW w:w="1588" w:type="dxa"/>
            <w:tcBorders>
              <w:top w:val="single" w:sz="1" w:space="0" w:color="000000"/>
              <w:left w:val="single" w:sz="1" w:space="0" w:color="000000"/>
              <w:bottom w:val="single" w:sz="1" w:space="0" w:color="000000"/>
            </w:tcBorders>
            <w:shd w:val="clear" w:color="auto" w:fill="auto"/>
            <w:vAlign w:val="center"/>
          </w:tcPr>
          <w:p w14:paraId="0B3F6417" w14:textId="77777777" w:rsidR="00373A47" w:rsidRDefault="00373A47" w:rsidP="00FD0009">
            <w:pPr>
              <w:pStyle w:val="Contenutotabella"/>
              <w:jc w:val="center"/>
            </w:pPr>
            <w:r>
              <w:t>Frequenza cumulata</w:t>
            </w:r>
          </w:p>
        </w:tc>
        <w:tc>
          <w:tcPr>
            <w:tcW w:w="1751" w:type="dxa"/>
            <w:tcBorders>
              <w:top w:val="single" w:sz="1" w:space="0" w:color="000000"/>
              <w:left w:val="single" w:sz="1" w:space="0" w:color="000000"/>
              <w:bottom w:val="single" w:sz="1" w:space="0" w:color="000000"/>
              <w:right w:val="single" w:sz="1" w:space="0" w:color="000000"/>
            </w:tcBorders>
            <w:shd w:val="clear" w:color="auto" w:fill="auto"/>
            <w:vAlign w:val="center"/>
          </w:tcPr>
          <w:p w14:paraId="19EF9016" w14:textId="77777777" w:rsidR="00373A47" w:rsidRDefault="00373A47" w:rsidP="00FD0009">
            <w:pPr>
              <w:pStyle w:val="Contenutotabella"/>
              <w:jc w:val="center"/>
            </w:pPr>
            <w:r>
              <w:t>Percentuale cumulata (%)</w:t>
            </w:r>
          </w:p>
        </w:tc>
      </w:tr>
      <w:tr w:rsidR="008054E6" w14:paraId="0129D53F" w14:textId="77777777" w:rsidTr="008054E6">
        <w:trPr>
          <w:trHeight w:val="297"/>
          <w:jc w:val="center"/>
        </w:trPr>
        <w:tc>
          <w:tcPr>
            <w:tcW w:w="1956" w:type="dxa"/>
            <w:tcBorders>
              <w:left w:val="single" w:sz="1" w:space="0" w:color="000000"/>
              <w:bottom w:val="single" w:sz="1" w:space="0" w:color="000000"/>
            </w:tcBorders>
            <w:shd w:val="clear" w:color="auto" w:fill="auto"/>
            <w:vAlign w:val="center"/>
          </w:tcPr>
          <w:p w14:paraId="7E694FA3" w14:textId="77777777" w:rsidR="00373A47" w:rsidRDefault="00373A47" w:rsidP="00FD0009">
            <w:pPr>
              <w:pStyle w:val="Contenutotabella"/>
              <w:jc w:val="center"/>
            </w:pPr>
            <w:r>
              <w:t>Insufficiente</w:t>
            </w:r>
          </w:p>
        </w:tc>
        <w:tc>
          <w:tcPr>
            <w:tcW w:w="1521" w:type="dxa"/>
            <w:tcBorders>
              <w:left w:val="single" w:sz="1" w:space="0" w:color="000000"/>
              <w:bottom w:val="single" w:sz="1" w:space="0" w:color="000000"/>
            </w:tcBorders>
            <w:shd w:val="clear" w:color="auto" w:fill="auto"/>
            <w:vAlign w:val="center"/>
          </w:tcPr>
          <w:p w14:paraId="292110FC" w14:textId="77777777" w:rsidR="00373A47" w:rsidRDefault="00373A47" w:rsidP="00FD0009">
            <w:pPr>
              <w:pStyle w:val="Contenutotabella"/>
              <w:jc w:val="center"/>
            </w:pPr>
            <w:r>
              <w:t>8</w:t>
            </w:r>
          </w:p>
        </w:tc>
        <w:tc>
          <w:tcPr>
            <w:tcW w:w="1749" w:type="dxa"/>
            <w:tcBorders>
              <w:left w:val="single" w:sz="1" w:space="0" w:color="000000"/>
              <w:bottom w:val="single" w:sz="1" w:space="0" w:color="000000"/>
            </w:tcBorders>
            <w:shd w:val="clear" w:color="auto" w:fill="auto"/>
            <w:vAlign w:val="center"/>
          </w:tcPr>
          <w:p w14:paraId="74955542" w14:textId="77777777" w:rsidR="00373A47" w:rsidRDefault="00373A47" w:rsidP="00FD0009">
            <w:pPr>
              <w:pStyle w:val="Contenutotabella"/>
              <w:jc w:val="center"/>
            </w:pPr>
            <w:r>
              <w:t>19,05</w:t>
            </w:r>
          </w:p>
        </w:tc>
        <w:tc>
          <w:tcPr>
            <w:tcW w:w="1588" w:type="dxa"/>
            <w:tcBorders>
              <w:left w:val="single" w:sz="1" w:space="0" w:color="000000"/>
              <w:bottom w:val="single" w:sz="1" w:space="0" w:color="000000"/>
            </w:tcBorders>
            <w:shd w:val="clear" w:color="auto" w:fill="auto"/>
            <w:vAlign w:val="center"/>
          </w:tcPr>
          <w:p w14:paraId="1FF4AA48" w14:textId="77777777" w:rsidR="00373A47" w:rsidRDefault="00373A47" w:rsidP="00FD0009">
            <w:pPr>
              <w:pStyle w:val="Contenutotabella"/>
              <w:jc w:val="center"/>
            </w:pPr>
            <w:r>
              <w:t>8</w:t>
            </w:r>
          </w:p>
        </w:tc>
        <w:tc>
          <w:tcPr>
            <w:tcW w:w="1751" w:type="dxa"/>
            <w:tcBorders>
              <w:left w:val="single" w:sz="1" w:space="0" w:color="000000"/>
              <w:bottom w:val="single" w:sz="1" w:space="0" w:color="000000"/>
              <w:right w:val="single" w:sz="1" w:space="0" w:color="000000"/>
            </w:tcBorders>
            <w:shd w:val="clear" w:color="auto" w:fill="auto"/>
            <w:vAlign w:val="center"/>
          </w:tcPr>
          <w:p w14:paraId="083555D1" w14:textId="77777777" w:rsidR="00373A47" w:rsidRDefault="00373A47" w:rsidP="00FD0009">
            <w:pPr>
              <w:pStyle w:val="Contenutotabella"/>
              <w:jc w:val="center"/>
            </w:pPr>
            <w:r>
              <w:t>19,05</w:t>
            </w:r>
          </w:p>
        </w:tc>
      </w:tr>
      <w:tr w:rsidR="008054E6" w14:paraId="7AAD43F4" w14:textId="77777777" w:rsidTr="008054E6">
        <w:trPr>
          <w:trHeight w:val="297"/>
          <w:jc w:val="center"/>
        </w:trPr>
        <w:tc>
          <w:tcPr>
            <w:tcW w:w="1956" w:type="dxa"/>
            <w:tcBorders>
              <w:left w:val="single" w:sz="1" w:space="0" w:color="000000"/>
              <w:bottom w:val="single" w:sz="1" w:space="0" w:color="000000"/>
            </w:tcBorders>
            <w:shd w:val="clear" w:color="auto" w:fill="auto"/>
            <w:vAlign w:val="center"/>
          </w:tcPr>
          <w:p w14:paraId="3CE68CB5" w14:textId="77777777" w:rsidR="00373A47" w:rsidRDefault="00373A47" w:rsidP="00FD0009">
            <w:pPr>
              <w:pStyle w:val="Contenutotabella"/>
              <w:jc w:val="center"/>
            </w:pPr>
            <w:r>
              <w:t>Scarso</w:t>
            </w:r>
          </w:p>
        </w:tc>
        <w:tc>
          <w:tcPr>
            <w:tcW w:w="1521" w:type="dxa"/>
            <w:tcBorders>
              <w:left w:val="single" w:sz="1" w:space="0" w:color="000000"/>
              <w:bottom w:val="single" w:sz="1" w:space="0" w:color="000000"/>
            </w:tcBorders>
            <w:shd w:val="clear" w:color="auto" w:fill="auto"/>
            <w:vAlign w:val="center"/>
          </w:tcPr>
          <w:p w14:paraId="73B0C5C8" w14:textId="77777777" w:rsidR="00373A47" w:rsidRDefault="00373A47" w:rsidP="00FD0009">
            <w:pPr>
              <w:pStyle w:val="Contenutotabella"/>
              <w:jc w:val="center"/>
            </w:pPr>
            <w:r>
              <w:t>7</w:t>
            </w:r>
          </w:p>
        </w:tc>
        <w:tc>
          <w:tcPr>
            <w:tcW w:w="1749" w:type="dxa"/>
            <w:tcBorders>
              <w:left w:val="single" w:sz="1" w:space="0" w:color="000000"/>
              <w:bottom w:val="single" w:sz="1" w:space="0" w:color="000000"/>
            </w:tcBorders>
            <w:shd w:val="clear" w:color="auto" w:fill="auto"/>
            <w:vAlign w:val="center"/>
          </w:tcPr>
          <w:p w14:paraId="5FA080A4" w14:textId="77777777" w:rsidR="00373A47" w:rsidRDefault="00373A47" w:rsidP="00FD0009">
            <w:pPr>
              <w:pStyle w:val="Contenutotabella"/>
              <w:jc w:val="center"/>
            </w:pPr>
            <w:r>
              <w:t>16,67</w:t>
            </w:r>
          </w:p>
        </w:tc>
        <w:tc>
          <w:tcPr>
            <w:tcW w:w="1588" w:type="dxa"/>
            <w:tcBorders>
              <w:left w:val="single" w:sz="1" w:space="0" w:color="000000"/>
              <w:bottom w:val="single" w:sz="1" w:space="0" w:color="000000"/>
            </w:tcBorders>
            <w:shd w:val="clear" w:color="auto" w:fill="auto"/>
            <w:vAlign w:val="center"/>
          </w:tcPr>
          <w:p w14:paraId="2B73FE81" w14:textId="77777777" w:rsidR="00373A47" w:rsidRDefault="00373A47" w:rsidP="00FD0009">
            <w:pPr>
              <w:pStyle w:val="Contenutotabella"/>
              <w:jc w:val="center"/>
            </w:pPr>
            <w:r>
              <w:t>15</w:t>
            </w:r>
          </w:p>
        </w:tc>
        <w:tc>
          <w:tcPr>
            <w:tcW w:w="1751" w:type="dxa"/>
            <w:tcBorders>
              <w:left w:val="single" w:sz="1" w:space="0" w:color="000000"/>
              <w:bottom w:val="single" w:sz="1" w:space="0" w:color="000000"/>
              <w:right w:val="single" w:sz="1" w:space="0" w:color="000000"/>
            </w:tcBorders>
            <w:shd w:val="clear" w:color="auto" w:fill="auto"/>
            <w:vAlign w:val="center"/>
          </w:tcPr>
          <w:p w14:paraId="1BF7560F" w14:textId="77777777" w:rsidR="00373A47" w:rsidRDefault="00373A47" w:rsidP="00FD0009">
            <w:pPr>
              <w:pStyle w:val="Contenutotabella"/>
              <w:jc w:val="center"/>
            </w:pPr>
            <w:r>
              <w:t>35,71</w:t>
            </w:r>
          </w:p>
        </w:tc>
      </w:tr>
      <w:tr w:rsidR="008054E6" w14:paraId="4435069F" w14:textId="77777777" w:rsidTr="008054E6">
        <w:trPr>
          <w:trHeight w:val="297"/>
          <w:jc w:val="center"/>
        </w:trPr>
        <w:tc>
          <w:tcPr>
            <w:tcW w:w="1956" w:type="dxa"/>
            <w:tcBorders>
              <w:left w:val="single" w:sz="1" w:space="0" w:color="000000"/>
              <w:bottom w:val="single" w:sz="1" w:space="0" w:color="000000"/>
            </w:tcBorders>
            <w:shd w:val="clear" w:color="auto" w:fill="auto"/>
            <w:vAlign w:val="center"/>
          </w:tcPr>
          <w:p w14:paraId="6414E4EB" w14:textId="77777777" w:rsidR="00373A47" w:rsidRDefault="00373A47" w:rsidP="00FD0009">
            <w:pPr>
              <w:pStyle w:val="Contenutotabella"/>
              <w:jc w:val="center"/>
            </w:pPr>
            <w:r>
              <w:t>Sufficiente</w:t>
            </w:r>
          </w:p>
        </w:tc>
        <w:tc>
          <w:tcPr>
            <w:tcW w:w="1521" w:type="dxa"/>
            <w:tcBorders>
              <w:left w:val="single" w:sz="1" w:space="0" w:color="000000"/>
              <w:bottom w:val="single" w:sz="1" w:space="0" w:color="000000"/>
            </w:tcBorders>
            <w:shd w:val="clear" w:color="auto" w:fill="auto"/>
            <w:vAlign w:val="center"/>
          </w:tcPr>
          <w:p w14:paraId="109F0030" w14:textId="77777777" w:rsidR="00373A47" w:rsidRDefault="00373A47" w:rsidP="00FD0009">
            <w:pPr>
              <w:pStyle w:val="Contenutotabella"/>
              <w:jc w:val="center"/>
            </w:pPr>
            <w:r>
              <w:t>12</w:t>
            </w:r>
          </w:p>
        </w:tc>
        <w:tc>
          <w:tcPr>
            <w:tcW w:w="1749" w:type="dxa"/>
            <w:tcBorders>
              <w:left w:val="single" w:sz="1" w:space="0" w:color="000000"/>
              <w:bottom w:val="single" w:sz="1" w:space="0" w:color="000000"/>
            </w:tcBorders>
            <w:shd w:val="clear" w:color="auto" w:fill="auto"/>
            <w:vAlign w:val="center"/>
          </w:tcPr>
          <w:p w14:paraId="3ED6EBBB" w14:textId="77777777" w:rsidR="00373A47" w:rsidRDefault="00373A47" w:rsidP="00FD0009">
            <w:pPr>
              <w:pStyle w:val="Contenutotabella"/>
              <w:jc w:val="center"/>
            </w:pPr>
            <w:r>
              <w:t>28,57</w:t>
            </w:r>
          </w:p>
        </w:tc>
        <w:tc>
          <w:tcPr>
            <w:tcW w:w="1588" w:type="dxa"/>
            <w:tcBorders>
              <w:left w:val="single" w:sz="1" w:space="0" w:color="000000"/>
              <w:bottom w:val="single" w:sz="1" w:space="0" w:color="000000"/>
            </w:tcBorders>
            <w:shd w:val="clear" w:color="auto" w:fill="auto"/>
            <w:vAlign w:val="center"/>
          </w:tcPr>
          <w:p w14:paraId="561E4AE9" w14:textId="77777777" w:rsidR="00373A47" w:rsidRDefault="00373A47" w:rsidP="00FD0009">
            <w:pPr>
              <w:pStyle w:val="Contenutotabella"/>
              <w:jc w:val="center"/>
            </w:pPr>
            <w:r>
              <w:t>27</w:t>
            </w:r>
          </w:p>
        </w:tc>
        <w:tc>
          <w:tcPr>
            <w:tcW w:w="1751" w:type="dxa"/>
            <w:tcBorders>
              <w:left w:val="single" w:sz="1" w:space="0" w:color="000000"/>
              <w:bottom w:val="single" w:sz="1" w:space="0" w:color="000000"/>
              <w:right w:val="single" w:sz="1" w:space="0" w:color="000000"/>
            </w:tcBorders>
            <w:shd w:val="clear" w:color="auto" w:fill="auto"/>
            <w:vAlign w:val="center"/>
          </w:tcPr>
          <w:p w14:paraId="632CAEA6" w14:textId="77777777" w:rsidR="00373A47" w:rsidRDefault="00373A47" w:rsidP="00FD0009">
            <w:pPr>
              <w:pStyle w:val="Contenutotabella"/>
              <w:jc w:val="center"/>
            </w:pPr>
            <w:r>
              <w:t>64,29</w:t>
            </w:r>
          </w:p>
        </w:tc>
      </w:tr>
      <w:tr w:rsidR="008054E6" w14:paraId="53A6BA58" w14:textId="77777777" w:rsidTr="008054E6">
        <w:trPr>
          <w:trHeight w:val="297"/>
          <w:jc w:val="center"/>
        </w:trPr>
        <w:tc>
          <w:tcPr>
            <w:tcW w:w="1956" w:type="dxa"/>
            <w:tcBorders>
              <w:left w:val="single" w:sz="1" w:space="0" w:color="000000"/>
              <w:bottom w:val="single" w:sz="1" w:space="0" w:color="000000"/>
            </w:tcBorders>
            <w:shd w:val="clear" w:color="auto" w:fill="auto"/>
            <w:vAlign w:val="center"/>
          </w:tcPr>
          <w:p w14:paraId="414BE651" w14:textId="77777777" w:rsidR="00373A47" w:rsidRDefault="00373A47" w:rsidP="00FD0009">
            <w:pPr>
              <w:pStyle w:val="Contenutotabella"/>
              <w:jc w:val="center"/>
            </w:pPr>
            <w:r>
              <w:t>Buono</w:t>
            </w:r>
          </w:p>
        </w:tc>
        <w:tc>
          <w:tcPr>
            <w:tcW w:w="1521" w:type="dxa"/>
            <w:tcBorders>
              <w:left w:val="single" w:sz="1" w:space="0" w:color="000000"/>
              <w:bottom w:val="single" w:sz="1" w:space="0" w:color="000000"/>
            </w:tcBorders>
            <w:shd w:val="clear" w:color="auto" w:fill="auto"/>
            <w:vAlign w:val="center"/>
          </w:tcPr>
          <w:p w14:paraId="17CF8220" w14:textId="77777777" w:rsidR="00373A47" w:rsidRDefault="00373A47" w:rsidP="00FD0009">
            <w:pPr>
              <w:pStyle w:val="Contenutotabella"/>
              <w:jc w:val="center"/>
            </w:pPr>
            <w:r>
              <w:t>7</w:t>
            </w:r>
          </w:p>
        </w:tc>
        <w:tc>
          <w:tcPr>
            <w:tcW w:w="1749" w:type="dxa"/>
            <w:tcBorders>
              <w:left w:val="single" w:sz="1" w:space="0" w:color="000000"/>
              <w:bottom w:val="single" w:sz="1" w:space="0" w:color="000000"/>
            </w:tcBorders>
            <w:shd w:val="clear" w:color="auto" w:fill="auto"/>
            <w:vAlign w:val="center"/>
          </w:tcPr>
          <w:p w14:paraId="0EBFD128" w14:textId="77777777" w:rsidR="00373A47" w:rsidRDefault="00373A47" w:rsidP="00FD0009">
            <w:pPr>
              <w:pStyle w:val="Contenutotabella"/>
              <w:jc w:val="center"/>
            </w:pPr>
            <w:r>
              <w:t>16,67</w:t>
            </w:r>
          </w:p>
        </w:tc>
        <w:tc>
          <w:tcPr>
            <w:tcW w:w="1588" w:type="dxa"/>
            <w:tcBorders>
              <w:left w:val="single" w:sz="1" w:space="0" w:color="000000"/>
              <w:bottom w:val="single" w:sz="1" w:space="0" w:color="000000"/>
            </w:tcBorders>
            <w:shd w:val="clear" w:color="auto" w:fill="auto"/>
            <w:vAlign w:val="center"/>
          </w:tcPr>
          <w:p w14:paraId="6FC7A29A" w14:textId="77777777" w:rsidR="00373A47" w:rsidRDefault="00373A47" w:rsidP="00FD0009">
            <w:pPr>
              <w:pStyle w:val="Contenutotabella"/>
              <w:jc w:val="center"/>
            </w:pPr>
            <w:r>
              <w:t>34</w:t>
            </w:r>
          </w:p>
        </w:tc>
        <w:tc>
          <w:tcPr>
            <w:tcW w:w="1751" w:type="dxa"/>
            <w:tcBorders>
              <w:left w:val="single" w:sz="1" w:space="0" w:color="000000"/>
              <w:bottom w:val="single" w:sz="1" w:space="0" w:color="000000"/>
              <w:right w:val="single" w:sz="1" w:space="0" w:color="000000"/>
            </w:tcBorders>
            <w:shd w:val="clear" w:color="auto" w:fill="auto"/>
            <w:vAlign w:val="center"/>
          </w:tcPr>
          <w:p w14:paraId="58B5DB31" w14:textId="77777777" w:rsidR="00373A47" w:rsidRDefault="00373A47" w:rsidP="00FD0009">
            <w:pPr>
              <w:pStyle w:val="Contenutotabella"/>
              <w:jc w:val="center"/>
            </w:pPr>
            <w:r>
              <w:t>80,95</w:t>
            </w:r>
          </w:p>
        </w:tc>
      </w:tr>
      <w:tr w:rsidR="008054E6" w14:paraId="36060B4A" w14:textId="77777777" w:rsidTr="008054E6">
        <w:trPr>
          <w:trHeight w:val="297"/>
          <w:jc w:val="center"/>
        </w:trPr>
        <w:tc>
          <w:tcPr>
            <w:tcW w:w="1956" w:type="dxa"/>
            <w:tcBorders>
              <w:left w:val="single" w:sz="1" w:space="0" w:color="000000"/>
              <w:bottom w:val="single" w:sz="1" w:space="0" w:color="000000"/>
            </w:tcBorders>
            <w:shd w:val="clear" w:color="auto" w:fill="auto"/>
            <w:vAlign w:val="center"/>
          </w:tcPr>
          <w:p w14:paraId="3E47B01D" w14:textId="77777777" w:rsidR="00373A47" w:rsidRDefault="00373A47" w:rsidP="00FD0009">
            <w:pPr>
              <w:pStyle w:val="Contenutotabella"/>
              <w:jc w:val="center"/>
            </w:pPr>
            <w:r>
              <w:t>Ottimo</w:t>
            </w:r>
          </w:p>
        </w:tc>
        <w:tc>
          <w:tcPr>
            <w:tcW w:w="1521" w:type="dxa"/>
            <w:tcBorders>
              <w:left w:val="single" w:sz="1" w:space="0" w:color="000000"/>
              <w:bottom w:val="single" w:sz="1" w:space="0" w:color="000000"/>
            </w:tcBorders>
            <w:shd w:val="clear" w:color="auto" w:fill="auto"/>
            <w:vAlign w:val="center"/>
          </w:tcPr>
          <w:p w14:paraId="5F3C22D2" w14:textId="77777777" w:rsidR="00373A47" w:rsidRDefault="00373A47" w:rsidP="00FD0009">
            <w:pPr>
              <w:pStyle w:val="Contenutotabella"/>
              <w:jc w:val="center"/>
            </w:pPr>
            <w:r>
              <w:t>8</w:t>
            </w:r>
          </w:p>
        </w:tc>
        <w:tc>
          <w:tcPr>
            <w:tcW w:w="1749" w:type="dxa"/>
            <w:tcBorders>
              <w:left w:val="single" w:sz="1" w:space="0" w:color="000000"/>
              <w:bottom w:val="single" w:sz="1" w:space="0" w:color="000000"/>
            </w:tcBorders>
            <w:shd w:val="clear" w:color="auto" w:fill="auto"/>
            <w:vAlign w:val="center"/>
          </w:tcPr>
          <w:p w14:paraId="2110CDC6" w14:textId="77777777" w:rsidR="00373A47" w:rsidRDefault="00373A47" w:rsidP="00FD0009">
            <w:pPr>
              <w:pStyle w:val="Contenutotabella"/>
              <w:jc w:val="center"/>
            </w:pPr>
            <w:r>
              <w:t>19,05</w:t>
            </w:r>
          </w:p>
        </w:tc>
        <w:tc>
          <w:tcPr>
            <w:tcW w:w="1588" w:type="dxa"/>
            <w:tcBorders>
              <w:left w:val="single" w:sz="1" w:space="0" w:color="000000"/>
              <w:bottom w:val="single" w:sz="1" w:space="0" w:color="000000"/>
            </w:tcBorders>
            <w:shd w:val="clear" w:color="auto" w:fill="auto"/>
            <w:vAlign w:val="center"/>
          </w:tcPr>
          <w:p w14:paraId="1CB2E598" w14:textId="77777777" w:rsidR="00373A47" w:rsidRDefault="00373A47" w:rsidP="00FD0009">
            <w:pPr>
              <w:pStyle w:val="Contenutotabella"/>
              <w:jc w:val="center"/>
            </w:pPr>
            <w:r>
              <w:t>42</w:t>
            </w:r>
          </w:p>
        </w:tc>
        <w:tc>
          <w:tcPr>
            <w:tcW w:w="1751" w:type="dxa"/>
            <w:tcBorders>
              <w:left w:val="single" w:sz="1" w:space="0" w:color="000000"/>
              <w:bottom w:val="single" w:sz="1" w:space="0" w:color="000000"/>
              <w:right w:val="single" w:sz="1" w:space="0" w:color="000000"/>
            </w:tcBorders>
            <w:shd w:val="clear" w:color="auto" w:fill="auto"/>
            <w:vAlign w:val="center"/>
          </w:tcPr>
          <w:p w14:paraId="161EC8B2" w14:textId="77777777" w:rsidR="00373A47" w:rsidRDefault="00373A47" w:rsidP="00FD0009">
            <w:pPr>
              <w:pStyle w:val="Contenutotabella"/>
              <w:jc w:val="center"/>
            </w:pPr>
            <w:r>
              <w:t>100,00</w:t>
            </w:r>
          </w:p>
        </w:tc>
      </w:tr>
      <w:tr w:rsidR="008054E6" w14:paraId="75229A3F" w14:textId="77777777" w:rsidTr="008054E6">
        <w:trPr>
          <w:trHeight w:val="297"/>
          <w:jc w:val="center"/>
        </w:trPr>
        <w:tc>
          <w:tcPr>
            <w:tcW w:w="1956" w:type="dxa"/>
            <w:tcBorders>
              <w:left w:val="single" w:sz="1" w:space="0" w:color="000000"/>
              <w:bottom w:val="single" w:sz="1" w:space="0" w:color="000000"/>
            </w:tcBorders>
            <w:shd w:val="clear" w:color="auto" w:fill="auto"/>
            <w:vAlign w:val="center"/>
          </w:tcPr>
          <w:p w14:paraId="20EBD952" w14:textId="77777777" w:rsidR="00373A47" w:rsidRDefault="00373A47" w:rsidP="00FD0009">
            <w:pPr>
              <w:pStyle w:val="Contenutotabella"/>
              <w:jc w:val="center"/>
            </w:pPr>
            <w:r>
              <w:t>Totale</w:t>
            </w:r>
          </w:p>
        </w:tc>
        <w:tc>
          <w:tcPr>
            <w:tcW w:w="1521" w:type="dxa"/>
            <w:tcBorders>
              <w:left w:val="single" w:sz="1" w:space="0" w:color="000000"/>
              <w:bottom w:val="single" w:sz="1" w:space="0" w:color="000000"/>
            </w:tcBorders>
            <w:shd w:val="clear" w:color="auto" w:fill="auto"/>
            <w:vAlign w:val="center"/>
          </w:tcPr>
          <w:p w14:paraId="12FCE48D" w14:textId="77777777" w:rsidR="00373A47" w:rsidRDefault="00373A47" w:rsidP="00FD0009">
            <w:pPr>
              <w:pStyle w:val="Contenutotabella"/>
              <w:jc w:val="center"/>
            </w:pPr>
            <w:r>
              <w:t>42</w:t>
            </w:r>
          </w:p>
        </w:tc>
        <w:tc>
          <w:tcPr>
            <w:tcW w:w="1749" w:type="dxa"/>
            <w:tcBorders>
              <w:left w:val="single" w:sz="1" w:space="0" w:color="000000"/>
              <w:bottom w:val="single" w:sz="1" w:space="0" w:color="000000"/>
            </w:tcBorders>
            <w:shd w:val="clear" w:color="auto" w:fill="auto"/>
            <w:vAlign w:val="center"/>
          </w:tcPr>
          <w:p w14:paraId="0AD8ACD3" w14:textId="77777777" w:rsidR="00373A47" w:rsidRDefault="00373A47" w:rsidP="00FD0009">
            <w:pPr>
              <w:pStyle w:val="Contenutotabella"/>
              <w:jc w:val="center"/>
            </w:pPr>
            <w:r>
              <w:t>100,00</w:t>
            </w:r>
          </w:p>
        </w:tc>
        <w:tc>
          <w:tcPr>
            <w:tcW w:w="1588" w:type="dxa"/>
            <w:tcBorders>
              <w:left w:val="single" w:sz="1" w:space="0" w:color="000000"/>
              <w:bottom w:val="single" w:sz="1" w:space="0" w:color="000000"/>
            </w:tcBorders>
            <w:shd w:val="clear" w:color="auto" w:fill="auto"/>
            <w:vAlign w:val="center"/>
          </w:tcPr>
          <w:p w14:paraId="356AC596" w14:textId="77777777" w:rsidR="00373A47" w:rsidRDefault="00373A47" w:rsidP="00FD0009">
            <w:pPr>
              <w:pStyle w:val="Contenutotabella"/>
              <w:jc w:val="center"/>
            </w:pPr>
            <w:r>
              <w:t>42</w:t>
            </w:r>
          </w:p>
        </w:tc>
        <w:tc>
          <w:tcPr>
            <w:tcW w:w="1751" w:type="dxa"/>
            <w:tcBorders>
              <w:left w:val="single" w:sz="1" w:space="0" w:color="000000"/>
              <w:bottom w:val="single" w:sz="1" w:space="0" w:color="000000"/>
              <w:right w:val="single" w:sz="1" w:space="0" w:color="000000"/>
            </w:tcBorders>
            <w:shd w:val="clear" w:color="auto" w:fill="auto"/>
            <w:vAlign w:val="center"/>
          </w:tcPr>
          <w:p w14:paraId="5C2AE867" w14:textId="77777777" w:rsidR="00373A47" w:rsidRDefault="00373A47" w:rsidP="00FD0009">
            <w:pPr>
              <w:pStyle w:val="Contenutotabella"/>
              <w:jc w:val="center"/>
            </w:pPr>
            <w:r>
              <w:t>100,00</w:t>
            </w:r>
          </w:p>
        </w:tc>
      </w:tr>
    </w:tbl>
    <w:p w14:paraId="4B845321" w14:textId="77777777" w:rsidR="00373A47" w:rsidRDefault="00373A47" w:rsidP="00373A47">
      <w:pPr>
        <w:tabs>
          <w:tab w:val="left" w:pos="795"/>
        </w:tabs>
        <w:spacing w:line="360" w:lineRule="auto"/>
        <w:ind w:firstLine="454"/>
        <w:jc w:val="both"/>
        <w:rPr>
          <w:rFonts w:ascii="Arial" w:hAnsi="Arial" w:cs="Arial"/>
          <w:b/>
          <w:bCs/>
          <w:color w:val="000000"/>
          <w:u w:val="single"/>
        </w:rPr>
      </w:pPr>
    </w:p>
    <w:p w14:paraId="2E75F6BA" w14:textId="77777777" w:rsidR="00373A47" w:rsidRDefault="00373A47" w:rsidP="00373A47">
      <w:pPr>
        <w:tabs>
          <w:tab w:val="left" w:pos="795"/>
        </w:tabs>
        <w:spacing w:line="360" w:lineRule="auto"/>
        <w:ind w:firstLine="454"/>
        <w:jc w:val="both"/>
        <w:rPr>
          <w:rFonts w:ascii="Arial" w:hAnsi="Arial" w:cs="Arial"/>
          <w:color w:val="000000"/>
        </w:rPr>
      </w:pPr>
      <w:r>
        <w:rPr>
          <w:rFonts w:ascii="Arial" w:hAnsi="Arial" w:cs="Arial"/>
          <w:b/>
          <w:bCs/>
          <w:color w:val="000000"/>
          <w:u w:val="single"/>
        </w:rPr>
        <w:t>Indici di tendenza centrale</w:t>
      </w:r>
    </w:p>
    <w:p w14:paraId="7E86F9F6" w14:textId="77777777" w:rsidR="00373A47" w:rsidRDefault="00373A47" w:rsidP="00373A47">
      <w:pPr>
        <w:tabs>
          <w:tab w:val="left" w:pos="795"/>
        </w:tabs>
        <w:spacing w:line="360" w:lineRule="auto"/>
        <w:ind w:firstLine="454"/>
        <w:jc w:val="both"/>
        <w:rPr>
          <w:rFonts w:ascii="Arial" w:hAnsi="Arial" w:cs="Arial"/>
          <w:color w:val="000000"/>
        </w:rPr>
      </w:pPr>
      <w:r>
        <w:rPr>
          <w:rFonts w:ascii="Arial" w:hAnsi="Arial" w:cs="Arial"/>
          <w:color w:val="000000"/>
        </w:rPr>
        <w:t>Moda (V11): sufficiente;</w:t>
      </w:r>
      <w:r>
        <w:rPr>
          <w:rFonts w:ascii="Arial" w:hAnsi="Arial" w:cs="Arial"/>
          <w:color w:val="000000"/>
        </w:rPr>
        <w:tab/>
      </w:r>
      <w:r>
        <w:rPr>
          <w:rFonts w:ascii="Arial" w:hAnsi="Arial" w:cs="Arial"/>
          <w:color w:val="000000"/>
        </w:rPr>
        <w:tab/>
      </w:r>
      <w:r>
        <w:rPr>
          <w:rFonts w:ascii="Arial" w:hAnsi="Arial" w:cs="Arial"/>
          <w:color w:val="000000"/>
        </w:rPr>
        <w:tab/>
        <w:t>Mediana (V11): sufficiente</w:t>
      </w:r>
    </w:p>
    <w:p w14:paraId="1B303BA5" w14:textId="77777777" w:rsidR="00373A47" w:rsidRDefault="00373A47" w:rsidP="00373A47">
      <w:pPr>
        <w:tabs>
          <w:tab w:val="left" w:pos="795"/>
        </w:tabs>
        <w:spacing w:line="360" w:lineRule="auto"/>
        <w:ind w:firstLine="454"/>
        <w:jc w:val="both"/>
        <w:rPr>
          <w:rFonts w:ascii="Arial" w:hAnsi="Arial" w:cs="Arial"/>
          <w:color w:val="000000"/>
        </w:rPr>
      </w:pPr>
    </w:p>
    <w:p w14:paraId="246CE45D" w14:textId="77777777" w:rsidR="00373A47" w:rsidRDefault="00373A47" w:rsidP="00373A47">
      <w:pPr>
        <w:tabs>
          <w:tab w:val="left" w:pos="795"/>
        </w:tabs>
        <w:spacing w:line="360" w:lineRule="auto"/>
        <w:ind w:firstLine="454"/>
        <w:jc w:val="both"/>
        <w:rPr>
          <w:rFonts w:ascii="Arial" w:hAnsi="Arial" w:cs="Arial"/>
          <w:color w:val="000000"/>
        </w:rPr>
      </w:pPr>
    </w:p>
    <w:p w14:paraId="008178D7" w14:textId="77777777" w:rsidR="00373A47" w:rsidRPr="00FD0009" w:rsidRDefault="00373A47" w:rsidP="00373A47">
      <w:pPr>
        <w:tabs>
          <w:tab w:val="left" w:pos="795"/>
        </w:tabs>
        <w:spacing w:line="360" w:lineRule="auto"/>
        <w:ind w:firstLine="454"/>
        <w:jc w:val="both"/>
        <w:rPr>
          <w:rFonts w:ascii="Arial" w:hAnsi="Arial" w:cs="Arial"/>
          <w:b/>
          <w:bCs/>
          <w:color w:val="FF6600"/>
          <w:u w:val="single"/>
        </w:rPr>
      </w:pPr>
      <w:r w:rsidRPr="00FD0009">
        <w:rPr>
          <w:rFonts w:ascii="Arial" w:hAnsi="Arial" w:cs="Arial"/>
          <w:b/>
          <w:bCs/>
          <w:color w:val="FF6600"/>
          <w:sz w:val="28"/>
          <w:szCs w:val="28"/>
          <w:u w:val="single"/>
        </w:rPr>
        <w:t>Il tuo rendimento nelle materie letterarie è ….? (V12)</w:t>
      </w:r>
    </w:p>
    <w:p w14:paraId="0205744D" w14:textId="77777777" w:rsidR="00373A47" w:rsidRDefault="00373A47" w:rsidP="00373A47">
      <w:pPr>
        <w:tabs>
          <w:tab w:val="left" w:pos="795"/>
        </w:tabs>
        <w:spacing w:line="360" w:lineRule="auto"/>
        <w:ind w:firstLine="454"/>
        <w:jc w:val="both"/>
        <w:rPr>
          <w:rFonts w:ascii="Arial" w:hAnsi="Arial" w:cs="Arial"/>
          <w:b/>
          <w:bCs/>
          <w:color w:val="000000"/>
          <w:u w:val="single"/>
        </w:rPr>
      </w:pPr>
      <w:r>
        <w:rPr>
          <w:rFonts w:ascii="Arial" w:hAnsi="Arial" w:cs="Arial"/>
          <w:b/>
          <w:bCs/>
          <w:color w:val="000000"/>
          <w:u w:val="single"/>
        </w:rPr>
        <w:t>Distribuzione di frequenza</w:t>
      </w:r>
    </w:p>
    <w:p w14:paraId="264B5730" w14:textId="77777777" w:rsidR="00373A47" w:rsidRDefault="00373A47" w:rsidP="00373A47">
      <w:pPr>
        <w:tabs>
          <w:tab w:val="left" w:pos="795"/>
        </w:tabs>
        <w:spacing w:line="360" w:lineRule="auto"/>
        <w:ind w:firstLine="454"/>
        <w:jc w:val="both"/>
        <w:rPr>
          <w:rFonts w:ascii="Arial" w:hAnsi="Arial" w:cs="Arial"/>
          <w:b/>
          <w:bCs/>
          <w:color w:val="000000"/>
          <w:u w:val="single"/>
        </w:rPr>
      </w:pP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3234"/>
        <w:gridCol w:w="2513"/>
        <w:gridCol w:w="2909"/>
      </w:tblGrid>
      <w:tr w:rsidR="008054E6" w14:paraId="57B1FBC2" w14:textId="77777777" w:rsidTr="008054E6">
        <w:trPr>
          <w:trHeight w:val="1234"/>
          <w:jc w:val="center"/>
        </w:trPr>
        <w:tc>
          <w:tcPr>
            <w:tcW w:w="3234" w:type="dxa"/>
            <w:tcBorders>
              <w:top w:val="single" w:sz="1" w:space="0" w:color="000000"/>
              <w:left w:val="single" w:sz="1" w:space="0" w:color="000000"/>
              <w:bottom w:val="single" w:sz="1" w:space="0" w:color="000000"/>
            </w:tcBorders>
            <w:shd w:val="clear" w:color="auto" w:fill="auto"/>
            <w:vAlign w:val="center"/>
          </w:tcPr>
          <w:p w14:paraId="335C87AB" w14:textId="77777777" w:rsidR="00373A47" w:rsidRDefault="00373A47" w:rsidP="00FD0009">
            <w:pPr>
              <w:pStyle w:val="Contenutotabella"/>
              <w:jc w:val="center"/>
            </w:pPr>
            <w:r>
              <w:t>Il tuo rendimento nelle materie letterarie è ...? (V12)</w:t>
            </w:r>
          </w:p>
        </w:tc>
        <w:tc>
          <w:tcPr>
            <w:tcW w:w="2513" w:type="dxa"/>
            <w:tcBorders>
              <w:top w:val="single" w:sz="1" w:space="0" w:color="000000"/>
              <w:left w:val="single" w:sz="1" w:space="0" w:color="000000"/>
              <w:bottom w:val="single" w:sz="1" w:space="0" w:color="000000"/>
            </w:tcBorders>
            <w:shd w:val="clear" w:color="auto" w:fill="auto"/>
            <w:vAlign w:val="center"/>
          </w:tcPr>
          <w:p w14:paraId="7FCD714A" w14:textId="77777777" w:rsidR="00373A47" w:rsidRDefault="00373A47" w:rsidP="00FD0009">
            <w:pPr>
              <w:pStyle w:val="Contenutotabella"/>
              <w:jc w:val="center"/>
            </w:pPr>
            <w:r>
              <w:t>Frequenza semplice</w:t>
            </w:r>
          </w:p>
        </w:tc>
        <w:tc>
          <w:tcPr>
            <w:tcW w:w="2909" w:type="dxa"/>
            <w:tcBorders>
              <w:top w:val="single" w:sz="1" w:space="0" w:color="000000"/>
              <w:left w:val="single" w:sz="1" w:space="0" w:color="000000"/>
              <w:bottom w:val="single" w:sz="1" w:space="0" w:color="000000"/>
              <w:right w:val="single" w:sz="1" w:space="0" w:color="000000"/>
            </w:tcBorders>
            <w:shd w:val="clear" w:color="auto" w:fill="auto"/>
            <w:vAlign w:val="center"/>
          </w:tcPr>
          <w:p w14:paraId="078014FE" w14:textId="77777777" w:rsidR="00373A47" w:rsidRDefault="00373A47" w:rsidP="00FD0009">
            <w:pPr>
              <w:pStyle w:val="Contenutotabella"/>
              <w:jc w:val="center"/>
            </w:pPr>
            <w:r>
              <w:t>Percentuale semplice (%)</w:t>
            </w:r>
          </w:p>
        </w:tc>
      </w:tr>
      <w:tr w:rsidR="008054E6" w14:paraId="0D444769" w14:textId="77777777" w:rsidTr="008054E6">
        <w:trPr>
          <w:trHeight w:val="310"/>
          <w:jc w:val="center"/>
        </w:trPr>
        <w:tc>
          <w:tcPr>
            <w:tcW w:w="3234" w:type="dxa"/>
            <w:tcBorders>
              <w:left w:val="single" w:sz="1" w:space="0" w:color="000000"/>
              <w:bottom w:val="single" w:sz="1" w:space="0" w:color="000000"/>
            </w:tcBorders>
            <w:shd w:val="clear" w:color="auto" w:fill="auto"/>
            <w:vAlign w:val="center"/>
          </w:tcPr>
          <w:p w14:paraId="6214371D" w14:textId="77777777" w:rsidR="00373A47" w:rsidRDefault="00373A47" w:rsidP="00FD0009">
            <w:pPr>
              <w:pStyle w:val="Contenutotabella"/>
              <w:jc w:val="center"/>
            </w:pPr>
            <w:r>
              <w:t>Insufficiente</w:t>
            </w:r>
          </w:p>
        </w:tc>
        <w:tc>
          <w:tcPr>
            <w:tcW w:w="2513" w:type="dxa"/>
            <w:tcBorders>
              <w:left w:val="single" w:sz="1" w:space="0" w:color="000000"/>
              <w:bottom w:val="single" w:sz="1" w:space="0" w:color="000000"/>
            </w:tcBorders>
            <w:shd w:val="clear" w:color="auto" w:fill="auto"/>
            <w:vAlign w:val="center"/>
          </w:tcPr>
          <w:p w14:paraId="3C93341E" w14:textId="77777777" w:rsidR="00373A47" w:rsidRDefault="00373A47" w:rsidP="00FD0009">
            <w:pPr>
              <w:pStyle w:val="Contenutotabella"/>
              <w:jc w:val="center"/>
            </w:pPr>
            <w:r>
              <w:t>3</w:t>
            </w:r>
          </w:p>
        </w:tc>
        <w:tc>
          <w:tcPr>
            <w:tcW w:w="2909" w:type="dxa"/>
            <w:tcBorders>
              <w:left w:val="single" w:sz="1" w:space="0" w:color="000000"/>
              <w:bottom w:val="single" w:sz="1" w:space="0" w:color="000000"/>
              <w:right w:val="single" w:sz="1" w:space="0" w:color="000000"/>
            </w:tcBorders>
            <w:shd w:val="clear" w:color="auto" w:fill="auto"/>
            <w:vAlign w:val="center"/>
          </w:tcPr>
          <w:p w14:paraId="764341E8" w14:textId="77777777" w:rsidR="00373A47" w:rsidRDefault="00373A47" w:rsidP="00FD0009">
            <w:pPr>
              <w:pStyle w:val="Contenutotabella"/>
              <w:jc w:val="center"/>
            </w:pPr>
            <w:r>
              <w:t>7,14</w:t>
            </w:r>
          </w:p>
        </w:tc>
      </w:tr>
      <w:tr w:rsidR="008054E6" w14:paraId="068854CE" w14:textId="77777777" w:rsidTr="008054E6">
        <w:trPr>
          <w:trHeight w:val="310"/>
          <w:jc w:val="center"/>
        </w:trPr>
        <w:tc>
          <w:tcPr>
            <w:tcW w:w="3234" w:type="dxa"/>
            <w:tcBorders>
              <w:left w:val="single" w:sz="1" w:space="0" w:color="000000"/>
              <w:bottom w:val="single" w:sz="1" w:space="0" w:color="000000"/>
            </w:tcBorders>
            <w:shd w:val="clear" w:color="auto" w:fill="auto"/>
            <w:vAlign w:val="center"/>
          </w:tcPr>
          <w:p w14:paraId="0F7450CD" w14:textId="77777777" w:rsidR="00373A47" w:rsidRDefault="00373A47" w:rsidP="00FD0009">
            <w:pPr>
              <w:pStyle w:val="Contenutotabella"/>
              <w:jc w:val="center"/>
            </w:pPr>
            <w:r>
              <w:t>Scarso</w:t>
            </w:r>
          </w:p>
        </w:tc>
        <w:tc>
          <w:tcPr>
            <w:tcW w:w="2513" w:type="dxa"/>
            <w:tcBorders>
              <w:left w:val="single" w:sz="1" w:space="0" w:color="000000"/>
              <w:bottom w:val="single" w:sz="1" w:space="0" w:color="000000"/>
            </w:tcBorders>
            <w:shd w:val="clear" w:color="auto" w:fill="auto"/>
            <w:vAlign w:val="center"/>
          </w:tcPr>
          <w:p w14:paraId="7C4C9126" w14:textId="77777777" w:rsidR="00373A47" w:rsidRDefault="00373A47" w:rsidP="00FD0009">
            <w:pPr>
              <w:pStyle w:val="Contenutotabella"/>
              <w:jc w:val="center"/>
            </w:pPr>
            <w:r>
              <w:t>9</w:t>
            </w:r>
          </w:p>
        </w:tc>
        <w:tc>
          <w:tcPr>
            <w:tcW w:w="2909" w:type="dxa"/>
            <w:tcBorders>
              <w:left w:val="single" w:sz="1" w:space="0" w:color="000000"/>
              <w:bottom w:val="single" w:sz="1" w:space="0" w:color="000000"/>
              <w:right w:val="single" w:sz="1" w:space="0" w:color="000000"/>
            </w:tcBorders>
            <w:shd w:val="clear" w:color="auto" w:fill="auto"/>
            <w:vAlign w:val="center"/>
          </w:tcPr>
          <w:p w14:paraId="2069665A" w14:textId="77777777" w:rsidR="00373A47" w:rsidRDefault="00373A47" w:rsidP="00FD0009">
            <w:pPr>
              <w:pStyle w:val="Contenutotabella"/>
              <w:jc w:val="center"/>
            </w:pPr>
            <w:r>
              <w:t>21,43</w:t>
            </w:r>
          </w:p>
        </w:tc>
      </w:tr>
      <w:tr w:rsidR="008054E6" w14:paraId="13D0D60F" w14:textId="77777777" w:rsidTr="008054E6">
        <w:trPr>
          <w:trHeight w:val="310"/>
          <w:jc w:val="center"/>
        </w:trPr>
        <w:tc>
          <w:tcPr>
            <w:tcW w:w="3234" w:type="dxa"/>
            <w:tcBorders>
              <w:left w:val="single" w:sz="1" w:space="0" w:color="000000"/>
              <w:bottom w:val="single" w:sz="1" w:space="0" w:color="000000"/>
            </w:tcBorders>
            <w:shd w:val="clear" w:color="auto" w:fill="auto"/>
            <w:vAlign w:val="center"/>
          </w:tcPr>
          <w:p w14:paraId="372A089A" w14:textId="77777777" w:rsidR="00373A47" w:rsidRDefault="00373A47" w:rsidP="00FD0009">
            <w:pPr>
              <w:pStyle w:val="Contenutotabella"/>
              <w:jc w:val="center"/>
            </w:pPr>
            <w:r>
              <w:t>Sufficiente</w:t>
            </w:r>
          </w:p>
        </w:tc>
        <w:tc>
          <w:tcPr>
            <w:tcW w:w="2513" w:type="dxa"/>
            <w:tcBorders>
              <w:left w:val="single" w:sz="1" w:space="0" w:color="000000"/>
              <w:bottom w:val="single" w:sz="1" w:space="0" w:color="000000"/>
            </w:tcBorders>
            <w:shd w:val="clear" w:color="auto" w:fill="auto"/>
            <w:vAlign w:val="center"/>
          </w:tcPr>
          <w:p w14:paraId="6298C466" w14:textId="77777777" w:rsidR="00373A47" w:rsidRDefault="00373A47" w:rsidP="00FD0009">
            <w:pPr>
              <w:pStyle w:val="Contenutotabella"/>
              <w:jc w:val="center"/>
            </w:pPr>
            <w:r>
              <w:t>14</w:t>
            </w:r>
          </w:p>
        </w:tc>
        <w:tc>
          <w:tcPr>
            <w:tcW w:w="2909" w:type="dxa"/>
            <w:tcBorders>
              <w:left w:val="single" w:sz="1" w:space="0" w:color="000000"/>
              <w:bottom w:val="single" w:sz="1" w:space="0" w:color="000000"/>
              <w:right w:val="single" w:sz="1" w:space="0" w:color="000000"/>
            </w:tcBorders>
            <w:shd w:val="clear" w:color="auto" w:fill="auto"/>
            <w:vAlign w:val="center"/>
          </w:tcPr>
          <w:p w14:paraId="19B36FB3" w14:textId="77777777" w:rsidR="00373A47" w:rsidRDefault="00373A47" w:rsidP="00FD0009">
            <w:pPr>
              <w:pStyle w:val="Contenutotabella"/>
              <w:jc w:val="center"/>
            </w:pPr>
            <w:r>
              <w:t>33,33</w:t>
            </w:r>
          </w:p>
        </w:tc>
      </w:tr>
      <w:tr w:rsidR="008054E6" w14:paraId="2D12150B" w14:textId="77777777" w:rsidTr="008054E6">
        <w:trPr>
          <w:trHeight w:val="310"/>
          <w:jc w:val="center"/>
        </w:trPr>
        <w:tc>
          <w:tcPr>
            <w:tcW w:w="3234" w:type="dxa"/>
            <w:tcBorders>
              <w:left w:val="single" w:sz="1" w:space="0" w:color="000000"/>
              <w:bottom w:val="single" w:sz="1" w:space="0" w:color="000000"/>
            </w:tcBorders>
            <w:shd w:val="clear" w:color="auto" w:fill="auto"/>
            <w:vAlign w:val="center"/>
          </w:tcPr>
          <w:p w14:paraId="4DB0C17C" w14:textId="77777777" w:rsidR="00373A47" w:rsidRDefault="00373A47" w:rsidP="00FD0009">
            <w:pPr>
              <w:pStyle w:val="Contenutotabella"/>
              <w:jc w:val="center"/>
            </w:pPr>
            <w:r>
              <w:t>Buono</w:t>
            </w:r>
          </w:p>
        </w:tc>
        <w:tc>
          <w:tcPr>
            <w:tcW w:w="2513" w:type="dxa"/>
            <w:tcBorders>
              <w:left w:val="single" w:sz="1" w:space="0" w:color="000000"/>
              <w:bottom w:val="single" w:sz="1" w:space="0" w:color="000000"/>
            </w:tcBorders>
            <w:shd w:val="clear" w:color="auto" w:fill="auto"/>
            <w:vAlign w:val="center"/>
          </w:tcPr>
          <w:p w14:paraId="10FB8931" w14:textId="77777777" w:rsidR="00373A47" w:rsidRDefault="00373A47" w:rsidP="00FD0009">
            <w:pPr>
              <w:pStyle w:val="Contenutotabella"/>
              <w:jc w:val="center"/>
            </w:pPr>
            <w:r>
              <w:t>10</w:t>
            </w:r>
          </w:p>
        </w:tc>
        <w:tc>
          <w:tcPr>
            <w:tcW w:w="2909" w:type="dxa"/>
            <w:tcBorders>
              <w:left w:val="single" w:sz="1" w:space="0" w:color="000000"/>
              <w:bottom w:val="single" w:sz="1" w:space="0" w:color="000000"/>
              <w:right w:val="single" w:sz="1" w:space="0" w:color="000000"/>
            </w:tcBorders>
            <w:shd w:val="clear" w:color="auto" w:fill="auto"/>
            <w:vAlign w:val="center"/>
          </w:tcPr>
          <w:p w14:paraId="1CCAD9CB" w14:textId="77777777" w:rsidR="00373A47" w:rsidRDefault="00373A47" w:rsidP="00FD0009">
            <w:pPr>
              <w:pStyle w:val="Contenutotabella"/>
              <w:jc w:val="center"/>
            </w:pPr>
            <w:r>
              <w:t>23,81</w:t>
            </w:r>
          </w:p>
        </w:tc>
      </w:tr>
      <w:tr w:rsidR="008054E6" w14:paraId="78101C00" w14:textId="77777777" w:rsidTr="008054E6">
        <w:trPr>
          <w:trHeight w:val="310"/>
          <w:jc w:val="center"/>
        </w:trPr>
        <w:tc>
          <w:tcPr>
            <w:tcW w:w="3234" w:type="dxa"/>
            <w:tcBorders>
              <w:left w:val="single" w:sz="1" w:space="0" w:color="000000"/>
              <w:bottom w:val="single" w:sz="1" w:space="0" w:color="000000"/>
            </w:tcBorders>
            <w:shd w:val="clear" w:color="auto" w:fill="auto"/>
            <w:vAlign w:val="center"/>
          </w:tcPr>
          <w:p w14:paraId="29BE07BC" w14:textId="77777777" w:rsidR="00373A47" w:rsidRDefault="00373A47" w:rsidP="00FD0009">
            <w:pPr>
              <w:pStyle w:val="Contenutotabella"/>
              <w:jc w:val="center"/>
            </w:pPr>
            <w:r>
              <w:t>Ottimo</w:t>
            </w:r>
          </w:p>
        </w:tc>
        <w:tc>
          <w:tcPr>
            <w:tcW w:w="2513" w:type="dxa"/>
            <w:tcBorders>
              <w:left w:val="single" w:sz="1" w:space="0" w:color="000000"/>
              <w:bottom w:val="single" w:sz="1" w:space="0" w:color="000000"/>
            </w:tcBorders>
            <w:shd w:val="clear" w:color="auto" w:fill="auto"/>
            <w:vAlign w:val="center"/>
          </w:tcPr>
          <w:p w14:paraId="7A3B8EBC" w14:textId="77777777" w:rsidR="00373A47" w:rsidRDefault="00373A47" w:rsidP="00FD0009">
            <w:pPr>
              <w:pStyle w:val="Contenutotabella"/>
              <w:jc w:val="center"/>
            </w:pPr>
            <w:r>
              <w:t>6</w:t>
            </w:r>
          </w:p>
        </w:tc>
        <w:tc>
          <w:tcPr>
            <w:tcW w:w="2909" w:type="dxa"/>
            <w:tcBorders>
              <w:left w:val="single" w:sz="1" w:space="0" w:color="000000"/>
              <w:bottom w:val="single" w:sz="1" w:space="0" w:color="000000"/>
              <w:right w:val="single" w:sz="1" w:space="0" w:color="000000"/>
            </w:tcBorders>
            <w:shd w:val="clear" w:color="auto" w:fill="auto"/>
            <w:vAlign w:val="center"/>
          </w:tcPr>
          <w:p w14:paraId="59DFC186" w14:textId="77777777" w:rsidR="00373A47" w:rsidRDefault="00373A47" w:rsidP="00FD0009">
            <w:pPr>
              <w:pStyle w:val="Contenutotabella"/>
              <w:jc w:val="center"/>
            </w:pPr>
            <w:r>
              <w:t>14,29</w:t>
            </w:r>
          </w:p>
        </w:tc>
      </w:tr>
      <w:tr w:rsidR="008054E6" w14:paraId="53F6223D" w14:textId="77777777" w:rsidTr="008054E6">
        <w:trPr>
          <w:trHeight w:val="310"/>
          <w:jc w:val="center"/>
        </w:trPr>
        <w:tc>
          <w:tcPr>
            <w:tcW w:w="3234" w:type="dxa"/>
            <w:tcBorders>
              <w:left w:val="single" w:sz="1" w:space="0" w:color="000000"/>
              <w:bottom w:val="single" w:sz="1" w:space="0" w:color="000000"/>
            </w:tcBorders>
            <w:shd w:val="clear" w:color="auto" w:fill="auto"/>
            <w:vAlign w:val="center"/>
          </w:tcPr>
          <w:p w14:paraId="1D0F228A" w14:textId="77777777" w:rsidR="00373A47" w:rsidRDefault="00373A47" w:rsidP="00FD0009">
            <w:pPr>
              <w:pStyle w:val="Contenutotabella"/>
              <w:jc w:val="center"/>
            </w:pPr>
            <w:r>
              <w:t>Totale</w:t>
            </w:r>
          </w:p>
        </w:tc>
        <w:tc>
          <w:tcPr>
            <w:tcW w:w="2513" w:type="dxa"/>
            <w:tcBorders>
              <w:left w:val="single" w:sz="1" w:space="0" w:color="000000"/>
              <w:bottom w:val="single" w:sz="1" w:space="0" w:color="000000"/>
            </w:tcBorders>
            <w:shd w:val="clear" w:color="auto" w:fill="auto"/>
            <w:vAlign w:val="center"/>
          </w:tcPr>
          <w:p w14:paraId="68ACC965" w14:textId="77777777" w:rsidR="00373A47" w:rsidRDefault="00373A47" w:rsidP="00FD0009">
            <w:pPr>
              <w:pStyle w:val="Contenutotabella"/>
              <w:jc w:val="center"/>
            </w:pPr>
            <w:r>
              <w:t>42</w:t>
            </w:r>
          </w:p>
        </w:tc>
        <w:tc>
          <w:tcPr>
            <w:tcW w:w="2909" w:type="dxa"/>
            <w:tcBorders>
              <w:left w:val="single" w:sz="1" w:space="0" w:color="000000"/>
              <w:bottom w:val="single" w:sz="1" w:space="0" w:color="000000"/>
              <w:right w:val="single" w:sz="1" w:space="0" w:color="000000"/>
            </w:tcBorders>
            <w:shd w:val="clear" w:color="auto" w:fill="auto"/>
            <w:vAlign w:val="center"/>
          </w:tcPr>
          <w:p w14:paraId="47B7098C" w14:textId="77777777" w:rsidR="00373A47" w:rsidRDefault="00373A47" w:rsidP="00FD0009">
            <w:pPr>
              <w:pStyle w:val="Contenutotabella"/>
              <w:jc w:val="center"/>
            </w:pPr>
            <w:r>
              <w:t>100,00</w:t>
            </w:r>
          </w:p>
        </w:tc>
      </w:tr>
    </w:tbl>
    <w:p w14:paraId="248C6AF5" w14:textId="77777777" w:rsidR="00373A47" w:rsidRDefault="00373A47" w:rsidP="00373A47">
      <w:pPr>
        <w:tabs>
          <w:tab w:val="left" w:pos="795"/>
        </w:tabs>
        <w:spacing w:line="360" w:lineRule="auto"/>
        <w:ind w:firstLine="454"/>
        <w:jc w:val="both"/>
      </w:pPr>
    </w:p>
    <w:p w14:paraId="39F008F4" w14:textId="77777777" w:rsidR="00373A47" w:rsidRDefault="00373A47" w:rsidP="00373A47">
      <w:pPr>
        <w:tabs>
          <w:tab w:val="left" w:pos="795"/>
        </w:tabs>
        <w:spacing w:line="360" w:lineRule="auto"/>
        <w:ind w:firstLine="454"/>
        <w:jc w:val="both"/>
        <w:rPr>
          <w:rFonts w:ascii="Arial" w:hAnsi="Arial" w:cs="Arial"/>
          <w:b/>
          <w:bCs/>
          <w:color w:val="000000"/>
          <w:u w:val="single"/>
        </w:rPr>
      </w:pPr>
    </w:p>
    <w:p w14:paraId="48944B36" w14:textId="77777777" w:rsidR="00373A47" w:rsidRDefault="00373A47" w:rsidP="00373A47">
      <w:pPr>
        <w:tabs>
          <w:tab w:val="left" w:pos="795"/>
        </w:tabs>
        <w:spacing w:line="360" w:lineRule="auto"/>
        <w:ind w:firstLine="454"/>
        <w:jc w:val="both"/>
        <w:rPr>
          <w:rFonts w:ascii="Arial" w:hAnsi="Arial" w:cs="Arial"/>
          <w:b/>
          <w:bCs/>
          <w:color w:val="000000"/>
          <w:u w:val="single"/>
        </w:rPr>
      </w:pPr>
    </w:p>
    <w:p w14:paraId="7C1636E6" w14:textId="77777777" w:rsidR="008054E6" w:rsidRDefault="008054E6" w:rsidP="00373A47">
      <w:pPr>
        <w:tabs>
          <w:tab w:val="left" w:pos="795"/>
        </w:tabs>
        <w:spacing w:line="360" w:lineRule="auto"/>
        <w:ind w:firstLine="454"/>
        <w:jc w:val="both"/>
        <w:rPr>
          <w:rFonts w:ascii="Arial" w:hAnsi="Arial" w:cs="Arial"/>
          <w:b/>
          <w:bCs/>
          <w:color w:val="000000"/>
          <w:u w:val="single"/>
        </w:rPr>
      </w:pPr>
    </w:p>
    <w:p w14:paraId="7B44FF0D" w14:textId="77777777" w:rsidR="008054E6" w:rsidRDefault="008054E6" w:rsidP="00373A47">
      <w:pPr>
        <w:tabs>
          <w:tab w:val="left" w:pos="795"/>
        </w:tabs>
        <w:spacing w:line="360" w:lineRule="auto"/>
        <w:ind w:firstLine="454"/>
        <w:jc w:val="both"/>
        <w:rPr>
          <w:rFonts w:ascii="Arial" w:hAnsi="Arial" w:cs="Arial"/>
          <w:b/>
          <w:bCs/>
          <w:color w:val="000000"/>
          <w:u w:val="single"/>
        </w:rPr>
      </w:pPr>
    </w:p>
    <w:p w14:paraId="20F98C56" w14:textId="77777777" w:rsidR="008054E6" w:rsidRDefault="008054E6" w:rsidP="00373A47">
      <w:pPr>
        <w:tabs>
          <w:tab w:val="left" w:pos="795"/>
        </w:tabs>
        <w:spacing w:line="360" w:lineRule="auto"/>
        <w:ind w:firstLine="454"/>
        <w:jc w:val="both"/>
        <w:rPr>
          <w:rFonts w:ascii="Arial" w:hAnsi="Arial" w:cs="Arial"/>
          <w:b/>
          <w:bCs/>
          <w:color w:val="000000"/>
          <w:u w:val="single"/>
        </w:rPr>
      </w:pPr>
    </w:p>
    <w:p w14:paraId="20898766" w14:textId="77777777" w:rsidR="008054E6" w:rsidRDefault="008054E6" w:rsidP="00373A47">
      <w:pPr>
        <w:tabs>
          <w:tab w:val="left" w:pos="795"/>
        </w:tabs>
        <w:spacing w:line="360" w:lineRule="auto"/>
        <w:ind w:firstLine="454"/>
        <w:jc w:val="both"/>
        <w:rPr>
          <w:rFonts w:ascii="Arial" w:hAnsi="Arial" w:cs="Arial"/>
          <w:b/>
          <w:bCs/>
          <w:color w:val="000000"/>
          <w:u w:val="single"/>
        </w:rPr>
      </w:pPr>
    </w:p>
    <w:p w14:paraId="571C2AD2" w14:textId="77777777" w:rsidR="008054E6" w:rsidRDefault="008054E6" w:rsidP="00373A47">
      <w:pPr>
        <w:tabs>
          <w:tab w:val="left" w:pos="795"/>
        </w:tabs>
        <w:spacing w:line="360" w:lineRule="auto"/>
        <w:ind w:firstLine="454"/>
        <w:jc w:val="both"/>
        <w:rPr>
          <w:rFonts w:ascii="Arial" w:hAnsi="Arial" w:cs="Arial"/>
          <w:b/>
          <w:bCs/>
          <w:color w:val="000000"/>
          <w:u w:val="single"/>
        </w:rPr>
      </w:pPr>
    </w:p>
    <w:p w14:paraId="6EA3A12A" w14:textId="77777777" w:rsidR="00373A47" w:rsidRDefault="00373A47" w:rsidP="00373A47">
      <w:pPr>
        <w:tabs>
          <w:tab w:val="left" w:pos="795"/>
        </w:tabs>
        <w:spacing w:line="360" w:lineRule="auto"/>
        <w:ind w:firstLine="454"/>
        <w:jc w:val="both"/>
        <w:rPr>
          <w:rFonts w:ascii="Arial" w:hAnsi="Arial" w:cs="Arial"/>
          <w:b/>
          <w:bCs/>
          <w:color w:val="000000"/>
          <w:u w:val="single"/>
        </w:rPr>
      </w:pPr>
      <w:r>
        <w:rPr>
          <w:noProof/>
          <w:lang w:eastAsia="it-IT"/>
        </w:rPr>
        <w:lastRenderedPageBreak/>
        <w:drawing>
          <wp:anchor distT="0" distB="0" distL="0" distR="0" simplePos="0" relativeHeight="251751424" behindDoc="0" locked="0" layoutInCell="1" allowOverlap="1" wp14:anchorId="5DF001D4" wp14:editId="5B831002">
            <wp:simplePos x="0" y="0"/>
            <wp:positionH relativeFrom="column">
              <wp:align>center</wp:align>
            </wp:positionH>
            <wp:positionV relativeFrom="paragraph">
              <wp:posOffset>0</wp:posOffset>
            </wp:positionV>
            <wp:extent cx="4143375" cy="3236595"/>
            <wp:effectExtent l="0" t="0" r="0" b="0"/>
            <wp:wrapTopAndBottom/>
            <wp:docPr id="10"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43375" cy="323659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1680"/>
        <w:gridCol w:w="1305"/>
        <w:gridCol w:w="1500"/>
        <w:gridCol w:w="1365"/>
        <w:gridCol w:w="1500"/>
      </w:tblGrid>
      <w:tr w:rsidR="00373A47" w14:paraId="4B66EA58" w14:textId="77777777" w:rsidTr="00FD0009">
        <w:trPr>
          <w:trHeight w:val="1740"/>
          <w:jc w:val="center"/>
        </w:trPr>
        <w:tc>
          <w:tcPr>
            <w:tcW w:w="1680" w:type="dxa"/>
            <w:tcBorders>
              <w:top w:val="single" w:sz="1" w:space="0" w:color="000000"/>
              <w:left w:val="single" w:sz="1" w:space="0" w:color="000000"/>
              <w:bottom w:val="single" w:sz="1" w:space="0" w:color="000000"/>
            </w:tcBorders>
            <w:shd w:val="clear" w:color="auto" w:fill="auto"/>
            <w:vAlign w:val="center"/>
          </w:tcPr>
          <w:p w14:paraId="166AB129" w14:textId="77777777" w:rsidR="00373A47" w:rsidRDefault="00373A47" w:rsidP="00FD0009">
            <w:pPr>
              <w:pStyle w:val="Contenutotabella"/>
              <w:jc w:val="center"/>
            </w:pPr>
            <w:r>
              <w:t>Il tuo rendimento nelle materie letterarie è ...? (V12)</w:t>
            </w:r>
          </w:p>
        </w:tc>
        <w:tc>
          <w:tcPr>
            <w:tcW w:w="1305" w:type="dxa"/>
            <w:tcBorders>
              <w:top w:val="single" w:sz="1" w:space="0" w:color="000000"/>
              <w:left w:val="single" w:sz="1" w:space="0" w:color="000000"/>
              <w:bottom w:val="single" w:sz="1" w:space="0" w:color="000000"/>
            </w:tcBorders>
            <w:shd w:val="clear" w:color="auto" w:fill="auto"/>
            <w:vAlign w:val="center"/>
          </w:tcPr>
          <w:p w14:paraId="161B30C3" w14:textId="77777777" w:rsidR="00373A47" w:rsidRDefault="00373A47" w:rsidP="00FD0009">
            <w:pPr>
              <w:pStyle w:val="Contenutotabella"/>
              <w:jc w:val="center"/>
            </w:pPr>
            <w:r>
              <w:t>Frequenza semplice</w:t>
            </w:r>
          </w:p>
        </w:tc>
        <w:tc>
          <w:tcPr>
            <w:tcW w:w="1500" w:type="dxa"/>
            <w:tcBorders>
              <w:top w:val="single" w:sz="1" w:space="0" w:color="000000"/>
              <w:left w:val="single" w:sz="1" w:space="0" w:color="000000"/>
              <w:bottom w:val="single" w:sz="1" w:space="0" w:color="000000"/>
            </w:tcBorders>
            <w:shd w:val="clear" w:color="auto" w:fill="auto"/>
            <w:vAlign w:val="center"/>
          </w:tcPr>
          <w:p w14:paraId="2C2A6B87" w14:textId="77777777" w:rsidR="00373A47" w:rsidRDefault="00373A47" w:rsidP="00FD0009">
            <w:pPr>
              <w:pStyle w:val="Contenutotabella"/>
              <w:jc w:val="center"/>
            </w:pPr>
            <w:r>
              <w:t>Percentuale semplice (%)</w:t>
            </w:r>
          </w:p>
        </w:tc>
        <w:tc>
          <w:tcPr>
            <w:tcW w:w="1365" w:type="dxa"/>
            <w:tcBorders>
              <w:top w:val="single" w:sz="1" w:space="0" w:color="000000"/>
              <w:left w:val="single" w:sz="1" w:space="0" w:color="000000"/>
              <w:bottom w:val="single" w:sz="1" w:space="0" w:color="000000"/>
            </w:tcBorders>
            <w:shd w:val="clear" w:color="auto" w:fill="auto"/>
            <w:vAlign w:val="center"/>
          </w:tcPr>
          <w:p w14:paraId="726BE6D7" w14:textId="77777777" w:rsidR="00373A47" w:rsidRDefault="00373A47" w:rsidP="00FD0009">
            <w:pPr>
              <w:pStyle w:val="Contenutotabella"/>
              <w:jc w:val="center"/>
            </w:pPr>
            <w:r>
              <w:t>Frequenza cumulata</w:t>
            </w:r>
          </w:p>
        </w:tc>
        <w:tc>
          <w:tcPr>
            <w:tcW w:w="1500" w:type="dxa"/>
            <w:tcBorders>
              <w:top w:val="single" w:sz="1" w:space="0" w:color="000000"/>
              <w:left w:val="single" w:sz="1" w:space="0" w:color="000000"/>
              <w:bottom w:val="single" w:sz="1" w:space="0" w:color="000000"/>
              <w:right w:val="single" w:sz="1" w:space="0" w:color="000000"/>
            </w:tcBorders>
            <w:shd w:val="clear" w:color="auto" w:fill="auto"/>
            <w:vAlign w:val="center"/>
          </w:tcPr>
          <w:p w14:paraId="3083CD47" w14:textId="77777777" w:rsidR="00373A47" w:rsidRDefault="00373A47" w:rsidP="00FD0009">
            <w:pPr>
              <w:pStyle w:val="Contenutotabella"/>
              <w:jc w:val="center"/>
            </w:pPr>
            <w:r>
              <w:t>Percentuale cumulata (%)</w:t>
            </w:r>
          </w:p>
        </w:tc>
      </w:tr>
      <w:tr w:rsidR="00373A47" w14:paraId="1223BBBE" w14:textId="77777777" w:rsidTr="00FD0009">
        <w:trPr>
          <w:trHeight w:val="450"/>
          <w:jc w:val="center"/>
        </w:trPr>
        <w:tc>
          <w:tcPr>
            <w:tcW w:w="1680" w:type="dxa"/>
            <w:tcBorders>
              <w:left w:val="single" w:sz="1" w:space="0" w:color="000000"/>
              <w:bottom w:val="single" w:sz="1" w:space="0" w:color="000000"/>
            </w:tcBorders>
            <w:shd w:val="clear" w:color="auto" w:fill="auto"/>
            <w:vAlign w:val="center"/>
          </w:tcPr>
          <w:p w14:paraId="46390BBC" w14:textId="77777777" w:rsidR="00373A47" w:rsidRDefault="00373A47" w:rsidP="00FD0009">
            <w:pPr>
              <w:pStyle w:val="Contenutotabella"/>
              <w:jc w:val="center"/>
            </w:pPr>
            <w:r>
              <w:t>Insufficiente</w:t>
            </w:r>
          </w:p>
        </w:tc>
        <w:tc>
          <w:tcPr>
            <w:tcW w:w="1305" w:type="dxa"/>
            <w:tcBorders>
              <w:left w:val="single" w:sz="1" w:space="0" w:color="000000"/>
              <w:bottom w:val="single" w:sz="1" w:space="0" w:color="000000"/>
            </w:tcBorders>
            <w:shd w:val="clear" w:color="auto" w:fill="auto"/>
            <w:vAlign w:val="center"/>
          </w:tcPr>
          <w:p w14:paraId="1583F601" w14:textId="77777777" w:rsidR="00373A47" w:rsidRDefault="00373A47" w:rsidP="00FD0009">
            <w:pPr>
              <w:pStyle w:val="Contenutotabella"/>
              <w:jc w:val="center"/>
            </w:pPr>
            <w:r>
              <w:t>3</w:t>
            </w:r>
          </w:p>
        </w:tc>
        <w:tc>
          <w:tcPr>
            <w:tcW w:w="1500" w:type="dxa"/>
            <w:tcBorders>
              <w:left w:val="single" w:sz="1" w:space="0" w:color="000000"/>
              <w:bottom w:val="single" w:sz="1" w:space="0" w:color="000000"/>
            </w:tcBorders>
            <w:shd w:val="clear" w:color="auto" w:fill="auto"/>
            <w:vAlign w:val="center"/>
          </w:tcPr>
          <w:p w14:paraId="02813B84" w14:textId="77777777" w:rsidR="00373A47" w:rsidRDefault="00373A47" w:rsidP="00FD0009">
            <w:pPr>
              <w:pStyle w:val="Contenutotabella"/>
              <w:jc w:val="center"/>
            </w:pPr>
            <w:r>
              <w:t>7,14</w:t>
            </w:r>
          </w:p>
        </w:tc>
        <w:tc>
          <w:tcPr>
            <w:tcW w:w="1365" w:type="dxa"/>
            <w:tcBorders>
              <w:left w:val="single" w:sz="1" w:space="0" w:color="000000"/>
              <w:bottom w:val="single" w:sz="1" w:space="0" w:color="000000"/>
            </w:tcBorders>
            <w:shd w:val="clear" w:color="auto" w:fill="auto"/>
            <w:vAlign w:val="center"/>
          </w:tcPr>
          <w:p w14:paraId="32D4DE71" w14:textId="77777777" w:rsidR="00373A47" w:rsidRDefault="00373A47" w:rsidP="00FD0009">
            <w:pPr>
              <w:pStyle w:val="Contenutotabella"/>
              <w:jc w:val="center"/>
            </w:pPr>
            <w:r>
              <w:t>3</w:t>
            </w:r>
          </w:p>
        </w:tc>
        <w:tc>
          <w:tcPr>
            <w:tcW w:w="1500" w:type="dxa"/>
            <w:tcBorders>
              <w:left w:val="single" w:sz="1" w:space="0" w:color="000000"/>
              <w:bottom w:val="single" w:sz="1" w:space="0" w:color="000000"/>
              <w:right w:val="single" w:sz="1" w:space="0" w:color="000000"/>
            </w:tcBorders>
            <w:shd w:val="clear" w:color="auto" w:fill="auto"/>
            <w:vAlign w:val="center"/>
          </w:tcPr>
          <w:p w14:paraId="2B666454" w14:textId="77777777" w:rsidR="00373A47" w:rsidRDefault="00373A47" w:rsidP="00FD0009">
            <w:pPr>
              <w:pStyle w:val="Contenutotabella"/>
              <w:jc w:val="center"/>
            </w:pPr>
            <w:r>
              <w:t>7,14</w:t>
            </w:r>
          </w:p>
        </w:tc>
      </w:tr>
      <w:tr w:rsidR="00373A47" w14:paraId="446873C6" w14:textId="77777777" w:rsidTr="00FD0009">
        <w:trPr>
          <w:trHeight w:val="450"/>
          <w:jc w:val="center"/>
        </w:trPr>
        <w:tc>
          <w:tcPr>
            <w:tcW w:w="1680" w:type="dxa"/>
            <w:tcBorders>
              <w:left w:val="single" w:sz="1" w:space="0" w:color="000000"/>
              <w:bottom w:val="single" w:sz="1" w:space="0" w:color="000000"/>
            </w:tcBorders>
            <w:shd w:val="clear" w:color="auto" w:fill="auto"/>
            <w:vAlign w:val="center"/>
          </w:tcPr>
          <w:p w14:paraId="7FE61799" w14:textId="77777777" w:rsidR="00373A47" w:rsidRDefault="00373A47" w:rsidP="00FD0009">
            <w:pPr>
              <w:pStyle w:val="Contenutotabella"/>
              <w:jc w:val="center"/>
            </w:pPr>
            <w:r>
              <w:t>Scarso</w:t>
            </w:r>
          </w:p>
        </w:tc>
        <w:tc>
          <w:tcPr>
            <w:tcW w:w="1305" w:type="dxa"/>
            <w:tcBorders>
              <w:left w:val="single" w:sz="1" w:space="0" w:color="000000"/>
              <w:bottom w:val="single" w:sz="1" w:space="0" w:color="000000"/>
            </w:tcBorders>
            <w:shd w:val="clear" w:color="auto" w:fill="auto"/>
            <w:vAlign w:val="center"/>
          </w:tcPr>
          <w:p w14:paraId="392455E6" w14:textId="77777777" w:rsidR="00373A47" w:rsidRDefault="00373A47" w:rsidP="00FD0009">
            <w:pPr>
              <w:pStyle w:val="Contenutotabella"/>
              <w:jc w:val="center"/>
            </w:pPr>
            <w:r>
              <w:t>9</w:t>
            </w:r>
          </w:p>
        </w:tc>
        <w:tc>
          <w:tcPr>
            <w:tcW w:w="1500" w:type="dxa"/>
            <w:tcBorders>
              <w:left w:val="single" w:sz="1" w:space="0" w:color="000000"/>
              <w:bottom w:val="single" w:sz="1" w:space="0" w:color="000000"/>
            </w:tcBorders>
            <w:shd w:val="clear" w:color="auto" w:fill="auto"/>
            <w:vAlign w:val="center"/>
          </w:tcPr>
          <w:p w14:paraId="42002236" w14:textId="77777777" w:rsidR="00373A47" w:rsidRDefault="00373A47" w:rsidP="00FD0009">
            <w:pPr>
              <w:pStyle w:val="Contenutotabella"/>
              <w:jc w:val="center"/>
            </w:pPr>
            <w:r>
              <w:t>21,43</w:t>
            </w:r>
          </w:p>
        </w:tc>
        <w:tc>
          <w:tcPr>
            <w:tcW w:w="1365" w:type="dxa"/>
            <w:tcBorders>
              <w:left w:val="single" w:sz="1" w:space="0" w:color="000000"/>
              <w:bottom w:val="single" w:sz="1" w:space="0" w:color="000000"/>
            </w:tcBorders>
            <w:shd w:val="clear" w:color="auto" w:fill="auto"/>
            <w:vAlign w:val="center"/>
          </w:tcPr>
          <w:p w14:paraId="1A2D3A4D" w14:textId="77777777" w:rsidR="00373A47" w:rsidRDefault="00373A47" w:rsidP="00FD0009">
            <w:pPr>
              <w:pStyle w:val="Contenutotabella"/>
              <w:jc w:val="center"/>
            </w:pPr>
            <w:r>
              <w:t>12</w:t>
            </w:r>
          </w:p>
        </w:tc>
        <w:tc>
          <w:tcPr>
            <w:tcW w:w="1500" w:type="dxa"/>
            <w:tcBorders>
              <w:left w:val="single" w:sz="1" w:space="0" w:color="000000"/>
              <w:bottom w:val="single" w:sz="1" w:space="0" w:color="000000"/>
              <w:right w:val="single" w:sz="1" w:space="0" w:color="000000"/>
            </w:tcBorders>
            <w:shd w:val="clear" w:color="auto" w:fill="auto"/>
            <w:vAlign w:val="center"/>
          </w:tcPr>
          <w:p w14:paraId="542256CA" w14:textId="77777777" w:rsidR="00373A47" w:rsidRDefault="00373A47" w:rsidP="00FD0009">
            <w:pPr>
              <w:pStyle w:val="Contenutotabella"/>
              <w:jc w:val="center"/>
            </w:pPr>
            <w:r>
              <w:t>28,57</w:t>
            </w:r>
          </w:p>
        </w:tc>
      </w:tr>
      <w:tr w:rsidR="00373A47" w14:paraId="2CA46B9A" w14:textId="77777777" w:rsidTr="00FD0009">
        <w:trPr>
          <w:trHeight w:val="450"/>
          <w:jc w:val="center"/>
        </w:trPr>
        <w:tc>
          <w:tcPr>
            <w:tcW w:w="1680" w:type="dxa"/>
            <w:tcBorders>
              <w:left w:val="single" w:sz="1" w:space="0" w:color="000000"/>
              <w:bottom w:val="single" w:sz="1" w:space="0" w:color="000000"/>
            </w:tcBorders>
            <w:shd w:val="clear" w:color="auto" w:fill="auto"/>
            <w:vAlign w:val="center"/>
          </w:tcPr>
          <w:p w14:paraId="762E5E73" w14:textId="77777777" w:rsidR="00373A47" w:rsidRDefault="00373A47" w:rsidP="00FD0009">
            <w:pPr>
              <w:pStyle w:val="Contenutotabella"/>
              <w:jc w:val="center"/>
            </w:pPr>
            <w:r>
              <w:t>Sufficiente</w:t>
            </w:r>
          </w:p>
        </w:tc>
        <w:tc>
          <w:tcPr>
            <w:tcW w:w="1305" w:type="dxa"/>
            <w:tcBorders>
              <w:left w:val="single" w:sz="1" w:space="0" w:color="000000"/>
              <w:bottom w:val="single" w:sz="1" w:space="0" w:color="000000"/>
            </w:tcBorders>
            <w:shd w:val="clear" w:color="auto" w:fill="auto"/>
            <w:vAlign w:val="center"/>
          </w:tcPr>
          <w:p w14:paraId="6BEA54B7" w14:textId="77777777" w:rsidR="00373A47" w:rsidRDefault="00373A47" w:rsidP="00FD0009">
            <w:pPr>
              <w:pStyle w:val="Contenutotabella"/>
              <w:jc w:val="center"/>
            </w:pPr>
            <w:r>
              <w:t>14</w:t>
            </w:r>
          </w:p>
        </w:tc>
        <w:tc>
          <w:tcPr>
            <w:tcW w:w="1500" w:type="dxa"/>
            <w:tcBorders>
              <w:left w:val="single" w:sz="1" w:space="0" w:color="000000"/>
              <w:bottom w:val="single" w:sz="1" w:space="0" w:color="000000"/>
            </w:tcBorders>
            <w:shd w:val="clear" w:color="auto" w:fill="auto"/>
            <w:vAlign w:val="center"/>
          </w:tcPr>
          <w:p w14:paraId="17C0E2E6" w14:textId="77777777" w:rsidR="00373A47" w:rsidRDefault="00373A47" w:rsidP="00FD0009">
            <w:pPr>
              <w:pStyle w:val="Contenutotabella"/>
              <w:jc w:val="center"/>
            </w:pPr>
            <w:r>
              <w:t>33,33</w:t>
            </w:r>
          </w:p>
        </w:tc>
        <w:tc>
          <w:tcPr>
            <w:tcW w:w="1365" w:type="dxa"/>
            <w:tcBorders>
              <w:left w:val="single" w:sz="1" w:space="0" w:color="000000"/>
              <w:bottom w:val="single" w:sz="1" w:space="0" w:color="000000"/>
            </w:tcBorders>
            <w:shd w:val="clear" w:color="auto" w:fill="auto"/>
            <w:vAlign w:val="center"/>
          </w:tcPr>
          <w:p w14:paraId="5DCD531E" w14:textId="77777777" w:rsidR="00373A47" w:rsidRDefault="00373A47" w:rsidP="00FD0009">
            <w:pPr>
              <w:pStyle w:val="Contenutotabella"/>
              <w:jc w:val="center"/>
            </w:pPr>
            <w:r>
              <w:t>26</w:t>
            </w:r>
          </w:p>
        </w:tc>
        <w:tc>
          <w:tcPr>
            <w:tcW w:w="1500" w:type="dxa"/>
            <w:tcBorders>
              <w:left w:val="single" w:sz="1" w:space="0" w:color="000000"/>
              <w:bottom w:val="single" w:sz="1" w:space="0" w:color="000000"/>
              <w:right w:val="single" w:sz="1" w:space="0" w:color="000000"/>
            </w:tcBorders>
            <w:shd w:val="clear" w:color="auto" w:fill="auto"/>
            <w:vAlign w:val="center"/>
          </w:tcPr>
          <w:p w14:paraId="28FA7D44" w14:textId="77777777" w:rsidR="00373A47" w:rsidRDefault="00373A47" w:rsidP="00FD0009">
            <w:pPr>
              <w:pStyle w:val="Contenutotabella"/>
              <w:jc w:val="center"/>
            </w:pPr>
            <w:r>
              <w:t>61,90</w:t>
            </w:r>
          </w:p>
        </w:tc>
      </w:tr>
      <w:tr w:rsidR="00373A47" w14:paraId="7A62B072" w14:textId="77777777" w:rsidTr="00FD0009">
        <w:trPr>
          <w:trHeight w:val="450"/>
          <w:jc w:val="center"/>
        </w:trPr>
        <w:tc>
          <w:tcPr>
            <w:tcW w:w="1680" w:type="dxa"/>
            <w:tcBorders>
              <w:left w:val="single" w:sz="1" w:space="0" w:color="000000"/>
              <w:bottom w:val="single" w:sz="1" w:space="0" w:color="000000"/>
            </w:tcBorders>
            <w:shd w:val="clear" w:color="auto" w:fill="auto"/>
            <w:vAlign w:val="center"/>
          </w:tcPr>
          <w:p w14:paraId="3AC0BAE1" w14:textId="77777777" w:rsidR="00373A47" w:rsidRDefault="00373A47" w:rsidP="00FD0009">
            <w:pPr>
              <w:pStyle w:val="Contenutotabella"/>
              <w:jc w:val="center"/>
            </w:pPr>
            <w:r>
              <w:t>Buono</w:t>
            </w:r>
          </w:p>
        </w:tc>
        <w:tc>
          <w:tcPr>
            <w:tcW w:w="1305" w:type="dxa"/>
            <w:tcBorders>
              <w:left w:val="single" w:sz="1" w:space="0" w:color="000000"/>
              <w:bottom w:val="single" w:sz="1" w:space="0" w:color="000000"/>
            </w:tcBorders>
            <w:shd w:val="clear" w:color="auto" w:fill="auto"/>
            <w:vAlign w:val="center"/>
          </w:tcPr>
          <w:p w14:paraId="0ECE0B9B" w14:textId="77777777" w:rsidR="00373A47" w:rsidRDefault="00373A47" w:rsidP="00FD0009">
            <w:pPr>
              <w:pStyle w:val="Contenutotabella"/>
              <w:jc w:val="center"/>
            </w:pPr>
            <w:r>
              <w:t>10</w:t>
            </w:r>
          </w:p>
        </w:tc>
        <w:tc>
          <w:tcPr>
            <w:tcW w:w="1500" w:type="dxa"/>
            <w:tcBorders>
              <w:left w:val="single" w:sz="1" w:space="0" w:color="000000"/>
              <w:bottom w:val="single" w:sz="1" w:space="0" w:color="000000"/>
            </w:tcBorders>
            <w:shd w:val="clear" w:color="auto" w:fill="auto"/>
            <w:vAlign w:val="center"/>
          </w:tcPr>
          <w:p w14:paraId="119FDFD3" w14:textId="77777777" w:rsidR="00373A47" w:rsidRDefault="00373A47" w:rsidP="00FD0009">
            <w:pPr>
              <w:pStyle w:val="Contenutotabella"/>
              <w:jc w:val="center"/>
            </w:pPr>
            <w:r>
              <w:t>23,81</w:t>
            </w:r>
          </w:p>
        </w:tc>
        <w:tc>
          <w:tcPr>
            <w:tcW w:w="1365" w:type="dxa"/>
            <w:tcBorders>
              <w:left w:val="single" w:sz="1" w:space="0" w:color="000000"/>
              <w:bottom w:val="single" w:sz="1" w:space="0" w:color="000000"/>
            </w:tcBorders>
            <w:shd w:val="clear" w:color="auto" w:fill="auto"/>
            <w:vAlign w:val="center"/>
          </w:tcPr>
          <w:p w14:paraId="3D5A6311" w14:textId="77777777" w:rsidR="00373A47" w:rsidRDefault="00373A47" w:rsidP="00FD0009">
            <w:pPr>
              <w:pStyle w:val="Contenutotabella"/>
              <w:jc w:val="center"/>
            </w:pPr>
            <w:r>
              <w:t>36</w:t>
            </w:r>
          </w:p>
        </w:tc>
        <w:tc>
          <w:tcPr>
            <w:tcW w:w="1500" w:type="dxa"/>
            <w:tcBorders>
              <w:left w:val="single" w:sz="1" w:space="0" w:color="000000"/>
              <w:bottom w:val="single" w:sz="1" w:space="0" w:color="000000"/>
              <w:right w:val="single" w:sz="1" w:space="0" w:color="000000"/>
            </w:tcBorders>
            <w:shd w:val="clear" w:color="auto" w:fill="auto"/>
            <w:vAlign w:val="center"/>
          </w:tcPr>
          <w:p w14:paraId="4F974C9B" w14:textId="77777777" w:rsidR="00373A47" w:rsidRDefault="00373A47" w:rsidP="00FD0009">
            <w:pPr>
              <w:pStyle w:val="Contenutotabella"/>
              <w:jc w:val="center"/>
            </w:pPr>
            <w:r>
              <w:t>85,71</w:t>
            </w:r>
          </w:p>
        </w:tc>
      </w:tr>
      <w:tr w:rsidR="00373A47" w14:paraId="13E7CB51" w14:textId="77777777" w:rsidTr="00FD0009">
        <w:trPr>
          <w:trHeight w:val="450"/>
          <w:jc w:val="center"/>
        </w:trPr>
        <w:tc>
          <w:tcPr>
            <w:tcW w:w="1680" w:type="dxa"/>
            <w:tcBorders>
              <w:left w:val="single" w:sz="1" w:space="0" w:color="000000"/>
              <w:bottom w:val="single" w:sz="1" w:space="0" w:color="000000"/>
            </w:tcBorders>
            <w:shd w:val="clear" w:color="auto" w:fill="auto"/>
            <w:vAlign w:val="center"/>
          </w:tcPr>
          <w:p w14:paraId="3717F2F6" w14:textId="77777777" w:rsidR="00373A47" w:rsidRDefault="00373A47" w:rsidP="00FD0009">
            <w:pPr>
              <w:pStyle w:val="Contenutotabella"/>
              <w:jc w:val="center"/>
            </w:pPr>
            <w:r>
              <w:t>Ottimo</w:t>
            </w:r>
          </w:p>
        </w:tc>
        <w:tc>
          <w:tcPr>
            <w:tcW w:w="1305" w:type="dxa"/>
            <w:tcBorders>
              <w:left w:val="single" w:sz="1" w:space="0" w:color="000000"/>
              <w:bottom w:val="single" w:sz="1" w:space="0" w:color="000000"/>
            </w:tcBorders>
            <w:shd w:val="clear" w:color="auto" w:fill="auto"/>
            <w:vAlign w:val="center"/>
          </w:tcPr>
          <w:p w14:paraId="2CD0906C" w14:textId="77777777" w:rsidR="00373A47" w:rsidRDefault="00373A47" w:rsidP="00FD0009">
            <w:pPr>
              <w:pStyle w:val="Contenutotabella"/>
              <w:jc w:val="center"/>
            </w:pPr>
            <w:r>
              <w:t>6</w:t>
            </w:r>
          </w:p>
        </w:tc>
        <w:tc>
          <w:tcPr>
            <w:tcW w:w="1500" w:type="dxa"/>
            <w:tcBorders>
              <w:left w:val="single" w:sz="1" w:space="0" w:color="000000"/>
              <w:bottom w:val="single" w:sz="1" w:space="0" w:color="000000"/>
            </w:tcBorders>
            <w:shd w:val="clear" w:color="auto" w:fill="auto"/>
            <w:vAlign w:val="center"/>
          </w:tcPr>
          <w:p w14:paraId="58415CE5" w14:textId="77777777" w:rsidR="00373A47" w:rsidRDefault="00373A47" w:rsidP="00FD0009">
            <w:pPr>
              <w:pStyle w:val="Contenutotabella"/>
              <w:jc w:val="center"/>
            </w:pPr>
            <w:r>
              <w:t>14,29</w:t>
            </w:r>
          </w:p>
        </w:tc>
        <w:tc>
          <w:tcPr>
            <w:tcW w:w="1365" w:type="dxa"/>
            <w:tcBorders>
              <w:left w:val="single" w:sz="1" w:space="0" w:color="000000"/>
              <w:bottom w:val="single" w:sz="1" w:space="0" w:color="000000"/>
            </w:tcBorders>
            <w:shd w:val="clear" w:color="auto" w:fill="auto"/>
            <w:vAlign w:val="center"/>
          </w:tcPr>
          <w:p w14:paraId="5E9598FA" w14:textId="77777777" w:rsidR="00373A47" w:rsidRDefault="00373A47" w:rsidP="00FD0009">
            <w:pPr>
              <w:pStyle w:val="Contenutotabella"/>
              <w:jc w:val="center"/>
            </w:pPr>
            <w:r>
              <w:t>42</w:t>
            </w:r>
          </w:p>
        </w:tc>
        <w:tc>
          <w:tcPr>
            <w:tcW w:w="1500" w:type="dxa"/>
            <w:tcBorders>
              <w:left w:val="single" w:sz="1" w:space="0" w:color="000000"/>
              <w:bottom w:val="single" w:sz="1" w:space="0" w:color="000000"/>
              <w:right w:val="single" w:sz="1" w:space="0" w:color="000000"/>
            </w:tcBorders>
            <w:shd w:val="clear" w:color="auto" w:fill="auto"/>
            <w:vAlign w:val="center"/>
          </w:tcPr>
          <w:p w14:paraId="2C1A9C38" w14:textId="77777777" w:rsidR="00373A47" w:rsidRDefault="00373A47" w:rsidP="00FD0009">
            <w:pPr>
              <w:pStyle w:val="Contenutotabella"/>
              <w:jc w:val="center"/>
            </w:pPr>
            <w:r>
              <w:t>100,00</w:t>
            </w:r>
          </w:p>
        </w:tc>
      </w:tr>
      <w:tr w:rsidR="00373A47" w14:paraId="14C4D734" w14:textId="77777777" w:rsidTr="00FD0009">
        <w:trPr>
          <w:trHeight w:val="450"/>
          <w:jc w:val="center"/>
        </w:trPr>
        <w:tc>
          <w:tcPr>
            <w:tcW w:w="1680" w:type="dxa"/>
            <w:tcBorders>
              <w:left w:val="single" w:sz="1" w:space="0" w:color="000000"/>
              <w:bottom w:val="single" w:sz="1" w:space="0" w:color="000000"/>
            </w:tcBorders>
            <w:shd w:val="clear" w:color="auto" w:fill="auto"/>
            <w:vAlign w:val="center"/>
          </w:tcPr>
          <w:p w14:paraId="3E6F9407" w14:textId="77777777" w:rsidR="00373A47" w:rsidRDefault="00373A47" w:rsidP="00FD0009">
            <w:pPr>
              <w:pStyle w:val="Contenutotabella"/>
              <w:jc w:val="center"/>
            </w:pPr>
            <w:r>
              <w:t>Totale</w:t>
            </w:r>
          </w:p>
        </w:tc>
        <w:tc>
          <w:tcPr>
            <w:tcW w:w="1305" w:type="dxa"/>
            <w:tcBorders>
              <w:left w:val="single" w:sz="1" w:space="0" w:color="000000"/>
              <w:bottom w:val="single" w:sz="1" w:space="0" w:color="000000"/>
            </w:tcBorders>
            <w:shd w:val="clear" w:color="auto" w:fill="auto"/>
            <w:vAlign w:val="center"/>
          </w:tcPr>
          <w:p w14:paraId="598EB3D2" w14:textId="77777777" w:rsidR="00373A47" w:rsidRDefault="00373A47" w:rsidP="00FD0009">
            <w:pPr>
              <w:pStyle w:val="Contenutotabella"/>
              <w:jc w:val="center"/>
            </w:pPr>
            <w:r>
              <w:t>42</w:t>
            </w:r>
          </w:p>
        </w:tc>
        <w:tc>
          <w:tcPr>
            <w:tcW w:w="1500" w:type="dxa"/>
            <w:tcBorders>
              <w:left w:val="single" w:sz="1" w:space="0" w:color="000000"/>
              <w:bottom w:val="single" w:sz="1" w:space="0" w:color="000000"/>
            </w:tcBorders>
            <w:shd w:val="clear" w:color="auto" w:fill="auto"/>
            <w:vAlign w:val="center"/>
          </w:tcPr>
          <w:p w14:paraId="529572FA" w14:textId="77777777" w:rsidR="00373A47" w:rsidRDefault="00373A47" w:rsidP="00FD0009">
            <w:pPr>
              <w:pStyle w:val="Contenutotabella"/>
              <w:jc w:val="center"/>
            </w:pPr>
            <w:r>
              <w:t>100,00</w:t>
            </w:r>
          </w:p>
        </w:tc>
        <w:tc>
          <w:tcPr>
            <w:tcW w:w="1365" w:type="dxa"/>
            <w:tcBorders>
              <w:left w:val="single" w:sz="1" w:space="0" w:color="000000"/>
              <w:bottom w:val="single" w:sz="1" w:space="0" w:color="000000"/>
            </w:tcBorders>
            <w:shd w:val="clear" w:color="auto" w:fill="auto"/>
            <w:vAlign w:val="center"/>
          </w:tcPr>
          <w:p w14:paraId="4A68CC0B" w14:textId="77777777" w:rsidR="00373A47" w:rsidRDefault="00373A47" w:rsidP="00FD0009">
            <w:pPr>
              <w:pStyle w:val="Contenutotabella"/>
              <w:jc w:val="center"/>
            </w:pPr>
            <w:r>
              <w:t>42</w:t>
            </w:r>
          </w:p>
        </w:tc>
        <w:tc>
          <w:tcPr>
            <w:tcW w:w="1500" w:type="dxa"/>
            <w:tcBorders>
              <w:left w:val="single" w:sz="1" w:space="0" w:color="000000"/>
              <w:bottom w:val="single" w:sz="1" w:space="0" w:color="000000"/>
              <w:right w:val="single" w:sz="1" w:space="0" w:color="000000"/>
            </w:tcBorders>
            <w:shd w:val="clear" w:color="auto" w:fill="auto"/>
            <w:vAlign w:val="center"/>
          </w:tcPr>
          <w:p w14:paraId="31689910" w14:textId="77777777" w:rsidR="00373A47" w:rsidRDefault="00373A47" w:rsidP="00FD0009">
            <w:pPr>
              <w:pStyle w:val="Contenutotabella"/>
              <w:jc w:val="center"/>
            </w:pPr>
            <w:r>
              <w:t>100,00</w:t>
            </w:r>
          </w:p>
        </w:tc>
      </w:tr>
    </w:tbl>
    <w:p w14:paraId="5E8097F1" w14:textId="77777777" w:rsidR="008054E6" w:rsidRDefault="008054E6" w:rsidP="008054E6">
      <w:pPr>
        <w:tabs>
          <w:tab w:val="left" w:pos="795"/>
        </w:tabs>
        <w:spacing w:line="360" w:lineRule="auto"/>
        <w:jc w:val="both"/>
        <w:rPr>
          <w:rFonts w:ascii="Arial" w:hAnsi="Arial" w:cs="Arial"/>
          <w:b/>
          <w:bCs/>
          <w:color w:val="000000"/>
          <w:u w:val="single"/>
        </w:rPr>
      </w:pPr>
    </w:p>
    <w:p w14:paraId="0651DF48" w14:textId="77777777" w:rsidR="00373A47" w:rsidRDefault="00373A47" w:rsidP="00373A47">
      <w:pPr>
        <w:tabs>
          <w:tab w:val="left" w:pos="795"/>
        </w:tabs>
        <w:spacing w:line="360" w:lineRule="auto"/>
        <w:ind w:firstLine="454"/>
        <w:jc w:val="both"/>
        <w:rPr>
          <w:rFonts w:ascii="Arial" w:hAnsi="Arial" w:cs="Arial"/>
          <w:color w:val="000000"/>
        </w:rPr>
      </w:pPr>
      <w:r>
        <w:rPr>
          <w:rFonts w:ascii="Arial" w:hAnsi="Arial" w:cs="Arial"/>
          <w:b/>
          <w:bCs/>
          <w:color w:val="000000"/>
          <w:u w:val="single"/>
        </w:rPr>
        <w:t>Indici di tendenza centrale</w:t>
      </w:r>
    </w:p>
    <w:p w14:paraId="0DEF81C2" w14:textId="77777777" w:rsidR="00373A47" w:rsidRDefault="00373A47" w:rsidP="00373A47">
      <w:pPr>
        <w:tabs>
          <w:tab w:val="left" w:pos="795"/>
        </w:tabs>
        <w:spacing w:line="360" w:lineRule="auto"/>
        <w:ind w:firstLine="454"/>
        <w:jc w:val="both"/>
        <w:rPr>
          <w:rFonts w:ascii="Arial" w:hAnsi="Arial" w:cs="Arial"/>
          <w:color w:val="000000"/>
        </w:rPr>
      </w:pPr>
      <w:r>
        <w:rPr>
          <w:rFonts w:ascii="Arial" w:hAnsi="Arial" w:cs="Arial"/>
          <w:color w:val="000000"/>
        </w:rPr>
        <w:t>Moda (V12): sufficiente;</w:t>
      </w:r>
      <w:r>
        <w:rPr>
          <w:rFonts w:ascii="Arial" w:hAnsi="Arial" w:cs="Arial"/>
          <w:color w:val="000000"/>
        </w:rPr>
        <w:tab/>
      </w:r>
      <w:r>
        <w:rPr>
          <w:rFonts w:ascii="Arial" w:hAnsi="Arial" w:cs="Arial"/>
          <w:color w:val="000000"/>
        </w:rPr>
        <w:tab/>
      </w:r>
      <w:r>
        <w:rPr>
          <w:rFonts w:ascii="Arial" w:hAnsi="Arial" w:cs="Arial"/>
          <w:color w:val="000000"/>
        </w:rPr>
        <w:tab/>
        <w:t>Mediana (V12): sufficiente</w:t>
      </w:r>
    </w:p>
    <w:p w14:paraId="3851B696" w14:textId="77777777" w:rsidR="006527E6" w:rsidRDefault="006527E6" w:rsidP="006527E6">
      <w:pPr>
        <w:tabs>
          <w:tab w:val="left" w:pos="795"/>
        </w:tabs>
        <w:spacing w:line="360" w:lineRule="auto"/>
        <w:ind w:firstLine="454"/>
        <w:jc w:val="both"/>
        <w:rPr>
          <w:rFonts w:ascii="Arial" w:hAnsi="Arial" w:cs="Arial"/>
          <w:b/>
          <w:bCs/>
          <w:color w:val="008000"/>
          <w:sz w:val="28"/>
          <w:szCs w:val="28"/>
          <w:u w:val="single"/>
        </w:rPr>
      </w:pPr>
    </w:p>
    <w:p w14:paraId="31D65A6E" w14:textId="77777777" w:rsidR="006527E6" w:rsidRDefault="006527E6" w:rsidP="006527E6">
      <w:pPr>
        <w:tabs>
          <w:tab w:val="left" w:pos="795"/>
        </w:tabs>
        <w:spacing w:line="360" w:lineRule="auto"/>
        <w:ind w:firstLine="454"/>
        <w:jc w:val="both"/>
        <w:rPr>
          <w:rFonts w:ascii="Arial" w:hAnsi="Arial" w:cs="Arial"/>
          <w:b/>
          <w:bCs/>
          <w:color w:val="008000"/>
          <w:sz w:val="28"/>
          <w:szCs w:val="28"/>
          <w:u w:val="single"/>
        </w:rPr>
      </w:pPr>
    </w:p>
    <w:p w14:paraId="075801CF" w14:textId="77777777" w:rsidR="006527E6" w:rsidRDefault="006527E6" w:rsidP="006527E6">
      <w:pPr>
        <w:tabs>
          <w:tab w:val="left" w:pos="795"/>
        </w:tabs>
        <w:spacing w:line="360" w:lineRule="auto"/>
        <w:ind w:firstLine="454"/>
        <w:jc w:val="both"/>
        <w:rPr>
          <w:rFonts w:ascii="Arial" w:hAnsi="Arial" w:cs="Arial"/>
          <w:b/>
          <w:bCs/>
          <w:color w:val="008000"/>
          <w:sz w:val="28"/>
          <w:szCs w:val="28"/>
          <w:u w:val="single"/>
        </w:rPr>
      </w:pPr>
    </w:p>
    <w:p w14:paraId="564A1F7D" w14:textId="77777777" w:rsidR="006527E6" w:rsidRDefault="006527E6" w:rsidP="006527E6">
      <w:pPr>
        <w:tabs>
          <w:tab w:val="left" w:pos="795"/>
        </w:tabs>
        <w:spacing w:line="360" w:lineRule="auto"/>
        <w:ind w:firstLine="454"/>
        <w:jc w:val="both"/>
        <w:rPr>
          <w:rFonts w:ascii="Arial" w:hAnsi="Arial" w:cs="Arial"/>
          <w:b/>
          <w:bCs/>
          <w:color w:val="008000"/>
          <w:sz w:val="28"/>
          <w:szCs w:val="28"/>
          <w:u w:val="single"/>
        </w:rPr>
      </w:pPr>
    </w:p>
    <w:p w14:paraId="74A6EE93" w14:textId="77777777" w:rsidR="006527E6" w:rsidRDefault="006527E6" w:rsidP="006527E6">
      <w:pPr>
        <w:tabs>
          <w:tab w:val="left" w:pos="795"/>
        </w:tabs>
        <w:spacing w:line="360" w:lineRule="auto"/>
        <w:ind w:firstLine="454"/>
        <w:jc w:val="both"/>
        <w:rPr>
          <w:rFonts w:ascii="Arial" w:hAnsi="Arial" w:cs="Arial"/>
          <w:b/>
          <w:bCs/>
          <w:color w:val="008000"/>
          <w:sz w:val="28"/>
          <w:szCs w:val="28"/>
          <w:u w:val="single"/>
        </w:rPr>
      </w:pPr>
    </w:p>
    <w:p w14:paraId="431B7A62" w14:textId="77777777" w:rsidR="006527E6" w:rsidRPr="006527E6" w:rsidRDefault="006527E6" w:rsidP="006527E6">
      <w:pPr>
        <w:tabs>
          <w:tab w:val="left" w:pos="795"/>
        </w:tabs>
        <w:spacing w:line="360" w:lineRule="auto"/>
        <w:ind w:firstLine="454"/>
        <w:jc w:val="both"/>
        <w:rPr>
          <w:rFonts w:ascii="Arial" w:hAnsi="Arial" w:cs="Arial"/>
          <w:b/>
          <w:bCs/>
          <w:color w:val="FF0000"/>
          <w:sz w:val="14"/>
          <w:szCs w:val="14"/>
        </w:rPr>
      </w:pPr>
      <w:r w:rsidRPr="006527E6">
        <w:rPr>
          <w:rFonts w:ascii="Arial" w:hAnsi="Arial" w:cs="Arial"/>
          <w:b/>
          <w:bCs/>
          <w:color w:val="FF0000"/>
          <w:sz w:val="28"/>
          <w:szCs w:val="28"/>
          <w:u w:val="single"/>
        </w:rPr>
        <w:lastRenderedPageBreak/>
        <w:t>ANALISI BIVARIATA</w:t>
      </w:r>
    </w:p>
    <w:p w14:paraId="1032DA8B" w14:textId="77777777" w:rsidR="006527E6" w:rsidRDefault="006527E6" w:rsidP="006527E6">
      <w:pPr>
        <w:tabs>
          <w:tab w:val="left" w:pos="795"/>
        </w:tabs>
        <w:spacing w:line="360" w:lineRule="auto"/>
        <w:ind w:firstLine="454"/>
        <w:jc w:val="both"/>
        <w:rPr>
          <w:rFonts w:ascii="Arial" w:hAnsi="Arial" w:cs="Arial"/>
          <w:b/>
          <w:bCs/>
          <w:sz w:val="14"/>
          <w:szCs w:val="14"/>
        </w:rPr>
      </w:pPr>
    </w:p>
    <w:p w14:paraId="09F6D147" w14:textId="35689849" w:rsidR="006527E6" w:rsidRDefault="006527E6" w:rsidP="006527E6">
      <w:pPr>
        <w:tabs>
          <w:tab w:val="left" w:pos="795"/>
        </w:tabs>
        <w:spacing w:line="360" w:lineRule="auto"/>
        <w:ind w:firstLine="454"/>
        <w:jc w:val="both"/>
        <w:rPr>
          <w:rFonts w:ascii="Arial" w:hAnsi="Arial" w:cs="Arial"/>
          <w:color w:val="000000"/>
        </w:rPr>
      </w:pPr>
      <w:r>
        <w:rPr>
          <w:rFonts w:ascii="Arial" w:hAnsi="Arial" w:cs="Arial"/>
          <w:color w:val="000000"/>
        </w:rPr>
        <w:t xml:space="preserve">Successivamente svolgiamo l'analisi bivariata, incrociando diverse variabili generate dal fattore </w:t>
      </w:r>
      <w:r w:rsidR="009C1E1A">
        <w:rPr>
          <w:rFonts w:ascii="Arial" w:hAnsi="Arial" w:cs="Arial"/>
          <w:color w:val="000000"/>
        </w:rPr>
        <w:t>indipendente (uso dei videogames</w:t>
      </w:r>
      <w:r>
        <w:rPr>
          <w:rFonts w:ascii="Arial" w:hAnsi="Arial" w:cs="Arial"/>
          <w:color w:val="000000"/>
        </w:rPr>
        <w:t>) e dal fattore dipendente (rendimento scolastico) per verificare se vi è relazione.</w:t>
      </w:r>
    </w:p>
    <w:p w14:paraId="5CC74EE8" w14:textId="77777777" w:rsidR="006527E6" w:rsidRDefault="006527E6" w:rsidP="006527E6">
      <w:pPr>
        <w:tabs>
          <w:tab w:val="left" w:pos="795"/>
        </w:tabs>
        <w:spacing w:line="360" w:lineRule="auto"/>
        <w:ind w:firstLine="454"/>
        <w:jc w:val="both"/>
        <w:rPr>
          <w:rFonts w:ascii="Arial" w:hAnsi="Arial" w:cs="Arial"/>
          <w:color w:val="000000"/>
        </w:rPr>
      </w:pPr>
      <w:r>
        <w:rPr>
          <w:rFonts w:ascii="Arial" w:hAnsi="Arial" w:cs="Arial"/>
          <w:color w:val="000000"/>
        </w:rPr>
        <w:t xml:space="preserve">La statistica bivariata, e più in generale la statistica multivariata, è utile per valutare quali sono e quante volte si presentano le coppie di modalità di due caratteri rilevati sulla stessa popolazione  </w:t>
      </w:r>
    </w:p>
    <w:p w14:paraId="652B0A5F" w14:textId="77777777" w:rsidR="006527E6" w:rsidRDefault="006527E6" w:rsidP="006527E6">
      <w:pPr>
        <w:tabs>
          <w:tab w:val="left" w:pos="795"/>
        </w:tabs>
        <w:spacing w:line="360" w:lineRule="auto"/>
        <w:ind w:firstLine="454"/>
        <w:jc w:val="both"/>
        <w:rPr>
          <w:rFonts w:ascii="Arial" w:hAnsi="Arial" w:cs="Arial"/>
          <w:color w:val="000000"/>
        </w:rPr>
      </w:pPr>
      <w:r>
        <w:rPr>
          <w:rFonts w:ascii="Arial" w:hAnsi="Arial" w:cs="Arial"/>
          <w:color w:val="000000"/>
        </w:rPr>
        <w:t>Costruiamo una tabella in cui vengono inserite frequenze osservate e frequenze attese delle variabili oggetto dell'analisi, che ci permette di determinare se esiste o meno una relazione fra le variabili stesse attraverso il calcolo del “X QUADRO” (che è pari alla sommatoria della differenza fra le frequenze osservate e quelle attese elevate al quadrato e rapportate alle frequenze attese per tutte le celle).</w:t>
      </w:r>
    </w:p>
    <w:p w14:paraId="3F39D486" w14:textId="77777777" w:rsidR="006527E6" w:rsidRDefault="006527E6" w:rsidP="006527E6">
      <w:pPr>
        <w:tabs>
          <w:tab w:val="left" w:pos="795"/>
        </w:tabs>
        <w:spacing w:line="360" w:lineRule="auto"/>
        <w:ind w:firstLine="454"/>
        <w:jc w:val="both"/>
        <w:rPr>
          <w:rFonts w:ascii="Arial" w:hAnsi="Arial" w:cs="Arial"/>
          <w:color w:val="000000"/>
          <w:sz w:val="14"/>
          <w:szCs w:val="14"/>
        </w:rPr>
      </w:pPr>
      <w:r>
        <w:rPr>
          <w:rFonts w:ascii="Arial" w:hAnsi="Arial" w:cs="Arial"/>
          <w:color w:val="000000"/>
        </w:rPr>
        <w:t>La frequenza attesa (in rosso nella tabella), che rappresenta la frequenza che avremmo osservato se la distribuzione dei casi fosse stata attribuita al caso, la ricaviamo attraverso la formula: (marginale di riga * marginale di colonna) / numero dei casi.</w:t>
      </w:r>
    </w:p>
    <w:p w14:paraId="289AF5BE" w14:textId="77777777" w:rsidR="006527E6" w:rsidRDefault="006527E6" w:rsidP="006527E6">
      <w:pPr>
        <w:tabs>
          <w:tab w:val="left" w:pos="795"/>
        </w:tabs>
        <w:spacing w:line="360" w:lineRule="auto"/>
        <w:ind w:firstLine="454"/>
        <w:jc w:val="both"/>
        <w:rPr>
          <w:rFonts w:ascii="Arial" w:hAnsi="Arial" w:cs="Arial"/>
          <w:b/>
          <w:bCs/>
          <w:color w:val="000000"/>
        </w:rPr>
      </w:pPr>
    </w:p>
    <w:p w14:paraId="2AAC6FE4" w14:textId="77777777" w:rsidR="00E4281A" w:rsidRDefault="00E4281A" w:rsidP="006527E6">
      <w:pPr>
        <w:tabs>
          <w:tab w:val="left" w:pos="795"/>
        </w:tabs>
        <w:spacing w:line="360" w:lineRule="auto"/>
        <w:ind w:firstLine="454"/>
        <w:jc w:val="both"/>
        <w:rPr>
          <w:rFonts w:ascii="Arial" w:hAnsi="Arial" w:cs="Arial"/>
          <w:b/>
          <w:bCs/>
          <w:color w:val="000000"/>
        </w:rPr>
      </w:pPr>
    </w:p>
    <w:p w14:paraId="344D4024" w14:textId="77777777" w:rsidR="00E4281A" w:rsidRDefault="00E4281A" w:rsidP="006527E6">
      <w:pPr>
        <w:tabs>
          <w:tab w:val="left" w:pos="795"/>
        </w:tabs>
        <w:spacing w:line="360" w:lineRule="auto"/>
        <w:ind w:firstLine="454"/>
        <w:jc w:val="both"/>
        <w:rPr>
          <w:rFonts w:ascii="Arial" w:hAnsi="Arial" w:cs="Arial"/>
          <w:b/>
          <w:bCs/>
          <w:color w:val="000000"/>
        </w:rPr>
      </w:pPr>
    </w:p>
    <w:p w14:paraId="12A27568" w14:textId="77777777" w:rsidR="00E4281A" w:rsidRDefault="00E4281A" w:rsidP="006527E6">
      <w:pPr>
        <w:tabs>
          <w:tab w:val="left" w:pos="795"/>
        </w:tabs>
        <w:spacing w:line="360" w:lineRule="auto"/>
        <w:ind w:firstLine="454"/>
        <w:jc w:val="both"/>
        <w:rPr>
          <w:rFonts w:ascii="Arial" w:hAnsi="Arial" w:cs="Arial"/>
          <w:b/>
          <w:bCs/>
          <w:color w:val="000000"/>
        </w:rPr>
      </w:pPr>
    </w:p>
    <w:p w14:paraId="7D7EBF77" w14:textId="77777777" w:rsidR="00E4281A" w:rsidRDefault="00E4281A" w:rsidP="006527E6">
      <w:pPr>
        <w:tabs>
          <w:tab w:val="left" w:pos="795"/>
        </w:tabs>
        <w:spacing w:line="360" w:lineRule="auto"/>
        <w:ind w:firstLine="454"/>
        <w:jc w:val="both"/>
        <w:rPr>
          <w:rFonts w:ascii="Arial" w:hAnsi="Arial" w:cs="Arial"/>
          <w:b/>
          <w:bCs/>
          <w:color w:val="000000"/>
        </w:rPr>
      </w:pPr>
    </w:p>
    <w:p w14:paraId="02842A47" w14:textId="77777777" w:rsidR="00E4281A" w:rsidRDefault="00E4281A" w:rsidP="006527E6">
      <w:pPr>
        <w:tabs>
          <w:tab w:val="left" w:pos="795"/>
        </w:tabs>
        <w:spacing w:line="360" w:lineRule="auto"/>
        <w:ind w:firstLine="454"/>
        <w:jc w:val="both"/>
        <w:rPr>
          <w:rFonts w:ascii="Arial" w:hAnsi="Arial" w:cs="Arial"/>
          <w:b/>
          <w:bCs/>
          <w:color w:val="000000"/>
        </w:rPr>
      </w:pPr>
    </w:p>
    <w:p w14:paraId="23568497" w14:textId="77777777" w:rsidR="00E4281A" w:rsidRDefault="00E4281A" w:rsidP="006527E6">
      <w:pPr>
        <w:tabs>
          <w:tab w:val="left" w:pos="795"/>
        </w:tabs>
        <w:spacing w:line="360" w:lineRule="auto"/>
        <w:ind w:firstLine="454"/>
        <w:jc w:val="both"/>
        <w:rPr>
          <w:rFonts w:ascii="Arial" w:hAnsi="Arial" w:cs="Arial"/>
          <w:b/>
          <w:bCs/>
          <w:color w:val="000000"/>
        </w:rPr>
      </w:pPr>
    </w:p>
    <w:p w14:paraId="4929616F" w14:textId="77777777" w:rsidR="00E4281A" w:rsidRDefault="00E4281A" w:rsidP="006527E6">
      <w:pPr>
        <w:tabs>
          <w:tab w:val="left" w:pos="795"/>
        </w:tabs>
        <w:spacing w:line="360" w:lineRule="auto"/>
        <w:ind w:firstLine="454"/>
        <w:jc w:val="both"/>
        <w:rPr>
          <w:rFonts w:ascii="Arial" w:hAnsi="Arial" w:cs="Arial"/>
          <w:b/>
          <w:bCs/>
          <w:color w:val="000000"/>
        </w:rPr>
      </w:pPr>
    </w:p>
    <w:p w14:paraId="538BC23B" w14:textId="77777777" w:rsidR="00E4281A" w:rsidRDefault="00E4281A" w:rsidP="006527E6">
      <w:pPr>
        <w:tabs>
          <w:tab w:val="left" w:pos="795"/>
        </w:tabs>
        <w:spacing w:line="360" w:lineRule="auto"/>
        <w:ind w:firstLine="454"/>
        <w:jc w:val="both"/>
        <w:rPr>
          <w:rFonts w:ascii="Arial" w:hAnsi="Arial" w:cs="Arial"/>
          <w:b/>
          <w:bCs/>
          <w:color w:val="000000"/>
        </w:rPr>
      </w:pPr>
    </w:p>
    <w:p w14:paraId="33A72248" w14:textId="77777777" w:rsidR="00E4281A" w:rsidRDefault="00E4281A" w:rsidP="006527E6">
      <w:pPr>
        <w:tabs>
          <w:tab w:val="left" w:pos="795"/>
        </w:tabs>
        <w:spacing w:line="360" w:lineRule="auto"/>
        <w:ind w:firstLine="454"/>
        <w:jc w:val="both"/>
        <w:rPr>
          <w:rFonts w:ascii="Arial" w:hAnsi="Arial" w:cs="Arial"/>
          <w:b/>
          <w:bCs/>
          <w:color w:val="000000"/>
        </w:rPr>
      </w:pPr>
    </w:p>
    <w:p w14:paraId="2DDAFD9F" w14:textId="77777777" w:rsidR="00E4281A" w:rsidRDefault="00E4281A" w:rsidP="006527E6">
      <w:pPr>
        <w:tabs>
          <w:tab w:val="left" w:pos="795"/>
        </w:tabs>
        <w:spacing w:line="360" w:lineRule="auto"/>
        <w:ind w:firstLine="454"/>
        <w:jc w:val="both"/>
        <w:rPr>
          <w:rFonts w:ascii="Arial" w:hAnsi="Arial" w:cs="Arial"/>
          <w:b/>
          <w:bCs/>
          <w:color w:val="000000"/>
        </w:rPr>
      </w:pPr>
    </w:p>
    <w:p w14:paraId="454091F5" w14:textId="77777777" w:rsidR="00E4281A" w:rsidRDefault="00E4281A" w:rsidP="006527E6">
      <w:pPr>
        <w:tabs>
          <w:tab w:val="left" w:pos="795"/>
        </w:tabs>
        <w:spacing w:line="360" w:lineRule="auto"/>
        <w:ind w:firstLine="454"/>
        <w:jc w:val="both"/>
        <w:rPr>
          <w:rFonts w:ascii="Arial" w:hAnsi="Arial" w:cs="Arial"/>
          <w:b/>
          <w:bCs/>
          <w:color w:val="000000"/>
        </w:rPr>
      </w:pPr>
    </w:p>
    <w:p w14:paraId="592C2BA2" w14:textId="77777777" w:rsidR="00E4281A" w:rsidRDefault="00E4281A" w:rsidP="006527E6">
      <w:pPr>
        <w:tabs>
          <w:tab w:val="left" w:pos="795"/>
        </w:tabs>
        <w:spacing w:line="360" w:lineRule="auto"/>
        <w:ind w:firstLine="454"/>
        <w:jc w:val="both"/>
        <w:rPr>
          <w:rFonts w:ascii="Arial" w:hAnsi="Arial" w:cs="Arial"/>
          <w:b/>
          <w:bCs/>
          <w:color w:val="000000"/>
        </w:rPr>
      </w:pPr>
    </w:p>
    <w:p w14:paraId="0E92D892" w14:textId="77777777" w:rsidR="00E4281A" w:rsidRDefault="00E4281A" w:rsidP="006527E6">
      <w:pPr>
        <w:tabs>
          <w:tab w:val="left" w:pos="795"/>
        </w:tabs>
        <w:spacing w:line="360" w:lineRule="auto"/>
        <w:ind w:firstLine="454"/>
        <w:jc w:val="both"/>
        <w:rPr>
          <w:rFonts w:ascii="Arial" w:hAnsi="Arial" w:cs="Arial"/>
          <w:b/>
          <w:bCs/>
          <w:color w:val="000000"/>
        </w:rPr>
      </w:pPr>
    </w:p>
    <w:p w14:paraId="328B100A" w14:textId="77777777" w:rsidR="00E4281A" w:rsidRDefault="00E4281A" w:rsidP="006527E6">
      <w:pPr>
        <w:tabs>
          <w:tab w:val="left" w:pos="795"/>
        </w:tabs>
        <w:spacing w:line="360" w:lineRule="auto"/>
        <w:ind w:firstLine="454"/>
        <w:jc w:val="both"/>
        <w:rPr>
          <w:rFonts w:ascii="Arial" w:hAnsi="Arial" w:cs="Arial"/>
          <w:b/>
          <w:bCs/>
          <w:color w:val="000000"/>
        </w:rPr>
      </w:pPr>
    </w:p>
    <w:p w14:paraId="1BF30F8D" w14:textId="77777777" w:rsidR="00E4281A" w:rsidRDefault="00E4281A" w:rsidP="006527E6">
      <w:pPr>
        <w:tabs>
          <w:tab w:val="left" w:pos="795"/>
        </w:tabs>
        <w:spacing w:line="360" w:lineRule="auto"/>
        <w:ind w:firstLine="454"/>
        <w:jc w:val="both"/>
        <w:rPr>
          <w:rFonts w:ascii="Arial" w:hAnsi="Arial" w:cs="Arial"/>
          <w:b/>
          <w:bCs/>
          <w:color w:val="000000"/>
        </w:rPr>
      </w:pPr>
    </w:p>
    <w:p w14:paraId="56A84560" w14:textId="77777777" w:rsidR="00E4281A" w:rsidRDefault="00E4281A" w:rsidP="006527E6">
      <w:pPr>
        <w:tabs>
          <w:tab w:val="left" w:pos="795"/>
        </w:tabs>
        <w:spacing w:line="360" w:lineRule="auto"/>
        <w:ind w:firstLine="454"/>
        <w:jc w:val="both"/>
        <w:rPr>
          <w:rFonts w:ascii="Arial" w:hAnsi="Arial" w:cs="Arial"/>
          <w:b/>
          <w:bCs/>
          <w:color w:val="000000"/>
        </w:rPr>
      </w:pPr>
    </w:p>
    <w:p w14:paraId="107A53B6" w14:textId="77777777" w:rsidR="00E4281A" w:rsidRDefault="00E4281A" w:rsidP="006527E6">
      <w:pPr>
        <w:tabs>
          <w:tab w:val="left" w:pos="795"/>
        </w:tabs>
        <w:spacing w:line="360" w:lineRule="auto"/>
        <w:ind w:firstLine="454"/>
        <w:jc w:val="both"/>
        <w:rPr>
          <w:rFonts w:ascii="Arial" w:hAnsi="Arial" w:cs="Arial"/>
          <w:b/>
          <w:bCs/>
          <w:color w:val="000000"/>
        </w:rPr>
      </w:pPr>
    </w:p>
    <w:p w14:paraId="3FEA2CCE" w14:textId="77777777" w:rsidR="00E4281A" w:rsidRDefault="00E4281A" w:rsidP="006527E6">
      <w:pPr>
        <w:tabs>
          <w:tab w:val="left" w:pos="795"/>
        </w:tabs>
        <w:spacing w:line="360" w:lineRule="auto"/>
        <w:ind w:firstLine="454"/>
        <w:jc w:val="both"/>
        <w:rPr>
          <w:rFonts w:ascii="Arial" w:hAnsi="Arial" w:cs="Arial"/>
          <w:b/>
          <w:bCs/>
          <w:color w:val="000000"/>
        </w:rPr>
      </w:pPr>
    </w:p>
    <w:p w14:paraId="5BD2446D" w14:textId="05C286C2" w:rsidR="006527E6" w:rsidRDefault="006527E6" w:rsidP="006527E6">
      <w:pPr>
        <w:tabs>
          <w:tab w:val="left" w:pos="795"/>
        </w:tabs>
        <w:spacing w:line="360" w:lineRule="auto"/>
        <w:ind w:firstLine="454"/>
        <w:jc w:val="both"/>
        <w:rPr>
          <w:rFonts w:ascii="Arial" w:hAnsi="Arial" w:cs="Arial"/>
          <w:b/>
          <w:bCs/>
          <w:color w:val="000000"/>
        </w:rPr>
      </w:pPr>
      <w:r>
        <w:rPr>
          <w:rFonts w:ascii="Arial" w:hAnsi="Arial" w:cs="Arial"/>
          <w:b/>
          <w:bCs/>
          <w:color w:val="000000"/>
        </w:rPr>
        <w:lastRenderedPageBreak/>
        <w:t xml:space="preserve">Variabile indipendente </w:t>
      </w:r>
      <w:r>
        <w:rPr>
          <w:rFonts w:ascii="Arial" w:hAnsi="Arial" w:cs="Arial"/>
          <w:b/>
          <w:bCs/>
          <w:color w:val="FF0000"/>
        </w:rPr>
        <w:t>(V3)</w:t>
      </w:r>
      <w:r>
        <w:rPr>
          <w:rFonts w:ascii="Arial" w:hAnsi="Arial" w:cs="Arial"/>
          <w:b/>
          <w:bCs/>
          <w:color w:val="000000"/>
        </w:rPr>
        <w:t>: quan</w:t>
      </w:r>
      <w:r w:rsidR="009C1E1A">
        <w:rPr>
          <w:rFonts w:ascii="Arial" w:hAnsi="Arial" w:cs="Arial"/>
          <w:b/>
          <w:bCs/>
          <w:color w:val="000000"/>
        </w:rPr>
        <w:t>te ore trascorri giocando ai videogames</w:t>
      </w:r>
      <w:r>
        <w:rPr>
          <w:rFonts w:ascii="Arial" w:hAnsi="Arial" w:cs="Arial"/>
          <w:b/>
          <w:bCs/>
          <w:color w:val="000000"/>
        </w:rPr>
        <w:t>?</w:t>
      </w:r>
    </w:p>
    <w:p w14:paraId="2C97F19A" w14:textId="77777777" w:rsidR="006527E6" w:rsidRDefault="006527E6" w:rsidP="006527E6">
      <w:pPr>
        <w:tabs>
          <w:tab w:val="left" w:pos="795"/>
        </w:tabs>
        <w:spacing w:line="360" w:lineRule="auto"/>
        <w:ind w:firstLine="454"/>
        <w:jc w:val="both"/>
        <w:rPr>
          <w:rFonts w:ascii="Arial" w:hAnsi="Arial" w:cs="Arial"/>
          <w:b/>
          <w:bCs/>
          <w:color w:val="000000"/>
        </w:rPr>
      </w:pPr>
      <w:r>
        <w:rPr>
          <w:rFonts w:ascii="Arial" w:hAnsi="Arial" w:cs="Arial"/>
          <w:b/>
          <w:bCs/>
          <w:color w:val="000000"/>
        </w:rPr>
        <w:t xml:space="preserve">Variabile dipendente </w:t>
      </w:r>
      <w:r>
        <w:rPr>
          <w:rFonts w:ascii="Arial" w:hAnsi="Arial" w:cs="Arial"/>
          <w:b/>
          <w:bCs/>
          <w:color w:val="FF0000"/>
        </w:rPr>
        <w:t>(V11)</w:t>
      </w:r>
      <w:r>
        <w:rPr>
          <w:rFonts w:ascii="Arial" w:hAnsi="Arial" w:cs="Arial"/>
          <w:b/>
          <w:bCs/>
          <w:color w:val="000000"/>
        </w:rPr>
        <w:t>: il tuo rendimento in matematica è …?</w:t>
      </w:r>
    </w:p>
    <w:p w14:paraId="5C1C58EA" w14:textId="77777777" w:rsidR="006527E6" w:rsidRDefault="006527E6" w:rsidP="006527E6">
      <w:pPr>
        <w:tabs>
          <w:tab w:val="left" w:pos="795"/>
        </w:tabs>
        <w:spacing w:line="360" w:lineRule="auto"/>
        <w:ind w:firstLine="454"/>
        <w:jc w:val="both"/>
        <w:rPr>
          <w:rFonts w:ascii="Arial" w:hAnsi="Arial" w:cs="Arial"/>
          <w:b/>
          <w:bCs/>
          <w:color w:val="000000"/>
        </w:rPr>
      </w:pPr>
      <w:r>
        <w:rPr>
          <w:rFonts w:ascii="Arial" w:hAnsi="Arial" w:cs="Arial"/>
          <w:b/>
          <w:bCs/>
          <w:color w:val="000000"/>
        </w:rPr>
        <w:t>Tabella a doppia entrata:</w:t>
      </w:r>
    </w:p>
    <w:p w14:paraId="20C808F9" w14:textId="77777777" w:rsidR="00E4281A" w:rsidRDefault="00E4281A" w:rsidP="006527E6">
      <w:pPr>
        <w:tabs>
          <w:tab w:val="left" w:pos="795"/>
        </w:tabs>
        <w:spacing w:line="360" w:lineRule="auto"/>
        <w:ind w:firstLine="454"/>
        <w:jc w:val="both"/>
        <w:rPr>
          <w:rFonts w:ascii="Arial" w:hAnsi="Arial" w:cs="Arial"/>
          <w:color w:val="000000"/>
          <w:sz w:val="14"/>
          <w:szCs w:val="14"/>
        </w:rPr>
      </w:pPr>
    </w:p>
    <w:tbl>
      <w:tblPr>
        <w:tblW w:w="9228" w:type="dxa"/>
        <w:jc w:val="center"/>
        <w:tblLayout w:type="fixed"/>
        <w:tblCellMar>
          <w:top w:w="55" w:type="dxa"/>
          <w:left w:w="55" w:type="dxa"/>
          <w:bottom w:w="55" w:type="dxa"/>
          <w:right w:w="55" w:type="dxa"/>
        </w:tblCellMar>
        <w:tblLook w:val="0000" w:firstRow="0" w:lastRow="0" w:firstColumn="0" w:lastColumn="0" w:noHBand="0" w:noVBand="0"/>
      </w:tblPr>
      <w:tblGrid>
        <w:gridCol w:w="1241"/>
        <w:gridCol w:w="1133"/>
        <w:gridCol w:w="1179"/>
        <w:gridCol w:w="1179"/>
        <w:gridCol w:w="1179"/>
        <w:gridCol w:w="1179"/>
        <w:gridCol w:w="1179"/>
        <w:gridCol w:w="959"/>
      </w:tblGrid>
      <w:tr w:rsidR="00E4281A" w14:paraId="5F3B99EF" w14:textId="77777777" w:rsidTr="005E5531">
        <w:trPr>
          <w:trHeight w:val="534"/>
          <w:jc w:val="center"/>
        </w:trPr>
        <w:tc>
          <w:tcPr>
            <w:tcW w:w="1241" w:type="dxa"/>
            <w:tcBorders>
              <w:top w:val="single" w:sz="1" w:space="0" w:color="000000"/>
              <w:left w:val="single" w:sz="1" w:space="0" w:color="000000"/>
              <w:bottom w:val="single" w:sz="1" w:space="0" w:color="000000"/>
            </w:tcBorders>
            <w:shd w:val="clear" w:color="auto" w:fill="auto"/>
            <w:vAlign w:val="center"/>
          </w:tcPr>
          <w:p w14:paraId="468BFD26" w14:textId="77777777" w:rsidR="006527E6" w:rsidRDefault="006527E6" w:rsidP="00516D57">
            <w:pPr>
              <w:pStyle w:val="Contenutotabella"/>
              <w:jc w:val="center"/>
            </w:pPr>
            <w:r>
              <w:t>V11 →   V3</w:t>
            </w:r>
          </w:p>
        </w:tc>
        <w:tc>
          <w:tcPr>
            <w:tcW w:w="1133" w:type="dxa"/>
            <w:tcBorders>
              <w:top w:val="single" w:sz="1" w:space="0" w:color="000000"/>
              <w:left w:val="single" w:sz="1" w:space="0" w:color="000000"/>
              <w:bottom w:val="single" w:sz="1" w:space="0" w:color="000000"/>
            </w:tcBorders>
            <w:shd w:val="clear" w:color="auto" w:fill="auto"/>
            <w:vAlign w:val="center"/>
          </w:tcPr>
          <w:p w14:paraId="037B631D" w14:textId="77777777" w:rsidR="006527E6" w:rsidRDefault="006527E6" w:rsidP="00516D57">
            <w:pPr>
              <w:pStyle w:val="Contenutotabella"/>
              <w:jc w:val="center"/>
            </w:pPr>
            <w:proofErr w:type="spellStart"/>
            <w:r>
              <w:t>Insuffic</w:t>
            </w:r>
            <w:proofErr w:type="spellEnd"/>
            <w:r>
              <w:t>.</w:t>
            </w:r>
          </w:p>
        </w:tc>
        <w:tc>
          <w:tcPr>
            <w:tcW w:w="1179" w:type="dxa"/>
            <w:tcBorders>
              <w:top w:val="single" w:sz="1" w:space="0" w:color="000000"/>
              <w:left w:val="single" w:sz="1" w:space="0" w:color="000000"/>
              <w:bottom w:val="single" w:sz="1" w:space="0" w:color="000000"/>
            </w:tcBorders>
            <w:shd w:val="clear" w:color="auto" w:fill="auto"/>
            <w:vAlign w:val="center"/>
          </w:tcPr>
          <w:p w14:paraId="2F960DE0" w14:textId="77777777" w:rsidR="006527E6" w:rsidRDefault="006527E6" w:rsidP="00516D57">
            <w:pPr>
              <w:pStyle w:val="Contenutotabella"/>
              <w:jc w:val="center"/>
            </w:pPr>
            <w:r>
              <w:t>Scarso</w:t>
            </w:r>
          </w:p>
        </w:tc>
        <w:tc>
          <w:tcPr>
            <w:tcW w:w="1179" w:type="dxa"/>
            <w:tcBorders>
              <w:top w:val="single" w:sz="1" w:space="0" w:color="000000"/>
              <w:left w:val="single" w:sz="1" w:space="0" w:color="000000"/>
              <w:bottom w:val="single" w:sz="1" w:space="0" w:color="000000"/>
            </w:tcBorders>
            <w:shd w:val="clear" w:color="auto" w:fill="auto"/>
            <w:vAlign w:val="center"/>
          </w:tcPr>
          <w:p w14:paraId="2A9F2903" w14:textId="77777777" w:rsidR="006527E6" w:rsidRDefault="006527E6" w:rsidP="00516D57">
            <w:pPr>
              <w:pStyle w:val="Contenutotabella"/>
              <w:jc w:val="center"/>
            </w:pPr>
            <w:r>
              <w:t>Sufficiente</w:t>
            </w:r>
          </w:p>
        </w:tc>
        <w:tc>
          <w:tcPr>
            <w:tcW w:w="1179" w:type="dxa"/>
            <w:tcBorders>
              <w:top w:val="single" w:sz="1" w:space="0" w:color="000000"/>
              <w:left w:val="single" w:sz="1" w:space="0" w:color="000000"/>
              <w:bottom w:val="single" w:sz="1" w:space="0" w:color="000000"/>
            </w:tcBorders>
            <w:shd w:val="clear" w:color="auto" w:fill="auto"/>
            <w:vAlign w:val="center"/>
          </w:tcPr>
          <w:p w14:paraId="36F51B60" w14:textId="77777777" w:rsidR="006527E6" w:rsidRDefault="006527E6" w:rsidP="00516D57">
            <w:pPr>
              <w:pStyle w:val="Contenutotabella"/>
              <w:jc w:val="center"/>
            </w:pPr>
            <w:r>
              <w:t>Buono</w:t>
            </w:r>
          </w:p>
        </w:tc>
        <w:tc>
          <w:tcPr>
            <w:tcW w:w="1179" w:type="dxa"/>
            <w:tcBorders>
              <w:top w:val="single" w:sz="1" w:space="0" w:color="000000"/>
              <w:left w:val="single" w:sz="1" w:space="0" w:color="000000"/>
              <w:bottom w:val="single" w:sz="1" w:space="0" w:color="000000"/>
            </w:tcBorders>
            <w:shd w:val="clear" w:color="auto" w:fill="auto"/>
            <w:vAlign w:val="center"/>
          </w:tcPr>
          <w:p w14:paraId="7428100F" w14:textId="77777777" w:rsidR="006527E6" w:rsidRDefault="006527E6" w:rsidP="00516D57">
            <w:pPr>
              <w:pStyle w:val="Contenutotabella"/>
              <w:jc w:val="center"/>
              <w:rPr>
                <w:sz w:val="16"/>
                <w:szCs w:val="16"/>
              </w:rPr>
            </w:pPr>
            <w:r>
              <w:t>Ottimo</w:t>
            </w:r>
          </w:p>
        </w:tc>
        <w:tc>
          <w:tcPr>
            <w:tcW w:w="1179" w:type="dxa"/>
            <w:tcBorders>
              <w:top w:val="single" w:sz="1" w:space="0" w:color="000000"/>
              <w:left w:val="single" w:sz="1" w:space="0" w:color="000000"/>
              <w:bottom w:val="single" w:sz="1" w:space="0" w:color="000000"/>
            </w:tcBorders>
            <w:shd w:val="clear" w:color="auto" w:fill="auto"/>
            <w:vAlign w:val="center"/>
          </w:tcPr>
          <w:p w14:paraId="3FFCF5A7" w14:textId="77777777" w:rsidR="006527E6" w:rsidRDefault="006527E6" w:rsidP="00516D57">
            <w:pPr>
              <w:pStyle w:val="Contenutotabella"/>
              <w:jc w:val="center"/>
              <w:rPr>
                <w:sz w:val="4"/>
                <w:szCs w:val="4"/>
              </w:rPr>
            </w:pPr>
            <w:r>
              <w:rPr>
                <w:sz w:val="16"/>
                <w:szCs w:val="16"/>
              </w:rPr>
              <w:t>Marginale di riga</w:t>
            </w:r>
          </w:p>
        </w:tc>
        <w:tc>
          <w:tcPr>
            <w:tcW w:w="959" w:type="dxa"/>
            <w:tcBorders>
              <w:left w:val="single" w:sz="1" w:space="0" w:color="000000"/>
            </w:tcBorders>
            <w:shd w:val="clear" w:color="auto" w:fill="auto"/>
            <w:vAlign w:val="center"/>
          </w:tcPr>
          <w:p w14:paraId="6668D837" w14:textId="77777777" w:rsidR="006527E6" w:rsidRDefault="006527E6" w:rsidP="00516D57">
            <w:pPr>
              <w:pStyle w:val="Contenutotabella"/>
              <w:snapToGrid w:val="0"/>
              <w:jc w:val="center"/>
              <w:rPr>
                <w:sz w:val="4"/>
                <w:szCs w:val="4"/>
              </w:rPr>
            </w:pPr>
          </w:p>
        </w:tc>
      </w:tr>
      <w:tr w:rsidR="00E4281A" w14:paraId="42071265" w14:textId="77777777" w:rsidTr="005E5531">
        <w:trPr>
          <w:trHeight w:val="188"/>
          <w:jc w:val="center"/>
        </w:trPr>
        <w:tc>
          <w:tcPr>
            <w:tcW w:w="1241" w:type="dxa"/>
            <w:tcBorders>
              <w:top w:val="single" w:sz="1" w:space="0" w:color="000000"/>
              <w:left w:val="single" w:sz="1" w:space="0" w:color="000000"/>
            </w:tcBorders>
            <w:shd w:val="clear" w:color="auto" w:fill="auto"/>
            <w:vAlign w:val="center"/>
          </w:tcPr>
          <w:p w14:paraId="0C8D4B81" w14:textId="77777777" w:rsidR="006527E6" w:rsidRDefault="006527E6" w:rsidP="00516D57">
            <w:pPr>
              <w:pStyle w:val="Contenutotabella"/>
              <w:snapToGrid w:val="0"/>
              <w:jc w:val="center"/>
            </w:pPr>
          </w:p>
        </w:tc>
        <w:tc>
          <w:tcPr>
            <w:tcW w:w="1133" w:type="dxa"/>
            <w:tcBorders>
              <w:top w:val="single" w:sz="1" w:space="0" w:color="000000"/>
              <w:left w:val="single" w:sz="1" w:space="0" w:color="000000"/>
            </w:tcBorders>
            <w:shd w:val="clear" w:color="auto" w:fill="auto"/>
            <w:vAlign w:val="center"/>
          </w:tcPr>
          <w:p w14:paraId="23965A00" w14:textId="77777777" w:rsidR="006527E6" w:rsidRDefault="006527E6" w:rsidP="00516D57">
            <w:pPr>
              <w:pStyle w:val="Contenutotabella"/>
              <w:jc w:val="center"/>
            </w:pPr>
            <w:r>
              <w:t>1</w:t>
            </w:r>
          </w:p>
        </w:tc>
        <w:tc>
          <w:tcPr>
            <w:tcW w:w="1179" w:type="dxa"/>
            <w:tcBorders>
              <w:top w:val="single" w:sz="1" w:space="0" w:color="000000"/>
              <w:left w:val="single" w:sz="1" w:space="0" w:color="000000"/>
            </w:tcBorders>
            <w:shd w:val="clear" w:color="auto" w:fill="auto"/>
            <w:vAlign w:val="center"/>
          </w:tcPr>
          <w:p w14:paraId="5A076613" w14:textId="77777777" w:rsidR="006527E6" w:rsidRDefault="006527E6" w:rsidP="00516D57">
            <w:pPr>
              <w:pStyle w:val="Contenutotabella"/>
              <w:jc w:val="center"/>
            </w:pPr>
            <w:r>
              <w:t>0</w:t>
            </w:r>
          </w:p>
        </w:tc>
        <w:tc>
          <w:tcPr>
            <w:tcW w:w="1179" w:type="dxa"/>
            <w:tcBorders>
              <w:top w:val="single" w:sz="1" w:space="0" w:color="000000"/>
              <w:left w:val="single" w:sz="1" w:space="0" w:color="000000"/>
            </w:tcBorders>
            <w:shd w:val="clear" w:color="auto" w:fill="auto"/>
            <w:vAlign w:val="center"/>
          </w:tcPr>
          <w:p w14:paraId="68E3C9F5" w14:textId="77777777" w:rsidR="006527E6" w:rsidRDefault="006527E6" w:rsidP="00516D57">
            <w:pPr>
              <w:pStyle w:val="Contenutotabella"/>
              <w:jc w:val="center"/>
            </w:pPr>
            <w:r>
              <w:t>1</w:t>
            </w:r>
          </w:p>
        </w:tc>
        <w:tc>
          <w:tcPr>
            <w:tcW w:w="1179" w:type="dxa"/>
            <w:tcBorders>
              <w:top w:val="single" w:sz="1" w:space="0" w:color="000000"/>
              <w:left w:val="single" w:sz="1" w:space="0" w:color="000000"/>
            </w:tcBorders>
            <w:shd w:val="clear" w:color="auto" w:fill="auto"/>
            <w:vAlign w:val="center"/>
          </w:tcPr>
          <w:p w14:paraId="05C79ACB" w14:textId="77777777" w:rsidR="006527E6" w:rsidRDefault="006527E6" w:rsidP="00516D57">
            <w:pPr>
              <w:pStyle w:val="Contenutotabella"/>
              <w:jc w:val="center"/>
            </w:pPr>
            <w:r>
              <w:t>2</w:t>
            </w:r>
          </w:p>
        </w:tc>
        <w:tc>
          <w:tcPr>
            <w:tcW w:w="1179" w:type="dxa"/>
            <w:tcBorders>
              <w:top w:val="single" w:sz="1" w:space="0" w:color="000000"/>
              <w:left w:val="single" w:sz="1" w:space="0" w:color="000000"/>
            </w:tcBorders>
            <w:shd w:val="clear" w:color="auto" w:fill="auto"/>
            <w:vAlign w:val="center"/>
          </w:tcPr>
          <w:p w14:paraId="558A089B" w14:textId="77777777" w:rsidR="006527E6" w:rsidRDefault="006527E6" w:rsidP="00516D57">
            <w:pPr>
              <w:pStyle w:val="Contenutotabella"/>
              <w:jc w:val="center"/>
            </w:pPr>
            <w:r>
              <w:t>4</w:t>
            </w:r>
          </w:p>
        </w:tc>
        <w:tc>
          <w:tcPr>
            <w:tcW w:w="1179" w:type="dxa"/>
            <w:tcBorders>
              <w:top w:val="single" w:sz="1" w:space="0" w:color="000000"/>
              <w:left w:val="single" w:sz="1" w:space="0" w:color="000000"/>
            </w:tcBorders>
            <w:shd w:val="clear" w:color="auto" w:fill="auto"/>
            <w:vAlign w:val="center"/>
          </w:tcPr>
          <w:p w14:paraId="2B78F841" w14:textId="77777777" w:rsidR="006527E6" w:rsidRDefault="006527E6" w:rsidP="00516D57">
            <w:pPr>
              <w:pStyle w:val="Contenutotabella"/>
              <w:snapToGrid w:val="0"/>
              <w:jc w:val="center"/>
            </w:pPr>
          </w:p>
        </w:tc>
        <w:tc>
          <w:tcPr>
            <w:tcW w:w="959" w:type="dxa"/>
            <w:tcBorders>
              <w:left w:val="single" w:sz="1" w:space="0" w:color="000000"/>
            </w:tcBorders>
            <w:shd w:val="clear" w:color="auto" w:fill="auto"/>
            <w:vAlign w:val="center"/>
          </w:tcPr>
          <w:p w14:paraId="5AD89633" w14:textId="77777777" w:rsidR="006527E6" w:rsidRDefault="006527E6" w:rsidP="00516D57">
            <w:pPr>
              <w:pStyle w:val="Contenutotabella"/>
              <w:jc w:val="center"/>
            </w:pPr>
            <w:proofErr w:type="spellStart"/>
            <w:r>
              <w:rPr>
                <w:sz w:val="16"/>
                <w:szCs w:val="16"/>
              </w:rPr>
              <w:t>Freq</w:t>
            </w:r>
            <w:proofErr w:type="spellEnd"/>
            <w:r>
              <w:rPr>
                <w:sz w:val="16"/>
                <w:szCs w:val="16"/>
              </w:rPr>
              <w:t xml:space="preserve">. </w:t>
            </w:r>
            <w:proofErr w:type="spellStart"/>
            <w:r>
              <w:rPr>
                <w:sz w:val="16"/>
                <w:szCs w:val="16"/>
              </w:rPr>
              <w:t>Osser</w:t>
            </w:r>
            <w:proofErr w:type="spellEnd"/>
            <w:r>
              <w:rPr>
                <w:sz w:val="16"/>
                <w:szCs w:val="16"/>
              </w:rPr>
              <w:t>.</w:t>
            </w:r>
          </w:p>
        </w:tc>
      </w:tr>
      <w:tr w:rsidR="00E4281A" w14:paraId="4C563258" w14:textId="77777777" w:rsidTr="005E5531">
        <w:trPr>
          <w:trHeight w:val="247"/>
          <w:jc w:val="center"/>
        </w:trPr>
        <w:tc>
          <w:tcPr>
            <w:tcW w:w="1241" w:type="dxa"/>
            <w:tcBorders>
              <w:left w:val="single" w:sz="1" w:space="0" w:color="000000"/>
            </w:tcBorders>
            <w:shd w:val="clear" w:color="auto" w:fill="auto"/>
            <w:vAlign w:val="center"/>
          </w:tcPr>
          <w:p w14:paraId="24598DCD" w14:textId="77777777" w:rsidR="006527E6" w:rsidRDefault="006527E6" w:rsidP="00516D57">
            <w:pPr>
              <w:pStyle w:val="Contenutotabella"/>
              <w:jc w:val="center"/>
              <w:rPr>
                <w:color w:val="FF0000"/>
                <w:sz w:val="20"/>
                <w:szCs w:val="20"/>
              </w:rPr>
            </w:pPr>
            <w:r>
              <w:t>Meno di 2h</w:t>
            </w:r>
          </w:p>
        </w:tc>
        <w:tc>
          <w:tcPr>
            <w:tcW w:w="1133" w:type="dxa"/>
            <w:tcBorders>
              <w:left w:val="single" w:sz="1" w:space="0" w:color="000000"/>
            </w:tcBorders>
            <w:shd w:val="clear" w:color="auto" w:fill="auto"/>
            <w:vAlign w:val="center"/>
          </w:tcPr>
          <w:p w14:paraId="1AA1B489" w14:textId="77777777" w:rsidR="006527E6" w:rsidRDefault="006527E6" w:rsidP="00516D57">
            <w:pPr>
              <w:pStyle w:val="Contenutotabella"/>
              <w:jc w:val="center"/>
              <w:rPr>
                <w:color w:val="FF0000"/>
                <w:sz w:val="20"/>
                <w:szCs w:val="20"/>
              </w:rPr>
            </w:pPr>
            <w:r>
              <w:rPr>
                <w:color w:val="FF0000"/>
                <w:sz w:val="20"/>
                <w:szCs w:val="20"/>
              </w:rPr>
              <w:t>1,52</w:t>
            </w:r>
          </w:p>
        </w:tc>
        <w:tc>
          <w:tcPr>
            <w:tcW w:w="1179" w:type="dxa"/>
            <w:tcBorders>
              <w:left w:val="single" w:sz="1" w:space="0" w:color="000000"/>
            </w:tcBorders>
            <w:shd w:val="clear" w:color="auto" w:fill="auto"/>
            <w:vAlign w:val="center"/>
          </w:tcPr>
          <w:p w14:paraId="4897B50D" w14:textId="77777777" w:rsidR="006527E6" w:rsidRDefault="006527E6" w:rsidP="00516D57">
            <w:pPr>
              <w:pStyle w:val="Contenutotabella"/>
              <w:jc w:val="center"/>
              <w:rPr>
                <w:color w:val="FF0000"/>
                <w:sz w:val="20"/>
                <w:szCs w:val="20"/>
              </w:rPr>
            </w:pPr>
            <w:r>
              <w:rPr>
                <w:color w:val="FF0000"/>
                <w:sz w:val="20"/>
                <w:szCs w:val="20"/>
              </w:rPr>
              <w:t>1,33</w:t>
            </w:r>
          </w:p>
        </w:tc>
        <w:tc>
          <w:tcPr>
            <w:tcW w:w="1179" w:type="dxa"/>
            <w:tcBorders>
              <w:left w:val="single" w:sz="1" w:space="0" w:color="000000"/>
            </w:tcBorders>
            <w:shd w:val="clear" w:color="auto" w:fill="auto"/>
            <w:vAlign w:val="center"/>
          </w:tcPr>
          <w:p w14:paraId="7F097FEC" w14:textId="77777777" w:rsidR="006527E6" w:rsidRDefault="006527E6" w:rsidP="00516D57">
            <w:pPr>
              <w:pStyle w:val="Contenutotabella"/>
              <w:jc w:val="center"/>
              <w:rPr>
                <w:color w:val="FF0000"/>
                <w:sz w:val="20"/>
                <w:szCs w:val="20"/>
              </w:rPr>
            </w:pPr>
            <w:r>
              <w:rPr>
                <w:color w:val="FF0000"/>
                <w:sz w:val="20"/>
                <w:szCs w:val="20"/>
              </w:rPr>
              <w:t>2,29</w:t>
            </w:r>
          </w:p>
        </w:tc>
        <w:tc>
          <w:tcPr>
            <w:tcW w:w="1179" w:type="dxa"/>
            <w:tcBorders>
              <w:left w:val="single" w:sz="1" w:space="0" w:color="000000"/>
            </w:tcBorders>
            <w:shd w:val="clear" w:color="auto" w:fill="auto"/>
            <w:vAlign w:val="center"/>
          </w:tcPr>
          <w:p w14:paraId="2A7D7686" w14:textId="77777777" w:rsidR="006527E6" w:rsidRDefault="006527E6" w:rsidP="00516D57">
            <w:pPr>
              <w:pStyle w:val="Contenutotabella"/>
              <w:jc w:val="center"/>
              <w:rPr>
                <w:color w:val="FF0000"/>
                <w:sz w:val="20"/>
                <w:szCs w:val="20"/>
              </w:rPr>
            </w:pPr>
            <w:r>
              <w:rPr>
                <w:color w:val="FF0000"/>
                <w:sz w:val="20"/>
                <w:szCs w:val="20"/>
              </w:rPr>
              <w:t>1,33</w:t>
            </w:r>
          </w:p>
        </w:tc>
        <w:tc>
          <w:tcPr>
            <w:tcW w:w="1179" w:type="dxa"/>
            <w:tcBorders>
              <w:left w:val="single" w:sz="1" w:space="0" w:color="000000"/>
            </w:tcBorders>
            <w:shd w:val="clear" w:color="auto" w:fill="auto"/>
            <w:vAlign w:val="center"/>
          </w:tcPr>
          <w:p w14:paraId="2A38BAD6" w14:textId="77777777" w:rsidR="006527E6" w:rsidRDefault="006527E6" w:rsidP="00516D57">
            <w:pPr>
              <w:pStyle w:val="Contenutotabella"/>
              <w:jc w:val="center"/>
            </w:pPr>
            <w:r>
              <w:rPr>
                <w:color w:val="FF0000"/>
                <w:sz w:val="20"/>
                <w:szCs w:val="20"/>
              </w:rPr>
              <w:t>1,52</w:t>
            </w:r>
          </w:p>
        </w:tc>
        <w:tc>
          <w:tcPr>
            <w:tcW w:w="1179" w:type="dxa"/>
            <w:tcBorders>
              <w:left w:val="single" w:sz="1" w:space="0" w:color="000000"/>
            </w:tcBorders>
            <w:shd w:val="clear" w:color="auto" w:fill="auto"/>
            <w:vAlign w:val="center"/>
          </w:tcPr>
          <w:p w14:paraId="5D647A82" w14:textId="77777777" w:rsidR="006527E6" w:rsidRDefault="006527E6" w:rsidP="00516D57">
            <w:pPr>
              <w:pStyle w:val="Contenutotabella"/>
              <w:jc w:val="center"/>
              <w:rPr>
                <w:color w:val="FF0000"/>
                <w:sz w:val="16"/>
                <w:szCs w:val="16"/>
              </w:rPr>
            </w:pPr>
            <w:r>
              <w:t>8</w:t>
            </w:r>
          </w:p>
        </w:tc>
        <w:tc>
          <w:tcPr>
            <w:tcW w:w="959" w:type="dxa"/>
            <w:tcBorders>
              <w:left w:val="single" w:sz="1" w:space="0" w:color="000000"/>
            </w:tcBorders>
            <w:shd w:val="clear" w:color="auto" w:fill="auto"/>
            <w:vAlign w:val="center"/>
          </w:tcPr>
          <w:p w14:paraId="72BCB41A" w14:textId="77777777" w:rsidR="006527E6" w:rsidRDefault="006527E6" w:rsidP="00516D57">
            <w:pPr>
              <w:pStyle w:val="Contenutotabella"/>
              <w:jc w:val="center"/>
            </w:pPr>
            <w:proofErr w:type="spellStart"/>
            <w:r>
              <w:rPr>
                <w:color w:val="FF0000"/>
                <w:sz w:val="16"/>
                <w:szCs w:val="16"/>
              </w:rPr>
              <w:t>Freq</w:t>
            </w:r>
            <w:proofErr w:type="spellEnd"/>
            <w:r>
              <w:rPr>
                <w:color w:val="FF0000"/>
                <w:sz w:val="16"/>
                <w:szCs w:val="16"/>
              </w:rPr>
              <w:t>. Attese</w:t>
            </w:r>
          </w:p>
        </w:tc>
      </w:tr>
      <w:tr w:rsidR="00E4281A" w14:paraId="7C9772E0" w14:textId="77777777" w:rsidTr="005E5531">
        <w:trPr>
          <w:trHeight w:val="188"/>
          <w:jc w:val="center"/>
        </w:trPr>
        <w:tc>
          <w:tcPr>
            <w:tcW w:w="1241" w:type="dxa"/>
            <w:tcBorders>
              <w:left w:val="single" w:sz="1" w:space="0" w:color="000000"/>
              <w:bottom w:val="single" w:sz="1" w:space="0" w:color="000000"/>
            </w:tcBorders>
            <w:shd w:val="clear" w:color="auto" w:fill="auto"/>
            <w:vAlign w:val="center"/>
          </w:tcPr>
          <w:p w14:paraId="21D63F33" w14:textId="77777777" w:rsidR="006527E6" w:rsidRDefault="006527E6" w:rsidP="00516D57">
            <w:pPr>
              <w:pStyle w:val="Contenutotabella"/>
              <w:snapToGrid w:val="0"/>
              <w:jc w:val="center"/>
            </w:pPr>
          </w:p>
        </w:tc>
        <w:tc>
          <w:tcPr>
            <w:tcW w:w="1133" w:type="dxa"/>
            <w:tcBorders>
              <w:left w:val="single" w:sz="1" w:space="0" w:color="000000"/>
              <w:bottom w:val="single" w:sz="1" w:space="0" w:color="000000"/>
            </w:tcBorders>
            <w:shd w:val="clear" w:color="auto" w:fill="auto"/>
            <w:vAlign w:val="center"/>
          </w:tcPr>
          <w:p w14:paraId="33434A37" w14:textId="77777777" w:rsidR="006527E6" w:rsidRDefault="006527E6" w:rsidP="00516D57">
            <w:pPr>
              <w:pStyle w:val="Contenutotabella"/>
              <w:jc w:val="center"/>
              <w:rPr>
                <w:sz w:val="20"/>
                <w:szCs w:val="20"/>
              </w:rPr>
            </w:pPr>
            <w:r>
              <w:rPr>
                <w:sz w:val="20"/>
                <w:szCs w:val="20"/>
              </w:rPr>
              <w:t>0,18</w:t>
            </w:r>
          </w:p>
        </w:tc>
        <w:tc>
          <w:tcPr>
            <w:tcW w:w="1179" w:type="dxa"/>
            <w:tcBorders>
              <w:left w:val="single" w:sz="1" w:space="0" w:color="000000"/>
              <w:bottom w:val="single" w:sz="1" w:space="0" w:color="000000"/>
            </w:tcBorders>
            <w:shd w:val="clear" w:color="auto" w:fill="auto"/>
            <w:vAlign w:val="center"/>
          </w:tcPr>
          <w:p w14:paraId="3782ECC8" w14:textId="77777777" w:rsidR="006527E6" w:rsidRDefault="006527E6" w:rsidP="00516D57">
            <w:pPr>
              <w:pStyle w:val="Contenutotabella"/>
              <w:jc w:val="center"/>
              <w:rPr>
                <w:sz w:val="20"/>
                <w:szCs w:val="20"/>
              </w:rPr>
            </w:pPr>
            <w:r>
              <w:rPr>
                <w:sz w:val="20"/>
                <w:szCs w:val="20"/>
              </w:rPr>
              <w:t>1,33</w:t>
            </w:r>
          </w:p>
        </w:tc>
        <w:tc>
          <w:tcPr>
            <w:tcW w:w="1179" w:type="dxa"/>
            <w:tcBorders>
              <w:left w:val="single" w:sz="1" w:space="0" w:color="000000"/>
              <w:bottom w:val="single" w:sz="1" w:space="0" w:color="000000"/>
            </w:tcBorders>
            <w:shd w:val="clear" w:color="auto" w:fill="auto"/>
            <w:vAlign w:val="center"/>
          </w:tcPr>
          <w:p w14:paraId="34C29577" w14:textId="77777777" w:rsidR="006527E6" w:rsidRDefault="006527E6" w:rsidP="00516D57">
            <w:pPr>
              <w:pStyle w:val="Contenutotabella"/>
              <w:jc w:val="center"/>
              <w:rPr>
                <w:sz w:val="20"/>
                <w:szCs w:val="20"/>
              </w:rPr>
            </w:pPr>
            <w:r>
              <w:rPr>
                <w:sz w:val="20"/>
                <w:szCs w:val="20"/>
              </w:rPr>
              <w:t>0,72</w:t>
            </w:r>
          </w:p>
        </w:tc>
        <w:tc>
          <w:tcPr>
            <w:tcW w:w="1179" w:type="dxa"/>
            <w:tcBorders>
              <w:left w:val="single" w:sz="1" w:space="0" w:color="000000"/>
              <w:bottom w:val="single" w:sz="1" w:space="0" w:color="000000"/>
            </w:tcBorders>
            <w:shd w:val="clear" w:color="auto" w:fill="auto"/>
            <w:vAlign w:val="center"/>
          </w:tcPr>
          <w:p w14:paraId="27ECC3C8" w14:textId="77777777" w:rsidR="006527E6" w:rsidRDefault="006527E6" w:rsidP="00516D57">
            <w:pPr>
              <w:pStyle w:val="Contenutotabella"/>
              <w:jc w:val="center"/>
              <w:rPr>
                <w:sz w:val="20"/>
                <w:szCs w:val="20"/>
              </w:rPr>
            </w:pPr>
            <w:r>
              <w:rPr>
                <w:sz w:val="20"/>
                <w:szCs w:val="20"/>
              </w:rPr>
              <w:t>0,33</w:t>
            </w:r>
          </w:p>
        </w:tc>
        <w:tc>
          <w:tcPr>
            <w:tcW w:w="1179" w:type="dxa"/>
            <w:tcBorders>
              <w:left w:val="single" w:sz="1" w:space="0" w:color="000000"/>
              <w:bottom w:val="single" w:sz="1" w:space="0" w:color="000000"/>
            </w:tcBorders>
            <w:shd w:val="clear" w:color="auto" w:fill="auto"/>
            <w:vAlign w:val="center"/>
          </w:tcPr>
          <w:p w14:paraId="411FA96C" w14:textId="77777777" w:rsidR="006527E6" w:rsidRDefault="006527E6" w:rsidP="00516D57">
            <w:pPr>
              <w:pStyle w:val="Contenutotabella"/>
              <w:jc w:val="center"/>
            </w:pPr>
            <w:r>
              <w:rPr>
                <w:sz w:val="20"/>
                <w:szCs w:val="20"/>
              </w:rPr>
              <w:t>4,02</w:t>
            </w:r>
          </w:p>
        </w:tc>
        <w:tc>
          <w:tcPr>
            <w:tcW w:w="1179" w:type="dxa"/>
            <w:tcBorders>
              <w:left w:val="single" w:sz="1" w:space="0" w:color="000000"/>
              <w:bottom w:val="single" w:sz="1" w:space="0" w:color="000000"/>
            </w:tcBorders>
            <w:shd w:val="clear" w:color="auto" w:fill="auto"/>
            <w:vAlign w:val="center"/>
          </w:tcPr>
          <w:p w14:paraId="76B35EEF" w14:textId="77777777" w:rsidR="006527E6" w:rsidRDefault="006527E6" w:rsidP="00516D57">
            <w:pPr>
              <w:pStyle w:val="Contenutotabella"/>
              <w:snapToGrid w:val="0"/>
              <w:jc w:val="center"/>
            </w:pPr>
          </w:p>
        </w:tc>
        <w:tc>
          <w:tcPr>
            <w:tcW w:w="959" w:type="dxa"/>
            <w:tcBorders>
              <w:left w:val="single" w:sz="1" w:space="0" w:color="000000"/>
            </w:tcBorders>
            <w:shd w:val="clear" w:color="auto" w:fill="auto"/>
            <w:vAlign w:val="center"/>
          </w:tcPr>
          <w:p w14:paraId="5A4DFAB2" w14:textId="77777777" w:rsidR="006527E6" w:rsidRDefault="006527E6" w:rsidP="00516D57">
            <w:pPr>
              <w:pStyle w:val="Contenutotabella"/>
              <w:snapToGrid w:val="0"/>
              <w:jc w:val="center"/>
              <w:rPr>
                <w:sz w:val="4"/>
                <w:szCs w:val="4"/>
              </w:rPr>
            </w:pPr>
          </w:p>
        </w:tc>
      </w:tr>
      <w:tr w:rsidR="00E4281A" w14:paraId="2C34A4EE" w14:textId="77777777" w:rsidTr="005E5531">
        <w:trPr>
          <w:trHeight w:val="188"/>
          <w:jc w:val="center"/>
        </w:trPr>
        <w:tc>
          <w:tcPr>
            <w:tcW w:w="1241" w:type="dxa"/>
            <w:tcBorders>
              <w:left w:val="single" w:sz="1" w:space="0" w:color="000000"/>
            </w:tcBorders>
            <w:shd w:val="clear" w:color="auto" w:fill="auto"/>
            <w:vAlign w:val="center"/>
          </w:tcPr>
          <w:p w14:paraId="591EF103" w14:textId="77777777" w:rsidR="006527E6" w:rsidRDefault="006527E6" w:rsidP="00516D57">
            <w:pPr>
              <w:pStyle w:val="Contenutotabella"/>
              <w:snapToGrid w:val="0"/>
              <w:jc w:val="center"/>
            </w:pPr>
          </w:p>
        </w:tc>
        <w:tc>
          <w:tcPr>
            <w:tcW w:w="1133" w:type="dxa"/>
            <w:tcBorders>
              <w:left w:val="single" w:sz="1" w:space="0" w:color="000000"/>
            </w:tcBorders>
            <w:shd w:val="clear" w:color="auto" w:fill="auto"/>
            <w:vAlign w:val="center"/>
          </w:tcPr>
          <w:p w14:paraId="1310E0D3" w14:textId="77777777" w:rsidR="006527E6" w:rsidRDefault="006527E6" w:rsidP="00516D57">
            <w:pPr>
              <w:pStyle w:val="Contenutotabella"/>
              <w:jc w:val="center"/>
            </w:pPr>
            <w:r>
              <w:t>1</w:t>
            </w:r>
          </w:p>
        </w:tc>
        <w:tc>
          <w:tcPr>
            <w:tcW w:w="1179" w:type="dxa"/>
            <w:tcBorders>
              <w:left w:val="single" w:sz="1" w:space="0" w:color="000000"/>
            </w:tcBorders>
            <w:shd w:val="clear" w:color="auto" w:fill="auto"/>
            <w:vAlign w:val="center"/>
          </w:tcPr>
          <w:p w14:paraId="098DC53D" w14:textId="77777777" w:rsidR="006527E6" w:rsidRDefault="006527E6" w:rsidP="00516D57">
            <w:pPr>
              <w:pStyle w:val="Contenutotabella"/>
              <w:jc w:val="center"/>
            </w:pPr>
            <w:r>
              <w:t>1</w:t>
            </w:r>
          </w:p>
        </w:tc>
        <w:tc>
          <w:tcPr>
            <w:tcW w:w="1179" w:type="dxa"/>
            <w:tcBorders>
              <w:left w:val="single" w:sz="1" w:space="0" w:color="000000"/>
            </w:tcBorders>
            <w:shd w:val="clear" w:color="auto" w:fill="auto"/>
            <w:vAlign w:val="center"/>
          </w:tcPr>
          <w:p w14:paraId="1ED46CAF" w14:textId="77777777" w:rsidR="006527E6" w:rsidRDefault="006527E6" w:rsidP="00516D57">
            <w:pPr>
              <w:pStyle w:val="Contenutotabella"/>
              <w:jc w:val="center"/>
            </w:pPr>
            <w:r>
              <w:t>2</w:t>
            </w:r>
          </w:p>
        </w:tc>
        <w:tc>
          <w:tcPr>
            <w:tcW w:w="1179" w:type="dxa"/>
            <w:tcBorders>
              <w:left w:val="single" w:sz="1" w:space="0" w:color="000000"/>
            </w:tcBorders>
            <w:shd w:val="clear" w:color="auto" w:fill="auto"/>
            <w:vAlign w:val="center"/>
          </w:tcPr>
          <w:p w14:paraId="565A3FE7" w14:textId="77777777" w:rsidR="006527E6" w:rsidRDefault="006527E6" w:rsidP="00516D57">
            <w:pPr>
              <w:pStyle w:val="Contenutotabella"/>
              <w:jc w:val="center"/>
            </w:pPr>
            <w:r>
              <w:t>4</w:t>
            </w:r>
          </w:p>
        </w:tc>
        <w:tc>
          <w:tcPr>
            <w:tcW w:w="1179" w:type="dxa"/>
            <w:tcBorders>
              <w:left w:val="single" w:sz="1" w:space="0" w:color="000000"/>
            </w:tcBorders>
            <w:shd w:val="clear" w:color="auto" w:fill="auto"/>
            <w:vAlign w:val="center"/>
          </w:tcPr>
          <w:p w14:paraId="5F5261F3" w14:textId="77777777" w:rsidR="006527E6" w:rsidRDefault="006527E6" w:rsidP="00516D57">
            <w:pPr>
              <w:pStyle w:val="Contenutotabella"/>
              <w:jc w:val="center"/>
            </w:pPr>
            <w:r>
              <w:t>4</w:t>
            </w:r>
          </w:p>
        </w:tc>
        <w:tc>
          <w:tcPr>
            <w:tcW w:w="1179" w:type="dxa"/>
            <w:tcBorders>
              <w:left w:val="single" w:sz="1" w:space="0" w:color="000000"/>
            </w:tcBorders>
            <w:shd w:val="clear" w:color="auto" w:fill="auto"/>
            <w:vAlign w:val="center"/>
          </w:tcPr>
          <w:p w14:paraId="768489BB" w14:textId="77777777" w:rsidR="006527E6" w:rsidRDefault="006527E6" w:rsidP="00516D57">
            <w:pPr>
              <w:pStyle w:val="Contenutotabella"/>
              <w:snapToGrid w:val="0"/>
              <w:jc w:val="center"/>
            </w:pPr>
          </w:p>
        </w:tc>
        <w:tc>
          <w:tcPr>
            <w:tcW w:w="959" w:type="dxa"/>
            <w:tcBorders>
              <w:left w:val="single" w:sz="1" w:space="0" w:color="000000"/>
            </w:tcBorders>
            <w:shd w:val="clear" w:color="auto" w:fill="auto"/>
            <w:vAlign w:val="center"/>
          </w:tcPr>
          <w:p w14:paraId="55A4BEB2" w14:textId="77777777" w:rsidR="006527E6" w:rsidRDefault="006527E6" w:rsidP="00516D57">
            <w:pPr>
              <w:pStyle w:val="Contenutotabella"/>
              <w:snapToGrid w:val="0"/>
              <w:jc w:val="center"/>
              <w:rPr>
                <w:sz w:val="4"/>
                <w:szCs w:val="4"/>
              </w:rPr>
            </w:pPr>
          </w:p>
        </w:tc>
      </w:tr>
      <w:tr w:rsidR="00E4281A" w14:paraId="3F79AACD" w14:textId="77777777" w:rsidTr="005E5531">
        <w:trPr>
          <w:trHeight w:val="247"/>
          <w:jc w:val="center"/>
        </w:trPr>
        <w:tc>
          <w:tcPr>
            <w:tcW w:w="1241" w:type="dxa"/>
            <w:tcBorders>
              <w:left w:val="single" w:sz="1" w:space="0" w:color="000000"/>
            </w:tcBorders>
            <w:shd w:val="clear" w:color="auto" w:fill="auto"/>
            <w:vAlign w:val="center"/>
          </w:tcPr>
          <w:p w14:paraId="7AA8185F" w14:textId="77777777" w:rsidR="006527E6" w:rsidRDefault="006527E6" w:rsidP="00516D57">
            <w:pPr>
              <w:pStyle w:val="Contenutotabella"/>
              <w:jc w:val="center"/>
              <w:rPr>
                <w:color w:val="FF0000"/>
                <w:sz w:val="20"/>
                <w:szCs w:val="20"/>
              </w:rPr>
            </w:pPr>
            <w:r>
              <w:t>2h</w:t>
            </w:r>
          </w:p>
        </w:tc>
        <w:tc>
          <w:tcPr>
            <w:tcW w:w="1133" w:type="dxa"/>
            <w:tcBorders>
              <w:left w:val="single" w:sz="1" w:space="0" w:color="000000"/>
            </w:tcBorders>
            <w:shd w:val="clear" w:color="auto" w:fill="auto"/>
            <w:vAlign w:val="center"/>
          </w:tcPr>
          <w:p w14:paraId="1DBBF385" w14:textId="77777777" w:rsidR="006527E6" w:rsidRDefault="006527E6" w:rsidP="00516D57">
            <w:pPr>
              <w:pStyle w:val="Contenutotabella"/>
              <w:jc w:val="center"/>
              <w:rPr>
                <w:color w:val="FF0000"/>
                <w:sz w:val="20"/>
                <w:szCs w:val="20"/>
              </w:rPr>
            </w:pPr>
            <w:r>
              <w:rPr>
                <w:color w:val="FF0000"/>
                <w:sz w:val="20"/>
                <w:szCs w:val="20"/>
              </w:rPr>
              <w:t>2,29</w:t>
            </w:r>
          </w:p>
        </w:tc>
        <w:tc>
          <w:tcPr>
            <w:tcW w:w="1179" w:type="dxa"/>
            <w:tcBorders>
              <w:left w:val="single" w:sz="1" w:space="0" w:color="000000"/>
            </w:tcBorders>
            <w:shd w:val="clear" w:color="auto" w:fill="auto"/>
            <w:vAlign w:val="center"/>
          </w:tcPr>
          <w:p w14:paraId="4E79E44C" w14:textId="77777777" w:rsidR="006527E6" w:rsidRDefault="006527E6" w:rsidP="00516D57">
            <w:pPr>
              <w:pStyle w:val="Contenutotabella"/>
              <w:jc w:val="center"/>
              <w:rPr>
                <w:color w:val="FF0000"/>
                <w:sz w:val="20"/>
                <w:szCs w:val="20"/>
              </w:rPr>
            </w:pPr>
            <w:r>
              <w:rPr>
                <w:color w:val="FF0000"/>
                <w:sz w:val="20"/>
                <w:szCs w:val="20"/>
              </w:rPr>
              <w:t>2,00</w:t>
            </w:r>
          </w:p>
        </w:tc>
        <w:tc>
          <w:tcPr>
            <w:tcW w:w="1179" w:type="dxa"/>
            <w:tcBorders>
              <w:left w:val="single" w:sz="1" w:space="0" w:color="000000"/>
            </w:tcBorders>
            <w:shd w:val="clear" w:color="auto" w:fill="auto"/>
            <w:vAlign w:val="center"/>
          </w:tcPr>
          <w:p w14:paraId="35380D2E" w14:textId="77777777" w:rsidR="006527E6" w:rsidRDefault="006527E6" w:rsidP="00516D57">
            <w:pPr>
              <w:pStyle w:val="Contenutotabella"/>
              <w:jc w:val="center"/>
              <w:rPr>
                <w:color w:val="FF0000"/>
                <w:sz w:val="20"/>
                <w:szCs w:val="20"/>
              </w:rPr>
            </w:pPr>
            <w:r>
              <w:rPr>
                <w:color w:val="FF0000"/>
                <w:sz w:val="20"/>
                <w:szCs w:val="20"/>
              </w:rPr>
              <w:t>3,43</w:t>
            </w:r>
          </w:p>
        </w:tc>
        <w:tc>
          <w:tcPr>
            <w:tcW w:w="1179" w:type="dxa"/>
            <w:tcBorders>
              <w:left w:val="single" w:sz="1" w:space="0" w:color="000000"/>
            </w:tcBorders>
            <w:shd w:val="clear" w:color="auto" w:fill="auto"/>
            <w:vAlign w:val="center"/>
          </w:tcPr>
          <w:p w14:paraId="425E61D2" w14:textId="77777777" w:rsidR="006527E6" w:rsidRDefault="006527E6" w:rsidP="00516D57">
            <w:pPr>
              <w:pStyle w:val="Contenutotabella"/>
              <w:jc w:val="center"/>
              <w:rPr>
                <w:color w:val="FF0000"/>
                <w:sz w:val="20"/>
                <w:szCs w:val="20"/>
              </w:rPr>
            </w:pPr>
            <w:r>
              <w:rPr>
                <w:color w:val="FF0000"/>
                <w:sz w:val="20"/>
                <w:szCs w:val="20"/>
              </w:rPr>
              <w:t>2,00</w:t>
            </w:r>
          </w:p>
        </w:tc>
        <w:tc>
          <w:tcPr>
            <w:tcW w:w="1179" w:type="dxa"/>
            <w:tcBorders>
              <w:left w:val="single" w:sz="1" w:space="0" w:color="000000"/>
            </w:tcBorders>
            <w:shd w:val="clear" w:color="auto" w:fill="auto"/>
            <w:vAlign w:val="center"/>
          </w:tcPr>
          <w:p w14:paraId="39DB9366" w14:textId="77777777" w:rsidR="006527E6" w:rsidRDefault="006527E6" w:rsidP="00516D57">
            <w:pPr>
              <w:pStyle w:val="Contenutotabella"/>
              <w:jc w:val="center"/>
            </w:pPr>
            <w:r>
              <w:rPr>
                <w:color w:val="FF0000"/>
                <w:sz w:val="20"/>
                <w:szCs w:val="20"/>
              </w:rPr>
              <w:t>2,29</w:t>
            </w:r>
          </w:p>
        </w:tc>
        <w:tc>
          <w:tcPr>
            <w:tcW w:w="1179" w:type="dxa"/>
            <w:tcBorders>
              <w:left w:val="single" w:sz="1" w:space="0" w:color="000000"/>
            </w:tcBorders>
            <w:shd w:val="clear" w:color="auto" w:fill="auto"/>
            <w:vAlign w:val="center"/>
          </w:tcPr>
          <w:p w14:paraId="37B28F4A" w14:textId="77777777" w:rsidR="006527E6" w:rsidRDefault="006527E6" w:rsidP="00516D57">
            <w:pPr>
              <w:pStyle w:val="Contenutotabella"/>
              <w:jc w:val="center"/>
              <w:rPr>
                <w:sz w:val="4"/>
                <w:szCs w:val="4"/>
              </w:rPr>
            </w:pPr>
            <w:r>
              <w:t>12</w:t>
            </w:r>
          </w:p>
        </w:tc>
        <w:tc>
          <w:tcPr>
            <w:tcW w:w="959" w:type="dxa"/>
            <w:tcBorders>
              <w:left w:val="single" w:sz="1" w:space="0" w:color="000000"/>
            </w:tcBorders>
            <w:shd w:val="clear" w:color="auto" w:fill="auto"/>
            <w:vAlign w:val="center"/>
          </w:tcPr>
          <w:p w14:paraId="582FDE8D" w14:textId="77777777" w:rsidR="006527E6" w:rsidRDefault="006527E6" w:rsidP="00516D57">
            <w:pPr>
              <w:pStyle w:val="Contenutotabella"/>
              <w:snapToGrid w:val="0"/>
              <w:jc w:val="center"/>
              <w:rPr>
                <w:sz w:val="4"/>
                <w:szCs w:val="4"/>
              </w:rPr>
            </w:pPr>
          </w:p>
        </w:tc>
      </w:tr>
      <w:tr w:rsidR="00E4281A" w14:paraId="723DD51A" w14:textId="77777777" w:rsidTr="005E5531">
        <w:trPr>
          <w:trHeight w:val="188"/>
          <w:jc w:val="center"/>
        </w:trPr>
        <w:tc>
          <w:tcPr>
            <w:tcW w:w="1241" w:type="dxa"/>
            <w:tcBorders>
              <w:left w:val="single" w:sz="1" w:space="0" w:color="000000"/>
            </w:tcBorders>
            <w:shd w:val="clear" w:color="auto" w:fill="auto"/>
            <w:vAlign w:val="center"/>
          </w:tcPr>
          <w:p w14:paraId="399A63AC" w14:textId="77777777" w:rsidR="006527E6" w:rsidRDefault="006527E6" w:rsidP="00516D57">
            <w:pPr>
              <w:pStyle w:val="Contenutotabella"/>
              <w:snapToGrid w:val="0"/>
              <w:jc w:val="center"/>
            </w:pPr>
          </w:p>
        </w:tc>
        <w:tc>
          <w:tcPr>
            <w:tcW w:w="1133" w:type="dxa"/>
            <w:tcBorders>
              <w:left w:val="single" w:sz="1" w:space="0" w:color="000000"/>
            </w:tcBorders>
            <w:shd w:val="clear" w:color="auto" w:fill="auto"/>
            <w:vAlign w:val="center"/>
          </w:tcPr>
          <w:p w14:paraId="72EE9838" w14:textId="77777777" w:rsidR="006527E6" w:rsidRDefault="006527E6" w:rsidP="00516D57">
            <w:pPr>
              <w:pStyle w:val="Contenutotabella"/>
              <w:jc w:val="center"/>
              <w:rPr>
                <w:sz w:val="20"/>
                <w:szCs w:val="20"/>
              </w:rPr>
            </w:pPr>
            <w:r>
              <w:rPr>
                <w:sz w:val="20"/>
                <w:szCs w:val="20"/>
              </w:rPr>
              <w:t>0,72</w:t>
            </w:r>
          </w:p>
        </w:tc>
        <w:tc>
          <w:tcPr>
            <w:tcW w:w="1179" w:type="dxa"/>
            <w:tcBorders>
              <w:left w:val="single" w:sz="1" w:space="0" w:color="000000"/>
            </w:tcBorders>
            <w:shd w:val="clear" w:color="auto" w:fill="auto"/>
            <w:vAlign w:val="center"/>
          </w:tcPr>
          <w:p w14:paraId="46529B46" w14:textId="77777777" w:rsidR="006527E6" w:rsidRDefault="006527E6" w:rsidP="00516D57">
            <w:pPr>
              <w:pStyle w:val="Contenutotabella"/>
              <w:jc w:val="center"/>
              <w:rPr>
                <w:sz w:val="20"/>
                <w:szCs w:val="20"/>
              </w:rPr>
            </w:pPr>
            <w:r>
              <w:rPr>
                <w:sz w:val="20"/>
                <w:szCs w:val="20"/>
              </w:rPr>
              <w:t>0,50</w:t>
            </w:r>
          </w:p>
        </w:tc>
        <w:tc>
          <w:tcPr>
            <w:tcW w:w="1179" w:type="dxa"/>
            <w:tcBorders>
              <w:left w:val="single" w:sz="1" w:space="0" w:color="000000"/>
            </w:tcBorders>
            <w:shd w:val="clear" w:color="auto" w:fill="auto"/>
            <w:vAlign w:val="center"/>
          </w:tcPr>
          <w:p w14:paraId="6A1B9AE1" w14:textId="77777777" w:rsidR="006527E6" w:rsidRDefault="006527E6" w:rsidP="00516D57">
            <w:pPr>
              <w:pStyle w:val="Contenutotabella"/>
              <w:jc w:val="center"/>
              <w:rPr>
                <w:sz w:val="20"/>
                <w:szCs w:val="20"/>
              </w:rPr>
            </w:pPr>
            <w:r>
              <w:rPr>
                <w:sz w:val="20"/>
                <w:szCs w:val="20"/>
              </w:rPr>
              <w:t>0,60</w:t>
            </w:r>
          </w:p>
        </w:tc>
        <w:tc>
          <w:tcPr>
            <w:tcW w:w="1179" w:type="dxa"/>
            <w:tcBorders>
              <w:left w:val="single" w:sz="1" w:space="0" w:color="000000"/>
            </w:tcBorders>
            <w:shd w:val="clear" w:color="auto" w:fill="auto"/>
            <w:vAlign w:val="center"/>
          </w:tcPr>
          <w:p w14:paraId="40118A65" w14:textId="77777777" w:rsidR="006527E6" w:rsidRDefault="006527E6" w:rsidP="00516D57">
            <w:pPr>
              <w:pStyle w:val="Contenutotabella"/>
              <w:jc w:val="center"/>
              <w:rPr>
                <w:sz w:val="20"/>
                <w:szCs w:val="20"/>
              </w:rPr>
            </w:pPr>
            <w:r>
              <w:rPr>
                <w:sz w:val="20"/>
                <w:szCs w:val="20"/>
              </w:rPr>
              <w:t>2,00</w:t>
            </w:r>
          </w:p>
        </w:tc>
        <w:tc>
          <w:tcPr>
            <w:tcW w:w="1179" w:type="dxa"/>
            <w:tcBorders>
              <w:left w:val="single" w:sz="1" w:space="0" w:color="000000"/>
            </w:tcBorders>
            <w:shd w:val="clear" w:color="auto" w:fill="auto"/>
            <w:vAlign w:val="center"/>
          </w:tcPr>
          <w:p w14:paraId="7BF72AAA" w14:textId="77777777" w:rsidR="006527E6" w:rsidRDefault="006527E6" w:rsidP="00516D57">
            <w:pPr>
              <w:pStyle w:val="Contenutotabella"/>
              <w:jc w:val="center"/>
            </w:pPr>
            <w:r>
              <w:rPr>
                <w:sz w:val="20"/>
                <w:szCs w:val="20"/>
              </w:rPr>
              <w:t>1,29</w:t>
            </w:r>
          </w:p>
        </w:tc>
        <w:tc>
          <w:tcPr>
            <w:tcW w:w="1179" w:type="dxa"/>
            <w:tcBorders>
              <w:left w:val="single" w:sz="1" w:space="0" w:color="000000"/>
            </w:tcBorders>
            <w:shd w:val="clear" w:color="auto" w:fill="auto"/>
            <w:vAlign w:val="center"/>
          </w:tcPr>
          <w:p w14:paraId="542CC420" w14:textId="77777777" w:rsidR="006527E6" w:rsidRDefault="006527E6" w:rsidP="00516D57">
            <w:pPr>
              <w:pStyle w:val="Contenutotabella"/>
              <w:snapToGrid w:val="0"/>
              <w:jc w:val="center"/>
            </w:pPr>
          </w:p>
        </w:tc>
        <w:tc>
          <w:tcPr>
            <w:tcW w:w="959" w:type="dxa"/>
            <w:tcBorders>
              <w:left w:val="single" w:sz="1" w:space="0" w:color="000000"/>
            </w:tcBorders>
            <w:shd w:val="clear" w:color="auto" w:fill="auto"/>
            <w:vAlign w:val="center"/>
          </w:tcPr>
          <w:p w14:paraId="546CEFF1" w14:textId="77777777" w:rsidR="006527E6" w:rsidRDefault="006527E6" w:rsidP="00516D57">
            <w:pPr>
              <w:pStyle w:val="Contenutotabella"/>
              <w:snapToGrid w:val="0"/>
              <w:jc w:val="center"/>
              <w:rPr>
                <w:sz w:val="4"/>
                <w:szCs w:val="4"/>
              </w:rPr>
            </w:pPr>
          </w:p>
        </w:tc>
      </w:tr>
      <w:tr w:rsidR="00E4281A" w14:paraId="3A986C69" w14:textId="77777777" w:rsidTr="005E5531">
        <w:trPr>
          <w:trHeight w:val="188"/>
          <w:jc w:val="center"/>
        </w:trPr>
        <w:tc>
          <w:tcPr>
            <w:tcW w:w="1241" w:type="dxa"/>
            <w:tcBorders>
              <w:top w:val="single" w:sz="1" w:space="0" w:color="000000"/>
              <w:left w:val="single" w:sz="1" w:space="0" w:color="000000"/>
            </w:tcBorders>
            <w:shd w:val="clear" w:color="auto" w:fill="auto"/>
            <w:vAlign w:val="center"/>
          </w:tcPr>
          <w:p w14:paraId="49253D82" w14:textId="77777777" w:rsidR="006527E6" w:rsidRDefault="006527E6" w:rsidP="00516D57">
            <w:pPr>
              <w:pStyle w:val="Contenutotabella"/>
              <w:snapToGrid w:val="0"/>
              <w:jc w:val="center"/>
            </w:pPr>
          </w:p>
        </w:tc>
        <w:tc>
          <w:tcPr>
            <w:tcW w:w="1133" w:type="dxa"/>
            <w:tcBorders>
              <w:top w:val="single" w:sz="1" w:space="0" w:color="000000"/>
              <w:left w:val="single" w:sz="1" w:space="0" w:color="000000"/>
            </w:tcBorders>
            <w:shd w:val="clear" w:color="auto" w:fill="auto"/>
            <w:vAlign w:val="center"/>
          </w:tcPr>
          <w:p w14:paraId="34B56FD5" w14:textId="77777777" w:rsidR="006527E6" w:rsidRDefault="006527E6" w:rsidP="00516D57">
            <w:pPr>
              <w:pStyle w:val="Contenutotabella"/>
              <w:jc w:val="center"/>
            </w:pPr>
            <w:r>
              <w:t>5</w:t>
            </w:r>
          </w:p>
        </w:tc>
        <w:tc>
          <w:tcPr>
            <w:tcW w:w="1179" w:type="dxa"/>
            <w:tcBorders>
              <w:top w:val="single" w:sz="1" w:space="0" w:color="000000"/>
              <w:left w:val="single" w:sz="1" w:space="0" w:color="000000"/>
            </w:tcBorders>
            <w:shd w:val="clear" w:color="auto" w:fill="auto"/>
            <w:vAlign w:val="center"/>
          </w:tcPr>
          <w:p w14:paraId="2F8FFC6C" w14:textId="77777777" w:rsidR="006527E6" w:rsidRDefault="006527E6" w:rsidP="00516D57">
            <w:pPr>
              <w:pStyle w:val="Contenutotabella"/>
              <w:jc w:val="center"/>
            </w:pPr>
            <w:r>
              <w:t>5</w:t>
            </w:r>
          </w:p>
        </w:tc>
        <w:tc>
          <w:tcPr>
            <w:tcW w:w="1179" w:type="dxa"/>
            <w:tcBorders>
              <w:top w:val="single" w:sz="1" w:space="0" w:color="000000"/>
              <w:left w:val="single" w:sz="1" w:space="0" w:color="000000"/>
            </w:tcBorders>
            <w:shd w:val="clear" w:color="auto" w:fill="auto"/>
            <w:vAlign w:val="center"/>
          </w:tcPr>
          <w:p w14:paraId="41D37DFF" w14:textId="77777777" w:rsidR="006527E6" w:rsidRDefault="006527E6" w:rsidP="00516D57">
            <w:pPr>
              <w:pStyle w:val="Contenutotabella"/>
              <w:jc w:val="center"/>
            </w:pPr>
            <w:r>
              <w:t>7</w:t>
            </w:r>
          </w:p>
        </w:tc>
        <w:tc>
          <w:tcPr>
            <w:tcW w:w="1179" w:type="dxa"/>
            <w:tcBorders>
              <w:top w:val="single" w:sz="1" w:space="0" w:color="000000"/>
              <w:left w:val="single" w:sz="1" w:space="0" w:color="000000"/>
            </w:tcBorders>
            <w:shd w:val="clear" w:color="auto" w:fill="auto"/>
            <w:vAlign w:val="center"/>
          </w:tcPr>
          <w:p w14:paraId="69957368" w14:textId="77777777" w:rsidR="006527E6" w:rsidRDefault="006527E6" w:rsidP="00516D57">
            <w:pPr>
              <w:pStyle w:val="Contenutotabella"/>
              <w:jc w:val="center"/>
            </w:pPr>
            <w:r>
              <w:t>1</w:t>
            </w:r>
          </w:p>
        </w:tc>
        <w:tc>
          <w:tcPr>
            <w:tcW w:w="1179" w:type="dxa"/>
            <w:tcBorders>
              <w:top w:val="single" w:sz="1" w:space="0" w:color="000000"/>
              <w:left w:val="single" w:sz="1" w:space="0" w:color="000000"/>
            </w:tcBorders>
            <w:shd w:val="clear" w:color="auto" w:fill="auto"/>
            <w:vAlign w:val="center"/>
          </w:tcPr>
          <w:p w14:paraId="25793978" w14:textId="77777777" w:rsidR="006527E6" w:rsidRDefault="006527E6" w:rsidP="00516D57">
            <w:pPr>
              <w:pStyle w:val="Contenutotabella"/>
              <w:jc w:val="center"/>
            </w:pPr>
            <w:r>
              <w:t>0</w:t>
            </w:r>
          </w:p>
        </w:tc>
        <w:tc>
          <w:tcPr>
            <w:tcW w:w="1179" w:type="dxa"/>
            <w:tcBorders>
              <w:top w:val="single" w:sz="1" w:space="0" w:color="000000"/>
              <w:left w:val="single" w:sz="1" w:space="0" w:color="000000"/>
            </w:tcBorders>
            <w:shd w:val="clear" w:color="auto" w:fill="auto"/>
            <w:vAlign w:val="center"/>
          </w:tcPr>
          <w:p w14:paraId="369E7E85" w14:textId="77777777" w:rsidR="006527E6" w:rsidRDefault="006527E6" w:rsidP="00516D57">
            <w:pPr>
              <w:pStyle w:val="Contenutotabella"/>
              <w:snapToGrid w:val="0"/>
              <w:jc w:val="center"/>
            </w:pPr>
          </w:p>
        </w:tc>
        <w:tc>
          <w:tcPr>
            <w:tcW w:w="959" w:type="dxa"/>
            <w:tcBorders>
              <w:left w:val="single" w:sz="1" w:space="0" w:color="000000"/>
            </w:tcBorders>
            <w:shd w:val="clear" w:color="auto" w:fill="auto"/>
            <w:vAlign w:val="center"/>
          </w:tcPr>
          <w:p w14:paraId="79688A8E" w14:textId="77777777" w:rsidR="006527E6" w:rsidRDefault="006527E6" w:rsidP="00516D57">
            <w:pPr>
              <w:pStyle w:val="Contenutotabella"/>
              <w:snapToGrid w:val="0"/>
              <w:jc w:val="center"/>
              <w:rPr>
                <w:sz w:val="4"/>
                <w:szCs w:val="4"/>
              </w:rPr>
            </w:pPr>
          </w:p>
        </w:tc>
      </w:tr>
      <w:tr w:rsidR="00E4281A" w14:paraId="3E4EAC8B" w14:textId="77777777" w:rsidTr="005E5531">
        <w:trPr>
          <w:trHeight w:val="247"/>
          <w:jc w:val="center"/>
        </w:trPr>
        <w:tc>
          <w:tcPr>
            <w:tcW w:w="1241" w:type="dxa"/>
            <w:tcBorders>
              <w:left w:val="single" w:sz="1" w:space="0" w:color="000000"/>
            </w:tcBorders>
            <w:shd w:val="clear" w:color="auto" w:fill="auto"/>
            <w:vAlign w:val="center"/>
          </w:tcPr>
          <w:p w14:paraId="0483D7AF" w14:textId="77777777" w:rsidR="006527E6" w:rsidRDefault="006527E6" w:rsidP="00516D57">
            <w:pPr>
              <w:pStyle w:val="Contenutotabella"/>
              <w:jc w:val="center"/>
              <w:rPr>
                <w:color w:val="FF0000"/>
                <w:sz w:val="20"/>
                <w:szCs w:val="20"/>
              </w:rPr>
            </w:pPr>
            <w:r>
              <w:t>Da 2 a 4h</w:t>
            </w:r>
          </w:p>
        </w:tc>
        <w:tc>
          <w:tcPr>
            <w:tcW w:w="1133" w:type="dxa"/>
            <w:tcBorders>
              <w:left w:val="single" w:sz="1" w:space="0" w:color="000000"/>
            </w:tcBorders>
            <w:shd w:val="clear" w:color="auto" w:fill="auto"/>
            <w:vAlign w:val="center"/>
          </w:tcPr>
          <w:p w14:paraId="50F5F864" w14:textId="77777777" w:rsidR="006527E6" w:rsidRDefault="006527E6" w:rsidP="00516D57">
            <w:pPr>
              <w:pStyle w:val="Contenutotabella"/>
              <w:jc w:val="center"/>
              <w:rPr>
                <w:color w:val="FF0000"/>
                <w:sz w:val="20"/>
                <w:szCs w:val="20"/>
              </w:rPr>
            </w:pPr>
            <w:r>
              <w:rPr>
                <w:color w:val="FF0000"/>
                <w:sz w:val="20"/>
                <w:szCs w:val="20"/>
              </w:rPr>
              <w:t>3,43</w:t>
            </w:r>
          </w:p>
        </w:tc>
        <w:tc>
          <w:tcPr>
            <w:tcW w:w="1179" w:type="dxa"/>
            <w:tcBorders>
              <w:left w:val="single" w:sz="1" w:space="0" w:color="000000"/>
            </w:tcBorders>
            <w:shd w:val="clear" w:color="auto" w:fill="auto"/>
            <w:vAlign w:val="center"/>
          </w:tcPr>
          <w:p w14:paraId="0746E76D" w14:textId="77777777" w:rsidR="006527E6" w:rsidRDefault="006527E6" w:rsidP="00516D57">
            <w:pPr>
              <w:pStyle w:val="Contenutotabella"/>
              <w:jc w:val="center"/>
              <w:rPr>
                <w:color w:val="FF0000"/>
                <w:sz w:val="20"/>
                <w:szCs w:val="20"/>
              </w:rPr>
            </w:pPr>
            <w:r>
              <w:rPr>
                <w:color w:val="FF0000"/>
                <w:sz w:val="20"/>
                <w:szCs w:val="20"/>
              </w:rPr>
              <w:t>3,00</w:t>
            </w:r>
          </w:p>
        </w:tc>
        <w:tc>
          <w:tcPr>
            <w:tcW w:w="1179" w:type="dxa"/>
            <w:tcBorders>
              <w:left w:val="single" w:sz="1" w:space="0" w:color="000000"/>
            </w:tcBorders>
            <w:shd w:val="clear" w:color="auto" w:fill="auto"/>
            <w:vAlign w:val="center"/>
          </w:tcPr>
          <w:p w14:paraId="462904EF" w14:textId="77777777" w:rsidR="006527E6" w:rsidRDefault="006527E6" w:rsidP="00516D57">
            <w:pPr>
              <w:pStyle w:val="Contenutotabella"/>
              <w:jc w:val="center"/>
              <w:rPr>
                <w:color w:val="FF0000"/>
                <w:sz w:val="20"/>
                <w:szCs w:val="20"/>
              </w:rPr>
            </w:pPr>
            <w:r>
              <w:rPr>
                <w:color w:val="FF0000"/>
                <w:sz w:val="20"/>
                <w:szCs w:val="20"/>
              </w:rPr>
              <w:t>5,14</w:t>
            </w:r>
          </w:p>
        </w:tc>
        <w:tc>
          <w:tcPr>
            <w:tcW w:w="1179" w:type="dxa"/>
            <w:tcBorders>
              <w:left w:val="single" w:sz="1" w:space="0" w:color="000000"/>
            </w:tcBorders>
            <w:shd w:val="clear" w:color="auto" w:fill="auto"/>
            <w:vAlign w:val="center"/>
          </w:tcPr>
          <w:p w14:paraId="2EAF117A" w14:textId="77777777" w:rsidR="006527E6" w:rsidRDefault="006527E6" w:rsidP="00516D57">
            <w:pPr>
              <w:pStyle w:val="Contenutotabella"/>
              <w:jc w:val="center"/>
              <w:rPr>
                <w:color w:val="FF0000"/>
                <w:sz w:val="20"/>
                <w:szCs w:val="20"/>
              </w:rPr>
            </w:pPr>
            <w:r>
              <w:rPr>
                <w:color w:val="FF0000"/>
                <w:sz w:val="20"/>
                <w:szCs w:val="20"/>
              </w:rPr>
              <w:t>3,00</w:t>
            </w:r>
          </w:p>
        </w:tc>
        <w:tc>
          <w:tcPr>
            <w:tcW w:w="1179" w:type="dxa"/>
            <w:tcBorders>
              <w:left w:val="single" w:sz="1" w:space="0" w:color="000000"/>
            </w:tcBorders>
            <w:shd w:val="clear" w:color="auto" w:fill="auto"/>
            <w:vAlign w:val="center"/>
          </w:tcPr>
          <w:p w14:paraId="0D3E4832" w14:textId="77777777" w:rsidR="006527E6" w:rsidRDefault="006527E6" w:rsidP="00516D57">
            <w:pPr>
              <w:pStyle w:val="Contenutotabella"/>
              <w:jc w:val="center"/>
            </w:pPr>
            <w:r>
              <w:rPr>
                <w:color w:val="FF0000"/>
                <w:sz w:val="20"/>
                <w:szCs w:val="20"/>
              </w:rPr>
              <w:t>3,43</w:t>
            </w:r>
          </w:p>
        </w:tc>
        <w:tc>
          <w:tcPr>
            <w:tcW w:w="1179" w:type="dxa"/>
            <w:tcBorders>
              <w:left w:val="single" w:sz="1" w:space="0" w:color="000000"/>
            </w:tcBorders>
            <w:shd w:val="clear" w:color="auto" w:fill="auto"/>
            <w:vAlign w:val="center"/>
          </w:tcPr>
          <w:p w14:paraId="29645598" w14:textId="77777777" w:rsidR="006527E6" w:rsidRDefault="006527E6" w:rsidP="00516D57">
            <w:pPr>
              <w:pStyle w:val="Contenutotabella"/>
              <w:jc w:val="center"/>
              <w:rPr>
                <w:sz w:val="4"/>
                <w:szCs w:val="4"/>
              </w:rPr>
            </w:pPr>
            <w:r>
              <w:t>18</w:t>
            </w:r>
          </w:p>
        </w:tc>
        <w:tc>
          <w:tcPr>
            <w:tcW w:w="959" w:type="dxa"/>
            <w:tcBorders>
              <w:left w:val="single" w:sz="1" w:space="0" w:color="000000"/>
            </w:tcBorders>
            <w:shd w:val="clear" w:color="auto" w:fill="auto"/>
            <w:vAlign w:val="center"/>
          </w:tcPr>
          <w:p w14:paraId="0934813D" w14:textId="77777777" w:rsidR="006527E6" w:rsidRDefault="006527E6" w:rsidP="00516D57">
            <w:pPr>
              <w:pStyle w:val="Contenutotabella"/>
              <w:snapToGrid w:val="0"/>
              <w:jc w:val="center"/>
              <w:rPr>
                <w:sz w:val="4"/>
                <w:szCs w:val="4"/>
              </w:rPr>
            </w:pPr>
          </w:p>
        </w:tc>
      </w:tr>
      <w:tr w:rsidR="00E4281A" w14:paraId="3868CD14" w14:textId="77777777" w:rsidTr="005E5531">
        <w:trPr>
          <w:trHeight w:val="188"/>
          <w:jc w:val="center"/>
        </w:trPr>
        <w:tc>
          <w:tcPr>
            <w:tcW w:w="1241" w:type="dxa"/>
            <w:tcBorders>
              <w:left w:val="single" w:sz="1" w:space="0" w:color="000000"/>
              <w:bottom w:val="single" w:sz="1" w:space="0" w:color="000000"/>
            </w:tcBorders>
            <w:shd w:val="clear" w:color="auto" w:fill="auto"/>
            <w:vAlign w:val="center"/>
          </w:tcPr>
          <w:p w14:paraId="6B3E30DA" w14:textId="77777777" w:rsidR="006527E6" w:rsidRDefault="006527E6" w:rsidP="00516D57">
            <w:pPr>
              <w:pStyle w:val="Contenutotabella"/>
              <w:snapToGrid w:val="0"/>
              <w:jc w:val="center"/>
            </w:pPr>
          </w:p>
        </w:tc>
        <w:tc>
          <w:tcPr>
            <w:tcW w:w="1133" w:type="dxa"/>
            <w:tcBorders>
              <w:left w:val="single" w:sz="1" w:space="0" w:color="000000"/>
              <w:bottom w:val="single" w:sz="1" w:space="0" w:color="000000"/>
            </w:tcBorders>
            <w:shd w:val="clear" w:color="auto" w:fill="auto"/>
            <w:vAlign w:val="center"/>
          </w:tcPr>
          <w:p w14:paraId="4BE50BAA" w14:textId="77777777" w:rsidR="006527E6" w:rsidRDefault="006527E6" w:rsidP="00516D57">
            <w:pPr>
              <w:pStyle w:val="Contenutotabella"/>
              <w:jc w:val="center"/>
              <w:rPr>
                <w:sz w:val="20"/>
                <w:szCs w:val="20"/>
              </w:rPr>
            </w:pPr>
            <w:r>
              <w:rPr>
                <w:sz w:val="20"/>
                <w:szCs w:val="20"/>
              </w:rPr>
              <w:t>0,72</w:t>
            </w:r>
          </w:p>
        </w:tc>
        <w:tc>
          <w:tcPr>
            <w:tcW w:w="1179" w:type="dxa"/>
            <w:tcBorders>
              <w:left w:val="single" w:sz="1" w:space="0" w:color="000000"/>
              <w:bottom w:val="single" w:sz="1" w:space="0" w:color="000000"/>
            </w:tcBorders>
            <w:shd w:val="clear" w:color="auto" w:fill="auto"/>
            <w:vAlign w:val="center"/>
          </w:tcPr>
          <w:p w14:paraId="2CFD44F6" w14:textId="77777777" w:rsidR="006527E6" w:rsidRDefault="006527E6" w:rsidP="00516D57">
            <w:pPr>
              <w:pStyle w:val="Contenutotabella"/>
              <w:jc w:val="center"/>
              <w:rPr>
                <w:sz w:val="20"/>
                <w:szCs w:val="20"/>
              </w:rPr>
            </w:pPr>
            <w:r>
              <w:rPr>
                <w:sz w:val="20"/>
                <w:szCs w:val="20"/>
              </w:rPr>
              <w:t>1,33</w:t>
            </w:r>
          </w:p>
        </w:tc>
        <w:tc>
          <w:tcPr>
            <w:tcW w:w="1179" w:type="dxa"/>
            <w:tcBorders>
              <w:left w:val="single" w:sz="1" w:space="0" w:color="000000"/>
              <w:bottom w:val="single" w:sz="1" w:space="0" w:color="000000"/>
            </w:tcBorders>
            <w:shd w:val="clear" w:color="auto" w:fill="auto"/>
            <w:vAlign w:val="center"/>
          </w:tcPr>
          <w:p w14:paraId="0B4B60CB" w14:textId="77777777" w:rsidR="006527E6" w:rsidRDefault="006527E6" w:rsidP="00516D57">
            <w:pPr>
              <w:pStyle w:val="Contenutotabella"/>
              <w:jc w:val="center"/>
              <w:rPr>
                <w:sz w:val="20"/>
                <w:szCs w:val="20"/>
              </w:rPr>
            </w:pPr>
            <w:r>
              <w:rPr>
                <w:sz w:val="20"/>
                <w:szCs w:val="20"/>
              </w:rPr>
              <w:t>0,67</w:t>
            </w:r>
          </w:p>
        </w:tc>
        <w:tc>
          <w:tcPr>
            <w:tcW w:w="1179" w:type="dxa"/>
            <w:tcBorders>
              <w:left w:val="single" w:sz="1" w:space="0" w:color="000000"/>
              <w:bottom w:val="single" w:sz="1" w:space="0" w:color="000000"/>
            </w:tcBorders>
            <w:shd w:val="clear" w:color="auto" w:fill="auto"/>
            <w:vAlign w:val="center"/>
          </w:tcPr>
          <w:p w14:paraId="65CD13E6" w14:textId="77777777" w:rsidR="006527E6" w:rsidRDefault="006527E6" w:rsidP="00516D57">
            <w:pPr>
              <w:pStyle w:val="Contenutotabella"/>
              <w:jc w:val="center"/>
              <w:rPr>
                <w:sz w:val="20"/>
                <w:szCs w:val="20"/>
              </w:rPr>
            </w:pPr>
            <w:r>
              <w:rPr>
                <w:sz w:val="20"/>
                <w:szCs w:val="20"/>
              </w:rPr>
              <w:t>1,33</w:t>
            </w:r>
          </w:p>
        </w:tc>
        <w:tc>
          <w:tcPr>
            <w:tcW w:w="1179" w:type="dxa"/>
            <w:tcBorders>
              <w:left w:val="single" w:sz="1" w:space="0" w:color="000000"/>
              <w:bottom w:val="single" w:sz="1" w:space="0" w:color="000000"/>
            </w:tcBorders>
            <w:shd w:val="clear" w:color="auto" w:fill="auto"/>
            <w:vAlign w:val="center"/>
          </w:tcPr>
          <w:p w14:paraId="07815BB0" w14:textId="77777777" w:rsidR="006527E6" w:rsidRDefault="006527E6" w:rsidP="00516D57">
            <w:pPr>
              <w:pStyle w:val="Contenutotabella"/>
              <w:jc w:val="center"/>
            </w:pPr>
            <w:r>
              <w:rPr>
                <w:sz w:val="20"/>
                <w:szCs w:val="20"/>
              </w:rPr>
              <w:t>3,43</w:t>
            </w:r>
          </w:p>
        </w:tc>
        <w:tc>
          <w:tcPr>
            <w:tcW w:w="1179" w:type="dxa"/>
            <w:tcBorders>
              <w:left w:val="single" w:sz="1" w:space="0" w:color="000000"/>
              <w:bottom w:val="single" w:sz="1" w:space="0" w:color="000000"/>
            </w:tcBorders>
            <w:shd w:val="clear" w:color="auto" w:fill="auto"/>
            <w:vAlign w:val="center"/>
          </w:tcPr>
          <w:p w14:paraId="08A72F74" w14:textId="77777777" w:rsidR="006527E6" w:rsidRDefault="006527E6" w:rsidP="00516D57">
            <w:pPr>
              <w:pStyle w:val="Contenutotabella"/>
              <w:snapToGrid w:val="0"/>
              <w:jc w:val="center"/>
            </w:pPr>
          </w:p>
        </w:tc>
        <w:tc>
          <w:tcPr>
            <w:tcW w:w="959" w:type="dxa"/>
            <w:tcBorders>
              <w:left w:val="single" w:sz="1" w:space="0" w:color="000000"/>
            </w:tcBorders>
            <w:shd w:val="clear" w:color="auto" w:fill="auto"/>
            <w:vAlign w:val="center"/>
          </w:tcPr>
          <w:p w14:paraId="10D437AE" w14:textId="77777777" w:rsidR="006527E6" w:rsidRDefault="006527E6" w:rsidP="00516D57">
            <w:pPr>
              <w:pStyle w:val="Contenutotabella"/>
              <w:snapToGrid w:val="0"/>
              <w:jc w:val="center"/>
              <w:rPr>
                <w:sz w:val="4"/>
                <w:szCs w:val="4"/>
              </w:rPr>
            </w:pPr>
          </w:p>
        </w:tc>
      </w:tr>
      <w:tr w:rsidR="00E4281A" w14:paraId="7D56CFDF" w14:textId="77777777" w:rsidTr="005E5531">
        <w:trPr>
          <w:trHeight w:val="188"/>
          <w:jc w:val="center"/>
        </w:trPr>
        <w:tc>
          <w:tcPr>
            <w:tcW w:w="1241" w:type="dxa"/>
            <w:tcBorders>
              <w:left w:val="single" w:sz="1" w:space="0" w:color="000000"/>
            </w:tcBorders>
            <w:shd w:val="clear" w:color="auto" w:fill="auto"/>
            <w:vAlign w:val="center"/>
          </w:tcPr>
          <w:p w14:paraId="27903AF4" w14:textId="77777777" w:rsidR="006527E6" w:rsidRDefault="006527E6" w:rsidP="00516D57">
            <w:pPr>
              <w:pStyle w:val="Contenutotabella"/>
              <w:snapToGrid w:val="0"/>
              <w:jc w:val="center"/>
            </w:pPr>
          </w:p>
        </w:tc>
        <w:tc>
          <w:tcPr>
            <w:tcW w:w="1133" w:type="dxa"/>
            <w:tcBorders>
              <w:left w:val="single" w:sz="1" w:space="0" w:color="000000"/>
            </w:tcBorders>
            <w:shd w:val="clear" w:color="auto" w:fill="auto"/>
            <w:vAlign w:val="center"/>
          </w:tcPr>
          <w:p w14:paraId="63326F71" w14:textId="77777777" w:rsidR="006527E6" w:rsidRDefault="006527E6" w:rsidP="00516D57">
            <w:pPr>
              <w:pStyle w:val="Contenutotabella"/>
              <w:jc w:val="center"/>
            </w:pPr>
            <w:r>
              <w:t>1</w:t>
            </w:r>
          </w:p>
        </w:tc>
        <w:tc>
          <w:tcPr>
            <w:tcW w:w="1179" w:type="dxa"/>
            <w:tcBorders>
              <w:left w:val="single" w:sz="1" w:space="0" w:color="000000"/>
            </w:tcBorders>
            <w:shd w:val="clear" w:color="auto" w:fill="auto"/>
            <w:vAlign w:val="center"/>
          </w:tcPr>
          <w:p w14:paraId="20EA22DC" w14:textId="77777777" w:rsidR="006527E6" w:rsidRDefault="006527E6" w:rsidP="00516D57">
            <w:pPr>
              <w:pStyle w:val="Contenutotabella"/>
              <w:jc w:val="center"/>
            </w:pPr>
            <w:r>
              <w:t>1</w:t>
            </w:r>
          </w:p>
        </w:tc>
        <w:tc>
          <w:tcPr>
            <w:tcW w:w="1179" w:type="dxa"/>
            <w:tcBorders>
              <w:left w:val="single" w:sz="1" w:space="0" w:color="000000"/>
            </w:tcBorders>
            <w:shd w:val="clear" w:color="auto" w:fill="auto"/>
            <w:vAlign w:val="center"/>
          </w:tcPr>
          <w:p w14:paraId="51481F79" w14:textId="77777777" w:rsidR="006527E6" w:rsidRDefault="006527E6" w:rsidP="00516D57">
            <w:pPr>
              <w:pStyle w:val="Contenutotabella"/>
              <w:jc w:val="center"/>
            </w:pPr>
            <w:r>
              <w:t>2</w:t>
            </w:r>
          </w:p>
        </w:tc>
        <w:tc>
          <w:tcPr>
            <w:tcW w:w="1179" w:type="dxa"/>
            <w:tcBorders>
              <w:left w:val="single" w:sz="1" w:space="0" w:color="000000"/>
            </w:tcBorders>
            <w:shd w:val="clear" w:color="auto" w:fill="auto"/>
            <w:vAlign w:val="center"/>
          </w:tcPr>
          <w:p w14:paraId="56EC3EB8" w14:textId="77777777" w:rsidR="006527E6" w:rsidRDefault="006527E6" w:rsidP="00516D57">
            <w:pPr>
              <w:pStyle w:val="Contenutotabella"/>
              <w:jc w:val="center"/>
            </w:pPr>
            <w:r>
              <w:t>0</w:t>
            </w:r>
          </w:p>
        </w:tc>
        <w:tc>
          <w:tcPr>
            <w:tcW w:w="1179" w:type="dxa"/>
            <w:tcBorders>
              <w:left w:val="single" w:sz="1" w:space="0" w:color="000000"/>
            </w:tcBorders>
            <w:shd w:val="clear" w:color="auto" w:fill="auto"/>
            <w:vAlign w:val="center"/>
          </w:tcPr>
          <w:p w14:paraId="402F09E9" w14:textId="77777777" w:rsidR="006527E6" w:rsidRDefault="006527E6" w:rsidP="00516D57">
            <w:pPr>
              <w:pStyle w:val="Contenutotabella"/>
              <w:jc w:val="center"/>
            </w:pPr>
            <w:r>
              <w:t>0</w:t>
            </w:r>
          </w:p>
        </w:tc>
        <w:tc>
          <w:tcPr>
            <w:tcW w:w="1179" w:type="dxa"/>
            <w:tcBorders>
              <w:left w:val="single" w:sz="1" w:space="0" w:color="000000"/>
            </w:tcBorders>
            <w:shd w:val="clear" w:color="auto" w:fill="auto"/>
            <w:vAlign w:val="center"/>
          </w:tcPr>
          <w:p w14:paraId="679C0D27" w14:textId="77777777" w:rsidR="006527E6" w:rsidRDefault="006527E6" w:rsidP="00516D57">
            <w:pPr>
              <w:pStyle w:val="Contenutotabella"/>
              <w:snapToGrid w:val="0"/>
              <w:jc w:val="center"/>
            </w:pPr>
          </w:p>
        </w:tc>
        <w:tc>
          <w:tcPr>
            <w:tcW w:w="959" w:type="dxa"/>
            <w:tcBorders>
              <w:left w:val="single" w:sz="1" w:space="0" w:color="000000"/>
            </w:tcBorders>
            <w:shd w:val="clear" w:color="auto" w:fill="auto"/>
            <w:vAlign w:val="center"/>
          </w:tcPr>
          <w:p w14:paraId="68B18561" w14:textId="77777777" w:rsidR="006527E6" w:rsidRDefault="006527E6" w:rsidP="00516D57">
            <w:pPr>
              <w:pStyle w:val="Contenutotabella"/>
              <w:snapToGrid w:val="0"/>
              <w:jc w:val="center"/>
              <w:rPr>
                <w:sz w:val="4"/>
                <w:szCs w:val="4"/>
              </w:rPr>
            </w:pPr>
          </w:p>
        </w:tc>
      </w:tr>
      <w:tr w:rsidR="00E4281A" w14:paraId="4D1B8DA2" w14:textId="77777777" w:rsidTr="005E5531">
        <w:trPr>
          <w:trHeight w:val="247"/>
          <w:jc w:val="center"/>
        </w:trPr>
        <w:tc>
          <w:tcPr>
            <w:tcW w:w="1241" w:type="dxa"/>
            <w:tcBorders>
              <w:left w:val="single" w:sz="1" w:space="0" w:color="000000"/>
            </w:tcBorders>
            <w:shd w:val="clear" w:color="auto" w:fill="auto"/>
            <w:vAlign w:val="center"/>
          </w:tcPr>
          <w:p w14:paraId="0671A4F6" w14:textId="77777777" w:rsidR="006527E6" w:rsidRDefault="006527E6" w:rsidP="00516D57">
            <w:pPr>
              <w:pStyle w:val="Contenutotabella"/>
              <w:jc w:val="center"/>
              <w:rPr>
                <w:color w:val="FF0000"/>
                <w:sz w:val="20"/>
                <w:szCs w:val="20"/>
              </w:rPr>
            </w:pPr>
            <w:r>
              <w:t>Più di 4h</w:t>
            </w:r>
          </w:p>
        </w:tc>
        <w:tc>
          <w:tcPr>
            <w:tcW w:w="1133" w:type="dxa"/>
            <w:tcBorders>
              <w:left w:val="single" w:sz="1" w:space="0" w:color="000000"/>
            </w:tcBorders>
            <w:shd w:val="clear" w:color="auto" w:fill="auto"/>
            <w:vAlign w:val="center"/>
          </w:tcPr>
          <w:p w14:paraId="50D22A16" w14:textId="77777777" w:rsidR="006527E6" w:rsidRDefault="006527E6" w:rsidP="00516D57">
            <w:pPr>
              <w:pStyle w:val="Contenutotabella"/>
              <w:jc w:val="center"/>
              <w:rPr>
                <w:color w:val="FF0000"/>
                <w:sz w:val="20"/>
                <w:szCs w:val="20"/>
              </w:rPr>
            </w:pPr>
            <w:r>
              <w:rPr>
                <w:color w:val="FF0000"/>
                <w:sz w:val="20"/>
                <w:szCs w:val="20"/>
              </w:rPr>
              <w:t>0,76</w:t>
            </w:r>
          </w:p>
        </w:tc>
        <w:tc>
          <w:tcPr>
            <w:tcW w:w="1179" w:type="dxa"/>
            <w:tcBorders>
              <w:left w:val="single" w:sz="1" w:space="0" w:color="000000"/>
            </w:tcBorders>
            <w:shd w:val="clear" w:color="auto" w:fill="auto"/>
            <w:vAlign w:val="center"/>
          </w:tcPr>
          <w:p w14:paraId="29A57B17" w14:textId="77777777" w:rsidR="006527E6" w:rsidRDefault="006527E6" w:rsidP="00516D57">
            <w:pPr>
              <w:pStyle w:val="Contenutotabella"/>
              <w:jc w:val="center"/>
              <w:rPr>
                <w:color w:val="FF0000"/>
                <w:sz w:val="20"/>
                <w:szCs w:val="20"/>
              </w:rPr>
            </w:pPr>
            <w:r>
              <w:rPr>
                <w:color w:val="FF0000"/>
                <w:sz w:val="20"/>
                <w:szCs w:val="20"/>
              </w:rPr>
              <w:t>0,67</w:t>
            </w:r>
          </w:p>
        </w:tc>
        <w:tc>
          <w:tcPr>
            <w:tcW w:w="1179" w:type="dxa"/>
            <w:tcBorders>
              <w:left w:val="single" w:sz="1" w:space="0" w:color="000000"/>
            </w:tcBorders>
            <w:shd w:val="clear" w:color="auto" w:fill="auto"/>
            <w:vAlign w:val="center"/>
          </w:tcPr>
          <w:p w14:paraId="4C6FE6D0" w14:textId="77777777" w:rsidR="006527E6" w:rsidRDefault="006527E6" w:rsidP="00516D57">
            <w:pPr>
              <w:pStyle w:val="Contenutotabella"/>
              <w:jc w:val="center"/>
              <w:rPr>
                <w:color w:val="FF0000"/>
                <w:sz w:val="20"/>
                <w:szCs w:val="20"/>
              </w:rPr>
            </w:pPr>
            <w:r>
              <w:rPr>
                <w:color w:val="FF0000"/>
                <w:sz w:val="20"/>
                <w:szCs w:val="20"/>
              </w:rPr>
              <w:t>1,14</w:t>
            </w:r>
          </w:p>
        </w:tc>
        <w:tc>
          <w:tcPr>
            <w:tcW w:w="1179" w:type="dxa"/>
            <w:tcBorders>
              <w:left w:val="single" w:sz="1" w:space="0" w:color="000000"/>
            </w:tcBorders>
            <w:shd w:val="clear" w:color="auto" w:fill="auto"/>
            <w:vAlign w:val="center"/>
          </w:tcPr>
          <w:p w14:paraId="7BF6A202" w14:textId="77777777" w:rsidR="006527E6" w:rsidRDefault="006527E6" w:rsidP="00516D57">
            <w:pPr>
              <w:pStyle w:val="Contenutotabella"/>
              <w:jc w:val="center"/>
              <w:rPr>
                <w:color w:val="FF0000"/>
                <w:sz w:val="20"/>
                <w:szCs w:val="20"/>
              </w:rPr>
            </w:pPr>
            <w:r>
              <w:rPr>
                <w:color w:val="FF0000"/>
                <w:sz w:val="20"/>
                <w:szCs w:val="20"/>
              </w:rPr>
              <w:t>0,67</w:t>
            </w:r>
          </w:p>
        </w:tc>
        <w:tc>
          <w:tcPr>
            <w:tcW w:w="1179" w:type="dxa"/>
            <w:tcBorders>
              <w:left w:val="single" w:sz="1" w:space="0" w:color="000000"/>
            </w:tcBorders>
            <w:shd w:val="clear" w:color="auto" w:fill="auto"/>
            <w:vAlign w:val="center"/>
          </w:tcPr>
          <w:p w14:paraId="3FB22EDF" w14:textId="77777777" w:rsidR="006527E6" w:rsidRDefault="006527E6" w:rsidP="00516D57">
            <w:pPr>
              <w:pStyle w:val="Contenutotabella"/>
              <w:jc w:val="center"/>
            </w:pPr>
            <w:r>
              <w:rPr>
                <w:color w:val="FF0000"/>
                <w:sz w:val="20"/>
                <w:szCs w:val="20"/>
              </w:rPr>
              <w:t>0,76</w:t>
            </w:r>
          </w:p>
        </w:tc>
        <w:tc>
          <w:tcPr>
            <w:tcW w:w="1179" w:type="dxa"/>
            <w:tcBorders>
              <w:left w:val="single" w:sz="1" w:space="0" w:color="000000"/>
            </w:tcBorders>
            <w:shd w:val="clear" w:color="auto" w:fill="auto"/>
            <w:vAlign w:val="center"/>
          </w:tcPr>
          <w:p w14:paraId="31BCFC80" w14:textId="77777777" w:rsidR="006527E6" w:rsidRDefault="006527E6" w:rsidP="00516D57">
            <w:pPr>
              <w:pStyle w:val="Contenutotabella"/>
              <w:jc w:val="center"/>
              <w:rPr>
                <w:sz w:val="4"/>
                <w:szCs w:val="4"/>
              </w:rPr>
            </w:pPr>
            <w:r>
              <w:t>4</w:t>
            </w:r>
          </w:p>
        </w:tc>
        <w:tc>
          <w:tcPr>
            <w:tcW w:w="959" w:type="dxa"/>
            <w:tcBorders>
              <w:left w:val="single" w:sz="1" w:space="0" w:color="000000"/>
            </w:tcBorders>
            <w:shd w:val="clear" w:color="auto" w:fill="auto"/>
            <w:vAlign w:val="center"/>
          </w:tcPr>
          <w:p w14:paraId="3A2F8C06" w14:textId="77777777" w:rsidR="006527E6" w:rsidRDefault="006527E6" w:rsidP="00516D57">
            <w:pPr>
              <w:pStyle w:val="Contenutotabella"/>
              <w:snapToGrid w:val="0"/>
              <w:jc w:val="center"/>
              <w:rPr>
                <w:sz w:val="4"/>
                <w:szCs w:val="4"/>
              </w:rPr>
            </w:pPr>
          </w:p>
        </w:tc>
      </w:tr>
      <w:tr w:rsidR="00E4281A" w14:paraId="295A1FD7" w14:textId="77777777" w:rsidTr="005E5531">
        <w:trPr>
          <w:trHeight w:val="188"/>
          <w:jc w:val="center"/>
        </w:trPr>
        <w:tc>
          <w:tcPr>
            <w:tcW w:w="1241" w:type="dxa"/>
            <w:tcBorders>
              <w:left w:val="single" w:sz="1" w:space="0" w:color="000000"/>
            </w:tcBorders>
            <w:shd w:val="clear" w:color="auto" w:fill="auto"/>
            <w:vAlign w:val="center"/>
          </w:tcPr>
          <w:p w14:paraId="35155652" w14:textId="77777777" w:rsidR="006527E6" w:rsidRDefault="006527E6" w:rsidP="00516D57">
            <w:pPr>
              <w:pStyle w:val="Contenutotabella"/>
              <w:snapToGrid w:val="0"/>
              <w:jc w:val="center"/>
            </w:pPr>
          </w:p>
        </w:tc>
        <w:tc>
          <w:tcPr>
            <w:tcW w:w="1133" w:type="dxa"/>
            <w:tcBorders>
              <w:left w:val="single" w:sz="1" w:space="0" w:color="000000"/>
            </w:tcBorders>
            <w:shd w:val="clear" w:color="auto" w:fill="auto"/>
            <w:vAlign w:val="center"/>
          </w:tcPr>
          <w:p w14:paraId="0E9D52CC" w14:textId="77777777" w:rsidR="006527E6" w:rsidRDefault="006527E6" w:rsidP="00516D57">
            <w:pPr>
              <w:pStyle w:val="Contenutotabella"/>
              <w:jc w:val="center"/>
              <w:rPr>
                <w:sz w:val="20"/>
                <w:szCs w:val="20"/>
              </w:rPr>
            </w:pPr>
            <w:r>
              <w:rPr>
                <w:sz w:val="20"/>
                <w:szCs w:val="20"/>
              </w:rPr>
              <w:t>0,07</w:t>
            </w:r>
          </w:p>
        </w:tc>
        <w:tc>
          <w:tcPr>
            <w:tcW w:w="1179" w:type="dxa"/>
            <w:tcBorders>
              <w:left w:val="single" w:sz="1" w:space="0" w:color="000000"/>
            </w:tcBorders>
            <w:shd w:val="clear" w:color="auto" w:fill="auto"/>
            <w:vAlign w:val="center"/>
          </w:tcPr>
          <w:p w14:paraId="447E08C4" w14:textId="77777777" w:rsidR="006527E6" w:rsidRDefault="006527E6" w:rsidP="00516D57">
            <w:pPr>
              <w:pStyle w:val="Contenutotabella"/>
              <w:jc w:val="center"/>
              <w:rPr>
                <w:sz w:val="20"/>
                <w:szCs w:val="20"/>
              </w:rPr>
            </w:pPr>
            <w:r>
              <w:rPr>
                <w:sz w:val="20"/>
                <w:szCs w:val="20"/>
              </w:rPr>
              <w:t>0,17</w:t>
            </w:r>
          </w:p>
        </w:tc>
        <w:tc>
          <w:tcPr>
            <w:tcW w:w="1179" w:type="dxa"/>
            <w:tcBorders>
              <w:left w:val="single" w:sz="1" w:space="0" w:color="000000"/>
            </w:tcBorders>
            <w:shd w:val="clear" w:color="auto" w:fill="auto"/>
            <w:vAlign w:val="center"/>
          </w:tcPr>
          <w:p w14:paraId="32232AEF" w14:textId="77777777" w:rsidR="006527E6" w:rsidRDefault="006527E6" w:rsidP="00516D57">
            <w:pPr>
              <w:pStyle w:val="Contenutotabella"/>
              <w:jc w:val="center"/>
              <w:rPr>
                <w:sz w:val="20"/>
                <w:szCs w:val="20"/>
              </w:rPr>
            </w:pPr>
            <w:r>
              <w:rPr>
                <w:sz w:val="20"/>
                <w:szCs w:val="20"/>
              </w:rPr>
              <w:t>0,64</w:t>
            </w:r>
          </w:p>
        </w:tc>
        <w:tc>
          <w:tcPr>
            <w:tcW w:w="1179" w:type="dxa"/>
            <w:tcBorders>
              <w:left w:val="single" w:sz="1" w:space="0" w:color="000000"/>
            </w:tcBorders>
            <w:shd w:val="clear" w:color="auto" w:fill="auto"/>
            <w:vAlign w:val="center"/>
          </w:tcPr>
          <w:p w14:paraId="0A32E39A" w14:textId="77777777" w:rsidR="006527E6" w:rsidRDefault="006527E6" w:rsidP="00516D57">
            <w:pPr>
              <w:pStyle w:val="Contenutotabella"/>
              <w:jc w:val="center"/>
              <w:rPr>
                <w:sz w:val="20"/>
                <w:szCs w:val="20"/>
              </w:rPr>
            </w:pPr>
            <w:r>
              <w:rPr>
                <w:sz w:val="20"/>
                <w:szCs w:val="20"/>
              </w:rPr>
              <w:t>0,67</w:t>
            </w:r>
          </w:p>
        </w:tc>
        <w:tc>
          <w:tcPr>
            <w:tcW w:w="1179" w:type="dxa"/>
            <w:tcBorders>
              <w:left w:val="single" w:sz="1" w:space="0" w:color="000000"/>
            </w:tcBorders>
            <w:shd w:val="clear" w:color="auto" w:fill="auto"/>
            <w:vAlign w:val="center"/>
          </w:tcPr>
          <w:p w14:paraId="5D523714" w14:textId="77777777" w:rsidR="006527E6" w:rsidRDefault="006527E6" w:rsidP="00516D57">
            <w:pPr>
              <w:pStyle w:val="Contenutotabella"/>
              <w:jc w:val="center"/>
            </w:pPr>
            <w:r>
              <w:rPr>
                <w:sz w:val="20"/>
                <w:szCs w:val="20"/>
              </w:rPr>
              <w:t>0,76</w:t>
            </w:r>
          </w:p>
        </w:tc>
        <w:tc>
          <w:tcPr>
            <w:tcW w:w="1179" w:type="dxa"/>
            <w:tcBorders>
              <w:left w:val="single" w:sz="1" w:space="0" w:color="000000"/>
            </w:tcBorders>
            <w:shd w:val="clear" w:color="auto" w:fill="auto"/>
            <w:vAlign w:val="center"/>
          </w:tcPr>
          <w:p w14:paraId="3617D395" w14:textId="77777777" w:rsidR="006527E6" w:rsidRDefault="006527E6" w:rsidP="00516D57">
            <w:pPr>
              <w:pStyle w:val="Contenutotabella"/>
              <w:snapToGrid w:val="0"/>
              <w:jc w:val="center"/>
            </w:pPr>
          </w:p>
        </w:tc>
        <w:tc>
          <w:tcPr>
            <w:tcW w:w="959" w:type="dxa"/>
            <w:tcBorders>
              <w:left w:val="single" w:sz="1" w:space="0" w:color="000000"/>
            </w:tcBorders>
            <w:shd w:val="clear" w:color="auto" w:fill="auto"/>
            <w:vAlign w:val="center"/>
          </w:tcPr>
          <w:p w14:paraId="4B1CC263" w14:textId="77777777" w:rsidR="006527E6" w:rsidRDefault="006527E6" w:rsidP="00516D57">
            <w:pPr>
              <w:pStyle w:val="Contenutotabella"/>
              <w:snapToGrid w:val="0"/>
              <w:jc w:val="center"/>
              <w:rPr>
                <w:sz w:val="4"/>
                <w:szCs w:val="4"/>
              </w:rPr>
            </w:pPr>
          </w:p>
        </w:tc>
      </w:tr>
      <w:tr w:rsidR="00E4281A" w14:paraId="736B7ADD" w14:textId="77777777" w:rsidTr="005E5531">
        <w:trPr>
          <w:trHeight w:val="247"/>
          <w:jc w:val="center"/>
        </w:trPr>
        <w:tc>
          <w:tcPr>
            <w:tcW w:w="1241" w:type="dxa"/>
            <w:tcBorders>
              <w:top w:val="single" w:sz="1" w:space="0" w:color="000000"/>
              <w:left w:val="single" w:sz="1" w:space="0" w:color="000000"/>
              <w:bottom w:val="single" w:sz="1" w:space="0" w:color="000000"/>
            </w:tcBorders>
            <w:shd w:val="clear" w:color="auto" w:fill="auto"/>
            <w:vAlign w:val="center"/>
          </w:tcPr>
          <w:p w14:paraId="018446B6" w14:textId="77777777" w:rsidR="006527E6" w:rsidRDefault="006527E6" w:rsidP="00516D57">
            <w:pPr>
              <w:pStyle w:val="Contenutotabella"/>
              <w:jc w:val="center"/>
            </w:pPr>
            <w:r>
              <w:rPr>
                <w:sz w:val="16"/>
                <w:szCs w:val="16"/>
              </w:rPr>
              <w:t>Marginale di colonna</w:t>
            </w:r>
          </w:p>
        </w:tc>
        <w:tc>
          <w:tcPr>
            <w:tcW w:w="1133" w:type="dxa"/>
            <w:tcBorders>
              <w:top w:val="single" w:sz="1" w:space="0" w:color="000000"/>
              <w:left w:val="single" w:sz="1" w:space="0" w:color="000000"/>
              <w:bottom w:val="single" w:sz="1" w:space="0" w:color="000000"/>
            </w:tcBorders>
            <w:shd w:val="clear" w:color="auto" w:fill="auto"/>
            <w:vAlign w:val="center"/>
          </w:tcPr>
          <w:p w14:paraId="4A997228" w14:textId="77777777" w:rsidR="006527E6" w:rsidRDefault="006527E6" w:rsidP="00516D57">
            <w:pPr>
              <w:pStyle w:val="Contenutotabella"/>
              <w:jc w:val="center"/>
            </w:pPr>
            <w:r>
              <w:t>8</w:t>
            </w:r>
          </w:p>
        </w:tc>
        <w:tc>
          <w:tcPr>
            <w:tcW w:w="1179" w:type="dxa"/>
            <w:tcBorders>
              <w:top w:val="single" w:sz="1" w:space="0" w:color="000000"/>
              <w:left w:val="single" w:sz="1" w:space="0" w:color="000000"/>
              <w:bottom w:val="single" w:sz="1" w:space="0" w:color="000000"/>
            </w:tcBorders>
            <w:shd w:val="clear" w:color="auto" w:fill="auto"/>
            <w:vAlign w:val="center"/>
          </w:tcPr>
          <w:p w14:paraId="7BBD51A7" w14:textId="77777777" w:rsidR="006527E6" w:rsidRDefault="006527E6" w:rsidP="00516D57">
            <w:pPr>
              <w:pStyle w:val="Contenutotabella"/>
              <w:jc w:val="center"/>
            </w:pPr>
            <w:r>
              <w:t>7</w:t>
            </w:r>
          </w:p>
        </w:tc>
        <w:tc>
          <w:tcPr>
            <w:tcW w:w="1179" w:type="dxa"/>
            <w:tcBorders>
              <w:top w:val="single" w:sz="1" w:space="0" w:color="000000"/>
              <w:left w:val="single" w:sz="1" w:space="0" w:color="000000"/>
              <w:bottom w:val="single" w:sz="1" w:space="0" w:color="000000"/>
            </w:tcBorders>
            <w:shd w:val="clear" w:color="auto" w:fill="auto"/>
            <w:vAlign w:val="center"/>
          </w:tcPr>
          <w:p w14:paraId="28F27944" w14:textId="77777777" w:rsidR="006527E6" w:rsidRDefault="006527E6" w:rsidP="00516D57">
            <w:pPr>
              <w:pStyle w:val="Contenutotabella"/>
              <w:jc w:val="center"/>
            </w:pPr>
            <w:r>
              <w:t>12</w:t>
            </w:r>
          </w:p>
        </w:tc>
        <w:tc>
          <w:tcPr>
            <w:tcW w:w="1179" w:type="dxa"/>
            <w:tcBorders>
              <w:top w:val="single" w:sz="1" w:space="0" w:color="000000"/>
              <w:left w:val="single" w:sz="1" w:space="0" w:color="000000"/>
              <w:bottom w:val="single" w:sz="1" w:space="0" w:color="000000"/>
            </w:tcBorders>
            <w:shd w:val="clear" w:color="auto" w:fill="auto"/>
            <w:vAlign w:val="center"/>
          </w:tcPr>
          <w:p w14:paraId="7922FA72" w14:textId="77777777" w:rsidR="006527E6" w:rsidRDefault="006527E6" w:rsidP="00516D57">
            <w:pPr>
              <w:pStyle w:val="Contenutotabella"/>
              <w:jc w:val="center"/>
            </w:pPr>
            <w:r>
              <w:t>7</w:t>
            </w:r>
          </w:p>
        </w:tc>
        <w:tc>
          <w:tcPr>
            <w:tcW w:w="1179" w:type="dxa"/>
            <w:tcBorders>
              <w:top w:val="single" w:sz="1" w:space="0" w:color="000000"/>
              <w:left w:val="single" w:sz="1" w:space="0" w:color="000000"/>
              <w:bottom w:val="single" w:sz="1" w:space="0" w:color="000000"/>
            </w:tcBorders>
            <w:shd w:val="clear" w:color="auto" w:fill="auto"/>
            <w:vAlign w:val="center"/>
          </w:tcPr>
          <w:p w14:paraId="4DEED1F6" w14:textId="77777777" w:rsidR="006527E6" w:rsidRDefault="006527E6" w:rsidP="00516D57">
            <w:pPr>
              <w:pStyle w:val="Contenutotabella"/>
              <w:jc w:val="center"/>
            </w:pPr>
            <w:r>
              <w:t>8</w:t>
            </w:r>
          </w:p>
        </w:tc>
        <w:tc>
          <w:tcPr>
            <w:tcW w:w="1179" w:type="dxa"/>
            <w:tcBorders>
              <w:top w:val="single" w:sz="1" w:space="0" w:color="000000"/>
              <w:left w:val="single" w:sz="1" w:space="0" w:color="000000"/>
              <w:bottom w:val="single" w:sz="1" w:space="0" w:color="000000"/>
            </w:tcBorders>
            <w:shd w:val="clear" w:color="auto" w:fill="auto"/>
            <w:vAlign w:val="center"/>
          </w:tcPr>
          <w:p w14:paraId="5DF9AF98" w14:textId="77777777" w:rsidR="006527E6" w:rsidRDefault="006527E6" w:rsidP="00516D57">
            <w:pPr>
              <w:pStyle w:val="Contenutotabella"/>
              <w:jc w:val="center"/>
              <w:rPr>
                <w:sz w:val="4"/>
                <w:szCs w:val="4"/>
              </w:rPr>
            </w:pPr>
            <w:r>
              <w:t>42</w:t>
            </w:r>
          </w:p>
        </w:tc>
        <w:tc>
          <w:tcPr>
            <w:tcW w:w="959" w:type="dxa"/>
            <w:tcBorders>
              <w:left w:val="single" w:sz="1" w:space="0" w:color="000000"/>
            </w:tcBorders>
            <w:shd w:val="clear" w:color="auto" w:fill="auto"/>
            <w:vAlign w:val="center"/>
          </w:tcPr>
          <w:p w14:paraId="4ED24345" w14:textId="77777777" w:rsidR="006527E6" w:rsidRDefault="006527E6" w:rsidP="00516D57">
            <w:pPr>
              <w:pStyle w:val="Contenutotabella"/>
              <w:snapToGrid w:val="0"/>
              <w:jc w:val="center"/>
              <w:rPr>
                <w:sz w:val="4"/>
                <w:szCs w:val="4"/>
              </w:rPr>
            </w:pPr>
          </w:p>
        </w:tc>
      </w:tr>
    </w:tbl>
    <w:p w14:paraId="10530906" w14:textId="77777777" w:rsidR="00E4281A" w:rsidRDefault="00E4281A" w:rsidP="006527E6">
      <w:pPr>
        <w:tabs>
          <w:tab w:val="left" w:pos="795"/>
        </w:tabs>
        <w:spacing w:line="360" w:lineRule="auto"/>
        <w:ind w:firstLine="454"/>
        <w:jc w:val="both"/>
        <w:rPr>
          <w:rFonts w:ascii="Arial" w:hAnsi="Arial" w:cs="Arial"/>
          <w:color w:val="000000"/>
        </w:rPr>
      </w:pPr>
    </w:p>
    <w:p w14:paraId="7D557774" w14:textId="77777777" w:rsidR="006527E6" w:rsidRDefault="006527E6" w:rsidP="006527E6">
      <w:pPr>
        <w:tabs>
          <w:tab w:val="left" w:pos="795"/>
        </w:tabs>
        <w:spacing w:line="360" w:lineRule="auto"/>
        <w:ind w:firstLine="454"/>
        <w:jc w:val="both"/>
        <w:rPr>
          <w:rFonts w:ascii="Arial" w:hAnsi="Arial" w:cs="Arial"/>
          <w:b/>
          <w:bCs/>
          <w:color w:val="000000"/>
        </w:rPr>
      </w:pPr>
      <w:r>
        <w:rPr>
          <w:rFonts w:ascii="Arial" w:hAnsi="Arial" w:cs="Arial"/>
          <w:color w:val="000000"/>
        </w:rPr>
        <w:t xml:space="preserve">La sommatoria di tutti gli scostamenti delle singole celle si chiama </w:t>
      </w:r>
      <w:r>
        <w:rPr>
          <w:rFonts w:ascii="Arial" w:hAnsi="Arial" w:cs="Arial"/>
          <w:b/>
          <w:bCs/>
          <w:color w:val="000000"/>
        </w:rPr>
        <w:t>X quadro</w:t>
      </w:r>
      <w:r>
        <w:rPr>
          <w:rFonts w:ascii="Arial" w:hAnsi="Arial" w:cs="Arial"/>
          <w:color w:val="000000"/>
        </w:rPr>
        <w:t xml:space="preserve"> ed è un indice della presenza di attrazioni fra le modalità in esame; in questo caso:</w:t>
      </w:r>
    </w:p>
    <w:p w14:paraId="52D4910E" w14:textId="77777777" w:rsidR="006527E6" w:rsidRDefault="006527E6" w:rsidP="006527E6">
      <w:pPr>
        <w:tabs>
          <w:tab w:val="left" w:pos="795"/>
        </w:tabs>
        <w:spacing w:line="360" w:lineRule="auto"/>
        <w:ind w:firstLine="454"/>
        <w:jc w:val="both"/>
        <w:rPr>
          <w:rFonts w:ascii="Arial" w:hAnsi="Arial" w:cs="Arial"/>
          <w:color w:val="000000"/>
        </w:rPr>
      </w:pPr>
      <w:r>
        <w:rPr>
          <w:rFonts w:ascii="Arial" w:hAnsi="Arial" w:cs="Arial"/>
          <w:b/>
          <w:bCs/>
          <w:color w:val="000000"/>
        </w:rPr>
        <w:t xml:space="preserve">X quadro (V3,V11) = </w:t>
      </w:r>
      <w:r>
        <w:rPr>
          <w:rFonts w:ascii="Arial" w:hAnsi="Arial" w:cs="Arial"/>
          <w:color w:val="000000"/>
        </w:rPr>
        <w:t>21,48</w:t>
      </w:r>
    </w:p>
    <w:p w14:paraId="3FCD9FED" w14:textId="77777777" w:rsidR="006527E6" w:rsidRDefault="006527E6" w:rsidP="006527E6">
      <w:pPr>
        <w:tabs>
          <w:tab w:val="left" w:pos="795"/>
        </w:tabs>
        <w:spacing w:line="360" w:lineRule="auto"/>
        <w:ind w:firstLine="454"/>
        <w:jc w:val="both"/>
        <w:rPr>
          <w:rFonts w:ascii="Arial" w:hAnsi="Arial" w:cs="Arial"/>
          <w:color w:val="000000"/>
        </w:rPr>
      </w:pPr>
      <w:r>
        <w:rPr>
          <w:rFonts w:ascii="Arial" w:hAnsi="Arial" w:cs="Arial"/>
          <w:color w:val="000000"/>
        </w:rPr>
        <w:t xml:space="preserve">Avendo la nostra tabella un </w:t>
      </w:r>
      <w:r>
        <w:rPr>
          <w:rFonts w:ascii="Arial" w:hAnsi="Arial" w:cs="Arial"/>
          <w:b/>
          <w:bCs/>
          <w:color w:val="000000"/>
        </w:rPr>
        <w:t>grado di libertà (</w:t>
      </w:r>
      <w:proofErr w:type="spellStart"/>
      <w:r>
        <w:rPr>
          <w:rFonts w:ascii="Arial" w:hAnsi="Arial" w:cs="Arial"/>
          <w:b/>
          <w:bCs/>
          <w:color w:val="000000"/>
        </w:rPr>
        <w:t>gdl</w:t>
      </w:r>
      <w:proofErr w:type="spellEnd"/>
      <w:r>
        <w:rPr>
          <w:rFonts w:ascii="Arial" w:hAnsi="Arial" w:cs="Arial"/>
          <w:b/>
          <w:bCs/>
          <w:color w:val="000000"/>
        </w:rPr>
        <w:t>)</w:t>
      </w:r>
      <w:r>
        <w:rPr>
          <w:rFonts w:ascii="Arial" w:hAnsi="Arial" w:cs="Arial"/>
          <w:color w:val="000000"/>
        </w:rPr>
        <w:t xml:space="preserve"> pari a (</w:t>
      </w:r>
      <w:proofErr w:type="spellStart"/>
      <w:r>
        <w:rPr>
          <w:rFonts w:ascii="Arial" w:hAnsi="Arial" w:cs="Arial"/>
          <w:color w:val="000000"/>
        </w:rPr>
        <w:t>n°righe</w:t>
      </w:r>
      <w:proofErr w:type="spellEnd"/>
      <w:r>
        <w:rPr>
          <w:rFonts w:ascii="Arial" w:hAnsi="Arial" w:cs="Arial"/>
          <w:color w:val="000000"/>
        </w:rPr>
        <w:t xml:space="preserve"> – 1) * (n° colonne – 1); </w:t>
      </w:r>
      <w:proofErr w:type="spellStart"/>
      <w:r>
        <w:rPr>
          <w:rFonts w:ascii="Arial" w:hAnsi="Arial" w:cs="Arial"/>
          <w:b/>
          <w:bCs/>
          <w:color w:val="000000"/>
        </w:rPr>
        <w:t>gdl</w:t>
      </w:r>
      <w:proofErr w:type="spellEnd"/>
      <w:r>
        <w:rPr>
          <w:rFonts w:ascii="Arial" w:hAnsi="Arial" w:cs="Arial"/>
          <w:b/>
          <w:bCs/>
          <w:color w:val="000000"/>
        </w:rPr>
        <w:t xml:space="preserve"> (V3,V11)</w:t>
      </w:r>
      <w:r>
        <w:rPr>
          <w:rFonts w:ascii="Arial" w:hAnsi="Arial" w:cs="Arial"/>
          <w:color w:val="000000"/>
        </w:rPr>
        <w:t xml:space="preserve"> = (3*4) = 12, confrontiamo il valore ottenuto del nostro X quadro con le tabelle apposite associate ai vari gradi di libertà.</w:t>
      </w:r>
    </w:p>
    <w:p w14:paraId="4E7D18C5" w14:textId="77777777" w:rsidR="006527E6" w:rsidRDefault="006527E6" w:rsidP="006527E6">
      <w:pPr>
        <w:tabs>
          <w:tab w:val="left" w:pos="795"/>
        </w:tabs>
        <w:spacing w:line="360" w:lineRule="auto"/>
        <w:ind w:firstLine="454"/>
        <w:jc w:val="both"/>
        <w:rPr>
          <w:rFonts w:ascii="Arial" w:hAnsi="Arial" w:cs="Arial"/>
          <w:color w:val="000000"/>
        </w:rPr>
      </w:pPr>
      <w:r>
        <w:rPr>
          <w:rFonts w:ascii="Arial" w:hAnsi="Arial" w:cs="Arial"/>
          <w:color w:val="000000"/>
        </w:rPr>
        <w:t xml:space="preserve">Con </w:t>
      </w:r>
      <w:r>
        <w:rPr>
          <w:rFonts w:ascii="Arial" w:hAnsi="Arial" w:cs="Arial"/>
          <w:b/>
          <w:bCs/>
          <w:color w:val="000000"/>
        </w:rPr>
        <w:t>alfa = 0,05</w:t>
      </w:r>
      <w:r>
        <w:rPr>
          <w:rFonts w:ascii="Arial" w:hAnsi="Arial" w:cs="Arial"/>
          <w:color w:val="000000"/>
        </w:rPr>
        <w:t xml:space="preserve">, con il nostro </w:t>
      </w:r>
      <w:proofErr w:type="spellStart"/>
      <w:r>
        <w:rPr>
          <w:rFonts w:ascii="Arial" w:hAnsi="Arial" w:cs="Arial"/>
          <w:color w:val="000000"/>
        </w:rPr>
        <w:t>gdl</w:t>
      </w:r>
      <w:proofErr w:type="spellEnd"/>
      <w:r>
        <w:rPr>
          <w:rFonts w:ascii="Arial" w:hAnsi="Arial" w:cs="Arial"/>
          <w:color w:val="000000"/>
        </w:rPr>
        <w:t xml:space="preserve">, dalle tabelle risulta un </w:t>
      </w:r>
      <w:r>
        <w:rPr>
          <w:rFonts w:ascii="Arial" w:hAnsi="Arial" w:cs="Arial"/>
          <w:b/>
          <w:bCs/>
          <w:color w:val="000000"/>
        </w:rPr>
        <w:t>valore critico = 21,026</w:t>
      </w:r>
      <w:r>
        <w:rPr>
          <w:rFonts w:ascii="Arial" w:hAnsi="Arial" w:cs="Arial"/>
          <w:color w:val="000000"/>
        </w:rPr>
        <w:t>; possiamo, quindi, concludere che, fissando l'errore tollerato al 5% (alfa = 0,05) e considerando le tavole della distribuzione chi-quadrato con 12 gradi di libertà si evince che l'ipotesi nulla, relativa all'assenza di legame fra i due fenomeni considerati, sarà rifiutata per valori della statistica test superiori a 21,026 (valore critico).</w:t>
      </w:r>
    </w:p>
    <w:p w14:paraId="302C16F5" w14:textId="77777777" w:rsidR="006527E6" w:rsidRDefault="006527E6" w:rsidP="006527E6">
      <w:pPr>
        <w:tabs>
          <w:tab w:val="left" w:pos="795"/>
        </w:tabs>
        <w:spacing w:line="360" w:lineRule="auto"/>
        <w:ind w:firstLine="454"/>
        <w:jc w:val="both"/>
        <w:rPr>
          <w:rFonts w:ascii="Arial" w:hAnsi="Arial" w:cs="Arial"/>
          <w:color w:val="000000"/>
        </w:rPr>
      </w:pPr>
      <w:r>
        <w:rPr>
          <w:rFonts w:ascii="Arial" w:hAnsi="Arial" w:cs="Arial"/>
          <w:color w:val="000000"/>
        </w:rPr>
        <w:t>Il nostro X quadro è uguale a 21,48, pertanto possiamo affermare che esiste un legame fra le ore trascorse a guardare la tv e il rendimento in matematica (più ore trascorse davanti alla TV e minor rendimento in matematica).</w:t>
      </w:r>
    </w:p>
    <w:p w14:paraId="2679833B" w14:textId="77777777" w:rsidR="006527E6" w:rsidRDefault="006527E6" w:rsidP="006527E6">
      <w:pPr>
        <w:tabs>
          <w:tab w:val="left" w:pos="795"/>
        </w:tabs>
        <w:spacing w:line="360" w:lineRule="auto"/>
        <w:ind w:firstLine="454"/>
        <w:jc w:val="both"/>
        <w:rPr>
          <w:rFonts w:ascii="Arial" w:hAnsi="Arial" w:cs="Arial"/>
          <w:b/>
          <w:bCs/>
          <w:color w:val="000000"/>
        </w:rPr>
      </w:pPr>
      <w:r>
        <w:rPr>
          <w:rFonts w:ascii="Arial" w:hAnsi="Arial" w:cs="Arial"/>
          <w:color w:val="000000"/>
        </w:rPr>
        <w:t>Per ulteriore conferma calcoliamo la probabilità associata del X quadro.</w:t>
      </w:r>
    </w:p>
    <w:p w14:paraId="1EAC3A30" w14:textId="77777777" w:rsidR="006527E6" w:rsidRDefault="006527E6" w:rsidP="006527E6">
      <w:pPr>
        <w:tabs>
          <w:tab w:val="left" w:pos="795"/>
        </w:tabs>
        <w:spacing w:line="360" w:lineRule="auto"/>
        <w:ind w:firstLine="454"/>
        <w:jc w:val="both"/>
        <w:rPr>
          <w:rFonts w:ascii="Arial" w:hAnsi="Arial" w:cs="Arial"/>
          <w:color w:val="000000"/>
          <w:sz w:val="14"/>
          <w:szCs w:val="14"/>
        </w:rPr>
      </w:pPr>
      <w:r>
        <w:rPr>
          <w:rFonts w:ascii="Arial" w:hAnsi="Arial" w:cs="Arial"/>
          <w:b/>
          <w:bCs/>
          <w:color w:val="000000"/>
        </w:rPr>
        <w:lastRenderedPageBreak/>
        <w:t>DISTRIB.CHI (V3,V11)</w:t>
      </w:r>
      <w:r>
        <w:rPr>
          <w:rFonts w:ascii="Arial" w:hAnsi="Arial" w:cs="Arial"/>
          <w:color w:val="000000"/>
        </w:rPr>
        <w:t xml:space="preserve"> = (21,48; 12) = 0,044; esiste una relazione fra le 2 variabili prese in esame (una relazione inizia a considerarsi esistente quando la probabilità è inferiore a 0,05).</w:t>
      </w:r>
    </w:p>
    <w:p w14:paraId="5EF5C865" w14:textId="77777777" w:rsidR="00E4281A" w:rsidRDefault="00E4281A" w:rsidP="00E4281A">
      <w:pPr>
        <w:tabs>
          <w:tab w:val="left" w:pos="795"/>
        </w:tabs>
        <w:spacing w:line="360" w:lineRule="auto"/>
        <w:jc w:val="both"/>
        <w:rPr>
          <w:rFonts w:ascii="Arial" w:hAnsi="Arial" w:cs="Arial"/>
          <w:b/>
          <w:bCs/>
          <w:color w:val="000000"/>
        </w:rPr>
      </w:pPr>
    </w:p>
    <w:p w14:paraId="6AF93663" w14:textId="6A555ECE" w:rsidR="00516D57" w:rsidRDefault="00516D57" w:rsidP="00516D57">
      <w:pPr>
        <w:tabs>
          <w:tab w:val="left" w:pos="795"/>
        </w:tabs>
        <w:spacing w:line="360" w:lineRule="auto"/>
        <w:ind w:firstLine="454"/>
        <w:jc w:val="both"/>
        <w:rPr>
          <w:rFonts w:ascii="Arial" w:hAnsi="Arial" w:cs="Arial"/>
          <w:b/>
          <w:bCs/>
          <w:color w:val="000000"/>
        </w:rPr>
      </w:pPr>
      <w:r>
        <w:rPr>
          <w:rFonts w:ascii="Arial" w:hAnsi="Arial" w:cs="Arial"/>
          <w:b/>
          <w:bCs/>
          <w:color w:val="000000"/>
        </w:rPr>
        <w:t xml:space="preserve">Variabile indipendente </w:t>
      </w:r>
      <w:r>
        <w:rPr>
          <w:rFonts w:ascii="Arial" w:hAnsi="Arial" w:cs="Arial"/>
          <w:b/>
          <w:bCs/>
          <w:color w:val="FF0000"/>
        </w:rPr>
        <w:t>(V3)</w:t>
      </w:r>
      <w:r>
        <w:rPr>
          <w:rFonts w:ascii="Arial" w:hAnsi="Arial" w:cs="Arial"/>
          <w:b/>
          <w:bCs/>
          <w:color w:val="000000"/>
        </w:rPr>
        <w:t>: quan</w:t>
      </w:r>
      <w:r w:rsidR="005E5531">
        <w:rPr>
          <w:rFonts w:ascii="Arial" w:hAnsi="Arial" w:cs="Arial"/>
          <w:b/>
          <w:bCs/>
          <w:color w:val="000000"/>
        </w:rPr>
        <w:t>te ore trascorri giocando ai videogames</w:t>
      </w:r>
      <w:r>
        <w:rPr>
          <w:rFonts w:ascii="Arial" w:hAnsi="Arial" w:cs="Arial"/>
          <w:b/>
          <w:bCs/>
          <w:color w:val="000000"/>
        </w:rPr>
        <w:t>?</w:t>
      </w:r>
    </w:p>
    <w:p w14:paraId="75A86ED8" w14:textId="77777777" w:rsidR="00516D57" w:rsidRDefault="00516D57" w:rsidP="00516D57">
      <w:pPr>
        <w:tabs>
          <w:tab w:val="left" w:pos="795"/>
        </w:tabs>
        <w:spacing w:line="360" w:lineRule="auto"/>
        <w:ind w:firstLine="454"/>
        <w:jc w:val="both"/>
        <w:rPr>
          <w:rFonts w:ascii="Arial" w:hAnsi="Arial" w:cs="Arial"/>
          <w:b/>
          <w:bCs/>
          <w:color w:val="000000"/>
        </w:rPr>
      </w:pPr>
      <w:r>
        <w:rPr>
          <w:rFonts w:ascii="Arial" w:hAnsi="Arial" w:cs="Arial"/>
          <w:b/>
          <w:bCs/>
          <w:color w:val="000000"/>
        </w:rPr>
        <w:t xml:space="preserve">Variabile dipendente </w:t>
      </w:r>
      <w:r>
        <w:rPr>
          <w:rFonts w:ascii="Arial" w:hAnsi="Arial" w:cs="Arial"/>
          <w:b/>
          <w:bCs/>
          <w:color w:val="FF0000"/>
        </w:rPr>
        <w:t>(V12)</w:t>
      </w:r>
      <w:r>
        <w:rPr>
          <w:rFonts w:ascii="Arial" w:hAnsi="Arial" w:cs="Arial"/>
          <w:b/>
          <w:bCs/>
          <w:color w:val="000000"/>
        </w:rPr>
        <w:t>: il tuo rendimento nelle materie letterarie è …?</w:t>
      </w:r>
    </w:p>
    <w:p w14:paraId="59B15079" w14:textId="77777777" w:rsidR="00373A47" w:rsidRDefault="00516D57" w:rsidP="00516D57">
      <w:pPr>
        <w:rPr>
          <w:rFonts w:ascii="Arial" w:hAnsi="Arial" w:cs="Arial"/>
          <w:b/>
          <w:bCs/>
          <w:color w:val="000000"/>
        </w:rPr>
      </w:pPr>
      <w:r>
        <w:rPr>
          <w:rFonts w:ascii="Arial" w:hAnsi="Arial" w:cs="Arial"/>
          <w:b/>
          <w:bCs/>
          <w:color w:val="000000"/>
        </w:rPr>
        <w:t>Tabella a doppia entrata:</w:t>
      </w:r>
    </w:p>
    <w:p w14:paraId="0269237A" w14:textId="77777777" w:rsidR="00516D57" w:rsidRPr="00E4281A" w:rsidRDefault="00516D57" w:rsidP="00516D57">
      <w:pPr>
        <w:rPr>
          <w:rFonts w:ascii="Arial" w:hAnsi="Arial" w:cs="Arial"/>
          <w:b/>
          <w:bCs/>
          <w:color w:val="000000"/>
        </w:rPr>
      </w:pPr>
    </w:p>
    <w:tbl>
      <w:tblPr>
        <w:tblW w:w="8721" w:type="dxa"/>
        <w:jc w:val="center"/>
        <w:tblLayout w:type="fixed"/>
        <w:tblCellMar>
          <w:left w:w="0" w:type="dxa"/>
          <w:right w:w="0" w:type="dxa"/>
        </w:tblCellMar>
        <w:tblLook w:val="0000" w:firstRow="0" w:lastRow="0" w:firstColumn="0" w:lastColumn="0" w:noHBand="0" w:noVBand="0"/>
      </w:tblPr>
      <w:tblGrid>
        <w:gridCol w:w="1130"/>
        <w:gridCol w:w="1115"/>
        <w:gridCol w:w="1115"/>
        <w:gridCol w:w="1115"/>
        <w:gridCol w:w="1115"/>
        <w:gridCol w:w="1115"/>
        <w:gridCol w:w="1115"/>
        <w:gridCol w:w="901"/>
      </w:tblGrid>
      <w:tr w:rsidR="00E4281A" w14:paraId="5E610CEF" w14:textId="77777777" w:rsidTr="00E4281A">
        <w:trPr>
          <w:trHeight w:val="1077"/>
          <w:jc w:val="center"/>
        </w:trPr>
        <w:tc>
          <w:tcPr>
            <w:tcW w:w="1130" w:type="dxa"/>
            <w:tcBorders>
              <w:top w:val="single" w:sz="1" w:space="0" w:color="000000"/>
              <w:left w:val="single" w:sz="1" w:space="0" w:color="000000"/>
            </w:tcBorders>
            <w:shd w:val="clear" w:color="auto" w:fill="auto"/>
            <w:vAlign w:val="center"/>
          </w:tcPr>
          <w:p w14:paraId="1682B9EB" w14:textId="77777777" w:rsidR="00516D57" w:rsidRDefault="00516D57" w:rsidP="00516D57">
            <w:pPr>
              <w:pStyle w:val="Contenutotabella"/>
              <w:jc w:val="center"/>
            </w:pPr>
            <w:r>
              <w:t>V12 →   V3</w:t>
            </w:r>
          </w:p>
        </w:tc>
        <w:tc>
          <w:tcPr>
            <w:tcW w:w="1115" w:type="dxa"/>
            <w:tcBorders>
              <w:top w:val="single" w:sz="1" w:space="0" w:color="000000"/>
              <w:left w:val="single" w:sz="1" w:space="0" w:color="000000"/>
            </w:tcBorders>
            <w:shd w:val="clear" w:color="auto" w:fill="auto"/>
            <w:vAlign w:val="center"/>
          </w:tcPr>
          <w:p w14:paraId="30232180" w14:textId="77777777" w:rsidR="00516D57" w:rsidRDefault="00516D57" w:rsidP="00516D57">
            <w:pPr>
              <w:pStyle w:val="Contenutotabella"/>
              <w:jc w:val="center"/>
            </w:pPr>
            <w:proofErr w:type="spellStart"/>
            <w:r>
              <w:t>Insuffic</w:t>
            </w:r>
            <w:proofErr w:type="spellEnd"/>
            <w:r>
              <w:t>.</w:t>
            </w:r>
          </w:p>
        </w:tc>
        <w:tc>
          <w:tcPr>
            <w:tcW w:w="1115" w:type="dxa"/>
            <w:tcBorders>
              <w:top w:val="single" w:sz="1" w:space="0" w:color="000000"/>
              <w:left w:val="single" w:sz="1" w:space="0" w:color="000000"/>
            </w:tcBorders>
            <w:shd w:val="clear" w:color="auto" w:fill="auto"/>
            <w:vAlign w:val="center"/>
          </w:tcPr>
          <w:p w14:paraId="4EC8EDA9" w14:textId="77777777" w:rsidR="00516D57" w:rsidRDefault="00516D57" w:rsidP="00516D57">
            <w:pPr>
              <w:pStyle w:val="Contenutotabella"/>
              <w:jc w:val="center"/>
            </w:pPr>
            <w:r>
              <w:t>Scarso</w:t>
            </w:r>
          </w:p>
        </w:tc>
        <w:tc>
          <w:tcPr>
            <w:tcW w:w="1115" w:type="dxa"/>
            <w:tcBorders>
              <w:top w:val="single" w:sz="1" w:space="0" w:color="000000"/>
              <w:left w:val="single" w:sz="1" w:space="0" w:color="000000"/>
            </w:tcBorders>
            <w:shd w:val="clear" w:color="auto" w:fill="auto"/>
            <w:vAlign w:val="center"/>
          </w:tcPr>
          <w:p w14:paraId="0D525526" w14:textId="77777777" w:rsidR="00516D57" w:rsidRDefault="00516D57" w:rsidP="00516D57">
            <w:pPr>
              <w:pStyle w:val="Contenutotabella"/>
              <w:jc w:val="center"/>
            </w:pPr>
            <w:r>
              <w:t>Sufficiente</w:t>
            </w:r>
          </w:p>
        </w:tc>
        <w:tc>
          <w:tcPr>
            <w:tcW w:w="1115" w:type="dxa"/>
            <w:tcBorders>
              <w:top w:val="single" w:sz="1" w:space="0" w:color="000000"/>
              <w:left w:val="single" w:sz="1" w:space="0" w:color="000000"/>
            </w:tcBorders>
            <w:shd w:val="clear" w:color="auto" w:fill="auto"/>
            <w:vAlign w:val="center"/>
          </w:tcPr>
          <w:p w14:paraId="2A9943BC" w14:textId="77777777" w:rsidR="00516D57" w:rsidRDefault="00516D57" w:rsidP="00516D57">
            <w:pPr>
              <w:pStyle w:val="Contenutotabella"/>
              <w:jc w:val="center"/>
            </w:pPr>
            <w:r>
              <w:t>Buono</w:t>
            </w:r>
          </w:p>
        </w:tc>
        <w:tc>
          <w:tcPr>
            <w:tcW w:w="1115" w:type="dxa"/>
            <w:tcBorders>
              <w:top w:val="single" w:sz="1" w:space="0" w:color="000000"/>
              <w:left w:val="single" w:sz="1" w:space="0" w:color="000000"/>
            </w:tcBorders>
            <w:shd w:val="clear" w:color="auto" w:fill="auto"/>
            <w:vAlign w:val="center"/>
          </w:tcPr>
          <w:p w14:paraId="54C84E39" w14:textId="77777777" w:rsidR="00516D57" w:rsidRDefault="00516D57" w:rsidP="00516D57">
            <w:pPr>
              <w:pStyle w:val="Contenutotabella"/>
              <w:jc w:val="center"/>
              <w:rPr>
                <w:sz w:val="16"/>
                <w:szCs w:val="16"/>
              </w:rPr>
            </w:pPr>
            <w:r>
              <w:t>Ottimo</w:t>
            </w:r>
          </w:p>
        </w:tc>
        <w:tc>
          <w:tcPr>
            <w:tcW w:w="1115" w:type="dxa"/>
            <w:tcBorders>
              <w:top w:val="single" w:sz="1" w:space="0" w:color="000000"/>
              <w:left w:val="single" w:sz="1" w:space="0" w:color="000000"/>
            </w:tcBorders>
            <w:shd w:val="clear" w:color="auto" w:fill="auto"/>
            <w:vAlign w:val="center"/>
          </w:tcPr>
          <w:p w14:paraId="236DD320" w14:textId="77777777" w:rsidR="00516D57" w:rsidRDefault="00516D57" w:rsidP="00516D57">
            <w:pPr>
              <w:pStyle w:val="Contenutotabella"/>
              <w:jc w:val="center"/>
              <w:rPr>
                <w:sz w:val="4"/>
                <w:szCs w:val="4"/>
              </w:rPr>
            </w:pPr>
            <w:r>
              <w:rPr>
                <w:sz w:val="16"/>
                <w:szCs w:val="16"/>
              </w:rPr>
              <w:t>Marginale di riga</w:t>
            </w:r>
          </w:p>
        </w:tc>
        <w:tc>
          <w:tcPr>
            <w:tcW w:w="901" w:type="dxa"/>
            <w:tcBorders>
              <w:left w:val="single" w:sz="1" w:space="0" w:color="000000"/>
            </w:tcBorders>
            <w:shd w:val="clear" w:color="auto" w:fill="auto"/>
            <w:vAlign w:val="center"/>
          </w:tcPr>
          <w:p w14:paraId="4749341D" w14:textId="77777777" w:rsidR="00516D57" w:rsidRDefault="00516D57" w:rsidP="00516D57">
            <w:pPr>
              <w:pStyle w:val="Contenutotabella"/>
              <w:snapToGrid w:val="0"/>
              <w:jc w:val="center"/>
              <w:rPr>
                <w:sz w:val="4"/>
                <w:szCs w:val="4"/>
              </w:rPr>
            </w:pPr>
          </w:p>
        </w:tc>
      </w:tr>
      <w:tr w:rsidR="00E4281A" w14:paraId="4F07078A" w14:textId="77777777" w:rsidTr="00E4281A">
        <w:trPr>
          <w:trHeight w:val="374"/>
          <w:jc w:val="center"/>
        </w:trPr>
        <w:tc>
          <w:tcPr>
            <w:tcW w:w="1130" w:type="dxa"/>
            <w:tcBorders>
              <w:top w:val="single" w:sz="1" w:space="0" w:color="000000"/>
              <w:left w:val="single" w:sz="1" w:space="0" w:color="000000"/>
            </w:tcBorders>
            <w:shd w:val="clear" w:color="auto" w:fill="auto"/>
            <w:vAlign w:val="center"/>
          </w:tcPr>
          <w:p w14:paraId="4C3A02D7" w14:textId="77777777" w:rsidR="00516D57" w:rsidRDefault="00516D57" w:rsidP="00516D57">
            <w:pPr>
              <w:pStyle w:val="Contenutotabella"/>
              <w:snapToGrid w:val="0"/>
              <w:jc w:val="center"/>
            </w:pPr>
          </w:p>
        </w:tc>
        <w:tc>
          <w:tcPr>
            <w:tcW w:w="1115" w:type="dxa"/>
            <w:tcBorders>
              <w:top w:val="single" w:sz="1" w:space="0" w:color="000000"/>
              <w:left w:val="single" w:sz="1" w:space="0" w:color="000000"/>
            </w:tcBorders>
            <w:shd w:val="clear" w:color="auto" w:fill="auto"/>
            <w:vAlign w:val="center"/>
          </w:tcPr>
          <w:p w14:paraId="688BE006" w14:textId="77777777" w:rsidR="00516D57" w:rsidRDefault="00516D57" w:rsidP="00516D57">
            <w:pPr>
              <w:pStyle w:val="Contenutotabella"/>
              <w:jc w:val="center"/>
            </w:pPr>
            <w:r>
              <w:t>0</w:t>
            </w:r>
          </w:p>
        </w:tc>
        <w:tc>
          <w:tcPr>
            <w:tcW w:w="1115" w:type="dxa"/>
            <w:tcBorders>
              <w:top w:val="single" w:sz="1" w:space="0" w:color="000000"/>
              <w:left w:val="single" w:sz="1" w:space="0" w:color="000000"/>
            </w:tcBorders>
            <w:shd w:val="clear" w:color="auto" w:fill="auto"/>
            <w:vAlign w:val="center"/>
          </w:tcPr>
          <w:p w14:paraId="591E31ED" w14:textId="77777777" w:rsidR="00516D57" w:rsidRDefault="00516D57" w:rsidP="00516D57">
            <w:pPr>
              <w:pStyle w:val="Contenutotabella"/>
              <w:jc w:val="center"/>
            </w:pPr>
            <w:r>
              <w:t>1</w:t>
            </w:r>
          </w:p>
        </w:tc>
        <w:tc>
          <w:tcPr>
            <w:tcW w:w="1115" w:type="dxa"/>
            <w:tcBorders>
              <w:top w:val="single" w:sz="1" w:space="0" w:color="000000"/>
              <w:left w:val="single" w:sz="1" w:space="0" w:color="000000"/>
            </w:tcBorders>
            <w:shd w:val="clear" w:color="auto" w:fill="auto"/>
            <w:vAlign w:val="center"/>
          </w:tcPr>
          <w:p w14:paraId="766E3294" w14:textId="77777777" w:rsidR="00516D57" w:rsidRDefault="00516D57" w:rsidP="00516D57">
            <w:pPr>
              <w:pStyle w:val="Contenutotabella"/>
              <w:jc w:val="center"/>
            </w:pPr>
            <w:r>
              <w:t>3</w:t>
            </w:r>
          </w:p>
        </w:tc>
        <w:tc>
          <w:tcPr>
            <w:tcW w:w="1115" w:type="dxa"/>
            <w:tcBorders>
              <w:top w:val="single" w:sz="1" w:space="0" w:color="000000"/>
              <w:left w:val="single" w:sz="1" w:space="0" w:color="000000"/>
            </w:tcBorders>
            <w:shd w:val="clear" w:color="auto" w:fill="auto"/>
            <w:vAlign w:val="center"/>
          </w:tcPr>
          <w:p w14:paraId="7C973DAA" w14:textId="77777777" w:rsidR="00516D57" w:rsidRDefault="00516D57" w:rsidP="00516D57">
            <w:pPr>
              <w:pStyle w:val="Contenutotabella"/>
              <w:jc w:val="center"/>
            </w:pPr>
            <w:r>
              <w:t>1</w:t>
            </w:r>
          </w:p>
        </w:tc>
        <w:tc>
          <w:tcPr>
            <w:tcW w:w="1115" w:type="dxa"/>
            <w:tcBorders>
              <w:top w:val="single" w:sz="1" w:space="0" w:color="000000"/>
              <w:left w:val="single" w:sz="1" w:space="0" w:color="000000"/>
            </w:tcBorders>
            <w:shd w:val="clear" w:color="auto" w:fill="auto"/>
            <w:vAlign w:val="center"/>
          </w:tcPr>
          <w:p w14:paraId="5125A429" w14:textId="77777777" w:rsidR="00516D57" w:rsidRDefault="00516D57" w:rsidP="00516D57">
            <w:pPr>
              <w:pStyle w:val="Contenutotabella"/>
              <w:jc w:val="center"/>
            </w:pPr>
            <w:r>
              <w:t>3</w:t>
            </w:r>
          </w:p>
        </w:tc>
        <w:tc>
          <w:tcPr>
            <w:tcW w:w="1115" w:type="dxa"/>
            <w:tcBorders>
              <w:top w:val="single" w:sz="1" w:space="0" w:color="000000"/>
              <w:left w:val="single" w:sz="1" w:space="0" w:color="000000"/>
            </w:tcBorders>
            <w:shd w:val="clear" w:color="auto" w:fill="auto"/>
            <w:vAlign w:val="center"/>
          </w:tcPr>
          <w:p w14:paraId="2C17870C" w14:textId="77777777" w:rsidR="00516D57" w:rsidRDefault="00516D57" w:rsidP="00516D57">
            <w:pPr>
              <w:pStyle w:val="Contenutotabella"/>
              <w:snapToGrid w:val="0"/>
              <w:jc w:val="center"/>
            </w:pPr>
          </w:p>
        </w:tc>
        <w:tc>
          <w:tcPr>
            <w:tcW w:w="901" w:type="dxa"/>
            <w:tcBorders>
              <w:left w:val="single" w:sz="1" w:space="0" w:color="000000"/>
            </w:tcBorders>
            <w:shd w:val="clear" w:color="auto" w:fill="auto"/>
            <w:vAlign w:val="center"/>
          </w:tcPr>
          <w:p w14:paraId="1DA49C25" w14:textId="77777777" w:rsidR="00516D57" w:rsidRDefault="00516D57" w:rsidP="00516D57">
            <w:pPr>
              <w:pStyle w:val="Contenutotabella"/>
              <w:jc w:val="center"/>
            </w:pPr>
            <w:proofErr w:type="spellStart"/>
            <w:r>
              <w:rPr>
                <w:sz w:val="16"/>
                <w:szCs w:val="16"/>
              </w:rPr>
              <w:t>Freq</w:t>
            </w:r>
            <w:proofErr w:type="spellEnd"/>
            <w:r>
              <w:rPr>
                <w:sz w:val="16"/>
                <w:szCs w:val="16"/>
              </w:rPr>
              <w:t xml:space="preserve">. </w:t>
            </w:r>
            <w:proofErr w:type="spellStart"/>
            <w:r>
              <w:rPr>
                <w:sz w:val="16"/>
                <w:szCs w:val="16"/>
              </w:rPr>
              <w:t>Osser</w:t>
            </w:r>
            <w:proofErr w:type="spellEnd"/>
            <w:r>
              <w:rPr>
                <w:sz w:val="16"/>
                <w:szCs w:val="16"/>
              </w:rPr>
              <w:t>.</w:t>
            </w:r>
          </w:p>
        </w:tc>
      </w:tr>
      <w:tr w:rsidR="00E4281A" w14:paraId="6B97F8CA" w14:textId="77777777" w:rsidTr="00E4281A">
        <w:trPr>
          <w:trHeight w:val="489"/>
          <w:jc w:val="center"/>
        </w:trPr>
        <w:tc>
          <w:tcPr>
            <w:tcW w:w="1130" w:type="dxa"/>
            <w:tcBorders>
              <w:left w:val="single" w:sz="1" w:space="0" w:color="000000"/>
            </w:tcBorders>
            <w:shd w:val="clear" w:color="auto" w:fill="auto"/>
            <w:vAlign w:val="center"/>
          </w:tcPr>
          <w:p w14:paraId="5BB919A4" w14:textId="77777777" w:rsidR="00516D57" w:rsidRDefault="00516D57" w:rsidP="00516D57">
            <w:pPr>
              <w:pStyle w:val="Contenutotabella"/>
              <w:jc w:val="center"/>
              <w:rPr>
                <w:color w:val="FF0000"/>
                <w:sz w:val="20"/>
                <w:szCs w:val="20"/>
              </w:rPr>
            </w:pPr>
            <w:r>
              <w:t>Meno di 2h</w:t>
            </w:r>
          </w:p>
        </w:tc>
        <w:tc>
          <w:tcPr>
            <w:tcW w:w="1115" w:type="dxa"/>
            <w:tcBorders>
              <w:left w:val="single" w:sz="1" w:space="0" w:color="000000"/>
            </w:tcBorders>
            <w:shd w:val="clear" w:color="auto" w:fill="auto"/>
            <w:vAlign w:val="center"/>
          </w:tcPr>
          <w:p w14:paraId="6719809E" w14:textId="77777777" w:rsidR="00516D57" w:rsidRDefault="00516D57" w:rsidP="00516D57">
            <w:pPr>
              <w:pStyle w:val="Contenutotabella"/>
              <w:jc w:val="center"/>
              <w:rPr>
                <w:color w:val="FF0000"/>
                <w:sz w:val="20"/>
                <w:szCs w:val="20"/>
              </w:rPr>
            </w:pPr>
            <w:r>
              <w:rPr>
                <w:color w:val="FF0000"/>
                <w:sz w:val="20"/>
                <w:szCs w:val="20"/>
              </w:rPr>
              <w:t>0,57</w:t>
            </w:r>
          </w:p>
        </w:tc>
        <w:tc>
          <w:tcPr>
            <w:tcW w:w="1115" w:type="dxa"/>
            <w:tcBorders>
              <w:left w:val="single" w:sz="1" w:space="0" w:color="000000"/>
            </w:tcBorders>
            <w:shd w:val="clear" w:color="auto" w:fill="auto"/>
            <w:vAlign w:val="center"/>
          </w:tcPr>
          <w:p w14:paraId="586817A5" w14:textId="77777777" w:rsidR="00516D57" w:rsidRDefault="00516D57" w:rsidP="00516D57">
            <w:pPr>
              <w:pStyle w:val="Contenutotabella"/>
              <w:jc w:val="center"/>
              <w:rPr>
                <w:color w:val="FF0000"/>
                <w:sz w:val="20"/>
                <w:szCs w:val="20"/>
              </w:rPr>
            </w:pPr>
            <w:r>
              <w:rPr>
                <w:color w:val="FF0000"/>
                <w:sz w:val="20"/>
                <w:szCs w:val="20"/>
              </w:rPr>
              <w:t>1,71</w:t>
            </w:r>
          </w:p>
        </w:tc>
        <w:tc>
          <w:tcPr>
            <w:tcW w:w="1115" w:type="dxa"/>
            <w:tcBorders>
              <w:left w:val="single" w:sz="1" w:space="0" w:color="000000"/>
            </w:tcBorders>
            <w:shd w:val="clear" w:color="auto" w:fill="auto"/>
            <w:vAlign w:val="center"/>
          </w:tcPr>
          <w:p w14:paraId="2C600483" w14:textId="77777777" w:rsidR="00516D57" w:rsidRDefault="00516D57" w:rsidP="00516D57">
            <w:pPr>
              <w:pStyle w:val="Contenutotabella"/>
              <w:jc w:val="center"/>
              <w:rPr>
                <w:color w:val="FF0000"/>
                <w:sz w:val="20"/>
                <w:szCs w:val="20"/>
              </w:rPr>
            </w:pPr>
            <w:r>
              <w:rPr>
                <w:color w:val="FF0000"/>
                <w:sz w:val="20"/>
                <w:szCs w:val="20"/>
              </w:rPr>
              <w:t>2,67</w:t>
            </w:r>
          </w:p>
        </w:tc>
        <w:tc>
          <w:tcPr>
            <w:tcW w:w="1115" w:type="dxa"/>
            <w:tcBorders>
              <w:left w:val="single" w:sz="1" w:space="0" w:color="000000"/>
            </w:tcBorders>
            <w:shd w:val="clear" w:color="auto" w:fill="auto"/>
            <w:vAlign w:val="center"/>
          </w:tcPr>
          <w:p w14:paraId="7A99DAD2" w14:textId="77777777" w:rsidR="00516D57" w:rsidRDefault="00516D57" w:rsidP="00516D57">
            <w:pPr>
              <w:pStyle w:val="Contenutotabella"/>
              <w:jc w:val="center"/>
              <w:rPr>
                <w:color w:val="FF0000"/>
                <w:sz w:val="20"/>
                <w:szCs w:val="20"/>
              </w:rPr>
            </w:pPr>
            <w:r>
              <w:rPr>
                <w:color w:val="FF0000"/>
                <w:sz w:val="20"/>
                <w:szCs w:val="20"/>
              </w:rPr>
              <w:t>1,90</w:t>
            </w:r>
          </w:p>
        </w:tc>
        <w:tc>
          <w:tcPr>
            <w:tcW w:w="1115" w:type="dxa"/>
            <w:tcBorders>
              <w:left w:val="single" w:sz="1" w:space="0" w:color="000000"/>
            </w:tcBorders>
            <w:shd w:val="clear" w:color="auto" w:fill="auto"/>
            <w:vAlign w:val="center"/>
          </w:tcPr>
          <w:p w14:paraId="7B6CA432" w14:textId="77777777" w:rsidR="00516D57" w:rsidRDefault="00516D57" w:rsidP="00516D57">
            <w:pPr>
              <w:pStyle w:val="Contenutotabella"/>
              <w:jc w:val="center"/>
            </w:pPr>
            <w:r>
              <w:rPr>
                <w:color w:val="FF0000"/>
                <w:sz w:val="20"/>
                <w:szCs w:val="20"/>
              </w:rPr>
              <w:t>1,14</w:t>
            </w:r>
          </w:p>
        </w:tc>
        <w:tc>
          <w:tcPr>
            <w:tcW w:w="1115" w:type="dxa"/>
            <w:tcBorders>
              <w:left w:val="single" w:sz="1" w:space="0" w:color="000000"/>
            </w:tcBorders>
            <w:shd w:val="clear" w:color="auto" w:fill="auto"/>
            <w:vAlign w:val="center"/>
          </w:tcPr>
          <w:p w14:paraId="11E40063" w14:textId="77777777" w:rsidR="00516D57" w:rsidRDefault="00516D57" w:rsidP="00516D57">
            <w:pPr>
              <w:pStyle w:val="Contenutotabella"/>
              <w:jc w:val="center"/>
              <w:rPr>
                <w:color w:val="FF0000"/>
                <w:sz w:val="16"/>
                <w:szCs w:val="16"/>
              </w:rPr>
            </w:pPr>
            <w:r>
              <w:t>8</w:t>
            </w:r>
          </w:p>
        </w:tc>
        <w:tc>
          <w:tcPr>
            <w:tcW w:w="901" w:type="dxa"/>
            <w:tcBorders>
              <w:left w:val="single" w:sz="1" w:space="0" w:color="000000"/>
            </w:tcBorders>
            <w:shd w:val="clear" w:color="auto" w:fill="auto"/>
            <w:vAlign w:val="center"/>
          </w:tcPr>
          <w:p w14:paraId="72EF90EE" w14:textId="77777777" w:rsidR="00516D57" w:rsidRDefault="00516D57" w:rsidP="00516D57">
            <w:pPr>
              <w:pStyle w:val="Contenutotabella"/>
              <w:jc w:val="center"/>
            </w:pPr>
            <w:proofErr w:type="spellStart"/>
            <w:r>
              <w:rPr>
                <w:color w:val="FF0000"/>
                <w:sz w:val="16"/>
                <w:szCs w:val="16"/>
              </w:rPr>
              <w:t>Freq</w:t>
            </w:r>
            <w:proofErr w:type="spellEnd"/>
            <w:r>
              <w:rPr>
                <w:color w:val="FF0000"/>
                <w:sz w:val="16"/>
                <w:szCs w:val="16"/>
              </w:rPr>
              <w:t>. Attese</w:t>
            </w:r>
          </w:p>
        </w:tc>
      </w:tr>
      <w:tr w:rsidR="00E4281A" w14:paraId="0E4EEA10" w14:textId="77777777" w:rsidTr="00E4281A">
        <w:trPr>
          <w:trHeight w:val="374"/>
          <w:jc w:val="center"/>
        </w:trPr>
        <w:tc>
          <w:tcPr>
            <w:tcW w:w="1130" w:type="dxa"/>
            <w:tcBorders>
              <w:left w:val="single" w:sz="1" w:space="0" w:color="000000"/>
              <w:bottom w:val="single" w:sz="1" w:space="0" w:color="000000"/>
            </w:tcBorders>
            <w:shd w:val="clear" w:color="auto" w:fill="auto"/>
            <w:vAlign w:val="center"/>
          </w:tcPr>
          <w:p w14:paraId="403040D0" w14:textId="77777777" w:rsidR="00516D57" w:rsidRDefault="00516D57" w:rsidP="00516D57">
            <w:pPr>
              <w:pStyle w:val="Contenutotabella"/>
              <w:snapToGrid w:val="0"/>
              <w:jc w:val="center"/>
            </w:pPr>
          </w:p>
        </w:tc>
        <w:tc>
          <w:tcPr>
            <w:tcW w:w="1115" w:type="dxa"/>
            <w:tcBorders>
              <w:left w:val="single" w:sz="1" w:space="0" w:color="000000"/>
              <w:bottom w:val="single" w:sz="1" w:space="0" w:color="000000"/>
            </w:tcBorders>
            <w:shd w:val="clear" w:color="auto" w:fill="auto"/>
            <w:vAlign w:val="center"/>
          </w:tcPr>
          <w:p w14:paraId="163346E7" w14:textId="77777777" w:rsidR="00516D57" w:rsidRDefault="00516D57" w:rsidP="00516D57">
            <w:pPr>
              <w:pStyle w:val="Contenutotabella"/>
              <w:jc w:val="center"/>
              <w:rPr>
                <w:sz w:val="20"/>
                <w:szCs w:val="20"/>
              </w:rPr>
            </w:pPr>
            <w:r>
              <w:rPr>
                <w:sz w:val="20"/>
                <w:szCs w:val="20"/>
              </w:rPr>
              <w:t>0,57</w:t>
            </w:r>
          </w:p>
        </w:tc>
        <w:tc>
          <w:tcPr>
            <w:tcW w:w="1115" w:type="dxa"/>
            <w:tcBorders>
              <w:left w:val="single" w:sz="1" w:space="0" w:color="000000"/>
              <w:bottom w:val="single" w:sz="1" w:space="0" w:color="000000"/>
            </w:tcBorders>
            <w:shd w:val="clear" w:color="auto" w:fill="auto"/>
            <w:vAlign w:val="center"/>
          </w:tcPr>
          <w:p w14:paraId="4833CF81" w14:textId="77777777" w:rsidR="00516D57" w:rsidRDefault="00516D57" w:rsidP="00516D57">
            <w:pPr>
              <w:pStyle w:val="Contenutotabella"/>
              <w:jc w:val="center"/>
              <w:rPr>
                <w:sz w:val="20"/>
                <w:szCs w:val="20"/>
              </w:rPr>
            </w:pPr>
            <w:r>
              <w:rPr>
                <w:sz w:val="20"/>
                <w:szCs w:val="20"/>
              </w:rPr>
              <w:t>0,30</w:t>
            </w:r>
          </w:p>
        </w:tc>
        <w:tc>
          <w:tcPr>
            <w:tcW w:w="1115" w:type="dxa"/>
            <w:tcBorders>
              <w:left w:val="single" w:sz="1" w:space="0" w:color="000000"/>
              <w:bottom w:val="single" w:sz="1" w:space="0" w:color="000000"/>
            </w:tcBorders>
            <w:shd w:val="clear" w:color="auto" w:fill="auto"/>
            <w:vAlign w:val="center"/>
          </w:tcPr>
          <w:p w14:paraId="06AC5B90" w14:textId="77777777" w:rsidR="00516D57" w:rsidRDefault="00516D57" w:rsidP="00516D57">
            <w:pPr>
              <w:pStyle w:val="Contenutotabella"/>
              <w:jc w:val="center"/>
              <w:rPr>
                <w:sz w:val="20"/>
                <w:szCs w:val="20"/>
              </w:rPr>
            </w:pPr>
            <w:r>
              <w:rPr>
                <w:sz w:val="20"/>
                <w:szCs w:val="20"/>
              </w:rPr>
              <w:t>0,04</w:t>
            </w:r>
          </w:p>
        </w:tc>
        <w:tc>
          <w:tcPr>
            <w:tcW w:w="1115" w:type="dxa"/>
            <w:tcBorders>
              <w:left w:val="single" w:sz="1" w:space="0" w:color="000000"/>
              <w:bottom w:val="single" w:sz="1" w:space="0" w:color="000000"/>
            </w:tcBorders>
            <w:shd w:val="clear" w:color="auto" w:fill="auto"/>
            <w:vAlign w:val="center"/>
          </w:tcPr>
          <w:p w14:paraId="1D4152AB" w14:textId="77777777" w:rsidR="00516D57" w:rsidRDefault="00516D57" w:rsidP="00516D57">
            <w:pPr>
              <w:pStyle w:val="Contenutotabella"/>
              <w:jc w:val="center"/>
              <w:rPr>
                <w:sz w:val="20"/>
                <w:szCs w:val="20"/>
              </w:rPr>
            </w:pPr>
            <w:r>
              <w:rPr>
                <w:sz w:val="20"/>
                <w:szCs w:val="20"/>
              </w:rPr>
              <w:t>0,43</w:t>
            </w:r>
          </w:p>
        </w:tc>
        <w:tc>
          <w:tcPr>
            <w:tcW w:w="1115" w:type="dxa"/>
            <w:tcBorders>
              <w:left w:val="single" w:sz="1" w:space="0" w:color="000000"/>
              <w:bottom w:val="single" w:sz="1" w:space="0" w:color="000000"/>
            </w:tcBorders>
            <w:shd w:val="clear" w:color="auto" w:fill="auto"/>
            <w:vAlign w:val="center"/>
          </w:tcPr>
          <w:p w14:paraId="6E0D3C2A" w14:textId="77777777" w:rsidR="00516D57" w:rsidRDefault="00516D57" w:rsidP="00516D57">
            <w:pPr>
              <w:pStyle w:val="Contenutotabella"/>
              <w:jc w:val="center"/>
            </w:pPr>
            <w:r>
              <w:rPr>
                <w:sz w:val="20"/>
                <w:szCs w:val="20"/>
              </w:rPr>
              <w:t>3,02</w:t>
            </w:r>
          </w:p>
        </w:tc>
        <w:tc>
          <w:tcPr>
            <w:tcW w:w="1115" w:type="dxa"/>
            <w:tcBorders>
              <w:left w:val="single" w:sz="1" w:space="0" w:color="000000"/>
              <w:bottom w:val="single" w:sz="1" w:space="0" w:color="000000"/>
            </w:tcBorders>
            <w:shd w:val="clear" w:color="auto" w:fill="auto"/>
            <w:vAlign w:val="center"/>
          </w:tcPr>
          <w:p w14:paraId="0CCA137E" w14:textId="77777777" w:rsidR="00516D57" w:rsidRDefault="00516D57" w:rsidP="00516D57">
            <w:pPr>
              <w:pStyle w:val="Contenutotabella"/>
              <w:snapToGrid w:val="0"/>
              <w:jc w:val="center"/>
            </w:pPr>
          </w:p>
        </w:tc>
        <w:tc>
          <w:tcPr>
            <w:tcW w:w="901" w:type="dxa"/>
            <w:tcBorders>
              <w:left w:val="single" w:sz="1" w:space="0" w:color="000000"/>
            </w:tcBorders>
            <w:shd w:val="clear" w:color="auto" w:fill="auto"/>
            <w:vAlign w:val="center"/>
          </w:tcPr>
          <w:p w14:paraId="3F5A828B" w14:textId="77777777" w:rsidR="00516D57" w:rsidRDefault="00516D57" w:rsidP="00516D57">
            <w:pPr>
              <w:pStyle w:val="Contenutotabella"/>
              <w:snapToGrid w:val="0"/>
              <w:jc w:val="center"/>
              <w:rPr>
                <w:sz w:val="4"/>
                <w:szCs w:val="4"/>
              </w:rPr>
            </w:pPr>
          </w:p>
        </w:tc>
      </w:tr>
      <w:tr w:rsidR="00E4281A" w14:paraId="22D685CF" w14:textId="77777777" w:rsidTr="00E4281A">
        <w:trPr>
          <w:trHeight w:val="374"/>
          <w:jc w:val="center"/>
        </w:trPr>
        <w:tc>
          <w:tcPr>
            <w:tcW w:w="1130" w:type="dxa"/>
            <w:tcBorders>
              <w:left w:val="single" w:sz="1" w:space="0" w:color="000000"/>
            </w:tcBorders>
            <w:shd w:val="clear" w:color="auto" w:fill="auto"/>
            <w:vAlign w:val="center"/>
          </w:tcPr>
          <w:p w14:paraId="047619F2" w14:textId="77777777" w:rsidR="00516D57" w:rsidRDefault="00516D57" w:rsidP="00516D57">
            <w:pPr>
              <w:pStyle w:val="Contenutotabella"/>
              <w:snapToGrid w:val="0"/>
              <w:jc w:val="center"/>
            </w:pPr>
          </w:p>
        </w:tc>
        <w:tc>
          <w:tcPr>
            <w:tcW w:w="1115" w:type="dxa"/>
            <w:tcBorders>
              <w:left w:val="single" w:sz="1" w:space="0" w:color="000000"/>
            </w:tcBorders>
            <w:shd w:val="clear" w:color="auto" w:fill="auto"/>
            <w:vAlign w:val="center"/>
          </w:tcPr>
          <w:p w14:paraId="41CDF9E2" w14:textId="77777777" w:rsidR="00516D57" w:rsidRDefault="00516D57" w:rsidP="00516D57">
            <w:pPr>
              <w:pStyle w:val="Contenutotabella"/>
              <w:jc w:val="center"/>
            </w:pPr>
            <w:r>
              <w:t>0</w:t>
            </w:r>
          </w:p>
        </w:tc>
        <w:tc>
          <w:tcPr>
            <w:tcW w:w="1115" w:type="dxa"/>
            <w:tcBorders>
              <w:left w:val="single" w:sz="1" w:space="0" w:color="000000"/>
            </w:tcBorders>
            <w:shd w:val="clear" w:color="auto" w:fill="auto"/>
            <w:vAlign w:val="center"/>
          </w:tcPr>
          <w:p w14:paraId="15F829F2" w14:textId="77777777" w:rsidR="00516D57" w:rsidRDefault="00516D57" w:rsidP="00516D57">
            <w:pPr>
              <w:pStyle w:val="Contenutotabella"/>
              <w:jc w:val="center"/>
            </w:pPr>
            <w:r>
              <w:t>0</w:t>
            </w:r>
          </w:p>
        </w:tc>
        <w:tc>
          <w:tcPr>
            <w:tcW w:w="1115" w:type="dxa"/>
            <w:tcBorders>
              <w:left w:val="single" w:sz="1" w:space="0" w:color="000000"/>
            </w:tcBorders>
            <w:shd w:val="clear" w:color="auto" w:fill="auto"/>
            <w:vAlign w:val="center"/>
          </w:tcPr>
          <w:p w14:paraId="6C6DF065" w14:textId="77777777" w:rsidR="00516D57" w:rsidRDefault="00516D57" w:rsidP="00516D57">
            <w:pPr>
              <w:pStyle w:val="Contenutotabella"/>
              <w:jc w:val="center"/>
            </w:pPr>
            <w:r>
              <w:t>4</w:t>
            </w:r>
          </w:p>
        </w:tc>
        <w:tc>
          <w:tcPr>
            <w:tcW w:w="1115" w:type="dxa"/>
            <w:tcBorders>
              <w:left w:val="single" w:sz="1" w:space="0" w:color="000000"/>
            </w:tcBorders>
            <w:shd w:val="clear" w:color="auto" w:fill="auto"/>
            <w:vAlign w:val="center"/>
          </w:tcPr>
          <w:p w14:paraId="50AC3778" w14:textId="77777777" w:rsidR="00516D57" w:rsidRDefault="00516D57" w:rsidP="00516D57">
            <w:pPr>
              <w:pStyle w:val="Contenutotabella"/>
              <w:jc w:val="center"/>
            </w:pPr>
            <w:r>
              <w:t>6</w:t>
            </w:r>
          </w:p>
        </w:tc>
        <w:tc>
          <w:tcPr>
            <w:tcW w:w="1115" w:type="dxa"/>
            <w:tcBorders>
              <w:left w:val="single" w:sz="1" w:space="0" w:color="000000"/>
            </w:tcBorders>
            <w:shd w:val="clear" w:color="auto" w:fill="auto"/>
            <w:vAlign w:val="center"/>
          </w:tcPr>
          <w:p w14:paraId="79D8DC45" w14:textId="77777777" w:rsidR="00516D57" w:rsidRDefault="00516D57" w:rsidP="00516D57">
            <w:pPr>
              <w:pStyle w:val="Contenutotabella"/>
              <w:jc w:val="center"/>
            </w:pPr>
            <w:r>
              <w:t>2</w:t>
            </w:r>
          </w:p>
        </w:tc>
        <w:tc>
          <w:tcPr>
            <w:tcW w:w="1115" w:type="dxa"/>
            <w:tcBorders>
              <w:left w:val="single" w:sz="1" w:space="0" w:color="000000"/>
            </w:tcBorders>
            <w:shd w:val="clear" w:color="auto" w:fill="auto"/>
            <w:vAlign w:val="center"/>
          </w:tcPr>
          <w:p w14:paraId="0F872F91" w14:textId="77777777" w:rsidR="00516D57" w:rsidRDefault="00516D57" w:rsidP="00516D57">
            <w:pPr>
              <w:pStyle w:val="Contenutotabella"/>
              <w:snapToGrid w:val="0"/>
              <w:jc w:val="center"/>
            </w:pPr>
          </w:p>
        </w:tc>
        <w:tc>
          <w:tcPr>
            <w:tcW w:w="901" w:type="dxa"/>
            <w:tcBorders>
              <w:left w:val="single" w:sz="1" w:space="0" w:color="000000"/>
            </w:tcBorders>
            <w:shd w:val="clear" w:color="auto" w:fill="auto"/>
            <w:vAlign w:val="center"/>
          </w:tcPr>
          <w:p w14:paraId="503881C0" w14:textId="77777777" w:rsidR="00516D57" w:rsidRDefault="00516D57" w:rsidP="00516D57">
            <w:pPr>
              <w:pStyle w:val="Contenutotabella"/>
              <w:snapToGrid w:val="0"/>
              <w:jc w:val="center"/>
              <w:rPr>
                <w:sz w:val="4"/>
                <w:szCs w:val="4"/>
              </w:rPr>
            </w:pPr>
          </w:p>
        </w:tc>
      </w:tr>
      <w:tr w:rsidR="00E4281A" w14:paraId="5BC1DECF" w14:textId="77777777" w:rsidTr="00E4281A">
        <w:trPr>
          <w:trHeight w:val="489"/>
          <w:jc w:val="center"/>
        </w:trPr>
        <w:tc>
          <w:tcPr>
            <w:tcW w:w="1130" w:type="dxa"/>
            <w:tcBorders>
              <w:left w:val="single" w:sz="1" w:space="0" w:color="000000"/>
            </w:tcBorders>
            <w:shd w:val="clear" w:color="auto" w:fill="auto"/>
            <w:vAlign w:val="center"/>
          </w:tcPr>
          <w:p w14:paraId="1AD80E9F" w14:textId="77777777" w:rsidR="00516D57" w:rsidRDefault="00516D57" w:rsidP="00516D57">
            <w:pPr>
              <w:pStyle w:val="Contenutotabella"/>
              <w:jc w:val="center"/>
              <w:rPr>
                <w:color w:val="FF0000"/>
                <w:sz w:val="20"/>
                <w:szCs w:val="20"/>
              </w:rPr>
            </w:pPr>
            <w:r>
              <w:t>2h</w:t>
            </w:r>
          </w:p>
        </w:tc>
        <w:tc>
          <w:tcPr>
            <w:tcW w:w="1115" w:type="dxa"/>
            <w:tcBorders>
              <w:left w:val="single" w:sz="1" w:space="0" w:color="000000"/>
            </w:tcBorders>
            <w:shd w:val="clear" w:color="auto" w:fill="auto"/>
            <w:vAlign w:val="center"/>
          </w:tcPr>
          <w:p w14:paraId="6DB5BAFB" w14:textId="77777777" w:rsidR="00516D57" w:rsidRDefault="00516D57" w:rsidP="00516D57">
            <w:pPr>
              <w:pStyle w:val="Contenutotabella"/>
              <w:jc w:val="center"/>
              <w:rPr>
                <w:color w:val="FF0000"/>
                <w:sz w:val="20"/>
                <w:szCs w:val="20"/>
              </w:rPr>
            </w:pPr>
            <w:r>
              <w:rPr>
                <w:color w:val="FF0000"/>
                <w:sz w:val="20"/>
                <w:szCs w:val="20"/>
              </w:rPr>
              <w:t>0,86</w:t>
            </w:r>
          </w:p>
        </w:tc>
        <w:tc>
          <w:tcPr>
            <w:tcW w:w="1115" w:type="dxa"/>
            <w:tcBorders>
              <w:left w:val="single" w:sz="1" w:space="0" w:color="000000"/>
            </w:tcBorders>
            <w:shd w:val="clear" w:color="auto" w:fill="auto"/>
            <w:vAlign w:val="center"/>
          </w:tcPr>
          <w:p w14:paraId="6FD32B7D" w14:textId="77777777" w:rsidR="00516D57" w:rsidRDefault="00516D57" w:rsidP="00516D57">
            <w:pPr>
              <w:pStyle w:val="Contenutotabella"/>
              <w:jc w:val="center"/>
              <w:rPr>
                <w:color w:val="FF0000"/>
                <w:sz w:val="20"/>
                <w:szCs w:val="20"/>
              </w:rPr>
            </w:pPr>
            <w:r>
              <w:rPr>
                <w:color w:val="FF0000"/>
                <w:sz w:val="20"/>
                <w:szCs w:val="20"/>
              </w:rPr>
              <w:t>2,57</w:t>
            </w:r>
          </w:p>
        </w:tc>
        <w:tc>
          <w:tcPr>
            <w:tcW w:w="1115" w:type="dxa"/>
            <w:tcBorders>
              <w:left w:val="single" w:sz="1" w:space="0" w:color="000000"/>
            </w:tcBorders>
            <w:shd w:val="clear" w:color="auto" w:fill="auto"/>
            <w:vAlign w:val="center"/>
          </w:tcPr>
          <w:p w14:paraId="13384171" w14:textId="77777777" w:rsidR="00516D57" w:rsidRDefault="00516D57" w:rsidP="00516D57">
            <w:pPr>
              <w:pStyle w:val="Contenutotabella"/>
              <w:jc w:val="center"/>
              <w:rPr>
                <w:color w:val="FF0000"/>
                <w:sz w:val="20"/>
                <w:szCs w:val="20"/>
              </w:rPr>
            </w:pPr>
            <w:r>
              <w:rPr>
                <w:color w:val="FF0000"/>
                <w:sz w:val="20"/>
                <w:szCs w:val="20"/>
              </w:rPr>
              <w:t>4,00</w:t>
            </w:r>
          </w:p>
        </w:tc>
        <w:tc>
          <w:tcPr>
            <w:tcW w:w="1115" w:type="dxa"/>
            <w:tcBorders>
              <w:left w:val="single" w:sz="1" w:space="0" w:color="000000"/>
            </w:tcBorders>
            <w:shd w:val="clear" w:color="auto" w:fill="auto"/>
            <w:vAlign w:val="center"/>
          </w:tcPr>
          <w:p w14:paraId="7033363C" w14:textId="77777777" w:rsidR="00516D57" w:rsidRDefault="00516D57" w:rsidP="00516D57">
            <w:pPr>
              <w:pStyle w:val="Contenutotabella"/>
              <w:jc w:val="center"/>
              <w:rPr>
                <w:color w:val="FF0000"/>
                <w:sz w:val="20"/>
                <w:szCs w:val="20"/>
              </w:rPr>
            </w:pPr>
            <w:r>
              <w:rPr>
                <w:color w:val="FF0000"/>
                <w:sz w:val="20"/>
                <w:szCs w:val="20"/>
              </w:rPr>
              <w:t>2,86</w:t>
            </w:r>
          </w:p>
        </w:tc>
        <w:tc>
          <w:tcPr>
            <w:tcW w:w="1115" w:type="dxa"/>
            <w:tcBorders>
              <w:left w:val="single" w:sz="1" w:space="0" w:color="000000"/>
            </w:tcBorders>
            <w:shd w:val="clear" w:color="auto" w:fill="auto"/>
            <w:vAlign w:val="center"/>
          </w:tcPr>
          <w:p w14:paraId="77B47FC0" w14:textId="77777777" w:rsidR="00516D57" w:rsidRDefault="00516D57" w:rsidP="00516D57">
            <w:pPr>
              <w:pStyle w:val="Contenutotabella"/>
              <w:jc w:val="center"/>
            </w:pPr>
            <w:r>
              <w:rPr>
                <w:color w:val="FF0000"/>
                <w:sz w:val="20"/>
                <w:szCs w:val="20"/>
              </w:rPr>
              <w:t>1,71</w:t>
            </w:r>
          </w:p>
        </w:tc>
        <w:tc>
          <w:tcPr>
            <w:tcW w:w="1115" w:type="dxa"/>
            <w:tcBorders>
              <w:left w:val="single" w:sz="1" w:space="0" w:color="000000"/>
            </w:tcBorders>
            <w:shd w:val="clear" w:color="auto" w:fill="auto"/>
            <w:vAlign w:val="center"/>
          </w:tcPr>
          <w:p w14:paraId="6295CE93" w14:textId="77777777" w:rsidR="00516D57" w:rsidRDefault="00516D57" w:rsidP="00516D57">
            <w:pPr>
              <w:pStyle w:val="Contenutotabella"/>
              <w:jc w:val="center"/>
              <w:rPr>
                <w:sz w:val="4"/>
                <w:szCs w:val="4"/>
              </w:rPr>
            </w:pPr>
            <w:r>
              <w:t>12</w:t>
            </w:r>
          </w:p>
        </w:tc>
        <w:tc>
          <w:tcPr>
            <w:tcW w:w="901" w:type="dxa"/>
            <w:tcBorders>
              <w:left w:val="single" w:sz="1" w:space="0" w:color="000000"/>
            </w:tcBorders>
            <w:shd w:val="clear" w:color="auto" w:fill="auto"/>
            <w:vAlign w:val="center"/>
          </w:tcPr>
          <w:p w14:paraId="2822D7E9" w14:textId="77777777" w:rsidR="00516D57" w:rsidRDefault="00516D57" w:rsidP="00516D57">
            <w:pPr>
              <w:pStyle w:val="Contenutotabella"/>
              <w:snapToGrid w:val="0"/>
              <w:jc w:val="center"/>
              <w:rPr>
                <w:sz w:val="4"/>
                <w:szCs w:val="4"/>
              </w:rPr>
            </w:pPr>
          </w:p>
        </w:tc>
      </w:tr>
      <w:tr w:rsidR="00E4281A" w14:paraId="365592AF" w14:textId="77777777" w:rsidTr="00E4281A">
        <w:trPr>
          <w:trHeight w:val="374"/>
          <w:jc w:val="center"/>
        </w:trPr>
        <w:tc>
          <w:tcPr>
            <w:tcW w:w="1130" w:type="dxa"/>
            <w:tcBorders>
              <w:left w:val="single" w:sz="1" w:space="0" w:color="000000"/>
            </w:tcBorders>
            <w:shd w:val="clear" w:color="auto" w:fill="auto"/>
            <w:vAlign w:val="center"/>
          </w:tcPr>
          <w:p w14:paraId="378D8AE2" w14:textId="77777777" w:rsidR="00516D57" w:rsidRDefault="00516D57" w:rsidP="00516D57">
            <w:pPr>
              <w:pStyle w:val="Contenutotabella"/>
              <w:snapToGrid w:val="0"/>
              <w:jc w:val="center"/>
            </w:pPr>
          </w:p>
        </w:tc>
        <w:tc>
          <w:tcPr>
            <w:tcW w:w="1115" w:type="dxa"/>
            <w:tcBorders>
              <w:left w:val="single" w:sz="1" w:space="0" w:color="000000"/>
            </w:tcBorders>
            <w:shd w:val="clear" w:color="auto" w:fill="auto"/>
            <w:vAlign w:val="center"/>
          </w:tcPr>
          <w:p w14:paraId="4C15D838" w14:textId="77777777" w:rsidR="00516D57" w:rsidRDefault="00516D57" w:rsidP="00516D57">
            <w:pPr>
              <w:pStyle w:val="Contenutotabella"/>
              <w:jc w:val="center"/>
              <w:rPr>
                <w:sz w:val="20"/>
                <w:szCs w:val="20"/>
              </w:rPr>
            </w:pPr>
            <w:r>
              <w:rPr>
                <w:sz w:val="20"/>
                <w:szCs w:val="20"/>
              </w:rPr>
              <w:t>0,86</w:t>
            </w:r>
          </w:p>
        </w:tc>
        <w:tc>
          <w:tcPr>
            <w:tcW w:w="1115" w:type="dxa"/>
            <w:tcBorders>
              <w:left w:val="single" w:sz="1" w:space="0" w:color="000000"/>
            </w:tcBorders>
            <w:shd w:val="clear" w:color="auto" w:fill="auto"/>
            <w:vAlign w:val="center"/>
          </w:tcPr>
          <w:p w14:paraId="7D14A732" w14:textId="77777777" w:rsidR="00516D57" w:rsidRDefault="00516D57" w:rsidP="00516D57">
            <w:pPr>
              <w:pStyle w:val="Contenutotabella"/>
              <w:jc w:val="center"/>
              <w:rPr>
                <w:sz w:val="20"/>
                <w:szCs w:val="20"/>
              </w:rPr>
            </w:pPr>
            <w:r>
              <w:rPr>
                <w:sz w:val="20"/>
                <w:szCs w:val="20"/>
              </w:rPr>
              <w:t>2,57</w:t>
            </w:r>
          </w:p>
        </w:tc>
        <w:tc>
          <w:tcPr>
            <w:tcW w:w="1115" w:type="dxa"/>
            <w:tcBorders>
              <w:left w:val="single" w:sz="1" w:space="0" w:color="000000"/>
            </w:tcBorders>
            <w:shd w:val="clear" w:color="auto" w:fill="auto"/>
            <w:vAlign w:val="center"/>
          </w:tcPr>
          <w:p w14:paraId="1C5F149D" w14:textId="77777777" w:rsidR="00516D57" w:rsidRDefault="00516D57" w:rsidP="00516D57">
            <w:pPr>
              <w:pStyle w:val="Contenutotabella"/>
              <w:jc w:val="center"/>
              <w:rPr>
                <w:sz w:val="20"/>
                <w:szCs w:val="20"/>
              </w:rPr>
            </w:pPr>
            <w:r>
              <w:rPr>
                <w:sz w:val="20"/>
                <w:szCs w:val="20"/>
              </w:rPr>
              <w:t>0,00</w:t>
            </w:r>
          </w:p>
        </w:tc>
        <w:tc>
          <w:tcPr>
            <w:tcW w:w="1115" w:type="dxa"/>
            <w:tcBorders>
              <w:left w:val="single" w:sz="1" w:space="0" w:color="000000"/>
            </w:tcBorders>
            <w:shd w:val="clear" w:color="auto" w:fill="auto"/>
            <w:vAlign w:val="center"/>
          </w:tcPr>
          <w:p w14:paraId="06A690CC" w14:textId="77777777" w:rsidR="00516D57" w:rsidRDefault="00516D57" w:rsidP="00516D57">
            <w:pPr>
              <w:pStyle w:val="Contenutotabella"/>
              <w:jc w:val="center"/>
              <w:rPr>
                <w:sz w:val="20"/>
                <w:szCs w:val="20"/>
              </w:rPr>
            </w:pPr>
            <w:r>
              <w:rPr>
                <w:sz w:val="20"/>
                <w:szCs w:val="20"/>
              </w:rPr>
              <w:t>3,46</w:t>
            </w:r>
          </w:p>
        </w:tc>
        <w:tc>
          <w:tcPr>
            <w:tcW w:w="1115" w:type="dxa"/>
            <w:tcBorders>
              <w:left w:val="single" w:sz="1" w:space="0" w:color="000000"/>
            </w:tcBorders>
            <w:shd w:val="clear" w:color="auto" w:fill="auto"/>
            <w:vAlign w:val="center"/>
          </w:tcPr>
          <w:p w14:paraId="3F0D99B5" w14:textId="77777777" w:rsidR="00516D57" w:rsidRDefault="00516D57" w:rsidP="00516D57">
            <w:pPr>
              <w:pStyle w:val="Contenutotabella"/>
              <w:jc w:val="center"/>
            </w:pPr>
            <w:r>
              <w:rPr>
                <w:sz w:val="20"/>
                <w:szCs w:val="20"/>
              </w:rPr>
              <w:t>0,05</w:t>
            </w:r>
          </w:p>
        </w:tc>
        <w:tc>
          <w:tcPr>
            <w:tcW w:w="1115" w:type="dxa"/>
            <w:tcBorders>
              <w:left w:val="single" w:sz="1" w:space="0" w:color="000000"/>
            </w:tcBorders>
            <w:shd w:val="clear" w:color="auto" w:fill="auto"/>
            <w:vAlign w:val="center"/>
          </w:tcPr>
          <w:p w14:paraId="07CE860E" w14:textId="77777777" w:rsidR="00516D57" w:rsidRDefault="00516D57" w:rsidP="00516D57">
            <w:pPr>
              <w:pStyle w:val="Contenutotabella"/>
              <w:snapToGrid w:val="0"/>
              <w:jc w:val="center"/>
            </w:pPr>
          </w:p>
        </w:tc>
        <w:tc>
          <w:tcPr>
            <w:tcW w:w="901" w:type="dxa"/>
            <w:tcBorders>
              <w:left w:val="single" w:sz="1" w:space="0" w:color="000000"/>
            </w:tcBorders>
            <w:shd w:val="clear" w:color="auto" w:fill="auto"/>
            <w:vAlign w:val="center"/>
          </w:tcPr>
          <w:p w14:paraId="18F97DA3" w14:textId="77777777" w:rsidR="00516D57" w:rsidRDefault="00516D57" w:rsidP="00516D57">
            <w:pPr>
              <w:pStyle w:val="Contenutotabella"/>
              <w:snapToGrid w:val="0"/>
              <w:jc w:val="center"/>
              <w:rPr>
                <w:sz w:val="4"/>
                <w:szCs w:val="4"/>
              </w:rPr>
            </w:pPr>
          </w:p>
        </w:tc>
      </w:tr>
      <w:tr w:rsidR="00E4281A" w14:paraId="554CEB0A" w14:textId="77777777" w:rsidTr="00E4281A">
        <w:trPr>
          <w:trHeight w:val="374"/>
          <w:jc w:val="center"/>
        </w:trPr>
        <w:tc>
          <w:tcPr>
            <w:tcW w:w="1130" w:type="dxa"/>
            <w:tcBorders>
              <w:top w:val="single" w:sz="1" w:space="0" w:color="000000"/>
              <w:left w:val="single" w:sz="1" w:space="0" w:color="000000"/>
            </w:tcBorders>
            <w:shd w:val="clear" w:color="auto" w:fill="auto"/>
            <w:vAlign w:val="center"/>
          </w:tcPr>
          <w:p w14:paraId="0BE90D75" w14:textId="77777777" w:rsidR="00516D57" w:rsidRDefault="00516D57" w:rsidP="00516D57">
            <w:pPr>
              <w:pStyle w:val="Contenutotabella"/>
              <w:snapToGrid w:val="0"/>
              <w:jc w:val="center"/>
            </w:pPr>
          </w:p>
        </w:tc>
        <w:tc>
          <w:tcPr>
            <w:tcW w:w="1115" w:type="dxa"/>
            <w:tcBorders>
              <w:top w:val="single" w:sz="1" w:space="0" w:color="000000"/>
              <w:left w:val="single" w:sz="1" w:space="0" w:color="000000"/>
            </w:tcBorders>
            <w:shd w:val="clear" w:color="auto" w:fill="auto"/>
            <w:vAlign w:val="center"/>
          </w:tcPr>
          <w:p w14:paraId="06B5F8BB" w14:textId="77777777" w:rsidR="00516D57" w:rsidRDefault="00516D57" w:rsidP="00516D57">
            <w:pPr>
              <w:pStyle w:val="Contenutotabella"/>
              <w:jc w:val="center"/>
            </w:pPr>
            <w:r>
              <w:t>2</w:t>
            </w:r>
          </w:p>
        </w:tc>
        <w:tc>
          <w:tcPr>
            <w:tcW w:w="1115" w:type="dxa"/>
            <w:tcBorders>
              <w:top w:val="single" w:sz="1" w:space="0" w:color="000000"/>
              <w:left w:val="single" w:sz="1" w:space="0" w:color="000000"/>
            </w:tcBorders>
            <w:shd w:val="clear" w:color="auto" w:fill="auto"/>
            <w:vAlign w:val="center"/>
          </w:tcPr>
          <w:p w14:paraId="0E13CC64" w14:textId="77777777" w:rsidR="00516D57" w:rsidRDefault="00516D57" w:rsidP="00516D57">
            <w:pPr>
              <w:pStyle w:val="Contenutotabella"/>
              <w:jc w:val="center"/>
            </w:pPr>
            <w:r>
              <w:t>7</w:t>
            </w:r>
          </w:p>
        </w:tc>
        <w:tc>
          <w:tcPr>
            <w:tcW w:w="1115" w:type="dxa"/>
            <w:tcBorders>
              <w:top w:val="single" w:sz="1" w:space="0" w:color="000000"/>
              <w:left w:val="single" w:sz="1" w:space="0" w:color="000000"/>
            </w:tcBorders>
            <w:shd w:val="clear" w:color="auto" w:fill="auto"/>
            <w:vAlign w:val="center"/>
          </w:tcPr>
          <w:p w14:paraId="2894E37C" w14:textId="77777777" w:rsidR="00516D57" w:rsidRDefault="00516D57" w:rsidP="00516D57">
            <w:pPr>
              <w:pStyle w:val="Contenutotabella"/>
              <w:jc w:val="center"/>
            </w:pPr>
            <w:r>
              <w:t>7</w:t>
            </w:r>
          </w:p>
        </w:tc>
        <w:tc>
          <w:tcPr>
            <w:tcW w:w="1115" w:type="dxa"/>
            <w:tcBorders>
              <w:top w:val="single" w:sz="1" w:space="0" w:color="000000"/>
              <w:left w:val="single" w:sz="1" w:space="0" w:color="000000"/>
            </w:tcBorders>
            <w:shd w:val="clear" w:color="auto" w:fill="auto"/>
            <w:vAlign w:val="center"/>
          </w:tcPr>
          <w:p w14:paraId="72E7C6A3" w14:textId="77777777" w:rsidR="00516D57" w:rsidRDefault="00516D57" w:rsidP="00516D57">
            <w:pPr>
              <w:pStyle w:val="Contenutotabella"/>
              <w:jc w:val="center"/>
            </w:pPr>
            <w:r>
              <w:t>1</w:t>
            </w:r>
          </w:p>
        </w:tc>
        <w:tc>
          <w:tcPr>
            <w:tcW w:w="1115" w:type="dxa"/>
            <w:tcBorders>
              <w:top w:val="single" w:sz="1" w:space="0" w:color="000000"/>
              <w:left w:val="single" w:sz="1" w:space="0" w:color="000000"/>
            </w:tcBorders>
            <w:shd w:val="clear" w:color="auto" w:fill="auto"/>
            <w:vAlign w:val="center"/>
          </w:tcPr>
          <w:p w14:paraId="40BC5D11" w14:textId="77777777" w:rsidR="00516D57" w:rsidRDefault="00516D57" w:rsidP="00516D57">
            <w:pPr>
              <w:pStyle w:val="Contenutotabella"/>
              <w:jc w:val="center"/>
            </w:pPr>
            <w:r>
              <w:t>1</w:t>
            </w:r>
          </w:p>
        </w:tc>
        <w:tc>
          <w:tcPr>
            <w:tcW w:w="1115" w:type="dxa"/>
            <w:tcBorders>
              <w:top w:val="single" w:sz="1" w:space="0" w:color="000000"/>
              <w:left w:val="single" w:sz="1" w:space="0" w:color="000000"/>
            </w:tcBorders>
            <w:shd w:val="clear" w:color="auto" w:fill="auto"/>
            <w:vAlign w:val="center"/>
          </w:tcPr>
          <w:p w14:paraId="154B26C7" w14:textId="77777777" w:rsidR="00516D57" w:rsidRDefault="00516D57" w:rsidP="00516D57">
            <w:pPr>
              <w:pStyle w:val="Contenutotabella"/>
              <w:snapToGrid w:val="0"/>
              <w:jc w:val="center"/>
            </w:pPr>
          </w:p>
        </w:tc>
        <w:tc>
          <w:tcPr>
            <w:tcW w:w="901" w:type="dxa"/>
            <w:tcBorders>
              <w:left w:val="single" w:sz="1" w:space="0" w:color="000000"/>
            </w:tcBorders>
            <w:shd w:val="clear" w:color="auto" w:fill="auto"/>
            <w:vAlign w:val="center"/>
          </w:tcPr>
          <w:p w14:paraId="7F1B4C59" w14:textId="77777777" w:rsidR="00516D57" w:rsidRDefault="00516D57" w:rsidP="00516D57">
            <w:pPr>
              <w:pStyle w:val="Contenutotabella"/>
              <w:snapToGrid w:val="0"/>
              <w:jc w:val="center"/>
              <w:rPr>
                <w:sz w:val="4"/>
                <w:szCs w:val="4"/>
              </w:rPr>
            </w:pPr>
          </w:p>
        </w:tc>
      </w:tr>
      <w:tr w:rsidR="00E4281A" w14:paraId="41785C2E" w14:textId="77777777" w:rsidTr="00E4281A">
        <w:trPr>
          <w:trHeight w:val="489"/>
          <w:jc w:val="center"/>
        </w:trPr>
        <w:tc>
          <w:tcPr>
            <w:tcW w:w="1130" w:type="dxa"/>
            <w:tcBorders>
              <w:left w:val="single" w:sz="1" w:space="0" w:color="000000"/>
            </w:tcBorders>
            <w:shd w:val="clear" w:color="auto" w:fill="auto"/>
            <w:vAlign w:val="center"/>
          </w:tcPr>
          <w:p w14:paraId="02E1D074" w14:textId="77777777" w:rsidR="00516D57" w:rsidRDefault="00516D57" w:rsidP="00516D57">
            <w:pPr>
              <w:pStyle w:val="Contenutotabella"/>
              <w:jc w:val="center"/>
              <w:rPr>
                <w:color w:val="FF0000"/>
                <w:sz w:val="20"/>
                <w:szCs w:val="20"/>
              </w:rPr>
            </w:pPr>
            <w:r>
              <w:t>Da 2 a 4h</w:t>
            </w:r>
          </w:p>
        </w:tc>
        <w:tc>
          <w:tcPr>
            <w:tcW w:w="1115" w:type="dxa"/>
            <w:tcBorders>
              <w:left w:val="single" w:sz="1" w:space="0" w:color="000000"/>
            </w:tcBorders>
            <w:shd w:val="clear" w:color="auto" w:fill="auto"/>
            <w:vAlign w:val="center"/>
          </w:tcPr>
          <w:p w14:paraId="2C06A23F" w14:textId="77777777" w:rsidR="00516D57" w:rsidRDefault="00516D57" w:rsidP="00516D57">
            <w:pPr>
              <w:pStyle w:val="Contenutotabella"/>
              <w:jc w:val="center"/>
              <w:rPr>
                <w:color w:val="FF0000"/>
                <w:sz w:val="20"/>
                <w:szCs w:val="20"/>
              </w:rPr>
            </w:pPr>
            <w:r>
              <w:rPr>
                <w:color w:val="FF0000"/>
                <w:sz w:val="20"/>
                <w:szCs w:val="20"/>
              </w:rPr>
              <w:t>1,29</w:t>
            </w:r>
          </w:p>
        </w:tc>
        <w:tc>
          <w:tcPr>
            <w:tcW w:w="1115" w:type="dxa"/>
            <w:tcBorders>
              <w:left w:val="single" w:sz="1" w:space="0" w:color="000000"/>
            </w:tcBorders>
            <w:shd w:val="clear" w:color="auto" w:fill="auto"/>
            <w:vAlign w:val="center"/>
          </w:tcPr>
          <w:p w14:paraId="158B15E5" w14:textId="77777777" w:rsidR="00516D57" w:rsidRDefault="00516D57" w:rsidP="00516D57">
            <w:pPr>
              <w:pStyle w:val="Contenutotabella"/>
              <w:jc w:val="center"/>
              <w:rPr>
                <w:color w:val="FF0000"/>
                <w:sz w:val="20"/>
                <w:szCs w:val="20"/>
              </w:rPr>
            </w:pPr>
            <w:r>
              <w:rPr>
                <w:color w:val="FF0000"/>
                <w:sz w:val="20"/>
                <w:szCs w:val="20"/>
              </w:rPr>
              <w:t>3,86</w:t>
            </w:r>
          </w:p>
        </w:tc>
        <w:tc>
          <w:tcPr>
            <w:tcW w:w="1115" w:type="dxa"/>
            <w:tcBorders>
              <w:left w:val="single" w:sz="1" w:space="0" w:color="000000"/>
            </w:tcBorders>
            <w:shd w:val="clear" w:color="auto" w:fill="auto"/>
            <w:vAlign w:val="center"/>
          </w:tcPr>
          <w:p w14:paraId="13D3B5DB" w14:textId="77777777" w:rsidR="00516D57" w:rsidRDefault="00516D57" w:rsidP="00516D57">
            <w:pPr>
              <w:pStyle w:val="Contenutotabella"/>
              <w:jc w:val="center"/>
              <w:rPr>
                <w:color w:val="FF0000"/>
                <w:sz w:val="20"/>
                <w:szCs w:val="20"/>
              </w:rPr>
            </w:pPr>
            <w:r>
              <w:rPr>
                <w:color w:val="FF0000"/>
                <w:sz w:val="20"/>
                <w:szCs w:val="20"/>
              </w:rPr>
              <w:t>6,00</w:t>
            </w:r>
          </w:p>
        </w:tc>
        <w:tc>
          <w:tcPr>
            <w:tcW w:w="1115" w:type="dxa"/>
            <w:tcBorders>
              <w:left w:val="single" w:sz="1" w:space="0" w:color="000000"/>
            </w:tcBorders>
            <w:shd w:val="clear" w:color="auto" w:fill="auto"/>
            <w:vAlign w:val="center"/>
          </w:tcPr>
          <w:p w14:paraId="3BF446DC" w14:textId="77777777" w:rsidR="00516D57" w:rsidRDefault="00516D57" w:rsidP="00516D57">
            <w:pPr>
              <w:pStyle w:val="Contenutotabella"/>
              <w:jc w:val="center"/>
              <w:rPr>
                <w:color w:val="FF0000"/>
                <w:sz w:val="20"/>
                <w:szCs w:val="20"/>
              </w:rPr>
            </w:pPr>
            <w:r>
              <w:rPr>
                <w:color w:val="FF0000"/>
                <w:sz w:val="20"/>
                <w:szCs w:val="20"/>
              </w:rPr>
              <w:t>4,29</w:t>
            </w:r>
          </w:p>
        </w:tc>
        <w:tc>
          <w:tcPr>
            <w:tcW w:w="1115" w:type="dxa"/>
            <w:tcBorders>
              <w:left w:val="single" w:sz="1" w:space="0" w:color="000000"/>
            </w:tcBorders>
            <w:shd w:val="clear" w:color="auto" w:fill="auto"/>
            <w:vAlign w:val="center"/>
          </w:tcPr>
          <w:p w14:paraId="254F3785" w14:textId="77777777" w:rsidR="00516D57" w:rsidRDefault="00516D57" w:rsidP="00516D57">
            <w:pPr>
              <w:pStyle w:val="Contenutotabella"/>
              <w:jc w:val="center"/>
            </w:pPr>
            <w:r>
              <w:rPr>
                <w:color w:val="FF0000"/>
                <w:sz w:val="20"/>
                <w:szCs w:val="20"/>
              </w:rPr>
              <w:t>2,57</w:t>
            </w:r>
          </w:p>
        </w:tc>
        <w:tc>
          <w:tcPr>
            <w:tcW w:w="1115" w:type="dxa"/>
            <w:tcBorders>
              <w:left w:val="single" w:sz="1" w:space="0" w:color="000000"/>
            </w:tcBorders>
            <w:shd w:val="clear" w:color="auto" w:fill="auto"/>
            <w:vAlign w:val="center"/>
          </w:tcPr>
          <w:p w14:paraId="6B11BBBC" w14:textId="77777777" w:rsidR="00516D57" w:rsidRDefault="00516D57" w:rsidP="00516D57">
            <w:pPr>
              <w:pStyle w:val="Contenutotabella"/>
              <w:jc w:val="center"/>
              <w:rPr>
                <w:sz w:val="4"/>
                <w:szCs w:val="4"/>
              </w:rPr>
            </w:pPr>
            <w:r>
              <w:t>18</w:t>
            </w:r>
          </w:p>
        </w:tc>
        <w:tc>
          <w:tcPr>
            <w:tcW w:w="901" w:type="dxa"/>
            <w:tcBorders>
              <w:left w:val="single" w:sz="1" w:space="0" w:color="000000"/>
            </w:tcBorders>
            <w:shd w:val="clear" w:color="auto" w:fill="auto"/>
            <w:vAlign w:val="center"/>
          </w:tcPr>
          <w:p w14:paraId="225C1402" w14:textId="77777777" w:rsidR="00516D57" w:rsidRDefault="00516D57" w:rsidP="00516D57">
            <w:pPr>
              <w:pStyle w:val="Contenutotabella"/>
              <w:snapToGrid w:val="0"/>
              <w:jc w:val="center"/>
              <w:rPr>
                <w:sz w:val="4"/>
                <w:szCs w:val="4"/>
              </w:rPr>
            </w:pPr>
          </w:p>
        </w:tc>
      </w:tr>
      <w:tr w:rsidR="00E4281A" w14:paraId="0A5225B4" w14:textId="77777777" w:rsidTr="00E4281A">
        <w:trPr>
          <w:trHeight w:val="374"/>
          <w:jc w:val="center"/>
        </w:trPr>
        <w:tc>
          <w:tcPr>
            <w:tcW w:w="1130" w:type="dxa"/>
            <w:tcBorders>
              <w:left w:val="single" w:sz="1" w:space="0" w:color="000000"/>
              <w:bottom w:val="single" w:sz="1" w:space="0" w:color="000000"/>
            </w:tcBorders>
            <w:shd w:val="clear" w:color="auto" w:fill="auto"/>
            <w:vAlign w:val="center"/>
          </w:tcPr>
          <w:p w14:paraId="4175272E" w14:textId="77777777" w:rsidR="00516D57" w:rsidRDefault="00516D57" w:rsidP="00516D57">
            <w:pPr>
              <w:pStyle w:val="Contenutotabella"/>
              <w:snapToGrid w:val="0"/>
              <w:jc w:val="center"/>
            </w:pPr>
          </w:p>
        </w:tc>
        <w:tc>
          <w:tcPr>
            <w:tcW w:w="1115" w:type="dxa"/>
            <w:tcBorders>
              <w:left w:val="single" w:sz="1" w:space="0" w:color="000000"/>
              <w:bottom w:val="single" w:sz="1" w:space="0" w:color="000000"/>
            </w:tcBorders>
            <w:shd w:val="clear" w:color="auto" w:fill="auto"/>
            <w:vAlign w:val="center"/>
          </w:tcPr>
          <w:p w14:paraId="466CDAB7" w14:textId="77777777" w:rsidR="00516D57" w:rsidRDefault="00516D57" w:rsidP="00516D57">
            <w:pPr>
              <w:pStyle w:val="Contenutotabella"/>
              <w:jc w:val="center"/>
              <w:rPr>
                <w:sz w:val="20"/>
                <w:szCs w:val="20"/>
              </w:rPr>
            </w:pPr>
            <w:r>
              <w:rPr>
                <w:sz w:val="20"/>
                <w:szCs w:val="20"/>
              </w:rPr>
              <w:t>0,40</w:t>
            </w:r>
          </w:p>
        </w:tc>
        <w:tc>
          <w:tcPr>
            <w:tcW w:w="1115" w:type="dxa"/>
            <w:tcBorders>
              <w:left w:val="single" w:sz="1" w:space="0" w:color="000000"/>
              <w:bottom w:val="single" w:sz="1" w:space="0" w:color="000000"/>
            </w:tcBorders>
            <w:shd w:val="clear" w:color="auto" w:fill="auto"/>
            <w:vAlign w:val="center"/>
          </w:tcPr>
          <w:p w14:paraId="590F7180" w14:textId="77777777" w:rsidR="00516D57" w:rsidRDefault="00516D57" w:rsidP="00516D57">
            <w:pPr>
              <w:pStyle w:val="Contenutotabella"/>
              <w:jc w:val="center"/>
              <w:rPr>
                <w:sz w:val="20"/>
                <w:szCs w:val="20"/>
              </w:rPr>
            </w:pPr>
            <w:r>
              <w:rPr>
                <w:sz w:val="20"/>
                <w:szCs w:val="20"/>
              </w:rPr>
              <w:t>2,56</w:t>
            </w:r>
          </w:p>
        </w:tc>
        <w:tc>
          <w:tcPr>
            <w:tcW w:w="1115" w:type="dxa"/>
            <w:tcBorders>
              <w:left w:val="single" w:sz="1" w:space="0" w:color="000000"/>
              <w:bottom w:val="single" w:sz="1" w:space="0" w:color="000000"/>
            </w:tcBorders>
            <w:shd w:val="clear" w:color="auto" w:fill="auto"/>
            <w:vAlign w:val="center"/>
          </w:tcPr>
          <w:p w14:paraId="40821F3B" w14:textId="77777777" w:rsidR="00516D57" w:rsidRDefault="00516D57" w:rsidP="00516D57">
            <w:pPr>
              <w:pStyle w:val="Contenutotabella"/>
              <w:jc w:val="center"/>
              <w:rPr>
                <w:sz w:val="20"/>
                <w:szCs w:val="20"/>
              </w:rPr>
            </w:pPr>
            <w:r>
              <w:rPr>
                <w:sz w:val="20"/>
                <w:szCs w:val="20"/>
              </w:rPr>
              <w:t>0,17</w:t>
            </w:r>
          </w:p>
        </w:tc>
        <w:tc>
          <w:tcPr>
            <w:tcW w:w="1115" w:type="dxa"/>
            <w:tcBorders>
              <w:left w:val="single" w:sz="1" w:space="0" w:color="000000"/>
              <w:bottom w:val="single" w:sz="1" w:space="0" w:color="000000"/>
            </w:tcBorders>
            <w:shd w:val="clear" w:color="auto" w:fill="auto"/>
            <w:vAlign w:val="center"/>
          </w:tcPr>
          <w:p w14:paraId="5AF4EB34" w14:textId="77777777" w:rsidR="00516D57" w:rsidRDefault="00516D57" w:rsidP="00516D57">
            <w:pPr>
              <w:pStyle w:val="Contenutotabella"/>
              <w:jc w:val="center"/>
              <w:rPr>
                <w:sz w:val="20"/>
                <w:szCs w:val="20"/>
              </w:rPr>
            </w:pPr>
            <w:r>
              <w:rPr>
                <w:sz w:val="20"/>
                <w:szCs w:val="20"/>
              </w:rPr>
              <w:t>2,52</w:t>
            </w:r>
          </w:p>
        </w:tc>
        <w:tc>
          <w:tcPr>
            <w:tcW w:w="1115" w:type="dxa"/>
            <w:tcBorders>
              <w:left w:val="single" w:sz="1" w:space="0" w:color="000000"/>
              <w:bottom w:val="single" w:sz="1" w:space="0" w:color="000000"/>
            </w:tcBorders>
            <w:shd w:val="clear" w:color="auto" w:fill="auto"/>
            <w:vAlign w:val="center"/>
          </w:tcPr>
          <w:p w14:paraId="00F022C1" w14:textId="77777777" w:rsidR="00516D57" w:rsidRDefault="00516D57" w:rsidP="00516D57">
            <w:pPr>
              <w:pStyle w:val="Contenutotabella"/>
              <w:jc w:val="center"/>
            </w:pPr>
            <w:r>
              <w:rPr>
                <w:sz w:val="20"/>
                <w:szCs w:val="20"/>
              </w:rPr>
              <w:t>0,96</w:t>
            </w:r>
          </w:p>
        </w:tc>
        <w:tc>
          <w:tcPr>
            <w:tcW w:w="1115" w:type="dxa"/>
            <w:tcBorders>
              <w:left w:val="single" w:sz="1" w:space="0" w:color="000000"/>
              <w:bottom w:val="single" w:sz="1" w:space="0" w:color="000000"/>
            </w:tcBorders>
            <w:shd w:val="clear" w:color="auto" w:fill="auto"/>
            <w:vAlign w:val="center"/>
          </w:tcPr>
          <w:p w14:paraId="1771F911" w14:textId="77777777" w:rsidR="00516D57" w:rsidRDefault="00516D57" w:rsidP="00516D57">
            <w:pPr>
              <w:pStyle w:val="Contenutotabella"/>
              <w:snapToGrid w:val="0"/>
              <w:jc w:val="center"/>
            </w:pPr>
          </w:p>
        </w:tc>
        <w:tc>
          <w:tcPr>
            <w:tcW w:w="901" w:type="dxa"/>
            <w:tcBorders>
              <w:left w:val="single" w:sz="1" w:space="0" w:color="000000"/>
            </w:tcBorders>
            <w:shd w:val="clear" w:color="auto" w:fill="auto"/>
            <w:vAlign w:val="center"/>
          </w:tcPr>
          <w:p w14:paraId="0A6CC870" w14:textId="77777777" w:rsidR="00516D57" w:rsidRDefault="00516D57" w:rsidP="00516D57">
            <w:pPr>
              <w:pStyle w:val="Contenutotabella"/>
              <w:snapToGrid w:val="0"/>
              <w:jc w:val="center"/>
              <w:rPr>
                <w:sz w:val="4"/>
                <w:szCs w:val="4"/>
              </w:rPr>
            </w:pPr>
          </w:p>
        </w:tc>
      </w:tr>
      <w:tr w:rsidR="00E4281A" w14:paraId="418A1550" w14:textId="77777777" w:rsidTr="00E4281A">
        <w:trPr>
          <w:trHeight w:val="374"/>
          <w:jc w:val="center"/>
        </w:trPr>
        <w:tc>
          <w:tcPr>
            <w:tcW w:w="1130" w:type="dxa"/>
            <w:tcBorders>
              <w:left w:val="single" w:sz="1" w:space="0" w:color="000000"/>
            </w:tcBorders>
            <w:shd w:val="clear" w:color="auto" w:fill="auto"/>
            <w:vAlign w:val="center"/>
          </w:tcPr>
          <w:p w14:paraId="0C7D1E48" w14:textId="77777777" w:rsidR="00516D57" w:rsidRDefault="00516D57" w:rsidP="00516D57">
            <w:pPr>
              <w:pStyle w:val="Contenutotabella"/>
              <w:snapToGrid w:val="0"/>
              <w:jc w:val="center"/>
            </w:pPr>
          </w:p>
        </w:tc>
        <w:tc>
          <w:tcPr>
            <w:tcW w:w="1115" w:type="dxa"/>
            <w:tcBorders>
              <w:left w:val="single" w:sz="1" w:space="0" w:color="000000"/>
            </w:tcBorders>
            <w:shd w:val="clear" w:color="auto" w:fill="auto"/>
            <w:vAlign w:val="center"/>
          </w:tcPr>
          <w:p w14:paraId="36FF6E9C" w14:textId="77777777" w:rsidR="00516D57" w:rsidRDefault="00516D57" w:rsidP="00516D57">
            <w:pPr>
              <w:pStyle w:val="Contenutotabella"/>
              <w:jc w:val="center"/>
            </w:pPr>
            <w:r>
              <w:t>1</w:t>
            </w:r>
          </w:p>
        </w:tc>
        <w:tc>
          <w:tcPr>
            <w:tcW w:w="1115" w:type="dxa"/>
            <w:tcBorders>
              <w:left w:val="single" w:sz="1" w:space="0" w:color="000000"/>
            </w:tcBorders>
            <w:shd w:val="clear" w:color="auto" w:fill="auto"/>
            <w:vAlign w:val="center"/>
          </w:tcPr>
          <w:p w14:paraId="00432C95" w14:textId="77777777" w:rsidR="00516D57" w:rsidRDefault="00516D57" w:rsidP="00516D57">
            <w:pPr>
              <w:pStyle w:val="Contenutotabella"/>
              <w:jc w:val="center"/>
            </w:pPr>
            <w:r>
              <w:t>1</w:t>
            </w:r>
          </w:p>
        </w:tc>
        <w:tc>
          <w:tcPr>
            <w:tcW w:w="1115" w:type="dxa"/>
            <w:tcBorders>
              <w:left w:val="single" w:sz="1" w:space="0" w:color="000000"/>
            </w:tcBorders>
            <w:shd w:val="clear" w:color="auto" w:fill="auto"/>
            <w:vAlign w:val="center"/>
          </w:tcPr>
          <w:p w14:paraId="2C11FA17" w14:textId="77777777" w:rsidR="00516D57" w:rsidRDefault="00516D57" w:rsidP="00516D57">
            <w:pPr>
              <w:pStyle w:val="Contenutotabella"/>
              <w:jc w:val="center"/>
            </w:pPr>
            <w:r>
              <w:t>0</w:t>
            </w:r>
          </w:p>
        </w:tc>
        <w:tc>
          <w:tcPr>
            <w:tcW w:w="1115" w:type="dxa"/>
            <w:tcBorders>
              <w:left w:val="single" w:sz="1" w:space="0" w:color="000000"/>
            </w:tcBorders>
            <w:shd w:val="clear" w:color="auto" w:fill="auto"/>
            <w:vAlign w:val="center"/>
          </w:tcPr>
          <w:p w14:paraId="48B41368" w14:textId="77777777" w:rsidR="00516D57" w:rsidRDefault="00516D57" w:rsidP="00516D57">
            <w:pPr>
              <w:pStyle w:val="Contenutotabella"/>
              <w:jc w:val="center"/>
            </w:pPr>
            <w:r>
              <w:t>2</w:t>
            </w:r>
          </w:p>
        </w:tc>
        <w:tc>
          <w:tcPr>
            <w:tcW w:w="1115" w:type="dxa"/>
            <w:tcBorders>
              <w:left w:val="single" w:sz="1" w:space="0" w:color="000000"/>
            </w:tcBorders>
            <w:shd w:val="clear" w:color="auto" w:fill="auto"/>
            <w:vAlign w:val="center"/>
          </w:tcPr>
          <w:p w14:paraId="3F5956D8" w14:textId="77777777" w:rsidR="00516D57" w:rsidRDefault="00516D57" w:rsidP="00516D57">
            <w:pPr>
              <w:pStyle w:val="Contenutotabella"/>
              <w:jc w:val="center"/>
            </w:pPr>
            <w:r>
              <w:t>0</w:t>
            </w:r>
          </w:p>
        </w:tc>
        <w:tc>
          <w:tcPr>
            <w:tcW w:w="1115" w:type="dxa"/>
            <w:tcBorders>
              <w:left w:val="single" w:sz="1" w:space="0" w:color="000000"/>
            </w:tcBorders>
            <w:shd w:val="clear" w:color="auto" w:fill="auto"/>
            <w:vAlign w:val="center"/>
          </w:tcPr>
          <w:p w14:paraId="6165830B" w14:textId="77777777" w:rsidR="00516D57" w:rsidRDefault="00516D57" w:rsidP="00516D57">
            <w:pPr>
              <w:pStyle w:val="Contenutotabella"/>
              <w:snapToGrid w:val="0"/>
              <w:jc w:val="center"/>
            </w:pPr>
          </w:p>
        </w:tc>
        <w:tc>
          <w:tcPr>
            <w:tcW w:w="901" w:type="dxa"/>
            <w:tcBorders>
              <w:left w:val="single" w:sz="1" w:space="0" w:color="000000"/>
            </w:tcBorders>
            <w:shd w:val="clear" w:color="auto" w:fill="auto"/>
            <w:vAlign w:val="center"/>
          </w:tcPr>
          <w:p w14:paraId="0E613064" w14:textId="77777777" w:rsidR="00516D57" w:rsidRDefault="00516D57" w:rsidP="00516D57">
            <w:pPr>
              <w:pStyle w:val="Contenutotabella"/>
              <w:snapToGrid w:val="0"/>
              <w:jc w:val="center"/>
              <w:rPr>
                <w:sz w:val="4"/>
                <w:szCs w:val="4"/>
              </w:rPr>
            </w:pPr>
          </w:p>
        </w:tc>
      </w:tr>
      <w:tr w:rsidR="00E4281A" w14:paraId="2B9859B5" w14:textId="77777777" w:rsidTr="00E4281A">
        <w:trPr>
          <w:trHeight w:val="489"/>
          <w:jc w:val="center"/>
        </w:trPr>
        <w:tc>
          <w:tcPr>
            <w:tcW w:w="1130" w:type="dxa"/>
            <w:tcBorders>
              <w:left w:val="single" w:sz="1" w:space="0" w:color="000000"/>
            </w:tcBorders>
            <w:shd w:val="clear" w:color="auto" w:fill="auto"/>
            <w:vAlign w:val="center"/>
          </w:tcPr>
          <w:p w14:paraId="6960859C" w14:textId="77777777" w:rsidR="00516D57" w:rsidRDefault="00516D57" w:rsidP="00516D57">
            <w:pPr>
              <w:pStyle w:val="Contenutotabella"/>
              <w:jc w:val="center"/>
              <w:rPr>
                <w:color w:val="FF0000"/>
                <w:sz w:val="20"/>
                <w:szCs w:val="20"/>
              </w:rPr>
            </w:pPr>
            <w:r>
              <w:t>Più di 4h</w:t>
            </w:r>
          </w:p>
        </w:tc>
        <w:tc>
          <w:tcPr>
            <w:tcW w:w="1115" w:type="dxa"/>
            <w:tcBorders>
              <w:left w:val="single" w:sz="1" w:space="0" w:color="000000"/>
            </w:tcBorders>
            <w:shd w:val="clear" w:color="auto" w:fill="auto"/>
            <w:vAlign w:val="center"/>
          </w:tcPr>
          <w:p w14:paraId="36F2B2ED" w14:textId="77777777" w:rsidR="00516D57" w:rsidRDefault="00516D57" w:rsidP="00516D57">
            <w:pPr>
              <w:pStyle w:val="Contenutotabella"/>
              <w:jc w:val="center"/>
              <w:rPr>
                <w:color w:val="FF0000"/>
                <w:sz w:val="20"/>
                <w:szCs w:val="20"/>
              </w:rPr>
            </w:pPr>
            <w:r>
              <w:rPr>
                <w:color w:val="FF0000"/>
                <w:sz w:val="20"/>
                <w:szCs w:val="20"/>
              </w:rPr>
              <w:t>0,29</w:t>
            </w:r>
          </w:p>
        </w:tc>
        <w:tc>
          <w:tcPr>
            <w:tcW w:w="1115" w:type="dxa"/>
            <w:tcBorders>
              <w:left w:val="single" w:sz="1" w:space="0" w:color="000000"/>
            </w:tcBorders>
            <w:shd w:val="clear" w:color="auto" w:fill="auto"/>
            <w:vAlign w:val="center"/>
          </w:tcPr>
          <w:p w14:paraId="17C6EE3D" w14:textId="77777777" w:rsidR="00516D57" w:rsidRDefault="00516D57" w:rsidP="00516D57">
            <w:pPr>
              <w:pStyle w:val="Contenutotabella"/>
              <w:jc w:val="center"/>
              <w:rPr>
                <w:color w:val="FF0000"/>
                <w:sz w:val="20"/>
                <w:szCs w:val="20"/>
              </w:rPr>
            </w:pPr>
            <w:r>
              <w:rPr>
                <w:color w:val="FF0000"/>
                <w:sz w:val="20"/>
                <w:szCs w:val="20"/>
              </w:rPr>
              <w:t>0,86</w:t>
            </w:r>
          </w:p>
        </w:tc>
        <w:tc>
          <w:tcPr>
            <w:tcW w:w="1115" w:type="dxa"/>
            <w:tcBorders>
              <w:left w:val="single" w:sz="1" w:space="0" w:color="000000"/>
            </w:tcBorders>
            <w:shd w:val="clear" w:color="auto" w:fill="auto"/>
            <w:vAlign w:val="center"/>
          </w:tcPr>
          <w:p w14:paraId="45AE6038" w14:textId="77777777" w:rsidR="00516D57" w:rsidRDefault="00516D57" w:rsidP="00516D57">
            <w:pPr>
              <w:pStyle w:val="Contenutotabella"/>
              <w:jc w:val="center"/>
              <w:rPr>
                <w:color w:val="FF0000"/>
                <w:sz w:val="20"/>
                <w:szCs w:val="20"/>
              </w:rPr>
            </w:pPr>
            <w:r>
              <w:rPr>
                <w:color w:val="FF0000"/>
                <w:sz w:val="20"/>
                <w:szCs w:val="20"/>
              </w:rPr>
              <w:t>1,33</w:t>
            </w:r>
          </w:p>
        </w:tc>
        <w:tc>
          <w:tcPr>
            <w:tcW w:w="1115" w:type="dxa"/>
            <w:tcBorders>
              <w:left w:val="single" w:sz="1" w:space="0" w:color="000000"/>
            </w:tcBorders>
            <w:shd w:val="clear" w:color="auto" w:fill="auto"/>
            <w:vAlign w:val="center"/>
          </w:tcPr>
          <w:p w14:paraId="4DAE17D0" w14:textId="77777777" w:rsidR="00516D57" w:rsidRDefault="00516D57" w:rsidP="00516D57">
            <w:pPr>
              <w:pStyle w:val="Contenutotabella"/>
              <w:jc w:val="center"/>
              <w:rPr>
                <w:color w:val="FF0000"/>
                <w:sz w:val="20"/>
                <w:szCs w:val="20"/>
              </w:rPr>
            </w:pPr>
            <w:r>
              <w:rPr>
                <w:color w:val="FF0000"/>
                <w:sz w:val="20"/>
                <w:szCs w:val="20"/>
              </w:rPr>
              <w:t>0,95</w:t>
            </w:r>
          </w:p>
        </w:tc>
        <w:tc>
          <w:tcPr>
            <w:tcW w:w="1115" w:type="dxa"/>
            <w:tcBorders>
              <w:left w:val="single" w:sz="1" w:space="0" w:color="000000"/>
            </w:tcBorders>
            <w:shd w:val="clear" w:color="auto" w:fill="auto"/>
            <w:vAlign w:val="center"/>
          </w:tcPr>
          <w:p w14:paraId="2AD46DBE" w14:textId="77777777" w:rsidR="00516D57" w:rsidRDefault="00516D57" w:rsidP="00516D57">
            <w:pPr>
              <w:pStyle w:val="Contenutotabella"/>
              <w:jc w:val="center"/>
            </w:pPr>
            <w:r>
              <w:rPr>
                <w:color w:val="FF0000"/>
                <w:sz w:val="20"/>
                <w:szCs w:val="20"/>
              </w:rPr>
              <w:t>0,57</w:t>
            </w:r>
          </w:p>
        </w:tc>
        <w:tc>
          <w:tcPr>
            <w:tcW w:w="1115" w:type="dxa"/>
            <w:tcBorders>
              <w:left w:val="single" w:sz="1" w:space="0" w:color="000000"/>
            </w:tcBorders>
            <w:shd w:val="clear" w:color="auto" w:fill="auto"/>
            <w:vAlign w:val="center"/>
          </w:tcPr>
          <w:p w14:paraId="3282CA12" w14:textId="77777777" w:rsidR="00516D57" w:rsidRDefault="00516D57" w:rsidP="00516D57">
            <w:pPr>
              <w:pStyle w:val="Contenutotabella"/>
              <w:jc w:val="center"/>
              <w:rPr>
                <w:sz w:val="4"/>
                <w:szCs w:val="4"/>
              </w:rPr>
            </w:pPr>
            <w:r>
              <w:t>4</w:t>
            </w:r>
          </w:p>
        </w:tc>
        <w:tc>
          <w:tcPr>
            <w:tcW w:w="901" w:type="dxa"/>
            <w:tcBorders>
              <w:left w:val="single" w:sz="1" w:space="0" w:color="000000"/>
            </w:tcBorders>
            <w:shd w:val="clear" w:color="auto" w:fill="auto"/>
            <w:vAlign w:val="center"/>
          </w:tcPr>
          <w:p w14:paraId="5E8EE948" w14:textId="77777777" w:rsidR="00516D57" w:rsidRDefault="00516D57" w:rsidP="00516D57">
            <w:pPr>
              <w:pStyle w:val="Contenutotabella"/>
              <w:snapToGrid w:val="0"/>
              <w:jc w:val="center"/>
              <w:rPr>
                <w:sz w:val="4"/>
                <w:szCs w:val="4"/>
              </w:rPr>
            </w:pPr>
          </w:p>
        </w:tc>
      </w:tr>
      <w:tr w:rsidR="00E4281A" w14:paraId="7F2D0BDE" w14:textId="77777777" w:rsidTr="00E4281A">
        <w:trPr>
          <w:trHeight w:val="374"/>
          <w:jc w:val="center"/>
        </w:trPr>
        <w:tc>
          <w:tcPr>
            <w:tcW w:w="1130" w:type="dxa"/>
            <w:tcBorders>
              <w:left w:val="single" w:sz="1" w:space="0" w:color="000000"/>
            </w:tcBorders>
            <w:shd w:val="clear" w:color="auto" w:fill="auto"/>
            <w:vAlign w:val="center"/>
          </w:tcPr>
          <w:p w14:paraId="0EB63379" w14:textId="77777777" w:rsidR="00516D57" w:rsidRDefault="00516D57" w:rsidP="00516D57">
            <w:pPr>
              <w:pStyle w:val="Contenutotabella"/>
              <w:snapToGrid w:val="0"/>
              <w:jc w:val="center"/>
            </w:pPr>
          </w:p>
        </w:tc>
        <w:tc>
          <w:tcPr>
            <w:tcW w:w="1115" w:type="dxa"/>
            <w:tcBorders>
              <w:left w:val="single" w:sz="1" w:space="0" w:color="000000"/>
            </w:tcBorders>
            <w:shd w:val="clear" w:color="auto" w:fill="auto"/>
            <w:vAlign w:val="center"/>
          </w:tcPr>
          <w:p w14:paraId="7EE15DB4" w14:textId="77777777" w:rsidR="00516D57" w:rsidRDefault="00516D57" w:rsidP="00516D57">
            <w:pPr>
              <w:pStyle w:val="Contenutotabella"/>
              <w:jc w:val="center"/>
              <w:rPr>
                <w:sz w:val="20"/>
                <w:szCs w:val="20"/>
              </w:rPr>
            </w:pPr>
            <w:r>
              <w:rPr>
                <w:sz w:val="20"/>
                <w:szCs w:val="20"/>
              </w:rPr>
              <w:t>1,79</w:t>
            </w:r>
          </w:p>
        </w:tc>
        <w:tc>
          <w:tcPr>
            <w:tcW w:w="1115" w:type="dxa"/>
            <w:tcBorders>
              <w:left w:val="single" w:sz="1" w:space="0" w:color="000000"/>
            </w:tcBorders>
            <w:shd w:val="clear" w:color="auto" w:fill="auto"/>
            <w:vAlign w:val="center"/>
          </w:tcPr>
          <w:p w14:paraId="26D4BDCD" w14:textId="77777777" w:rsidR="00516D57" w:rsidRDefault="00516D57" w:rsidP="00516D57">
            <w:pPr>
              <w:pStyle w:val="Contenutotabella"/>
              <w:jc w:val="center"/>
              <w:rPr>
                <w:sz w:val="20"/>
                <w:szCs w:val="20"/>
              </w:rPr>
            </w:pPr>
            <w:r>
              <w:rPr>
                <w:sz w:val="20"/>
                <w:szCs w:val="20"/>
              </w:rPr>
              <w:t>0,02</w:t>
            </w:r>
          </w:p>
        </w:tc>
        <w:tc>
          <w:tcPr>
            <w:tcW w:w="1115" w:type="dxa"/>
            <w:tcBorders>
              <w:left w:val="single" w:sz="1" w:space="0" w:color="000000"/>
            </w:tcBorders>
            <w:shd w:val="clear" w:color="auto" w:fill="auto"/>
            <w:vAlign w:val="center"/>
          </w:tcPr>
          <w:p w14:paraId="4A821B3E" w14:textId="77777777" w:rsidR="00516D57" w:rsidRDefault="00516D57" w:rsidP="00516D57">
            <w:pPr>
              <w:pStyle w:val="Contenutotabella"/>
              <w:jc w:val="center"/>
              <w:rPr>
                <w:sz w:val="20"/>
                <w:szCs w:val="20"/>
              </w:rPr>
            </w:pPr>
            <w:r>
              <w:rPr>
                <w:sz w:val="20"/>
                <w:szCs w:val="20"/>
              </w:rPr>
              <w:t>1,33</w:t>
            </w:r>
          </w:p>
        </w:tc>
        <w:tc>
          <w:tcPr>
            <w:tcW w:w="1115" w:type="dxa"/>
            <w:tcBorders>
              <w:left w:val="single" w:sz="1" w:space="0" w:color="000000"/>
            </w:tcBorders>
            <w:shd w:val="clear" w:color="auto" w:fill="auto"/>
            <w:vAlign w:val="center"/>
          </w:tcPr>
          <w:p w14:paraId="7C5BF515" w14:textId="77777777" w:rsidR="00516D57" w:rsidRDefault="00516D57" w:rsidP="00516D57">
            <w:pPr>
              <w:pStyle w:val="Contenutotabella"/>
              <w:jc w:val="center"/>
              <w:rPr>
                <w:sz w:val="20"/>
                <w:szCs w:val="20"/>
              </w:rPr>
            </w:pPr>
            <w:r>
              <w:rPr>
                <w:sz w:val="20"/>
                <w:szCs w:val="20"/>
              </w:rPr>
              <w:t>1,15</w:t>
            </w:r>
          </w:p>
        </w:tc>
        <w:tc>
          <w:tcPr>
            <w:tcW w:w="1115" w:type="dxa"/>
            <w:tcBorders>
              <w:left w:val="single" w:sz="1" w:space="0" w:color="000000"/>
            </w:tcBorders>
            <w:shd w:val="clear" w:color="auto" w:fill="auto"/>
            <w:vAlign w:val="center"/>
          </w:tcPr>
          <w:p w14:paraId="6ED6257B" w14:textId="77777777" w:rsidR="00516D57" w:rsidRDefault="00516D57" w:rsidP="00516D57">
            <w:pPr>
              <w:pStyle w:val="Contenutotabella"/>
              <w:jc w:val="center"/>
            </w:pPr>
            <w:r>
              <w:rPr>
                <w:sz w:val="20"/>
                <w:szCs w:val="20"/>
              </w:rPr>
              <w:t>0,57</w:t>
            </w:r>
          </w:p>
        </w:tc>
        <w:tc>
          <w:tcPr>
            <w:tcW w:w="1115" w:type="dxa"/>
            <w:tcBorders>
              <w:left w:val="single" w:sz="1" w:space="0" w:color="000000"/>
            </w:tcBorders>
            <w:shd w:val="clear" w:color="auto" w:fill="auto"/>
            <w:vAlign w:val="center"/>
          </w:tcPr>
          <w:p w14:paraId="2868CD75" w14:textId="77777777" w:rsidR="00516D57" w:rsidRDefault="00516D57" w:rsidP="00516D57">
            <w:pPr>
              <w:pStyle w:val="Contenutotabella"/>
              <w:snapToGrid w:val="0"/>
              <w:jc w:val="center"/>
            </w:pPr>
          </w:p>
        </w:tc>
        <w:tc>
          <w:tcPr>
            <w:tcW w:w="901" w:type="dxa"/>
            <w:tcBorders>
              <w:left w:val="single" w:sz="1" w:space="0" w:color="000000"/>
            </w:tcBorders>
            <w:shd w:val="clear" w:color="auto" w:fill="auto"/>
            <w:vAlign w:val="center"/>
          </w:tcPr>
          <w:p w14:paraId="579EB906" w14:textId="77777777" w:rsidR="00516D57" w:rsidRDefault="00516D57" w:rsidP="00516D57">
            <w:pPr>
              <w:pStyle w:val="Contenutotabella"/>
              <w:snapToGrid w:val="0"/>
              <w:jc w:val="center"/>
              <w:rPr>
                <w:sz w:val="4"/>
                <w:szCs w:val="4"/>
              </w:rPr>
            </w:pPr>
          </w:p>
        </w:tc>
      </w:tr>
      <w:tr w:rsidR="00E4281A" w14:paraId="62D34A65" w14:textId="77777777" w:rsidTr="00E4281A">
        <w:trPr>
          <w:trHeight w:val="489"/>
          <w:jc w:val="center"/>
        </w:trPr>
        <w:tc>
          <w:tcPr>
            <w:tcW w:w="1130" w:type="dxa"/>
            <w:tcBorders>
              <w:top w:val="single" w:sz="1" w:space="0" w:color="000000"/>
              <w:left w:val="single" w:sz="1" w:space="0" w:color="000000"/>
              <w:bottom w:val="single" w:sz="1" w:space="0" w:color="000000"/>
            </w:tcBorders>
            <w:shd w:val="clear" w:color="auto" w:fill="auto"/>
            <w:vAlign w:val="center"/>
          </w:tcPr>
          <w:p w14:paraId="7E2D4B0A" w14:textId="77777777" w:rsidR="00516D57" w:rsidRDefault="00516D57" w:rsidP="00516D57">
            <w:pPr>
              <w:pStyle w:val="Contenutotabella"/>
              <w:jc w:val="center"/>
            </w:pPr>
            <w:r>
              <w:rPr>
                <w:sz w:val="16"/>
                <w:szCs w:val="16"/>
              </w:rPr>
              <w:t>Marginale di colonna</w:t>
            </w:r>
          </w:p>
        </w:tc>
        <w:tc>
          <w:tcPr>
            <w:tcW w:w="1115" w:type="dxa"/>
            <w:tcBorders>
              <w:top w:val="single" w:sz="1" w:space="0" w:color="000000"/>
              <w:left w:val="single" w:sz="1" w:space="0" w:color="000000"/>
              <w:bottom w:val="single" w:sz="1" w:space="0" w:color="000000"/>
            </w:tcBorders>
            <w:shd w:val="clear" w:color="auto" w:fill="auto"/>
            <w:vAlign w:val="center"/>
          </w:tcPr>
          <w:p w14:paraId="2AA4C787" w14:textId="77777777" w:rsidR="00516D57" w:rsidRDefault="00516D57" w:rsidP="00516D57">
            <w:pPr>
              <w:pStyle w:val="Contenutotabella"/>
              <w:jc w:val="center"/>
            </w:pPr>
            <w:r>
              <w:t>3</w:t>
            </w:r>
          </w:p>
        </w:tc>
        <w:tc>
          <w:tcPr>
            <w:tcW w:w="1115" w:type="dxa"/>
            <w:tcBorders>
              <w:top w:val="single" w:sz="1" w:space="0" w:color="000000"/>
              <w:left w:val="single" w:sz="1" w:space="0" w:color="000000"/>
              <w:bottom w:val="single" w:sz="1" w:space="0" w:color="000000"/>
            </w:tcBorders>
            <w:shd w:val="clear" w:color="auto" w:fill="auto"/>
            <w:vAlign w:val="center"/>
          </w:tcPr>
          <w:p w14:paraId="0E875A7E" w14:textId="77777777" w:rsidR="00516D57" w:rsidRDefault="00516D57" w:rsidP="00516D57">
            <w:pPr>
              <w:pStyle w:val="Contenutotabella"/>
              <w:jc w:val="center"/>
            </w:pPr>
            <w:r>
              <w:t>9</w:t>
            </w:r>
          </w:p>
        </w:tc>
        <w:tc>
          <w:tcPr>
            <w:tcW w:w="1115" w:type="dxa"/>
            <w:tcBorders>
              <w:top w:val="single" w:sz="1" w:space="0" w:color="000000"/>
              <w:left w:val="single" w:sz="1" w:space="0" w:color="000000"/>
              <w:bottom w:val="single" w:sz="1" w:space="0" w:color="000000"/>
            </w:tcBorders>
            <w:shd w:val="clear" w:color="auto" w:fill="auto"/>
            <w:vAlign w:val="center"/>
          </w:tcPr>
          <w:p w14:paraId="79A73C15" w14:textId="77777777" w:rsidR="00516D57" w:rsidRDefault="00516D57" w:rsidP="00516D57">
            <w:pPr>
              <w:pStyle w:val="Contenutotabella"/>
              <w:jc w:val="center"/>
            </w:pPr>
            <w:r>
              <w:t>14</w:t>
            </w:r>
          </w:p>
        </w:tc>
        <w:tc>
          <w:tcPr>
            <w:tcW w:w="1115" w:type="dxa"/>
            <w:tcBorders>
              <w:top w:val="single" w:sz="1" w:space="0" w:color="000000"/>
              <w:left w:val="single" w:sz="1" w:space="0" w:color="000000"/>
              <w:bottom w:val="single" w:sz="1" w:space="0" w:color="000000"/>
            </w:tcBorders>
            <w:shd w:val="clear" w:color="auto" w:fill="auto"/>
            <w:vAlign w:val="center"/>
          </w:tcPr>
          <w:p w14:paraId="1FB8E732" w14:textId="77777777" w:rsidR="00516D57" w:rsidRDefault="00516D57" w:rsidP="00516D57">
            <w:pPr>
              <w:pStyle w:val="Contenutotabella"/>
              <w:jc w:val="center"/>
            </w:pPr>
            <w:r>
              <w:t>10</w:t>
            </w:r>
          </w:p>
        </w:tc>
        <w:tc>
          <w:tcPr>
            <w:tcW w:w="1115" w:type="dxa"/>
            <w:tcBorders>
              <w:top w:val="single" w:sz="1" w:space="0" w:color="000000"/>
              <w:left w:val="single" w:sz="1" w:space="0" w:color="000000"/>
              <w:bottom w:val="single" w:sz="1" w:space="0" w:color="000000"/>
            </w:tcBorders>
            <w:shd w:val="clear" w:color="auto" w:fill="auto"/>
            <w:vAlign w:val="center"/>
          </w:tcPr>
          <w:p w14:paraId="138A1C7E" w14:textId="77777777" w:rsidR="00516D57" w:rsidRDefault="00516D57" w:rsidP="00516D57">
            <w:pPr>
              <w:pStyle w:val="Contenutotabella"/>
              <w:jc w:val="center"/>
            </w:pPr>
            <w:r>
              <w:t>6</w:t>
            </w:r>
          </w:p>
        </w:tc>
        <w:tc>
          <w:tcPr>
            <w:tcW w:w="1115" w:type="dxa"/>
            <w:tcBorders>
              <w:top w:val="single" w:sz="1" w:space="0" w:color="000000"/>
              <w:left w:val="single" w:sz="1" w:space="0" w:color="000000"/>
              <w:bottom w:val="single" w:sz="1" w:space="0" w:color="000000"/>
            </w:tcBorders>
            <w:shd w:val="clear" w:color="auto" w:fill="auto"/>
            <w:vAlign w:val="center"/>
          </w:tcPr>
          <w:p w14:paraId="3473D182" w14:textId="77777777" w:rsidR="00516D57" w:rsidRDefault="00516D57" w:rsidP="00516D57">
            <w:pPr>
              <w:pStyle w:val="Contenutotabella"/>
              <w:jc w:val="center"/>
              <w:rPr>
                <w:sz w:val="4"/>
                <w:szCs w:val="4"/>
              </w:rPr>
            </w:pPr>
            <w:r>
              <w:t>42</w:t>
            </w:r>
          </w:p>
        </w:tc>
        <w:tc>
          <w:tcPr>
            <w:tcW w:w="901" w:type="dxa"/>
            <w:tcBorders>
              <w:left w:val="single" w:sz="1" w:space="0" w:color="000000"/>
            </w:tcBorders>
            <w:shd w:val="clear" w:color="auto" w:fill="auto"/>
            <w:vAlign w:val="center"/>
          </w:tcPr>
          <w:p w14:paraId="5A3949DB" w14:textId="77777777" w:rsidR="00516D57" w:rsidRDefault="00516D57" w:rsidP="00516D57">
            <w:pPr>
              <w:pStyle w:val="Contenutotabella"/>
              <w:snapToGrid w:val="0"/>
              <w:jc w:val="center"/>
              <w:rPr>
                <w:sz w:val="4"/>
                <w:szCs w:val="4"/>
              </w:rPr>
            </w:pPr>
          </w:p>
        </w:tc>
      </w:tr>
    </w:tbl>
    <w:p w14:paraId="70F09D0C" w14:textId="77777777" w:rsidR="00E4281A" w:rsidRDefault="00E4281A" w:rsidP="00E4281A">
      <w:pPr>
        <w:tabs>
          <w:tab w:val="left" w:pos="795"/>
        </w:tabs>
        <w:spacing w:line="360" w:lineRule="auto"/>
        <w:jc w:val="both"/>
        <w:rPr>
          <w:rFonts w:ascii="Arial" w:hAnsi="Arial" w:cs="Arial"/>
          <w:b/>
          <w:bCs/>
          <w:color w:val="000000"/>
        </w:rPr>
      </w:pPr>
    </w:p>
    <w:p w14:paraId="6BEC6304" w14:textId="77777777" w:rsidR="00516D57" w:rsidRDefault="00516D57" w:rsidP="00516D57">
      <w:pPr>
        <w:tabs>
          <w:tab w:val="left" w:pos="795"/>
        </w:tabs>
        <w:spacing w:line="360" w:lineRule="auto"/>
        <w:ind w:firstLine="454"/>
        <w:jc w:val="both"/>
        <w:rPr>
          <w:rFonts w:ascii="Arial" w:hAnsi="Arial" w:cs="Arial"/>
          <w:color w:val="000000"/>
        </w:rPr>
      </w:pPr>
      <w:r>
        <w:rPr>
          <w:rFonts w:ascii="Arial" w:hAnsi="Arial" w:cs="Arial"/>
          <w:b/>
          <w:bCs/>
          <w:color w:val="000000"/>
        </w:rPr>
        <w:t xml:space="preserve">X quadro (V3,V12) = </w:t>
      </w:r>
      <w:r>
        <w:rPr>
          <w:rFonts w:ascii="Arial" w:hAnsi="Arial" w:cs="Arial"/>
          <w:color w:val="000000"/>
        </w:rPr>
        <w:t>22,77</w:t>
      </w:r>
    </w:p>
    <w:p w14:paraId="669F93F3" w14:textId="77777777" w:rsidR="00516D57" w:rsidRDefault="00516D57" w:rsidP="00516D57">
      <w:pPr>
        <w:tabs>
          <w:tab w:val="left" w:pos="795"/>
        </w:tabs>
        <w:spacing w:line="360" w:lineRule="auto"/>
        <w:jc w:val="both"/>
        <w:rPr>
          <w:rFonts w:ascii="Arial" w:hAnsi="Arial" w:cs="Arial"/>
          <w:color w:val="000000"/>
        </w:rPr>
      </w:pPr>
      <w:r>
        <w:rPr>
          <w:rFonts w:ascii="Arial" w:hAnsi="Arial" w:cs="Arial"/>
          <w:color w:val="000000"/>
        </w:rPr>
        <w:t xml:space="preserve">       </w:t>
      </w:r>
      <w:proofErr w:type="spellStart"/>
      <w:r>
        <w:rPr>
          <w:rFonts w:ascii="Arial" w:hAnsi="Arial" w:cs="Arial"/>
          <w:b/>
          <w:bCs/>
          <w:color w:val="000000"/>
        </w:rPr>
        <w:t>Gdl</w:t>
      </w:r>
      <w:proofErr w:type="spellEnd"/>
      <w:r>
        <w:rPr>
          <w:rFonts w:ascii="Arial" w:hAnsi="Arial" w:cs="Arial"/>
          <w:b/>
          <w:bCs/>
          <w:color w:val="000000"/>
        </w:rPr>
        <w:t xml:space="preserve"> (V3,V12)</w:t>
      </w:r>
      <w:r>
        <w:rPr>
          <w:rFonts w:ascii="Arial" w:hAnsi="Arial" w:cs="Arial"/>
          <w:color w:val="000000"/>
        </w:rPr>
        <w:t xml:space="preserve"> = (3*4) = 12</w:t>
      </w:r>
    </w:p>
    <w:p w14:paraId="12FBC917" w14:textId="77777777" w:rsidR="00516D57" w:rsidRDefault="00516D57" w:rsidP="00516D57">
      <w:pPr>
        <w:tabs>
          <w:tab w:val="left" w:pos="795"/>
        </w:tabs>
        <w:spacing w:line="360" w:lineRule="auto"/>
        <w:jc w:val="both"/>
        <w:rPr>
          <w:rFonts w:ascii="Arial" w:hAnsi="Arial" w:cs="Arial"/>
          <w:color w:val="000000"/>
        </w:rPr>
      </w:pPr>
      <w:r>
        <w:rPr>
          <w:rFonts w:ascii="Arial" w:hAnsi="Arial" w:cs="Arial"/>
          <w:color w:val="000000"/>
        </w:rPr>
        <w:t xml:space="preserve">       alfa = 0,05; valore critico = 21,026</w:t>
      </w:r>
    </w:p>
    <w:p w14:paraId="605E3BD7" w14:textId="77777777" w:rsidR="00516D57" w:rsidRDefault="00516D57" w:rsidP="00516D57">
      <w:pPr>
        <w:tabs>
          <w:tab w:val="left" w:pos="795"/>
        </w:tabs>
        <w:spacing w:line="360" w:lineRule="auto"/>
        <w:jc w:val="both"/>
        <w:rPr>
          <w:rFonts w:ascii="Arial" w:hAnsi="Arial" w:cs="Arial"/>
          <w:b/>
          <w:bCs/>
          <w:color w:val="000000"/>
        </w:rPr>
      </w:pPr>
      <w:r>
        <w:rPr>
          <w:rFonts w:ascii="Arial" w:hAnsi="Arial" w:cs="Arial"/>
          <w:color w:val="000000"/>
        </w:rPr>
        <w:t xml:space="preserve">      Essendo il nostro X quadro uguale a 22,77 possiamo affermare che esiste un legame fra le ore trascorse a guardare la tv e il rendimento nelle materie letterarie (più ore trascorse davanti alla TV e minor rendimento nelle materie letterarie).</w:t>
      </w:r>
    </w:p>
    <w:p w14:paraId="1A2A81B2" w14:textId="29EAA2BC" w:rsidR="00516D57" w:rsidRDefault="00516D57" w:rsidP="00516D57">
      <w:pPr>
        <w:tabs>
          <w:tab w:val="left" w:pos="795"/>
        </w:tabs>
        <w:spacing w:line="360" w:lineRule="auto"/>
        <w:ind w:firstLine="454"/>
        <w:jc w:val="both"/>
        <w:rPr>
          <w:rFonts w:ascii="Arial" w:hAnsi="Arial" w:cs="Arial"/>
          <w:color w:val="000000"/>
        </w:rPr>
      </w:pPr>
      <w:r>
        <w:rPr>
          <w:rFonts w:ascii="Arial" w:hAnsi="Arial" w:cs="Arial"/>
          <w:b/>
          <w:bCs/>
          <w:color w:val="000000"/>
        </w:rPr>
        <w:t>DISTRIB.CHI (V3,V12)</w:t>
      </w:r>
      <w:r w:rsidR="00112979">
        <w:rPr>
          <w:rFonts w:ascii="Arial" w:hAnsi="Arial" w:cs="Arial"/>
          <w:color w:val="000000"/>
        </w:rPr>
        <w:t xml:space="preserve"> = (22,77</w:t>
      </w:r>
      <w:r>
        <w:rPr>
          <w:rFonts w:ascii="Arial" w:hAnsi="Arial" w:cs="Arial"/>
          <w:color w:val="000000"/>
        </w:rPr>
        <w:t>; 12) = 0,03; conferma la relazione fra le 2 variabili prese in esame (una relazione inizia a considerarsi esistente quando la probabilità è inferiore a 0,05).</w:t>
      </w:r>
    </w:p>
    <w:p w14:paraId="6BBE544A" w14:textId="77777777" w:rsidR="00516D57" w:rsidRDefault="00516D57" w:rsidP="00516D57">
      <w:pPr>
        <w:tabs>
          <w:tab w:val="left" w:pos="795"/>
        </w:tabs>
        <w:spacing w:line="360" w:lineRule="auto"/>
        <w:ind w:firstLine="454"/>
        <w:jc w:val="both"/>
        <w:rPr>
          <w:rFonts w:ascii="Arial" w:hAnsi="Arial" w:cs="Arial"/>
          <w:b/>
          <w:bCs/>
          <w:color w:val="000000"/>
        </w:rPr>
      </w:pPr>
    </w:p>
    <w:p w14:paraId="7FB497C9" w14:textId="1E749C96" w:rsidR="00516D57" w:rsidRDefault="00516D57" w:rsidP="00516D57">
      <w:pPr>
        <w:tabs>
          <w:tab w:val="left" w:pos="795"/>
        </w:tabs>
        <w:spacing w:line="360" w:lineRule="auto"/>
        <w:ind w:firstLine="454"/>
        <w:jc w:val="both"/>
        <w:rPr>
          <w:rFonts w:ascii="Arial" w:hAnsi="Arial" w:cs="Arial"/>
          <w:b/>
          <w:bCs/>
          <w:color w:val="000000"/>
        </w:rPr>
      </w:pPr>
      <w:r>
        <w:rPr>
          <w:rFonts w:ascii="Arial" w:hAnsi="Arial" w:cs="Arial"/>
          <w:b/>
          <w:bCs/>
          <w:color w:val="000000"/>
        </w:rPr>
        <w:lastRenderedPageBreak/>
        <w:t xml:space="preserve">Variabile indipendente </w:t>
      </w:r>
      <w:r>
        <w:rPr>
          <w:rFonts w:ascii="Arial" w:hAnsi="Arial" w:cs="Arial"/>
          <w:b/>
          <w:bCs/>
          <w:color w:val="FF0000"/>
        </w:rPr>
        <w:t>(V3)</w:t>
      </w:r>
      <w:r>
        <w:rPr>
          <w:rFonts w:ascii="Arial" w:hAnsi="Arial" w:cs="Arial"/>
          <w:b/>
          <w:bCs/>
          <w:color w:val="000000"/>
        </w:rPr>
        <w:t>: quan</w:t>
      </w:r>
      <w:r w:rsidR="005E5531">
        <w:rPr>
          <w:rFonts w:ascii="Arial" w:hAnsi="Arial" w:cs="Arial"/>
          <w:b/>
          <w:bCs/>
          <w:color w:val="000000"/>
        </w:rPr>
        <w:t>te ore trascorri giocando ai videogames</w:t>
      </w:r>
      <w:r>
        <w:rPr>
          <w:rFonts w:ascii="Arial" w:hAnsi="Arial" w:cs="Arial"/>
          <w:b/>
          <w:bCs/>
          <w:color w:val="000000"/>
        </w:rPr>
        <w:t>?</w:t>
      </w:r>
    </w:p>
    <w:p w14:paraId="4E2FF26E" w14:textId="77777777" w:rsidR="00516D57" w:rsidRDefault="00516D57" w:rsidP="00516D57">
      <w:pPr>
        <w:tabs>
          <w:tab w:val="left" w:pos="795"/>
        </w:tabs>
        <w:spacing w:line="360" w:lineRule="auto"/>
        <w:ind w:firstLine="454"/>
        <w:jc w:val="both"/>
        <w:rPr>
          <w:rFonts w:ascii="Arial" w:hAnsi="Arial" w:cs="Arial"/>
          <w:b/>
          <w:bCs/>
          <w:color w:val="000000"/>
        </w:rPr>
      </w:pPr>
      <w:r>
        <w:rPr>
          <w:rFonts w:ascii="Arial" w:hAnsi="Arial" w:cs="Arial"/>
          <w:b/>
          <w:bCs/>
          <w:color w:val="000000"/>
        </w:rPr>
        <w:t xml:space="preserve">Variabile dipendente </w:t>
      </w:r>
      <w:r>
        <w:rPr>
          <w:rFonts w:ascii="Arial" w:hAnsi="Arial" w:cs="Arial"/>
          <w:b/>
          <w:bCs/>
          <w:color w:val="FF0000"/>
        </w:rPr>
        <w:t>(V8)</w:t>
      </w:r>
      <w:r>
        <w:rPr>
          <w:rFonts w:ascii="Arial" w:hAnsi="Arial" w:cs="Arial"/>
          <w:b/>
          <w:bCs/>
          <w:color w:val="000000"/>
        </w:rPr>
        <w:t>: quante ore dedichi allo studio?</w:t>
      </w:r>
    </w:p>
    <w:p w14:paraId="50E88644" w14:textId="0373B074" w:rsidR="00E4281A" w:rsidRDefault="00516D57" w:rsidP="00E4281A">
      <w:pPr>
        <w:tabs>
          <w:tab w:val="left" w:pos="795"/>
        </w:tabs>
        <w:spacing w:line="360" w:lineRule="auto"/>
        <w:ind w:firstLine="454"/>
        <w:jc w:val="both"/>
        <w:rPr>
          <w:rFonts w:ascii="Arial" w:hAnsi="Arial" w:cs="Arial"/>
          <w:b/>
          <w:bCs/>
          <w:color w:val="000000"/>
        </w:rPr>
      </w:pPr>
      <w:r>
        <w:rPr>
          <w:rFonts w:ascii="Arial" w:hAnsi="Arial" w:cs="Arial"/>
          <w:b/>
          <w:bCs/>
          <w:color w:val="000000"/>
        </w:rPr>
        <w:t>Tabella a doppia entrata:</w:t>
      </w:r>
    </w:p>
    <w:p w14:paraId="08450C24" w14:textId="77777777" w:rsidR="00E4281A" w:rsidRDefault="00E4281A" w:rsidP="00E4281A">
      <w:pPr>
        <w:tabs>
          <w:tab w:val="left" w:pos="795"/>
        </w:tabs>
        <w:spacing w:line="360" w:lineRule="auto"/>
        <w:ind w:firstLine="454"/>
        <w:jc w:val="both"/>
        <w:rPr>
          <w:rFonts w:ascii="Arial" w:hAnsi="Arial" w:cs="Arial"/>
          <w:b/>
          <w:bCs/>
          <w:color w:val="000000"/>
        </w:rPr>
      </w:pPr>
    </w:p>
    <w:tbl>
      <w:tblPr>
        <w:tblW w:w="8802" w:type="dxa"/>
        <w:tblInd w:w="793" w:type="dxa"/>
        <w:tblLayout w:type="fixed"/>
        <w:tblCellMar>
          <w:top w:w="55" w:type="dxa"/>
          <w:left w:w="55" w:type="dxa"/>
          <w:bottom w:w="55" w:type="dxa"/>
          <w:right w:w="55" w:type="dxa"/>
        </w:tblCellMar>
        <w:tblLook w:val="0000" w:firstRow="0" w:lastRow="0" w:firstColumn="0" w:lastColumn="0" w:noHBand="0" w:noVBand="0"/>
      </w:tblPr>
      <w:tblGrid>
        <w:gridCol w:w="1388"/>
        <w:gridCol w:w="1258"/>
        <w:gridCol w:w="1238"/>
        <w:gridCol w:w="1223"/>
        <w:gridCol w:w="1238"/>
        <w:gridCol w:w="1223"/>
        <w:gridCol w:w="1234"/>
      </w:tblGrid>
      <w:tr w:rsidR="00E4281A" w14:paraId="6EF314F1" w14:textId="77777777" w:rsidTr="00E4281A">
        <w:trPr>
          <w:trHeight w:val="460"/>
        </w:trPr>
        <w:tc>
          <w:tcPr>
            <w:tcW w:w="1388" w:type="dxa"/>
            <w:tcBorders>
              <w:top w:val="single" w:sz="1" w:space="0" w:color="000000"/>
              <w:left w:val="single" w:sz="1" w:space="0" w:color="000000"/>
              <w:bottom w:val="single" w:sz="1" w:space="0" w:color="000000"/>
            </w:tcBorders>
            <w:shd w:val="clear" w:color="auto" w:fill="auto"/>
            <w:vAlign w:val="center"/>
          </w:tcPr>
          <w:p w14:paraId="58DA7B84" w14:textId="77777777" w:rsidR="00516D57" w:rsidRDefault="00516D57" w:rsidP="00516D57">
            <w:pPr>
              <w:pStyle w:val="Contenutotabella"/>
              <w:jc w:val="center"/>
            </w:pPr>
            <w:r>
              <w:t>V8 →     V3</w:t>
            </w:r>
          </w:p>
        </w:tc>
        <w:tc>
          <w:tcPr>
            <w:tcW w:w="1258" w:type="dxa"/>
            <w:tcBorders>
              <w:top w:val="single" w:sz="1" w:space="0" w:color="000000"/>
              <w:left w:val="single" w:sz="1" w:space="0" w:color="000000"/>
              <w:bottom w:val="single" w:sz="1" w:space="0" w:color="000000"/>
            </w:tcBorders>
            <w:shd w:val="clear" w:color="auto" w:fill="auto"/>
            <w:vAlign w:val="center"/>
          </w:tcPr>
          <w:p w14:paraId="50C1580F" w14:textId="77777777" w:rsidR="00516D57" w:rsidRDefault="00516D57" w:rsidP="00516D57">
            <w:pPr>
              <w:pStyle w:val="Contenutotabella"/>
              <w:jc w:val="center"/>
            </w:pPr>
            <w:r>
              <w:t>Meno di 2h</w:t>
            </w:r>
          </w:p>
        </w:tc>
        <w:tc>
          <w:tcPr>
            <w:tcW w:w="1238" w:type="dxa"/>
            <w:tcBorders>
              <w:top w:val="single" w:sz="1" w:space="0" w:color="000000"/>
              <w:left w:val="single" w:sz="1" w:space="0" w:color="000000"/>
              <w:bottom w:val="single" w:sz="1" w:space="0" w:color="000000"/>
            </w:tcBorders>
            <w:shd w:val="clear" w:color="auto" w:fill="auto"/>
            <w:vAlign w:val="center"/>
          </w:tcPr>
          <w:p w14:paraId="245C20E0" w14:textId="77777777" w:rsidR="00516D57" w:rsidRDefault="00516D57" w:rsidP="00516D57">
            <w:pPr>
              <w:pStyle w:val="Contenutotabella"/>
              <w:jc w:val="center"/>
            </w:pPr>
            <w:r>
              <w:t>2h</w:t>
            </w:r>
          </w:p>
        </w:tc>
        <w:tc>
          <w:tcPr>
            <w:tcW w:w="1223" w:type="dxa"/>
            <w:tcBorders>
              <w:top w:val="single" w:sz="1" w:space="0" w:color="000000"/>
              <w:left w:val="single" w:sz="1" w:space="0" w:color="000000"/>
              <w:bottom w:val="single" w:sz="1" w:space="0" w:color="000000"/>
            </w:tcBorders>
            <w:shd w:val="clear" w:color="auto" w:fill="auto"/>
            <w:vAlign w:val="center"/>
          </w:tcPr>
          <w:p w14:paraId="7D65FAA7" w14:textId="77777777" w:rsidR="00516D57" w:rsidRDefault="00516D57" w:rsidP="00516D57">
            <w:pPr>
              <w:pStyle w:val="Contenutotabella"/>
              <w:jc w:val="center"/>
            </w:pPr>
            <w:r>
              <w:t>Da 2 a 4h</w:t>
            </w:r>
          </w:p>
        </w:tc>
        <w:tc>
          <w:tcPr>
            <w:tcW w:w="1238" w:type="dxa"/>
            <w:tcBorders>
              <w:top w:val="single" w:sz="1" w:space="0" w:color="000000"/>
              <w:left w:val="single" w:sz="1" w:space="0" w:color="000000"/>
              <w:bottom w:val="single" w:sz="1" w:space="0" w:color="000000"/>
            </w:tcBorders>
            <w:shd w:val="clear" w:color="auto" w:fill="auto"/>
            <w:vAlign w:val="center"/>
          </w:tcPr>
          <w:p w14:paraId="4C4DCB3C" w14:textId="77777777" w:rsidR="00516D57" w:rsidRDefault="00516D57" w:rsidP="00516D57">
            <w:pPr>
              <w:pStyle w:val="Contenutotabella"/>
              <w:jc w:val="center"/>
              <w:rPr>
                <w:sz w:val="16"/>
                <w:szCs w:val="16"/>
              </w:rPr>
            </w:pPr>
            <w:r>
              <w:t>Più di 4h</w:t>
            </w:r>
          </w:p>
        </w:tc>
        <w:tc>
          <w:tcPr>
            <w:tcW w:w="1223" w:type="dxa"/>
            <w:tcBorders>
              <w:top w:val="single" w:sz="1" w:space="0" w:color="000000"/>
              <w:left w:val="single" w:sz="1" w:space="0" w:color="000000"/>
              <w:bottom w:val="single" w:sz="1" w:space="0" w:color="000000"/>
            </w:tcBorders>
            <w:shd w:val="clear" w:color="auto" w:fill="auto"/>
            <w:vAlign w:val="center"/>
          </w:tcPr>
          <w:p w14:paraId="5F7A8C4B" w14:textId="77777777" w:rsidR="00516D57" w:rsidRDefault="00516D57" w:rsidP="00516D57">
            <w:pPr>
              <w:pStyle w:val="Contenutotabella"/>
              <w:jc w:val="center"/>
              <w:rPr>
                <w:sz w:val="4"/>
                <w:szCs w:val="4"/>
              </w:rPr>
            </w:pPr>
            <w:r>
              <w:rPr>
                <w:sz w:val="16"/>
                <w:szCs w:val="16"/>
              </w:rPr>
              <w:t>Marginale di riga</w:t>
            </w:r>
          </w:p>
        </w:tc>
        <w:tc>
          <w:tcPr>
            <w:tcW w:w="1234" w:type="dxa"/>
            <w:tcBorders>
              <w:left w:val="single" w:sz="1" w:space="0" w:color="000000"/>
            </w:tcBorders>
            <w:shd w:val="clear" w:color="auto" w:fill="auto"/>
            <w:vAlign w:val="center"/>
          </w:tcPr>
          <w:p w14:paraId="7B650EBB" w14:textId="77777777" w:rsidR="00516D57" w:rsidRDefault="00516D57" w:rsidP="00516D57">
            <w:pPr>
              <w:pStyle w:val="Contenutotabella"/>
              <w:snapToGrid w:val="0"/>
              <w:jc w:val="center"/>
              <w:rPr>
                <w:sz w:val="4"/>
                <w:szCs w:val="4"/>
              </w:rPr>
            </w:pPr>
          </w:p>
        </w:tc>
      </w:tr>
      <w:tr w:rsidR="00E4281A" w14:paraId="4C2AE1FA" w14:textId="77777777" w:rsidTr="00E4281A">
        <w:trPr>
          <w:trHeight w:val="158"/>
        </w:trPr>
        <w:tc>
          <w:tcPr>
            <w:tcW w:w="1388" w:type="dxa"/>
            <w:tcBorders>
              <w:left w:val="single" w:sz="1" w:space="0" w:color="000000"/>
            </w:tcBorders>
            <w:shd w:val="clear" w:color="auto" w:fill="auto"/>
            <w:vAlign w:val="center"/>
          </w:tcPr>
          <w:p w14:paraId="7E7748E0" w14:textId="77777777" w:rsidR="00516D57" w:rsidRDefault="00516D57" w:rsidP="00516D57">
            <w:pPr>
              <w:pStyle w:val="Contenutotabella"/>
              <w:snapToGrid w:val="0"/>
              <w:jc w:val="center"/>
            </w:pPr>
          </w:p>
        </w:tc>
        <w:tc>
          <w:tcPr>
            <w:tcW w:w="1258" w:type="dxa"/>
            <w:tcBorders>
              <w:left w:val="single" w:sz="1" w:space="0" w:color="000000"/>
            </w:tcBorders>
            <w:shd w:val="clear" w:color="auto" w:fill="auto"/>
            <w:vAlign w:val="center"/>
          </w:tcPr>
          <w:p w14:paraId="4133A5CC" w14:textId="77777777" w:rsidR="00516D57" w:rsidRDefault="00516D57" w:rsidP="00516D57">
            <w:pPr>
              <w:pStyle w:val="Contenutotabella"/>
              <w:jc w:val="center"/>
            </w:pPr>
            <w:r>
              <w:t>0</w:t>
            </w:r>
          </w:p>
        </w:tc>
        <w:tc>
          <w:tcPr>
            <w:tcW w:w="1238" w:type="dxa"/>
            <w:tcBorders>
              <w:left w:val="single" w:sz="1" w:space="0" w:color="000000"/>
            </w:tcBorders>
            <w:shd w:val="clear" w:color="auto" w:fill="auto"/>
            <w:vAlign w:val="center"/>
          </w:tcPr>
          <w:p w14:paraId="756C56A7" w14:textId="77777777" w:rsidR="00516D57" w:rsidRDefault="00516D57" w:rsidP="00516D57">
            <w:pPr>
              <w:pStyle w:val="Contenutotabella"/>
              <w:jc w:val="center"/>
            </w:pPr>
            <w:r>
              <w:t>0</w:t>
            </w:r>
          </w:p>
        </w:tc>
        <w:tc>
          <w:tcPr>
            <w:tcW w:w="1223" w:type="dxa"/>
            <w:tcBorders>
              <w:left w:val="single" w:sz="1" w:space="0" w:color="000000"/>
            </w:tcBorders>
            <w:shd w:val="clear" w:color="auto" w:fill="auto"/>
            <w:vAlign w:val="center"/>
          </w:tcPr>
          <w:p w14:paraId="584532D0" w14:textId="77777777" w:rsidR="00516D57" w:rsidRDefault="00516D57" w:rsidP="00516D57">
            <w:pPr>
              <w:pStyle w:val="Contenutotabella"/>
              <w:jc w:val="center"/>
            </w:pPr>
            <w:r>
              <w:t>6</w:t>
            </w:r>
          </w:p>
        </w:tc>
        <w:tc>
          <w:tcPr>
            <w:tcW w:w="1238" w:type="dxa"/>
            <w:tcBorders>
              <w:left w:val="single" w:sz="1" w:space="0" w:color="000000"/>
            </w:tcBorders>
            <w:shd w:val="clear" w:color="auto" w:fill="auto"/>
            <w:vAlign w:val="center"/>
          </w:tcPr>
          <w:p w14:paraId="71BB3000" w14:textId="77777777" w:rsidR="00516D57" w:rsidRDefault="00516D57" w:rsidP="00516D57">
            <w:pPr>
              <w:pStyle w:val="Contenutotabella"/>
              <w:jc w:val="center"/>
            </w:pPr>
            <w:r>
              <w:t>2</w:t>
            </w:r>
          </w:p>
        </w:tc>
        <w:tc>
          <w:tcPr>
            <w:tcW w:w="1223" w:type="dxa"/>
            <w:tcBorders>
              <w:left w:val="single" w:sz="1" w:space="0" w:color="000000"/>
            </w:tcBorders>
            <w:shd w:val="clear" w:color="auto" w:fill="auto"/>
            <w:vAlign w:val="center"/>
          </w:tcPr>
          <w:p w14:paraId="352D530E" w14:textId="77777777" w:rsidR="00516D57" w:rsidRDefault="00516D57" w:rsidP="00516D57">
            <w:pPr>
              <w:pStyle w:val="Contenutotabella"/>
              <w:snapToGrid w:val="0"/>
              <w:jc w:val="center"/>
            </w:pPr>
          </w:p>
        </w:tc>
        <w:tc>
          <w:tcPr>
            <w:tcW w:w="1234" w:type="dxa"/>
            <w:tcBorders>
              <w:left w:val="single" w:sz="1" w:space="0" w:color="000000"/>
            </w:tcBorders>
            <w:shd w:val="clear" w:color="auto" w:fill="auto"/>
            <w:vAlign w:val="center"/>
          </w:tcPr>
          <w:p w14:paraId="26D81F06" w14:textId="77777777" w:rsidR="00516D57" w:rsidRDefault="00516D57" w:rsidP="00516D57">
            <w:pPr>
              <w:pStyle w:val="Contenutotabella"/>
              <w:jc w:val="center"/>
            </w:pPr>
            <w:proofErr w:type="spellStart"/>
            <w:r>
              <w:rPr>
                <w:sz w:val="16"/>
                <w:szCs w:val="16"/>
              </w:rPr>
              <w:t>Freq</w:t>
            </w:r>
            <w:proofErr w:type="spellEnd"/>
            <w:r>
              <w:rPr>
                <w:sz w:val="16"/>
                <w:szCs w:val="16"/>
              </w:rPr>
              <w:t xml:space="preserve">. </w:t>
            </w:r>
            <w:proofErr w:type="spellStart"/>
            <w:r>
              <w:rPr>
                <w:sz w:val="16"/>
                <w:szCs w:val="16"/>
              </w:rPr>
              <w:t>Osser</w:t>
            </w:r>
            <w:proofErr w:type="spellEnd"/>
            <w:r>
              <w:rPr>
                <w:sz w:val="16"/>
                <w:szCs w:val="16"/>
              </w:rPr>
              <w:t>.</w:t>
            </w:r>
          </w:p>
        </w:tc>
      </w:tr>
      <w:tr w:rsidR="00E4281A" w14:paraId="55F1A622" w14:textId="77777777" w:rsidTr="00E4281A">
        <w:trPr>
          <w:trHeight w:val="207"/>
        </w:trPr>
        <w:tc>
          <w:tcPr>
            <w:tcW w:w="1388" w:type="dxa"/>
            <w:tcBorders>
              <w:left w:val="single" w:sz="1" w:space="0" w:color="000000"/>
            </w:tcBorders>
            <w:shd w:val="clear" w:color="auto" w:fill="auto"/>
            <w:vAlign w:val="center"/>
          </w:tcPr>
          <w:p w14:paraId="242C0186" w14:textId="77777777" w:rsidR="00516D57" w:rsidRDefault="00516D57" w:rsidP="00516D57">
            <w:pPr>
              <w:pStyle w:val="Contenutotabella"/>
              <w:jc w:val="center"/>
              <w:rPr>
                <w:color w:val="FF0000"/>
                <w:sz w:val="20"/>
                <w:szCs w:val="20"/>
              </w:rPr>
            </w:pPr>
            <w:r>
              <w:t>Meno di 2h</w:t>
            </w:r>
          </w:p>
        </w:tc>
        <w:tc>
          <w:tcPr>
            <w:tcW w:w="1258" w:type="dxa"/>
            <w:tcBorders>
              <w:left w:val="single" w:sz="1" w:space="0" w:color="000000"/>
            </w:tcBorders>
            <w:shd w:val="clear" w:color="auto" w:fill="auto"/>
            <w:vAlign w:val="center"/>
          </w:tcPr>
          <w:p w14:paraId="47433304" w14:textId="77777777" w:rsidR="00516D57" w:rsidRDefault="00516D57" w:rsidP="00516D57">
            <w:pPr>
              <w:pStyle w:val="Contenutotabella"/>
              <w:jc w:val="center"/>
              <w:rPr>
                <w:color w:val="FF0000"/>
                <w:sz w:val="20"/>
                <w:szCs w:val="20"/>
              </w:rPr>
            </w:pPr>
            <w:r>
              <w:rPr>
                <w:color w:val="FF0000"/>
                <w:sz w:val="20"/>
                <w:szCs w:val="20"/>
              </w:rPr>
              <w:t>1,33</w:t>
            </w:r>
          </w:p>
        </w:tc>
        <w:tc>
          <w:tcPr>
            <w:tcW w:w="1238" w:type="dxa"/>
            <w:tcBorders>
              <w:left w:val="single" w:sz="1" w:space="0" w:color="000000"/>
            </w:tcBorders>
            <w:shd w:val="clear" w:color="auto" w:fill="auto"/>
            <w:vAlign w:val="center"/>
          </w:tcPr>
          <w:p w14:paraId="78090946" w14:textId="77777777" w:rsidR="00516D57" w:rsidRDefault="00516D57" w:rsidP="00516D57">
            <w:pPr>
              <w:pStyle w:val="Contenutotabella"/>
              <w:jc w:val="center"/>
              <w:rPr>
                <w:color w:val="FF0000"/>
                <w:sz w:val="20"/>
                <w:szCs w:val="20"/>
              </w:rPr>
            </w:pPr>
            <w:r>
              <w:rPr>
                <w:color w:val="FF0000"/>
                <w:sz w:val="20"/>
                <w:szCs w:val="20"/>
              </w:rPr>
              <w:t>2,29</w:t>
            </w:r>
          </w:p>
        </w:tc>
        <w:tc>
          <w:tcPr>
            <w:tcW w:w="1223" w:type="dxa"/>
            <w:tcBorders>
              <w:left w:val="single" w:sz="1" w:space="0" w:color="000000"/>
            </w:tcBorders>
            <w:shd w:val="clear" w:color="auto" w:fill="auto"/>
            <w:vAlign w:val="center"/>
          </w:tcPr>
          <w:p w14:paraId="0DB5C70E" w14:textId="77777777" w:rsidR="00516D57" w:rsidRDefault="00516D57" w:rsidP="00516D57">
            <w:pPr>
              <w:pStyle w:val="Contenutotabella"/>
              <w:jc w:val="center"/>
              <w:rPr>
                <w:color w:val="FF0000"/>
                <w:sz w:val="20"/>
                <w:szCs w:val="20"/>
              </w:rPr>
            </w:pPr>
            <w:r>
              <w:rPr>
                <w:color w:val="FF0000"/>
                <w:sz w:val="20"/>
                <w:szCs w:val="20"/>
              </w:rPr>
              <w:t>3,81</w:t>
            </w:r>
          </w:p>
        </w:tc>
        <w:tc>
          <w:tcPr>
            <w:tcW w:w="1238" w:type="dxa"/>
            <w:tcBorders>
              <w:left w:val="single" w:sz="1" w:space="0" w:color="000000"/>
            </w:tcBorders>
            <w:shd w:val="clear" w:color="auto" w:fill="auto"/>
            <w:vAlign w:val="center"/>
          </w:tcPr>
          <w:p w14:paraId="11A22B0C" w14:textId="77777777" w:rsidR="00516D57" w:rsidRDefault="00516D57" w:rsidP="00516D57">
            <w:pPr>
              <w:pStyle w:val="Contenutotabella"/>
              <w:jc w:val="center"/>
            </w:pPr>
            <w:r>
              <w:rPr>
                <w:color w:val="FF0000"/>
                <w:sz w:val="20"/>
                <w:szCs w:val="20"/>
              </w:rPr>
              <w:t>0,57</w:t>
            </w:r>
          </w:p>
        </w:tc>
        <w:tc>
          <w:tcPr>
            <w:tcW w:w="1223" w:type="dxa"/>
            <w:tcBorders>
              <w:left w:val="single" w:sz="1" w:space="0" w:color="000000"/>
            </w:tcBorders>
            <w:shd w:val="clear" w:color="auto" w:fill="auto"/>
            <w:vAlign w:val="center"/>
          </w:tcPr>
          <w:p w14:paraId="155A1F5D" w14:textId="77777777" w:rsidR="00516D57" w:rsidRDefault="00516D57" w:rsidP="00516D57">
            <w:pPr>
              <w:pStyle w:val="Contenutotabella"/>
              <w:jc w:val="center"/>
              <w:rPr>
                <w:color w:val="FF0000"/>
                <w:sz w:val="16"/>
                <w:szCs w:val="16"/>
              </w:rPr>
            </w:pPr>
            <w:r>
              <w:t>8</w:t>
            </w:r>
          </w:p>
        </w:tc>
        <w:tc>
          <w:tcPr>
            <w:tcW w:w="1234" w:type="dxa"/>
            <w:tcBorders>
              <w:left w:val="single" w:sz="1" w:space="0" w:color="000000"/>
            </w:tcBorders>
            <w:shd w:val="clear" w:color="auto" w:fill="auto"/>
            <w:vAlign w:val="center"/>
          </w:tcPr>
          <w:p w14:paraId="3D71E882" w14:textId="77777777" w:rsidR="00516D57" w:rsidRDefault="00516D57" w:rsidP="00516D57">
            <w:pPr>
              <w:pStyle w:val="Contenutotabella"/>
              <w:jc w:val="center"/>
            </w:pPr>
            <w:proofErr w:type="spellStart"/>
            <w:r>
              <w:rPr>
                <w:color w:val="FF0000"/>
                <w:sz w:val="16"/>
                <w:szCs w:val="16"/>
              </w:rPr>
              <w:t>Freq</w:t>
            </w:r>
            <w:proofErr w:type="spellEnd"/>
            <w:r>
              <w:rPr>
                <w:color w:val="FF0000"/>
                <w:sz w:val="16"/>
                <w:szCs w:val="16"/>
              </w:rPr>
              <w:t>. Attese</w:t>
            </w:r>
          </w:p>
        </w:tc>
      </w:tr>
      <w:tr w:rsidR="00E4281A" w14:paraId="055681A8" w14:textId="77777777" w:rsidTr="00E4281A">
        <w:trPr>
          <w:trHeight w:val="158"/>
        </w:trPr>
        <w:tc>
          <w:tcPr>
            <w:tcW w:w="1388" w:type="dxa"/>
            <w:tcBorders>
              <w:left w:val="single" w:sz="1" w:space="0" w:color="000000"/>
            </w:tcBorders>
            <w:shd w:val="clear" w:color="auto" w:fill="auto"/>
            <w:vAlign w:val="center"/>
          </w:tcPr>
          <w:p w14:paraId="327F3733" w14:textId="77777777" w:rsidR="00516D57" w:rsidRDefault="00516D57" w:rsidP="00516D57">
            <w:pPr>
              <w:pStyle w:val="Contenutotabella"/>
              <w:snapToGrid w:val="0"/>
              <w:jc w:val="center"/>
            </w:pPr>
          </w:p>
        </w:tc>
        <w:tc>
          <w:tcPr>
            <w:tcW w:w="1258" w:type="dxa"/>
            <w:tcBorders>
              <w:left w:val="single" w:sz="1" w:space="0" w:color="000000"/>
            </w:tcBorders>
            <w:shd w:val="clear" w:color="auto" w:fill="auto"/>
            <w:vAlign w:val="center"/>
          </w:tcPr>
          <w:p w14:paraId="557578FE" w14:textId="77777777" w:rsidR="00516D57" w:rsidRDefault="00516D57" w:rsidP="00516D57">
            <w:pPr>
              <w:pStyle w:val="Contenutotabella"/>
              <w:jc w:val="center"/>
              <w:rPr>
                <w:sz w:val="20"/>
                <w:szCs w:val="20"/>
              </w:rPr>
            </w:pPr>
            <w:r>
              <w:rPr>
                <w:sz w:val="20"/>
                <w:szCs w:val="20"/>
              </w:rPr>
              <w:t>1,33</w:t>
            </w:r>
          </w:p>
        </w:tc>
        <w:tc>
          <w:tcPr>
            <w:tcW w:w="1238" w:type="dxa"/>
            <w:tcBorders>
              <w:left w:val="single" w:sz="1" w:space="0" w:color="000000"/>
            </w:tcBorders>
            <w:shd w:val="clear" w:color="auto" w:fill="auto"/>
            <w:vAlign w:val="center"/>
          </w:tcPr>
          <w:p w14:paraId="16AF7D78" w14:textId="77777777" w:rsidR="00516D57" w:rsidRDefault="00516D57" w:rsidP="00516D57">
            <w:pPr>
              <w:pStyle w:val="Contenutotabella"/>
              <w:jc w:val="center"/>
              <w:rPr>
                <w:sz w:val="20"/>
                <w:szCs w:val="20"/>
              </w:rPr>
            </w:pPr>
            <w:r>
              <w:rPr>
                <w:sz w:val="20"/>
                <w:szCs w:val="20"/>
              </w:rPr>
              <w:t>2,29</w:t>
            </w:r>
          </w:p>
        </w:tc>
        <w:tc>
          <w:tcPr>
            <w:tcW w:w="1223" w:type="dxa"/>
            <w:tcBorders>
              <w:left w:val="single" w:sz="1" w:space="0" w:color="000000"/>
            </w:tcBorders>
            <w:shd w:val="clear" w:color="auto" w:fill="auto"/>
            <w:vAlign w:val="center"/>
          </w:tcPr>
          <w:p w14:paraId="656D2C39" w14:textId="77777777" w:rsidR="00516D57" w:rsidRDefault="00516D57" w:rsidP="00516D57">
            <w:pPr>
              <w:pStyle w:val="Contenutotabella"/>
              <w:jc w:val="center"/>
              <w:rPr>
                <w:sz w:val="20"/>
                <w:szCs w:val="20"/>
              </w:rPr>
            </w:pPr>
            <w:r>
              <w:rPr>
                <w:sz w:val="20"/>
                <w:szCs w:val="20"/>
              </w:rPr>
              <w:t>1,26</w:t>
            </w:r>
          </w:p>
        </w:tc>
        <w:tc>
          <w:tcPr>
            <w:tcW w:w="1238" w:type="dxa"/>
            <w:tcBorders>
              <w:left w:val="single" w:sz="1" w:space="0" w:color="000000"/>
            </w:tcBorders>
            <w:shd w:val="clear" w:color="auto" w:fill="auto"/>
            <w:vAlign w:val="center"/>
          </w:tcPr>
          <w:p w14:paraId="2846796D" w14:textId="77777777" w:rsidR="00516D57" w:rsidRDefault="00516D57" w:rsidP="00516D57">
            <w:pPr>
              <w:pStyle w:val="Contenutotabella"/>
              <w:jc w:val="center"/>
            </w:pPr>
            <w:r>
              <w:rPr>
                <w:sz w:val="20"/>
                <w:szCs w:val="20"/>
              </w:rPr>
              <w:t>3,57</w:t>
            </w:r>
          </w:p>
        </w:tc>
        <w:tc>
          <w:tcPr>
            <w:tcW w:w="1223" w:type="dxa"/>
            <w:tcBorders>
              <w:left w:val="single" w:sz="1" w:space="0" w:color="000000"/>
            </w:tcBorders>
            <w:shd w:val="clear" w:color="auto" w:fill="auto"/>
            <w:vAlign w:val="center"/>
          </w:tcPr>
          <w:p w14:paraId="32AD0199" w14:textId="77777777" w:rsidR="00516D57" w:rsidRDefault="00516D57" w:rsidP="00516D57">
            <w:pPr>
              <w:pStyle w:val="Contenutotabella"/>
              <w:snapToGrid w:val="0"/>
              <w:jc w:val="center"/>
            </w:pPr>
          </w:p>
        </w:tc>
        <w:tc>
          <w:tcPr>
            <w:tcW w:w="1234" w:type="dxa"/>
            <w:tcBorders>
              <w:left w:val="single" w:sz="1" w:space="0" w:color="000000"/>
            </w:tcBorders>
            <w:shd w:val="clear" w:color="auto" w:fill="auto"/>
            <w:vAlign w:val="center"/>
          </w:tcPr>
          <w:p w14:paraId="32230A7F" w14:textId="77777777" w:rsidR="00516D57" w:rsidRDefault="00516D57" w:rsidP="00516D57">
            <w:pPr>
              <w:pStyle w:val="Contenutotabella"/>
              <w:snapToGrid w:val="0"/>
              <w:jc w:val="center"/>
              <w:rPr>
                <w:sz w:val="4"/>
                <w:szCs w:val="4"/>
              </w:rPr>
            </w:pPr>
          </w:p>
        </w:tc>
      </w:tr>
      <w:tr w:rsidR="00E4281A" w14:paraId="7D78E0EA" w14:textId="77777777" w:rsidTr="00E4281A">
        <w:trPr>
          <w:trHeight w:val="158"/>
        </w:trPr>
        <w:tc>
          <w:tcPr>
            <w:tcW w:w="1388" w:type="dxa"/>
            <w:tcBorders>
              <w:top w:val="single" w:sz="1" w:space="0" w:color="000000"/>
              <w:left w:val="single" w:sz="1" w:space="0" w:color="000000"/>
            </w:tcBorders>
            <w:shd w:val="clear" w:color="auto" w:fill="auto"/>
            <w:vAlign w:val="center"/>
          </w:tcPr>
          <w:p w14:paraId="62B8C380" w14:textId="77777777" w:rsidR="00516D57" w:rsidRDefault="00516D57" w:rsidP="00516D57">
            <w:pPr>
              <w:pStyle w:val="Contenutotabella"/>
              <w:snapToGrid w:val="0"/>
              <w:jc w:val="center"/>
            </w:pPr>
          </w:p>
        </w:tc>
        <w:tc>
          <w:tcPr>
            <w:tcW w:w="1258" w:type="dxa"/>
            <w:tcBorders>
              <w:top w:val="single" w:sz="1" w:space="0" w:color="000000"/>
              <w:left w:val="single" w:sz="1" w:space="0" w:color="000000"/>
            </w:tcBorders>
            <w:shd w:val="clear" w:color="auto" w:fill="auto"/>
            <w:vAlign w:val="center"/>
          </w:tcPr>
          <w:p w14:paraId="6530EB8D" w14:textId="77777777" w:rsidR="00516D57" w:rsidRDefault="00516D57" w:rsidP="00516D57">
            <w:pPr>
              <w:pStyle w:val="Contenutotabella"/>
              <w:jc w:val="center"/>
            </w:pPr>
            <w:r>
              <w:t>0</w:t>
            </w:r>
          </w:p>
        </w:tc>
        <w:tc>
          <w:tcPr>
            <w:tcW w:w="1238" w:type="dxa"/>
            <w:tcBorders>
              <w:top w:val="single" w:sz="1" w:space="0" w:color="000000"/>
              <w:left w:val="single" w:sz="1" w:space="0" w:color="000000"/>
            </w:tcBorders>
            <w:shd w:val="clear" w:color="auto" w:fill="auto"/>
            <w:vAlign w:val="center"/>
          </w:tcPr>
          <w:p w14:paraId="20C96933" w14:textId="77777777" w:rsidR="00516D57" w:rsidRDefault="00516D57" w:rsidP="00516D57">
            <w:pPr>
              <w:pStyle w:val="Contenutotabella"/>
              <w:jc w:val="center"/>
            </w:pPr>
            <w:r>
              <w:t>0</w:t>
            </w:r>
          </w:p>
        </w:tc>
        <w:tc>
          <w:tcPr>
            <w:tcW w:w="1223" w:type="dxa"/>
            <w:tcBorders>
              <w:top w:val="single" w:sz="1" w:space="0" w:color="000000"/>
              <w:left w:val="single" w:sz="1" w:space="0" w:color="000000"/>
            </w:tcBorders>
            <w:shd w:val="clear" w:color="auto" w:fill="auto"/>
            <w:vAlign w:val="center"/>
          </w:tcPr>
          <w:p w14:paraId="69D58F5C" w14:textId="77777777" w:rsidR="00516D57" w:rsidRDefault="00516D57" w:rsidP="00516D57">
            <w:pPr>
              <w:pStyle w:val="Contenutotabella"/>
              <w:jc w:val="center"/>
            </w:pPr>
            <w:r>
              <w:t>11</w:t>
            </w:r>
          </w:p>
        </w:tc>
        <w:tc>
          <w:tcPr>
            <w:tcW w:w="1238" w:type="dxa"/>
            <w:tcBorders>
              <w:top w:val="single" w:sz="1" w:space="0" w:color="000000"/>
              <w:left w:val="single" w:sz="1" w:space="0" w:color="000000"/>
            </w:tcBorders>
            <w:shd w:val="clear" w:color="auto" w:fill="auto"/>
            <w:vAlign w:val="center"/>
          </w:tcPr>
          <w:p w14:paraId="40E9A15A" w14:textId="77777777" w:rsidR="00516D57" w:rsidRDefault="00516D57" w:rsidP="00516D57">
            <w:pPr>
              <w:pStyle w:val="Contenutotabella"/>
              <w:jc w:val="center"/>
            </w:pPr>
            <w:r>
              <w:t>1</w:t>
            </w:r>
          </w:p>
        </w:tc>
        <w:tc>
          <w:tcPr>
            <w:tcW w:w="1223" w:type="dxa"/>
            <w:tcBorders>
              <w:top w:val="single" w:sz="1" w:space="0" w:color="000000"/>
              <w:left w:val="single" w:sz="1" w:space="0" w:color="000000"/>
            </w:tcBorders>
            <w:shd w:val="clear" w:color="auto" w:fill="auto"/>
            <w:vAlign w:val="center"/>
          </w:tcPr>
          <w:p w14:paraId="5DDFC6DF" w14:textId="77777777" w:rsidR="00516D57" w:rsidRDefault="00516D57" w:rsidP="00516D57">
            <w:pPr>
              <w:pStyle w:val="Contenutotabella"/>
              <w:snapToGrid w:val="0"/>
              <w:jc w:val="center"/>
            </w:pPr>
          </w:p>
        </w:tc>
        <w:tc>
          <w:tcPr>
            <w:tcW w:w="1234" w:type="dxa"/>
            <w:tcBorders>
              <w:left w:val="single" w:sz="1" w:space="0" w:color="000000"/>
            </w:tcBorders>
            <w:shd w:val="clear" w:color="auto" w:fill="auto"/>
            <w:vAlign w:val="center"/>
          </w:tcPr>
          <w:p w14:paraId="6CDD364C" w14:textId="77777777" w:rsidR="00516D57" w:rsidRDefault="00516D57" w:rsidP="00516D57">
            <w:pPr>
              <w:pStyle w:val="Contenutotabella"/>
              <w:snapToGrid w:val="0"/>
              <w:jc w:val="center"/>
              <w:rPr>
                <w:sz w:val="4"/>
                <w:szCs w:val="4"/>
              </w:rPr>
            </w:pPr>
          </w:p>
        </w:tc>
      </w:tr>
      <w:tr w:rsidR="00E4281A" w14:paraId="5F9199AA" w14:textId="77777777" w:rsidTr="00E4281A">
        <w:trPr>
          <w:trHeight w:val="207"/>
        </w:trPr>
        <w:tc>
          <w:tcPr>
            <w:tcW w:w="1388" w:type="dxa"/>
            <w:tcBorders>
              <w:left w:val="single" w:sz="1" w:space="0" w:color="000000"/>
            </w:tcBorders>
            <w:shd w:val="clear" w:color="auto" w:fill="auto"/>
            <w:vAlign w:val="center"/>
          </w:tcPr>
          <w:p w14:paraId="21597303" w14:textId="77777777" w:rsidR="00516D57" w:rsidRDefault="00516D57" w:rsidP="00516D57">
            <w:pPr>
              <w:pStyle w:val="Contenutotabella"/>
              <w:jc w:val="center"/>
              <w:rPr>
                <w:color w:val="FF0000"/>
                <w:sz w:val="20"/>
                <w:szCs w:val="20"/>
              </w:rPr>
            </w:pPr>
            <w:r>
              <w:t>2h</w:t>
            </w:r>
          </w:p>
        </w:tc>
        <w:tc>
          <w:tcPr>
            <w:tcW w:w="1258" w:type="dxa"/>
            <w:tcBorders>
              <w:left w:val="single" w:sz="1" w:space="0" w:color="000000"/>
            </w:tcBorders>
            <w:shd w:val="clear" w:color="auto" w:fill="auto"/>
            <w:vAlign w:val="center"/>
          </w:tcPr>
          <w:p w14:paraId="7F9DF342" w14:textId="77777777" w:rsidR="00516D57" w:rsidRDefault="00516D57" w:rsidP="00516D57">
            <w:pPr>
              <w:pStyle w:val="Contenutotabella"/>
              <w:jc w:val="center"/>
              <w:rPr>
                <w:color w:val="FF0000"/>
                <w:sz w:val="20"/>
                <w:szCs w:val="20"/>
              </w:rPr>
            </w:pPr>
            <w:r>
              <w:rPr>
                <w:color w:val="FF0000"/>
                <w:sz w:val="20"/>
                <w:szCs w:val="20"/>
              </w:rPr>
              <w:t>2,00</w:t>
            </w:r>
          </w:p>
        </w:tc>
        <w:tc>
          <w:tcPr>
            <w:tcW w:w="1238" w:type="dxa"/>
            <w:tcBorders>
              <w:left w:val="single" w:sz="1" w:space="0" w:color="000000"/>
            </w:tcBorders>
            <w:shd w:val="clear" w:color="auto" w:fill="auto"/>
            <w:vAlign w:val="center"/>
          </w:tcPr>
          <w:p w14:paraId="698A1B84" w14:textId="77777777" w:rsidR="00516D57" w:rsidRDefault="00516D57" w:rsidP="00516D57">
            <w:pPr>
              <w:pStyle w:val="Contenutotabella"/>
              <w:jc w:val="center"/>
              <w:rPr>
                <w:color w:val="FF0000"/>
                <w:sz w:val="20"/>
                <w:szCs w:val="20"/>
              </w:rPr>
            </w:pPr>
            <w:r>
              <w:rPr>
                <w:color w:val="FF0000"/>
                <w:sz w:val="20"/>
                <w:szCs w:val="20"/>
              </w:rPr>
              <w:t>3,43</w:t>
            </w:r>
          </w:p>
        </w:tc>
        <w:tc>
          <w:tcPr>
            <w:tcW w:w="1223" w:type="dxa"/>
            <w:tcBorders>
              <w:left w:val="single" w:sz="1" w:space="0" w:color="000000"/>
            </w:tcBorders>
            <w:shd w:val="clear" w:color="auto" w:fill="auto"/>
            <w:vAlign w:val="center"/>
          </w:tcPr>
          <w:p w14:paraId="724E908F" w14:textId="77777777" w:rsidR="00516D57" w:rsidRDefault="00516D57" w:rsidP="00516D57">
            <w:pPr>
              <w:pStyle w:val="Contenutotabella"/>
              <w:jc w:val="center"/>
              <w:rPr>
                <w:color w:val="FF0000"/>
                <w:sz w:val="20"/>
                <w:szCs w:val="20"/>
              </w:rPr>
            </w:pPr>
            <w:r>
              <w:rPr>
                <w:color w:val="FF0000"/>
                <w:sz w:val="20"/>
                <w:szCs w:val="20"/>
              </w:rPr>
              <w:t>5,71</w:t>
            </w:r>
          </w:p>
        </w:tc>
        <w:tc>
          <w:tcPr>
            <w:tcW w:w="1238" w:type="dxa"/>
            <w:tcBorders>
              <w:left w:val="single" w:sz="1" w:space="0" w:color="000000"/>
            </w:tcBorders>
            <w:shd w:val="clear" w:color="auto" w:fill="auto"/>
            <w:vAlign w:val="center"/>
          </w:tcPr>
          <w:p w14:paraId="4B0CB695" w14:textId="77777777" w:rsidR="00516D57" w:rsidRDefault="00516D57" w:rsidP="00516D57">
            <w:pPr>
              <w:pStyle w:val="Contenutotabella"/>
              <w:jc w:val="center"/>
            </w:pPr>
            <w:r>
              <w:rPr>
                <w:color w:val="FF0000"/>
                <w:sz w:val="20"/>
                <w:szCs w:val="20"/>
              </w:rPr>
              <w:t>0,86</w:t>
            </w:r>
          </w:p>
        </w:tc>
        <w:tc>
          <w:tcPr>
            <w:tcW w:w="1223" w:type="dxa"/>
            <w:tcBorders>
              <w:left w:val="single" w:sz="1" w:space="0" w:color="000000"/>
            </w:tcBorders>
            <w:shd w:val="clear" w:color="auto" w:fill="auto"/>
            <w:vAlign w:val="center"/>
          </w:tcPr>
          <w:p w14:paraId="41C55D0D" w14:textId="77777777" w:rsidR="00516D57" w:rsidRDefault="00516D57" w:rsidP="00516D57">
            <w:pPr>
              <w:pStyle w:val="Contenutotabella"/>
              <w:jc w:val="center"/>
              <w:rPr>
                <w:sz w:val="4"/>
                <w:szCs w:val="4"/>
              </w:rPr>
            </w:pPr>
            <w:r>
              <w:t>12</w:t>
            </w:r>
          </w:p>
        </w:tc>
        <w:tc>
          <w:tcPr>
            <w:tcW w:w="1234" w:type="dxa"/>
            <w:tcBorders>
              <w:left w:val="single" w:sz="1" w:space="0" w:color="000000"/>
            </w:tcBorders>
            <w:shd w:val="clear" w:color="auto" w:fill="auto"/>
            <w:vAlign w:val="center"/>
          </w:tcPr>
          <w:p w14:paraId="4B8F9D47" w14:textId="77777777" w:rsidR="00516D57" w:rsidRDefault="00516D57" w:rsidP="00516D57">
            <w:pPr>
              <w:pStyle w:val="Contenutotabella"/>
              <w:snapToGrid w:val="0"/>
              <w:jc w:val="center"/>
              <w:rPr>
                <w:sz w:val="4"/>
                <w:szCs w:val="4"/>
              </w:rPr>
            </w:pPr>
          </w:p>
        </w:tc>
      </w:tr>
      <w:tr w:rsidR="00E4281A" w14:paraId="330D63DD" w14:textId="77777777" w:rsidTr="00E4281A">
        <w:trPr>
          <w:trHeight w:val="158"/>
        </w:trPr>
        <w:tc>
          <w:tcPr>
            <w:tcW w:w="1388" w:type="dxa"/>
            <w:tcBorders>
              <w:left w:val="single" w:sz="1" w:space="0" w:color="000000"/>
              <w:bottom w:val="single" w:sz="1" w:space="0" w:color="000000"/>
            </w:tcBorders>
            <w:shd w:val="clear" w:color="auto" w:fill="auto"/>
            <w:vAlign w:val="center"/>
          </w:tcPr>
          <w:p w14:paraId="6FC0E5AC" w14:textId="77777777" w:rsidR="00516D57" w:rsidRDefault="00516D57" w:rsidP="00516D57">
            <w:pPr>
              <w:pStyle w:val="Contenutotabella"/>
              <w:snapToGrid w:val="0"/>
              <w:jc w:val="center"/>
            </w:pPr>
          </w:p>
        </w:tc>
        <w:tc>
          <w:tcPr>
            <w:tcW w:w="1258" w:type="dxa"/>
            <w:tcBorders>
              <w:left w:val="single" w:sz="1" w:space="0" w:color="000000"/>
              <w:bottom w:val="single" w:sz="1" w:space="0" w:color="000000"/>
            </w:tcBorders>
            <w:shd w:val="clear" w:color="auto" w:fill="auto"/>
            <w:vAlign w:val="center"/>
          </w:tcPr>
          <w:p w14:paraId="5637EC4C" w14:textId="77777777" w:rsidR="00516D57" w:rsidRDefault="00516D57" w:rsidP="00516D57">
            <w:pPr>
              <w:pStyle w:val="Contenutotabella"/>
              <w:jc w:val="center"/>
              <w:rPr>
                <w:sz w:val="20"/>
                <w:szCs w:val="20"/>
              </w:rPr>
            </w:pPr>
            <w:r>
              <w:rPr>
                <w:sz w:val="20"/>
                <w:szCs w:val="20"/>
              </w:rPr>
              <w:t>2,00</w:t>
            </w:r>
          </w:p>
        </w:tc>
        <w:tc>
          <w:tcPr>
            <w:tcW w:w="1238" w:type="dxa"/>
            <w:tcBorders>
              <w:left w:val="single" w:sz="1" w:space="0" w:color="000000"/>
              <w:bottom w:val="single" w:sz="1" w:space="0" w:color="000000"/>
            </w:tcBorders>
            <w:shd w:val="clear" w:color="auto" w:fill="auto"/>
            <w:vAlign w:val="center"/>
          </w:tcPr>
          <w:p w14:paraId="3A710058" w14:textId="77777777" w:rsidR="00516D57" w:rsidRDefault="00516D57" w:rsidP="00516D57">
            <w:pPr>
              <w:pStyle w:val="Contenutotabella"/>
              <w:jc w:val="center"/>
              <w:rPr>
                <w:sz w:val="20"/>
                <w:szCs w:val="20"/>
              </w:rPr>
            </w:pPr>
            <w:r>
              <w:rPr>
                <w:sz w:val="20"/>
                <w:szCs w:val="20"/>
              </w:rPr>
              <w:t>3,43</w:t>
            </w:r>
          </w:p>
        </w:tc>
        <w:tc>
          <w:tcPr>
            <w:tcW w:w="1223" w:type="dxa"/>
            <w:tcBorders>
              <w:left w:val="single" w:sz="1" w:space="0" w:color="000000"/>
              <w:bottom w:val="single" w:sz="1" w:space="0" w:color="000000"/>
            </w:tcBorders>
            <w:shd w:val="clear" w:color="auto" w:fill="auto"/>
            <w:vAlign w:val="center"/>
          </w:tcPr>
          <w:p w14:paraId="1C26F68E" w14:textId="77777777" w:rsidR="00516D57" w:rsidRDefault="00516D57" w:rsidP="00516D57">
            <w:pPr>
              <w:pStyle w:val="Contenutotabella"/>
              <w:jc w:val="center"/>
              <w:rPr>
                <w:sz w:val="20"/>
                <w:szCs w:val="20"/>
              </w:rPr>
            </w:pPr>
            <w:r>
              <w:rPr>
                <w:sz w:val="20"/>
                <w:szCs w:val="20"/>
              </w:rPr>
              <w:t>4,89</w:t>
            </w:r>
          </w:p>
        </w:tc>
        <w:tc>
          <w:tcPr>
            <w:tcW w:w="1238" w:type="dxa"/>
            <w:tcBorders>
              <w:left w:val="single" w:sz="1" w:space="0" w:color="000000"/>
              <w:bottom w:val="single" w:sz="1" w:space="0" w:color="000000"/>
            </w:tcBorders>
            <w:shd w:val="clear" w:color="auto" w:fill="auto"/>
            <w:vAlign w:val="center"/>
          </w:tcPr>
          <w:p w14:paraId="1DCD5D1C" w14:textId="77777777" w:rsidR="00516D57" w:rsidRDefault="00516D57" w:rsidP="00516D57">
            <w:pPr>
              <w:pStyle w:val="Contenutotabella"/>
              <w:jc w:val="center"/>
            </w:pPr>
            <w:r>
              <w:rPr>
                <w:sz w:val="20"/>
                <w:szCs w:val="20"/>
              </w:rPr>
              <w:t>0,02</w:t>
            </w:r>
          </w:p>
        </w:tc>
        <w:tc>
          <w:tcPr>
            <w:tcW w:w="1223" w:type="dxa"/>
            <w:tcBorders>
              <w:left w:val="single" w:sz="1" w:space="0" w:color="000000"/>
              <w:bottom w:val="single" w:sz="1" w:space="0" w:color="000000"/>
            </w:tcBorders>
            <w:shd w:val="clear" w:color="auto" w:fill="auto"/>
            <w:vAlign w:val="center"/>
          </w:tcPr>
          <w:p w14:paraId="6A79C580" w14:textId="77777777" w:rsidR="00516D57" w:rsidRDefault="00516D57" w:rsidP="00516D57">
            <w:pPr>
              <w:pStyle w:val="Contenutotabella"/>
              <w:snapToGrid w:val="0"/>
              <w:jc w:val="center"/>
            </w:pPr>
          </w:p>
        </w:tc>
        <w:tc>
          <w:tcPr>
            <w:tcW w:w="1234" w:type="dxa"/>
            <w:tcBorders>
              <w:left w:val="single" w:sz="1" w:space="0" w:color="000000"/>
            </w:tcBorders>
            <w:shd w:val="clear" w:color="auto" w:fill="auto"/>
            <w:vAlign w:val="center"/>
          </w:tcPr>
          <w:p w14:paraId="5C9AA088" w14:textId="77777777" w:rsidR="00516D57" w:rsidRDefault="00516D57" w:rsidP="00516D57">
            <w:pPr>
              <w:pStyle w:val="Contenutotabella"/>
              <w:snapToGrid w:val="0"/>
              <w:jc w:val="center"/>
              <w:rPr>
                <w:sz w:val="4"/>
                <w:szCs w:val="4"/>
              </w:rPr>
            </w:pPr>
          </w:p>
        </w:tc>
      </w:tr>
      <w:tr w:rsidR="00E4281A" w14:paraId="1A1089CC" w14:textId="77777777" w:rsidTr="00E4281A">
        <w:trPr>
          <w:trHeight w:val="158"/>
        </w:trPr>
        <w:tc>
          <w:tcPr>
            <w:tcW w:w="1388" w:type="dxa"/>
            <w:tcBorders>
              <w:left w:val="single" w:sz="1" w:space="0" w:color="000000"/>
            </w:tcBorders>
            <w:shd w:val="clear" w:color="auto" w:fill="auto"/>
            <w:vAlign w:val="center"/>
          </w:tcPr>
          <w:p w14:paraId="23BCE2B0" w14:textId="77777777" w:rsidR="00516D57" w:rsidRDefault="00516D57" w:rsidP="00516D57">
            <w:pPr>
              <w:pStyle w:val="Contenutotabella"/>
              <w:snapToGrid w:val="0"/>
              <w:jc w:val="center"/>
            </w:pPr>
          </w:p>
        </w:tc>
        <w:tc>
          <w:tcPr>
            <w:tcW w:w="1258" w:type="dxa"/>
            <w:tcBorders>
              <w:left w:val="single" w:sz="1" w:space="0" w:color="000000"/>
            </w:tcBorders>
            <w:shd w:val="clear" w:color="auto" w:fill="auto"/>
            <w:vAlign w:val="center"/>
          </w:tcPr>
          <w:p w14:paraId="205145C4" w14:textId="77777777" w:rsidR="00516D57" w:rsidRDefault="00516D57" w:rsidP="00516D57">
            <w:pPr>
              <w:pStyle w:val="Contenutotabella"/>
              <w:jc w:val="center"/>
            </w:pPr>
            <w:r>
              <w:t>3</w:t>
            </w:r>
          </w:p>
        </w:tc>
        <w:tc>
          <w:tcPr>
            <w:tcW w:w="1238" w:type="dxa"/>
            <w:tcBorders>
              <w:left w:val="single" w:sz="1" w:space="0" w:color="000000"/>
            </w:tcBorders>
            <w:shd w:val="clear" w:color="auto" w:fill="auto"/>
            <w:vAlign w:val="center"/>
          </w:tcPr>
          <w:p w14:paraId="68EE4326" w14:textId="77777777" w:rsidR="00516D57" w:rsidRDefault="00516D57" w:rsidP="00516D57">
            <w:pPr>
              <w:pStyle w:val="Contenutotabella"/>
              <w:jc w:val="center"/>
            </w:pPr>
            <w:r>
              <w:t>12</w:t>
            </w:r>
          </w:p>
        </w:tc>
        <w:tc>
          <w:tcPr>
            <w:tcW w:w="1223" w:type="dxa"/>
            <w:tcBorders>
              <w:left w:val="single" w:sz="1" w:space="0" w:color="000000"/>
            </w:tcBorders>
            <w:shd w:val="clear" w:color="auto" w:fill="auto"/>
            <w:vAlign w:val="center"/>
          </w:tcPr>
          <w:p w14:paraId="1792E592" w14:textId="77777777" w:rsidR="00516D57" w:rsidRDefault="00516D57" w:rsidP="00516D57">
            <w:pPr>
              <w:pStyle w:val="Contenutotabella"/>
              <w:jc w:val="center"/>
            </w:pPr>
            <w:r>
              <w:t>3</w:t>
            </w:r>
          </w:p>
        </w:tc>
        <w:tc>
          <w:tcPr>
            <w:tcW w:w="1238" w:type="dxa"/>
            <w:tcBorders>
              <w:left w:val="single" w:sz="1" w:space="0" w:color="000000"/>
            </w:tcBorders>
            <w:shd w:val="clear" w:color="auto" w:fill="auto"/>
            <w:vAlign w:val="center"/>
          </w:tcPr>
          <w:p w14:paraId="797DC091" w14:textId="77777777" w:rsidR="00516D57" w:rsidRDefault="00516D57" w:rsidP="00516D57">
            <w:pPr>
              <w:pStyle w:val="Contenutotabella"/>
              <w:jc w:val="center"/>
            </w:pPr>
            <w:r>
              <w:t>0</w:t>
            </w:r>
          </w:p>
        </w:tc>
        <w:tc>
          <w:tcPr>
            <w:tcW w:w="1223" w:type="dxa"/>
            <w:tcBorders>
              <w:left w:val="single" w:sz="1" w:space="0" w:color="000000"/>
            </w:tcBorders>
            <w:shd w:val="clear" w:color="auto" w:fill="auto"/>
            <w:vAlign w:val="center"/>
          </w:tcPr>
          <w:p w14:paraId="68517329" w14:textId="77777777" w:rsidR="00516D57" w:rsidRDefault="00516D57" w:rsidP="00516D57">
            <w:pPr>
              <w:pStyle w:val="Contenutotabella"/>
              <w:snapToGrid w:val="0"/>
              <w:jc w:val="center"/>
            </w:pPr>
          </w:p>
        </w:tc>
        <w:tc>
          <w:tcPr>
            <w:tcW w:w="1234" w:type="dxa"/>
            <w:tcBorders>
              <w:left w:val="single" w:sz="1" w:space="0" w:color="000000"/>
            </w:tcBorders>
            <w:shd w:val="clear" w:color="auto" w:fill="auto"/>
            <w:vAlign w:val="center"/>
          </w:tcPr>
          <w:p w14:paraId="17BBC8BC" w14:textId="77777777" w:rsidR="00516D57" w:rsidRDefault="00516D57" w:rsidP="00516D57">
            <w:pPr>
              <w:pStyle w:val="Contenutotabella"/>
              <w:snapToGrid w:val="0"/>
              <w:jc w:val="center"/>
              <w:rPr>
                <w:sz w:val="4"/>
                <w:szCs w:val="4"/>
              </w:rPr>
            </w:pPr>
          </w:p>
        </w:tc>
      </w:tr>
      <w:tr w:rsidR="00E4281A" w14:paraId="04A17491" w14:textId="77777777" w:rsidTr="00E4281A">
        <w:trPr>
          <w:trHeight w:val="207"/>
        </w:trPr>
        <w:tc>
          <w:tcPr>
            <w:tcW w:w="1388" w:type="dxa"/>
            <w:tcBorders>
              <w:left w:val="single" w:sz="1" w:space="0" w:color="000000"/>
            </w:tcBorders>
            <w:shd w:val="clear" w:color="auto" w:fill="auto"/>
            <w:vAlign w:val="center"/>
          </w:tcPr>
          <w:p w14:paraId="0783251D" w14:textId="77777777" w:rsidR="00516D57" w:rsidRDefault="00516D57" w:rsidP="00516D57">
            <w:pPr>
              <w:pStyle w:val="Contenutotabella"/>
              <w:jc w:val="center"/>
              <w:rPr>
                <w:color w:val="FF0000"/>
                <w:sz w:val="20"/>
                <w:szCs w:val="20"/>
              </w:rPr>
            </w:pPr>
            <w:r>
              <w:t>Da 2 a 4h</w:t>
            </w:r>
          </w:p>
        </w:tc>
        <w:tc>
          <w:tcPr>
            <w:tcW w:w="1258" w:type="dxa"/>
            <w:tcBorders>
              <w:left w:val="single" w:sz="1" w:space="0" w:color="000000"/>
            </w:tcBorders>
            <w:shd w:val="clear" w:color="auto" w:fill="auto"/>
            <w:vAlign w:val="center"/>
          </w:tcPr>
          <w:p w14:paraId="4D338062" w14:textId="77777777" w:rsidR="00516D57" w:rsidRDefault="00516D57" w:rsidP="00516D57">
            <w:pPr>
              <w:pStyle w:val="Contenutotabella"/>
              <w:jc w:val="center"/>
              <w:rPr>
                <w:color w:val="FF0000"/>
                <w:sz w:val="20"/>
                <w:szCs w:val="20"/>
              </w:rPr>
            </w:pPr>
            <w:r>
              <w:rPr>
                <w:color w:val="FF0000"/>
                <w:sz w:val="20"/>
                <w:szCs w:val="20"/>
              </w:rPr>
              <w:t>3,00</w:t>
            </w:r>
          </w:p>
        </w:tc>
        <w:tc>
          <w:tcPr>
            <w:tcW w:w="1238" w:type="dxa"/>
            <w:tcBorders>
              <w:left w:val="single" w:sz="1" w:space="0" w:color="000000"/>
            </w:tcBorders>
            <w:shd w:val="clear" w:color="auto" w:fill="auto"/>
            <w:vAlign w:val="center"/>
          </w:tcPr>
          <w:p w14:paraId="4BD107F1" w14:textId="77777777" w:rsidR="00516D57" w:rsidRDefault="00516D57" w:rsidP="00516D57">
            <w:pPr>
              <w:pStyle w:val="Contenutotabella"/>
              <w:jc w:val="center"/>
              <w:rPr>
                <w:color w:val="FF0000"/>
                <w:sz w:val="20"/>
                <w:szCs w:val="20"/>
              </w:rPr>
            </w:pPr>
            <w:r>
              <w:rPr>
                <w:color w:val="FF0000"/>
                <w:sz w:val="20"/>
                <w:szCs w:val="20"/>
              </w:rPr>
              <w:t>5,14</w:t>
            </w:r>
          </w:p>
        </w:tc>
        <w:tc>
          <w:tcPr>
            <w:tcW w:w="1223" w:type="dxa"/>
            <w:tcBorders>
              <w:left w:val="single" w:sz="1" w:space="0" w:color="000000"/>
            </w:tcBorders>
            <w:shd w:val="clear" w:color="auto" w:fill="auto"/>
            <w:vAlign w:val="center"/>
          </w:tcPr>
          <w:p w14:paraId="2D2A8850" w14:textId="77777777" w:rsidR="00516D57" w:rsidRDefault="00516D57" w:rsidP="00516D57">
            <w:pPr>
              <w:pStyle w:val="Contenutotabella"/>
              <w:jc w:val="center"/>
              <w:rPr>
                <w:color w:val="FF0000"/>
                <w:sz w:val="20"/>
                <w:szCs w:val="20"/>
              </w:rPr>
            </w:pPr>
            <w:r>
              <w:rPr>
                <w:color w:val="FF0000"/>
                <w:sz w:val="20"/>
                <w:szCs w:val="20"/>
              </w:rPr>
              <w:t>8,57</w:t>
            </w:r>
          </w:p>
        </w:tc>
        <w:tc>
          <w:tcPr>
            <w:tcW w:w="1238" w:type="dxa"/>
            <w:tcBorders>
              <w:left w:val="single" w:sz="1" w:space="0" w:color="000000"/>
            </w:tcBorders>
            <w:shd w:val="clear" w:color="auto" w:fill="auto"/>
            <w:vAlign w:val="center"/>
          </w:tcPr>
          <w:p w14:paraId="53BC1DC8" w14:textId="77777777" w:rsidR="00516D57" w:rsidRDefault="00516D57" w:rsidP="00516D57">
            <w:pPr>
              <w:pStyle w:val="Contenutotabella"/>
              <w:jc w:val="center"/>
            </w:pPr>
            <w:r>
              <w:rPr>
                <w:color w:val="FF0000"/>
                <w:sz w:val="20"/>
                <w:szCs w:val="20"/>
              </w:rPr>
              <w:t>1,29</w:t>
            </w:r>
          </w:p>
        </w:tc>
        <w:tc>
          <w:tcPr>
            <w:tcW w:w="1223" w:type="dxa"/>
            <w:tcBorders>
              <w:left w:val="single" w:sz="1" w:space="0" w:color="000000"/>
            </w:tcBorders>
            <w:shd w:val="clear" w:color="auto" w:fill="auto"/>
            <w:vAlign w:val="center"/>
          </w:tcPr>
          <w:p w14:paraId="72CF6EC0" w14:textId="77777777" w:rsidR="00516D57" w:rsidRDefault="00516D57" w:rsidP="00516D57">
            <w:pPr>
              <w:pStyle w:val="Contenutotabella"/>
              <w:jc w:val="center"/>
              <w:rPr>
                <w:sz w:val="4"/>
                <w:szCs w:val="4"/>
              </w:rPr>
            </w:pPr>
            <w:r>
              <w:t>18</w:t>
            </w:r>
          </w:p>
        </w:tc>
        <w:tc>
          <w:tcPr>
            <w:tcW w:w="1234" w:type="dxa"/>
            <w:tcBorders>
              <w:left w:val="single" w:sz="1" w:space="0" w:color="000000"/>
            </w:tcBorders>
            <w:shd w:val="clear" w:color="auto" w:fill="auto"/>
            <w:vAlign w:val="center"/>
          </w:tcPr>
          <w:p w14:paraId="1AD8A793" w14:textId="77777777" w:rsidR="00516D57" w:rsidRDefault="00516D57" w:rsidP="00516D57">
            <w:pPr>
              <w:pStyle w:val="Contenutotabella"/>
              <w:snapToGrid w:val="0"/>
              <w:jc w:val="center"/>
              <w:rPr>
                <w:sz w:val="4"/>
                <w:szCs w:val="4"/>
              </w:rPr>
            </w:pPr>
          </w:p>
        </w:tc>
      </w:tr>
      <w:tr w:rsidR="00E4281A" w14:paraId="56DD7F2C" w14:textId="77777777" w:rsidTr="00E4281A">
        <w:trPr>
          <w:trHeight w:val="158"/>
        </w:trPr>
        <w:tc>
          <w:tcPr>
            <w:tcW w:w="1388" w:type="dxa"/>
            <w:tcBorders>
              <w:left w:val="single" w:sz="1" w:space="0" w:color="000000"/>
            </w:tcBorders>
            <w:shd w:val="clear" w:color="auto" w:fill="auto"/>
            <w:vAlign w:val="center"/>
          </w:tcPr>
          <w:p w14:paraId="4101A110" w14:textId="77777777" w:rsidR="00516D57" w:rsidRDefault="00516D57" w:rsidP="00516D57">
            <w:pPr>
              <w:pStyle w:val="Contenutotabella"/>
              <w:snapToGrid w:val="0"/>
              <w:jc w:val="center"/>
            </w:pPr>
          </w:p>
        </w:tc>
        <w:tc>
          <w:tcPr>
            <w:tcW w:w="1258" w:type="dxa"/>
            <w:tcBorders>
              <w:left w:val="single" w:sz="1" w:space="0" w:color="000000"/>
            </w:tcBorders>
            <w:shd w:val="clear" w:color="auto" w:fill="auto"/>
            <w:vAlign w:val="center"/>
          </w:tcPr>
          <w:p w14:paraId="768CBA1A" w14:textId="77777777" w:rsidR="00516D57" w:rsidRDefault="00516D57" w:rsidP="00516D57">
            <w:pPr>
              <w:pStyle w:val="Contenutotabella"/>
              <w:jc w:val="center"/>
              <w:rPr>
                <w:sz w:val="20"/>
                <w:szCs w:val="20"/>
              </w:rPr>
            </w:pPr>
            <w:r>
              <w:rPr>
                <w:sz w:val="20"/>
                <w:szCs w:val="20"/>
              </w:rPr>
              <w:t>0,00</w:t>
            </w:r>
          </w:p>
        </w:tc>
        <w:tc>
          <w:tcPr>
            <w:tcW w:w="1238" w:type="dxa"/>
            <w:tcBorders>
              <w:left w:val="single" w:sz="1" w:space="0" w:color="000000"/>
            </w:tcBorders>
            <w:shd w:val="clear" w:color="auto" w:fill="auto"/>
            <w:vAlign w:val="center"/>
          </w:tcPr>
          <w:p w14:paraId="0FCC68BD" w14:textId="77777777" w:rsidR="00516D57" w:rsidRDefault="00516D57" w:rsidP="00516D57">
            <w:pPr>
              <w:pStyle w:val="Contenutotabella"/>
              <w:jc w:val="center"/>
              <w:rPr>
                <w:sz w:val="20"/>
                <w:szCs w:val="20"/>
              </w:rPr>
            </w:pPr>
            <w:r>
              <w:rPr>
                <w:sz w:val="20"/>
                <w:szCs w:val="20"/>
              </w:rPr>
              <w:t>9,14</w:t>
            </w:r>
          </w:p>
        </w:tc>
        <w:tc>
          <w:tcPr>
            <w:tcW w:w="1223" w:type="dxa"/>
            <w:tcBorders>
              <w:left w:val="single" w:sz="1" w:space="0" w:color="000000"/>
            </w:tcBorders>
            <w:shd w:val="clear" w:color="auto" w:fill="auto"/>
            <w:vAlign w:val="center"/>
          </w:tcPr>
          <w:p w14:paraId="2FDAE6B7" w14:textId="77777777" w:rsidR="00516D57" w:rsidRDefault="00516D57" w:rsidP="00516D57">
            <w:pPr>
              <w:pStyle w:val="Contenutotabella"/>
              <w:jc w:val="center"/>
              <w:rPr>
                <w:sz w:val="20"/>
                <w:szCs w:val="20"/>
              </w:rPr>
            </w:pPr>
            <w:r>
              <w:rPr>
                <w:sz w:val="20"/>
                <w:szCs w:val="20"/>
              </w:rPr>
              <w:t>3,62</w:t>
            </w:r>
          </w:p>
        </w:tc>
        <w:tc>
          <w:tcPr>
            <w:tcW w:w="1238" w:type="dxa"/>
            <w:tcBorders>
              <w:left w:val="single" w:sz="1" w:space="0" w:color="000000"/>
            </w:tcBorders>
            <w:shd w:val="clear" w:color="auto" w:fill="auto"/>
            <w:vAlign w:val="center"/>
          </w:tcPr>
          <w:p w14:paraId="7BD1BBF7" w14:textId="77777777" w:rsidR="00516D57" w:rsidRDefault="00516D57" w:rsidP="00516D57">
            <w:pPr>
              <w:pStyle w:val="Contenutotabella"/>
              <w:jc w:val="center"/>
            </w:pPr>
            <w:r>
              <w:rPr>
                <w:sz w:val="20"/>
                <w:szCs w:val="20"/>
              </w:rPr>
              <w:t>1,29</w:t>
            </w:r>
          </w:p>
        </w:tc>
        <w:tc>
          <w:tcPr>
            <w:tcW w:w="1223" w:type="dxa"/>
            <w:tcBorders>
              <w:left w:val="single" w:sz="1" w:space="0" w:color="000000"/>
            </w:tcBorders>
            <w:shd w:val="clear" w:color="auto" w:fill="auto"/>
            <w:vAlign w:val="center"/>
          </w:tcPr>
          <w:p w14:paraId="3824E97E" w14:textId="77777777" w:rsidR="00516D57" w:rsidRDefault="00516D57" w:rsidP="00516D57">
            <w:pPr>
              <w:pStyle w:val="Contenutotabella"/>
              <w:snapToGrid w:val="0"/>
              <w:jc w:val="center"/>
            </w:pPr>
          </w:p>
        </w:tc>
        <w:tc>
          <w:tcPr>
            <w:tcW w:w="1234" w:type="dxa"/>
            <w:tcBorders>
              <w:left w:val="single" w:sz="1" w:space="0" w:color="000000"/>
            </w:tcBorders>
            <w:shd w:val="clear" w:color="auto" w:fill="auto"/>
            <w:vAlign w:val="center"/>
          </w:tcPr>
          <w:p w14:paraId="7B1E5CDD" w14:textId="77777777" w:rsidR="00516D57" w:rsidRDefault="00516D57" w:rsidP="00516D57">
            <w:pPr>
              <w:pStyle w:val="Contenutotabella"/>
              <w:snapToGrid w:val="0"/>
              <w:jc w:val="center"/>
              <w:rPr>
                <w:sz w:val="4"/>
                <w:szCs w:val="4"/>
              </w:rPr>
            </w:pPr>
          </w:p>
        </w:tc>
      </w:tr>
      <w:tr w:rsidR="00E4281A" w14:paraId="65E1C990" w14:textId="77777777" w:rsidTr="00E4281A">
        <w:trPr>
          <w:trHeight w:val="158"/>
        </w:trPr>
        <w:tc>
          <w:tcPr>
            <w:tcW w:w="1388" w:type="dxa"/>
            <w:tcBorders>
              <w:top w:val="single" w:sz="1" w:space="0" w:color="000000"/>
              <w:left w:val="single" w:sz="1" w:space="0" w:color="000000"/>
            </w:tcBorders>
            <w:shd w:val="clear" w:color="auto" w:fill="auto"/>
            <w:vAlign w:val="center"/>
          </w:tcPr>
          <w:p w14:paraId="0A64A29D" w14:textId="77777777" w:rsidR="00516D57" w:rsidRDefault="00516D57" w:rsidP="00516D57">
            <w:pPr>
              <w:pStyle w:val="Contenutotabella"/>
              <w:snapToGrid w:val="0"/>
              <w:jc w:val="center"/>
            </w:pPr>
          </w:p>
        </w:tc>
        <w:tc>
          <w:tcPr>
            <w:tcW w:w="1258" w:type="dxa"/>
            <w:tcBorders>
              <w:top w:val="single" w:sz="1" w:space="0" w:color="000000"/>
              <w:left w:val="single" w:sz="1" w:space="0" w:color="000000"/>
            </w:tcBorders>
            <w:shd w:val="clear" w:color="auto" w:fill="auto"/>
            <w:vAlign w:val="center"/>
          </w:tcPr>
          <w:p w14:paraId="51BF1C87" w14:textId="77777777" w:rsidR="00516D57" w:rsidRDefault="00516D57" w:rsidP="00516D57">
            <w:pPr>
              <w:pStyle w:val="Contenutotabella"/>
              <w:jc w:val="center"/>
            </w:pPr>
            <w:r>
              <w:t>4</w:t>
            </w:r>
          </w:p>
        </w:tc>
        <w:tc>
          <w:tcPr>
            <w:tcW w:w="1238" w:type="dxa"/>
            <w:tcBorders>
              <w:top w:val="single" w:sz="1" w:space="0" w:color="000000"/>
              <w:left w:val="single" w:sz="1" w:space="0" w:color="000000"/>
            </w:tcBorders>
            <w:shd w:val="clear" w:color="auto" w:fill="auto"/>
            <w:vAlign w:val="center"/>
          </w:tcPr>
          <w:p w14:paraId="2BB6496D" w14:textId="77777777" w:rsidR="00516D57" w:rsidRDefault="00516D57" w:rsidP="00516D57">
            <w:pPr>
              <w:pStyle w:val="Contenutotabella"/>
              <w:jc w:val="center"/>
            </w:pPr>
            <w:r>
              <w:t>0</w:t>
            </w:r>
          </w:p>
        </w:tc>
        <w:tc>
          <w:tcPr>
            <w:tcW w:w="1223" w:type="dxa"/>
            <w:tcBorders>
              <w:top w:val="single" w:sz="1" w:space="0" w:color="000000"/>
              <w:left w:val="single" w:sz="1" w:space="0" w:color="000000"/>
            </w:tcBorders>
            <w:shd w:val="clear" w:color="auto" w:fill="auto"/>
            <w:vAlign w:val="center"/>
          </w:tcPr>
          <w:p w14:paraId="0B2BA109" w14:textId="77777777" w:rsidR="00516D57" w:rsidRDefault="00516D57" w:rsidP="00516D57">
            <w:pPr>
              <w:pStyle w:val="Contenutotabella"/>
              <w:jc w:val="center"/>
            </w:pPr>
            <w:r>
              <w:t>0</w:t>
            </w:r>
          </w:p>
        </w:tc>
        <w:tc>
          <w:tcPr>
            <w:tcW w:w="1238" w:type="dxa"/>
            <w:tcBorders>
              <w:top w:val="single" w:sz="1" w:space="0" w:color="000000"/>
              <w:left w:val="single" w:sz="1" w:space="0" w:color="000000"/>
            </w:tcBorders>
            <w:shd w:val="clear" w:color="auto" w:fill="auto"/>
            <w:vAlign w:val="center"/>
          </w:tcPr>
          <w:p w14:paraId="23CD7FDB" w14:textId="77777777" w:rsidR="00516D57" w:rsidRDefault="00516D57" w:rsidP="00516D57">
            <w:pPr>
              <w:pStyle w:val="Contenutotabella"/>
              <w:jc w:val="center"/>
            </w:pPr>
            <w:r>
              <w:t>0</w:t>
            </w:r>
          </w:p>
        </w:tc>
        <w:tc>
          <w:tcPr>
            <w:tcW w:w="1223" w:type="dxa"/>
            <w:tcBorders>
              <w:top w:val="single" w:sz="1" w:space="0" w:color="000000"/>
              <w:left w:val="single" w:sz="1" w:space="0" w:color="000000"/>
            </w:tcBorders>
            <w:shd w:val="clear" w:color="auto" w:fill="auto"/>
            <w:vAlign w:val="center"/>
          </w:tcPr>
          <w:p w14:paraId="1DAEC722" w14:textId="77777777" w:rsidR="00516D57" w:rsidRDefault="00516D57" w:rsidP="00516D57">
            <w:pPr>
              <w:pStyle w:val="Contenutotabella"/>
              <w:snapToGrid w:val="0"/>
              <w:jc w:val="center"/>
            </w:pPr>
          </w:p>
        </w:tc>
        <w:tc>
          <w:tcPr>
            <w:tcW w:w="1234" w:type="dxa"/>
            <w:tcBorders>
              <w:left w:val="single" w:sz="1" w:space="0" w:color="000000"/>
            </w:tcBorders>
            <w:shd w:val="clear" w:color="auto" w:fill="auto"/>
            <w:vAlign w:val="center"/>
          </w:tcPr>
          <w:p w14:paraId="551A1D45" w14:textId="77777777" w:rsidR="00516D57" w:rsidRDefault="00516D57" w:rsidP="00516D57">
            <w:pPr>
              <w:pStyle w:val="Contenutotabella"/>
              <w:snapToGrid w:val="0"/>
              <w:jc w:val="center"/>
              <w:rPr>
                <w:sz w:val="4"/>
                <w:szCs w:val="4"/>
              </w:rPr>
            </w:pPr>
          </w:p>
        </w:tc>
      </w:tr>
      <w:tr w:rsidR="00E4281A" w14:paraId="01A2751F" w14:textId="77777777" w:rsidTr="00E4281A">
        <w:trPr>
          <w:trHeight w:val="207"/>
        </w:trPr>
        <w:tc>
          <w:tcPr>
            <w:tcW w:w="1388" w:type="dxa"/>
            <w:tcBorders>
              <w:left w:val="single" w:sz="1" w:space="0" w:color="000000"/>
            </w:tcBorders>
            <w:shd w:val="clear" w:color="auto" w:fill="auto"/>
            <w:vAlign w:val="center"/>
          </w:tcPr>
          <w:p w14:paraId="21FE8FED" w14:textId="77777777" w:rsidR="00516D57" w:rsidRDefault="00516D57" w:rsidP="00516D57">
            <w:pPr>
              <w:pStyle w:val="Contenutotabella"/>
              <w:jc w:val="center"/>
              <w:rPr>
                <w:color w:val="FF0000"/>
                <w:sz w:val="20"/>
                <w:szCs w:val="20"/>
              </w:rPr>
            </w:pPr>
            <w:r>
              <w:t>Più di 4h</w:t>
            </w:r>
          </w:p>
        </w:tc>
        <w:tc>
          <w:tcPr>
            <w:tcW w:w="1258" w:type="dxa"/>
            <w:tcBorders>
              <w:left w:val="single" w:sz="1" w:space="0" w:color="000000"/>
            </w:tcBorders>
            <w:shd w:val="clear" w:color="auto" w:fill="auto"/>
            <w:vAlign w:val="center"/>
          </w:tcPr>
          <w:p w14:paraId="3DE43F2E" w14:textId="77777777" w:rsidR="00516D57" w:rsidRDefault="00516D57" w:rsidP="00516D57">
            <w:pPr>
              <w:pStyle w:val="Contenutotabella"/>
              <w:jc w:val="center"/>
              <w:rPr>
                <w:color w:val="FF0000"/>
                <w:sz w:val="20"/>
                <w:szCs w:val="20"/>
              </w:rPr>
            </w:pPr>
            <w:r>
              <w:rPr>
                <w:color w:val="FF0000"/>
                <w:sz w:val="20"/>
                <w:szCs w:val="20"/>
              </w:rPr>
              <w:t>0,67</w:t>
            </w:r>
          </w:p>
        </w:tc>
        <w:tc>
          <w:tcPr>
            <w:tcW w:w="1238" w:type="dxa"/>
            <w:tcBorders>
              <w:left w:val="single" w:sz="1" w:space="0" w:color="000000"/>
            </w:tcBorders>
            <w:shd w:val="clear" w:color="auto" w:fill="auto"/>
            <w:vAlign w:val="center"/>
          </w:tcPr>
          <w:p w14:paraId="78589782" w14:textId="77777777" w:rsidR="00516D57" w:rsidRDefault="00516D57" w:rsidP="00516D57">
            <w:pPr>
              <w:pStyle w:val="Contenutotabella"/>
              <w:jc w:val="center"/>
              <w:rPr>
                <w:color w:val="FF0000"/>
                <w:sz w:val="20"/>
                <w:szCs w:val="20"/>
              </w:rPr>
            </w:pPr>
            <w:r>
              <w:rPr>
                <w:color w:val="FF0000"/>
                <w:sz w:val="20"/>
                <w:szCs w:val="20"/>
              </w:rPr>
              <w:t>1,14</w:t>
            </w:r>
          </w:p>
        </w:tc>
        <w:tc>
          <w:tcPr>
            <w:tcW w:w="1223" w:type="dxa"/>
            <w:tcBorders>
              <w:left w:val="single" w:sz="1" w:space="0" w:color="000000"/>
            </w:tcBorders>
            <w:shd w:val="clear" w:color="auto" w:fill="auto"/>
            <w:vAlign w:val="center"/>
          </w:tcPr>
          <w:p w14:paraId="79B94139" w14:textId="77777777" w:rsidR="00516D57" w:rsidRDefault="00516D57" w:rsidP="00516D57">
            <w:pPr>
              <w:pStyle w:val="Contenutotabella"/>
              <w:jc w:val="center"/>
              <w:rPr>
                <w:color w:val="FF0000"/>
                <w:sz w:val="20"/>
                <w:szCs w:val="20"/>
              </w:rPr>
            </w:pPr>
            <w:r>
              <w:rPr>
                <w:color w:val="FF0000"/>
                <w:sz w:val="20"/>
                <w:szCs w:val="20"/>
              </w:rPr>
              <w:t>1,90</w:t>
            </w:r>
          </w:p>
        </w:tc>
        <w:tc>
          <w:tcPr>
            <w:tcW w:w="1238" w:type="dxa"/>
            <w:tcBorders>
              <w:left w:val="single" w:sz="1" w:space="0" w:color="000000"/>
            </w:tcBorders>
            <w:shd w:val="clear" w:color="auto" w:fill="auto"/>
            <w:vAlign w:val="center"/>
          </w:tcPr>
          <w:p w14:paraId="5308103B" w14:textId="77777777" w:rsidR="00516D57" w:rsidRDefault="00516D57" w:rsidP="00516D57">
            <w:pPr>
              <w:pStyle w:val="Contenutotabella"/>
              <w:jc w:val="center"/>
            </w:pPr>
            <w:r>
              <w:rPr>
                <w:color w:val="FF0000"/>
                <w:sz w:val="20"/>
                <w:szCs w:val="20"/>
              </w:rPr>
              <w:t>0,29</w:t>
            </w:r>
          </w:p>
        </w:tc>
        <w:tc>
          <w:tcPr>
            <w:tcW w:w="1223" w:type="dxa"/>
            <w:tcBorders>
              <w:left w:val="single" w:sz="1" w:space="0" w:color="000000"/>
            </w:tcBorders>
            <w:shd w:val="clear" w:color="auto" w:fill="auto"/>
            <w:vAlign w:val="center"/>
          </w:tcPr>
          <w:p w14:paraId="77639041" w14:textId="77777777" w:rsidR="00516D57" w:rsidRDefault="00516D57" w:rsidP="00516D57">
            <w:pPr>
              <w:pStyle w:val="Contenutotabella"/>
              <w:jc w:val="center"/>
              <w:rPr>
                <w:sz w:val="4"/>
                <w:szCs w:val="4"/>
              </w:rPr>
            </w:pPr>
            <w:r>
              <w:t>4</w:t>
            </w:r>
          </w:p>
        </w:tc>
        <w:tc>
          <w:tcPr>
            <w:tcW w:w="1234" w:type="dxa"/>
            <w:tcBorders>
              <w:left w:val="single" w:sz="1" w:space="0" w:color="000000"/>
            </w:tcBorders>
            <w:shd w:val="clear" w:color="auto" w:fill="auto"/>
            <w:vAlign w:val="center"/>
          </w:tcPr>
          <w:p w14:paraId="41A2123D" w14:textId="77777777" w:rsidR="00516D57" w:rsidRDefault="00516D57" w:rsidP="00516D57">
            <w:pPr>
              <w:pStyle w:val="Contenutotabella"/>
              <w:snapToGrid w:val="0"/>
              <w:jc w:val="center"/>
              <w:rPr>
                <w:sz w:val="4"/>
                <w:szCs w:val="4"/>
              </w:rPr>
            </w:pPr>
          </w:p>
        </w:tc>
      </w:tr>
      <w:tr w:rsidR="00E4281A" w14:paraId="29AE140F" w14:textId="77777777" w:rsidTr="00E4281A">
        <w:trPr>
          <w:trHeight w:val="158"/>
        </w:trPr>
        <w:tc>
          <w:tcPr>
            <w:tcW w:w="1388" w:type="dxa"/>
            <w:tcBorders>
              <w:left w:val="single" w:sz="1" w:space="0" w:color="000000"/>
              <w:bottom w:val="single" w:sz="1" w:space="0" w:color="000000"/>
            </w:tcBorders>
            <w:shd w:val="clear" w:color="auto" w:fill="auto"/>
            <w:vAlign w:val="center"/>
          </w:tcPr>
          <w:p w14:paraId="5073DA43" w14:textId="77777777" w:rsidR="00516D57" w:rsidRDefault="00516D57" w:rsidP="00516D57">
            <w:pPr>
              <w:pStyle w:val="Contenutotabella"/>
              <w:snapToGrid w:val="0"/>
              <w:jc w:val="center"/>
            </w:pPr>
          </w:p>
        </w:tc>
        <w:tc>
          <w:tcPr>
            <w:tcW w:w="1258" w:type="dxa"/>
            <w:tcBorders>
              <w:left w:val="single" w:sz="1" w:space="0" w:color="000000"/>
              <w:bottom w:val="single" w:sz="1" w:space="0" w:color="000000"/>
            </w:tcBorders>
            <w:shd w:val="clear" w:color="auto" w:fill="auto"/>
            <w:vAlign w:val="center"/>
          </w:tcPr>
          <w:p w14:paraId="0789186F" w14:textId="77777777" w:rsidR="00516D57" w:rsidRDefault="00516D57" w:rsidP="00516D57">
            <w:pPr>
              <w:pStyle w:val="Contenutotabella"/>
              <w:jc w:val="center"/>
              <w:rPr>
                <w:sz w:val="20"/>
                <w:szCs w:val="20"/>
              </w:rPr>
            </w:pPr>
            <w:r>
              <w:rPr>
                <w:sz w:val="20"/>
                <w:szCs w:val="20"/>
              </w:rPr>
              <w:t>16,67</w:t>
            </w:r>
          </w:p>
        </w:tc>
        <w:tc>
          <w:tcPr>
            <w:tcW w:w="1238" w:type="dxa"/>
            <w:tcBorders>
              <w:left w:val="single" w:sz="1" w:space="0" w:color="000000"/>
              <w:bottom w:val="single" w:sz="1" w:space="0" w:color="000000"/>
            </w:tcBorders>
            <w:shd w:val="clear" w:color="auto" w:fill="auto"/>
            <w:vAlign w:val="center"/>
          </w:tcPr>
          <w:p w14:paraId="317AFBF8" w14:textId="77777777" w:rsidR="00516D57" w:rsidRDefault="00516D57" w:rsidP="00516D57">
            <w:pPr>
              <w:pStyle w:val="Contenutotabella"/>
              <w:jc w:val="center"/>
              <w:rPr>
                <w:sz w:val="20"/>
                <w:szCs w:val="20"/>
              </w:rPr>
            </w:pPr>
            <w:r>
              <w:rPr>
                <w:sz w:val="20"/>
                <w:szCs w:val="20"/>
              </w:rPr>
              <w:t>1,14</w:t>
            </w:r>
          </w:p>
        </w:tc>
        <w:tc>
          <w:tcPr>
            <w:tcW w:w="1223" w:type="dxa"/>
            <w:tcBorders>
              <w:left w:val="single" w:sz="1" w:space="0" w:color="000000"/>
              <w:bottom w:val="single" w:sz="1" w:space="0" w:color="000000"/>
            </w:tcBorders>
            <w:shd w:val="clear" w:color="auto" w:fill="auto"/>
            <w:vAlign w:val="center"/>
          </w:tcPr>
          <w:p w14:paraId="562121EC" w14:textId="77777777" w:rsidR="00516D57" w:rsidRDefault="00516D57" w:rsidP="00516D57">
            <w:pPr>
              <w:pStyle w:val="Contenutotabella"/>
              <w:jc w:val="center"/>
              <w:rPr>
                <w:sz w:val="20"/>
                <w:szCs w:val="20"/>
              </w:rPr>
            </w:pPr>
            <w:r>
              <w:rPr>
                <w:sz w:val="20"/>
                <w:szCs w:val="20"/>
              </w:rPr>
              <w:t>1,90</w:t>
            </w:r>
          </w:p>
        </w:tc>
        <w:tc>
          <w:tcPr>
            <w:tcW w:w="1238" w:type="dxa"/>
            <w:tcBorders>
              <w:left w:val="single" w:sz="1" w:space="0" w:color="000000"/>
              <w:bottom w:val="single" w:sz="1" w:space="0" w:color="000000"/>
            </w:tcBorders>
            <w:shd w:val="clear" w:color="auto" w:fill="auto"/>
            <w:vAlign w:val="center"/>
          </w:tcPr>
          <w:p w14:paraId="501F49DA" w14:textId="77777777" w:rsidR="00516D57" w:rsidRDefault="00516D57" w:rsidP="00516D57">
            <w:pPr>
              <w:pStyle w:val="Contenutotabella"/>
              <w:jc w:val="center"/>
            </w:pPr>
            <w:r>
              <w:rPr>
                <w:sz w:val="20"/>
                <w:szCs w:val="20"/>
              </w:rPr>
              <w:t>0,29</w:t>
            </w:r>
          </w:p>
        </w:tc>
        <w:tc>
          <w:tcPr>
            <w:tcW w:w="1223" w:type="dxa"/>
            <w:tcBorders>
              <w:left w:val="single" w:sz="1" w:space="0" w:color="000000"/>
              <w:bottom w:val="single" w:sz="1" w:space="0" w:color="000000"/>
            </w:tcBorders>
            <w:shd w:val="clear" w:color="auto" w:fill="auto"/>
            <w:vAlign w:val="center"/>
          </w:tcPr>
          <w:p w14:paraId="5B611858" w14:textId="77777777" w:rsidR="00516D57" w:rsidRDefault="00516D57" w:rsidP="00516D57">
            <w:pPr>
              <w:pStyle w:val="Contenutotabella"/>
              <w:snapToGrid w:val="0"/>
              <w:jc w:val="center"/>
            </w:pPr>
          </w:p>
        </w:tc>
        <w:tc>
          <w:tcPr>
            <w:tcW w:w="1234" w:type="dxa"/>
            <w:tcBorders>
              <w:left w:val="single" w:sz="1" w:space="0" w:color="000000"/>
            </w:tcBorders>
            <w:shd w:val="clear" w:color="auto" w:fill="auto"/>
            <w:vAlign w:val="center"/>
          </w:tcPr>
          <w:p w14:paraId="36EFD43E" w14:textId="77777777" w:rsidR="00516D57" w:rsidRDefault="00516D57" w:rsidP="00516D57">
            <w:pPr>
              <w:pStyle w:val="Contenutotabella"/>
              <w:snapToGrid w:val="0"/>
              <w:jc w:val="center"/>
              <w:rPr>
                <w:sz w:val="4"/>
                <w:szCs w:val="4"/>
              </w:rPr>
            </w:pPr>
          </w:p>
        </w:tc>
      </w:tr>
      <w:tr w:rsidR="00E4281A" w14:paraId="179E5BB4" w14:textId="77777777" w:rsidTr="00E4281A">
        <w:trPr>
          <w:trHeight w:val="207"/>
        </w:trPr>
        <w:tc>
          <w:tcPr>
            <w:tcW w:w="1388" w:type="dxa"/>
            <w:tcBorders>
              <w:left w:val="single" w:sz="1" w:space="0" w:color="000000"/>
              <w:bottom w:val="single" w:sz="1" w:space="0" w:color="000000"/>
            </w:tcBorders>
            <w:shd w:val="clear" w:color="auto" w:fill="auto"/>
            <w:vAlign w:val="center"/>
          </w:tcPr>
          <w:p w14:paraId="16444C82" w14:textId="77777777" w:rsidR="00516D57" w:rsidRDefault="00516D57" w:rsidP="00516D57">
            <w:pPr>
              <w:pStyle w:val="Contenutotabella"/>
              <w:jc w:val="center"/>
            </w:pPr>
            <w:r>
              <w:rPr>
                <w:sz w:val="16"/>
                <w:szCs w:val="16"/>
              </w:rPr>
              <w:t>Marginale di colonna</w:t>
            </w:r>
          </w:p>
        </w:tc>
        <w:tc>
          <w:tcPr>
            <w:tcW w:w="1258" w:type="dxa"/>
            <w:tcBorders>
              <w:left w:val="single" w:sz="1" w:space="0" w:color="000000"/>
              <w:bottom w:val="single" w:sz="1" w:space="0" w:color="000000"/>
            </w:tcBorders>
            <w:shd w:val="clear" w:color="auto" w:fill="auto"/>
            <w:vAlign w:val="center"/>
          </w:tcPr>
          <w:p w14:paraId="5537CE86" w14:textId="77777777" w:rsidR="00516D57" w:rsidRDefault="00516D57" w:rsidP="00516D57">
            <w:pPr>
              <w:pStyle w:val="Contenutotabella"/>
              <w:jc w:val="center"/>
            </w:pPr>
            <w:r>
              <w:t>7</w:t>
            </w:r>
          </w:p>
        </w:tc>
        <w:tc>
          <w:tcPr>
            <w:tcW w:w="1238" w:type="dxa"/>
            <w:tcBorders>
              <w:left w:val="single" w:sz="1" w:space="0" w:color="000000"/>
              <w:bottom w:val="single" w:sz="1" w:space="0" w:color="000000"/>
            </w:tcBorders>
            <w:shd w:val="clear" w:color="auto" w:fill="auto"/>
            <w:vAlign w:val="center"/>
          </w:tcPr>
          <w:p w14:paraId="58FAC677" w14:textId="77777777" w:rsidR="00516D57" w:rsidRDefault="00516D57" w:rsidP="00516D57">
            <w:pPr>
              <w:pStyle w:val="Contenutotabella"/>
              <w:jc w:val="center"/>
            </w:pPr>
            <w:r>
              <w:t>12</w:t>
            </w:r>
          </w:p>
        </w:tc>
        <w:tc>
          <w:tcPr>
            <w:tcW w:w="1223" w:type="dxa"/>
            <w:tcBorders>
              <w:left w:val="single" w:sz="1" w:space="0" w:color="000000"/>
              <w:bottom w:val="single" w:sz="1" w:space="0" w:color="000000"/>
            </w:tcBorders>
            <w:shd w:val="clear" w:color="auto" w:fill="auto"/>
            <w:vAlign w:val="center"/>
          </w:tcPr>
          <w:p w14:paraId="279CB0A1" w14:textId="77777777" w:rsidR="00516D57" w:rsidRDefault="00516D57" w:rsidP="00516D57">
            <w:pPr>
              <w:pStyle w:val="Contenutotabella"/>
              <w:jc w:val="center"/>
            </w:pPr>
            <w:r>
              <w:t>20</w:t>
            </w:r>
          </w:p>
        </w:tc>
        <w:tc>
          <w:tcPr>
            <w:tcW w:w="1238" w:type="dxa"/>
            <w:tcBorders>
              <w:left w:val="single" w:sz="1" w:space="0" w:color="000000"/>
              <w:bottom w:val="single" w:sz="1" w:space="0" w:color="000000"/>
            </w:tcBorders>
            <w:shd w:val="clear" w:color="auto" w:fill="auto"/>
            <w:vAlign w:val="center"/>
          </w:tcPr>
          <w:p w14:paraId="4130CB75" w14:textId="77777777" w:rsidR="00516D57" w:rsidRDefault="00516D57" w:rsidP="00516D57">
            <w:pPr>
              <w:pStyle w:val="Contenutotabella"/>
              <w:jc w:val="center"/>
            </w:pPr>
            <w:r>
              <w:t>3</w:t>
            </w:r>
          </w:p>
        </w:tc>
        <w:tc>
          <w:tcPr>
            <w:tcW w:w="1223" w:type="dxa"/>
            <w:tcBorders>
              <w:left w:val="single" w:sz="1" w:space="0" w:color="000000"/>
              <w:bottom w:val="single" w:sz="1" w:space="0" w:color="000000"/>
            </w:tcBorders>
            <w:shd w:val="clear" w:color="auto" w:fill="auto"/>
            <w:vAlign w:val="center"/>
          </w:tcPr>
          <w:p w14:paraId="07FA1F79" w14:textId="77777777" w:rsidR="00516D57" w:rsidRDefault="00516D57" w:rsidP="00516D57">
            <w:pPr>
              <w:pStyle w:val="Contenutotabella"/>
              <w:jc w:val="center"/>
              <w:rPr>
                <w:sz w:val="4"/>
                <w:szCs w:val="4"/>
              </w:rPr>
            </w:pPr>
            <w:r>
              <w:t>42</w:t>
            </w:r>
          </w:p>
        </w:tc>
        <w:tc>
          <w:tcPr>
            <w:tcW w:w="1234" w:type="dxa"/>
            <w:tcBorders>
              <w:left w:val="single" w:sz="1" w:space="0" w:color="000000"/>
            </w:tcBorders>
            <w:shd w:val="clear" w:color="auto" w:fill="auto"/>
            <w:vAlign w:val="center"/>
          </w:tcPr>
          <w:p w14:paraId="219621E0" w14:textId="77777777" w:rsidR="00516D57" w:rsidRDefault="00516D57" w:rsidP="00516D57">
            <w:pPr>
              <w:pStyle w:val="Contenutotabella"/>
              <w:snapToGrid w:val="0"/>
              <w:jc w:val="center"/>
              <w:rPr>
                <w:sz w:val="4"/>
                <w:szCs w:val="4"/>
              </w:rPr>
            </w:pPr>
          </w:p>
        </w:tc>
      </w:tr>
    </w:tbl>
    <w:p w14:paraId="2EAB26AC" w14:textId="77777777" w:rsidR="00E4281A" w:rsidRDefault="00E4281A" w:rsidP="00516D57">
      <w:pPr>
        <w:tabs>
          <w:tab w:val="left" w:pos="795"/>
        </w:tabs>
        <w:spacing w:line="360" w:lineRule="auto"/>
        <w:ind w:firstLine="454"/>
        <w:jc w:val="both"/>
        <w:rPr>
          <w:rFonts w:ascii="Arial" w:hAnsi="Arial" w:cs="Arial"/>
          <w:b/>
          <w:bCs/>
          <w:color w:val="000000"/>
        </w:rPr>
      </w:pPr>
    </w:p>
    <w:p w14:paraId="383EE751" w14:textId="77777777" w:rsidR="00516D57" w:rsidRDefault="00516D57" w:rsidP="00516D57">
      <w:pPr>
        <w:tabs>
          <w:tab w:val="left" w:pos="795"/>
        </w:tabs>
        <w:spacing w:line="360" w:lineRule="auto"/>
        <w:ind w:firstLine="454"/>
        <w:jc w:val="both"/>
        <w:rPr>
          <w:rFonts w:ascii="Arial" w:hAnsi="Arial" w:cs="Arial"/>
          <w:color w:val="000000"/>
        </w:rPr>
      </w:pPr>
      <w:r>
        <w:rPr>
          <w:rFonts w:ascii="Arial" w:hAnsi="Arial" w:cs="Arial"/>
          <w:b/>
          <w:bCs/>
          <w:color w:val="000000"/>
        </w:rPr>
        <w:t xml:space="preserve">X quadro (V3,V8) = </w:t>
      </w:r>
      <w:r>
        <w:rPr>
          <w:rFonts w:ascii="Arial" w:hAnsi="Arial" w:cs="Arial"/>
          <w:color w:val="000000"/>
        </w:rPr>
        <w:t>52,84</w:t>
      </w:r>
    </w:p>
    <w:p w14:paraId="603CEAD0" w14:textId="77777777" w:rsidR="00516D57" w:rsidRDefault="00516D57" w:rsidP="00516D57">
      <w:pPr>
        <w:tabs>
          <w:tab w:val="left" w:pos="795"/>
        </w:tabs>
        <w:spacing w:line="360" w:lineRule="auto"/>
        <w:jc w:val="both"/>
        <w:rPr>
          <w:rFonts w:ascii="Arial" w:hAnsi="Arial" w:cs="Arial"/>
          <w:color w:val="000000"/>
        </w:rPr>
      </w:pPr>
      <w:r>
        <w:rPr>
          <w:rFonts w:ascii="Arial" w:hAnsi="Arial" w:cs="Arial"/>
          <w:color w:val="000000"/>
        </w:rPr>
        <w:t xml:space="preserve">       </w:t>
      </w:r>
      <w:proofErr w:type="spellStart"/>
      <w:r>
        <w:rPr>
          <w:rFonts w:ascii="Arial" w:hAnsi="Arial" w:cs="Arial"/>
          <w:b/>
          <w:bCs/>
          <w:color w:val="000000"/>
        </w:rPr>
        <w:t>Gdl</w:t>
      </w:r>
      <w:proofErr w:type="spellEnd"/>
      <w:r>
        <w:rPr>
          <w:rFonts w:ascii="Arial" w:hAnsi="Arial" w:cs="Arial"/>
          <w:b/>
          <w:bCs/>
          <w:color w:val="000000"/>
        </w:rPr>
        <w:t xml:space="preserve"> (V3,V8)</w:t>
      </w:r>
      <w:r>
        <w:rPr>
          <w:rFonts w:ascii="Arial" w:hAnsi="Arial" w:cs="Arial"/>
          <w:color w:val="000000"/>
        </w:rPr>
        <w:t xml:space="preserve"> = (3*3) = 9</w:t>
      </w:r>
    </w:p>
    <w:p w14:paraId="1C0905FB" w14:textId="77777777" w:rsidR="00516D57" w:rsidRDefault="00516D57" w:rsidP="00516D57">
      <w:pPr>
        <w:tabs>
          <w:tab w:val="left" w:pos="795"/>
        </w:tabs>
        <w:spacing w:line="360" w:lineRule="auto"/>
        <w:jc w:val="both"/>
        <w:rPr>
          <w:rFonts w:ascii="Arial" w:hAnsi="Arial" w:cs="Arial"/>
          <w:color w:val="000000"/>
        </w:rPr>
      </w:pPr>
      <w:r>
        <w:rPr>
          <w:rFonts w:ascii="Arial" w:hAnsi="Arial" w:cs="Arial"/>
          <w:color w:val="000000"/>
        </w:rPr>
        <w:t xml:space="preserve">       alfa = 0,05; valore critico = 16,919</w:t>
      </w:r>
    </w:p>
    <w:p w14:paraId="21372E8D" w14:textId="77777777" w:rsidR="00516D57" w:rsidRDefault="00516D57" w:rsidP="00516D57"/>
    <w:p w14:paraId="5D018BD2" w14:textId="77777777" w:rsidR="00516D57" w:rsidRDefault="00516D57" w:rsidP="00516D57">
      <w:pPr>
        <w:tabs>
          <w:tab w:val="left" w:pos="795"/>
        </w:tabs>
        <w:spacing w:line="360" w:lineRule="auto"/>
        <w:ind w:firstLine="454"/>
        <w:jc w:val="both"/>
        <w:rPr>
          <w:rFonts w:ascii="Arial" w:hAnsi="Arial" w:cs="Arial"/>
          <w:b/>
          <w:bCs/>
          <w:color w:val="000000"/>
        </w:rPr>
      </w:pPr>
      <w:r>
        <w:rPr>
          <w:rFonts w:ascii="Arial" w:hAnsi="Arial" w:cs="Arial"/>
          <w:color w:val="000000"/>
        </w:rPr>
        <w:t>Essendo il nostro X quadro uguale a 52,84, possiamo affermare che esiste un legame forte (in quanto il chi quadrato è molto più grande del valore critico) fra le ore trascorse a guardare la tv e le ore dedicate allo studio (più ore trascorse davanti alla TV e minor numero di ore dedicate allo studio).</w:t>
      </w:r>
    </w:p>
    <w:p w14:paraId="1F5DE4C3" w14:textId="77777777" w:rsidR="00516D57" w:rsidRDefault="00516D57" w:rsidP="00516D57">
      <w:pPr>
        <w:tabs>
          <w:tab w:val="left" w:pos="795"/>
        </w:tabs>
        <w:spacing w:line="360" w:lineRule="auto"/>
        <w:ind w:firstLine="454"/>
        <w:jc w:val="both"/>
      </w:pPr>
      <w:r>
        <w:rPr>
          <w:rFonts w:ascii="Arial" w:hAnsi="Arial" w:cs="Arial"/>
          <w:b/>
          <w:bCs/>
          <w:color w:val="000000"/>
        </w:rPr>
        <w:t>DISTRIB.CHI (V3,V8)</w:t>
      </w:r>
      <w:r>
        <w:rPr>
          <w:rFonts w:ascii="Arial" w:hAnsi="Arial" w:cs="Arial"/>
          <w:color w:val="000000"/>
        </w:rPr>
        <w:t xml:space="preserve"> = (52,84; 9) = 0,0000000313; esiste una relazione fra le 2 variabili prese in esame.</w:t>
      </w:r>
    </w:p>
    <w:p w14:paraId="701DCEC6" w14:textId="77777777" w:rsidR="00516D57" w:rsidRDefault="00516D57" w:rsidP="00516D57"/>
    <w:p w14:paraId="472EDC57" w14:textId="77777777" w:rsidR="00E4281A" w:rsidRDefault="00E4281A" w:rsidP="00516D57">
      <w:pPr>
        <w:tabs>
          <w:tab w:val="left" w:pos="795"/>
        </w:tabs>
        <w:spacing w:line="360" w:lineRule="auto"/>
        <w:ind w:firstLine="454"/>
        <w:jc w:val="both"/>
        <w:rPr>
          <w:rFonts w:ascii="Arial" w:hAnsi="Arial" w:cs="Arial"/>
          <w:b/>
          <w:bCs/>
          <w:color w:val="000000"/>
        </w:rPr>
      </w:pPr>
    </w:p>
    <w:p w14:paraId="6BC7D510" w14:textId="77777777" w:rsidR="00E4281A" w:rsidRDefault="00E4281A" w:rsidP="00516D57">
      <w:pPr>
        <w:tabs>
          <w:tab w:val="left" w:pos="795"/>
        </w:tabs>
        <w:spacing w:line="360" w:lineRule="auto"/>
        <w:ind w:firstLine="454"/>
        <w:jc w:val="both"/>
        <w:rPr>
          <w:rFonts w:ascii="Arial" w:hAnsi="Arial" w:cs="Arial"/>
          <w:b/>
          <w:bCs/>
          <w:color w:val="000000"/>
        </w:rPr>
      </w:pPr>
    </w:p>
    <w:p w14:paraId="6C45B062" w14:textId="77777777" w:rsidR="00E4281A" w:rsidRDefault="00E4281A" w:rsidP="00516D57">
      <w:pPr>
        <w:tabs>
          <w:tab w:val="left" w:pos="795"/>
        </w:tabs>
        <w:spacing w:line="360" w:lineRule="auto"/>
        <w:ind w:firstLine="454"/>
        <w:jc w:val="both"/>
        <w:rPr>
          <w:rFonts w:ascii="Arial" w:hAnsi="Arial" w:cs="Arial"/>
          <w:b/>
          <w:bCs/>
          <w:color w:val="000000"/>
        </w:rPr>
      </w:pPr>
    </w:p>
    <w:p w14:paraId="488C9D42" w14:textId="77777777" w:rsidR="00E4281A" w:rsidRDefault="00E4281A" w:rsidP="00516D57">
      <w:pPr>
        <w:tabs>
          <w:tab w:val="left" w:pos="795"/>
        </w:tabs>
        <w:spacing w:line="360" w:lineRule="auto"/>
        <w:ind w:firstLine="454"/>
        <w:jc w:val="both"/>
        <w:rPr>
          <w:rFonts w:ascii="Arial" w:hAnsi="Arial" w:cs="Arial"/>
          <w:b/>
          <w:bCs/>
          <w:color w:val="000000"/>
        </w:rPr>
      </w:pPr>
    </w:p>
    <w:p w14:paraId="5579B7FB" w14:textId="77777777" w:rsidR="00E4281A" w:rsidRDefault="00E4281A" w:rsidP="00516D57">
      <w:pPr>
        <w:tabs>
          <w:tab w:val="left" w:pos="795"/>
        </w:tabs>
        <w:spacing w:line="360" w:lineRule="auto"/>
        <w:ind w:firstLine="454"/>
        <w:jc w:val="both"/>
        <w:rPr>
          <w:rFonts w:ascii="Arial" w:hAnsi="Arial" w:cs="Arial"/>
          <w:b/>
          <w:bCs/>
          <w:color w:val="000000"/>
        </w:rPr>
      </w:pPr>
    </w:p>
    <w:p w14:paraId="42927C23" w14:textId="6B5DD562" w:rsidR="00516D57" w:rsidRDefault="00516D57" w:rsidP="00516D57">
      <w:pPr>
        <w:tabs>
          <w:tab w:val="left" w:pos="795"/>
        </w:tabs>
        <w:spacing w:line="360" w:lineRule="auto"/>
        <w:ind w:firstLine="454"/>
        <w:jc w:val="both"/>
        <w:rPr>
          <w:rFonts w:ascii="Arial" w:hAnsi="Arial" w:cs="Arial"/>
          <w:b/>
          <w:bCs/>
          <w:color w:val="000000"/>
        </w:rPr>
      </w:pPr>
      <w:r>
        <w:rPr>
          <w:rFonts w:ascii="Arial" w:hAnsi="Arial" w:cs="Arial"/>
          <w:b/>
          <w:bCs/>
          <w:color w:val="000000"/>
        </w:rPr>
        <w:lastRenderedPageBreak/>
        <w:t xml:space="preserve">Variabile indipendente </w:t>
      </w:r>
      <w:r w:rsidRPr="00EE09FB">
        <w:rPr>
          <w:rFonts w:ascii="Arial" w:hAnsi="Arial" w:cs="Arial"/>
          <w:b/>
          <w:bCs/>
          <w:color w:val="FF0000"/>
        </w:rPr>
        <w:t>(V4)</w:t>
      </w:r>
      <w:r w:rsidR="005E5531">
        <w:rPr>
          <w:rFonts w:ascii="Arial" w:hAnsi="Arial" w:cs="Arial"/>
          <w:b/>
          <w:bCs/>
          <w:color w:val="000000"/>
        </w:rPr>
        <w:t>: quali sono i tuoi videogames preferiti</w:t>
      </w:r>
      <w:r>
        <w:rPr>
          <w:rFonts w:ascii="Arial" w:hAnsi="Arial" w:cs="Arial"/>
          <w:b/>
          <w:bCs/>
          <w:color w:val="000000"/>
        </w:rPr>
        <w:t>?</w:t>
      </w:r>
    </w:p>
    <w:p w14:paraId="08B12E73" w14:textId="77777777" w:rsidR="00516D57" w:rsidRDefault="00516D57" w:rsidP="00516D57">
      <w:pPr>
        <w:tabs>
          <w:tab w:val="left" w:pos="795"/>
        </w:tabs>
        <w:spacing w:line="360" w:lineRule="auto"/>
        <w:ind w:firstLine="454"/>
        <w:jc w:val="both"/>
        <w:rPr>
          <w:rFonts w:ascii="Arial" w:hAnsi="Arial" w:cs="Arial"/>
          <w:b/>
          <w:bCs/>
          <w:color w:val="000000"/>
        </w:rPr>
      </w:pPr>
      <w:r>
        <w:rPr>
          <w:rFonts w:ascii="Arial" w:hAnsi="Arial" w:cs="Arial"/>
          <w:b/>
          <w:bCs/>
          <w:color w:val="000000"/>
        </w:rPr>
        <w:t xml:space="preserve">Variabile dipendente </w:t>
      </w:r>
      <w:r w:rsidRPr="00EE09FB">
        <w:rPr>
          <w:rFonts w:ascii="Arial" w:hAnsi="Arial" w:cs="Arial"/>
          <w:b/>
          <w:bCs/>
          <w:color w:val="FF0000"/>
        </w:rPr>
        <w:t>(V11)</w:t>
      </w:r>
      <w:r w:rsidRPr="00EE09FB">
        <w:rPr>
          <w:rFonts w:ascii="Arial" w:hAnsi="Arial" w:cs="Arial"/>
          <w:b/>
          <w:bCs/>
        </w:rPr>
        <w:t>:</w:t>
      </w:r>
      <w:r w:rsidRPr="00EE09FB">
        <w:rPr>
          <w:rFonts w:ascii="Arial" w:hAnsi="Arial" w:cs="Arial"/>
          <w:b/>
          <w:bCs/>
          <w:color w:val="FF0000"/>
        </w:rPr>
        <w:t xml:space="preserve"> </w:t>
      </w:r>
      <w:r>
        <w:rPr>
          <w:rFonts w:ascii="Arial" w:hAnsi="Arial" w:cs="Arial"/>
          <w:b/>
          <w:bCs/>
          <w:color w:val="000000"/>
        </w:rPr>
        <w:t>il tuo rendimento in matematica è …?</w:t>
      </w:r>
    </w:p>
    <w:p w14:paraId="104F9C31" w14:textId="77777777" w:rsidR="00516D57" w:rsidRDefault="00516D57" w:rsidP="00516D57">
      <w:pPr>
        <w:tabs>
          <w:tab w:val="left" w:pos="795"/>
        </w:tabs>
        <w:spacing w:line="360" w:lineRule="auto"/>
        <w:ind w:firstLine="454"/>
        <w:jc w:val="both"/>
        <w:rPr>
          <w:rFonts w:ascii="Arial" w:hAnsi="Arial" w:cs="Arial"/>
          <w:b/>
          <w:bCs/>
          <w:color w:val="000000"/>
          <w:sz w:val="14"/>
          <w:szCs w:val="14"/>
        </w:rPr>
      </w:pPr>
      <w:r>
        <w:rPr>
          <w:rFonts w:ascii="Arial" w:hAnsi="Arial" w:cs="Arial"/>
          <w:b/>
          <w:bCs/>
          <w:color w:val="000000"/>
        </w:rPr>
        <w:t>Tabella a doppia entrata:</w:t>
      </w:r>
    </w:p>
    <w:p w14:paraId="5927AFEF" w14:textId="77777777" w:rsidR="00516D57" w:rsidRDefault="00516D57" w:rsidP="00516D57"/>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1377"/>
        <w:gridCol w:w="1121"/>
        <w:gridCol w:w="1137"/>
        <w:gridCol w:w="1195"/>
        <w:gridCol w:w="1072"/>
        <w:gridCol w:w="1137"/>
        <w:gridCol w:w="1137"/>
        <w:gridCol w:w="955"/>
      </w:tblGrid>
      <w:tr w:rsidR="00E4281A" w14:paraId="23C41DA5" w14:textId="77777777" w:rsidTr="00E4281A">
        <w:trPr>
          <w:trHeight w:val="923"/>
          <w:jc w:val="center"/>
        </w:trPr>
        <w:tc>
          <w:tcPr>
            <w:tcW w:w="1377" w:type="dxa"/>
            <w:tcBorders>
              <w:top w:val="single" w:sz="1" w:space="0" w:color="000000"/>
              <w:left w:val="single" w:sz="1" w:space="0" w:color="000000"/>
            </w:tcBorders>
            <w:shd w:val="clear" w:color="auto" w:fill="auto"/>
            <w:vAlign w:val="center"/>
          </w:tcPr>
          <w:p w14:paraId="62953D23" w14:textId="77777777" w:rsidR="00516D57" w:rsidRDefault="00516D57" w:rsidP="00516D57">
            <w:pPr>
              <w:pStyle w:val="Contenutotabella"/>
              <w:jc w:val="center"/>
            </w:pPr>
            <w:r>
              <w:t>V11 →     V4</w:t>
            </w:r>
          </w:p>
        </w:tc>
        <w:tc>
          <w:tcPr>
            <w:tcW w:w="1121" w:type="dxa"/>
            <w:tcBorders>
              <w:top w:val="single" w:sz="1" w:space="0" w:color="000000"/>
              <w:left w:val="single" w:sz="1" w:space="0" w:color="000000"/>
            </w:tcBorders>
            <w:shd w:val="clear" w:color="auto" w:fill="auto"/>
            <w:vAlign w:val="center"/>
          </w:tcPr>
          <w:p w14:paraId="12575557" w14:textId="77777777" w:rsidR="00516D57" w:rsidRDefault="00516D57" w:rsidP="00516D57">
            <w:pPr>
              <w:pStyle w:val="Contenutotabella"/>
              <w:jc w:val="center"/>
            </w:pPr>
            <w:proofErr w:type="spellStart"/>
            <w:r>
              <w:t>Insuffic</w:t>
            </w:r>
            <w:proofErr w:type="spellEnd"/>
            <w:r>
              <w:t>.</w:t>
            </w:r>
          </w:p>
        </w:tc>
        <w:tc>
          <w:tcPr>
            <w:tcW w:w="1137" w:type="dxa"/>
            <w:tcBorders>
              <w:top w:val="single" w:sz="1" w:space="0" w:color="000000"/>
              <w:left w:val="single" w:sz="1" w:space="0" w:color="000000"/>
            </w:tcBorders>
            <w:shd w:val="clear" w:color="auto" w:fill="auto"/>
            <w:vAlign w:val="center"/>
          </w:tcPr>
          <w:p w14:paraId="3B71941E" w14:textId="77777777" w:rsidR="00516D57" w:rsidRDefault="00516D57" w:rsidP="00516D57">
            <w:pPr>
              <w:pStyle w:val="Contenutotabella"/>
              <w:jc w:val="center"/>
            </w:pPr>
            <w:r>
              <w:t>Scarso</w:t>
            </w:r>
          </w:p>
        </w:tc>
        <w:tc>
          <w:tcPr>
            <w:tcW w:w="1195" w:type="dxa"/>
            <w:tcBorders>
              <w:top w:val="single" w:sz="1" w:space="0" w:color="000000"/>
              <w:left w:val="single" w:sz="1" w:space="0" w:color="000000"/>
            </w:tcBorders>
            <w:shd w:val="clear" w:color="auto" w:fill="auto"/>
            <w:vAlign w:val="center"/>
          </w:tcPr>
          <w:p w14:paraId="0F4C0E81" w14:textId="77777777" w:rsidR="00516D57" w:rsidRDefault="00516D57" w:rsidP="00516D57">
            <w:pPr>
              <w:pStyle w:val="Contenutotabella"/>
              <w:jc w:val="center"/>
            </w:pPr>
            <w:r>
              <w:t>Sufficiente</w:t>
            </w:r>
          </w:p>
        </w:tc>
        <w:tc>
          <w:tcPr>
            <w:tcW w:w="1072" w:type="dxa"/>
            <w:tcBorders>
              <w:top w:val="single" w:sz="1" w:space="0" w:color="000000"/>
              <w:left w:val="single" w:sz="1" w:space="0" w:color="000000"/>
            </w:tcBorders>
            <w:shd w:val="clear" w:color="auto" w:fill="auto"/>
            <w:vAlign w:val="center"/>
          </w:tcPr>
          <w:p w14:paraId="73D528E7" w14:textId="77777777" w:rsidR="00516D57" w:rsidRDefault="00516D57" w:rsidP="00516D57">
            <w:pPr>
              <w:pStyle w:val="Contenutotabella"/>
              <w:jc w:val="center"/>
            </w:pPr>
            <w:r>
              <w:t>Buono</w:t>
            </w:r>
          </w:p>
        </w:tc>
        <w:tc>
          <w:tcPr>
            <w:tcW w:w="1137" w:type="dxa"/>
            <w:tcBorders>
              <w:top w:val="single" w:sz="1" w:space="0" w:color="000000"/>
              <w:left w:val="single" w:sz="1" w:space="0" w:color="000000"/>
            </w:tcBorders>
            <w:shd w:val="clear" w:color="auto" w:fill="auto"/>
            <w:vAlign w:val="center"/>
          </w:tcPr>
          <w:p w14:paraId="538F0F0B" w14:textId="77777777" w:rsidR="00516D57" w:rsidRDefault="00516D57" w:rsidP="00516D57">
            <w:pPr>
              <w:pStyle w:val="Contenutotabella"/>
              <w:jc w:val="center"/>
              <w:rPr>
                <w:sz w:val="16"/>
                <w:szCs w:val="16"/>
              </w:rPr>
            </w:pPr>
            <w:r>
              <w:t>Ottimo</w:t>
            </w:r>
          </w:p>
        </w:tc>
        <w:tc>
          <w:tcPr>
            <w:tcW w:w="1137" w:type="dxa"/>
            <w:tcBorders>
              <w:top w:val="single" w:sz="1" w:space="0" w:color="000000"/>
              <w:left w:val="single" w:sz="1" w:space="0" w:color="000000"/>
            </w:tcBorders>
            <w:shd w:val="clear" w:color="auto" w:fill="auto"/>
            <w:vAlign w:val="center"/>
          </w:tcPr>
          <w:p w14:paraId="3240ECD8" w14:textId="77777777" w:rsidR="00516D57" w:rsidRDefault="00516D57" w:rsidP="00516D57">
            <w:pPr>
              <w:pStyle w:val="Contenutotabella"/>
              <w:jc w:val="center"/>
              <w:rPr>
                <w:sz w:val="4"/>
                <w:szCs w:val="4"/>
              </w:rPr>
            </w:pPr>
            <w:r>
              <w:rPr>
                <w:sz w:val="16"/>
                <w:szCs w:val="16"/>
              </w:rPr>
              <w:t>Marginale di riga</w:t>
            </w:r>
          </w:p>
        </w:tc>
        <w:tc>
          <w:tcPr>
            <w:tcW w:w="955" w:type="dxa"/>
            <w:tcBorders>
              <w:left w:val="single" w:sz="1" w:space="0" w:color="000000"/>
            </w:tcBorders>
            <w:shd w:val="clear" w:color="auto" w:fill="auto"/>
            <w:vAlign w:val="center"/>
          </w:tcPr>
          <w:p w14:paraId="7FCAD7C2" w14:textId="77777777" w:rsidR="00516D57" w:rsidRDefault="00516D57" w:rsidP="00516D57">
            <w:pPr>
              <w:pStyle w:val="Contenutotabella"/>
              <w:snapToGrid w:val="0"/>
              <w:jc w:val="center"/>
              <w:rPr>
                <w:sz w:val="4"/>
                <w:szCs w:val="4"/>
              </w:rPr>
            </w:pPr>
          </w:p>
        </w:tc>
      </w:tr>
      <w:tr w:rsidR="00E4281A" w14:paraId="35A1EAB3" w14:textId="77777777" w:rsidTr="00E4281A">
        <w:trPr>
          <w:trHeight w:val="306"/>
          <w:jc w:val="center"/>
        </w:trPr>
        <w:tc>
          <w:tcPr>
            <w:tcW w:w="1377" w:type="dxa"/>
            <w:vMerge w:val="restart"/>
            <w:tcBorders>
              <w:top w:val="single" w:sz="1" w:space="0" w:color="000000"/>
              <w:left w:val="single" w:sz="1" w:space="0" w:color="000000"/>
              <w:bottom w:val="single" w:sz="1" w:space="0" w:color="000000"/>
            </w:tcBorders>
            <w:shd w:val="clear" w:color="auto" w:fill="auto"/>
            <w:vAlign w:val="center"/>
          </w:tcPr>
          <w:p w14:paraId="35B219A2" w14:textId="6DFF5290" w:rsidR="00516D57" w:rsidRDefault="00E36648" w:rsidP="00516D57">
            <w:pPr>
              <w:pStyle w:val="Contenutotabella"/>
              <w:jc w:val="center"/>
            </w:pPr>
            <w:r>
              <w:t>calcio</w:t>
            </w:r>
          </w:p>
        </w:tc>
        <w:tc>
          <w:tcPr>
            <w:tcW w:w="1121" w:type="dxa"/>
            <w:tcBorders>
              <w:top w:val="single" w:sz="1" w:space="0" w:color="000000"/>
              <w:left w:val="single" w:sz="1" w:space="0" w:color="000000"/>
            </w:tcBorders>
            <w:shd w:val="clear" w:color="auto" w:fill="auto"/>
            <w:vAlign w:val="center"/>
          </w:tcPr>
          <w:p w14:paraId="0C8E3BC3" w14:textId="77777777" w:rsidR="00516D57" w:rsidRDefault="00516D57" w:rsidP="00516D57">
            <w:pPr>
              <w:pStyle w:val="Contenutotabella"/>
              <w:jc w:val="center"/>
            </w:pPr>
            <w:r>
              <w:t>3</w:t>
            </w:r>
          </w:p>
        </w:tc>
        <w:tc>
          <w:tcPr>
            <w:tcW w:w="1137" w:type="dxa"/>
            <w:tcBorders>
              <w:top w:val="single" w:sz="1" w:space="0" w:color="000000"/>
              <w:left w:val="single" w:sz="1" w:space="0" w:color="000000"/>
            </w:tcBorders>
            <w:shd w:val="clear" w:color="auto" w:fill="auto"/>
            <w:vAlign w:val="center"/>
          </w:tcPr>
          <w:p w14:paraId="47976E7F" w14:textId="77777777" w:rsidR="00516D57" w:rsidRDefault="00516D57" w:rsidP="00516D57">
            <w:pPr>
              <w:pStyle w:val="Contenutotabella"/>
              <w:jc w:val="center"/>
            </w:pPr>
            <w:r>
              <w:t>1</w:t>
            </w:r>
          </w:p>
        </w:tc>
        <w:tc>
          <w:tcPr>
            <w:tcW w:w="1195" w:type="dxa"/>
            <w:tcBorders>
              <w:top w:val="single" w:sz="1" w:space="0" w:color="000000"/>
              <w:left w:val="single" w:sz="1" w:space="0" w:color="000000"/>
            </w:tcBorders>
            <w:shd w:val="clear" w:color="auto" w:fill="auto"/>
            <w:vAlign w:val="center"/>
          </w:tcPr>
          <w:p w14:paraId="1776E2FE" w14:textId="77777777" w:rsidR="00516D57" w:rsidRDefault="00516D57" w:rsidP="00516D57">
            <w:pPr>
              <w:pStyle w:val="Contenutotabella"/>
              <w:jc w:val="center"/>
            </w:pPr>
            <w:r>
              <w:t>2</w:t>
            </w:r>
          </w:p>
        </w:tc>
        <w:tc>
          <w:tcPr>
            <w:tcW w:w="1072" w:type="dxa"/>
            <w:tcBorders>
              <w:top w:val="single" w:sz="1" w:space="0" w:color="000000"/>
              <w:left w:val="single" w:sz="1" w:space="0" w:color="000000"/>
            </w:tcBorders>
            <w:shd w:val="clear" w:color="auto" w:fill="auto"/>
            <w:vAlign w:val="center"/>
          </w:tcPr>
          <w:p w14:paraId="46EEF07B" w14:textId="77777777" w:rsidR="00516D57" w:rsidRDefault="00516D57" w:rsidP="00516D57">
            <w:pPr>
              <w:pStyle w:val="Contenutotabella"/>
              <w:jc w:val="center"/>
            </w:pPr>
            <w:r>
              <w:t>0</w:t>
            </w:r>
          </w:p>
        </w:tc>
        <w:tc>
          <w:tcPr>
            <w:tcW w:w="1137" w:type="dxa"/>
            <w:tcBorders>
              <w:top w:val="single" w:sz="1" w:space="0" w:color="000000"/>
              <w:left w:val="single" w:sz="1" w:space="0" w:color="000000"/>
            </w:tcBorders>
            <w:shd w:val="clear" w:color="auto" w:fill="auto"/>
            <w:vAlign w:val="center"/>
          </w:tcPr>
          <w:p w14:paraId="578C8017" w14:textId="77777777" w:rsidR="00516D57" w:rsidRDefault="00516D57" w:rsidP="00516D57">
            <w:pPr>
              <w:pStyle w:val="Contenutotabella"/>
              <w:jc w:val="center"/>
            </w:pPr>
            <w:r>
              <w:t>1</w:t>
            </w:r>
          </w:p>
        </w:tc>
        <w:tc>
          <w:tcPr>
            <w:tcW w:w="1137" w:type="dxa"/>
            <w:tcBorders>
              <w:top w:val="single" w:sz="1" w:space="0" w:color="000000"/>
              <w:left w:val="single" w:sz="1" w:space="0" w:color="000000"/>
            </w:tcBorders>
            <w:shd w:val="clear" w:color="auto" w:fill="auto"/>
            <w:vAlign w:val="center"/>
          </w:tcPr>
          <w:p w14:paraId="441AD14A" w14:textId="77777777" w:rsidR="00516D57" w:rsidRDefault="00516D57" w:rsidP="00516D57">
            <w:pPr>
              <w:pStyle w:val="Contenutotabella"/>
              <w:snapToGrid w:val="0"/>
              <w:jc w:val="center"/>
            </w:pPr>
          </w:p>
        </w:tc>
        <w:tc>
          <w:tcPr>
            <w:tcW w:w="955" w:type="dxa"/>
            <w:tcBorders>
              <w:left w:val="single" w:sz="1" w:space="0" w:color="000000"/>
            </w:tcBorders>
            <w:shd w:val="clear" w:color="auto" w:fill="auto"/>
            <w:vAlign w:val="center"/>
          </w:tcPr>
          <w:p w14:paraId="53DBE30A" w14:textId="77777777" w:rsidR="00516D57" w:rsidRDefault="00516D57" w:rsidP="00516D57">
            <w:pPr>
              <w:pStyle w:val="Contenutotabella"/>
              <w:jc w:val="center"/>
              <w:rPr>
                <w:sz w:val="4"/>
                <w:szCs w:val="4"/>
              </w:rPr>
            </w:pPr>
            <w:proofErr w:type="spellStart"/>
            <w:r>
              <w:rPr>
                <w:sz w:val="16"/>
                <w:szCs w:val="16"/>
              </w:rPr>
              <w:t>Freq</w:t>
            </w:r>
            <w:proofErr w:type="spellEnd"/>
            <w:r>
              <w:rPr>
                <w:sz w:val="16"/>
                <w:szCs w:val="16"/>
              </w:rPr>
              <w:t xml:space="preserve">. </w:t>
            </w:r>
            <w:proofErr w:type="spellStart"/>
            <w:r>
              <w:rPr>
                <w:sz w:val="16"/>
                <w:szCs w:val="16"/>
              </w:rPr>
              <w:t>Osser</w:t>
            </w:r>
            <w:proofErr w:type="spellEnd"/>
            <w:r>
              <w:rPr>
                <w:sz w:val="16"/>
                <w:szCs w:val="16"/>
              </w:rPr>
              <w:t>.</w:t>
            </w:r>
          </w:p>
        </w:tc>
      </w:tr>
      <w:tr w:rsidR="00E4281A" w14:paraId="395D863A" w14:textId="77777777" w:rsidTr="00E4281A">
        <w:trPr>
          <w:trHeight w:val="416"/>
          <w:jc w:val="center"/>
        </w:trPr>
        <w:tc>
          <w:tcPr>
            <w:tcW w:w="1377" w:type="dxa"/>
            <w:vMerge/>
            <w:tcBorders>
              <w:left w:val="single" w:sz="1" w:space="0" w:color="000000"/>
            </w:tcBorders>
            <w:shd w:val="clear" w:color="auto" w:fill="auto"/>
            <w:vAlign w:val="center"/>
          </w:tcPr>
          <w:p w14:paraId="1FB5965E" w14:textId="77777777" w:rsidR="00516D57" w:rsidRDefault="00516D57" w:rsidP="00516D57">
            <w:pPr>
              <w:pStyle w:val="Contenutotabella"/>
              <w:snapToGrid w:val="0"/>
              <w:jc w:val="center"/>
              <w:rPr>
                <w:sz w:val="4"/>
                <w:szCs w:val="4"/>
              </w:rPr>
            </w:pPr>
          </w:p>
        </w:tc>
        <w:tc>
          <w:tcPr>
            <w:tcW w:w="1121" w:type="dxa"/>
            <w:tcBorders>
              <w:left w:val="single" w:sz="1" w:space="0" w:color="000000"/>
            </w:tcBorders>
            <w:shd w:val="clear" w:color="auto" w:fill="auto"/>
            <w:vAlign w:val="center"/>
          </w:tcPr>
          <w:p w14:paraId="1456569D" w14:textId="77777777" w:rsidR="00516D57" w:rsidRDefault="00516D57" w:rsidP="00516D57">
            <w:pPr>
              <w:pStyle w:val="Contenutotabella"/>
              <w:jc w:val="center"/>
              <w:rPr>
                <w:color w:val="FF0000"/>
                <w:sz w:val="20"/>
                <w:szCs w:val="20"/>
              </w:rPr>
            </w:pPr>
            <w:r>
              <w:rPr>
                <w:color w:val="FF0000"/>
                <w:sz w:val="20"/>
                <w:szCs w:val="20"/>
              </w:rPr>
              <w:t>1,33</w:t>
            </w:r>
          </w:p>
        </w:tc>
        <w:tc>
          <w:tcPr>
            <w:tcW w:w="1137" w:type="dxa"/>
            <w:tcBorders>
              <w:left w:val="single" w:sz="1" w:space="0" w:color="000000"/>
            </w:tcBorders>
            <w:shd w:val="clear" w:color="auto" w:fill="auto"/>
            <w:vAlign w:val="center"/>
          </w:tcPr>
          <w:p w14:paraId="4F457CEE" w14:textId="77777777" w:rsidR="00516D57" w:rsidRDefault="00516D57" w:rsidP="00516D57">
            <w:pPr>
              <w:pStyle w:val="Contenutotabella"/>
              <w:jc w:val="center"/>
              <w:rPr>
                <w:color w:val="FF0000"/>
                <w:sz w:val="20"/>
                <w:szCs w:val="20"/>
              </w:rPr>
            </w:pPr>
            <w:r>
              <w:rPr>
                <w:color w:val="FF0000"/>
                <w:sz w:val="20"/>
                <w:szCs w:val="20"/>
              </w:rPr>
              <w:t>1,17</w:t>
            </w:r>
          </w:p>
        </w:tc>
        <w:tc>
          <w:tcPr>
            <w:tcW w:w="1195" w:type="dxa"/>
            <w:tcBorders>
              <w:left w:val="single" w:sz="1" w:space="0" w:color="000000"/>
            </w:tcBorders>
            <w:shd w:val="clear" w:color="auto" w:fill="auto"/>
            <w:vAlign w:val="center"/>
          </w:tcPr>
          <w:p w14:paraId="37D6A3A2" w14:textId="77777777" w:rsidR="00516D57" w:rsidRDefault="00516D57" w:rsidP="00516D57">
            <w:pPr>
              <w:pStyle w:val="Contenutotabella"/>
              <w:jc w:val="center"/>
              <w:rPr>
                <w:color w:val="FF0000"/>
                <w:sz w:val="20"/>
                <w:szCs w:val="20"/>
              </w:rPr>
            </w:pPr>
            <w:r>
              <w:rPr>
                <w:color w:val="FF0000"/>
                <w:sz w:val="20"/>
                <w:szCs w:val="20"/>
              </w:rPr>
              <w:t>2,00</w:t>
            </w:r>
          </w:p>
        </w:tc>
        <w:tc>
          <w:tcPr>
            <w:tcW w:w="1072" w:type="dxa"/>
            <w:tcBorders>
              <w:left w:val="single" w:sz="1" w:space="0" w:color="000000"/>
            </w:tcBorders>
            <w:shd w:val="clear" w:color="auto" w:fill="auto"/>
            <w:vAlign w:val="center"/>
          </w:tcPr>
          <w:p w14:paraId="40504A47" w14:textId="77777777" w:rsidR="00516D57" w:rsidRDefault="00516D57" w:rsidP="00516D57">
            <w:pPr>
              <w:pStyle w:val="Contenutotabella"/>
              <w:jc w:val="center"/>
              <w:rPr>
                <w:color w:val="FF0000"/>
                <w:sz w:val="20"/>
                <w:szCs w:val="20"/>
              </w:rPr>
            </w:pPr>
            <w:r>
              <w:rPr>
                <w:color w:val="FF0000"/>
                <w:sz w:val="20"/>
                <w:szCs w:val="20"/>
              </w:rPr>
              <w:t>1,17</w:t>
            </w:r>
          </w:p>
        </w:tc>
        <w:tc>
          <w:tcPr>
            <w:tcW w:w="1137" w:type="dxa"/>
            <w:tcBorders>
              <w:left w:val="single" w:sz="1" w:space="0" w:color="000000"/>
            </w:tcBorders>
            <w:shd w:val="clear" w:color="auto" w:fill="auto"/>
            <w:vAlign w:val="center"/>
          </w:tcPr>
          <w:p w14:paraId="633E6A1F" w14:textId="77777777" w:rsidR="00516D57" w:rsidRDefault="00516D57" w:rsidP="00516D57">
            <w:pPr>
              <w:pStyle w:val="Contenutotabella"/>
              <w:jc w:val="center"/>
            </w:pPr>
            <w:r>
              <w:rPr>
                <w:color w:val="FF0000"/>
                <w:sz w:val="20"/>
                <w:szCs w:val="20"/>
              </w:rPr>
              <w:t>1,33</w:t>
            </w:r>
          </w:p>
        </w:tc>
        <w:tc>
          <w:tcPr>
            <w:tcW w:w="1137" w:type="dxa"/>
            <w:tcBorders>
              <w:left w:val="single" w:sz="1" w:space="0" w:color="000000"/>
            </w:tcBorders>
            <w:shd w:val="clear" w:color="auto" w:fill="auto"/>
            <w:vAlign w:val="center"/>
          </w:tcPr>
          <w:p w14:paraId="6C7A096A" w14:textId="77777777" w:rsidR="00516D57" w:rsidRDefault="00516D57" w:rsidP="00516D57">
            <w:pPr>
              <w:pStyle w:val="Contenutotabella"/>
              <w:jc w:val="center"/>
              <w:rPr>
                <w:color w:val="FF0000"/>
                <w:sz w:val="16"/>
                <w:szCs w:val="16"/>
              </w:rPr>
            </w:pPr>
            <w:r>
              <w:t>7</w:t>
            </w:r>
          </w:p>
        </w:tc>
        <w:tc>
          <w:tcPr>
            <w:tcW w:w="955" w:type="dxa"/>
            <w:tcBorders>
              <w:left w:val="single" w:sz="1" w:space="0" w:color="000000"/>
            </w:tcBorders>
            <w:shd w:val="clear" w:color="auto" w:fill="auto"/>
            <w:vAlign w:val="center"/>
          </w:tcPr>
          <w:p w14:paraId="20C825C4" w14:textId="77777777" w:rsidR="00516D57" w:rsidRDefault="00516D57" w:rsidP="00516D57">
            <w:pPr>
              <w:pStyle w:val="Contenutotabella"/>
              <w:jc w:val="center"/>
              <w:rPr>
                <w:sz w:val="4"/>
                <w:szCs w:val="4"/>
              </w:rPr>
            </w:pPr>
            <w:proofErr w:type="spellStart"/>
            <w:r>
              <w:rPr>
                <w:color w:val="FF0000"/>
                <w:sz w:val="16"/>
                <w:szCs w:val="16"/>
              </w:rPr>
              <w:t>Freq</w:t>
            </w:r>
            <w:proofErr w:type="spellEnd"/>
            <w:r>
              <w:rPr>
                <w:color w:val="FF0000"/>
                <w:sz w:val="16"/>
                <w:szCs w:val="16"/>
              </w:rPr>
              <w:t>. Attese</w:t>
            </w:r>
          </w:p>
        </w:tc>
      </w:tr>
      <w:tr w:rsidR="00E4281A" w14:paraId="116882B2" w14:textId="77777777" w:rsidTr="00E4281A">
        <w:trPr>
          <w:trHeight w:val="317"/>
          <w:jc w:val="center"/>
        </w:trPr>
        <w:tc>
          <w:tcPr>
            <w:tcW w:w="1377" w:type="dxa"/>
            <w:vMerge/>
            <w:tcBorders>
              <w:left w:val="single" w:sz="1" w:space="0" w:color="000000"/>
              <w:bottom w:val="single" w:sz="1" w:space="0" w:color="000000"/>
            </w:tcBorders>
            <w:shd w:val="clear" w:color="auto" w:fill="auto"/>
            <w:vAlign w:val="center"/>
          </w:tcPr>
          <w:p w14:paraId="53F3377C" w14:textId="77777777" w:rsidR="00516D57" w:rsidRDefault="00516D57" w:rsidP="00516D57">
            <w:pPr>
              <w:pStyle w:val="Contenutotabella"/>
              <w:snapToGrid w:val="0"/>
              <w:jc w:val="center"/>
              <w:rPr>
                <w:sz w:val="4"/>
                <w:szCs w:val="4"/>
              </w:rPr>
            </w:pPr>
          </w:p>
        </w:tc>
        <w:tc>
          <w:tcPr>
            <w:tcW w:w="1121" w:type="dxa"/>
            <w:tcBorders>
              <w:left w:val="single" w:sz="1" w:space="0" w:color="000000"/>
              <w:bottom w:val="single" w:sz="1" w:space="0" w:color="000000"/>
            </w:tcBorders>
            <w:shd w:val="clear" w:color="auto" w:fill="auto"/>
            <w:vAlign w:val="center"/>
          </w:tcPr>
          <w:p w14:paraId="34A476C6" w14:textId="77777777" w:rsidR="00516D57" w:rsidRDefault="00516D57" w:rsidP="00516D57">
            <w:pPr>
              <w:pStyle w:val="Contenutotabella"/>
              <w:jc w:val="center"/>
              <w:rPr>
                <w:sz w:val="20"/>
                <w:szCs w:val="20"/>
              </w:rPr>
            </w:pPr>
            <w:r>
              <w:rPr>
                <w:sz w:val="20"/>
                <w:szCs w:val="20"/>
              </w:rPr>
              <w:t>2,08</w:t>
            </w:r>
          </w:p>
        </w:tc>
        <w:tc>
          <w:tcPr>
            <w:tcW w:w="1137" w:type="dxa"/>
            <w:tcBorders>
              <w:left w:val="single" w:sz="1" w:space="0" w:color="000000"/>
              <w:bottom w:val="single" w:sz="1" w:space="0" w:color="000000"/>
            </w:tcBorders>
            <w:shd w:val="clear" w:color="auto" w:fill="auto"/>
            <w:vAlign w:val="center"/>
          </w:tcPr>
          <w:p w14:paraId="246D64E5" w14:textId="77777777" w:rsidR="00516D57" w:rsidRDefault="00516D57" w:rsidP="00516D57">
            <w:pPr>
              <w:pStyle w:val="Contenutotabella"/>
              <w:jc w:val="center"/>
              <w:rPr>
                <w:sz w:val="20"/>
                <w:szCs w:val="20"/>
              </w:rPr>
            </w:pPr>
            <w:r>
              <w:rPr>
                <w:sz w:val="20"/>
                <w:szCs w:val="20"/>
              </w:rPr>
              <w:t>0,02</w:t>
            </w:r>
          </w:p>
        </w:tc>
        <w:tc>
          <w:tcPr>
            <w:tcW w:w="1195" w:type="dxa"/>
            <w:tcBorders>
              <w:left w:val="single" w:sz="1" w:space="0" w:color="000000"/>
              <w:bottom w:val="single" w:sz="1" w:space="0" w:color="000000"/>
            </w:tcBorders>
            <w:shd w:val="clear" w:color="auto" w:fill="auto"/>
            <w:vAlign w:val="center"/>
          </w:tcPr>
          <w:p w14:paraId="13C46C4D" w14:textId="77777777" w:rsidR="00516D57" w:rsidRDefault="00516D57" w:rsidP="00516D57">
            <w:pPr>
              <w:pStyle w:val="Contenutotabella"/>
              <w:jc w:val="center"/>
              <w:rPr>
                <w:sz w:val="20"/>
                <w:szCs w:val="20"/>
              </w:rPr>
            </w:pPr>
            <w:r>
              <w:rPr>
                <w:sz w:val="20"/>
                <w:szCs w:val="20"/>
              </w:rPr>
              <w:t>0,00</w:t>
            </w:r>
          </w:p>
        </w:tc>
        <w:tc>
          <w:tcPr>
            <w:tcW w:w="1072" w:type="dxa"/>
            <w:tcBorders>
              <w:left w:val="single" w:sz="1" w:space="0" w:color="000000"/>
              <w:bottom w:val="single" w:sz="1" w:space="0" w:color="000000"/>
            </w:tcBorders>
            <w:shd w:val="clear" w:color="auto" w:fill="auto"/>
            <w:vAlign w:val="center"/>
          </w:tcPr>
          <w:p w14:paraId="717B87E8" w14:textId="77777777" w:rsidR="00516D57" w:rsidRDefault="00516D57" w:rsidP="00516D57">
            <w:pPr>
              <w:pStyle w:val="Contenutotabella"/>
              <w:jc w:val="center"/>
              <w:rPr>
                <w:sz w:val="20"/>
                <w:szCs w:val="20"/>
              </w:rPr>
            </w:pPr>
            <w:r>
              <w:rPr>
                <w:sz w:val="20"/>
                <w:szCs w:val="20"/>
              </w:rPr>
              <w:t>1,17</w:t>
            </w:r>
          </w:p>
        </w:tc>
        <w:tc>
          <w:tcPr>
            <w:tcW w:w="1137" w:type="dxa"/>
            <w:tcBorders>
              <w:left w:val="single" w:sz="1" w:space="0" w:color="000000"/>
              <w:bottom w:val="single" w:sz="1" w:space="0" w:color="000000"/>
            </w:tcBorders>
            <w:shd w:val="clear" w:color="auto" w:fill="auto"/>
            <w:vAlign w:val="center"/>
          </w:tcPr>
          <w:p w14:paraId="2B19C97E" w14:textId="77777777" w:rsidR="00516D57" w:rsidRDefault="00516D57" w:rsidP="00516D57">
            <w:pPr>
              <w:pStyle w:val="Contenutotabella"/>
              <w:jc w:val="center"/>
            </w:pPr>
            <w:r>
              <w:rPr>
                <w:sz w:val="20"/>
                <w:szCs w:val="20"/>
              </w:rPr>
              <w:t>0,08</w:t>
            </w:r>
          </w:p>
        </w:tc>
        <w:tc>
          <w:tcPr>
            <w:tcW w:w="1137" w:type="dxa"/>
            <w:tcBorders>
              <w:left w:val="single" w:sz="1" w:space="0" w:color="000000"/>
              <w:bottom w:val="single" w:sz="1" w:space="0" w:color="000000"/>
            </w:tcBorders>
            <w:shd w:val="clear" w:color="auto" w:fill="auto"/>
            <w:vAlign w:val="center"/>
          </w:tcPr>
          <w:p w14:paraId="1753A424" w14:textId="77777777" w:rsidR="00516D57" w:rsidRDefault="00516D57" w:rsidP="00516D57">
            <w:pPr>
              <w:pStyle w:val="Contenutotabella"/>
              <w:snapToGrid w:val="0"/>
              <w:jc w:val="center"/>
            </w:pPr>
          </w:p>
        </w:tc>
        <w:tc>
          <w:tcPr>
            <w:tcW w:w="955" w:type="dxa"/>
            <w:tcBorders>
              <w:left w:val="single" w:sz="1" w:space="0" w:color="000000"/>
            </w:tcBorders>
            <w:shd w:val="clear" w:color="auto" w:fill="auto"/>
            <w:vAlign w:val="center"/>
          </w:tcPr>
          <w:p w14:paraId="7ECCC9D9" w14:textId="77777777" w:rsidR="00516D57" w:rsidRDefault="00516D57" w:rsidP="00516D57">
            <w:pPr>
              <w:pStyle w:val="Contenutotabella"/>
              <w:snapToGrid w:val="0"/>
              <w:jc w:val="center"/>
              <w:rPr>
                <w:sz w:val="4"/>
                <w:szCs w:val="4"/>
              </w:rPr>
            </w:pPr>
          </w:p>
        </w:tc>
      </w:tr>
      <w:tr w:rsidR="00E4281A" w14:paraId="17C7027C" w14:textId="77777777" w:rsidTr="00E4281A">
        <w:trPr>
          <w:trHeight w:val="278"/>
          <w:jc w:val="center"/>
        </w:trPr>
        <w:tc>
          <w:tcPr>
            <w:tcW w:w="1377" w:type="dxa"/>
            <w:vMerge w:val="restart"/>
            <w:tcBorders>
              <w:top w:val="single" w:sz="1" w:space="0" w:color="000000"/>
              <w:left w:val="single" w:sz="1" w:space="0" w:color="000000"/>
              <w:bottom w:val="single" w:sz="1" w:space="0" w:color="000000"/>
            </w:tcBorders>
            <w:shd w:val="clear" w:color="auto" w:fill="auto"/>
            <w:vAlign w:val="center"/>
          </w:tcPr>
          <w:p w14:paraId="716A99B0" w14:textId="770F464F" w:rsidR="00516D57" w:rsidRDefault="00516D57" w:rsidP="00516D57">
            <w:pPr>
              <w:pStyle w:val="Contenutotabella"/>
              <w:jc w:val="center"/>
            </w:pPr>
            <w:r>
              <w:t xml:space="preserve"> cartoni animati</w:t>
            </w:r>
          </w:p>
        </w:tc>
        <w:tc>
          <w:tcPr>
            <w:tcW w:w="1121" w:type="dxa"/>
            <w:tcBorders>
              <w:top w:val="single" w:sz="1" w:space="0" w:color="000000"/>
              <w:left w:val="single" w:sz="1" w:space="0" w:color="000000"/>
            </w:tcBorders>
            <w:shd w:val="clear" w:color="auto" w:fill="auto"/>
            <w:vAlign w:val="center"/>
          </w:tcPr>
          <w:p w14:paraId="2196E987" w14:textId="77777777" w:rsidR="00516D57" w:rsidRDefault="00516D57" w:rsidP="00516D57">
            <w:pPr>
              <w:pStyle w:val="Contenutotabella"/>
              <w:jc w:val="center"/>
            </w:pPr>
            <w:r>
              <w:t>3</w:t>
            </w:r>
          </w:p>
        </w:tc>
        <w:tc>
          <w:tcPr>
            <w:tcW w:w="1137" w:type="dxa"/>
            <w:tcBorders>
              <w:top w:val="single" w:sz="1" w:space="0" w:color="000000"/>
              <w:left w:val="single" w:sz="1" w:space="0" w:color="000000"/>
            </w:tcBorders>
            <w:shd w:val="clear" w:color="auto" w:fill="auto"/>
            <w:vAlign w:val="center"/>
          </w:tcPr>
          <w:p w14:paraId="3589ABCC" w14:textId="77777777" w:rsidR="00516D57" w:rsidRDefault="00516D57" w:rsidP="00516D57">
            <w:pPr>
              <w:pStyle w:val="Contenutotabella"/>
              <w:jc w:val="center"/>
            </w:pPr>
            <w:r>
              <w:t>3</w:t>
            </w:r>
          </w:p>
        </w:tc>
        <w:tc>
          <w:tcPr>
            <w:tcW w:w="1195" w:type="dxa"/>
            <w:tcBorders>
              <w:top w:val="single" w:sz="1" w:space="0" w:color="000000"/>
              <w:left w:val="single" w:sz="1" w:space="0" w:color="000000"/>
            </w:tcBorders>
            <w:shd w:val="clear" w:color="auto" w:fill="auto"/>
            <w:vAlign w:val="center"/>
          </w:tcPr>
          <w:p w14:paraId="7D907D15" w14:textId="77777777" w:rsidR="00516D57" w:rsidRDefault="00516D57" w:rsidP="00516D57">
            <w:pPr>
              <w:pStyle w:val="Contenutotabella"/>
              <w:jc w:val="center"/>
            </w:pPr>
            <w:r>
              <w:t>8</w:t>
            </w:r>
          </w:p>
        </w:tc>
        <w:tc>
          <w:tcPr>
            <w:tcW w:w="1072" w:type="dxa"/>
            <w:tcBorders>
              <w:top w:val="single" w:sz="1" w:space="0" w:color="000000"/>
              <w:left w:val="single" w:sz="1" w:space="0" w:color="000000"/>
            </w:tcBorders>
            <w:shd w:val="clear" w:color="auto" w:fill="auto"/>
            <w:vAlign w:val="center"/>
          </w:tcPr>
          <w:p w14:paraId="2B1B95E0" w14:textId="77777777" w:rsidR="00516D57" w:rsidRDefault="00516D57" w:rsidP="00516D57">
            <w:pPr>
              <w:pStyle w:val="Contenutotabella"/>
              <w:jc w:val="center"/>
            </w:pPr>
            <w:r>
              <w:t>5</w:t>
            </w:r>
          </w:p>
        </w:tc>
        <w:tc>
          <w:tcPr>
            <w:tcW w:w="1137" w:type="dxa"/>
            <w:tcBorders>
              <w:top w:val="single" w:sz="1" w:space="0" w:color="000000"/>
              <w:left w:val="single" w:sz="1" w:space="0" w:color="000000"/>
            </w:tcBorders>
            <w:shd w:val="clear" w:color="auto" w:fill="auto"/>
            <w:vAlign w:val="center"/>
          </w:tcPr>
          <w:p w14:paraId="5C5186F8" w14:textId="77777777" w:rsidR="00516D57" w:rsidRDefault="00516D57" w:rsidP="00516D57">
            <w:pPr>
              <w:pStyle w:val="Contenutotabella"/>
              <w:jc w:val="center"/>
            </w:pPr>
            <w:r>
              <w:t>4</w:t>
            </w:r>
          </w:p>
        </w:tc>
        <w:tc>
          <w:tcPr>
            <w:tcW w:w="1137" w:type="dxa"/>
            <w:tcBorders>
              <w:top w:val="single" w:sz="1" w:space="0" w:color="000000"/>
              <w:left w:val="single" w:sz="1" w:space="0" w:color="000000"/>
            </w:tcBorders>
            <w:shd w:val="clear" w:color="auto" w:fill="auto"/>
            <w:vAlign w:val="center"/>
          </w:tcPr>
          <w:p w14:paraId="3EB3B4B5" w14:textId="77777777" w:rsidR="00516D57" w:rsidRDefault="00516D57" w:rsidP="00516D57">
            <w:pPr>
              <w:pStyle w:val="Contenutotabella"/>
              <w:snapToGrid w:val="0"/>
              <w:jc w:val="center"/>
            </w:pPr>
          </w:p>
        </w:tc>
        <w:tc>
          <w:tcPr>
            <w:tcW w:w="955" w:type="dxa"/>
            <w:tcBorders>
              <w:left w:val="single" w:sz="1" w:space="0" w:color="000000"/>
            </w:tcBorders>
            <w:shd w:val="clear" w:color="auto" w:fill="auto"/>
            <w:vAlign w:val="center"/>
          </w:tcPr>
          <w:p w14:paraId="0F284AB7" w14:textId="77777777" w:rsidR="00516D57" w:rsidRDefault="00516D57" w:rsidP="00516D57">
            <w:pPr>
              <w:pStyle w:val="Contenutotabella"/>
              <w:snapToGrid w:val="0"/>
              <w:jc w:val="center"/>
              <w:rPr>
                <w:sz w:val="4"/>
                <w:szCs w:val="4"/>
              </w:rPr>
            </w:pPr>
          </w:p>
        </w:tc>
      </w:tr>
      <w:tr w:rsidR="00E4281A" w14:paraId="194B5793" w14:textId="77777777" w:rsidTr="00E4281A">
        <w:trPr>
          <w:trHeight w:val="416"/>
          <w:jc w:val="center"/>
        </w:trPr>
        <w:tc>
          <w:tcPr>
            <w:tcW w:w="1377" w:type="dxa"/>
            <w:vMerge/>
            <w:tcBorders>
              <w:left w:val="single" w:sz="1" w:space="0" w:color="000000"/>
            </w:tcBorders>
            <w:shd w:val="clear" w:color="auto" w:fill="auto"/>
            <w:vAlign w:val="center"/>
          </w:tcPr>
          <w:p w14:paraId="48B704C5" w14:textId="77777777" w:rsidR="00516D57" w:rsidRDefault="00516D57" w:rsidP="00516D57">
            <w:pPr>
              <w:pStyle w:val="Contenutotabella"/>
              <w:snapToGrid w:val="0"/>
              <w:jc w:val="center"/>
              <w:rPr>
                <w:sz w:val="4"/>
                <w:szCs w:val="4"/>
              </w:rPr>
            </w:pPr>
          </w:p>
        </w:tc>
        <w:tc>
          <w:tcPr>
            <w:tcW w:w="1121" w:type="dxa"/>
            <w:tcBorders>
              <w:left w:val="single" w:sz="1" w:space="0" w:color="000000"/>
            </w:tcBorders>
            <w:shd w:val="clear" w:color="auto" w:fill="auto"/>
            <w:vAlign w:val="center"/>
          </w:tcPr>
          <w:p w14:paraId="303EDC79" w14:textId="77777777" w:rsidR="00516D57" w:rsidRDefault="00516D57" w:rsidP="00516D57">
            <w:pPr>
              <w:pStyle w:val="Contenutotabella"/>
              <w:jc w:val="center"/>
              <w:rPr>
                <w:color w:val="FF0000"/>
                <w:sz w:val="20"/>
                <w:szCs w:val="20"/>
              </w:rPr>
            </w:pPr>
            <w:r>
              <w:rPr>
                <w:color w:val="FF0000"/>
                <w:sz w:val="20"/>
                <w:szCs w:val="20"/>
              </w:rPr>
              <w:t>4,38</w:t>
            </w:r>
          </w:p>
        </w:tc>
        <w:tc>
          <w:tcPr>
            <w:tcW w:w="1137" w:type="dxa"/>
            <w:tcBorders>
              <w:left w:val="single" w:sz="1" w:space="0" w:color="000000"/>
            </w:tcBorders>
            <w:shd w:val="clear" w:color="auto" w:fill="auto"/>
            <w:vAlign w:val="center"/>
          </w:tcPr>
          <w:p w14:paraId="769CDECD" w14:textId="77777777" w:rsidR="00516D57" w:rsidRDefault="00516D57" w:rsidP="00516D57">
            <w:pPr>
              <w:pStyle w:val="Contenutotabella"/>
              <w:jc w:val="center"/>
              <w:rPr>
                <w:color w:val="FF0000"/>
                <w:sz w:val="20"/>
                <w:szCs w:val="20"/>
              </w:rPr>
            </w:pPr>
            <w:r>
              <w:rPr>
                <w:color w:val="FF0000"/>
                <w:sz w:val="20"/>
                <w:szCs w:val="20"/>
              </w:rPr>
              <w:t>3,83</w:t>
            </w:r>
          </w:p>
        </w:tc>
        <w:tc>
          <w:tcPr>
            <w:tcW w:w="1195" w:type="dxa"/>
            <w:tcBorders>
              <w:left w:val="single" w:sz="1" w:space="0" w:color="000000"/>
            </w:tcBorders>
            <w:shd w:val="clear" w:color="auto" w:fill="auto"/>
            <w:vAlign w:val="center"/>
          </w:tcPr>
          <w:p w14:paraId="7B1C5E4C" w14:textId="77777777" w:rsidR="00516D57" w:rsidRDefault="00516D57" w:rsidP="00516D57">
            <w:pPr>
              <w:pStyle w:val="Contenutotabella"/>
              <w:jc w:val="center"/>
              <w:rPr>
                <w:color w:val="FF0000"/>
                <w:sz w:val="20"/>
                <w:szCs w:val="20"/>
              </w:rPr>
            </w:pPr>
            <w:r>
              <w:rPr>
                <w:color w:val="FF0000"/>
                <w:sz w:val="20"/>
                <w:szCs w:val="20"/>
              </w:rPr>
              <w:t>6,57</w:t>
            </w:r>
          </w:p>
        </w:tc>
        <w:tc>
          <w:tcPr>
            <w:tcW w:w="1072" w:type="dxa"/>
            <w:tcBorders>
              <w:left w:val="single" w:sz="1" w:space="0" w:color="000000"/>
            </w:tcBorders>
            <w:shd w:val="clear" w:color="auto" w:fill="auto"/>
            <w:vAlign w:val="center"/>
          </w:tcPr>
          <w:p w14:paraId="0A5A8552" w14:textId="77777777" w:rsidR="00516D57" w:rsidRDefault="00516D57" w:rsidP="00516D57">
            <w:pPr>
              <w:pStyle w:val="Contenutotabella"/>
              <w:jc w:val="center"/>
              <w:rPr>
                <w:color w:val="FF0000"/>
                <w:sz w:val="20"/>
                <w:szCs w:val="20"/>
              </w:rPr>
            </w:pPr>
            <w:r>
              <w:rPr>
                <w:color w:val="FF0000"/>
                <w:sz w:val="20"/>
                <w:szCs w:val="20"/>
              </w:rPr>
              <w:t>3,83</w:t>
            </w:r>
          </w:p>
        </w:tc>
        <w:tc>
          <w:tcPr>
            <w:tcW w:w="1137" w:type="dxa"/>
            <w:tcBorders>
              <w:left w:val="single" w:sz="1" w:space="0" w:color="000000"/>
            </w:tcBorders>
            <w:shd w:val="clear" w:color="auto" w:fill="auto"/>
            <w:vAlign w:val="center"/>
          </w:tcPr>
          <w:p w14:paraId="4DB94A11" w14:textId="77777777" w:rsidR="00516D57" w:rsidRDefault="00516D57" w:rsidP="00516D57">
            <w:pPr>
              <w:pStyle w:val="Contenutotabella"/>
              <w:jc w:val="center"/>
            </w:pPr>
            <w:r>
              <w:rPr>
                <w:color w:val="FF0000"/>
                <w:sz w:val="20"/>
                <w:szCs w:val="20"/>
              </w:rPr>
              <w:t>4,38</w:t>
            </w:r>
          </w:p>
        </w:tc>
        <w:tc>
          <w:tcPr>
            <w:tcW w:w="1137" w:type="dxa"/>
            <w:tcBorders>
              <w:left w:val="single" w:sz="1" w:space="0" w:color="000000"/>
            </w:tcBorders>
            <w:shd w:val="clear" w:color="auto" w:fill="auto"/>
            <w:vAlign w:val="center"/>
          </w:tcPr>
          <w:p w14:paraId="585B5F9E" w14:textId="77777777" w:rsidR="00516D57" w:rsidRDefault="00516D57" w:rsidP="00516D57">
            <w:pPr>
              <w:pStyle w:val="Contenutotabella"/>
              <w:jc w:val="center"/>
              <w:rPr>
                <w:sz w:val="4"/>
                <w:szCs w:val="4"/>
              </w:rPr>
            </w:pPr>
            <w:r>
              <w:t>23</w:t>
            </w:r>
          </w:p>
        </w:tc>
        <w:tc>
          <w:tcPr>
            <w:tcW w:w="955" w:type="dxa"/>
            <w:tcBorders>
              <w:left w:val="single" w:sz="1" w:space="0" w:color="000000"/>
            </w:tcBorders>
            <w:shd w:val="clear" w:color="auto" w:fill="auto"/>
            <w:vAlign w:val="center"/>
          </w:tcPr>
          <w:p w14:paraId="44700A63" w14:textId="77777777" w:rsidR="00516D57" w:rsidRDefault="00516D57" w:rsidP="00516D57">
            <w:pPr>
              <w:pStyle w:val="Contenutotabella"/>
              <w:snapToGrid w:val="0"/>
              <w:jc w:val="center"/>
              <w:rPr>
                <w:sz w:val="4"/>
                <w:szCs w:val="4"/>
              </w:rPr>
            </w:pPr>
          </w:p>
        </w:tc>
      </w:tr>
      <w:tr w:rsidR="00E4281A" w14:paraId="3C17972E" w14:textId="77777777" w:rsidTr="00E4281A">
        <w:trPr>
          <w:trHeight w:val="317"/>
          <w:jc w:val="center"/>
        </w:trPr>
        <w:tc>
          <w:tcPr>
            <w:tcW w:w="1377" w:type="dxa"/>
            <w:vMerge/>
            <w:tcBorders>
              <w:left w:val="single" w:sz="1" w:space="0" w:color="000000"/>
              <w:bottom w:val="single" w:sz="1" w:space="0" w:color="000000"/>
            </w:tcBorders>
            <w:shd w:val="clear" w:color="auto" w:fill="auto"/>
            <w:vAlign w:val="center"/>
          </w:tcPr>
          <w:p w14:paraId="7A6B738C" w14:textId="77777777" w:rsidR="00516D57" w:rsidRDefault="00516D57" w:rsidP="00516D57">
            <w:pPr>
              <w:pStyle w:val="Contenutotabella"/>
              <w:snapToGrid w:val="0"/>
              <w:jc w:val="center"/>
              <w:rPr>
                <w:sz w:val="4"/>
                <w:szCs w:val="4"/>
              </w:rPr>
            </w:pPr>
          </w:p>
        </w:tc>
        <w:tc>
          <w:tcPr>
            <w:tcW w:w="1121" w:type="dxa"/>
            <w:tcBorders>
              <w:left w:val="single" w:sz="1" w:space="0" w:color="000000"/>
              <w:bottom w:val="single" w:sz="1" w:space="0" w:color="000000"/>
            </w:tcBorders>
            <w:shd w:val="clear" w:color="auto" w:fill="auto"/>
            <w:vAlign w:val="center"/>
          </w:tcPr>
          <w:p w14:paraId="073CB733" w14:textId="77777777" w:rsidR="00516D57" w:rsidRDefault="00516D57" w:rsidP="00516D57">
            <w:pPr>
              <w:pStyle w:val="Contenutotabella"/>
              <w:jc w:val="center"/>
              <w:rPr>
                <w:sz w:val="20"/>
                <w:szCs w:val="20"/>
              </w:rPr>
            </w:pPr>
            <w:r>
              <w:rPr>
                <w:sz w:val="20"/>
                <w:szCs w:val="20"/>
              </w:rPr>
              <w:t>0,44</w:t>
            </w:r>
          </w:p>
        </w:tc>
        <w:tc>
          <w:tcPr>
            <w:tcW w:w="1137" w:type="dxa"/>
            <w:tcBorders>
              <w:left w:val="single" w:sz="1" w:space="0" w:color="000000"/>
              <w:bottom w:val="single" w:sz="1" w:space="0" w:color="000000"/>
            </w:tcBorders>
            <w:shd w:val="clear" w:color="auto" w:fill="auto"/>
            <w:vAlign w:val="center"/>
          </w:tcPr>
          <w:p w14:paraId="3F4CE463" w14:textId="77777777" w:rsidR="00516D57" w:rsidRDefault="00516D57" w:rsidP="00516D57">
            <w:pPr>
              <w:pStyle w:val="Contenutotabella"/>
              <w:jc w:val="center"/>
              <w:rPr>
                <w:sz w:val="20"/>
                <w:szCs w:val="20"/>
              </w:rPr>
            </w:pPr>
            <w:r>
              <w:rPr>
                <w:sz w:val="20"/>
                <w:szCs w:val="20"/>
              </w:rPr>
              <w:t>0,18</w:t>
            </w:r>
          </w:p>
        </w:tc>
        <w:tc>
          <w:tcPr>
            <w:tcW w:w="1195" w:type="dxa"/>
            <w:tcBorders>
              <w:left w:val="single" w:sz="1" w:space="0" w:color="000000"/>
              <w:bottom w:val="single" w:sz="1" w:space="0" w:color="000000"/>
            </w:tcBorders>
            <w:shd w:val="clear" w:color="auto" w:fill="auto"/>
            <w:vAlign w:val="center"/>
          </w:tcPr>
          <w:p w14:paraId="03E28109" w14:textId="77777777" w:rsidR="00516D57" w:rsidRDefault="00516D57" w:rsidP="00516D57">
            <w:pPr>
              <w:pStyle w:val="Contenutotabella"/>
              <w:jc w:val="center"/>
              <w:rPr>
                <w:sz w:val="20"/>
                <w:szCs w:val="20"/>
              </w:rPr>
            </w:pPr>
            <w:r>
              <w:rPr>
                <w:sz w:val="20"/>
                <w:szCs w:val="20"/>
              </w:rPr>
              <w:t>0,31</w:t>
            </w:r>
          </w:p>
        </w:tc>
        <w:tc>
          <w:tcPr>
            <w:tcW w:w="1072" w:type="dxa"/>
            <w:tcBorders>
              <w:left w:val="single" w:sz="1" w:space="0" w:color="000000"/>
              <w:bottom w:val="single" w:sz="1" w:space="0" w:color="000000"/>
            </w:tcBorders>
            <w:shd w:val="clear" w:color="auto" w:fill="auto"/>
            <w:vAlign w:val="center"/>
          </w:tcPr>
          <w:p w14:paraId="237CEC4B" w14:textId="77777777" w:rsidR="00516D57" w:rsidRDefault="00516D57" w:rsidP="00516D57">
            <w:pPr>
              <w:pStyle w:val="Contenutotabella"/>
              <w:jc w:val="center"/>
              <w:rPr>
                <w:sz w:val="20"/>
                <w:szCs w:val="20"/>
              </w:rPr>
            </w:pPr>
            <w:r>
              <w:rPr>
                <w:sz w:val="20"/>
                <w:szCs w:val="20"/>
              </w:rPr>
              <w:t>0,36</w:t>
            </w:r>
          </w:p>
        </w:tc>
        <w:tc>
          <w:tcPr>
            <w:tcW w:w="1137" w:type="dxa"/>
            <w:tcBorders>
              <w:left w:val="single" w:sz="1" w:space="0" w:color="000000"/>
              <w:bottom w:val="single" w:sz="1" w:space="0" w:color="000000"/>
            </w:tcBorders>
            <w:shd w:val="clear" w:color="auto" w:fill="auto"/>
            <w:vAlign w:val="center"/>
          </w:tcPr>
          <w:p w14:paraId="0A81D1AA" w14:textId="77777777" w:rsidR="00516D57" w:rsidRDefault="00516D57" w:rsidP="00516D57">
            <w:pPr>
              <w:pStyle w:val="Contenutotabella"/>
              <w:jc w:val="center"/>
            </w:pPr>
            <w:r>
              <w:rPr>
                <w:sz w:val="20"/>
                <w:szCs w:val="20"/>
              </w:rPr>
              <w:t>0,03</w:t>
            </w:r>
          </w:p>
        </w:tc>
        <w:tc>
          <w:tcPr>
            <w:tcW w:w="1137" w:type="dxa"/>
            <w:tcBorders>
              <w:left w:val="single" w:sz="1" w:space="0" w:color="000000"/>
              <w:bottom w:val="single" w:sz="1" w:space="0" w:color="000000"/>
            </w:tcBorders>
            <w:shd w:val="clear" w:color="auto" w:fill="auto"/>
            <w:vAlign w:val="center"/>
          </w:tcPr>
          <w:p w14:paraId="3155271F" w14:textId="77777777" w:rsidR="00516D57" w:rsidRDefault="00516D57" w:rsidP="00516D57">
            <w:pPr>
              <w:pStyle w:val="Contenutotabella"/>
              <w:snapToGrid w:val="0"/>
              <w:jc w:val="center"/>
            </w:pPr>
          </w:p>
        </w:tc>
        <w:tc>
          <w:tcPr>
            <w:tcW w:w="955" w:type="dxa"/>
            <w:tcBorders>
              <w:left w:val="single" w:sz="1" w:space="0" w:color="000000"/>
            </w:tcBorders>
            <w:shd w:val="clear" w:color="auto" w:fill="auto"/>
            <w:vAlign w:val="center"/>
          </w:tcPr>
          <w:p w14:paraId="2ACAAB3A" w14:textId="77777777" w:rsidR="00516D57" w:rsidRDefault="00516D57" w:rsidP="00516D57">
            <w:pPr>
              <w:pStyle w:val="Contenutotabella"/>
              <w:snapToGrid w:val="0"/>
              <w:jc w:val="center"/>
              <w:rPr>
                <w:sz w:val="4"/>
                <w:szCs w:val="4"/>
              </w:rPr>
            </w:pPr>
          </w:p>
        </w:tc>
      </w:tr>
      <w:tr w:rsidR="00E4281A" w14:paraId="25C0B4C0" w14:textId="77777777" w:rsidTr="00E4281A">
        <w:trPr>
          <w:trHeight w:val="306"/>
          <w:jc w:val="center"/>
        </w:trPr>
        <w:tc>
          <w:tcPr>
            <w:tcW w:w="1377" w:type="dxa"/>
            <w:vMerge w:val="restart"/>
            <w:tcBorders>
              <w:left w:val="single" w:sz="1" w:space="0" w:color="000000"/>
            </w:tcBorders>
            <w:shd w:val="clear" w:color="auto" w:fill="auto"/>
            <w:vAlign w:val="center"/>
          </w:tcPr>
          <w:p w14:paraId="700F81A5" w14:textId="55FCBEFA" w:rsidR="00516D57" w:rsidRDefault="00E36648" w:rsidP="00516D57">
            <w:pPr>
              <w:pStyle w:val="Contenutotabella"/>
              <w:jc w:val="center"/>
            </w:pPr>
            <w:r>
              <w:t>motori</w:t>
            </w:r>
          </w:p>
        </w:tc>
        <w:tc>
          <w:tcPr>
            <w:tcW w:w="1121" w:type="dxa"/>
            <w:tcBorders>
              <w:left w:val="single" w:sz="1" w:space="0" w:color="000000"/>
            </w:tcBorders>
            <w:shd w:val="clear" w:color="auto" w:fill="auto"/>
            <w:vAlign w:val="center"/>
          </w:tcPr>
          <w:p w14:paraId="1DED9127" w14:textId="77777777" w:rsidR="00516D57" w:rsidRDefault="00516D57" w:rsidP="00516D57">
            <w:pPr>
              <w:pStyle w:val="Contenutotabella"/>
              <w:jc w:val="center"/>
            </w:pPr>
            <w:r>
              <w:t>0</w:t>
            </w:r>
          </w:p>
        </w:tc>
        <w:tc>
          <w:tcPr>
            <w:tcW w:w="1137" w:type="dxa"/>
            <w:tcBorders>
              <w:left w:val="single" w:sz="1" w:space="0" w:color="000000"/>
            </w:tcBorders>
            <w:shd w:val="clear" w:color="auto" w:fill="auto"/>
            <w:vAlign w:val="center"/>
          </w:tcPr>
          <w:p w14:paraId="3DE64289" w14:textId="77777777" w:rsidR="00516D57" w:rsidRDefault="00516D57" w:rsidP="00516D57">
            <w:pPr>
              <w:pStyle w:val="Contenutotabella"/>
              <w:jc w:val="center"/>
            </w:pPr>
            <w:r>
              <w:t>2</w:t>
            </w:r>
          </w:p>
        </w:tc>
        <w:tc>
          <w:tcPr>
            <w:tcW w:w="1195" w:type="dxa"/>
            <w:tcBorders>
              <w:left w:val="single" w:sz="1" w:space="0" w:color="000000"/>
            </w:tcBorders>
            <w:shd w:val="clear" w:color="auto" w:fill="auto"/>
            <w:vAlign w:val="center"/>
          </w:tcPr>
          <w:p w14:paraId="4593528B" w14:textId="77777777" w:rsidR="00516D57" w:rsidRDefault="00516D57" w:rsidP="00516D57">
            <w:pPr>
              <w:pStyle w:val="Contenutotabella"/>
              <w:jc w:val="center"/>
            </w:pPr>
            <w:r>
              <w:t>1</w:t>
            </w:r>
          </w:p>
        </w:tc>
        <w:tc>
          <w:tcPr>
            <w:tcW w:w="1072" w:type="dxa"/>
            <w:tcBorders>
              <w:left w:val="single" w:sz="1" w:space="0" w:color="000000"/>
            </w:tcBorders>
            <w:shd w:val="clear" w:color="auto" w:fill="auto"/>
            <w:vAlign w:val="center"/>
          </w:tcPr>
          <w:p w14:paraId="3FD270FE" w14:textId="77777777" w:rsidR="00516D57" w:rsidRDefault="00516D57" w:rsidP="00516D57">
            <w:pPr>
              <w:pStyle w:val="Contenutotabella"/>
              <w:jc w:val="center"/>
            </w:pPr>
            <w:r>
              <w:t>1</w:t>
            </w:r>
          </w:p>
        </w:tc>
        <w:tc>
          <w:tcPr>
            <w:tcW w:w="1137" w:type="dxa"/>
            <w:tcBorders>
              <w:left w:val="single" w:sz="1" w:space="0" w:color="000000"/>
            </w:tcBorders>
            <w:shd w:val="clear" w:color="auto" w:fill="auto"/>
            <w:vAlign w:val="center"/>
          </w:tcPr>
          <w:p w14:paraId="07459997" w14:textId="77777777" w:rsidR="00516D57" w:rsidRDefault="00516D57" w:rsidP="00516D57">
            <w:pPr>
              <w:pStyle w:val="Contenutotabella"/>
              <w:jc w:val="center"/>
            </w:pPr>
            <w:r>
              <w:t>1</w:t>
            </w:r>
          </w:p>
        </w:tc>
        <w:tc>
          <w:tcPr>
            <w:tcW w:w="1137" w:type="dxa"/>
            <w:tcBorders>
              <w:left w:val="single" w:sz="1" w:space="0" w:color="000000"/>
            </w:tcBorders>
            <w:shd w:val="clear" w:color="auto" w:fill="auto"/>
            <w:vAlign w:val="center"/>
          </w:tcPr>
          <w:p w14:paraId="1421FD1E" w14:textId="77777777" w:rsidR="00516D57" w:rsidRDefault="00516D57" w:rsidP="00516D57">
            <w:pPr>
              <w:pStyle w:val="Contenutotabella"/>
              <w:snapToGrid w:val="0"/>
              <w:jc w:val="center"/>
            </w:pPr>
          </w:p>
        </w:tc>
        <w:tc>
          <w:tcPr>
            <w:tcW w:w="955" w:type="dxa"/>
            <w:tcBorders>
              <w:left w:val="single" w:sz="1" w:space="0" w:color="000000"/>
            </w:tcBorders>
            <w:shd w:val="clear" w:color="auto" w:fill="auto"/>
            <w:vAlign w:val="center"/>
          </w:tcPr>
          <w:p w14:paraId="76F81168" w14:textId="77777777" w:rsidR="00516D57" w:rsidRDefault="00516D57" w:rsidP="00516D57">
            <w:pPr>
              <w:pStyle w:val="Contenutotabella"/>
              <w:snapToGrid w:val="0"/>
              <w:jc w:val="center"/>
              <w:rPr>
                <w:sz w:val="4"/>
                <w:szCs w:val="4"/>
              </w:rPr>
            </w:pPr>
          </w:p>
        </w:tc>
      </w:tr>
      <w:tr w:rsidR="00E4281A" w14:paraId="46124D31" w14:textId="77777777" w:rsidTr="00E4281A">
        <w:trPr>
          <w:trHeight w:val="416"/>
          <w:jc w:val="center"/>
        </w:trPr>
        <w:tc>
          <w:tcPr>
            <w:tcW w:w="1377" w:type="dxa"/>
            <w:vMerge/>
            <w:tcBorders>
              <w:left w:val="single" w:sz="1" w:space="0" w:color="000000"/>
            </w:tcBorders>
            <w:shd w:val="clear" w:color="auto" w:fill="auto"/>
            <w:vAlign w:val="center"/>
          </w:tcPr>
          <w:p w14:paraId="6CE2E7DD" w14:textId="77777777" w:rsidR="00516D57" w:rsidRDefault="00516D57" w:rsidP="00516D57">
            <w:pPr>
              <w:pStyle w:val="Contenutotabella"/>
              <w:snapToGrid w:val="0"/>
              <w:jc w:val="center"/>
              <w:rPr>
                <w:sz w:val="4"/>
                <w:szCs w:val="4"/>
              </w:rPr>
            </w:pPr>
          </w:p>
        </w:tc>
        <w:tc>
          <w:tcPr>
            <w:tcW w:w="1121" w:type="dxa"/>
            <w:tcBorders>
              <w:left w:val="single" w:sz="1" w:space="0" w:color="000000"/>
            </w:tcBorders>
            <w:shd w:val="clear" w:color="auto" w:fill="auto"/>
            <w:vAlign w:val="center"/>
          </w:tcPr>
          <w:p w14:paraId="57E5F960" w14:textId="77777777" w:rsidR="00516D57" w:rsidRDefault="00516D57" w:rsidP="00516D57">
            <w:pPr>
              <w:pStyle w:val="Contenutotabella"/>
              <w:jc w:val="center"/>
              <w:rPr>
                <w:color w:val="FF0000"/>
                <w:sz w:val="20"/>
                <w:szCs w:val="20"/>
              </w:rPr>
            </w:pPr>
            <w:r>
              <w:rPr>
                <w:color w:val="FF0000"/>
                <w:sz w:val="20"/>
                <w:szCs w:val="20"/>
              </w:rPr>
              <w:t>0,95</w:t>
            </w:r>
          </w:p>
        </w:tc>
        <w:tc>
          <w:tcPr>
            <w:tcW w:w="1137" w:type="dxa"/>
            <w:tcBorders>
              <w:left w:val="single" w:sz="1" w:space="0" w:color="000000"/>
            </w:tcBorders>
            <w:shd w:val="clear" w:color="auto" w:fill="auto"/>
            <w:vAlign w:val="center"/>
          </w:tcPr>
          <w:p w14:paraId="2C9CCDE3" w14:textId="77777777" w:rsidR="00516D57" w:rsidRDefault="00516D57" w:rsidP="00516D57">
            <w:pPr>
              <w:pStyle w:val="Contenutotabella"/>
              <w:jc w:val="center"/>
              <w:rPr>
                <w:color w:val="FF0000"/>
                <w:sz w:val="20"/>
                <w:szCs w:val="20"/>
              </w:rPr>
            </w:pPr>
            <w:r>
              <w:rPr>
                <w:color w:val="FF0000"/>
                <w:sz w:val="20"/>
                <w:szCs w:val="20"/>
              </w:rPr>
              <w:t>0,83</w:t>
            </w:r>
          </w:p>
        </w:tc>
        <w:tc>
          <w:tcPr>
            <w:tcW w:w="1195" w:type="dxa"/>
            <w:tcBorders>
              <w:left w:val="single" w:sz="1" w:space="0" w:color="000000"/>
            </w:tcBorders>
            <w:shd w:val="clear" w:color="auto" w:fill="auto"/>
            <w:vAlign w:val="center"/>
          </w:tcPr>
          <w:p w14:paraId="16935A87" w14:textId="77777777" w:rsidR="00516D57" w:rsidRDefault="00516D57" w:rsidP="00516D57">
            <w:pPr>
              <w:pStyle w:val="Contenutotabella"/>
              <w:jc w:val="center"/>
              <w:rPr>
                <w:color w:val="FF0000"/>
                <w:sz w:val="20"/>
                <w:szCs w:val="20"/>
              </w:rPr>
            </w:pPr>
            <w:r>
              <w:rPr>
                <w:color w:val="FF0000"/>
                <w:sz w:val="20"/>
                <w:szCs w:val="20"/>
              </w:rPr>
              <w:t>1,43</w:t>
            </w:r>
          </w:p>
        </w:tc>
        <w:tc>
          <w:tcPr>
            <w:tcW w:w="1072" w:type="dxa"/>
            <w:tcBorders>
              <w:left w:val="single" w:sz="1" w:space="0" w:color="000000"/>
            </w:tcBorders>
            <w:shd w:val="clear" w:color="auto" w:fill="auto"/>
            <w:vAlign w:val="center"/>
          </w:tcPr>
          <w:p w14:paraId="2E04B773" w14:textId="77777777" w:rsidR="00516D57" w:rsidRDefault="00516D57" w:rsidP="00516D57">
            <w:pPr>
              <w:pStyle w:val="Contenutotabella"/>
              <w:jc w:val="center"/>
              <w:rPr>
                <w:color w:val="FF0000"/>
                <w:sz w:val="20"/>
                <w:szCs w:val="20"/>
              </w:rPr>
            </w:pPr>
            <w:r>
              <w:rPr>
                <w:color w:val="FF0000"/>
                <w:sz w:val="20"/>
                <w:szCs w:val="20"/>
              </w:rPr>
              <w:t>0,83</w:t>
            </w:r>
          </w:p>
        </w:tc>
        <w:tc>
          <w:tcPr>
            <w:tcW w:w="1137" w:type="dxa"/>
            <w:tcBorders>
              <w:left w:val="single" w:sz="1" w:space="0" w:color="000000"/>
            </w:tcBorders>
            <w:shd w:val="clear" w:color="auto" w:fill="auto"/>
            <w:vAlign w:val="center"/>
          </w:tcPr>
          <w:p w14:paraId="05FE786B" w14:textId="77777777" w:rsidR="00516D57" w:rsidRDefault="00516D57" w:rsidP="00516D57">
            <w:pPr>
              <w:pStyle w:val="Contenutotabella"/>
              <w:jc w:val="center"/>
            </w:pPr>
            <w:r>
              <w:rPr>
                <w:color w:val="FF0000"/>
                <w:sz w:val="20"/>
                <w:szCs w:val="20"/>
              </w:rPr>
              <w:t>0,95</w:t>
            </w:r>
          </w:p>
        </w:tc>
        <w:tc>
          <w:tcPr>
            <w:tcW w:w="1137" w:type="dxa"/>
            <w:tcBorders>
              <w:left w:val="single" w:sz="1" w:space="0" w:color="000000"/>
            </w:tcBorders>
            <w:shd w:val="clear" w:color="auto" w:fill="auto"/>
            <w:vAlign w:val="center"/>
          </w:tcPr>
          <w:p w14:paraId="0E5E58D9" w14:textId="77777777" w:rsidR="00516D57" w:rsidRDefault="00516D57" w:rsidP="00516D57">
            <w:pPr>
              <w:pStyle w:val="Contenutotabella"/>
              <w:jc w:val="center"/>
              <w:rPr>
                <w:sz w:val="4"/>
                <w:szCs w:val="4"/>
              </w:rPr>
            </w:pPr>
            <w:r>
              <w:t>5</w:t>
            </w:r>
          </w:p>
        </w:tc>
        <w:tc>
          <w:tcPr>
            <w:tcW w:w="955" w:type="dxa"/>
            <w:tcBorders>
              <w:left w:val="single" w:sz="1" w:space="0" w:color="000000"/>
            </w:tcBorders>
            <w:shd w:val="clear" w:color="auto" w:fill="auto"/>
            <w:vAlign w:val="center"/>
          </w:tcPr>
          <w:p w14:paraId="5483243E" w14:textId="77777777" w:rsidR="00516D57" w:rsidRDefault="00516D57" w:rsidP="00516D57">
            <w:pPr>
              <w:pStyle w:val="Contenutotabella"/>
              <w:snapToGrid w:val="0"/>
              <w:jc w:val="center"/>
              <w:rPr>
                <w:sz w:val="4"/>
                <w:szCs w:val="4"/>
              </w:rPr>
            </w:pPr>
          </w:p>
        </w:tc>
      </w:tr>
      <w:tr w:rsidR="00E4281A" w14:paraId="1EB6A411" w14:textId="77777777" w:rsidTr="00E4281A">
        <w:trPr>
          <w:trHeight w:val="317"/>
          <w:jc w:val="center"/>
        </w:trPr>
        <w:tc>
          <w:tcPr>
            <w:tcW w:w="1377" w:type="dxa"/>
            <w:vMerge/>
            <w:tcBorders>
              <w:left w:val="single" w:sz="1" w:space="0" w:color="000000"/>
            </w:tcBorders>
            <w:shd w:val="clear" w:color="auto" w:fill="auto"/>
            <w:vAlign w:val="center"/>
          </w:tcPr>
          <w:p w14:paraId="47283581" w14:textId="77777777" w:rsidR="00516D57" w:rsidRDefault="00516D57" w:rsidP="00516D57">
            <w:pPr>
              <w:pStyle w:val="Contenutotabella"/>
              <w:snapToGrid w:val="0"/>
              <w:jc w:val="center"/>
              <w:rPr>
                <w:sz w:val="4"/>
                <w:szCs w:val="4"/>
              </w:rPr>
            </w:pPr>
          </w:p>
        </w:tc>
        <w:tc>
          <w:tcPr>
            <w:tcW w:w="1121" w:type="dxa"/>
            <w:tcBorders>
              <w:left w:val="single" w:sz="1" w:space="0" w:color="000000"/>
            </w:tcBorders>
            <w:shd w:val="clear" w:color="auto" w:fill="auto"/>
            <w:vAlign w:val="center"/>
          </w:tcPr>
          <w:p w14:paraId="6C99747F" w14:textId="77777777" w:rsidR="00516D57" w:rsidRDefault="00516D57" w:rsidP="00516D57">
            <w:pPr>
              <w:pStyle w:val="Contenutotabella"/>
              <w:jc w:val="center"/>
              <w:rPr>
                <w:sz w:val="20"/>
                <w:szCs w:val="20"/>
              </w:rPr>
            </w:pPr>
            <w:r>
              <w:rPr>
                <w:sz w:val="20"/>
                <w:szCs w:val="20"/>
              </w:rPr>
              <w:t>0,95</w:t>
            </w:r>
          </w:p>
        </w:tc>
        <w:tc>
          <w:tcPr>
            <w:tcW w:w="1137" w:type="dxa"/>
            <w:tcBorders>
              <w:left w:val="single" w:sz="1" w:space="0" w:color="000000"/>
            </w:tcBorders>
            <w:shd w:val="clear" w:color="auto" w:fill="auto"/>
            <w:vAlign w:val="center"/>
          </w:tcPr>
          <w:p w14:paraId="561715C9" w14:textId="77777777" w:rsidR="00516D57" w:rsidRDefault="00516D57" w:rsidP="00516D57">
            <w:pPr>
              <w:pStyle w:val="Contenutotabella"/>
              <w:jc w:val="center"/>
              <w:rPr>
                <w:sz w:val="20"/>
                <w:szCs w:val="20"/>
              </w:rPr>
            </w:pPr>
            <w:r>
              <w:rPr>
                <w:sz w:val="20"/>
                <w:szCs w:val="20"/>
              </w:rPr>
              <w:t>1,63</w:t>
            </w:r>
          </w:p>
        </w:tc>
        <w:tc>
          <w:tcPr>
            <w:tcW w:w="1195" w:type="dxa"/>
            <w:tcBorders>
              <w:left w:val="single" w:sz="1" w:space="0" w:color="000000"/>
            </w:tcBorders>
            <w:shd w:val="clear" w:color="auto" w:fill="auto"/>
            <w:vAlign w:val="center"/>
          </w:tcPr>
          <w:p w14:paraId="4EAB9E5B" w14:textId="77777777" w:rsidR="00516D57" w:rsidRDefault="00516D57" w:rsidP="00516D57">
            <w:pPr>
              <w:pStyle w:val="Contenutotabella"/>
              <w:jc w:val="center"/>
              <w:rPr>
                <w:sz w:val="20"/>
                <w:szCs w:val="20"/>
              </w:rPr>
            </w:pPr>
            <w:r>
              <w:rPr>
                <w:sz w:val="20"/>
                <w:szCs w:val="20"/>
              </w:rPr>
              <w:t>0,13</w:t>
            </w:r>
          </w:p>
        </w:tc>
        <w:tc>
          <w:tcPr>
            <w:tcW w:w="1072" w:type="dxa"/>
            <w:tcBorders>
              <w:left w:val="single" w:sz="1" w:space="0" w:color="000000"/>
            </w:tcBorders>
            <w:shd w:val="clear" w:color="auto" w:fill="auto"/>
            <w:vAlign w:val="center"/>
          </w:tcPr>
          <w:p w14:paraId="28E6D6D6" w14:textId="77777777" w:rsidR="00516D57" w:rsidRDefault="00516D57" w:rsidP="00516D57">
            <w:pPr>
              <w:pStyle w:val="Contenutotabella"/>
              <w:jc w:val="center"/>
              <w:rPr>
                <w:sz w:val="20"/>
                <w:szCs w:val="20"/>
              </w:rPr>
            </w:pPr>
            <w:r>
              <w:rPr>
                <w:sz w:val="20"/>
                <w:szCs w:val="20"/>
              </w:rPr>
              <w:t>0,03</w:t>
            </w:r>
          </w:p>
        </w:tc>
        <w:tc>
          <w:tcPr>
            <w:tcW w:w="1137" w:type="dxa"/>
            <w:tcBorders>
              <w:left w:val="single" w:sz="1" w:space="0" w:color="000000"/>
            </w:tcBorders>
            <w:shd w:val="clear" w:color="auto" w:fill="auto"/>
            <w:vAlign w:val="center"/>
          </w:tcPr>
          <w:p w14:paraId="3ACC980C" w14:textId="77777777" w:rsidR="00516D57" w:rsidRDefault="00516D57" w:rsidP="00516D57">
            <w:pPr>
              <w:pStyle w:val="Contenutotabella"/>
              <w:jc w:val="center"/>
            </w:pPr>
            <w:r>
              <w:rPr>
                <w:sz w:val="20"/>
                <w:szCs w:val="20"/>
              </w:rPr>
              <w:t>0,00</w:t>
            </w:r>
          </w:p>
        </w:tc>
        <w:tc>
          <w:tcPr>
            <w:tcW w:w="1137" w:type="dxa"/>
            <w:tcBorders>
              <w:left w:val="single" w:sz="1" w:space="0" w:color="000000"/>
            </w:tcBorders>
            <w:shd w:val="clear" w:color="auto" w:fill="auto"/>
            <w:vAlign w:val="center"/>
          </w:tcPr>
          <w:p w14:paraId="55F1E910" w14:textId="77777777" w:rsidR="00516D57" w:rsidRDefault="00516D57" w:rsidP="00516D57">
            <w:pPr>
              <w:pStyle w:val="Contenutotabella"/>
              <w:snapToGrid w:val="0"/>
              <w:jc w:val="center"/>
            </w:pPr>
          </w:p>
        </w:tc>
        <w:tc>
          <w:tcPr>
            <w:tcW w:w="955" w:type="dxa"/>
            <w:tcBorders>
              <w:left w:val="single" w:sz="1" w:space="0" w:color="000000"/>
            </w:tcBorders>
            <w:shd w:val="clear" w:color="auto" w:fill="auto"/>
            <w:vAlign w:val="center"/>
          </w:tcPr>
          <w:p w14:paraId="3C86E973" w14:textId="77777777" w:rsidR="00516D57" w:rsidRDefault="00516D57" w:rsidP="00516D57">
            <w:pPr>
              <w:pStyle w:val="Contenutotabella"/>
              <w:snapToGrid w:val="0"/>
              <w:jc w:val="center"/>
              <w:rPr>
                <w:sz w:val="4"/>
                <w:szCs w:val="4"/>
              </w:rPr>
            </w:pPr>
          </w:p>
        </w:tc>
      </w:tr>
      <w:tr w:rsidR="00E4281A" w14:paraId="2BFFD8BA" w14:textId="77777777" w:rsidTr="00E4281A">
        <w:trPr>
          <w:trHeight w:val="306"/>
          <w:jc w:val="center"/>
        </w:trPr>
        <w:tc>
          <w:tcPr>
            <w:tcW w:w="1377" w:type="dxa"/>
            <w:vMerge w:val="restart"/>
            <w:tcBorders>
              <w:top w:val="single" w:sz="1" w:space="0" w:color="000000"/>
              <w:left w:val="single" w:sz="1" w:space="0" w:color="000000"/>
              <w:bottom w:val="single" w:sz="1" w:space="0" w:color="000000"/>
            </w:tcBorders>
            <w:shd w:val="clear" w:color="auto" w:fill="auto"/>
            <w:vAlign w:val="center"/>
          </w:tcPr>
          <w:p w14:paraId="5FC0D7FF" w14:textId="54268A7E" w:rsidR="00516D57" w:rsidRDefault="00E36648" w:rsidP="00516D57">
            <w:pPr>
              <w:pStyle w:val="Contenutotabella"/>
              <w:jc w:val="center"/>
            </w:pPr>
            <w:r>
              <w:t>guerra</w:t>
            </w:r>
          </w:p>
        </w:tc>
        <w:tc>
          <w:tcPr>
            <w:tcW w:w="1121" w:type="dxa"/>
            <w:tcBorders>
              <w:top w:val="single" w:sz="1" w:space="0" w:color="000000"/>
              <w:left w:val="single" w:sz="1" w:space="0" w:color="000000"/>
            </w:tcBorders>
            <w:shd w:val="clear" w:color="auto" w:fill="auto"/>
            <w:vAlign w:val="center"/>
          </w:tcPr>
          <w:p w14:paraId="042B37D8" w14:textId="77777777" w:rsidR="00516D57" w:rsidRDefault="00516D57" w:rsidP="00516D57">
            <w:pPr>
              <w:pStyle w:val="Contenutotabella"/>
              <w:jc w:val="center"/>
            </w:pPr>
            <w:r>
              <w:t>2</w:t>
            </w:r>
          </w:p>
        </w:tc>
        <w:tc>
          <w:tcPr>
            <w:tcW w:w="1137" w:type="dxa"/>
            <w:tcBorders>
              <w:top w:val="single" w:sz="1" w:space="0" w:color="000000"/>
              <w:left w:val="single" w:sz="1" w:space="0" w:color="000000"/>
            </w:tcBorders>
            <w:shd w:val="clear" w:color="auto" w:fill="auto"/>
            <w:vAlign w:val="center"/>
          </w:tcPr>
          <w:p w14:paraId="090A03A8" w14:textId="77777777" w:rsidR="00516D57" w:rsidRDefault="00516D57" w:rsidP="00516D57">
            <w:pPr>
              <w:pStyle w:val="Contenutotabella"/>
              <w:jc w:val="center"/>
            </w:pPr>
            <w:r>
              <w:t>1</w:t>
            </w:r>
          </w:p>
        </w:tc>
        <w:tc>
          <w:tcPr>
            <w:tcW w:w="1195" w:type="dxa"/>
            <w:tcBorders>
              <w:top w:val="single" w:sz="1" w:space="0" w:color="000000"/>
              <w:left w:val="single" w:sz="1" w:space="0" w:color="000000"/>
            </w:tcBorders>
            <w:shd w:val="clear" w:color="auto" w:fill="auto"/>
            <w:vAlign w:val="center"/>
          </w:tcPr>
          <w:p w14:paraId="603B019F" w14:textId="77777777" w:rsidR="00516D57" w:rsidRDefault="00516D57" w:rsidP="00516D57">
            <w:pPr>
              <w:pStyle w:val="Contenutotabella"/>
              <w:jc w:val="center"/>
            </w:pPr>
            <w:r>
              <w:t>1</w:t>
            </w:r>
          </w:p>
        </w:tc>
        <w:tc>
          <w:tcPr>
            <w:tcW w:w="1072" w:type="dxa"/>
            <w:tcBorders>
              <w:top w:val="single" w:sz="1" w:space="0" w:color="000000"/>
              <w:left w:val="single" w:sz="1" w:space="0" w:color="000000"/>
            </w:tcBorders>
            <w:shd w:val="clear" w:color="auto" w:fill="auto"/>
            <w:vAlign w:val="center"/>
          </w:tcPr>
          <w:p w14:paraId="52BA1670" w14:textId="77777777" w:rsidR="00516D57" w:rsidRDefault="00516D57" w:rsidP="00516D57">
            <w:pPr>
              <w:pStyle w:val="Contenutotabella"/>
              <w:jc w:val="center"/>
            </w:pPr>
            <w:r>
              <w:t>1</w:t>
            </w:r>
          </w:p>
        </w:tc>
        <w:tc>
          <w:tcPr>
            <w:tcW w:w="1137" w:type="dxa"/>
            <w:tcBorders>
              <w:top w:val="single" w:sz="1" w:space="0" w:color="000000"/>
              <w:left w:val="single" w:sz="1" w:space="0" w:color="000000"/>
            </w:tcBorders>
            <w:shd w:val="clear" w:color="auto" w:fill="auto"/>
            <w:vAlign w:val="center"/>
          </w:tcPr>
          <w:p w14:paraId="47FBB32F" w14:textId="77777777" w:rsidR="00516D57" w:rsidRDefault="00516D57" w:rsidP="00516D57">
            <w:pPr>
              <w:pStyle w:val="Contenutotabella"/>
              <w:jc w:val="center"/>
            </w:pPr>
            <w:r>
              <w:t>2</w:t>
            </w:r>
          </w:p>
        </w:tc>
        <w:tc>
          <w:tcPr>
            <w:tcW w:w="1137" w:type="dxa"/>
            <w:tcBorders>
              <w:top w:val="single" w:sz="1" w:space="0" w:color="000000"/>
              <w:left w:val="single" w:sz="1" w:space="0" w:color="000000"/>
            </w:tcBorders>
            <w:shd w:val="clear" w:color="auto" w:fill="auto"/>
            <w:vAlign w:val="center"/>
          </w:tcPr>
          <w:p w14:paraId="1E15EC84" w14:textId="77777777" w:rsidR="00516D57" w:rsidRDefault="00516D57" w:rsidP="00516D57">
            <w:pPr>
              <w:pStyle w:val="Contenutotabella"/>
              <w:snapToGrid w:val="0"/>
              <w:jc w:val="center"/>
            </w:pPr>
          </w:p>
        </w:tc>
        <w:tc>
          <w:tcPr>
            <w:tcW w:w="955" w:type="dxa"/>
            <w:tcBorders>
              <w:left w:val="single" w:sz="1" w:space="0" w:color="000000"/>
            </w:tcBorders>
            <w:shd w:val="clear" w:color="auto" w:fill="auto"/>
            <w:vAlign w:val="center"/>
          </w:tcPr>
          <w:p w14:paraId="4A1F40A5" w14:textId="77777777" w:rsidR="00516D57" w:rsidRDefault="00516D57" w:rsidP="00516D57">
            <w:pPr>
              <w:pStyle w:val="Contenutotabella"/>
              <w:snapToGrid w:val="0"/>
              <w:jc w:val="center"/>
              <w:rPr>
                <w:sz w:val="4"/>
                <w:szCs w:val="4"/>
              </w:rPr>
            </w:pPr>
          </w:p>
        </w:tc>
      </w:tr>
      <w:tr w:rsidR="00E4281A" w14:paraId="460FF473" w14:textId="77777777" w:rsidTr="00E4281A">
        <w:trPr>
          <w:trHeight w:val="416"/>
          <w:jc w:val="center"/>
        </w:trPr>
        <w:tc>
          <w:tcPr>
            <w:tcW w:w="1377" w:type="dxa"/>
            <w:vMerge/>
            <w:tcBorders>
              <w:left w:val="single" w:sz="1" w:space="0" w:color="000000"/>
            </w:tcBorders>
            <w:shd w:val="clear" w:color="auto" w:fill="auto"/>
            <w:vAlign w:val="center"/>
          </w:tcPr>
          <w:p w14:paraId="112A28CC" w14:textId="77777777" w:rsidR="00516D57" w:rsidRDefault="00516D57" w:rsidP="00516D57">
            <w:pPr>
              <w:pStyle w:val="Contenutotabella"/>
              <w:snapToGrid w:val="0"/>
              <w:jc w:val="center"/>
              <w:rPr>
                <w:sz w:val="4"/>
                <w:szCs w:val="4"/>
              </w:rPr>
            </w:pPr>
          </w:p>
        </w:tc>
        <w:tc>
          <w:tcPr>
            <w:tcW w:w="1121" w:type="dxa"/>
            <w:tcBorders>
              <w:left w:val="single" w:sz="1" w:space="0" w:color="000000"/>
            </w:tcBorders>
            <w:shd w:val="clear" w:color="auto" w:fill="auto"/>
            <w:vAlign w:val="center"/>
          </w:tcPr>
          <w:p w14:paraId="196BC9B1" w14:textId="77777777" w:rsidR="00516D57" w:rsidRDefault="00516D57" w:rsidP="00516D57">
            <w:pPr>
              <w:pStyle w:val="Contenutotabella"/>
              <w:jc w:val="center"/>
              <w:rPr>
                <w:color w:val="FF0000"/>
                <w:sz w:val="20"/>
                <w:szCs w:val="20"/>
              </w:rPr>
            </w:pPr>
            <w:r>
              <w:rPr>
                <w:color w:val="FF0000"/>
                <w:sz w:val="20"/>
                <w:szCs w:val="20"/>
              </w:rPr>
              <w:t>1,33</w:t>
            </w:r>
          </w:p>
        </w:tc>
        <w:tc>
          <w:tcPr>
            <w:tcW w:w="1137" w:type="dxa"/>
            <w:tcBorders>
              <w:left w:val="single" w:sz="1" w:space="0" w:color="000000"/>
            </w:tcBorders>
            <w:shd w:val="clear" w:color="auto" w:fill="auto"/>
            <w:vAlign w:val="center"/>
          </w:tcPr>
          <w:p w14:paraId="57254BE3" w14:textId="77777777" w:rsidR="00516D57" w:rsidRDefault="00516D57" w:rsidP="00516D57">
            <w:pPr>
              <w:pStyle w:val="Contenutotabella"/>
              <w:jc w:val="center"/>
              <w:rPr>
                <w:color w:val="FF0000"/>
                <w:sz w:val="20"/>
                <w:szCs w:val="20"/>
              </w:rPr>
            </w:pPr>
            <w:r>
              <w:rPr>
                <w:color w:val="FF0000"/>
                <w:sz w:val="20"/>
                <w:szCs w:val="20"/>
              </w:rPr>
              <w:t>1,17</w:t>
            </w:r>
          </w:p>
        </w:tc>
        <w:tc>
          <w:tcPr>
            <w:tcW w:w="1195" w:type="dxa"/>
            <w:tcBorders>
              <w:left w:val="single" w:sz="1" w:space="0" w:color="000000"/>
            </w:tcBorders>
            <w:shd w:val="clear" w:color="auto" w:fill="auto"/>
            <w:vAlign w:val="center"/>
          </w:tcPr>
          <w:p w14:paraId="4CDD3355" w14:textId="77777777" w:rsidR="00516D57" w:rsidRDefault="00516D57" w:rsidP="00516D57">
            <w:pPr>
              <w:pStyle w:val="Contenutotabella"/>
              <w:jc w:val="center"/>
              <w:rPr>
                <w:color w:val="FF0000"/>
                <w:sz w:val="20"/>
                <w:szCs w:val="20"/>
              </w:rPr>
            </w:pPr>
            <w:r>
              <w:rPr>
                <w:color w:val="FF0000"/>
                <w:sz w:val="20"/>
                <w:szCs w:val="20"/>
              </w:rPr>
              <w:t>2,00</w:t>
            </w:r>
          </w:p>
        </w:tc>
        <w:tc>
          <w:tcPr>
            <w:tcW w:w="1072" w:type="dxa"/>
            <w:tcBorders>
              <w:left w:val="single" w:sz="1" w:space="0" w:color="000000"/>
            </w:tcBorders>
            <w:shd w:val="clear" w:color="auto" w:fill="auto"/>
            <w:vAlign w:val="center"/>
          </w:tcPr>
          <w:p w14:paraId="5D0724FC" w14:textId="77777777" w:rsidR="00516D57" w:rsidRDefault="00516D57" w:rsidP="00516D57">
            <w:pPr>
              <w:pStyle w:val="Contenutotabella"/>
              <w:jc w:val="center"/>
              <w:rPr>
                <w:color w:val="FF0000"/>
                <w:sz w:val="20"/>
                <w:szCs w:val="20"/>
              </w:rPr>
            </w:pPr>
            <w:r>
              <w:rPr>
                <w:color w:val="FF0000"/>
                <w:sz w:val="20"/>
                <w:szCs w:val="20"/>
              </w:rPr>
              <w:t>1,17</w:t>
            </w:r>
          </w:p>
        </w:tc>
        <w:tc>
          <w:tcPr>
            <w:tcW w:w="1137" w:type="dxa"/>
            <w:tcBorders>
              <w:left w:val="single" w:sz="1" w:space="0" w:color="000000"/>
            </w:tcBorders>
            <w:shd w:val="clear" w:color="auto" w:fill="auto"/>
            <w:vAlign w:val="center"/>
          </w:tcPr>
          <w:p w14:paraId="7622C0F8" w14:textId="77777777" w:rsidR="00516D57" w:rsidRDefault="00516D57" w:rsidP="00516D57">
            <w:pPr>
              <w:pStyle w:val="Contenutotabella"/>
              <w:jc w:val="center"/>
            </w:pPr>
            <w:r>
              <w:rPr>
                <w:color w:val="FF0000"/>
                <w:sz w:val="20"/>
                <w:szCs w:val="20"/>
              </w:rPr>
              <w:t>1,33</w:t>
            </w:r>
          </w:p>
        </w:tc>
        <w:tc>
          <w:tcPr>
            <w:tcW w:w="1137" w:type="dxa"/>
            <w:tcBorders>
              <w:left w:val="single" w:sz="1" w:space="0" w:color="000000"/>
            </w:tcBorders>
            <w:shd w:val="clear" w:color="auto" w:fill="auto"/>
            <w:vAlign w:val="center"/>
          </w:tcPr>
          <w:p w14:paraId="2E51D9BD" w14:textId="77777777" w:rsidR="00516D57" w:rsidRDefault="00516D57" w:rsidP="00516D57">
            <w:pPr>
              <w:pStyle w:val="Contenutotabella"/>
              <w:jc w:val="center"/>
              <w:rPr>
                <w:sz w:val="4"/>
                <w:szCs w:val="4"/>
              </w:rPr>
            </w:pPr>
            <w:r>
              <w:t>7</w:t>
            </w:r>
          </w:p>
        </w:tc>
        <w:tc>
          <w:tcPr>
            <w:tcW w:w="955" w:type="dxa"/>
            <w:tcBorders>
              <w:left w:val="single" w:sz="1" w:space="0" w:color="000000"/>
            </w:tcBorders>
            <w:shd w:val="clear" w:color="auto" w:fill="auto"/>
            <w:vAlign w:val="center"/>
          </w:tcPr>
          <w:p w14:paraId="151AF404" w14:textId="77777777" w:rsidR="00516D57" w:rsidRDefault="00516D57" w:rsidP="00516D57">
            <w:pPr>
              <w:pStyle w:val="Contenutotabella"/>
              <w:snapToGrid w:val="0"/>
              <w:jc w:val="center"/>
              <w:rPr>
                <w:sz w:val="4"/>
                <w:szCs w:val="4"/>
              </w:rPr>
            </w:pPr>
          </w:p>
        </w:tc>
      </w:tr>
      <w:tr w:rsidR="00E4281A" w14:paraId="084A81F9" w14:textId="77777777" w:rsidTr="00E4281A">
        <w:trPr>
          <w:trHeight w:val="317"/>
          <w:jc w:val="center"/>
        </w:trPr>
        <w:tc>
          <w:tcPr>
            <w:tcW w:w="1377" w:type="dxa"/>
            <w:vMerge/>
            <w:tcBorders>
              <w:left w:val="single" w:sz="1" w:space="0" w:color="000000"/>
              <w:bottom w:val="single" w:sz="1" w:space="0" w:color="000000"/>
            </w:tcBorders>
            <w:shd w:val="clear" w:color="auto" w:fill="auto"/>
            <w:vAlign w:val="center"/>
          </w:tcPr>
          <w:p w14:paraId="6D21C60D" w14:textId="77777777" w:rsidR="00516D57" w:rsidRDefault="00516D57" w:rsidP="00516D57">
            <w:pPr>
              <w:pStyle w:val="Contenutotabella"/>
              <w:snapToGrid w:val="0"/>
              <w:jc w:val="center"/>
              <w:rPr>
                <w:sz w:val="4"/>
                <w:szCs w:val="4"/>
              </w:rPr>
            </w:pPr>
          </w:p>
        </w:tc>
        <w:tc>
          <w:tcPr>
            <w:tcW w:w="1121" w:type="dxa"/>
            <w:tcBorders>
              <w:left w:val="single" w:sz="1" w:space="0" w:color="000000"/>
              <w:bottom w:val="single" w:sz="1" w:space="0" w:color="000000"/>
            </w:tcBorders>
            <w:shd w:val="clear" w:color="auto" w:fill="auto"/>
            <w:vAlign w:val="center"/>
          </w:tcPr>
          <w:p w14:paraId="43B7DE9A" w14:textId="77777777" w:rsidR="00516D57" w:rsidRDefault="00516D57" w:rsidP="00516D57">
            <w:pPr>
              <w:pStyle w:val="Contenutotabella"/>
              <w:jc w:val="center"/>
              <w:rPr>
                <w:sz w:val="20"/>
                <w:szCs w:val="20"/>
              </w:rPr>
            </w:pPr>
            <w:r>
              <w:rPr>
                <w:sz w:val="20"/>
                <w:szCs w:val="20"/>
              </w:rPr>
              <w:t>0,33</w:t>
            </w:r>
          </w:p>
        </w:tc>
        <w:tc>
          <w:tcPr>
            <w:tcW w:w="1137" w:type="dxa"/>
            <w:tcBorders>
              <w:left w:val="single" w:sz="1" w:space="0" w:color="000000"/>
              <w:bottom w:val="single" w:sz="1" w:space="0" w:color="000000"/>
            </w:tcBorders>
            <w:shd w:val="clear" w:color="auto" w:fill="auto"/>
            <w:vAlign w:val="center"/>
          </w:tcPr>
          <w:p w14:paraId="7FE399C6" w14:textId="77777777" w:rsidR="00516D57" w:rsidRDefault="00516D57" w:rsidP="00516D57">
            <w:pPr>
              <w:pStyle w:val="Contenutotabella"/>
              <w:jc w:val="center"/>
              <w:rPr>
                <w:sz w:val="20"/>
                <w:szCs w:val="20"/>
              </w:rPr>
            </w:pPr>
            <w:r>
              <w:rPr>
                <w:sz w:val="20"/>
                <w:szCs w:val="20"/>
              </w:rPr>
              <w:t>0,02</w:t>
            </w:r>
          </w:p>
        </w:tc>
        <w:tc>
          <w:tcPr>
            <w:tcW w:w="1195" w:type="dxa"/>
            <w:tcBorders>
              <w:left w:val="single" w:sz="1" w:space="0" w:color="000000"/>
              <w:bottom w:val="single" w:sz="1" w:space="0" w:color="000000"/>
            </w:tcBorders>
            <w:shd w:val="clear" w:color="auto" w:fill="auto"/>
            <w:vAlign w:val="center"/>
          </w:tcPr>
          <w:p w14:paraId="598F4D58" w14:textId="77777777" w:rsidR="00516D57" w:rsidRDefault="00516D57" w:rsidP="00516D57">
            <w:pPr>
              <w:pStyle w:val="Contenutotabella"/>
              <w:jc w:val="center"/>
              <w:rPr>
                <w:sz w:val="20"/>
                <w:szCs w:val="20"/>
              </w:rPr>
            </w:pPr>
            <w:r>
              <w:rPr>
                <w:sz w:val="20"/>
                <w:szCs w:val="20"/>
              </w:rPr>
              <w:t>0,50</w:t>
            </w:r>
          </w:p>
        </w:tc>
        <w:tc>
          <w:tcPr>
            <w:tcW w:w="1072" w:type="dxa"/>
            <w:tcBorders>
              <w:left w:val="single" w:sz="1" w:space="0" w:color="000000"/>
              <w:bottom w:val="single" w:sz="1" w:space="0" w:color="000000"/>
            </w:tcBorders>
            <w:shd w:val="clear" w:color="auto" w:fill="auto"/>
            <w:vAlign w:val="center"/>
          </w:tcPr>
          <w:p w14:paraId="69971217" w14:textId="77777777" w:rsidR="00516D57" w:rsidRDefault="00516D57" w:rsidP="00516D57">
            <w:pPr>
              <w:pStyle w:val="Contenutotabella"/>
              <w:jc w:val="center"/>
              <w:rPr>
                <w:sz w:val="20"/>
                <w:szCs w:val="20"/>
              </w:rPr>
            </w:pPr>
            <w:r>
              <w:rPr>
                <w:sz w:val="20"/>
                <w:szCs w:val="20"/>
              </w:rPr>
              <w:t>0,02</w:t>
            </w:r>
          </w:p>
        </w:tc>
        <w:tc>
          <w:tcPr>
            <w:tcW w:w="1137" w:type="dxa"/>
            <w:tcBorders>
              <w:left w:val="single" w:sz="1" w:space="0" w:color="000000"/>
              <w:bottom w:val="single" w:sz="1" w:space="0" w:color="000000"/>
            </w:tcBorders>
            <w:shd w:val="clear" w:color="auto" w:fill="auto"/>
            <w:vAlign w:val="center"/>
          </w:tcPr>
          <w:p w14:paraId="639DF67D" w14:textId="77777777" w:rsidR="00516D57" w:rsidRDefault="00516D57" w:rsidP="00516D57">
            <w:pPr>
              <w:pStyle w:val="Contenutotabella"/>
              <w:jc w:val="center"/>
            </w:pPr>
            <w:r>
              <w:rPr>
                <w:sz w:val="20"/>
                <w:szCs w:val="20"/>
              </w:rPr>
              <w:t>0,33</w:t>
            </w:r>
          </w:p>
        </w:tc>
        <w:tc>
          <w:tcPr>
            <w:tcW w:w="1137" w:type="dxa"/>
            <w:tcBorders>
              <w:left w:val="single" w:sz="1" w:space="0" w:color="000000"/>
              <w:bottom w:val="single" w:sz="1" w:space="0" w:color="000000"/>
            </w:tcBorders>
            <w:shd w:val="clear" w:color="auto" w:fill="auto"/>
            <w:vAlign w:val="center"/>
          </w:tcPr>
          <w:p w14:paraId="3E05F619" w14:textId="77777777" w:rsidR="00516D57" w:rsidRDefault="00516D57" w:rsidP="00516D57">
            <w:pPr>
              <w:pStyle w:val="Contenutotabella"/>
              <w:snapToGrid w:val="0"/>
              <w:jc w:val="center"/>
            </w:pPr>
          </w:p>
        </w:tc>
        <w:tc>
          <w:tcPr>
            <w:tcW w:w="955" w:type="dxa"/>
            <w:tcBorders>
              <w:left w:val="single" w:sz="1" w:space="0" w:color="000000"/>
            </w:tcBorders>
            <w:shd w:val="clear" w:color="auto" w:fill="auto"/>
            <w:vAlign w:val="center"/>
          </w:tcPr>
          <w:p w14:paraId="05BEEB03" w14:textId="77777777" w:rsidR="00516D57" w:rsidRDefault="00516D57" w:rsidP="00516D57">
            <w:pPr>
              <w:pStyle w:val="Contenutotabella"/>
              <w:snapToGrid w:val="0"/>
              <w:jc w:val="center"/>
              <w:rPr>
                <w:sz w:val="4"/>
                <w:szCs w:val="4"/>
              </w:rPr>
            </w:pPr>
          </w:p>
        </w:tc>
      </w:tr>
      <w:tr w:rsidR="00E4281A" w14:paraId="7A352506" w14:textId="77777777" w:rsidTr="00E4281A">
        <w:trPr>
          <w:trHeight w:val="416"/>
          <w:jc w:val="center"/>
        </w:trPr>
        <w:tc>
          <w:tcPr>
            <w:tcW w:w="1377" w:type="dxa"/>
            <w:tcBorders>
              <w:left w:val="single" w:sz="1" w:space="0" w:color="000000"/>
              <w:bottom w:val="single" w:sz="1" w:space="0" w:color="000000"/>
            </w:tcBorders>
            <w:shd w:val="clear" w:color="auto" w:fill="auto"/>
            <w:vAlign w:val="center"/>
          </w:tcPr>
          <w:p w14:paraId="2D68E38F" w14:textId="77777777" w:rsidR="00516D57" w:rsidRDefault="00516D57" w:rsidP="00516D57">
            <w:pPr>
              <w:pStyle w:val="Contenutotabella"/>
              <w:jc w:val="center"/>
            </w:pPr>
            <w:r>
              <w:rPr>
                <w:sz w:val="16"/>
                <w:szCs w:val="16"/>
              </w:rPr>
              <w:t>Marginale di colonna</w:t>
            </w:r>
          </w:p>
        </w:tc>
        <w:tc>
          <w:tcPr>
            <w:tcW w:w="1121" w:type="dxa"/>
            <w:tcBorders>
              <w:left w:val="single" w:sz="1" w:space="0" w:color="000000"/>
              <w:bottom w:val="single" w:sz="1" w:space="0" w:color="000000"/>
            </w:tcBorders>
            <w:shd w:val="clear" w:color="auto" w:fill="auto"/>
            <w:vAlign w:val="center"/>
          </w:tcPr>
          <w:p w14:paraId="2BEE9DF9" w14:textId="77777777" w:rsidR="00516D57" w:rsidRDefault="00516D57" w:rsidP="00516D57">
            <w:pPr>
              <w:pStyle w:val="Contenutotabella"/>
              <w:jc w:val="center"/>
            </w:pPr>
            <w:r>
              <w:t>8</w:t>
            </w:r>
          </w:p>
        </w:tc>
        <w:tc>
          <w:tcPr>
            <w:tcW w:w="1137" w:type="dxa"/>
            <w:tcBorders>
              <w:left w:val="single" w:sz="1" w:space="0" w:color="000000"/>
              <w:bottom w:val="single" w:sz="1" w:space="0" w:color="000000"/>
            </w:tcBorders>
            <w:shd w:val="clear" w:color="auto" w:fill="auto"/>
            <w:vAlign w:val="center"/>
          </w:tcPr>
          <w:p w14:paraId="7C2F15B2" w14:textId="77777777" w:rsidR="00516D57" w:rsidRDefault="00516D57" w:rsidP="00516D57">
            <w:pPr>
              <w:pStyle w:val="Contenutotabella"/>
              <w:jc w:val="center"/>
            </w:pPr>
            <w:r>
              <w:t>7</w:t>
            </w:r>
          </w:p>
        </w:tc>
        <w:tc>
          <w:tcPr>
            <w:tcW w:w="1195" w:type="dxa"/>
            <w:tcBorders>
              <w:left w:val="single" w:sz="1" w:space="0" w:color="000000"/>
              <w:bottom w:val="single" w:sz="1" w:space="0" w:color="000000"/>
            </w:tcBorders>
            <w:shd w:val="clear" w:color="auto" w:fill="auto"/>
            <w:vAlign w:val="center"/>
          </w:tcPr>
          <w:p w14:paraId="35604F5E" w14:textId="77777777" w:rsidR="00516D57" w:rsidRDefault="00516D57" w:rsidP="00516D57">
            <w:pPr>
              <w:pStyle w:val="Contenutotabella"/>
              <w:jc w:val="center"/>
            </w:pPr>
            <w:r>
              <w:t>12</w:t>
            </w:r>
          </w:p>
        </w:tc>
        <w:tc>
          <w:tcPr>
            <w:tcW w:w="1072" w:type="dxa"/>
            <w:tcBorders>
              <w:left w:val="single" w:sz="1" w:space="0" w:color="000000"/>
              <w:bottom w:val="single" w:sz="1" w:space="0" w:color="000000"/>
            </w:tcBorders>
            <w:shd w:val="clear" w:color="auto" w:fill="auto"/>
            <w:vAlign w:val="center"/>
          </w:tcPr>
          <w:p w14:paraId="4AD18CCF" w14:textId="77777777" w:rsidR="00516D57" w:rsidRDefault="00516D57" w:rsidP="00516D57">
            <w:pPr>
              <w:pStyle w:val="Contenutotabella"/>
              <w:jc w:val="center"/>
            </w:pPr>
            <w:r>
              <w:t>7</w:t>
            </w:r>
          </w:p>
        </w:tc>
        <w:tc>
          <w:tcPr>
            <w:tcW w:w="1137" w:type="dxa"/>
            <w:tcBorders>
              <w:left w:val="single" w:sz="1" w:space="0" w:color="000000"/>
              <w:bottom w:val="single" w:sz="1" w:space="0" w:color="000000"/>
            </w:tcBorders>
            <w:shd w:val="clear" w:color="auto" w:fill="auto"/>
            <w:vAlign w:val="center"/>
          </w:tcPr>
          <w:p w14:paraId="6413BBDC" w14:textId="77777777" w:rsidR="00516D57" w:rsidRDefault="00516D57" w:rsidP="00516D57">
            <w:pPr>
              <w:pStyle w:val="Contenutotabella"/>
              <w:jc w:val="center"/>
            </w:pPr>
            <w:r>
              <w:t>8</w:t>
            </w:r>
          </w:p>
        </w:tc>
        <w:tc>
          <w:tcPr>
            <w:tcW w:w="1137" w:type="dxa"/>
            <w:tcBorders>
              <w:left w:val="single" w:sz="1" w:space="0" w:color="000000"/>
              <w:bottom w:val="single" w:sz="1" w:space="0" w:color="000000"/>
            </w:tcBorders>
            <w:shd w:val="clear" w:color="auto" w:fill="auto"/>
            <w:vAlign w:val="center"/>
          </w:tcPr>
          <w:p w14:paraId="641ADEE1" w14:textId="77777777" w:rsidR="00516D57" w:rsidRDefault="00516D57" w:rsidP="00516D57">
            <w:pPr>
              <w:pStyle w:val="Contenutotabella"/>
              <w:jc w:val="center"/>
              <w:rPr>
                <w:sz w:val="4"/>
                <w:szCs w:val="4"/>
              </w:rPr>
            </w:pPr>
            <w:r>
              <w:t>42</w:t>
            </w:r>
          </w:p>
        </w:tc>
        <w:tc>
          <w:tcPr>
            <w:tcW w:w="955" w:type="dxa"/>
            <w:tcBorders>
              <w:left w:val="single" w:sz="1" w:space="0" w:color="000000"/>
            </w:tcBorders>
            <w:shd w:val="clear" w:color="auto" w:fill="auto"/>
            <w:vAlign w:val="center"/>
          </w:tcPr>
          <w:p w14:paraId="75E55685" w14:textId="77777777" w:rsidR="00516D57" w:rsidRDefault="00516D57" w:rsidP="00516D57">
            <w:pPr>
              <w:pStyle w:val="Contenutotabella"/>
              <w:snapToGrid w:val="0"/>
              <w:jc w:val="center"/>
              <w:rPr>
                <w:sz w:val="4"/>
                <w:szCs w:val="4"/>
              </w:rPr>
            </w:pPr>
          </w:p>
        </w:tc>
      </w:tr>
    </w:tbl>
    <w:p w14:paraId="0C4D8378" w14:textId="77777777" w:rsidR="00E4281A" w:rsidRDefault="00E4281A" w:rsidP="00516D57">
      <w:pPr>
        <w:tabs>
          <w:tab w:val="left" w:pos="795"/>
        </w:tabs>
        <w:spacing w:line="360" w:lineRule="auto"/>
        <w:ind w:firstLine="454"/>
        <w:jc w:val="both"/>
        <w:rPr>
          <w:rFonts w:ascii="Arial" w:hAnsi="Arial" w:cs="Arial"/>
          <w:b/>
          <w:bCs/>
          <w:color w:val="000000"/>
        </w:rPr>
      </w:pPr>
    </w:p>
    <w:p w14:paraId="482F352E" w14:textId="77777777" w:rsidR="00516D57" w:rsidRDefault="00516D57" w:rsidP="00516D57">
      <w:pPr>
        <w:tabs>
          <w:tab w:val="left" w:pos="795"/>
        </w:tabs>
        <w:spacing w:line="360" w:lineRule="auto"/>
        <w:ind w:firstLine="454"/>
        <w:jc w:val="both"/>
        <w:rPr>
          <w:rFonts w:ascii="Arial" w:hAnsi="Arial" w:cs="Arial"/>
          <w:color w:val="000000"/>
        </w:rPr>
      </w:pPr>
      <w:r>
        <w:rPr>
          <w:rFonts w:ascii="Arial" w:hAnsi="Arial" w:cs="Arial"/>
          <w:b/>
          <w:bCs/>
          <w:color w:val="000000"/>
        </w:rPr>
        <w:t xml:space="preserve">X quadro (V4,V11) = </w:t>
      </w:r>
      <w:r>
        <w:rPr>
          <w:rFonts w:ascii="Arial" w:hAnsi="Arial" w:cs="Arial"/>
          <w:color w:val="000000"/>
        </w:rPr>
        <w:t>8,61</w:t>
      </w:r>
    </w:p>
    <w:p w14:paraId="5617F7AE" w14:textId="77777777" w:rsidR="00516D57" w:rsidRDefault="00516D57" w:rsidP="00516D57">
      <w:pPr>
        <w:tabs>
          <w:tab w:val="left" w:pos="795"/>
        </w:tabs>
        <w:spacing w:line="360" w:lineRule="auto"/>
        <w:jc w:val="both"/>
        <w:rPr>
          <w:rFonts w:ascii="Arial" w:hAnsi="Arial" w:cs="Arial"/>
          <w:color w:val="000000"/>
        </w:rPr>
      </w:pPr>
      <w:r>
        <w:rPr>
          <w:rFonts w:ascii="Arial" w:hAnsi="Arial" w:cs="Arial"/>
          <w:color w:val="000000"/>
        </w:rPr>
        <w:t xml:space="preserve">       </w:t>
      </w:r>
      <w:proofErr w:type="spellStart"/>
      <w:r>
        <w:rPr>
          <w:rFonts w:ascii="Arial" w:hAnsi="Arial" w:cs="Arial"/>
          <w:b/>
          <w:bCs/>
          <w:color w:val="000000"/>
        </w:rPr>
        <w:t>Gdl</w:t>
      </w:r>
      <w:proofErr w:type="spellEnd"/>
      <w:r>
        <w:rPr>
          <w:rFonts w:ascii="Arial" w:hAnsi="Arial" w:cs="Arial"/>
          <w:b/>
          <w:bCs/>
          <w:color w:val="000000"/>
        </w:rPr>
        <w:t xml:space="preserve"> (V4,V11)</w:t>
      </w:r>
      <w:r>
        <w:rPr>
          <w:rFonts w:ascii="Arial" w:hAnsi="Arial" w:cs="Arial"/>
          <w:color w:val="000000"/>
        </w:rPr>
        <w:t xml:space="preserve"> = (3*4) = 12</w:t>
      </w:r>
    </w:p>
    <w:p w14:paraId="7085C379" w14:textId="77777777" w:rsidR="00516D57" w:rsidRDefault="00516D57" w:rsidP="00516D57">
      <w:pPr>
        <w:tabs>
          <w:tab w:val="left" w:pos="795"/>
        </w:tabs>
        <w:spacing w:line="360" w:lineRule="auto"/>
        <w:jc w:val="both"/>
        <w:rPr>
          <w:rFonts w:ascii="Arial" w:hAnsi="Arial" w:cs="Arial"/>
          <w:color w:val="000000"/>
        </w:rPr>
      </w:pPr>
      <w:r>
        <w:rPr>
          <w:rFonts w:ascii="Arial" w:hAnsi="Arial" w:cs="Arial"/>
          <w:color w:val="000000"/>
        </w:rPr>
        <w:t xml:space="preserve">       alfa = 0,05; valore critico = 21,026</w:t>
      </w:r>
    </w:p>
    <w:p w14:paraId="56A8DD0F" w14:textId="77777777" w:rsidR="00516D57" w:rsidRDefault="00516D57" w:rsidP="00516D57">
      <w:pPr>
        <w:tabs>
          <w:tab w:val="left" w:pos="795"/>
        </w:tabs>
        <w:spacing w:line="360" w:lineRule="auto"/>
        <w:jc w:val="both"/>
        <w:rPr>
          <w:rFonts w:ascii="Arial" w:hAnsi="Arial" w:cs="Arial"/>
          <w:b/>
          <w:bCs/>
          <w:color w:val="000000"/>
        </w:rPr>
      </w:pPr>
      <w:r>
        <w:rPr>
          <w:rFonts w:ascii="Arial" w:hAnsi="Arial" w:cs="Arial"/>
          <w:color w:val="000000"/>
        </w:rPr>
        <w:t xml:space="preserve">     Essendo il nostro X quadro uguale a 8,61, inferiore al valore critico di 21,026, possiamo affermare che NON esiste un legame fra le due variabili; calcoliamo, comunque, la probabilità associata del X quadro.</w:t>
      </w:r>
    </w:p>
    <w:p w14:paraId="27357C11" w14:textId="77777777" w:rsidR="00516D57" w:rsidRDefault="00516D57" w:rsidP="00516D57">
      <w:pPr>
        <w:tabs>
          <w:tab w:val="left" w:pos="795"/>
        </w:tabs>
        <w:spacing w:line="360" w:lineRule="auto"/>
        <w:ind w:firstLine="454"/>
        <w:jc w:val="both"/>
        <w:rPr>
          <w:rFonts w:ascii="Arial" w:hAnsi="Arial" w:cs="Arial"/>
          <w:color w:val="000000"/>
        </w:rPr>
      </w:pPr>
      <w:r>
        <w:rPr>
          <w:rFonts w:ascii="Arial" w:hAnsi="Arial" w:cs="Arial"/>
          <w:b/>
          <w:bCs/>
          <w:color w:val="000000"/>
        </w:rPr>
        <w:t>DISTRIB.CHI (V4,V11)</w:t>
      </w:r>
      <w:r>
        <w:rPr>
          <w:rFonts w:ascii="Arial" w:hAnsi="Arial" w:cs="Arial"/>
          <w:color w:val="000000"/>
        </w:rPr>
        <w:t xml:space="preserve"> = (8,61; 12) = 0,73; che essendo più grande di 0,05, conferma che NON esiste una relazione fra le 2 variabili prese in esame.</w:t>
      </w:r>
    </w:p>
    <w:p w14:paraId="49E55611" w14:textId="77777777" w:rsidR="00516D57" w:rsidRDefault="00516D57" w:rsidP="00516D57">
      <w:pPr>
        <w:tabs>
          <w:tab w:val="left" w:pos="795"/>
        </w:tabs>
        <w:spacing w:line="360" w:lineRule="auto"/>
        <w:ind w:firstLine="454"/>
        <w:jc w:val="both"/>
        <w:rPr>
          <w:rFonts w:ascii="Arial" w:hAnsi="Arial" w:cs="Arial"/>
          <w:color w:val="000000"/>
        </w:rPr>
      </w:pPr>
    </w:p>
    <w:p w14:paraId="7E23A55C" w14:textId="77777777" w:rsidR="00516D57" w:rsidRDefault="00516D57" w:rsidP="00516D57">
      <w:pPr>
        <w:tabs>
          <w:tab w:val="left" w:pos="795"/>
        </w:tabs>
        <w:spacing w:line="360" w:lineRule="auto"/>
        <w:ind w:firstLine="454"/>
        <w:jc w:val="both"/>
        <w:rPr>
          <w:rFonts w:ascii="Arial" w:hAnsi="Arial" w:cs="Arial"/>
          <w:b/>
          <w:bCs/>
          <w:color w:val="000000"/>
        </w:rPr>
      </w:pPr>
    </w:p>
    <w:p w14:paraId="3993EB34" w14:textId="77777777" w:rsidR="00E4281A" w:rsidRDefault="00E4281A" w:rsidP="00516D57">
      <w:pPr>
        <w:tabs>
          <w:tab w:val="left" w:pos="795"/>
        </w:tabs>
        <w:spacing w:line="360" w:lineRule="auto"/>
        <w:ind w:firstLine="454"/>
        <w:jc w:val="both"/>
        <w:rPr>
          <w:rFonts w:ascii="Arial" w:hAnsi="Arial" w:cs="Arial"/>
          <w:b/>
          <w:bCs/>
          <w:color w:val="000000"/>
        </w:rPr>
      </w:pPr>
    </w:p>
    <w:p w14:paraId="7AB30D9E" w14:textId="77777777" w:rsidR="00E4281A" w:rsidRDefault="00E4281A" w:rsidP="00516D57">
      <w:pPr>
        <w:tabs>
          <w:tab w:val="left" w:pos="795"/>
        </w:tabs>
        <w:spacing w:line="360" w:lineRule="auto"/>
        <w:ind w:firstLine="454"/>
        <w:jc w:val="both"/>
        <w:rPr>
          <w:rFonts w:ascii="Arial" w:hAnsi="Arial" w:cs="Arial"/>
          <w:b/>
          <w:bCs/>
          <w:color w:val="000000"/>
        </w:rPr>
      </w:pPr>
    </w:p>
    <w:p w14:paraId="2ED76C19" w14:textId="77777777" w:rsidR="00E36648" w:rsidRDefault="00E36648" w:rsidP="00516D57">
      <w:pPr>
        <w:tabs>
          <w:tab w:val="left" w:pos="795"/>
        </w:tabs>
        <w:spacing w:line="360" w:lineRule="auto"/>
        <w:ind w:firstLine="454"/>
        <w:jc w:val="both"/>
        <w:rPr>
          <w:rFonts w:ascii="Arial" w:hAnsi="Arial" w:cs="Arial"/>
          <w:b/>
          <w:bCs/>
          <w:color w:val="000000"/>
        </w:rPr>
      </w:pPr>
    </w:p>
    <w:p w14:paraId="388BBCCC" w14:textId="6BFEF3AF" w:rsidR="00516D57" w:rsidRDefault="00516D57" w:rsidP="00516D57">
      <w:pPr>
        <w:tabs>
          <w:tab w:val="left" w:pos="795"/>
        </w:tabs>
        <w:spacing w:line="360" w:lineRule="auto"/>
        <w:ind w:firstLine="454"/>
        <w:jc w:val="both"/>
        <w:rPr>
          <w:rFonts w:ascii="Arial" w:hAnsi="Arial" w:cs="Arial"/>
          <w:b/>
          <w:bCs/>
          <w:color w:val="000000"/>
        </w:rPr>
      </w:pPr>
      <w:r>
        <w:rPr>
          <w:rFonts w:ascii="Arial" w:hAnsi="Arial" w:cs="Arial"/>
          <w:b/>
          <w:bCs/>
          <w:color w:val="000000"/>
        </w:rPr>
        <w:lastRenderedPageBreak/>
        <w:t xml:space="preserve">Variabile indipendente </w:t>
      </w:r>
      <w:r w:rsidRPr="00EE09FB">
        <w:rPr>
          <w:rFonts w:ascii="Arial" w:hAnsi="Arial" w:cs="Arial"/>
          <w:b/>
          <w:bCs/>
          <w:color w:val="FF0000"/>
        </w:rPr>
        <w:t>(V4)</w:t>
      </w:r>
      <w:r w:rsidR="00E36648">
        <w:rPr>
          <w:rFonts w:ascii="Arial" w:hAnsi="Arial" w:cs="Arial"/>
          <w:b/>
          <w:bCs/>
          <w:color w:val="000000"/>
        </w:rPr>
        <w:t>: quali sono i tuoi videogames preferiti</w:t>
      </w:r>
      <w:r>
        <w:rPr>
          <w:rFonts w:ascii="Arial" w:hAnsi="Arial" w:cs="Arial"/>
          <w:b/>
          <w:bCs/>
          <w:color w:val="000000"/>
        </w:rPr>
        <w:t>?</w:t>
      </w:r>
    </w:p>
    <w:p w14:paraId="63D6BA0B" w14:textId="77777777" w:rsidR="00516D57" w:rsidRDefault="00516D57" w:rsidP="00516D57">
      <w:pPr>
        <w:tabs>
          <w:tab w:val="left" w:pos="795"/>
        </w:tabs>
        <w:spacing w:line="360" w:lineRule="auto"/>
        <w:ind w:firstLine="454"/>
        <w:jc w:val="both"/>
        <w:rPr>
          <w:rFonts w:ascii="Arial" w:hAnsi="Arial" w:cs="Arial"/>
          <w:b/>
          <w:bCs/>
          <w:color w:val="000000"/>
        </w:rPr>
      </w:pPr>
      <w:r>
        <w:rPr>
          <w:rFonts w:ascii="Arial" w:hAnsi="Arial" w:cs="Arial"/>
          <w:b/>
          <w:bCs/>
          <w:color w:val="000000"/>
        </w:rPr>
        <w:t xml:space="preserve">Variabile dipendente </w:t>
      </w:r>
      <w:r w:rsidRPr="00EE09FB">
        <w:rPr>
          <w:rFonts w:ascii="Arial" w:hAnsi="Arial" w:cs="Arial"/>
          <w:b/>
          <w:bCs/>
          <w:color w:val="FF0000"/>
        </w:rPr>
        <w:t>(V12)</w:t>
      </w:r>
      <w:r>
        <w:rPr>
          <w:rFonts w:ascii="Arial" w:hAnsi="Arial" w:cs="Arial"/>
          <w:b/>
          <w:bCs/>
          <w:color w:val="000000"/>
        </w:rPr>
        <w:t>: il tuo rendimento nelle materie letterarie è …?</w:t>
      </w:r>
    </w:p>
    <w:p w14:paraId="3FAC3354" w14:textId="77777777" w:rsidR="00516D57" w:rsidRDefault="00516D57" w:rsidP="00516D57">
      <w:pPr>
        <w:tabs>
          <w:tab w:val="left" w:pos="795"/>
        </w:tabs>
        <w:spacing w:line="360" w:lineRule="auto"/>
        <w:ind w:firstLine="454"/>
        <w:jc w:val="both"/>
        <w:rPr>
          <w:rFonts w:ascii="Arial" w:hAnsi="Arial" w:cs="Arial"/>
          <w:b/>
          <w:bCs/>
          <w:color w:val="000000"/>
          <w:sz w:val="14"/>
          <w:szCs w:val="14"/>
        </w:rPr>
      </w:pPr>
      <w:r>
        <w:rPr>
          <w:rFonts w:ascii="Arial" w:hAnsi="Arial" w:cs="Arial"/>
          <w:b/>
          <w:bCs/>
          <w:color w:val="000000"/>
        </w:rPr>
        <w:t>Tabella a doppia entrata:</w:t>
      </w:r>
    </w:p>
    <w:p w14:paraId="4C39F69B" w14:textId="77777777" w:rsidR="00516D57" w:rsidRDefault="00516D57" w:rsidP="00516D57">
      <w:pPr>
        <w:tabs>
          <w:tab w:val="left" w:pos="795"/>
        </w:tabs>
        <w:spacing w:line="360" w:lineRule="auto"/>
        <w:ind w:firstLine="454"/>
        <w:jc w:val="both"/>
        <w:rPr>
          <w:rFonts w:ascii="Arial" w:hAnsi="Arial" w:cs="Arial"/>
          <w:b/>
          <w:bCs/>
          <w:color w:val="000000"/>
          <w:sz w:val="14"/>
          <w:szCs w:val="14"/>
        </w:rPr>
      </w:pP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1422"/>
        <w:gridCol w:w="1129"/>
        <w:gridCol w:w="1160"/>
        <w:gridCol w:w="1238"/>
        <w:gridCol w:w="1082"/>
        <w:gridCol w:w="1160"/>
        <w:gridCol w:w="1160"/>
        <w:gridCol w:w="976"/>
      </w:tblGrid>
      <w:tr w:rsidR="00E4281A" w14:paraId="4B846DF2" w14:textId="77777777" w:rsidTr="00E4281A">
        <w:trPr>
          <w:trHeight w:val="859"/>
          <w:jc w:val="center"/>
        </w:trPr>
        <w:tc>
          <w:tcPr>
            <w:tcW w:w="1422" w:type="dxa"/>
            <w:tcBorders>
              <w:top w:val="single" w:sz="1" w:space="0" w:color="000000"/>
              <w:left w:val="single" w:sz="1" w:space="0" w:color="000000"/>
            </w:tcBorders>
            <w:shd w:val="clear" w:color="auto" w:fill="auto"/>
            <w:vAlign w:val="center"/>
          </w:tcPr>
          <w:p w14:paraId="66B67106" w14:textId="77777777" w:rsidR="00516D57" w:rsidRDefault="00516D57" w:rsidP="00516D57">
            <w:pPr>
              <w:pStyle w:val="Contenutotabella"/>
              <w:jc w:val="center"/>
            </w:pPr>
            <w:r>
              <w:t>V12 →      V4</w:t>
            </w:r>
          </w:p>
        </w:tc>
        <w:tc>
          <w:tcPr>
            <w:tcW w:w="1129" w:type="dxa"/>
            <w:tcBorders>
              <w:top w:val="single" w:sz="1" w:space="0" w:color="000000"/>
              <w:left w:val="single" w:sz="1" w:space="0" w:color="000000"/>
            </w:tcBorders>
            <w:shd w:val="clear" w:color="auto" w:fill="auto"/>
            <w:vAlign w:val="center"/>
          </w:tcPr>
          <w:p w14:paraId="001ACF6C" w14:textId="77777777" w:rsidR="00516D57" w:rsidRDefault="00516D57" w:rsidP="00516D57">
            <w:pPr>
              <w:pStyle w:val="Contenutotabella"/>
              <w:jc w:val="center"/>
            </w:pPr>
            <w:proofErr w:type="spellStart"/>
            <w:r>
              <w:t>Insuffic</w:t>
            </w:r>
            <w:proofErr w:type="spellEnd"/>
            <w:r>
              <w:t>.</w:t>
            </w:r>
          </w:p>
        </w:tc>
        <w:tc>
          <w:tcPr>
            <w:tcW w:w="1160" w:type="dxa"/>
            <w:tcBorders>
              <w:top w:val="single" w:sz="1" w:space="0" w:color="000000"/>
              <w:left w:val="single" w:sz="1" w:space="0" w:color="000000"/>
            </w:tcBorders>
            <w:shd w:val="clear" w:color="auto" w:fill="auto"/>
            <w:vAlign w:val="center"/>
          </w:tcPr>
          <w:p w14:paraId="1F94065A" w14:textId="77777777" w:rsidR="00516D57" w:rsidRDefault="00516D57" w:rsidP="00516D57">
            <w:pPr>
              <w:pStyle w:val="Contenutotabella"/>
              <w:jc w:val="center"/>
            </w:pPr>
            <w:r>
              <w:t>Scarso</w:t>
            </w:r>
          </w:p>
        </w:tc>
        <w:tc>
          <w:tcPr>
            <w:tcW w:w="1238" w:type="dxa"/>
            <w:tcBorders>
              <w:top w:val="single" w:sz="1" w:space="0" w:color="000000"/>
              <w:left w:val="single" w:sz="1" w:space="0" w:color="000000"/>
            </w:tcBorders>
            <w:shd w:val="clear" w:color="auto" w:fill="auto"/>
            <w:vAlign w:val="center"/>
          </w:tcPr>
          <w:p w14:paraId="0CC4734E" w14:textId="77777777" w:rsidR="00516D57" w:rsidRDefault="00516D57" w:rsidP="00516D57">
            <w:pPr>
              <w:pStyle w:val="Contenutotabella"/>
              <w:jc w:val="center"/>
            </w:pPr>
            <w:r>
              <w:t>Sufficiente</w:t>
            </w:r>
          </w:p>
        </w:tc>
        <w:tc>
          <w:tcPr>
            <w:tcW w:w="1082" w:type="dxa"/>
            <w:tcBorders>
              <w:top w:val="single" w:sz="1" w:space="0" w:color="000000"/>
              <w:left w:val="single" w:sz="1" w:space="0" w:color="000000"/>
            </w:tcBorders>
            <w:shd w:val="clear" w:color="auto" w:fill="auto"/>
            <w:vAlign w:val="center"/>
          </w:tcPr>
          <w:p w14:paraId="67883992" w14:textId="77777777" w:rsidR="00516D57" w:rsidRDefault="00516D57" w:rsidP="00516D57">
            <w:pPr>
              <w:pStyle w:val="Contenutotabella"/>
              <w:jc w:val="center"/>
            </w:pPr>
            <w:r>
              <w:t>Buono</w:t>
            </w:r>
          </w:p>
        </w:tc>
        <w:tc>
          <w:tcPr>
            <w:tcW w:w="1160" w:type="dxa"/>
            <w:tcBorders>
              <w:top w:val="single" w:sz="1" w:space="0" w:color="000000"/>
              <w:left w:val="single" w:sz="1" w:space="0" w:color="000000"/>
            </w:tcBorders>
            <w:shd w:val="clear" w:color="auto" w:fill="auto"/>
            <w:vAlign w:val="center"/>
          </w:tcPr>
          <w:p w14:paraId="701585C1" w14:textId="77777777" w:rsidR="00516D57" w:rsidRDefault="00516D57" w:rsidP="00516D57">
            <w:pPr>
              <w:pStyle w:val="Contenutotabella"/>
              <w:jc w:val="center"/>
              <w:rPr>
                <w:sz w:val="16"/>
                <w:szCs w:val="16"/>
              </w:rPr>
            </w:pPr>
            <w:r>
              <w:t>Ottimo</w:t>
            </w:r>
          </w:p>
        </w:tc>
        <w:tc>
          <w:tcPr>
            <w:tcW w:w="1160" w:type="dxa"/>
            <w:tcBorders>
              <w:top w:val="single" w:sz="1" w:space="0" w:color="000000"/>
              <w:left w:val="single" w:sz="1" w:space="0" w:color="000000"/>
            </w:tcBorders>
            <w:shd w:val="clear" w:color="auto" w:fill="auto"/>
            <w:vAlign w:val="center"/>
          </w:tcPr>
          <w:p w14:paraId="04B936A7" w14:textId="77777777" w:rsidR="00516D57" w:rsidRDefault="00516D57" w:rsidP="00516D57">
            <w:pPr>
              <w:pStyle w:val="Contenutotabella"/>
              <w:jc w:val="center"/>
              <w:rPr>
                <w:sz w:val="4"/>
                <w:szCs w:val="4"/>
              </w:rPr>
            </w:pPr>
            <w:r>
              <w:rPr>
                <w:sz w:val="16"/>
                <w:szCs w:val="16"/>
              </w:rPr>
              <w:t>Marginale di riga</w:t>
            </w:r>
          </w:p>
        </w:tc>
        <w:tc>
          <w:tcPr>
            <w:tcW w:w="976" w:type="dxa"/>
            <w:tcBorders>
              <w:left w:val="single" w:sz="1" w:space="0" w:color="000000"/>
            </w:tcBorders>
            <w:shd w:val="clear" w:color="auto" w:fill="auto"/>
            <w:vAlign w:val="center"/>
          </w:tcPr>
          <w:p w14:paraId="507249C2" w14:textId="77777777" w:rsidR="00516D57" w:rsidRDefault="00516D57" w:rsidP="00516D57">
            <w:pPr>
              <w:pStyle w:val="Contenutotabella"/>
              <w:snapToGrid w:val="0"/>
              <w:jc w:val="center"/>
              <w:rPr>
                <w:sz w:val="4"/>
                <w:szCs w:val="4"/>
              </w:rPr>
            </w:pPr>
          </w:p>
        </w:tc>
      </w:tr>
      <w:tr w:rsidR="00E4281A" w14:paraId="47ACAFB4" w14:textId="77777777" w:rsidTr="00E4281A">
        <w:trPr>
          <w:trHeight w:val="269"/>
          <w:jc w:val="center"/>
        </w:trPr>
        <w:tc>
          <w:tcPr>
            <w:tcW w:w="1422" w:type="dxa"/>
            <w:vMerge w:val="restart"/>
            <w:tcBorders>
              <w:top w:val="single" w:sz="1" w:space="0" w:color="000000"/>
              <w:left w:val="single" w:sz="1" w:space="0" w:color="000000"/>
              <w:bottom w:val="single" w:sz="1" w:space="0" w:color="000000"/>
            </w:tcBorders>
            <w:shd w:val="clear" w:color="auto" w:fill="auto"/>
            <w:vAlign w:val="center"/>
          </w:tcPr>
          <w:p w14:paraId="327AA7EB" w14:textId="4AAD4A2B" w:rsidR="00516D57" w:rsidRDefault="00E36648" w:rsidP="00516D57">
            <w:pPr>
              <w:pStyle w:val="Contenutotabella"/>
              <w:jc w:val="center"/>
            </w:pPr>
            <w:r>
              <w:t>calcio</w:t>
            </w:r>
          </w:p>
        </w:tc>
        <w:tc>
          <w:tcPr>
            <w:tcW w:w="1129" w:type="dxa"/>
            <w:tcBorders>
              <w:top w:val="single" w:sz="1" w:space="0" w:color="000000"/>
              <w:left w:val="single" w:sz="1" w:space="0" w:color="000000"/>
            </w:tcBorders>
            <w:shd w:val="clear" w:color="auto" w:fill="auto"/>
            <w:vAlign w:val="center"/>
          </w:tcPr>
          <w:p w14:paraId="2688B565" w14:textId="77777777" w:rsidR="00516D57" w:rsidRDefault="00516D57" w:rsidP="00516D57">
            <w:pPr>
              <w:pStyle w:val="Contenutotabella"/>
              <w:jc w:val="center"/>
            </w:pPr>
            <w:r>
              <w:t>1</w:t>
            </w:r>
          </w:p>
        </w:tc>
        <w:tc>
          <w:tcPr>
            <w:tcW w:w="1160" w:type="dxa"/>
            <w:tcBorders>
              <w:top w:val="single" w:sz="1" w:space="0" w:color="000000"/>
              <w:left w:val="single" w:sz="1" w:space="0" w:color="000000"/>
            </w:tcBorders>
            <w:shd w:val="clear" w:color="auto" w:fill="auto"/>
            <w:vAlign w:val="center"/>
          </w:tcPr>
          <w:p w14:paraId="65A3A10E" w14:textId="77777777" w:rsidR="00516D57" w:rsidRDefault="00516D57" w:rsidP="00516D57">
            <w:pPr>
              <w:pStyle w:val="Contenutotabella"/>
              <w:jc w:val="center"/>
            </w:pPr>
            <w:r>
              <w:t>4</w:t>
            </w:r>
          </w:p>
        </w:tc>
        <w:tc>
          <w:tcPr>
            <w:tcW w:w="1238" w:type="dxa"/>
            <w:tcBorders>
              <w:top w:val="single" w:sz="1" w:space="0" w:color="000000"/>
              <w:left w:val="single" w:sz="1" w:space="0" w:color="000000"/>
            </w:tcBorders>
            <w:shd w:val="clear" w:color="auto" w:fill="auto"/>
            <w:vAlign w:val="center"/>
          </w:tcPr>
          <w:p w14:paraId="51668D39" w14:textId="77777777" w:rsidR="00516D57" w:rsidRDefault="00516D57" w:rsidP="00516D57">
            <w:pPr>
              <w:pStyle w:val="Contenutotabella"/>
              <w:jc w:val="center"/>
            </w:pPr>
            <w:r>
              <w:t>2</w:t>
            </w:r>
          </w:p>
        </w:tc>
        <w:tc>
          <w:tcPr>
            <w:tcW w:w="1082" w:type="dxa"/>
            <w:tcBorders>
              <w:top w:val="single" w:sz="1" w:space="0" w:color="000000"/>
              <w:left w:val="single" w:sz="1" w:space="0" w:color="000000"/>
            </w:tcBorders>
            <w:shd w:val="clear" w:color="auto" w:fill="auto"/>
            <w:vAlign w:val="center"/>
          </w:tcPr>
          <w:p w14:paraId="66449633" w14:textId="77777777" w:rsidR="00516D57" w:rsidRDefault="00516D57" w:rsidP="00516D57">
            <w:pPr>
              <w:pStyle w:val="Contenutotabella"/>
              <w:jc w:val="center"/>
            </w:pPr>
            <w:r>
              <w:t>0</w:t>
            </w:r>
          </w:p>
        </w:tc>
        <w:tc>
          <w:tcPr>
            <w:tcW w:w="1160" w:type="dxa"/>
            <w:tcBorders>
              <w:top w:val="single" w:sz="1" w:space="0" w:color="000000"/>
              <w:left w:val="single" w:sz="1" w:space="0" w:color="000000"/>
            </w:tcBorders>
            <w:shd w:val="clear" w:color="auto" w:fill="auto"/>
            <w:vAlign w:val="center"/>
          </w:tcPr>
          <w:p w14:paraId="70432234" w14:textId="77777777" w:rsidR="00516D57" w:rsidRDefault="00516D57" w:rsidP="00516D57">
            <w:pPr>
              <w:pStyle w:val="Contenutotabella"/>
              <w:jc w:val="center"/>
            </w:pPr>
            <w:r>
              <w:t>0</w:t>
            </w:r>
          </w:p>
        </w:tc>
        <w:tc>
          <w:tcPr>
            <w:tcW w:w="1160" w:type="dxa"/>
            <w:tcBorders>
              <w:top w:val="single" w:sz="1" w:space="0" w:color="000000"/>
              <w:left w:val="single" w:sz="1" w:space="0" w:color="000000"/>
            </w:tcBorders>
            <w:shd w:val="clear" w:color="auto" w:fill="auto"/>
            <w:vAlign w:val="center"/>
          </w:tcPr>
          <w:p w14:paraId="5A841282" w14:textId="77777777" w:rsidR="00516D57" w:rsidRDefault="00516D57" w:rsidP="00516D57">
            <w:pPr>
              <w:pStyle w:val="Contenutotabella"/>
              <w:snapToGrid w:val="0"/>
              <w:jc w:val="center"/>
            </w:pPr>
          </w:p>
        </w:tc>
        <w:tc>
          <w:tcPr>
            <w:tcW w:w="976" w:type="dxa"/>
            <w:tcBorders>
              <w:left w:val="single" w:sz="1" w:space="0" w:color="000000"/>
            </w:tcBorders>
            <w:shd w:val="clear" w:color="auto" w:fill="auto"/>
            <w:vAlign w:val="center"/>
          </w:tcPr>
          <w:p w14:paraId="17C6FB8B" w14:textId="77777777" w:rsidR="00516D57" w:rsidRDefault="00516D57" w:rsidP="00516D57">
            <w:pPr>
              <w:pStyle w:val="Contenutotabella"/>
              <w:jc w:val="center"/>
              <w:rPr>
                <w:sz w:val="4"/>
                <w:szCs w:val="4"/>
              </w:rPr>
            </w:pPr>
            <w:proofErr w:type="spellStart"/>
            <w:r>
              <w:rPr>
                <w:sz w:val="16"/>
                <w:szCs w:val="16"/>
              </w:rPr>
              <w:t>Freq</w:t>
            </w:r>
            <w:proofErr w:type="spellEnd"/>
            <w:r>
              <w:rPr>
                <w:sz w:val="16"/>
                <w:szCs w:val="16"/>
              </w:rPr>
              <w:t xml:space="preserve">. </w:t>
            </w:r>
            <w:proofErr w:type="spellStart"/>
            <w:r>
              <w:rPr>
                <w:sz w:val="16"/>
                <w:szCs w:val="16"/>
              </w:rPr>
              <w:t>Osser</w:t>
            </w:r>
            <w:proofErr w:type="spellEnd"/>
            <w:r>
              <w:rPr>
                <w:sz w:val="16"/>
                <w:szCs w:val="16"/>
              </w:rPr>
              <w:t>.</w:t>
            </w:r>
          </w:p>
        </w:tc>
      </w:tr>
      <w:tr w:rsidR="00E4281A" w14:paraId="2C420A4B" w14:textId="77777777" w:rsidTr="00E4281A">
        <w:trPr>
          <w:trHeight w:val="397"/>
          <w:jc w:val="center"/>
        </w:trPr>
        <w:tc>
          <w:tcPr>
            <w:tcW w:w="1422" w:type="dxa"/>
            <w:vMerge/>
            <w:tcBorders>
              <w:left w:val="single" w:sz="1" w:space="0" w:color="000000"/>
            </w:tcBorders>
            <w:shd w:val="clear" w:color="auto" w:fill="auto"/>
            <w:vAlign w:val="center"/>
          </w:tcPr>
          <w:p w14:paraId="46DD6CAC" w14:textId="77777777" w:rsidR="00516D57" w:rsidRDefault="00516D57" w:rsidP="00516D57">
            <w:pPr>
              <w:pStyle w:val="Contenutotabella"/>
              <w:snapToGrid w:val="0"/>
              <w:jc w:val="center"/>
              <w:rPr>
                <w:sz w:val="4"/>
                <w:szCs w:val="4"/>
              </w:rPr>
            </w:pPr>
          </w:p>
        </w:tc>
        <w:tc>
          <w:tcPr>
            <w:tcW w:w="1129" w:type="dxa"/>
            <w:tcBorders>
              <w:left w:val="single" w:sz="1" w:space="0" w:color="000000"/>
            </w:tcBorders>
            <w:shd w:val="clear" w:color="auto" w:fill="auto"/>
            <w:vAlign w:val="center"/>
          </w:tcPr>
          <w:p w14:paraId="379EEBFC" w14:textId="77777777" w:rsidR="00516D57" w:rsidRDefault="00516D57" w:rsidP="00516D57">
            <w:pPr>
              <w:pStyle w:val="Contenutotabella"/>
              <w:jc w:val="center"/>
              <w:rPr>
                <w:color w:val="FF0000"/>
                <w:sz w:val="20"/>
                <w:szCs w:val="20"/>
              </w:rPr>
            </w:pPr>
            <w:r>
              <w:rPr>
                <w:color w:val="FF0000"/>
                <w:sz w:val="20"/>
                <w:szCs w:val="20"/>
              </w:rPr>
              <w:t>0,50</w:t>
            </w:r>
          </w:p>
        </w:tc>
        <w:tc>
          <w:tcPr>
            <w:tcW w:w="1160" w:type="dxa"/>
            <w:tcBorders>
              <w:left w:val="single" w:sz="1" w:space="0" w:color="000000"/>
            </w:tcBorders>
            <w:shd w:val="clear" w:color="auto" w:fill="auto"/>
            <w:vAlign w:val="center"/>
          </w:tcPr>
          <w:p w14:paraId="66CFF2CB" w14:textId="77777777" w:rsidR="00516D57" w:rsidRDefault="00516D57" w:rsidP="00516D57">
            <w:pPr>
              <w:pStyle w:val="Contenutotabella"/>
              <w:jc w:val="center"/>
              <w:rPr>
                <w:color w:val="FF0000"/>
                <w:sz w:val="20"/>
                <w:szCs w:val="20"/>
              </w:rPr>
            </w:pPr>
            <w:r>
              <w:rPr>
                <w:color w:val="FF0000"/>
                <w:sz w:val="20"/>
                <w:szCs w:val="20"/>
              </w:rPr>
              <w:t>1,50</w:t>
            </w:r>
          </w:p>
        </w:tc>
        <w:tc>
          <w:tcPr>
            <w:tcW w:w="1238" w:type="dxa"/>
            <w:tcBorders>
              <w:left w:val="single" w:sz="1" w:space="0" w:color="000000"/>
            </w:tcBorders>
            <w:shd w:val="clear" w:color="auto" w:fill="auto"/>
            <w:vAlign w:val="center"/>
          </w:tcPr>
          <w:p w14:paraId="52A24431" w14:textId="77777777" w:rsidR="00516D57" w:rsidRDefault="00516D57" w:rsidP="00516D57">
            <w:pPr>
              <w:pStyle w:val="Contenutotabella"/>
              <w:jc w:val="center"/>
              <w:rPr>
                <w:color w:val="FF0000"/>
                <w:sz w:val="20"/>
                <w:szCs w:val="20"/>
              </w:rPr>
            </w:pPr>
            <w:r>
              <w:rPr>
                <w:color w:val="FF0000"/>
                <w:sz w:val="20"/>
                <w:szCs w:val="20"/>
              </w:rPr>
              <w:t>2,33</w:t>
            </w:r>
          </w:p>
        </w:tc>
        <w:tc>
          <w:tcPr>
            <w:tcW w:w="1082" w:type="dxa"/>
            <w:tcBorders>
              <w:left w:val="single" w:sz="1" w:space="0" w:color="000000"/>
            </w:tcBorders>
            <w:shd w:val="clear" w:color="auto" w:fill="auto"/>
            <w:vAlign w:val="center"/>
          </w:tcPr>
          <w:p w14:paraId="361EDB9A" w14:textId="77777777" w:rsidR="00516D57" w:rsidRDefault="00516D57" w:rsidP="00516D57">
            <w:pPr>
              <w:pStyle w:val="Contenutotabella"/>
              <w:jc w:val="center"/>
              <w:rPr>
                <w:color w:val="FF0000"/>
                <w:sz w:val="20"/>
                <w:szCs w:val="20"/>
              </w:rPr>
            </w:pPr>
            <w:r>
              <w:rPr>
                <w:color w:val="FF0000"/>
                <w:sz w:val="20"/>
                <w:szCs w:val="20"/>
              </w:rPr>
              <w:t>1,67</w:t>
            </w:r>
          </w:p>
        </w:tc>
        <w:tc>
          <w:tcPr>
            <w:tcW w:w="1160" w:type="dxa"/>
            <w:tcBorders>
              <w:left w:val="single" w:sz="1" w:space="0" w:color="000000"/>
            </w:tcBorders>
            <w:shd w:val="clear" w:color="auto" w:fill="auto"/>
            <w:vAlign w:val="center"/>
          </w:tcPr>
          <w:p w14:paraId="58DB6794" w14:textId="77777777" w:rsidR="00516D57" w:rsidRDefault="00516D57" w:rsidP="00516D57">
            <w:pPr>
              <w:pStyle w:val="Contenutotabella"/>
              <w:jc w:val="center"/>
            </w:pPr>
            <w:r>
              <w:rPr>
                <w:color w:val="FF0000"/>
                <w:sz w:val="20"/>
                <w:szCs w:val="20"/>
              </w:rPr>
              <w:t>1,00</w:t>
            </w:r>
          </w:p>
        </w:tc>
        <w:tc>
          <w:tcPr>
            <w:tcW w:w="1160" w:type="dxa"/>
            <w:tcBorders>
              <w:left w:val="single" w:sz="1" w:space="0" w:color="000000"/>
            </w:tcBorders>
            <w:shd w:val="clear" w:color="auto" w:fill="auto"/>
            <w:vAlign w:val="center"/>
          </w:tcPr>
          <w:p w14:paraId="7421814A" w14:textId="77777777" w:rsidR="00516D57" w:rsidRDefault="00516D57" w:rsidP="00516D57">
            <w:pPr>
              <w:pStyle w:val="Contenutotabella"/>
              <w:jc w:val="center"/>
              <w:rPr>
                <w:color w:val="FF0000"/>
                <w:sz w:val="16"/>
                <w:szCs w:val="16"/>
              </w:rPr>
            </w:pPr>
            <w:r>
              <w:t>7</w:t>
            </w:r>
          </w:p>
        </w:tc>
        <w:tc>
          <w:tcPr>
            <w:tcW w:w="976" w:type="dxa"/>
            <w:tcBorders>
              <w:left w:val="single" w:sz="1" w:space="0" w:color="000000"/>
            </w:tcBorders>
            <w:shd w:val="clear" w:color="auto" w:fill="auto"/>
            <w:vAlign w:val="center"/>
          </w:tcPr>
          <w:p w14:paraId="4469DCA2" w14:textId="77777777" w:rsidR="00516D57" w:rsidRDefault="00516D57" w:rsidP="00516D57">
            <w:pPr>
              <w:pStyle w:val="Contenutotabella"/>
              <w:jc w:val="center"/>
              <w:rPr>
                <w:sz w:val="4"/>
                <w:szCs w:val="4"/>
              </w:rPr>
            </w:pPr>
            <w:proofErr w:type="spellStart"/>
            <w:r>
              <w:rPr>
                <w:color w:val="FF0000"/>
                <w:sz w:val="16"/>
                <w:szCs w:val="16"/>
              </w:rPr>
              <w:t>Freq</w:t>
            </w:r>
            <w:proofErr w:type="spellEnd"/>
            <w:r>
              <w:rPr>
                <w:color w:val="FF0000"/>
                <w:sz w:val="16"/>
                <w:szCs w:val="16"/>
              </w:rPr>
              <w:t>. Attese</w:t>
            </w:r>
          </w:p>
        </w:tc>
      </w:tr>
      <w:tr w:rsidR="00E4281A" w14:paraId="434412F3" w14:textId="77777777" w:rsidTr="00E4281A">
        <w:trPr>
          <w:trHeight w:val="296"/>
          <w:jc w:val="center"/>
        </w:trPr>
        <w:tc>
          <w:tcPr>
            <w:tcW w:w="1422" w:type="dxa"/>
            <w:vMerge/>
            <w:tcBorders>
              <w:left w:val="single" w:sz="1" w:space="0" w:color="000000"/>
              <w:bottom w:val="single" w:sz="1" w:space="0" w:color="000000"/>
            </w:tcBorders>
            <w:shd w:val="clear" w:color="auto" w:fill="auto"/>
            <w:vAlign w:val="center"/>
          </w:tcPr>
          <w:p w14:paraId="7C91B81C" w14:textId="77777777" w:rsidR="00516D57" w:rsidRDefault="00516D57" w:rsidP="00516D57">
            <w:pPr>
              <w:pStyle w:val="Contenutotabella"/>
              <w:snapToGrid w:val="0"/>
              <w:jc w:val="center"/>
              <w:rPr>
                <w:sz w:val="4"/>
                <w:szCs w:val="4"/>
              </w:rPr>
            </w:pPr>
          </w:p>
        </w:tc>
        <w:tc>
          <w:tcPr>
            <w:tcW w:w="1129" w:type="dxa"/>
            <w:tcBorders>
              <w:left w:val="single" w:sz="1" w:space="0" w:color="000000"/>
              <w:bottom w:val="single" w:sz="1" w:space="0" w:color="000000"/>
            </w:tcBorders>
            <w:shd w:val="clear" w:color="auto" w:fill="auto"/>
            <w:vAlign w:val="center"/>
          </w:tcPr>
          <w:p w14:paraId="7D50F458" w14:textId="77777777" w:rsidR="00516D57" w:rsidRDefault="00516D57" w:rsidP="00516D57">
            <w:pPr>
              <w:pStyle w:val="Contenutotabella"/>
              <w:jc w:val="center"/>
              <w:rPr>
                <w:sz w:val="20"/>
                <w:szCs w:val="20"/>
              </w:rPr>
            </w:pPr>
            <w:r>
              <w:rPr>
                <w:sz w:val="20"/>
                <w:szCs w:val="20"/>
              </w:rPr>
              <w:t>0,50</w:t>
            </w:r>
          </w:p>
        </w:tc>
        <w:tc>
          <w:tcPr>
            <w:tcW w:w="1160" w:type="dxa"/>
            <w:tcBorders>
              <w:left w:val="single" w:sz="1" w:space="0" w:color="000000"/>
              <w:bottom w:val="single" w:sz="1" w:space="0" w:color="000000"/>
            </w:tcBorders>
            <w:shd w:val="clear" w:color="auto" w:fill="auto"/>
            <w:vAlign w:val="center"/>
          </w:tcPr>
          <w:p w14:paraId="25BABCA5" w14:textId="77777777" w:rsidR="00516D57" w:rsidRDefault="00516D57" w:rsidP="00516D57">
            <w:pPr>
              <w:pStyle w:val="Contenutotabella"/>
              <w:jc w:val="center"/>
              <w:rPr>
                <w:sz w:val="20"/>
                <w:szCs w:val="20"/>
              </w:rPr>
            </w:pPr>
            <w:r>
              <w:rPr>
                <w:sz w:val="20"/>
                <w:szCs w:val="20"/>
              </w:rPr>
              <w:t>4,17</w:t>
            </w:r>
          </w:p>
        </w:tc>
        <w:tc>
          <w:tcPr>
            <w:tcW w:w="1238" w:type="dxa"/>
            <w:tcBorders>
              <w:left w:val="single" w:sz="1" w:space="0" w:color="000000"/>
              <w:bottom w:val="single" w:sz="1" w:space="0" w:color="000000"/>
            </w:tcBorders>
            <w:shd w:val="clear" w:color="auto" w:fill="auto"/>
            <w:vAlign w:val="center"/>
          </w:tcPr>
          <w:p w14:paraId="07E3D658" w14:textId="77777777" w:rsidR="00516D57" w:rsidRDefault="00516D57" w:rsidP="00516D57">
            <w:pPr>
              <w:pStyle w:val="Contenutotabella"/>
              <w:jc w:val="center"/>
              <w:rPr>
                <w:sz w:val="20"/>
                <w:szCs w:val="20"/>
              </w:rPr>
            </w:pPr>
            <w:r>
              <w:rPr>
                <w:sz w:val="20"/>
                <w:szCs w:val="20"/>
              </w:rPr>
              <w:t>0,05</w:t>
            </w:r>
          </w:p>
        </w:tc>
        <w:tc>
          <w:tcPr>
            <w:tcW w:w="1082" w:type="dxa"/>
            <w:tcBorders>
              <w:left w:val="single" w:sz="1" w:space="0" w:color="000000"/>
              <w:bottom w:val="single" w:sz="1" w:space="0" w:color="000000"/>
            </w:tcBorders>
            <w:shd w:val="clear" w:color="auto" w:fill="auto"/>
            <w:vAlign w:val="center"/>
          </w:tcPr>
          <w:p w14:paraId="4AA29D9F" w14:textId="77777777" w:rsidR="00516D57" w:rsidRDefault="00516D57" w:rsidP="00516D57">
            <w:pPr>
              <w:pStyle w:val="Contenutotabella"/>
              <w:jc w:val="center"/>
              <w:rPr>
                <w:sz w:val="20"/>
                <w:szCs w:val="20"/>
              </w:rPr>
            </w:pPr>
            <w:r>
              <w:rPr>
                <w:sz w:val="20"/>
                <w:szCs w:val="20"/>
              </w:rPr>
              <w:t>1,67</w:t>
            </w:r>
          </w:p>
        </w:tc>
        <w:tc>
          <w:tcPr>
            <w:tcW w:w="1160" w:type="dxa"/>
            <w:tcBorders>
              <w:left w:val="single" w:sz="1" w:space="0" w:color="000000"/>
              <w:bottom w:val="single" w:sz="1" w:space="0" w:color="000000"/>
            </w:tcBorders>
            <w:shd w:val="clear" w:color="auto" w:fill="auto"/>
            <w:vAlign w:val="center"/>
          </w:tcPr>
          <w:p w14:paraId="5B85CAAE" w14:textId="77777777" w:rsidR="00516D57" w:rsidRDefault="00516D57" w:rsidP="00516D57">
            <w:pPr>
              <w:pStyle w:val="Contenutotabella"/>
              <w:jc w:val="center"/>
            </w:pPr>
            <w:r>
              <w:rPr>
                <w:sz w:val="20"/>
                <w:szCs w:val="20"/>
              </w:rPr>
              <w:t>1,00</w:t>
            </w:r>
          </w:p>
        </w:tc>
        <w:tc>
          <w:tcPr>
            <w:tcW w:w="1160" w:type="dxa"/>
            <w:tcBorders>
              <w:left w:val="single" w:sz="1" w:space="0" w:color="000000"/>
              <w:bottom w:val="single" w:sz="1" w:space="0" w:color="000000"/>
            </w:tcBorders>
            <w:shd w:val="clear" w:color="auto" w:fill="auto"/>
            <w:vAlign w:val="center"/>
          </w:tcPr>
          <w:p w14:paraId="36BD60F5" w14:textId="77777777" w:rsidR="00516D57" w:rsidRDefault="00516D57" w:rsidP="00516D57">
            <w:pPr>
              <w:pStyle w:val="Contenutotabella"/>
              <w:snapToGrid w:val="0"/>
              <w:jc w:val="center"/>
            </w:pPr>
          </w:p>
        </w:tc>
        <w:tc>
          <w:tcPr>
            <w:tcW w:w="976" w:type="dxa"/>
            <w:tcBorders>
              <w:left w:val="single" w:sz="1" w:space="0" w:color="000000"/>
            </w:tcBorders>
            <w:shd w:val="clear" w:color="auto" w:fill="auto"/>
            <w:vAlign w:val="center"/>
          </w:tcPr>
          <w:p w14:paraId="1A3D787D" w14:textId="77777777" w:rsidR="00516D57" w:rsidRDefault="00516D57" w:rsidP="00516D57">
            <w:pPr>
              <w:pStyle w:val="Contenutotabella"/>
              <w:snapToGrid w:val="0"/>
              <w:jc w:val="center"/>
              <w:rPr>
                <w:sz w:val="4"/>
                <w:szCs w:val="4"/>
              </w:rPr>
            </w:pPr>
          </w:p>
        </w:tc>
      </w:tr>
      <w:tr w:rsidR="00E4281A" w14:paraId="5535E5D6" w14:textId="77777777" w:rsidTr="00E4281A">
        <w:trPr>
          <w:trHeight w:val="280"/>
          <w:jc w:val="center"/>
        </w:trPr>
        <w:tc>
          <w:tcPr>
            <w:tcW w:w="1422" w:type="dxa"/>
            <w:vMerge w:val="restart"/>
            <w:tcBorders>
              <w:left w:val="single" w:sz="1" w:space="0" w:color="000000"/>
            </w:tcBorders>
            <w:shd w:val="clear" w:color="auto" w:fill="auto"/>
            <w:vAlign w:val="center"/>
          </w:tcPr>
          <w:p w14:paraId="2597CF51" w14:textId="1558A087" w:rsidR="00516D57" w:rsidRDefault="00516D57" w:rsidP="00516D57">
            <w:pPr>
              <w:pStyle w:val="Contenutotabella"/>
              <w:jc w:val="center"/>
            </w:pPr>
            <w:r>
              <w:t>cartoni animati</w:t>
            </w:r>
          </w:p>
        </w:tc>
        <w:tc>
          <w:tcPr>
            <w:tcW w:w="1129" w:type="dxa"/>
            <w:tcBorders>
              <w:left w:val="single" w:sz="1" w:space="0" w:color="000000"/>
            </w:tcBorders>
            <w:shd w:val="clear" w:color="auto" w:fill="auto"/>
            <w:vAlign w:val="center"/>
          </w:tcPr>
          <w:p w14:paraId="4BF92480" w14:textId="77777777" w:rsidR="00516D57" w:rsidRDefault="00516D57" w:rsidP="00516D57">
            <w:pPr>
              <w:pStyle w:val="Contenutotabella"/>
              <w:jc w:val="center"/>
            </w:pPr>
            <w:r>
              <w:t>2</w:t>
            </w:r>
          </w:p>
        </w:tc>
        <w:tc>
          <w:tcPr>
            <w:tcW w:w="1160" w:type="dxa"/>
            <w:tcBorders>
              <w:left w:val="single" w:sz="1" w:space="0" w:color="000000"/>
            </w:tcBorders>
            <w:shd w:val="clear" w:color="auto" w:fill="auto"/>
            <w:vAlign w:val="center"/>
          </w:tcPr>
          <w:p w14:paraId="2FFA26AE" w14:textId="77777777" w:rsidR="00516D57" w:rsidRDefault="00516D57" w:rsidP="00516D57">
            <w:pPr>
              <w:pStyle w:val="Contenutotabella"/>
              <w:jc w:val="center"/>
            </w:pPr>
            <w:r>
              <w:t>3</w:t>
            </w:r>
          </w:p>
        </w:tc>
        <w:tc>
          <w:tcPr>
            <w:tcW w:w="1238" w:type="dxa"/>
            <w:tcBorders>
              <w:left w:val="single" w:sz="1" w:space="0" w:color="000000"/>
            </w:tcBorders>
            <w:shd w:val="clear" w:color="auto" w:fill="auto"/>
            <w:vAlign w:val="center"/>
          </w:tcPr>
          <w:p w14:paraId="2AAAB56F" w14:textId="77777777" w:rsidR="00516D57" w:rsidRDefault="00516D57" w:rsidP="00516D57">
            <w:pPr>
              <w:pStyle w:val="Contenutotabella"/>
              <w:jc w:val="center"/>
            </w:pPr>
            <w:r>
              <w:t>9</w:t>
            </w:r>
          </w:p>
        </w:tc>
        <w:tc>
          <w:tcPr>
            <w:tcW w:w="1082" w:type="dxa"/>
            <w:tcBorders>
              <w:left w:val="single" w:sz="1" w:space="0" w:color="000000"/>
            </w:tcBorders>
            <w:shd w:val="clear" w:color="auto" w:fill="auto"/>
            <w:vAlign w:val="center"/>
          </w:tcPr>
          <w:p w14:paraId="71FF1D17" w14:textId="77777777" w:rsidR="00516D57" w:rsidRDefault="00516D57" w:rsidP="00516D57">
            <w:pPr>
              <w:pStyle w:val="Contenutotabella"/>
              <w:jc w:val="center"/>
            </w:pPr>
            <w:r>
              <w:t>7</w:t>
            </w:r>
          </w:p>
        </w:tc>
        <w:tc>
          <w:tcPr>
            <w:tcW w:w="1160" w:type="dxa"/>
            <w:tcBorders>
              <w:left w:val="single" w:sz="1" w:space="0" w:color="000000"/>
            </w:tcBorders>
            <w:shd w:val="clear" w:color="auto" w:fill="auto"/>
            <w:vAlign w:val="center"/>
          </w:tcPr>
          <w:p w14:paraId="630BFD48" w14:textId="77777777" w:rsidR="00516D57" w:rsidRDefault="00516D57" w:rsidP="00516D57">
            <w:pPr>
              <w:pStyle w:val="Contenutotabella"/>
              <w:jc w:val="center"/>
            </w:pPr>
            <w:r>
              <w:t>2</w:t>
            </w:r>
          </w:p>
        </w:tc>
        <w:tc>
          <w:tcPr>
            <w:tcW w:w="1160" w:type="dxa"/>
            <w:tcBorders>
              <w:left w:val="single" w:sz="1" w:space="0" w:color="000000"/>
            </w:tcBorders>
            <w:shd w:val="clear" w:color="auto" w:fill="auto"/>
            <w:vAlign w:val="center"/>
          </w:tcPr>
          <w:p w14:paraId="5E008BCB" w14:textId="77777777" w:rsidR="00516D57" w:rsidRDefault="00516D57" w:rsidP="00516D57">
            <w:pPr>
              <w:pStyle w:val="Contenutotabella"/>
              <w:snapToGrid w:val="0"/>
              <w:jc w:val="center"/>
            </w:pPr>
          </w:p>
        </w:tc>
        <w:tc>
          <w:tcPr>
            <w:tcW w:w="976" w:type="dxa"/>
            <w:tcBorders>
              <w:left w:val="single" w:sz="1" w:space="0" w:color="000000"/>
            </w:tcBorders>
            <w:shd w:val="clear" w:color="auto" w:fill="auto"/>
            <w:vAlign w:val="center"/>
          </w:tcPr>
          <w:p w14:paraId="55FFE660" w14:textId="77777777" w:rsidR="00516D57" w:rsidRDefault="00516D57" w:rsidP="00516D57">
            <w:pPr>
              <w:pStyle w:val="Contenutotabella"/>
              <w:snapToGrid w:val="0"/>
              <w:jc w:val="center"/>
              <w:rPr>
                <w:sz w:val="4"/>
                <w:szCs w:val="4"/>
              </w:rPr>
            </w:pPr>
          </w:p>
        </w:tc>
      </w:tr>
      <w:tr w:rsidR="00E4281A" w14:paraId="6CAB1C21" w14:textId="77777777" w:rsidTr="00E4281A">
        <w:trPr>
          <w:trHeight w:val="397"/>
          <w:jc w:val="center"/>
        </w:trPr>
        <w:tc>
          <w:tcPr>
            <w:tcW w:w="1422" w:type="dxa"/>
            <w:vMerge/>
            <w:tcBorders>
              <w:left w:val="single" w:sz="1" w:space="0" w:color="000000"/>
            </w:tcBorders>
            <w:shd w:val="clear" w:color="auto" w:fill="auto"/>
            <w:vAlign w:val="center"/>
          </w:tcPr>
          <w:p w14:paraId="0FBF3157" w14:textId="77777777" w:rsidR="00516D57" w:rsidRDefault="00516D57" w:rsidP="00516D57">
            <w:pPr>
              <w:pStyle w:val="Contenutotabella"/>
              <w:snapToGrid w:val="0"/>
              <w:jc w:val="center"/>
              <w:rPr>
                <w:sz w:val="4"/>
                <w:szCs w:val="4"/>
              </w:rPr>
            </w:pPr>
          </w:p>
        </w:tc>
        <w:tc>
          <w:tcPr>
            <w:tcW w:w="1129" w:type="dxa"/>
            <w:tcBorders>
              <w:left w:val="single" w:sz="1" w:space="0" w:color="000000"/>
            </w:tcBorders>
            <w:shd w:val="clear" w:color="auto" w:fill="auto"/>
            <w:vAlign w:val="center"/>
          </w:tcPr>
          <w:p w14:paraId="34D48DFA" w14:textId="77777777" w:rsidR="00516D57" w:rsidRDefault="00516D57" w:rsidP="00516D57">
            <w:pPr>
              <w:pStyle w:val="Contenutotabella"/>
              <w:jc w:val="center"/>
              <w:rPr>
                <w:color w:val="FF0000"/>
                <w:sz w:val="20"/>
                <w:szCs w:val="20"/>
              </w:rPr>
            </w:pPr>
            <w:r>
              <w:rPr>
                <w:color w:val="FF0000"/>
                <w:sz w:val="20"/>
                <w:szCs w:val="20"/>
              </w:rPr>
              <w:t>1,64</w:t>
            </w:r>
          </w:p>
        </w:tc>
        <w:tc>
          <w:tcPr>
            <w:tcW w:w="1160" w:type="dxa"/>
            <w:tcBorders>
              <w:left w:val="single" w:sz="1" w:space="0" w:color="000000"/>
            </w:tcBorders>
            <w:shd w:val="clear" w:color="auto" w:fill="auto"/>
            <w:vAlign w:val="center"/>
          </w:tcPr>
          <w:p w14:paraId="59579293" w14:textId="77777777" w:rsidR="00516D57" w:rsidRDefault="00516D57" w:rsidP="00516D57">
            <w:pPr>
              <w:pStyle w:val="Contenutotabella"/>
              <w:jc w:val="center"/>
              <w:rPr>
                <w:color w:val="FF0000"/>
                <w:sz w:val="20"/>
                <w:szCs w:val="20"/>
              </w:rPr>
            </w:pPr>
            <w:r>
              <w:rPr>
                <w:color w:val="FF0000"/>
                <w:sz w:val="20"/>
                <w:szCs w:val="20"/>
              </w:rPr>
              <w:t>4,93</w:t>
            </w:r>
          </w:p>
        </w:tc>
        <w:tc>
          <w:tcPr>
            <w:tcW w:w="1238" w:type="dxa"/>
            <w:tcBorders>
              <w:left w:val="single" w:sz="1" w:space="0" w:color="000000"/>
            </w:tcBorders>
            <w:shd w:val="clear" w:color="auto" w:fill="auto"/>
            <w:vAlign w:val="center"/>
          </w:tcPr>
          <w:p w14:paraId="0F9EFAAE" w14:textId="77777777" w:rsidR="00516D57" w:rsidRDefault="00516D57" w:rsidP="00516D57">
            <w:pPr>
              <w:pStyle w:val="Contenutotabella"/>
              <w:jc w:val="center"/>
              <w:rPr>
                <w:color w:val="FF0000"/>
                <w:sz w:val="20"/>
                <w:szCs w:val="20"/>
              </w:rPr>
            </w:pPr>
            <w:r>
              <w:rPr>
                <w:color w:val="FF0000"/>
                <w:sz w:val="20"/>
                <w:szCs w:val="20"/>
              </w:rPr>
              <w:t>7,67</w:t>
            </w:r>
          </w:p>
        </w:tc>
        <w:tc>
          <w:tcPr>
            <w:tcW w:w="1082" w:type="dxa"/>
            <w:tcBorders>
              <w:left w:val="single" w:sz="1" w:space="0" w:color="000000"/>
            </w:tcBorders>
            <w:shd w:val="clear" w:color="auto" w:fill="auto"/>
            <w:vAlign w:val="center"/>
          </w:tcPr>
          <w:p w14:paraId="6103A08D" w14:textId="77777777" w:rsidR="00516D57" w:rsidRDefault="00516D57" w:rsidP="00516D57">
            <w:pPr>
              <w:pStyle w:val="Contenutotabella"/>
              <w:jc w:val="center"/>
              <w:rPr>
                <w:color w:val="FF0000"/>
                <w:sz w:val="20"/>
                <w:szCs w:val="20"/>
              </w:rPr>
            </w:pPr>
            <w:r>
              <w:rPr>
                <w:color w:val="FF0000"/>
                <w:sz w:val="20"/>
                <w:szCs w:val="20"/>
              </w:rPr>
              <w:t>5,48</w:t>
            </w:r>
          </w:p>
        </w:tc>
        <w:tc>
          <w:tcPr>
            <w:tcW w:w="1160" w:type="dxa"/>
            <w:tcBorders>
              <w:left w:val="single" w:sz="1" w:space="0" w:color="000000"/>
            </w:tcBorders>
            <w:shd w:val="clear" w:color="auto" w:fill="auto"/>
            <w:vAlign w:val="center"/>
          </w:tcPr>
          <w:p w14:paraId="63333C07" w14:textId="77777777" w:rsidR="00516D57" w:rsidRDefault="00516D57" w:rsidP="00516D57">
            <w:pPr>
              <w:pStyle w:val="Contenutotabella"/>
              <w:jc w:val="center"/>
            </w:pPr>
            <w:r>
              <w:rPr>
                <w:color w:val="FF0000"/>
                <w:sz w:val="20"/>
                <w:szCs w:val="20"/>
              </w:rPr>
              <w:t>3,29</w:t>
            </w:r>
          </w:p>
        </w:tc>
        <w:tc>
          <w:tcPr>
            <w:tcW w:w="1160" w:type="dxa"/>
            <w:tcBorders>
              <w:left w:val="single" w:sz="1" w:space="0" w:color="000000"/>
            </w:tcBorders>
            <w:shd w:val="clear" w:color="auto" w:fill="auto"/>
            <w:vAlign w:val="center"/>
          </w:tcPr>
          <w:p w14:paraId="3F92CD95" w14:textId="77777777" w:rsidR="00516D57" w:rsidRDefault="00516D57" w:rsidP="00516D57">
            <w:pPr>
              <w:pStyle w:val="Contenutotabella"/>
              <w:jc w:val="center"/>
              <w:rPr>
                <w:sz w:val="4"/>
                <w:szCs w:val="4"/>
              </w:rPr>
            </w:pPr>
            <w:r>
              <w:t>23</w:t>
            </w:r>
          </w:p>
        </w:tc>
        <w:tc>
          <w:tcPr>
            <w:tcW w:w="976" w:type="dxa"/>
            <w:tcBorders>
              <w:left w:val="single" w:sz="1" w:space="0" w:color="000000"/>
            </w:tcBorders>
            <w:shd w:val="clear" w:color="auto" w:fill="auto"/>
            <w:vAlign w:val="center"/>
          </w:tcPr>
          <w:p w14:paraId="7DE59C53" w14:textId="77777777" w:rsidR="00516D57" w:rsidRDefault="00516D57" w:rsidP="00516D57">
            <w:pPr>
              <w:pStyle w:val="Contenutotabella"/>
              <w:snapToGrid w:val="0"/>
              <w:jc w:val="center"/>
              <w:rPr>
                <w:sz w:val="4"/>
                <w:szCs w:val="4"/>
              </w:rPr>
            </w:pPr>
          </w:p>
        </w:tc>
      </w:tr>
      <w:tr w:rsidR="00E4281A" w14:paraId="703B3CC2" w14:textId="77777777" w:rsidTr="00E4281A">
        <w:trPr>
          <w:trHeight w:val="296"/>
          <w:jc w:val="center"/>
        </w:trPr>
        <w:tc>
          <w:tcPr>
            <w:tcW w:w="1422" w:type="dxa"/>
            <w:vMerge/>
            <w:tcBorders>
              <w:left w:val="single" w:sz="1" w:space="0" w:color="000000"/>
            </w:tcBorders>
            <w:shd w:val="clear" w:color="auto" w:fill="auto"/>
            <w:vAlign w:val="center"/>
          </w:tcPr>
          <w:p w14:paraId="7B63011D" w14:textId="77777777" w:rsidR="00516D57" w:rsidRDefault="00516D57" w:rsidP="00516D57">
            <w:pPr>
              <w:pStyle w:val="Contenutotabella"/>
              <w:snapToGrid w:val="0"/>
              <w:jc w:val="center"/>
              <w:rPr>
                <w:sz w:val="4"/>
                <w:szCs w:val="4"/>
              </w:rPr>
            </w:pPr>
          </w:p>
        </w:tc>
        <w:tc>
          <w:tcPr>
            <w:tcW w:w="1129" w:type="dxa"/>
            <w:tcBorders>
              <w:left w:val="single" w:sz="1" w:space="0" w:color="000000"/>
            </w:tcBorders>
            <w:shd w:val="clear" w:color="auto" w:fill="auto"/>
            <w:vAlign w:val="center"/>
          </w:tcPr>
          <w:p w14:paraId="202EC1BA" w14:textId="77777777" w:rsidR="00516D57" w:rsidRDefault="00516D57" w:rsidP="00516D57">
            <w:pPr>
              <w:pStyle w:val="Contenutotabella"/>
              <w:jc w:val="center"/>
              <w:rPr>
                <w:sz w:val="20"/>
                <w:szCs w:val="20"/>
              </w:rPr>
            </w:pPr>
            <w:r>
              <w:rPr>
                <w:sz w:val="20"/>
                <w:szCs w:val="20"/>
              </w:rPr>
              <w:t>0,08</w:t>
            </w:r>
          </w:p>
        </w:tc>
        <w:tc>
          <w:tcPr>
            <w:tcW w:w="1160" w:type="dxa"/>
            <w:tcBorders>
              <w:left w:val="single" w:sz="1" w:space="0" w:color="000000"/>
            </w:tcBorders>
            <w:shd w:val="clear" w:color="auto" w:fill="auto"/>
            <w:vAlign w:val="center"/>
          </w:tcPr>
          <w:p w14:paraId="3CCAD0B7" w14:textId="77777777" w:rsidR="00516D57" w:rsidRDefault="00516D57" w:rsidP="00516D57">
            <w:pPr>
              <w:pStyle w:val="Contenutotabella"/>
              <w:jc w:val="center"/>
              <w:rPr>
                <w:sz w:val="20"/>
                <w:szCs w:val="20"/>
              </w:rPr>
            </w:pPr>
            <w:r>
              <w:rPr>
                <w:sz w:val="20"/>
                <w:szCs w:val="20"/>
              </w:rPr>
              <w:t>0,75</w:t>
            </w:r>
          </w:p>
        </w:tc>
        <w:tc>
          <w:tcPr>
            <w:tcW w:w="1238" w:type="dxa"/>
            <w:tcBorders>
              <w:left w:val="single" w:sz="1" w:space="0" w:color="000000"/>
            </w:tcBorders>
            <w:shd w:val="clear" w:color="auto" w:fill="auto"/>
            <w:vAlign w:val="center"/>
          </w:tcPr>
          <w:p w14:paraId="4BB5D5A5" w14:textId="77777777" w:rsidR="00516D57" w:rsidRDefault="00516D57" w:rsidP="00516D57">
            <w:pPr>
              <w:pStyle w:val="Contenutotabella"/>
              <w:jc w:val="center"/>
              <w:rPr>
                <w:sz w:val="20"/>
                <w:szCs w:val="20"/>
              </w:rPr>
            </w:pPr>
            <w:r>
              <w:rPr>
                <w:sz w:val="20"/>
                <w:szCs w:val="20"/>
              </w:rPr>
              <w:t>0,23</w:t>
            </w:r>
          </w:p>
        </w:tc>
        <w:tc>
          <w:tcPr>
            <w:tcW w:w="1082" w:type="dxa"/>
            <w:tcBorders>
              <w:left w:val="single" w:sz="1" w:space="0" w:color="000000"/>
            </w:tcBorders>
            <w:shd w:val="clear" w:color="auto" w:fill="auto"/>
            <w:vAlign w:val="center"/>
          </w:tcPr>
          <w:p w14:paraId="19D1FAA1" w14:textId="77777777" w:rsidR="00516D57" w:rsidRDefault="00516D57" w:rsidP="00516D57">
            <w:pPr>
              <w:pStyle w:val="Contenutotabella"/>
              <w:jc w:val="center"/>
              <w:rPr>
                <w:sz w:val="20"/>
                <w:szCs w:val="20"/>
              </w:rPr>
            </w:pPr>
            <w:r>
              <w:rPr>
                <w:sz w:val="20"/>
                <w:szCs w:val="20"/>
              </w:rPr>
              <w:t>0,42</w:t>
            </w:r>
          </w:p>
        </w:tc>
        <w:tc>
          <w:tcPr>
            <w:tcW w:w="1160" w:type="dxa"/>
            <w:tcBorders>
              <w:left w:val="single" w:sz="1" w:space="0" w:color="000000"/>
            </w:tcBorders>
            <w:shd w:val="clear" w:color="auto" w:fill="auto"/>
            <w:vAlign w:val="center"/>
          </w:tcPr>
          <w:p w14:paraId="2788A43E" w14:textId="77777777" w:rsidR="00516D57" w:rsidRDefault="00516D57" w:rsidP="00516D57">
            <w:pPr>
              <w:pStyle w:val="Contenutotabella"/>
              <w:jc w:val="center"/>
            </w:pPr>
            <w:r>
              <w:rPr>
                <w:sz w:val="20"/>
                <w:szCs w:val="20"/>
              </w:rPr>
              <w:t>0,50</w:t>
            </w:r>
          </w:p>
        </w:tc>
        <w:tc>
          <w:tcPr>
            <w:tcW w:w="1160" w:type="dxa"/>
            <w:tcBorders>
              <w:left w:val="single" w:sz="1" w:space="0" w:color="000000"/>
            </w:tcBorders>
            <w:shd w:val="clear" w:color="auto" w:fill="auto"/>
            <w:vAlign w:val="center"/>
          </w:tcPr>
          <w:p w14:paraId="4011A961" w14:textId="77777777" w:rsidR="00516D57" w:rsidRDefault="00516D57" w:rsidP="00516D57">
            <w:pPr>
              <w:pStyle w:val="Contenutotabella"/>
              <w:snapToGrid w:val="0"/>
              <w:jc w:val="center"/>
            </w:pPr>
          </w:p>
        </w:tc>
        <w:tc>
          <w:tcPr>
            <w:tcW w:w="976" w:type="dxa"/>
            <w:tcBorders>
              <w:left w:val="single" w:sz="1" w:space="0" w:color="000000"/>
            </w:tcBorders>
            <w:shd w:val="clear" w:color="auto" w:fill="auto"/>
            <w:vAlign w:val="center"/>
          </w:tcPr>
          <w:p w14:paraId="009BB354" w14:textId="77777777" w:rsidR="00516D57" w:rsidRDefault="00516D57" w:rsidP="00516D57">
            <w:pPr>
              <w:pStyle w:val="Contenutotabella"/>
              <w:snapToGrid w:val="0"/>
              <w:jc w:val="center"/>
              <w:rPr>
                <w:sz w:val="4"/>
                <w:szCs w:val="4"/>
              </w:rPr>
            </w:pPr>
          </w:p>
        </w:tc>
      </w:tr>
      <w:tr w:rsidR="00E4281A" w14:paraId="3E7B5855" w14:textId="77777777" w:rsidTr="00E4281A">
        <w:trPr>
          <w:trHeight w:val="280"/>
          <w:jc w:val="center"/>
        </w:trPr>
        <w:tc>
          <w:tcPr>
            <w:tcW w:w="1422" w:type="dxa"/>
            <w:vMerge w:val="restart"/>
            <w:tcBorders>
              <w:top w:val="single" w:sz="1" w:space="0" w:color="000000"/>
              <w:left w:val="single" w:sz="1" w:space="0" w:color="000000"/>
              <w:bottom w:val="single" w:sz="1" w:space="0" w:color="000000"/>
            </w:tcBorders>
            <w:shd w:val="clear" w:color="auto" w:fill="auto"/>
            <w:vAlign w:val="center"/>
          </w:tcPr>
          <w:p w14:paraId="2B96D4DE" w14:textId="68EA63F4" w:rsidR="00516D57" w:rsidRDefault="00E36648" w:rsidP="00516D57">
            <w:pPr>
              <w:pStyle w:val="Contenutotabella"/>
              <w:jc w:val="center"/>
            </w:pPr>
            <w:r>
              <w:t>motori</w:t>
            </w:r>
          </w:p>
        </w:tc>
        <w:tc>
          <w:tcPr>
            <w:tcW w:w="1129" w:type="dxa"/>
            <w:tcBorders>
              <w:top w:val="single" w:sz="1" w:space="0" w:color="000000"/>
              <w:left w:val="single" w:sz="1" w:space="0" w:color="000000"/>
            </w:tcBorders>
            <w:shd w:val="clear" w:color="auto" w:fill="auto"/>
            <w:vAlign w:val="center"/>
          </w:tcPr>
          <w:p w14:paraId="5471075D" w14:textId="77777777" w:rsidR="00516D57" w:rsidRDefault="00516D57" w:rsidP="00516D57">
            <w:pPr>
              <w:pStyle w:val="Contenutotabella"/>
              <w:jc w:val="center"/>
            </w:pPr>
            <w:r>
              <w:t>0</w:t>
            </w:r>
          </w:p>
        </w:tc>
        <w:tc>
          <w:tcPr>
            <w:tcW w:w="1160" w:type="dxa"/>
            <w:tcBorders>
              <w:top w:val="single" w:sz="1" w:space="0" w:color="000000"/>
              <w:left w:val="single" w:sz="1" w:space="0" w:color="000000"/>
            </w:tcBorders>
            <w:shd w:val="clear" w:color="auto" w:fill="auto"/>
            <w:vAlign w:val="center"/>
          </w:tcPr>
          <w:p w14:paraId="0F3455E7" w14:textId="77777777" w:rsidR="00516D57" w:rsidRDefault="00516D57" w:rsidP="00516D57">
            <w:pPr>
              <w:pStyle w:val="Contenutotabella"/>
              <w:jc w:val="center"/>
            </w:pPr>
            <w:r>
              <w:t>0</w:t>
            </w:r>
          </w:p>
        </w:tc>
        <w:tc>
          <w:tcPr>
            <w:tcW w:w="1238" w:type="dxa"/>
            <w:tcBorders>
              <w:top w:val="single" w:sz="1" w:space="0" w:color="000000"/>
              <w:left w:val="single" w:sz="1" w:space="0" w:color="000000"/>
            </w:tcBorders>
            <w:shd w:val="clear" w:color="auto" w:fill="auto"/>
            <w:vAlign w:val="center"/>
          </w:tcPr>
          <w:p w14:paraId="65D02D99" w14:textId="77777777" w:rsidR="00516D57" w:rsidRDefault="00516D57" w:rsidP="00516D57">
            <w:pPr>
              <w:pStyle w:val="Contenutotabella"/>
              <w:jc w:val="center"/>
            </w:pPr>
            <w:r>
              <w:t>1</w:t>
            </w:r>
          </w:p>
        </w:tc>
        <w:tc>
          <w:tcPr>
            <w:tcW w:w="1082" w:type="dxa"/>
            <w:tcBorders>
              <w:top w:val="single" w:sz="1" w:space="0" w:color="000000"/>
              <w:left w:val="single" w:sz="1" w:space="0" w:color="000000"/>
            </w:tcBorders>
            <w:shd w:val="clear" w:color="auto" w:fill="auto"/>
            <w:vAlign w:val="center"/>
          </w:tcPr>
          <w:p w14:paraId="7E7226A3" w14:textId="77777777" w:rsidR="00516D57" w:rsidRDefault="00516D57" w:rsidP="00516D57">
            <w:pPr>
              <w:pStyle w:val="Contenutotabella"/>
              <w:jc w:val="center"/>
            </w:pPr>
            <w:r>
              <w:t>2</w:t>
            </w:r>
          </w:p>
        </w:tc>
        <w:tc>
          <w:tcPr>
            <w:tcW w:w="1160" w:type="dxa"/>
            <w:tcBorders>
              <w:top w:val="single" w:sz="1" w:space="0" w:color="000000"/>
              <w:left w:val="single" w:sz="1" w:space="0" w:color="000000"/>
            </w:tcBorders>
            <w:shd w:val="clear" w:color="auto" w:fill="auto"/>
            <w:vAlign w:val="center"/>
          </w:tcPr>
          <w:p w14:paraId="7C41362B" w14:textId="77777777" w:rsidR="00516D57" w:rsidRDefault="00516D57" w:rsidP="00516D57">
            <w:pPr>
              <w:pStyle w:val="Contenutotabella"/>
              <w:jc w:val="center"/>
            </w:pPr>
            <w:r>
              <w:t>2</w:t>
            </w:r>
          </w:p>
        </w:tc>
        <w:tc>
          <w:tcPr>
            <w:tcW w:w="1160" w:type="dxa"/>
            <w:tcBorders>
              <w:top w:val="single" w:sz="1" w:space="0" w:color="000000"/>
              <w:left w:val="single" w:sz="1" w:space="0" w:color="000000"/>
            </w:tcBorders>
            <w:shd w:val="clear" w:color="auto" w:fill="auto"/>
            <w:vAlign w:val="center"/>
          </w:tcPr>
          <w:p w14:paraId="6CC812AB" w14:textId="77777777" w:rsidR="00516D57" w:rsidRDefault="00516D57" w:rsidP="00516D57">
            <w:pPr>
              <w:pStyle w:val="Contenutotabella"/>
              <w:snapToGrid w:val="0"/>
              <w:jc w:val="center"/>
            </w:pPr>
          </w:p>
        </w:tc>
        <w:tc>
          <w:tcPr>
            <w:tcW w:w="976" w:type="dxa"/>
            <w:tcBorders>
              <w:left w:val="single" w:sz="1" w:space="0" w:color="000000"/>
            </w:tcBorders>
            <w:shd w:val="clear" w:color="auto" w:fill="auto"/>
            <w:vAlign w:val="center"/>
          </w:tcPr>
          <w:p w14:paraId="52811E7C" w14:textId="77777777" w:rsidR="00516D57" w:rsidRDefault="00516D57" w:rsidP="00516D57">
            <w:pPr>
              <w:pStyle w:val="Contenutotabella"/>
              <w:snapToGrid w:val="0"/>
              <w:jc w:val="center"/>
              <w:rPr>
                <w:sz w:val="4"/>
                <w:szCs w:val="4"/>
              </w:rPr>
            </w:pPr>
          </w:p>
        </w:tc>
      </w:tr>
      <w:tr w:rsidR="00E4281A" w14:paraId="373D4D63" w14:textId="77777777" w:rsidTr="00E4281A">
        <w:trPr>
          <w:trHeight w:val="397"/>
          <w:jc w:val="center"/>
        </w:trPr>
        <w:tc>
          <w:tcPr>
            <w:tcW w:w="1422" w:type="dxa"/>
            <w:vMerge/>
            <w:tcBorders>
              <w:left w:val="single" w:sz="1" w:space="0" w:color="000000"/>
            </w:tcBorders>
            <w:shd w:val="clear" w:color="auto" w:fill="auto"/>
            <w:vAlign w:val="center"/>
          </w:tcPr>
          <w:p w14:paraId="1CF89431" w14:textId="77777777" w:rsidR="00516D57" w:rsidRDefault="00516D57" w:rsidP="00516D57">
            <w:pPr>
              <w:pStyle w:val="Contenutotabella"/>
              <w:snapToGrid w:val="0"/>
              <w:jc w:val="center"/>
              <w:rPr>
                <w:sz w:val="4"/>
                <w:szCs w:val="4"/>
              </w:rPr>
            </w:pPr>
          </w:p>
        </w:tc>
        <w:tc>
          <w:tcPr>
            <w:tcW w:w="1129" w:type="dxa"/>
            <w:tcBorders>
              <w:left w:val="single" w:sz="1" w:space="0" w:color="000000"/>
            </w:tcBorders>
            <w:shd w:val="clear" w:color="auto" w:fill="auto"/>
            <w:vAlign w:val="center"/>
          </w:tcPr>
          <w:p w14:paraId="0759D114" w14:textId="77777777" w:rsidR="00516D57" w:rsidRDefault="00516D57" w:rsidP="00516D57">
            <w:pPr>
              <w:pStyle w:val="Contenutotabella"/>
              <w:jc w:val="center"/>
              <w:rPr>
                <w:color w:val="FF0000"/>
                <w:sz w:val="20"/>
                <w:szCs w:val="20"/>
              </w:rPr>
            </w:pPr>
            <w:r>
              <w:rPr>
                <w:color w:val="FF0000"/>
                <w:sz w:val="20"/>
                <w:szCs w:val="20"/>
              </w:rPr>
              <w:t>0,36</w:t>
            </w:r>
          </w:p>
        </w:tc>
        <w:tc>
          <w:tcPr>
            <w:tcW w:w="1160" w:type="dxa"/>
            <w:tcBorders>
              <w:left w:val="single" w:sz="1" w:space="0" w:color="000000"/>
            </w:tcBorders>
            <w:shd w:val="clear" w:color="auto" w:fill="auto"/>
            <w:vAlign w:val="center"/>
          </w:tcPr>
          <w:p w14:paraId="1BB6A55D" w14:textId="77777777" w:rsidR="00516D57" w:rsidRDefault="00516D57" w:rsidP="00516D57">
            <w:pPr>
              <w:pStyle w:val="Contenutotabella"/>
              <w:jc w:val="center"/>
              <w:rPr>
                <w:color w:val="FF0000"/>
                <w:sz w:val="20"/>
                <w:szCs w:val="20"/>
              </w:rPr>
            </w:pPr>
            <w:r>
              <w:rPr>
                <w:color w:val="FF0000"/>
                <w:sz w:val="20"/>
                <w:szCs w:val="20"/>
              </w:rPr>
              <w:t>1,07</w:t>
            </w:r>
          </w:p>
        </w:tc>
        <w:tc>
          <w:tcPr>
            <w:tcW w:w="1238" w:type="dxa"/>
            <w:tcBorders>
              <w:left w:val="single" w:sz="1" w:space="0" w:color="000000"/>
            </w:tcBorders>
            <w:shd w:val="clear" w:color="auto" w:fill="auto"/>
            <w:vAlign w:val="center"/>
          </w:tcPr>
          <w:p w14:paraId="48F2A3FF" w14:textId="77777777" w:rsidR="00516D57" w:rsidRDefault="00516D57" w:rsidP="00516D57">
            <w:pPr>
              <w:pStyle w:val="Contenutotabella"/>
              <w:jc w:val="center"/>
              <w:rPr>
                <w:color w:val="FF0000"/>
                <w:sz w:val="20"/>
                <w:szCs w:val="20"/>
              </w:rPr>
            </w:pPr>
            <w:r>
              <w:rPr>
                <w:color w:val="FF0000"/>
                <w:sz w:val="20"/>
                <w:szCs w:val="20"/>
              </w:rPr>
              <w:t>1,67</w:t>
            </w:r>
          </w:p>
        </w:tc>
        <w:tc>
          <w:tcPr>
            <w:tcW w:w="1082" w:type="dxa"/>
            <w:tcBorders>
              <w:left w:val="single" w:sz="1" w:space="0" w:color="000000"/>
            </w:tcBorders>
            <w:shd w:val="clear" w:color="auto" w:fill="auto"/>
            <w:vAlign w:val="center"/>
          </w:tcPr>
          <w:p w14:paraId="1F8A44DB" w14:textId="77777777" w:rsidR="00516D57" w:rsidRDefault="00516D57" w:rsidP="00516D57">
            <w:pPr>
              <w:pStyle w:val="Contenutotabella"/>
              <w:jc w:val="center"/>
              <w:rPr>
                <w:color w:val="FF0000"/>
                <w:sz w:val="20"/>
                <w:szCs w:val="20"/>
              </w:rPr>
            </w:pPr>
            <w:r>
              <w:rPr>
                <w:color w:val="FF0000"/>
                <w:sz w:val="20"/>
                <w:szCs w:val="20"/>
              </w:rPr>
              <w:t>1,19</w:t>
            </w:r>
          </w:p>
        </w:tc>
        <w:tc>
          <w:tcPr>
            <w:tcW w:w="1160" w:type="dxa"/>
            <w:tcBorders>
              <w:left w:val="single" w:sz="1" w:space="0" w:color="000000"/>
            </w:tcBorders>
            <w:shd w:val="clear" w:color="auto" w:fill="auto"/>
            <w:vAlign w:val="center"/>
          </w:tcPr>
          <w:p w14:paraId="16804985" w14:textId="77777777" w:rsidR="00516D57" w:rsidRDefault="00516D57" w:rsidP="00516D57">
            <w:pPr>
              <w:pStyle w:val="Contenutotabella"/>
              <w:jc w:val="center"/>
            </w:pPr>
            <w:r>
              <w:rPr>
                <w:color w:val="FF0000"/>
                <w:sz w:val="20"/>
                <w:szCs w:val="20"/>
              </w:rPr>
              <w:t>0,71</w:t>
            </w:r>
          </w:p>
        </w:tc>
        <w:tc>
          <w:tcPr>
            <w:tcW w:w="1160" w:type="dxa"/>
            <w:tcBorders>
              <w:left w:val="single" w:sz="1" w:space="0" w:color="000000"/>
            </w:tcBorders>
            <w:shd w:val="clear" w:color="auto" w:fill="auto"/>
            <w:vAlign w:val="center"/>
          </w:tcPr>
          <w:p w14:paraId="5291437D" w14:textId="77777777" w:rsidR="00516D57" w:rsidRDefault="00516D57" w:rsidP="00516D57">
            <w:pPr>
              <w:pStyle w:val="Contenutotabella"/>
              <w:jc w:val="center"/>
              <w:rPr>
                <w:sz w:val="4"/>
                <w:szCs w:val="4"/>
              </w:rPr>
            </w:pPr>
            <w:r>
              <w:t>5</w:t>
            </w:r>
          </w:p>
        </w:tc>
        <w:tc>
          <w:tcPr>
            <w:tcW w:w="976" w:type="dxa"/>
            <w:tcBorders>
              <w:left w:val="single" w:sz="1" w:space="0" w:color="000000"/>
            </w:tcBorders>
            <w:shd w:val="clear" w:color="auto" w:fill="auto"/>
            <w:vAlign w:val="center"/>
          </w:tcPr>
          <w:p w14:paraId="29D6F9E3" w14:textId="77777777" w:rsidR="00516D57" w:rsidRDefault="00516D57" w:rsidP="00516D57">
            <w:pPr>
              <w:pStyle w:val="Contenutotabella"/>
              <w:snapToGrid w:val="0"/>
              <w:jc w:val="center"/>
              <w:rPr>
                <w:sz w:val="4"/>
                <w:szCs w:val="4"/>
              </w:rPr>
            </w:pPr>
          </w:p>
        </w:tc>
      </w:tr>
      <w:tr w:rsidR="00E4281A" w14:paraId="6C8C3834" w14:textId="77777777" w:rsidTr="00E4281A">
        <w:trPr>
          <w:trHeight w:val="296"/>
          <w:jc w:val="center"/>
        </w:trPr>
        <w:tc>
          <w:tcPr>
            <w:tcW w:w="1422" w:type="dxa"/>
            <w:vMerge/>
            <w:tcBorders>
              <w:left w:val="single" w:sz="1" w:space="0" w:color="000000"/>
              <w:bottom w:val="single" w:sz="1" w:space="0" w:color="000000"/>
            </w:tcBorders>
            <w:shd w:val="clear" w:color="auto" w:fill="auto"/>
            <w:vAlign w:val="center"/>
          </w:tcPr>
          <w:p w14:paraId="45CE9339" w14:textId="77777777" w:rsidR="00516D57" w:rsidRDefault="00516D57" w:rsidP="00516D57">
            <w:pPr>
              <w:pStyle w:val="Contenutotabella"/>
              <w:snapToGrid w:val="0"/>
              <w:jc w:val="center"/>
              <w:rPr>
                <w:sz w:val="4"/>
                <w:szCs w:val="4"/>
              </w:rPr>
            </w:pPr>
          </w:p>
        </w:tc>
        <w:tc>
          <w:tcPr>
            <w:tcW w:w="1129" w:type="dxa"/>
            <w:tcBorders>
              <w:left w:val="single" w:sz="1" w:space="0" w:color="000000"/>
              <w:bottom w:val="single" w:sz="1" w:space="0" w:color="000000"/>
            </w:tcBorders>
            <w:shd w:val="clear" w:color="auto" w:fill="auto"/>
            <w:vAlign w:val="center"/>
          </w:tcPr>
          <w:p w14:paraId="20F2DDC1" w14:textId="77777777" w:rsidR="00516D57" w:rsidRDefault="00516D57" w:rsidP="00516D57">
            <w:pPr>
              <w:pStyle w:val="Contenutotabella"/>
              <w:jc w:val="center"/>
              <w:rPr>
                <w:sz w:val="20"/>
                <w:szCs w:val="20"/>
              </w:rPr>
            </w:pPr>
            <w:r>
              <w:rPr>
                <w:sz w:val="20"/>
                <w:szCs w:val="20"/>
              </w:rPr>
              <w:t>0,36</w:t>
            </w:r>
          </w:p>
        </w:tc>
        <w:tc>
          <w:tcPr>
            <w:tcW w:w="1160" w:type="dxa"/>
            <w:tcBorders>
              <w:left w:val="single" w:sz="1" w:space="0" w:color="000000"/>
              <w:bottom w:val="single" w:sz="1" w:space="0" w:color="000000"/>
            </w:tcBorders>
            <w:shd w:val="clear" w:color="auto" w:fill="auto"/>
            <w:vAlign w:val="center"/>
          </w:tcPr>
          <w:p w14:paraId="20320C1B" w14:textId="77777777" w:rsidR="00516D57" w:rsidRDefault="00516D57" w:rsidP="00516D57">
            <w:pPr>
              <w:pStyle w:val="Contenutotabella"/>
              <w:jc w:val="center"/>
              <w:rPr>
                <w:sz w:val="20"/>
                <w:szCs w:val="20"/>
              </w:rPr>
            </w:pPr>
            <w:r>
              <w:rPr>
                <w:sz w:val="20"/>
                <w:szCs w:val="20"/>
              </w:rPr>
              <w:t>1,07</w:t>
            </w:r>
          </w:p>
        </w:tc>
        <w:tc>
          <w:tcPr>
            <w:tcW w:w="1238" w:type="dxa"/>
            <w:tcBorders>
              <w:left w:val="single" w:sz="1" w:space="0" w:color="000000"/>
              <w:bottom w:val="single" w:sz="1" w:space="0" w:color="000000"/>
            </w:tcBorders>
            <w:shd w:val="clear" w:color="auto" w:fill="auto"/>
            <w:vAlign w:val="center"/>
          </w:tcPr>
          <w:p w14:paraId="3B073D3A" w14:textId="77777777" w:rsidR="00516D57" w:rsidRDefault="00516D57" w:rsidP="00516D57">
            <w:pPr>
              <w:pStyle w:val="Contenutotabella"/>
              <w:jc w:val="center"/>
              <w:rPr>
                <w:sz w:val="20"/>
                <w:szCs w:val="20"/>
              </w:rPr>
            </w:pPr>
            <w:r>
              <w:rPr>
                <w:sz w:val="20"/>
                <w:szCs w:val="20"/>
              </w:rPr>
              <w:t>0,27</w:t>
            </w:r>
          </w:p>
        </w:tc>
        <w:tc>
          <w:tcPr>
            <w:tcW w:w="1082" w:type="dxa"/>
            <w:tcBorders>
              <w:left w:val="single" w:sz="1" w:space="0" w:color="000000"/>
              <w:bottom w:val="single" w:sz="1" w:space="0" w:color="000000"/>
            </w:tcBorders>
            <w:shd w:val="clear" w:color="auto" w:fill="auto"/>
            <w:vAlign w:val="center"/>
          </w:tcPr>
          <w:p w14:paraId="1FC4B69C" w14:textId="77777777" w:rsidR="00516D57" w:rsidRDefault="00516D57" w:rsidP="00516D57">
            <w:pPr>
              <w:pStyle w:val="Contenutotabella"/>
              <w:jc w:val="center"/>
              <w:rPr>
                <w:sz w:val="20"/>
                <w:szCs w:val="20"/>
              </w:rPr>
            </w:pPr>
            <w:r>
              <w:rPr>
                <w:sz w:val="20"/>
                <w:szCs w:val="20"/>
              </w:rPr>
              <w:t>0,55</w:t>
            </w:r>
          </w:p>
        </w:tc>
        <w:tc>
          <w:tcPr>
            <w:tcW w:w="1160" w:type="dxa"/>
            <w:tcBorders>
              <w:left w:val="single" w:sz="1" w:space="0" w:color="000000"/>
              <w:bottom w:val="single" w:sz="1" w:space="0" w:color="000000"/>
            </w:tcBorders>
            <w:shd w:val="clear" w:color="auto" w:fill="auto"/>
            <w:vAlign w:val="center"/>
          </w:tcPr>
          <w:p w14:paraId="589E3EA9" w14:textId="77777777" w:rsidR="00516D57" w:rsidRDefault="00516D57" w:rsidP="00516D57">
            <w:pPr>
              <w:pStyle w:val="Contenutotabella"/>
              <w:jc w:val="center"/>
            </w:pPr>
            <w:r>
              <w:rPr>
                <w:sz w:val="20"/>
                <w:szCs w:val="20"/>
              </w:rPr>
              <w:t>2,31</w:t>
            </w:r>
          </w:p>
        </w:tc>
        <w:tc>
          <w:tcPr>
            <w:tcW w:w="1160" w:type="dxa"/>
            <w:tcBorders>
              <w:left w:val="single" w:sz="1" w:space="0" w:color="000000"/>
              <w:bottom w:val="single" w:sz="1" w:space="0" w:color="000000"/>
            </w:tcBorders>
            <w:shd w:val="clear" w:color="auto" w:fill="auto"/>
            <w:vAlign w:val="center"/>
          </w:tcPr>
          <w:p w14:paraId="49D6B7E1" w14:textId="77777777" w:rsidR="00516D57" w:rsidRDefault="00516D57" w:rsidP="00516D57">
            <w:pPr>
              <w:pStyle w:val="Contenutotabella"/>
              <w:snapToGrid w:val="0"/>
              <w:jc w:val="center"/>
            </w:pPr>
          </w:p>
        </w:tc>
        <w:tc>
          <w:tcPr>
            <w:tcW w:w="976" w:type="dxa"/>
            <w:tcBorders>
              <w:left w:val="single" w:sz="1" w:space="0" w:color="000000"/>
            </w:tcBorders>
            <w:shd w:val="clear" w:color="auto" w:fill="auto"/>
            <w:vAlign w:val="center"/>
          </w:tcPr>
          <w:p w14:paraId="4D590E73" w14:textId="77777777" w:rsidR="00516D57" w:rsidRDefault="00516D57" w:rsidP="00516D57">
            <w:pPr>
              <w:pStyle w:val="Contenutotabella"/>
              <w:snapToGrid w:val="0"/>
              <w:jc w:val="center"/>
              <w:rPr>
                <w:sz w:val="4"/>
                <w:szCs w:val="4"/>
              </w:rPr>
            </w:pPr>
          </w:p>
        </w:tc>
      </w:tr>
      <w:tr w:rsidR="00E4281A" w14:paraId="550A221C" w14:textId="77777777" w:rsidTr="00E4281A">
        <w:trPr>
          <w:trHeight w:val="296"/>
          <w:jc w:val="center"/>
        </w:trPr>
        <w:tc>
          <w:tcPr>
            <w:tcW w:w="1422" w:type="dxa"/>
            <w:vMerge w:val="restart"/>
            <w:tcBorders>
              <w:left w:val="single" w:sz="1" w:space="0" w:color="000000"/>
            </w:tcBorders>
            <w:shd w:val="clear" w:color="auto" w:fill="auto"/>
            <w:vAlign w:val="center"/>
          </w:tcPr>
          <w:p w14:paraId="5A550858" w14:textId="1D51964D" w:rsidR="00516D57" w:rsidRDefault="00E36648" w:rsidP="00516D57">
            <w:pPr>
              <w:pStyle w:val="Contenutotabella"/>
              <w:jc w:val="center"/>
            </w:pPr>
            <w:r>
              <w:t>guerra</w:t>
            </w:r>
          </w:p>
        </w:tc>
        <w:tc>
          <w:tcPr>
            <w:tcW w:w="1129" w:type="dxa"/>
            <w:tcBorders>
              <w:left w:val="single" w:sz="1" w:space="0" w:color="000000"/>
            </w:tcBorders>
            <w:shd w:val="clear" w:color="auto" w:fill="auto"/>
            <w:vAlign w:val="center"/>
          </w:tcPr>
          <w:p w14:paraId="0B2DEFB7" w14:textId="77777777" w:rsidR="00516D57" w:rsidRDefault="00516D57" w:rsidP="00516D57">
            <w:pPr>
              <w:pStyle w:val="Contenutotabella"/>
              <w:jc w:val="center"/>
            </w:pPr>
            <w:r>
              <w:t>0</w:t>
            </w:r>
          </w:p>
        </w:tc>
        <w:tc>
          <w:tcPr>
            <w:tcW w:w="1160" w:type="dxa"/>
            <w:tcBorders>
              <w:left w:val="single" w:sz="1" w:space="0" w:color="000000"/>
            </w:tcBorders>
            <w:shd w:val="clear" w:color="auto" w:fill="auto"/>
            <w:vAlign w:val="center"/>
          </w:tcPr>
          <w:p w14:paraId="7C51E77D" w14:textId="77777777" w:rsidR="00516D57" w:rsidRDefault="00516D57" w:rsidP="00516D57">
            <w:pPr>
              <w:pStyle w:val="Contenutotabella"/>
              <w:jc w:val="center"/>
            </w:pPr>
            <w:r>
              <w:t>2</w:t>
            </w:r>
          </w:p>
        </w:tc>
        <w:tc>
          <w:tcPr>
            <w:tcW w:w="1238" w:type="dxa"/>
            <w:tcBorders>
              <w:left w:val="single" w:sz="1" w:space="0" w:color="000000"/>
            </w:tcBorders>
            <w:shd w:val="clear" w:color="auto" w:fill="auto"/>
            <w:vAlign w:val="center"/>
          </w:tcPr>
          <w:p w14:paraId="6D2AA676" w14:textId="77777777" w:rsidR="00516D57" w:rsidRDefault="00516D57" w:rsidP="00516D57">
            <w:pPr>
              <w:pStyle w:val="Contenutotabella"/>
              <w:jc w:val="center"/>
            </w:pPr>
            <w:r>
              <w:t>2</w:t>
            </w:r>
          </w:p>
        </w:tc>
        <w:tc>
          <w:tcPr>
            <w:tcW w:w="1082" w:type="dxa"/>
            <w:tcBorders>
              <w:left w:val="single" w:sz="1" w:space="0" w:color="000000"/>
            </w:tcBorders>
            <w:shd w:val="clear" w:color="auto" w:fill="auto"/>
            <w:vAlign w:val="center"/>
          </w:tcPr>
          <w:p w14:paraId="1840E70B" w14:textId="77777777" w:rsidR="00516D57" w:rsidRDefault="00516D57" w:rsidP="00516D57">
            <w:pPr>
              <w:pStyle w:val="Contenutotabella"/>
              <w:jc w:val="center"/>
            </w:pPr>
            <w:r>
              <w:t>1</w:t>
            </w:r>
          </w:p>
        </w:tc>
        <w:tc>
          <w:tcPr>
            <w:tcW w:w="1160" w:type="dxa"/>
            <w:tcBorders>
              <w:left w:val="single" w:sz="1" w:space="0" w:color="000000"/>
            </w:tcBorders>
            <w:shd w:val="clear" w:color="auto" w:fill="auto"/>
            <w:vAlign w:val="center"/>
          </w:tcPr>
          <w:p w14:paraId="0CEC5350" w14:textId="77777777" w:rsidR="00516D57" w:rsidRDefault="00516D57" w:rsidP="00516D57">
            <w:pPr>
              <w:pStyle w:val="Contenutotabella"/>
              <w:jc w:val="center"/>
            </w:pPr>
            <w:r>
              <w:t>2</w:t>
            </w:r>
          </w:p>
        </w:tc>
        <w:tc>
          <w:tcPr>
            <w:tcW w:w="1160" w:type="dxa"/>
            <w:tcBorders>
              <w:left w:val="single" w:sz="1" w:space="0" w:color="000000"/>
            </w:tcBorders>
            <w:shd w:val="clear" w:color="auto" w:fill="auto"/>
            <w:vAlign w:val="center"/>
          </w:tcPr>
          <w:p w14:paraId="6144CE05" w14:textId="77777777" w:rsidR="00516D57" w:rsidRDefault="00516D57" w:rsidP="00516D57">
            <w:pPr>
              <w:pStyle w:val="Contenutotabella"/>
              <w:snapToGrid w:val="0"/>
              <w:jc w:val="center"/>
            </w:pPr>
          </w:p>
        </w:tc>
        <w:tc>
          <w:tcPr>
            <w:tcW w:w="976" w:type="dxa"/>
            <w:tcBorders>
              <w:left w:val="single" w:sz="1" w:space="0" w:color="000000"/>
            </w:tcBorders>
            <w:shd w:val="clear" w:color="auto" w:fill="auto"/>
            <w:vAlign w:val="center"/>
          </w:tcPr>
          <w:p w14:paraId="27A08B3B" w14:textId="77777777" w:rsidR="00516D57" w:rsidRDefault="00516D57" w:rsidP="00516D57">
            <w:pPr>
              <w:pStyle w:val="Contenutotabella"/>
              <w:snapToGrid w:val="0"/>
              <w:jc w:val="center"/>
              <w:rPr>
                <w:sz w:val="4"/>
                <w:szCs w:val="4"/>
              </w:rPr>
            </w:pPr>
          </w:p>
        </w:tc>
      </w:tr>
      <w:tr w:rsidR="00E4281A" w14:paraId="53411772" w14:textId="77777777" w:rsidTr="00E4281A">
        <w:trPr>
          <w:trHeight w:val="397"/>
          <w:jc w:val="center"/>
        </w:trPr>
        <w:tc>
          <w:tcPr>
            <w:tcW w:w="1422" w:type="dxa"/>
            <w:vMerge/>
            <w:tcBorders>
              <w:left w:val="single" w:sz="1" w:space="0" w:color="000000"/>
            </w:tcBorders>
            <w:shd w:val="clear" w:color="auto" w:fill="auto"/>
            <w:vAlign w:val="center"/>
          </w:tcPr>
          <w:p w14:paraId="00CB778C" w14:textId="77777777" w:rsidR="00516D57" w:rsidRDefault="00516D57" w:rsidP="00516D57">
            <w:pPr>
              <w:pStyle w:val="Contenutotabella"/>
              <w:snapToGrid w:val="0"/>
              <w:jc w:val="center"/>
              <w:rPr>
                <w:sz w:val="4"/>
                <w:szCs w:val="4"/>
              </w:rPr>
            </w:pPr>
          </w:p>
        </w:tc>
        <w:tc>
          <w:tcPr>
            <w:tcW w:w="1129" w:type="dxa"/>
            <w:tcBorders>
              <w:left w:val="single" w:sz="1" w:space="0" w:color="000000"/>
            </w:tcBorders>
            <w:shd w:val="clear" w:color="auto" w:fill="auto"/>
            <w:vAlign w:val="center"/>
          </w:tcPr>
          <w:p w14:paraId="18B5F481" w14:textId="77777777" w:rsidR="00516D57" w:rsidRDefault="00516D57" w:rsidP="00516D57">
            <w:pPr>
              <w:pStyle w:val="Contenutotabella"/>
              <w:jc w:val="center"/>
              <w:rPr>
                <w:color w:val="FF0000"/>
                <w:sz w:val="20"/>
                <w:szCs w:val="20"/>
              </w:rPr>
            </w:pPr>
            <w:r>
              <w:rPr>
                <w:color w:val="FF0000"/>
                <w:sz w:val="20"/>
                <w:szCs w:val="20"/>
              </w:rPr>
              <w:t>0,50</w:t>
            </w:r>
          </w:p>
        </w:tc>
        <w:tc>
          <w:tcPr>
            <w:tcW w:w="1160" w:type="dxa"/>
            <w:tcBorders>
              <w:left w:val="single" w:sz="1" w:space="0" w:color="000000"/>
            </w:tcBorders>
            <w:shd w:val="clear" w:color="auto" w:fill="auto"/>
            <w:vAlign w:val="center"/>
          </w:tcPr>
          <w:p w14:paraId="1771A6A6" w14:textId="77777777" w:rsidR="00516D57" w:rsidRDefault="00516D57" w:rsidP="00516D57">
            <w:pPr>
              <w:pStyle w:val="Contenutotabella"/>
              <w:jc w:val="center"/>
              <w:rPr>
                <w:color w:val="FF0000"/>
                <w:sz w:val="20"/>
                <w:szCs w:val="20"/>
              </w:rPr>
            </w:pPr>
            <w:r>
              <w:rPr>
                <w:color w:val="FF0000"/>
                <w:sz w:val="20"/>
                <w:szCs w:val="20"/>
              </w:rPr>
              <w:t>1,50</w:t>
            </w:r>
          </w:p>
        </w:tc>
        <w:tc>
          <w:tcPr>
            <w:tcW w:w="1238" w:type="dxa"/>
            <w:tcBorders>
              <w:left w:val="single" w:sz="1" w:space="0" w:color="000000"/>
            </w:tcBorders>
            <w:shd w:val="clear" w:color="auto" w:fill="auto"/>
            <w:vAlign w:val="center"/>
          </w:tcPr>
          <w:p w14:paraId="7E12EC9B" w14:textId="77777777" w:rsidR="00516D57" w:rsidRDefault="00516D57" w:rsidP="00516D57">
            <w:pPr>
              <w:pStyle w:val="Contenutotabella"/>
              <w:jc w:val="center"/>
              <w:rPr>
                <w:color w:val="FF0000"/>
                <w:sz w:val="20"/>
                <w:szCs w:val="20"/>
              </w:rPr>
            </w:pPr>
            <w:r>
              <w:rPr>
                <w:color w:val="FF0000"/>
                <w:sz w:val="20"/>
                <w:szCs w:val="20"/>
              </w:rPr>
              <w:t>2,33</w:t>
            </w:r>
          </w:p>
        </w:tc>
        <w:tc>
          <w:tcPr>
            <w:tcW w:w="1082" w:type="dxa"/>
            <w:tcBorders>
              <w:left w:val="single" w:sz="1" w:space="0" w:color="000000"/>
            </w:tcBorders>
            <w:shd w:val="clear" w:color="auto" w:fill="auto"/>
            <w:vAlign w:val="center"/>
          </w:tcPr>
          <w:p w14:paraId="370BE4A4" w14:textId="77777777" w:rsidR="00516D57" w:rsidRDefault="00516D57" w:rsidP="00516D57">
            <w:pPr>
              <w:pStyle w:val="Contenutotabella"/>
              <w:jc w:val="center"/>
              <w:rPr>
                <w:color w:val="FF0000"/>
                <w:sz w:val="20"/>
                <w:szCs w:val="20"/>
              </w:rPr>
            </w:pPr>
            <w:r>
              <w:rPr>
                <w:color w:val="FF0000"/>
                <w:sz w:val="20"/>
                <w:szCs w:val="20"/>
              </w:rPr>
              <w:t>1,67</w:t>
            </w:r>
          </w:p>
        </w:tc>
        <w:tc>
          <w:tcPr>
            <w:tcW w:w="1160" w:type="dxa"/>
            <w:tcBorders>
              <w:left w:val="single" w:sz="1" w:space="0" w:color="000000"/>
            </w:tcBorders>
            <w:shd w:val="clear" w:color="auto" w:fill="auto"/>
            <w:vAlign w:val="center"/>
          </w:tcPr>
          <w:p w14:paraId="5E4F4037" w14:textId="77777777" w:rsidR="00516D57" w:rsidRDefault="00516D57" w:rsidP="00516D57">
            <w:pPr>
              <w:pStyle w:val="Contenutotabella"/>
              <w:jc w:val="center"/>
            </w:pPr>
            <w:r>
              <w:rPr>
                <w:color w:val="FF0000"/>
                <w:sz w:val="20"/>
                <w:szCs w:val="20"/>
              </w:rPr>
              <w:t>1,00</w:t>
            </w:r>
          </w:p>
        </w:tc>
        <w:tc>
          <w:tcPr>
            <w:tcW w:w="1160" w:type="dxa"/>
            <w:tcBorders>
              <w:left w:val="single" w:sz="1" w:space="0" w:color="000000"/>
            </w:tcBorders>
            <w:shd w:val="clear" w:color="auto" w:fill="auto"/>
            <w:vAlign w:val="center"/>
          </w:tcPr>
          <w:p w14:paraId="215F799D" w14:textId="77777777" w:rsidR="00516D57" w:rsidRDefault="00516D57" w:rsidP="00516D57">
            <w:pPr>
              <w:pStyle w:val="Contenutotabella"/>
              <w:jc w:val="center"/>
              <w:rPr>
                <w:sz w:val="4"/>
                <w:szCs w:val="4"/>
              </w:rPr>
            </w:pPr>
            <w:r>
              <w:t>7</w:t>
            </w:r>
          </w:p>
        </w:tc>
        <w:tc>
          <w:tcPr>
            <w:tcW w:w="976" w:type="dxa"/>
            <w:tcBorders>
              <w:left w:val="single" w:sz="1" w:space="0" w:color="000000"/>
            </w:tcBorders>
            <w:shd w:val="clear" w:color="auto" w:fill="auto"/>
            <w:vAlign w:val="center"/>
          </w:tcPr>
          <w:p w14:paraId="66C94AA2" w14:textId="77777777" w:rsidR="00516D57" w:rsidRDefault="00516D57" w:rsidP="00516D57">
            <w:pPr>
              <w:pStyle w:val="Contenutotabella"/>
              <w:snapToGrid w:val="0"/>
              <w:jc w:val="center"/>
              <w:rPr>
                <w:sz w:val="4"/>
                <w:szCs w:val="4"/>
              </w:rPr>
            </w:pPr>
          </w:p>
        </w:tc>
      </w:tr>
      <w:tr w:rsidR="00E4281A" w14:paraId="19473912" w14:textId="77777777" w:rsidTr="00E4281A">
        <w:trPr>
          <w:trHeight w:val="296"/>
          <w:jc w:val="center"/>
        </w:trPr>
        <w:tc>
          <w:tcPr>
            <w:tcW w:w="1422" w:type="dxa"/>
            <w:vMerge/>
            <w:tcBorders>
              <w:left w:val="single" w:sz="1" w:space="0" w:color="000000"/>
            </w:tcBorders>
            <w:shd w:val="clear" w:color="auto" w:fill="auto"/>
            <w:vAlign w:val="center"/>
          </w:tcPr>
          <w:p w14:paraId="032D4E27" w14:textId="77777777" w:rsidR="00516D57" w:rsidRDefault="00516D57" w:rsidP="00516D57">
            <w:pPr>
              <w:pStyle w:val="Contenutotabella"/>
              <w:snapToGrid w:val="0"/>
              <w:jc w:val="center"/>
              <w:rPr>
                <w:sz w:val="4"/>
                <w:szCs w:val="4"/>
              </w:rPr>
            </w:pPr>
          </w:p>
        </w:tc>
        <w:tc>
          <w:tcPr>
            <w:tcW w:w="1129" w:type="dxa"/>
            <w:tcBorders>
              <w:left w:val="single" w:sz="1" w:space="0" w:color="000000"/>
            </w:tcBorders>
            <w:shd w:val="clear" w:color="auto" w:fill="auto"/>
            <w:vAlign w:val="center"/>
          </w:tcPr>
          <w:p w14:paraId="7C1BEA8F" w14:textId="77777777" w:rsidR="00516D57" w:rsidRDefault="00516D57" w:rsidP="00516D57">
            <w:pPr>
              <w:pStyle w:val="Contenutotabella"/>
              <w:jc w:val="center"/>
              <w:rPr>
                <w:sz w:val="20"/>
                <w:szCs w:val="20"/>
              </w:rPr>
            </w:pPr>
            <w:r>
              <w:rPr>
                <w:sz w:val="20"/>
                <w:szCs w:val="20"/>
              </w:rPr>
              <w:t>0,50</w:t>
            </w:r>
          </w:p>
        </w:tc>
        <w:tc>
          <w:tcPr>
            <w:tcW w:w="1160" w:type="dxa"/>
            <w:tcBorders>
              <w:left w:val="single" w:sz="1" w:space="0" w:color="000000"/>
            </w:tcBorders>
            <w:shd w:val="clear" w:color="auto" w:fill="auto"/>
            <w:vAlign w:val="center"/>
          </w:tcPr>
          <w:p w14:paraId="5602593A" w14:textId="77777777" w:rsidR="00516D57" w:rsidRDefault="00516D57" w:rsidP="00516D57">
            <w:pPr>
              <w:pStyle w:val="Contenutotabella"/>
              <w:jc w:val="center"/>
              <w:rPr>
                <w:sz w:val="20"/>
                <w:szCs w:val="20"/>
              </w:rPr>
            </w:pPr>
            <w:r>
              <w:rPr>
                <w:sz w:val="20"/>
                <w:szCs w:val="20"/>
              </w:rPr>
              <w:t>0,17</w:t>
            </w:r>
          </w:p>
        </w:tc>
        <w:tc>
          <w:tcPr>
            <w:tcW w:w="1238" w:type="dxa"/>
            <w:tcBorders>
              <w:left w:val="single" w:sz="1" w:space="0" w:color="000000"/>
            </w:tcBorders>
            <w:shd w:val="clear" w:color="auto" w:fill="auto"/>
            <w:vAlign w:val="center"/>
          </w:tcPr>
          <w:p w14:paraId="3325D86B" w14:textId="77777777" w:rsidR="00516D57" w:rsidRDefault="00516D57" w:rsidP="00516D57">
            <w:pPr>
              <w:pStyle w:val="Contenutotabella"/>
              <w:jc w:val="center"/>
              <w:rPr>
                <w:sz w:val="20"/>
                <w:szCs w:val="20"/>
              </w:rPr>
            </w:pPr>
            <w:r>
              <w:rPr>
                <w:sz w:val="20"/>
                <w:szCs w:val="20"/>
              </w:rPr>
              <w:t>0,05</w:t>
            </w:r>
          </w:p>
        </w:tc>
        <w:tc>
          <w:tcPr>
            <w:tcW w:w="1082" w:type="dxa"/>
            <w:tcBorders>
              <w:left w:val="single" w:sz="1" w:space="0" w:color="000000"/>
            </w:tcBorders>
            <w:shd w:val="clear" w:color="auto" w:fill="auto"/>
            <w:vAlign w:val="center"/>
          </w:tcPr>
          <w:p w14:paraId="4DEC4C40" w14:textId="77777777" w:rsidR="00516D57" w:rsidRDefault="00516D57" w:rsidP="00516D57">
            <w:pPr>
              <w:pStyle w:val="Contenutotabella"/>
              <w:jc w:val="center"/>
              <w:rPr>
                <w:sz w:val="20"/>
                <w:szCs w:val="20"/>
              </w:rPr>
            </w:pPr>
            <w:r>
              <w:rPr>
                <w:sz w:val="20"/>
                <w:szCs w:val="20"/>
              </w:rPr>
              <w:t>0,27</w:t>
            </w:r>
          </w:p>
        </w:tc>
        <w:tc>
          <w:tcPr>
            <w:tcW w:w="1160" w:type="dxa"/>
            <w:tcBorders>
              <w:left w:val="single" w:sz="1" w:space="0" w:color="000000"/>
            </w:tcBorders>
            <w:shd w:val="clear" w:color="auto" w:fill="auto"/>
            <w:vAlign w:val="center"/>
          </w:tcPr>
          <w:p w14:paraId="7D3602BF" w14:textId="77777777" w:rsidR="00516D57" w:rsidRDefault="00516D57" w:rsidP="00516D57">
            <w:pPr>
              <w:pStyle w:val="Contenutotabella"/>
              <w:jc w:val="center"/>
            </w:pPr>
            <w:r>
              <w:rPr>
                <w:sz w:val="20"/>
                <w:szCs w:val="20"/>
              </w:rPr>
              <w:t>1,00</w:t>
            </w:r>
          </w:p>
        </w:tc>
        <w:tc>
          <w:tcPr>
            <w:tcW w:w="1160" w:type="dxa"/>
            <w:tcBorders>
              <w:left w:val="single" w:sz="1" w:space="0" w:color="000000"/>
            </w:tcBorders>
            <w:shd w:val="clear" w:color="auto" w:fill="auto"/>
            <w:vAlign w:val="center"/>
          </w:tcPr>
          <w:p w14:paraId="1C144EE0" w14:textId="77777777" w:rsidR="00516D57" w:rsidRDefault="00516D57" w:rsidP="00516D57">
            <w:pPr>
              <w:pStyle w:val="Contenutotabella"/>
              <w:snapToGrid w:val="0"/>
              <w:jc w:val="center"/>
            </w:pPr>
          </w:p>
        </w:tc>
        <w:tc>
          <w:tcPr>
            <w:tcW w:w="976" w:type="dxa"/>
            <w:tcBorders>
              <w:left w:val="single" w:sz="1" w:space="0" w:color="000000"/>
            </w:tcBorders>
            <w:shd w:val="clear" w:color="auto" w:fill="auto"/>
            <w:vAlign w:val="center"/>
          </w:tcPr>
          <w:p w14:paraId="5222BA05" w14:textId="77777777" w:rsidR="00516D57" w:rsidRDefault="00516D57" w:rsidP="00516D57">
            <w:pPr>
              <w:pStyle w:val="Contenutotabella"/>
              <w:snapToGrid w:val="0"/>
              <w:jc w:val="center"/>
              <w:rPr>
                <w:sz w:val="4"/>
                <w:szCs w:val="4"/>
              </w:rPr>
            </w:pPr>
          </w:p>
        </w:tc>
      </w:tr>
      <w:tr w:rsidR="00E4281A" w14:paraId="60B25ECE" w14:textId="77777777" w:rsidTr="00E4281A">
        <w:trPr>
          <w:trHeight w:val="397"/>
          <w:jc w:val="center"/>
        </w:trPr>
        <w:tc>
          <w:tcPr>
            <w:tcW w:w="1422" w:type="dxa"/>
            <w:tcBorders>
              <w:top w:val="single" w:sz="1" w:space="0" w:color="000000"/>
              <w:left w:val="single" w:sz="1" w:space="0" w:color="000000"/>
              <w:bottom w:val="single" w:sz="1" w:space="0" w:color="000000"/>
            </w:tcBorders>
            <w:shd w:val="clear" w:color="auto" w:fill="auto"/>
            <w:vAlign w:val="center"/>
          </w:tcPr>
          <w:p w14:paraId="5C65268D" w14:textId="77777777" w:rsidR="00516D57" w:rsidRDefault="00516D57" w:rsidP="00516D57">
            <w:pPr>
              <w:pStyle w:val="Contenutotabella"/>
              <w:jc w:val="center"/>
            </w:pPr>
            <w:r>
              <w:rPr>
                <w:sz w:val="16"/>
                <w:szCs w:val="16"/>
              </w:rPr>
              <w:t>Marginale di colonna</w:t>
            </w:r>
          </w:p>
        </w:tc>
        <w:tc>
          <w:tcPr>
            <w:tcW w:w="1129" w:type="dxa"/>
            <w:tcBorders>
              <w:top w:val="single" w:sz="1" w:space="0" w:color="000000"/>
              <w:left w:val="single" w:sz="1" w:space="0" w:color="000000"/>
              <w:bottom w:val="single" w:sz="1" w:space="0" w:color="000000"/>
            </w:tcBorders>
            <w:shd w:val="clear" w:color="auto" w:fill="auto"/>
            <w:vAlign w:val="center"/>
          </w:tcPr>
          <w:p w14:paraId="2F84E636" w14:textId="77777777" w:rsidR="00516D57" w:rsidRDefault="00516D57" w:rsidP="00516D57">
            <w:pPr>
              <w:pStyle w:val="Contenutotabella"/>
              <w:jc w:val="center"/>
            </w:pPr>
            <w:r>
              <w:t>3</w:t>
            </w:r>
          </w:p>
        </w:tc>
        <w:tc>
          <w:tcPr>
            <w:tcW w:w="1160" w:type="dxa"/>
            <w:tcBorders>
              <w:top w:val="single" w:sz="1" w:space="0" w:color="000000"/>
              <w:left w:val="single" w:sz="1" w:space="0" w:color="000000"/>
              <w:bottom w:val="single" w:sz="1" w:space="0" w:color="000000"/>
            </w:tcBorders>
            <w:shd w:val="clear" w:color="auto" w:fill="auto"/>
            <w:vAlign w:val="center"/>
          </w:tcPr>
          <w:p w14:paraId="18806A2E" w14:textId="77777777" w:rsidR="00516D57" w:rsidRDefault="00516D57" w:rsidP="00516D57">
            <w:pPr>
              <w:pStyle w:val="Contenutotabella"/>
              <w:jc w:val="center"/>
            </w:pPr>
            <w:r>
              <w:t>9</w:t>
            </w:r>
          </w:p>
        </w:tc>
        <w:tc>
          <w:tcPr>
            <w:tcW w:w="1238" w:type="dxa"/>
            <w:tcBorders>
              <w:top w:val="single" w:sz="1" w:space="0" w:color="000000"/>
              <w:left w:val="single" w:sz="1" w:space="0" w:color="000000"/>
              <w:bottom w:val="single" w:sz="1" w:space="0" w:color="000000"/>
            </w:tcBorders>
            <w:shd w:val="clear" w:color="auto" w:fill="auto"/>
            <w:vAlign w:val="center"/>
          </w:tcPr>
          <w:p w14:paraId="117621E8" w14:textId="77777777" w:rsidR="00516D57" w:rsidRDefault="00516D57" w:rsidP="00516D57">
            <w:pPr>
              <w:pStyle w:val="Contenutotabella"/>
              <w:jc w:val="center"/>
            </w:pPr>
            <w:r>
              <w:t>14</w:t>
            </w:r>
          </w:p>
        </w:tc>
        <w:tc>
          <w:tcPr>
            <w:tcW w:w="1082" w:type="dxa"/>
            <w:tcBorders>
              <w:top w:val="single" w:sz="1" w:space="0" w:color="000000"/>
              <w:left w:val="single" w:sz="1" w:space="0" w:color="000000"/>
              <w:bottom w:val="single" w:sz="1" w:space="0" w:color="000000"/>
            </w:tcBorders>
            <w:shd w:val="clear" w:color="auto" w:fill="auto"/>
            <w:vAlign w:val="center"/>
          </w:tcPr>
          <w:p w14:paraId="7BFF87C9" w14:textId="77777777" w:rsidR="00516D57" w:rsidRDefault="00516D57" w:rsidP="00516D57">
            <w:pPr>
              <w:pStyle w:val="Contenutotabella"/>
              <w:jc w:val="center"/>
            </w:pPr>
            <w:r>
              <w:t>10</w:t>
            </w:r>
          </w:p>
        </w:tc>
        <w:tc>
          <w:tcPr>
            <w:tcW w:w="1160" w:type="dxa"/>
            <w:tcBorders>
              <w:top w:val="single" w:sz="1" w:space="0" w:color="000000"/>
              <w:left w:val="single" w:sz="1" w:space="0" w:color="000000"/>
              <w:bottom w:val="single" w:sz="1" w:space="0" w:color="000000"/>
            </w:tcBorders>
            <w:shd w:val="clear" w:color="auto" w:fill="auto"/>
            <w:vAlign w:val="center"/>
          </w:tcPr>
          <w:p w14:paraId="1509274D" w14:textId="77777777" w:rsidR="00516D57" w:rsidRDefault="00516D57" w:rsidP="00516D57">
            <w:pPr>
              <w:pStyle w:val="Contenutotabella"/>
              <w:jc w:val="center"/>
            </w:pPr>
            <w:r>
              <w:t>6</w:t>
            </w:r>
          </w:p>
        </w:tc>
        <w:tc>
          <w:tcPr>
            <w:tcW w:w="1160" w:type="dxa"/>
            <w:tcBorders>
              <w:top w:val="single" w:sz="1" w:space="0" w:color="000000"/>
              <w:left w:val="single" w:sz="1" w:space="0" w:color="000000"/>
              <w:bottom w:val="single" w:sz="1" w:space="0" w:color="000000"/>
            </w:tcBorders>
            <w:shd w:val="clear" w:color="auto" w:fill="auto"/>
            <w:vAlign w:val="center"/>
          </w:tcPr>
          <w:p w14:paraId="1B35836D" w14:textId="77777777" w:rsidR="00516D57" w:rsidRDefault="00516D57" w:rsidP="00516D57">
            <w:pPr>
              <w:pStyle w:val="Contenutotabella"/>
              <w:jc w:val="center"/>
              <w:rPr>
                <w:sz w:val="4"/>
                <w:szCs w:val="4"/>
              </w:rPr>
            </w:pPr>
            <w:r>
              <w:t>42</w:t>
            </w:r>
          </w:p>
        </w:tc>
        <w:tc>
          <w:tcPr>
            <w:tcW w:w="976" w:type="dxa"/>
            <w:tcBorders>
              <w:left w:val="single" w:sz="1" w:space="0" w:color="000000"/>
            </w:tcBorders>
            <w:shd w:val="clear" w:color="auto" w:fill="auto"/>
            <w:vAlign w:val="center"/>
          </w:tcPr>
          <w:p w14:paraId="6EFFA6E4" w14:textId="77777777" w:rsidR="00516D57" w:rsidRDefault="00516D57" w:rsidP="00516D57">
            <w:pPr>
              <w:pStyle w:val="Contenutotabella"/>
              <w:snapToGrid w:val="0"/>
              <w:jc w:val="center"/>
              <w:rPr>
                <w:sz w:val="4"/>
                <w:szCs w:val="4"/>
              </w:rPr>
            </w:pPr>
          </w:p>
        </w:tc>
      </w:tr>
    </w:tbl>
    <w:p w14:paraId="35EBE6EB" w14:textId="77777777" w:rsidR="00516D57" w:rsidRDefault="00516D57" w:rsidP="00516D57">
      <w:pPr>
        <w:tabs>
          <w:tab w:val="left" w:pos="795"/>
        </w:tabs>
        <w:spacing w:line="360" w:lineRule="auto"/>
        <w:ind w:firstLine="454"/>
        <w:jc w:val="both"/>
      </w:pPr>
    </w:p>
    <w:p w14:paraId="3606964B" w14:textId="77777777" w:rsidR="00516D57" w:rsidRDefault="00516D57" w:rsidP="00516D57">
      <w:pPr>
        <w:tabs>
          <w:tab w:val="left" w:pos="795"/>
        </w:tabs>
        <w:spacing w:line="360" w:lineRule="auto"/>
        <w:ind w:firstLine="454"/>
        <w:jc w:val="both"/>
        <w:rPr>
          <w:rFonts w:ascii="Arial" w:hAnsi="Arial" w:cs="Arial"/>
          <w:color w:val="000000"/>
        </w:rPr>
      </w:pPr>
      <w:r>
        <w:rPr>
          <w:rFonts w:ascii="Arial" w:hAnsi="Arial" w:cs="Arial"/>
          <w:b/>
          <w:bCs/>
          <w:color w:val="000000"/>
        </w:rPr>
        <w:t xml:space="preserve">X quadro (V4,V12) = </w:t>
      </w:r>
      <w:r>
        <w:rPr>
          <w:rFonts w:ascii="Arial" w:hAnsi="Arial" w:cs="Arial"/>
          <w:color w:val="000000"/>
        </w:rPr>
        <w:t>15,92</w:t>
      </w:r>
    </w:p>
    <w:p w14:paraId="35C09BAE" w14:textId="77777777" w:rsidR="00516D57" w:rsidRDefault="00516D57" w:rsidP="00516D57">
      <w:pPr>
        <w:tabs>
          <w:tab w:val="left" w:pos="795"/>
        </w:tabs>
        <w:spacing w:line="360" w:lineRule="auto"/>
        <w:jc w:val="both"/>
        <w:rPr>
          <w:rFonts w:ascii="Arial" w:hAnsi="Arial" w:cs="Arial"/>
          <w:color w:val="000000"/>
        </w:rPr>
      </w:pPr>
      <w:r>
        <w:rPr>
          <w:rFonts w:ascii="Arial" w:hAnsi="Arial" w:cs="Arial"/>
          <w:color w:val="000000"/>
        </w:rPr>
        <w:t xml:space="preserve">       </w:t>
      </w:r>
      <w:proofErr w:type="spellStart"/>
      <w:r>
        <w:rPr>
          <w:rFonts w:ascii="Arial" w:hAnsi="Arial" w:cs="Arial"/>
          <w:b/>
          <w:bCs/>
          <w:color w:val="000000"/>
        </w:rPr>
        <w:t>Gdl</w:t>
      </w:r>
      <w:proofErr w:type="spellEnd"/>
      <w:r>
        <w:rPr>
          <w:rFonts w:ascii="Arial" w:hAnsi="Arial" w:cs="Arial"/>
          <w:b/>
          <w:bCs/>
          <w:color w:val="000000"/>
        </w:rPr>
        <w:t xml:space="preserve"> (V4,V12)</w:t>
      </w:r>
      <w:r>
        <w:rPr>
          <w:rFonts w:ascii="Arial" w:hAnsi="Arial" w:cs="Arial"/>
          <w:color w:val="000000"/>
        </w:rPr>
        <w:t xml:space="preserve"> = (3*4) = 12</w:t>
      </w:r>
    </w:p>
    <w:p w14:paraId="39213349" w14:textId="77777777" w:rsidR="00516D57" w:rsidRDefault="00516D57" w:rsidP="00516D57">
      <w:pPr>
        <w:tabs>
          <w:tab w:val="left" w:pos="795"/>
        </w:tabs>
        <w:spacing w:line="360" w:lineRule="auto"/>
        <w:jc w:val="both"/>
        <w:rPr>
          <w:rFonts w:ascii="Arial" w:hAnsi="Arial" w:cs="Arial"/>
          <w:color w:val="000000"/>
        </w:rPr>
      </w:pPr>
      <w:r>
        <w:rPr>
          <w:rFonts w:ascii="Arial" w:hAnsi="Arial" w:cs="Arial"/>
          <w:color w:val="000000"/>
        </w:rPr>
        <w:t xml:space="preserve">       alfa = 0,05; valore critico = 21,026</w:t>
      </w:r>
    </w:p>
    <w:p w14:paraId="49B93F86" w14:textId="77777777" w:rsidR="00516D57" w:rsidRDefault="00516D57" w:rsidP="00516D57">
      <w:pPr>
        <w:tabs>
          <w:tab w:val="left" w:pos="795"/>
        </w:tabs>
        <w:spacing w:line="360" w:lineRule="auto"/>
        <w:jc w:val="both"/>
        <w:rPr>
          <w:rFonts w:ascii="Arial" w:hAnsi="Arial" w:cs="Arial"/>
          <w:b/>
          <w:bCs/>
          <w:color w:val="000000"/>
        </w:rPr>
      </w:pPr>
      <w:r>
        <w:rPr>
          <w:rFonts w:ascii="Arial" w:hAnsi="Arial" w:cs="Arial"/>
          <w:color w:val="000000"/>
        </w:rPr>
        <w:t xml:space="preserve">     Essendo il nostro X quadro uguale a 15,92, inferiore al valore critico di 21,026, possiamo affermare che NON esiste un legame fra le due variabili; calcoliamo, comunque, la probabilità associata del X quadro.</w:t>
      </w:r>
    </w:p>
    <w:p w14:paraId="62C6E6DF" w14:textId="77777777" w:rsidR="00516D57" w:rsidRDefault="00516D57" w:rsidP="00516D57">
      <w:pPr>
        <w:tabs>
          <w:tab w:val="left" w:pos="795"/>
        </w:tabs>
        <w:spacing w:line="360" w:lineRule="auto"/>
        <w:ind w:firstLine="454"/>
        <w:jc w:val="both"/>
        <w:rPr>
          <w:rFonts w:ascii="Arial" w:hAnsi="Arial" w:cs="Arial"/>
          <w:b/>
          <w:bCs/>
          <w:color w:val="000000"/>
        </w:rPr>
      </w:pPr>
      <w:r>
        <w:rPr>
          <w:rFonts w:ascii="Arial" w:hAnsi="Arial" w:cs="Arial"/>
          <w:b/>
          <w:bCs/>
          <w:color w:val="000000"/>
        </w:rPr>
        <w:t>DISTRIB.CHI (V4,V12)</w:t>
      </w:r>
      <w:r>
        <w:rPr>
          <w:rFonts w:ascii="Arial" w:hAnsi="Arial" w:cs="Arial"/>
          <w:color w:val="000000"/>
        </w:rPr>
        <w:t xml:space="preserve"> = (15,92; 12) = 0,195; che essendo più grande di 0,05, conferma che NON esiste una relazione fra le 2 variabili prese in esame.</w:t>
      </w:r>
    </w:p>
    <w:p w14:paraId="0393E822" w14:textId="77777777" w:rsidR="00516D57" w:rsidRDefault="00516D57" w:rsidP="00516D57"/>
    <w:p w14:paraId="4B40DD2E" w14:textId="77777777" w:rsidR="00E4281A" w:rsidRDefault="00E4281A" w:rsidP="00516D57">
      <w:pPr>
        <w:tabs>
          <w:tab w:val="left" w:pos="795"/>
        </w:tabs>
        <w:spacing w:line="360" w:lineRule="auto"/>
        <w:ind w:firstLine="454"/>
        <w:jc w:val="both"/>
        <w:rPr>
          <w:rFonts w:ascii="Arial" w:hAnsi="Arial" w:cs="Arial"/>
          <w:b/>
          <w:bCs/>
          <w:color w:val="000000"/>
        </w:rPr>
      </w:pPr>
    </w:p>
    <w:p w14:paraId="127218A3" w14:textId="77777777" w:rsidR="00E4281A" w:rsidRDefault="00E4281A" w:rsidP="00516D57">
      <w:pPr>
        <w:tabs>
          <w:tab w:val="left" w:pos="795"/>
        </w:tabs>
        <w:spacing w:line="360" w:lineRule="auto"/>
        <w:ind w:firstLine="454"/>
        <w:jc w:val="both"/>
        <w:rPr>
          <w:rFonts w:ascii="Arial" w:hAnsi="Arial" w:cs="Arial"/>
          <w:b/>
          <w:bCs/>
          <w:color w:val="000000"/>
        </w:rPr>
      </w:pPr>
    </w:p>
    <w:p w14:paraId="05246057" w14:textId="77777777" w:rsidR="00EE09FB" w:rsidRDefault="00EE09FB" w:rsidP="00516D57">
      <w:pPr>
        <w:tabs>
          <w:tab w:val="left" w:pos="795"/>
        </w:tabs>
        <w:spacing w:line="360" w:lineRule="auto"/>
        <w:ind w:firstLine="454"/>
        <w:jc w:val="both"/>
        <w:rPr>
          <w:rFonts w:ascii="Arial" w:hAnsi="Arial" w:cs="Arial"/>
          <w:b/>
          <w:bCs/>
          <w:color w:val="000000"/>
        </w:rPr>
      </w:pPr>
    </w:p>
    <w:p w14:paraId="5F9091EA" w14:textId="77777777" w:rsidR="00EE09FB" w:rsidRDefault="00EE09FB" w:rsidP="00516D57">
      <w:pPr>
        <w:tabs>
          <w:tab w:val="left" w:pos="795"/>
        </w:tabs>
        <w:spacing w:line="360" w:lineRule="auto"/>
        <w:ind w:firstLine="454"/>
        <w:jc w:val="both"/>
        <w:rPr>
          <w:rFonts w:ascii="Arial" w:hAnsi="Arial" w:cs="Arial"/>
          <w:b/>
          <w:bCs/>
          <w:color w:val="000000"/>
        </w:rPr>
      </w:pPr>
    </w:p>
    <w:p w14:paraId="5DFFD06E" w14:textId="77777777" w:rsidR="00E36648" w:rsidRDefault="00E36648" w:rsidP="00516D57">
      <w:pPr>
        <w:tabs>
          <w:tab w:val="left" w:pos="795"/>
        </w:tabs>
        <w:spacing w:line="360" w:lineRule="auto"/>
        <w:ind w:firstLine="454"/>
        <w:jc w:val="both"/>
        <w:rPr>
          <w:rFonts w:ascii="Arial" w:hAnsi="Arial" w:cs="Arial"/>
          <w:b/>
          <w:bCs/>
          <w:color w:val="000000"/>
        </w:rPr>
      </w:pPr>
    </w:p>
    <w:p w14:paraId="5C3D2223" w14:textId="66D75A27" w:rsidR="00516D57" w:rsidRDefault="00516D57" w:rsidP="00516D57">
      <w:pPr>
        <w:tabs>
          <w:tab w:val="left" w:pos="795"/>
        </w:tabs>
        <w:spacing w:line="360" w:lineRule="auto"/>
        <w:ind w:firstLine="454"/>
        <w:jc w:val="both"/>
        <w:rPr>
          <w:rFonts w:ascii="Arial" w:hAnsi="Arial" w:cs="Arial"/>
          <w:b/>
          <w:bCs/>
          <w:color w:val="000000"/>
        </w:rPr>
      </w:pPr>
      <w:r>
        <w:rPr>
          <w:rFonts w:ascii="Arial" w:hAnsi="Arial" w:cs="Arial"/>
          <w:b/>
          <w:bCs/>
          <w:color w:val="000000"/>
        </w:rPr>
        <w:lastRenderedPageBreak/>
        <w:t xml:space="preserve">Variabile indipendente </w:t>
      </w:r>
      <w:r>
        <w:rPr>
          <w:rFonts w:ascii="Arial" w:hAnsi="Arial" w:cs="Arial"/>
          <w:b/>
          <w:bCs/>
          <w:color w:val="FF0000"/>
        </w:rPr>
        <w:t>(V7)</w:t>
      </w:r>
      <w:r w:rsidR="00E36648">
        <w:rPr>
          <w:rFonts w:ascii="Arial" w:hAnsi="Arial" w:cs="Arial"/>
          <w:b/>
          <w:bCs/>
          <w:color w:val="000000"/>
        </w:rPr>
        <w:t>: in che orari giochi prevalentemente ai videogames</w:t>
      </w:r>
      <w:r>
        <w:rPr>
          <w:rFonts w:ascii="Arial" w:hAnsi="Arial" w:cs="Arial"/>
          <w:b/>
          <w:bCs/>
          <w:color w:val="000000"/>
        </w:rPr>
        <w:t>?</w:t>
      </w:r>
    </w:p>
    <w:p w14:paraId="305384FD" w14:textId="77777777" w:rsidR="00516D57" w:rsidRDefault="00516D57" w:rsidP="00516D57">
      <w:pPr>
        <w:tabs>
          <w:tab w:val="left" w:pos="795"/>
        </w:tabs>
        <w:spacing w:line="360" w:lineRule="auto"/>
        <w:ind w:firstLine="454"/>
        <w:jc w:val="both"/>
        <w:rPr>
          <w:rFonts w:ascii="Arial" w:hAnsi="Arial" w:cs="Arial"/>
          <w:b/>
          <w:bCs/>
          <w:color w:val="000000"/>
        </w:rPr>
      </w:pPr>
      <w:r>
        <w:rPr>
          <w:rFonts w:ascii="Arial" w:hAnsi="Arial" w:cs="Arial"/>
          <w:b/>
          <w:bCs/>
          <w:color w:val="000000"/>
        </w:rPr>
        <w:t xml:space="preserve">Variabile dipendente </w:t>
      </w:r>
      <w:r>
        <w:rPr>
          <w:rFonts w:ascii="Arial" w:hAnsi="Arial" w:cs="Arial"/>
          <w:b/>
          <w:bCs/>
          <w:color w:val="FF0000"/>
        </w:rPr>
        <w:t>(V8)</w:t>
      </w:r>
      <w:r>
        <w:rPr>
          <w:rFonts w:ascii="Arial" w:hAnsi="Arial" w:cs="Arial"/>
          <w:b/>
          <w:bCs/>
          <w:color w:val="000000"/>
        </w:rPr>
        <w:t>: quante ore dedichi allo studio?</w:t>
      </w:r>
    </w:p>
    <w:p w14:paraId="37AC7A41" w14:textId="18621536" w:rsidR="00516D57" w:rsidRDefault="00516D57" w:rsidP="00E4281A">
      <w:pPr>
        <w:tabs>
          <w:tab w:val="left" w:pos="795"/>
        </w:tabs>
        <w:spacing w:line="360" w:lineRule="auto"/>
        <w:ind w:firstLine="454"/>
        <w:jc w:val="both"/>
        <w:rPr>
          <w:rFonts w:ascii="Arial" w:hAnsi="Arial" w:cs="Arial"/>
          <w:b/>
          <w:bCs/>
          <w:color w:val="000000"/>
        </w:rPr>
      </w:pPr>
      <w:r>
        <w:rPr>
          <w:rFonts w:ascii="Arial" w:hAnsi="Arial" w:cs="Arial"/>
          <w:b/>
          <w:bCs/>
          <w:color w:val="000000"/>
        </w:rPr>
        <w:t>Tabella a doppia entrata:</w:t>
      </w:r>
    </w:p>
    <w:p w14:paraId="14B938E3" w14:textId="77777777" w:rsidR="00E4281A" w:rsidRDefault="00E4281A" w:rsidP="00E4281A">
      <w:pPr>
        <w:tabs>
          <w:tab w:val="left" w:pos="795"/>
        </w:tabs>
        <w:spacing w:line="360" w:lineRule="auto"/>
        <w:ind w:firstLine="454"/>
        <w:jc w:val="both"/>
        <w:rPr>
          <w:rFonts w:ascii="Arial" w:hAnsi="Arial" w:cs="Arial"/>
          <w:b/>
          <w:bCs/>
          <w:color w:val="000000"/>
        </w:rPr>
      </w:pPr>
    </w:p>
    <w:tbl>
      <w:tblPr>
        <w:tblW w:w="0" w:type="auto"/>
        <w:jc w:val="center"/>
        <w:tblLayout w:type="fixed"/>
        <w:tblCellMar>
          <w:left w:w="0" w:type="dxa"/>
          <w:right w:w="0" w:type="dxa"/>
        </w:tblCellMar>
        <w:tblLook w:val="0000" w:firstRow="0" w:lastRow="0" w:firstColumn="0" w:lastColumn="0" w:noHBand="0" w:noVBand="0"/>
      </w:tblPr>
      <w:tblGrid>
        <w:gridCol w:w="1307"/>
        <w:gridCol w:w="1293"/>
        <w:gridCol w:w="1293"/>
        <w:gridCol w:w="1293"/>
        <w:gridCol w:w="1293"/>
        <w:gridCol w:w="1293"/>
        <w:gridCol w:w="878"/>
      </w:tblGrid>
      <w:tr w:rsidR="00E4281A" w14:paraId="6D87AFEB" w14:textId="77777777" w:rsidTr="00E4281A">
        <w:trPr>
          <w:trHeight w:val="1251"/>
          <w:jc w:val="center"/>
        </w:trPr>
        <w:tc>
          <w:tcPr>
            <w:tcW w:w="1307" w:type="dxa"/>
            <w:tcBorders>
              <w:top w:val="single" w:sz="1" w:space="0" w:color="000000"/>
              <w:left w:val="single" w:sz="1" w:space="0" w:color="000000"/>
            </w:tcBorders>
            <w:shd w:val="clear" w:color="auto" w:fill="auto"/>
            <w:vAlign w:val="center"/>
          </w:tcPr>
          <w:p w14:paraId="6EDAEB66" w14:textId="77777777" w:rsidR="00516D57" w:rsidRDefault="00516D57" w:rsidP="00516D57">
            <w:pPr>
              <w:pStyle w:val="Contenutotabella"/>
              <w:jc w:val="center"/>
            </w:pPr>
            <w:r>
              <w:t>V8 →     V7</w:t>
            </w:r>
          </w:p>
        </w:tc>
        <w:tc>
          <w:tcPr>
            <w:tcW w:w="1293" w:type="dxa"/>
            <w:tcBorders>
              <w:top w:val="single" w:sz="1" w:space="0" w:color="000000"/>
              <w:left w:val="single" w:sz="1" w:space="0" w:color="000000"/>
            </w:tcBorders>
            <w:shd w:val="clear" w:color="auto" w:fill="auto"/>
            <w:vAlign w:val="center"/>
          </w:tcPr>
          <w:p w14:paraId="5F859573" w14:textId="77777777" w:rsidR="00516D57" w:rsidRDefault="00516D57" w:rsidP="00516D57">
            <w:pPr>
              <w:pStyle w:val="Contenutotabella"/>
              <w:jc w:val="center"/>
            </w:pPr>
            <w:r>
              <w:t>Meno di 2h</w:t>
            </w:r>
          </w:p>
        </w:tc>
        <w:tc>
          <w:tcPr>
            <w:tcW w:w="1293" w:type="dxa"/>
            <w:tcBorders>
              <w:top w:val="single" w:sz="1" w:space="0" w:color="000000"/>
              <w:left w:val="single" w:sz="1" w:space="0" w:color="000000"/>
            </w:tcBorders>
            <w:shd w:val="clear" w:color="auto" w:fill="auto"/>
            <w:vAlign w:val="center"/>
          </w:tcPr>
          <w:p w14:paraId="22C33E1C" w14:textId="77777777" w:rsidR="00516D57" w:rsidRDefault="00516D57" w:rsidP="00516D57">
            <w:pPr>
              <w:pStyle w:val="Contenutotabella"/>
              <w:jc w:val="center"/>
            </w:pPr>
            <w:r>
              <w:t>2h</w:t>
            </w:r>
          </w:p>
        </w:tc>
        <w:tc>
          <w:tcPr>
            <w:tcW w:w="1293" w:type="dxa"/>
            <w:tcBorders>
              <w:top w:val="single" w:sz="1" w:space="0" w:color="000000"/>
              <w:left w:val="single" w:sz="1" w:space="0" w:color="000000"/>
            </w:tcBorders>
            <w:shd w:val="clear" w:color="auto" w:fill="auto"/>
            <w:vAlign w:val="center"/>
          </w:tcPr>
          <w:p w14:paraId="37329023" w14:textId="77777777" w:rsidR="00516D57" w:rsidRDefault="00516D57" w:rsidP="00516D57">
            <w:pPr>
              <w:pStyle w:val="Contenutotabella"/>
              <w:jc w:val="center"/>
            </w:pPr>
            <w:r>
              <w:t>Da 2 a 4h</w:t>
            </w:r>
          </w:p>
        </w:tc>
        <w:tc>
          <w:tcPr>
            <w:tcW w:w="1293" w:type="dxa"/>
            <w:tcBorders>
              <w:top w:val="single" w:sz="1" w:space="0" w:color="000000"/>
              <w:left w:val="single" w:sz="1" w:space="0" w:color="000000"/>
            </w:tcBorders>
            <w:shd w:val="clear" w:color="auto" w:fill="auto"/>
            <w:vAlign w:val="center"/>
          </w:tcPr>
          <w:p w14:paraId="29D071FF" w14:textId="77777777" w:rsidR="00516D57" w:rsidRDefault="00516D57" w:rsidP="00516D57">
            <w:pPr>
              <w:pStyle w:val="Contenutotabella"/>
              <w:jc w:val="center"/>
              <w:rPr>
                <w:sz w:val="16"/>
                <w:szCs w:val="16"/>
              </w:rPr>
            </w:pPr>
            <w:r>
              <w:t>Più di 4h</w:t>
            </w:r>
          </w:p>
        </w:tc>
        <w:tc>
          <w:tcPr>
            <w:tcW w:w="1293" w:type="dxa"/>
            <w:tcBorders>
              <w:top w:val="single" w:sz="1" w:space="0" w:color="000000"/>
              <w:left w:val="single" w:sz="1" w:space="0" w:color="000000"/>
            </w:tcBorders>
            <w:shd w:val="clear" w:color="auto" w:fill="auto"/>
            <w:vAlign w:val="center"/>
          </w:tcPr>
          <w:p w14:paraId="3CB210F7" w14:textId="77777777" w:rsidR="00516D57" w:rsidRDefault="00516D57" w:rsidP="00516D57">
            <w:pPr>
              <w:pStyle w:val="Contenutotabella"/>
              <w:jc w:val="center"/>
              <w:rPr>
                <w:sz w:val="4"/>
                <w:szCs w:val="4"/>
              </w:rPr>
            </w:pPr>
            <w:r>
              <w:rPr>
                <w:sz w:val="16"/>
                <w:szCs w:val="16"/>
              </w:rPr>
              <w:t>Marginale di riga</w:t>
            </w:r>
          </w:p>
        </w:tc>
        <w:tc>
          <w:tcPr>
            <w:tcW w:w="878" w:type="dxa"/>
            <w:tcBorders>
              <w:left w:val="single" w:sz="1" w:space="0" w:color="000000"/>
            </w:tcBorders>
            <w:shd w:val="clear" w:color="auto" w:fill="auto"/>
            <w:vAlign w:val="center"/>
          </w:tcPr>
          <w:p w14:paraId="16419898" w14:textId="77777777" w:rsidR="00516D57" w:rsidRDefault="00516D57" w:rsidP="00516D57">
            <w:pPr>
              <w:pStyle w:val="Contenutotabella"/>
              <w:snapToGrid w:val="0"/>
              <w:jc w:val="center"/>
              <w:rPr>
                <w:sz w:val="4"/>
                <w:szCs w:val="4"/>
              </w:rPr>
            </w:pPr>
          </w:p>
        </w:tc>
      </w:tr>
      <w:tr w:rsidR="00E4281A" w14:paraId="4F3EB3C9" w14:textId="77777777" w:rsidTr="00E4281A">
        <w:trPr>
          <w:trHeight w:val="328"/>
          <w:jc w:val="center"/>
        </w:trPr>
        <w:tc>
          <w:tcPr>
            <w:tcW w:w="1307" w:type="dxa"/>
            <w:vMerge w:val="restart"/>
            <w:tcBorders>
              <w:top w:val="single" w:sz="1" w:space="0" w:color="000000"/>
              <w:left w:val="single" w:sz="1" w:space="0" w:color="000000"/>
              <w:bottom w:val="single" w:sz="1" w:space="0" w:color="000000"/>
            </w:tcBorders>
            <w:shd w:val="clear" w:color="auto" w:fill="auto"/>
            <w:vAlign w:val="center"/>
          </w:tcPr>
          <w:p w14:paraId="0974CD20" w14:textId="77777777" w:rsidR="00516D57" w:rsidRDefault="00516D57" w:rsidP="00516D57">
            <w:pPr>
              <w:pStyle w:val="Contenutotabella"/>
              <w:jc w:val="center"/>
            </w:pPr>
            <w:r>
              <w:t>Prima delle 15</w:t>
            </w:r>
          </w:p>
        </w:tc>
        <w:tc>
          <w:tcPr>
            <w:tcW w:w="1293" w:type="dxa"/>
            <w:tcBorders>
              <w:top w:val="single" w:sz="1" w:space="0" w:color="000000"/>
              <w:left w:val="single" w:sz="1" w:space="0" w:color="000000"/>
            </w:tcBorders>
            <w:shd w:val="clear" w:color="auto" w:fill="auto"/>
            <w:vAlign w:val="center"/>
          </w:tcPr>
          <w:p w14:paraId="60EDF6C0" w14:textId="77777777" w:rsidR="00516D57" w:rsidRDefault="00516D57" w:rsidP="00516D57">
            <w:pPr>
              <w:pStyle w:val="Contenutotabella"/>
              <w:jc w:val="center"/>
            </w:pPr>
            <w:r>
              <w:t>0</w:t>
            </w:r>
          </w:p>
        </w:tc>
        <w:tc>
          <w:tcPr>
            <w:tcW w:w="1293" w:type="dxa"/>
            <w:tcBorders>
              <w:top w:val="single" w:sz="1" w:space="0" w:color="000000"/>
              <w:left w:val="single" w:sz="1" w:space="0" w:color="000000"/>
            </w:tcBorders>
            <w:shd w:val="clear" w:color="auto" w:fill="auto"/>
            <w:vAlign w:val="center"/>
          </w:tcPr>
          <w:p w14:paraId="24201172" w14:textId="77777777" w:rsidR="00516D57" w:rsidRDefault="00516D57" w:rsidP="00516D57">
            <w:pPr>
              <w:pStyle w:val="Contenutotabella"/>
              <w:jc w:val="center"/>
            </w:pPr>
            <w:r>
              <w:t>0</w:t>
            </w:r>
          </w:p>
        </w:tc>
        <w:tc>
          <w:tcPr>
            <w:tcW w:w="1293" w:type="dxa"/>
            <w:tcBorders>
              <w:top w:val="single" w:sz="1" w:space="0" w:color="000000"/>
              <w:left w:val="single" w:sz="1" w:space="0" w:color="000000"/>
            </w:tcBorders>
            <w:shd w:val="clear" w:color="auto" w:fill="auto"/>
            <w:vAlign w:val="center"/>
          </w:tcPr>
          <w:p w14:paraId="7D4A1941" w14:textId="77777777" w:rsidR="00516D57" w:rsidRDefault="00516D57" w:rsidP="00516D57">
            <w:pPr>
              <w:pStyle w:val="Contenutotabella"/>
              <w:jc w:val="center"/>
            </w:pPr>
            <w:r>
              <w:t>3</w:t>
            </w:r>
          </w:p>
        </w:tc>
        <w:tc>
          <w:tcPr>
            <w:tcW w:w="1293" w:type="dxa"/>
            <w:tcBorders>
              <w:top w:val="single" w:sz="1" w:space="0" w:color="000000"/>
              <w:left w:val="single" w:sz="1" w:space="0" w:color="000000"/>
            </w:tcBorders>
            <w:shd w:val="clear" w:color="auto" w:fill="auto"/>
            <w:vAlign w:val="center"/>
          </w:tcPr>
          <w:p w14:paraId="1EB7C076" w14:textId="77777777" w:rsidR="00516D57" w:rsidRDefault="00516D57" w:rsidP="00516D57">
            <w:pPr>
              <w:pStyle w:val="Contenutotabella"/>
              <w:jc w:val="center"/>
            </w:pPr>
            <w:r>
              <w:t>0</w:t>
            </w:r>
          </w:p>
        </w:tc>
        <w:tc>
          <w:tcPr>
            <w:tcW w:w="1293" w:type="dxa"/>
            <w:tcBorders>
              <w:top w:val="single" w:sz="1" w:space="0" w:color="000000"/>
              <w:left w:val="single" w:sz="1" w:space="0" w:color="000000"/>
            </w:tcBorders>
            <w:shd w:val="clear" w:color="auto" w:fill="auto"/>
            <w:vAlign w:val="center"/>
          </w:tcPr>
          <w:p w14:paraId="0A5F2D70" w14:textId="77777777" w:rsidR="00516D57" w:rsidRDefault="00516D57" w:rsidP="00516D57">
            <w:pPr>
              <w:pStyle w:val="Contenutotabella"/>
              <w:snapToGrid w:val="0"/>
              <w:jc w:val="center"/>
            </w:pPr>
          </w:p>
        </w:tc>
        <w:tc>
          <w:tcPr>
            <w:tcW w:w="878" w:type="dxa"/>
            <w:tcBorders>
              <w:left w:val="single" w:sz="1" w:space="0" w:color="000000"/>
            </w:tcBorders>
            <w:shd w:val="clear" w:color="auto" w:fill="auto"/>
            <w:vAlign w:val="center"/>
          </w:tcPr>
          <w:p w14:paraId="005EC881" w14:textId="77777777" w:rsidR="00516D57" w:rsidRDefault="00516D57" w:rsidP="00516D57">
            <w:pPr>
              <w:pStyle w:val="Contenutotabella"/>
              <w:jc w:val="center"/>
              <w:rPr>
                <w:sz w:val="4"/>
                <w:szCs w:val="4"/>
              </w:rPr>
            </w:pPr>
            <w:proofErr w:type="spellStart"/>
            <w:r>
              <w:rPr>
                <w:sz w:val="16"/>
                <w:szCs w:val="16"/>
              </w:rPr>
              <w:t>Freq</w:t>
            </w:r>
            <w:proofErr w:type="spellEnd"/>
            <w:r>
              <w:rPr>
                <w:sz w:val="16"/>
                <w:szCs w:val="16"/>
              </w:rPr>
              <w:t xml:space="preserve">. </w:t>
            </w:r>
            <w:proofErr w:type="spellStart"/>
            <w:r>
              <w:rPr>
                <w:sz w:val="16"/>
                <w:szCs w:val="16"/>
              </w:rPr>
              <w:t>Osser</w:t>
            </w:r>
            <w:proofErr w:type="spellEnd"/>
            <w:r>
              <w:rPr>
                <w:sz w:val="16"/>
                <w:szCs w:val="16"/>
              </w:rPr>
              <w:t>.</w:t>
            </w:r>
          </w:p>
        </w:tc>
      </w:tr>
      <w:tr w:rsidR="00E4281A" w14:paraId="3E032A3C" w14:textId="77777777" w:rsidTr="00E4281A">
        <w:trPr>
          <w:trHeight w:val="565"/>
          <w:jc w:val="center"/>
        </w:trPr>
        <w:tc>
          <w:tcPr>
            <w:tcW w:w="1307" w:type="dxa"/>
            <w:vMerge/>
            <w:tcBorders>
              <w:left w:val="single" w:sz="1" w:space="0" w:color="000000"/>
            </w:tcBorders>
            <w:shd w:val="clear" w:color="auto" w:fill="auto"/>
            <w:vAlign w:val="center"/>
          </w:tcPr>
          <w:p w14:paraId="33840555" w14:textId="77777777" w:rsidR="00516D57" w:rsidRDefault="00516D57" w:rsidP="00516D57">
            <w:pPr>
              <w:pStyle w:val="Contenutotabella"/>
              <w:snapToGrid w:val="0"/>
              <w:jc w:val="center"/>
              <w:rPr>
                <w:sz w:val="4"/>
                <w:szCs w:val="4"/>
              </w:rPr>
            </w:pPr>
          </w:p>
        </w:tc>
        <w:tc>
          <w:tcPr>
            <w:tcW w:w="1293" w:type="dxa"/>
            <w:tcBorders>
              <w:left w:val="single" w:sz="1" w:space="0" w:color="000000"/>
            </w:tcBorders>
            <w:shd w:val="clear" w:color="auto" w:fill="auto"/>
            <w:vAlign w:val="center"/>
          </w:tcPr>
          <w:p w14:paraId="6ACD5189" w14:textId="77777777" w:rsidR="00516D57" w:rsidRDefault="00516D57" w:rsidP="00516D57">
            <w:pPr>
              <w:pStyle w:val="Contenutotabella"/>
              <w:jc w:val="center"/>
              <w:rPr>
                <w:color w:val="FF0000"/>
                <w:sz w:val="20"/>
                <w:szCs w:val="20"/>
              </w:rPr>
            </w:pPr>
            <w:r>
              <w:rPr>
                <w:color w:val="FF0000"/>
                <w:sz w:val="20"/>
                <w:szCs w:val="20"/>
              </w:rPr>
              <w:t>0,50</w:t>
            </w:r>
          </w:p>
        </w:tc>
        <w:tc>
          <w:tcPr>
            <w:tcW w:w="1293" w:type="dxa"/>
            <w:tcBorders>
              <w:left w:val="single" w:sz="1" w:space="0" w:color="000000"/>
            </w:tcBorders>
            <w:shd w:val="clear" w:color="auto" w:fill="auto"/>
            <w:vAlign w:val="center"/>
          </w:tcPr>
          <w:p w14:paraId="61BDF5CB" w14:textId="77777777" w:rsidR="00516D57" w:rsidRDefault="00516D57" w:rsidP="00516D57">
            <w:pPr>
              <w:pStyle w:val="Contenutotabella"/>
              <w:jc w:val="center"/>
              <w:rPr>
                <w:color w:val="FF0000"/>
                <w:sz w:val="20"/>
                <w:szCs w:val="20"/>
              </w:rPr>
            </w:pPr>
            <w:r>
              <w:rPr>
                <w:color w:val="FF0000"/>
                <w:sz w:val="20"/>
                <w:szCs w:val="20"/>
              </w:rPr>
              <w:t>0,86</w:t>
            </w:r>
          </w:p>
        </w:tc>
        <w:tc>
          <w:tcPr>
            <w:tcW w:w="1293" w:type="dxa"/>
            <w:tcBorders>
              <w:left w:val="single" w:sz="1" w:space="0" w:color="000000"/>
            </w:tcBorders>
            <w:shd w:val="clear" w:color="auto" w:fill="auto"/>
            <w:vAlign w:val="center"/>
          </w:tcPr>
          <w:p w14:paraId="4F8B64DB" w14:textId="77777777" w:rsidR="00516D57" w:rsidRDefault="00516D57" w:rsidP="00516D57">
            <w:pPr>
              <w:pStyle w:val="Contenutotabella"/>
              <w:jc w:val="center"/>
              <w:rPr>
                <w:color w:val="FF0000"/>
                <w:sz w:val="20"/>
                <w:szCs w:val="20"/>
              </w:rPr>
            </w:pPr>
            <w:r>
              <w:rPr>
                <w:color w:val="FF0000"/>
                <w:sz w:val="20"/>
                <w:szCs w:val="20"/>
              </w:rPr>
              <w:t>1,43</w:t>
            </w:r>
          </w:p>
        </w:tc>
        <w:tc>
          <w:tcPr>
            <w:tcW w:w="1293" w:type="dxa"/>
            <w:tcBorders>
              <w:left w:val="single" w:sz="1" w:space="0" w:color="000000"/>
            </w:tcBorders>
            <w:shd w:val="clear" w:color="auto" w:fill="auto"/>
            <w:vAlign w:val="center"/>
          </w:tcPr>
          <w:p w14:paraId="31A905EB" w14:textId="77777777" w:rsidR="00516D57" w:rsidRDefault="00516D57" w:rsidP="00516D57">
            <w:pPr>
              <w:pStyle w:val="Contenutotabella"/>
              <w:jc w:val="center"/>
            </w:pPr>
            <w:r>
              <w:rPr>
                <w:color w:val="FF0000"/>
                <w:sz w:val="20"/>
                <w:szCs w:val="20"/>
              </w:rPr>
              <w:t>0,21</w:t>
            </w:r>
          </w:p>
        </w:tc>
        <w:tc>
          <w:tcPr>
            <w:tcW w:w="1293" w:type="dxa"/>
            <w:tcBorders>
              <w:left w:val="single" w:sz="1" w:space="0" w:color="000000"/>
            </w:tcBorders>
            <w:shd w:val="clear" w:color="auto" w:fill="auto"/>
            <w:vAlign w:val="center"/>
          </w:tcPr>
          <w:p w14:paraId="3C54D27A" w14:textId="77777777" w:rsidR="00516D57" w:rsidRDefault="00516D57" w:rsidP="00516D57">
            <w:pPr>
              <w:pStyle w:val="Contenutotabella"/>
              <w:jc w:val="center"/>
              <w:rPr>
                <w:color w:val="FF0000"/>
                <w:sz w:val="16"/>
                <w:szCs w:val="16"/>
              </w:rPr>
            </w:pPr>
            <w:r>
              <w:t>3</w:t>
            </w:r>
          </w:p>
        </w:tc>
        <w:tc>
          <w:tcPr>
            <w:tcW w:w="878" w:type="dxa"/>
            <w:tcBorders>
              <w:left w:val="single" w:sz="1" w:space="0" w:color="000000"/>
            </w:tcBorders>
            <w:shd w:val="clear" w:color="auto" w:fill="auto"/>
            <w:vAlign w:val="center"/>
          </w:tcPr>
          <w:p w14:paraId="1D1B5E73" w14:textId="77777777" w:rsidR="00516D57" w:rsidRDefault="00516D57" w:rsidP="00516D57">
            <w:pPr>
              <w:pStyle w:val="Contenutotabella"/>
              <w:jc w:val="center"/>
              <w:rPr>
                <w:sz w:val="4"/>
                <w:szCs w:val="4"/>
              </w:rPr>
            </w:pPr>
            <w:proofErr w:type="spellStart"/>
            <w:r>
              <w:rPr>
                <w:color w:val="FF0000"/>
                <w:sz w:val="16"/>
                <w:szCs w:val="16"/>
              </w:rPr>
              <w:t>Freq</w:t>
            </w:r>
            <w:proofErr w:type="spellEnd"/>
            <w:r>
              <w:rPr>
                <w:color w:val="FF0000"/>
                <w:sz w:val="16"/>
                <w:szCs w:val="16"/>
              </w:rPr>
              <w:t>. Attese</w:t>
            </w:r>
          </w:p>
        </w:tc>
      </w:tr>
      <w:tr w:rsidR="00E4281A" w14:paraId="701E51B1" w14:textId="77777777" w:rsidTr="00E4281A">
        <w:trPr>
          <w:trHeight w:val="444"/>
          <w:jc w:val="center"/>
        </w:trPr>
        <w:tc>
          <w:tcPr>
            <w:tcW w:w="1307" w:type="dxa"/>
            <w:vMerge/>
            <w:tcBorders>
              <w:left w:val="single" w:sz="1" w:space="0" w:color="000000"/>
              <w:bottom w:val="single" w:sz="1" w:space="0" w:color="000000"/>
            </w:tcBorders>
            <w:shd w:val="clear" w:color="auto" w:fill="auto"/>
            <w:vAlign w:val="center"/>
          </w:tcPr>
          <w:p w14:paraId="1A780C14" w14:textId="77777777" w:rsidR="00516D57" w:rsidRDefault="00516D57" w:rsidP="00516D57">
            <w:pPr>
              <w:pStyle w:val="Contenutotabella"/>
              <w:snapToGrid w:val="0"/>
              <w:jc w:val="center"/>
              <w:rPr>
                <w:sz w:val="4"/>
                <w:szCs w:val="4"/>
              </w:rPr>
            </w:pPr>
          </w:p>
        </w:tc>
        <w:tc>
          <w:tcPr>
            <w:tcW w:w="1293" w:type="dxa"/>
            <w:tcBorders>
              <w:left w:val="single" w:sz="1" w:space="0" w:color="000000"/>
              <w:bottom w:val="single" w:sz="1" w:space="0" w:color="000000"/>
            </w:tcBorders>
            <w:shd w:val="clear" w:color="auto" w:fill="auto"/>
            <w:vAlign w:val="center"/>
          </w:tcPr>
          <w:p w14:paraId="0A740B4C" w14:textId="77777777" w:rsidR="00516D57" w:rsidRDefault="00516D57" w:rsidP="00516D57">
            <w:pPr>
              <w:pStyle w:val="Contenutotabella"/>
              <w:jc w:val="center"/>
              <w:rPr>
                <w:sz w:val="20"/>
                <w:szCs w:val="20"/>
              </w:rPr>
            </w:pPr>
            <w:r>
              <w:rPr>
                <w:sz w:val="20"/>
                <w:szCs w:val="20"/>
              </w:rPr>
              <w:t>0,50</w:t>
            </w:r>
          </w:p>
        </w:tc>
        <w:tc>
          <w:tcPr>
            <w:tcW w:w="1293" w:type="dxa"/>
            <w:tcBorders>
              <w:left w:val="single" w:sz="1" w:space="0" w:color="000000"/>
              <w:bottom w:val="single" w:sz="1" w:space="0" w:color="000000"/>
            </w:tcBorders>
            <w:shd w:val="clear" w:color="auto" w:fill="auto"/>
            <w:vAlign w:val="center"/>
          </w:tcPr>
          <w:p w14:paraId="20E226A6" w14:textId="77777777" w:rsidR="00516D57" w:rsidRDefault="00516D57" w:rsidP="00516D57">
            <w:pPr>
              <w:pStyle w:val="Contenutotabella"/>
              <w:jc w:val="center"/>
              <w:rPr>
                <w:sz w:val="20"/>
                <w:szCs w:val="20"/>
              </w:rPr>
            </w:pPr>
            <w:r>
              <w:rPr>
                <w:sz w:val="20"/>
                <w:szCs w:val="20"/>
              </w:rPr>
              <w:t>0,86</w:t>
            </w:r>
          </w:p>
        </w:tc>
        <w:tc>
          <w:tcPr>
            <w:tcW w:w="1293" w:type="dxa"/>
            <w:tcBorders>
              <w:left w:val="single" w:sz="1" w:space="0" w:color="000000"/>
              <w:bottom w:val="single" w:sz="1" w:space="0" w:color="000000"/>
            </w:tcBorders>
            <w:shd w:val="clear" w:color="auto" w:fill="auto"/>
            <w:vAlign w:val="center"/>
          </w:tcPr>
          <w:p w14:paraId="1EF15F16" w14:textId="77777777" w:rsidR="00516D57" w:rsidRDefault="00516D57" w:rsidP="00516D57">
            <w:pPr>
              <w:pStyle w:val="Contenutotabella"/>
              <w:jc w:val="center"/>
              <w:rPr>
                <w:sz w:val="20"/>
                <w:szCs w:val="20"/>
              </w:rPr>
            </w:pPr>
            <w:r>
              <w:rPr>
                <w:sz w:val="20"/>
                <w:szCs w:val="20"/>
              </w:rPr>
              <w:t>1,73</w:t>
            </w:r>
          </w:p>
        </w:tc>
        <w:tc>
          <w:tcPr>
            <w:tcW w:w="1293" w:type="dxa"/>
            <w:tcBorders>
              <w:left w:val="single" w:sz="1" w:space="0" w:color="000000"/>
              <w:bottom w:val="single" w:sz="1" w:space="0" w:color="000000"/>
            </w:tcBorders>
            <w:shd w:val="clear" w:color="auto" w:fill="auto"/>
            <w:vAlign w:val="center"/>
          </w:tcPr>
          <w:p w14:paraId="2CD98BFC" w14:textId="77777777" w:rsidR="00516D57" w:rsidRDefault="00516D57" w:rsidP="00516D57">
            <w:pPr>
              <w:pStyle w:val="Contenutotabella"/>
              <w:jc w:val="center"/>
            </w:pPr>
            <w:r>
              <w:rPr>
                <w:sz w:val="20"/>
                <w:szCs w:val="20"/>
              </w:rPr>
              <w:t>0,21</w:t>
            </w:r>
          </w:p>
        </w:tc>
        <w:tc>
          <w:tcPr>
            <w:tcW w:w="1293" w:type="dxa"/>
            <w:tcBorders>
              <w:left w:val="single" w:sz="1" w:space="0" w:color="000000"/>
              <w:bottom w:val="single" w:sz="1" w:space="0" w:color="000000"/>
            </w:tcBorders>
            <w:shd w:val="clear" w:color="auto" w:fill="auto"/>
            <w:vAlign w:val="center"/>
          </w:tcPr>
          <w:p w14:paraId="30DC16D8" w14:textId="77777777" w:rsidR="00516D57" w:rsidRDefault="00516D57" w:rsidP="00516D57">
            <w:pPr>
              <w:pStyle w:val="Contenutotabella"/>
              <w:snapToGrid w:val="0"/>
              <w:jc w:val="center"/>
            </w:pPr>
          </w:p>
        </w:tc>
        <w:tc>
          <w:tcPr>
            <w:tcW w:w="878" w:type="dxa"/>
            <w:tcBorders>
              <w:left w:val="single" w:sz="1" w:space="0" w:color="000000"/>
            </w:tcBorders>
            <w:shd w:val="clear" w:color="auto" w:fill="auto"/>
            <w:vAlign w:val="center"/>
          </w:tcPr>
          <w:p w14:paraId="06651D36" w14:textId="77777777" w:rsidR="00516D57" w:rsidRDefault="00516D57" w:rsidP="00516D57">
            <w:pPr>
              <w:pStyle w:val="Contenutotabella"/>
              <w:snapToGrid w:val="0"/>
              <w:jc w:val="center"/>
              <w:rPr>
                <w:sz w:val="4"/>
                <w:szCs w:val="4"/>
              </w:rPr>
            </w:pPr>
          </w:p>
        </w:tc>
      </w:tr>
      <w:tr w:rsidR="00E4281A" w14:paraId="16F6AE4D" w14:textId="77777777" w:rsidTr="00E4281A">
        <w:trPr>
          <w:trHeight w:val="328"/>
          <w:jc w:val="center"/>
        </w:trPr>
        <w:tc>
          <w:tcPr>
            <w:tcW w:w="1307" w:type="dxa"/>
            <w:vMerge w:val="restart"/>
            <w:tcBorders>
              <w:left w:val="single" w:sz="1" w:space="0" w:color="000000"/>
            </w:tcBorders>
            <w:shd w:val="clear" w:color="auto" w:fill="auto"/>
            <w:vAlign w:val="center"/>
          </w:tcPr>
          <w:p w14:paraId="5630F287" w14:textId="77777777" w:rsidR="00516D57" w:rsidRDefault="00516D57" w:rsidP="00516D57">
            <w:pPr>
              <w:pStyle w:val="Contenutotabella"/>
              <w:jc w:val="center"/>
            </w:pPr>
            <w:r>
              <w:t>Dalle 15 alle 18</w:t>
            </w:r>
          </w:p>
        </w:tc>
        <w:tc>
          <w:tcPr>
            <w:tcW w:w="1293" w:type="dxa"/>
            <w:tcBorders>
              <w:left w:val="single" w:sz="1" w:space="0" w:color="000000"/>
            </w:tcBorders>
            <w:shd w:val="clear" w:color="auto" w:fill="auto"/>
            <w:vAlign w:val="center"/>
          </w:tcPr>
          <w:p w14:paraId="2ED50F5E" w14:textId="77777777" w:rsidR="00516D57" w:rsidRDefault="00516D57" w:rsidP="00516D57">
            <w:pPr>
              <w:pStyle w:val="Contenutotabella"/>
              <w:jc w:val="center"/>
            </w:pPr>
            <w:r>
              <w:t>1</w:t>
            </w:r>
          </w:p>
        </w:tc>
        <w:tc>
          <w:tcPr>
            <w:tcW w:w="1293" w:type="dxa"/>
            <w:tcBorders>
              <w:left w:val="single" w:sz="1" w:space="0" w:color="000000"/>
            </w:tcBorders>
            <w:shd w:val="clear" w:color="auto" w:fill="auto"/>
            <w:vAlign w:val="center"/>
          </w:tcPr>
          <w:p w14:paraId="3EBB5952" w14:textId="77777777" w:rsidR="00516D57" w:rsidRDefault="00516D57" w:rsidP="00516D57">
            <w:pPr>
              <w:pStyle w:val="Contenutotabella"/>
              <w:jc w:val="center"/>
            </w:pPr>
            <w:r>
              <w:t>5</w:t>
            </w:r>
          </w:p>
        </w:tc>
        <w:tc>
          <w:tcPr>
            <w:tcW w:w="1293" w:type="dxa"/>
            <w:tcBorders>
              <w:left w:val="single" w:sz="1" w:space="0" w:color="000000"/>
            </w:tcBorders>
            <w:shd w:val="clear" w:color="auto" w:fill="auto"/>
            <w:vAlign w:val="center"/>
          </w:tcPr>
          <w:p w14:paraId="345E8644" w14:textId="77777777" w:rsidR="00516D57" w:rsidRDefault="00516D57" w:rsidP="00516D57">
            <w:pPr>
              <w:pStyle w:val="Contenutotabella"/>
              <w:jc w:val="center"/>
            </w:pPr>
            <w:r>
              <w:t>12</w:t>
            </w:r>
          </w:p>
        </w:tc>
        <w:tc>
          <w:tcPr>
            <w:tcW w:w="1293" w:type="dxa"/>
            <w:tcBorders>
              <w:left w:val="single" w:sz="1" w:space="0" w:color="000000"/>
            </w:tcBorders>
            <w:shd w:val="clear" w:color="auto" w:fill="auto"/>
            <w:vAlign w:val="center"/>
          </w:tcPr>
          <w:p w14:paraId="2951B2A0" w14:textId="77777777" w:rsidR="00516D57" w:rsidRDefault="00516D57" w:rsidP="00516D57">
            <w:pPr>
              <w:pStyle w:val="Contenutotabella"/>
              <w:jc w:val="center"/>
            </w:pPr>
            <w:r>
              <w:t>0</w:t>
            </w:r>
          </w:p>
        </w:tc>
        <w:tc>
          <w:tcPr>
            <w:tcW w:w="1293" w:type="dxa"/>
            <w:tcBorders>
              <w:left w:val="single" w:sz="1" w:space="0" w:color="000000"/>
            </w:tcBorders>
            <w:shd w:val="clear" w:color="auto" w:fill="auto"/>
            <w:vAlign w:val="center"/>
          </w:tcPr>
          <w:p w14:paraId="3E3E6863" w14:textId="77777777" w:rsidR="00516D57" w:rsidRDefault="00516D57" w:rsidP="00516D57">
            <w:pPr>
              <w:pStyle w:val="Contenutotabella"/>
              <w:snapToGrid w:val="0"/>
              <w:jc w:val="center"/>
            </w:pPr>
          </w:p>
        </w:tc>
        <w:tc>
          <w:tcPr>
            <w:tcW w:w="878" w:type="dxa"/>
            <w:tcBorders>
              <w:left w:val="single" w:sz="1" w:space="0" w:color="000000"/>
            </w:tcBorders>
            <w:shd w:val="clear" w:color="auto" w:fill="auto"/>
            <w:vAlign w:val="center"/>
          </w:tcPr>
          <w:p w14:paraId="7B3763A5" w14:textId="77777777" w:rsidR="00516D57" w:rsidRDefault="00516D57" w:rsidP="00516D57">
            <w:pPr>
              <w:pStyle w:val="Contenutotabella"/>
              <w:snapToGrid w:val="0"/>
              <w:jc w:val="center"/>
              <w:rPr>
                <w:sz w:val="4"/>
                <w:szCs w:val="4"/>
              </w:rPr>
            </w:pPr>
          </w:p>
        </w:tc>
      </w:tr>
      <w:tr w:rsidR="00E4281A" w14:paraId="42C9F54D" w14:textId="77777777" w:rsidTr="00E4281A">
        <w:trPr>
          <w:trHeight w:val="565"/>
          <w:jc w:val="center"/>
        </w:trPr>
        <w:tc>
          <w:tcPr>
            <w:tcW w:w="1307" w:type="dxa"/>
            <w:vMerge/>
            <w:tcBorders>
              <w:left w:val="single" w:sz="1" w:space="0" w:color="000000"/>
            </w:tcBorders>
            <w:shd w:val="clear" w:color="auto" w:fill="auto"/>
            <w:vAlign w:val="center"/>
          </w:tcPr>
          <w:p w14:paraId="10896F1B" w14:textId="77777777" w:rsidR="00516D57" w:rsidRDefault="00516D57" w:rsidP="00516D57">
            <w:pPr>
              <w:pStyle w:val="Contenutotabella"/>
              <w:snapToGrid w:val="0"/>
              <w:jc w:val="center"/>
              <w:rPr>
                <w:sz w:val="4"/>
                <w:szCs w:val="4"/>
              </w:rPr>
            </w:pPr>
          </w:p>
        </w:tc>
        <w:tc>
          <w:tcPr>
            <w:tcW w:w="1293" w:type="dxa"/>
            <w:tcBorders>
              <w:left w:val="single" w:sz="1" w:space="0" w:color="000000"/>
            </w:tcBorders>
            <w:shd w:val="clear" w:color="auto" w:fill="auto"/>
            <w:vAlign w:val="center"/>
          </w:tcPr>
          <w:p w14:paraId="03781BF4" w14:textId="77777777" w:rsidR="00516D57" w:rsidRDefault="00516D57" w:rsidP="00516D57">
            <w:pPr>
              <w:pStyle w:val="Contenutotabella"/>
              <w:jc w:val="center"/>
              <w:rPr>
                <w:color w:val="FF0000"/>
                <w:sz w:val="20"/>
                <w:szCs w:val="20"/>
              </w:rPr>
            </w:pPr>
            <w:r>
              <w:rPr>
                <w:color w:val="FF0000"/>
                <w:sz w:val="20"/>
                <w:szCs w:val="20"/>
              </w:rPr>
              <w:t>3,00</w:t>
            </w:r>
          </w:p>
        </w:tc>
        <w:tc>
          <w:tcPr>
            <w:tcW w:w="1293" w:type="dxa"/>
            <w:tcBorders>
              <w:left w:val="single" w:sz="1" w:space="0" w:color="000000"/>
            </w:tcBorders>
            <w:shd w:val="clear" w:color="auto" w:fill="auto"/>
            <w:vAlign w:val="center"/>
          </w:tcPr>
          <w:p w14:paraId="31D51B82" w14:textId="77777777" w:rsidR="00516D57" w:rsidRDefault="00516D57" w:rsidP="00516D57">
            <w:pPr>
              <w:pStyle w:val="Contenutotabella"/>
              <w:jc w:val="center"/>
              <w:rPr>
                <w:color w:val="FF0000"/>
                <w:sz w:val="20"/>
                <w:szCs w:val="20"/>
              </w:rPr>
            </w:pPr>
            <w:r>
              <w:rPr>
                <w:color w:val="FF0000"/>
                <w:sz w:val="20"/>
                <w:szCs w:val="20"/>
              </w:rPr>
              <w:t>5,14</w:t>
            </w:r>
          </w:p>
        </w:tc>
        <w:tc>
          <w:tcPr>
            <w:tcW w:w="1293" w:type="dxa"/>
            <w:tcBorders>
              <w:left w:val="single" w:sz="1" w:space="0" w:color="000000"/>
            </w:tcBorders>
            <w:shd w:val="clear" w:color="auto" w:fill="auto"/>
            <w:vAlign w:val="center"/>
          </w:tcPr>
          <w:p w14:paraId="578D2916" w14:textId="77777777" w:rsidR="00516D57" w:rsidRDefault="00516D57" w:rsidP="00516D57">
            <w:pPr>
              <w:pStyle w:val="Contenutotabella"/>
              <w:jc w:val="center"/>
              <w:rPr>
                <w:color w:val="FF0000"/>
                <w:sz w:val="20"/>
                <w:szCs w:val="20"/>
              </w:rPr>
            </w:pPr>
            <w:r>
              <w:rPr>
                <w:color w:val="FF0000"/>
                <w:sz w:val="20"/>
                <w:szCs w:val="20"/>
              </w:rPr>
              <w:t>8,57</w:t>
            </w:r>
          </w:p>
        </w:tc>
        <w:tc>
          <w:tcPr>
            <w:tcW w:w="1293" w:type="dxa"/>
            <w:tcBorders>
              <w:left w:val="single" w:sz="1" w:space="0" w:color="000000"/>
            </w:tcBorders>
            <w:shd w:val="clear" w:color="auto" w:fill="auto"/>
            <w:vAlign w:val="center"/>
          </w:tcPr>
          <w:p w14:paraId="5D6E092E" w14:textId="77777777" w:rsidR="00516D57" w:rsidRDefault="00516D57" w:rsidP="00516D57">
            <w:pPr>
              <w:pStyle w:val="Contenutotabella"/>
              <w:jc w:val="center"/>
            </w:pPr>
            <w:r>
              <w:rPr>
                <w:color w:val="FF0000"/>
                <w:sz w:val="20"/>
                <w:szCs w:val="20"/>
              </w:rPr>
              <w:t>1,29</w:t>
            </w:r>
          </w:p>
        </w:tc>
        <w:tc>
          <w:tcPr>
            <w:tcW w:w="1293" w:type="dxa"/>
            <w:tcBorders>
              <w:left w:val="single" w:sz="1" w:space="0" w:color="000000"/>
            </w:tcBorders>
            <w:shd w:val="clear" w:color="auto" w:fill="auto"/>
            <w:vAlign w:val="center"/>
          </w:tcPr>
          <w:p w14:paraId="616321E5" w14:textId="77777777" w:rsidR="00516D57" w:rsidRDefault="00516D57" w:rsidP="00516D57">
            <w:pPr>
              <w:pStyle w:val="Contenutotabella"/>
              <w:jc w:val="center"/>
              <w:rPr>
                <w:sz w:val="4"/>
                <w:szCs w:val="4"/>
              </w:rPr>
            </w:pPr>
            <w:r>
              <w:t>18</w:t>
            </w:r>
          </w:p>
        </w:tc>
        <w:tc>
          <w:tcPr>
            <w:tcW w:w="878" w:type="dxa"/>
            <w:tcBorders>
              <w:left w:val="single" w:sz="1" w:space="0" w:color="000000"/>
            </w:tcBorders>
            <w:shd w:val="clear" w:color="auto" w:fill="auto"/>
            <w:vAlign w:val="center"/>
          </w:tcPr>
          <w:p w14:paraId="33183585" w14:textId="77777777" w:rsidR="00516D57" w:rsidRDefault="00516D57" w:rsidP="00516D57">
            <w:pPr>
              <w:pStyle w:val="Contenutotabella"/>
              <w:snapToGrid w:val="0"/>
              <w:jc w:val="center"/>
              <w:rPr>
                <w:sz w:val="4"/>
                <w:szCs w:val="4"/>
              </w:rPr>
            </w:pPr>
          </w:p>
        </w:tc>
      </w:tr>
      <w:tr w:rsidR="00E4281A" w14:paraId="3C2B1210" w14:textId="77777777" w:rsidTr="00E4281A">
        <w:trPr>
          <w:trHeight w:val="444"/>
          <w:jc w:val="center"/>
        </w:trPr>
        <w:tc>
          <w:tcPr>
            <w:tcW w:w="1307" w:type="dxa"/>
            <w:vMerge/>
            <w:tcBorders>
              <w:left w:val="single" w:sz="1" w:space="0" w:color="000000"/>
            </w:tcBorders>
            <w:shd w:val="clear" w:color="auto" w:fill="auto"/>
            <w:vAlign w:val="center"/>
          </w:tcPr>
          <w:p w14:paraId="58D45779" w14:textId="77777777" w:rsidR="00516D57" w:rsidRDefault="00516D57" w:rsidP="00516D57">
            <w:pPr>
              <w:pStyle w:val="Contenutotabella"/>
              <w:snapToGrid w:val="0"/>
              <w:jc w:val="center"/>
              <w:rPr>
                <w:sz w:val="4"/>
                <w:szCs w:val="4"/>
              </w:rPr>
            </w:pPr>
          </w:p>
        </w:tc>
        <w:tc>
          <w:tcPr>
            <w:tcW w:w="1293" w:type="dxa"/>
            <w:tcBorders>
              <w:left w:val="single" w:sz="1" w:space="0" w:color="000000"/>
            </w:tcBorders>
            <w:shd w:val="clear" w:color="auto" w:fill="auto"/>
            <w:vAlign w:val="center"/>
          </w:tcPr>
          <w:p w14:paraId="652CA841" w14:textId="77777777" w:rsidR="00516D57" w:rsidRDefault="00516D57" w:rsidP="00516D57">
            <w:pPr>
              <w:pStyle w:val="Contenutotabella"/>
              <w:jc w:val="center"/>
              <w:rPr>
                <w:sz w:val="20"/>
                <w:szCs w:val="20"/>
              </w:rPr>
            </w:pPr>
            <w:r>
              <w:rPr>
                <w:sz w:val="20"/>
                <w:szCs w:val="20"/>
              </w:rPr>
              <w:t>1,33</w:t>
            </w:r>
          </w:p>
        </w:tc>
        <w:tc>
          <w:tcPr>
            <w:tcW w:w="1293" w:type="dxa"/>
            <w:tcBorders>
              <w:left w:val="single" w:sz="1" w:space="0" w:color="000000"/>
            </w:tcBorders>
            <w:shd w:val="clear" w:color="auto" w:fill="auto"/>
            <w:vAlign w:val="center"/>
          </w:tcPr>
          <w:p w14:paraId="7D3FA3A5" w14:textId="77777777" w:rsidR="00516D57" w:rsidRDefault="00516D57" w:rsidP="00516D57">
            <w:pPr>
              <w:pStyle w:val="Contenutotabella"/>
              <w:jc w:val="center"/>
              <w:rPr>
                <w:sz w:val="20"/>
                <w:szCs w:val="20"/>
              </w:rPr>
            </w:pPr>
            <w:r>
              <w:rPr>
                <w:sz w:val="20"/>
                <w:szCs w:val="20"/>
              </w:rPr>
              <w:t>0,00</w:t>
            </w:r>
          </w:p>
        </w:tc>
        <w:tc>
          <w:tcPr>
            <w:tcW w:w="1293" w:type="dxa"/>
            <w:tcBorders>
              <w:left w:val="single" w:sz="1" w:space="0" w:color="000000"/>
            </w:tcBorders>
            <w:shd w:val="clear" w:color="auto" w:fill="auto"/>
            <w:vAlign w:val="center"/>
          </w:tcPr>
          <w:p w14:paraId="0D75EF93" w14:textId="77777777" w:rsidR="00516D57" w:rsidRDefault="00516D57" w:rsidP="00516D57">
            <w:pPr>
              <w:pStyle w:val="Contenutotabella"/>
              <w:jc w:val="center"/>
              <w:rPr>
                <w:sz w:val="20"/>
                <w:szCs w:val="20"/>
              </w:rPr>
            </w:pPr>
            <w:r>
              <w:rPr>
                <w:sz w:val="20"/>
                <w:szCs w:val="20"/>
              </w:rPr>
              <w:t>1,37</w:t>
            </w:r>
          </w:p>
        </w:tc>
        <w:tc>
          <w:tcPr>
            <w:tcW w:w="1293" w:type="dxa"/>
            <w:tcBorders>
              <w:left w:val="single" w:sz="1" w:space="0" w:color="000000"/>
            </w:tcBorders>
            <w:shd w:val="clear" w:color="auto" w:fill="auto"/>
            <w:vAlign w:val="center"/>
          </w:tcPr>
          <w:p w14:paraId="00748CFC" w14:textId="77777777" w:rsidR="00516D57" w:rsidRDefault="00516D57" w:rsidP="00516D57">
            <w:pPr>
              <w:pStyle w:val="Contenutotabella"/>
              <w:jc w:val="center"/>
            </w:pPr>
            <w:r>
              <w:rPr>
                <w:sz w:val="20"/>
                <w:szCs w:val="20"/>
              </w:rPr>
              <w:t>1,29</w:t>
            </w:r>
          </w:p>
        </w:tc>
        <w:tc>
          <w:tcPr>
            <w:tcW w:w="1293" w:type="dxa"/>
            <w:tcBorders>
              <w:left w:val="single" w:sz="1" w:space="0" w:color="000000"/>
            </w:tcBorders>
            <w:shd w:val="clear" w:color="auto" w:fill="auto"/>
            <w:vAlign w:val="center"/>
          </w:tcPr>
          <w:p w14:paraId="125143F7" w14:textId="77777777" w:rsidR="00516D57" w:rsidRDefault="00516D57" w:rsidP="00516D57">
            <w:pPr>
              <w:pStyle w:val="Contenutotabella"/>
              <w:snapToGrid w:val="0"/>
              <w:jc w:val="center"/>
            </w:pPr>
          </w:p>
        </w:tc>
        <w:tc>
          <w:tcPr>
            <w:tcW w:w="878" w:type="dxa"/>
            <w:tcBorders>
              <w:left w:val="single" w:sz="1" w:space="0" w:color="000000"/>
            </w:tcBorders>
            <w:shd w:val="clear" w:color="auto" w:fill="auto"/>
            <w:vAlign w:val="center"/>
          </w:tcPr>
          <w:p w14:paraId="52A918D9" w14:textId="77777777" w:rsidR="00516D57" w:rsidRDefault="00516D57" w:rsidP="00516D57">
            <w:pPr>
              <w:pStyle w:val="Contenutotabella"/>
              <w:snapToGrid w:val="0"/>
              <w:jc w:val="center"/>
              <w:rPr>
                <w:sz w:val="4"/>
                <w:szCs w:val="4"/>
              </w:rPr>
            </w:pPr>
          </w:p>
        </w:tc>
      </w:tr>
      <w:tr w:rsidR="00E4281A" w14:paraId="16381B92" w14:textId="77777777" w:rsidTr="00E4281A">
        <w:trPr>
          <w:trHeight w:val="312"/>
          <w:jc w:val="center"/>
        </w:trPr>
        <w:tc>
          <w:tcPr>
            <w:tcW w:w="1307" w:type="dxa"/>
            <w:vMerge w:val="restart"/>
            <w:tcBorders>
              <w:top w:val="single" w:sz="1" w:space="0" w:color="000000"/>
              <w:left w:val="single" w:sz="1" w:space="0" w:color="000000"/>
              <w:bottom w:val="single" w:sz="1" w:space="0" w:color="000000"/>
            </w:tcBorders>
            <w:shd w:val="clear" w:color="auto" w:fill="auto"/>
            <w:vAlign w:val="center"/>
          </w:tcPr>
          <w:p w14:paraId="5B60CE12" w14:textId="77777777" w:rsidR="00516D57" w:rsidRDefault="00516D57" w:rsidP="00516D57">
            <w:pPr>
              <w:pStyle w:val="Contenutotabella"/>
              <w:jc w:val="center"/>
            </w:pPr>
            <w:r>
              <w:t>Dalle 18 alle 21</w:t>
            </w:r>
          </w:p>
        </w:tc>
        <w:tc>
          <w:tcPr>
            <w:tcW w:w="1293" w:type="dxa"/>
            <w:tcBorders>
              <w:top w:val="single" w:sz="1" w:space="0" w:color="000000"/>
              <w:left w:val="single" w:sz="1" w:space="0" w:color="000000"/>
            </w:tcBorders>
            <w:shd w:val="clear" w:color="auto" w:fill="auto"/>
            <w:vAlign w:val="center"/>
          </w:tcPr>
          <w:p w14:paraId="2BCE75B6" w14:textId="77777777" w:rsidR="00516D57" w:rsidRDefault="00516D57" w:rsidP="00516D57">
            <w:pPr>
              <w:pStyle w:val="Contenutotabella"/>
              <w:jc w:val="center"/>
            </w:pPr>
            <w:r>
              <w:t>3</w:t>
            </w:r>
          </w:p>
        </w:tc>
        <w:tc>
          <w:tcPr>
            <w:tcW w:w="1293" w:type="dxa"/>
            <w:tcBorders>
              <w:top w:val="single" w:sz="1" w:space="0" w:color="000000"/>
              <w:left w:val="single" w:sz="1" w:space="0" w:color="000000"/>
            </w:tcBorders>
            <w:shd w:val="clear" w:color="auto" w:fill="auto"/>
            <w:vAlign w:val="center"/>
          </w:tcPr>
          <w:p w14:paraId="2A86938C" w14:textId="77777777" w:rsidR="00516D57" w:rsidRDefault="00516D57" w:rsidP="00516D57">
            <w:pPr>
              <w:pStyle w:val="Contenutotabella"/>
              <w:jc w:val="center"/>
            </w:pPr>
            <w:r>
              <w:t>3</w:t>
            </w:r>
          </w:p>
        </w:tc>
        <w:tc>
          <w:tcPr>
            <w:tcW w:w="1293" w:type="dxa"/>
            <w:tcBorders>
              <w:top w:val="single" w:sz="1" w:space="0" w:color="000000"/>
              <w:left w:val="single" w:sz="1" w:space="0" w:color="000000"/>
            </w:tcBorders>
            <w:shd w:val="clear" w:color="auto" w:fill="auto"/>
            <w:vAlign w:val="center"/>
          </w:tcPr>
          <w:p w14:paraId="07D71FD4" w14:textId="77777777" w:rsidR="00516D57" w:rsidRDefault="00516D57" w:rsidP="00516D57">
            <w:pPr>
              <w:pStyle w:val="Contenutotabella"/>
              <w:jc w:val="center"/>
            </w:pPr>
            <w:r>
              <w:t>4</w:t>
            </w:r>
          </w:p>
        </w:tc>
        <w:tc>
          <w:tcPr>
            <w:tcW w:w="1293" w:type="dxa"/>
            <w:tcBorders>
              <w:top w:val="single" w:sz="1" w:space="0" w:color="000000"/>
              <w:left w:val="single" w:sz="1" w:space="0" w:color="000000"/>
            </w:tcBorders>
            <w:shd w:val="clear" w:color="auto" w:fill="auto"/>
            <w:vAlign w:val="center"/>
          </w:tcPr>
          <w:p w14:paraId="62ECC3CE" w14:textId="77777777" w:rsidR="00516D57" w:rsidRDefault="00516D57" w:rsidP="00516D57">
            <w:pPr>
              <w:pStyle w:val="Contenutotabella"/>
              <w:jc w:val="center"/>
            </w:pPr>
            <w:r>
              <w:t>3</w:t>
            </w:r>
          </w:p>
        </w:tc>
        <w:tc>
          <w:tcPr>
            <w:tcW w:w="1293" w:type="dxa"/>
            <w:tcBorders>
              <w:top w:val="single" w:sz="1" w:space="0" w:color="000000"/>
              <w:left w:val="single" w:sz="1" w:space="0" w:color="000000"/>
            </w:tcBorders>
            <w:shd w:val="clear" w:color="auto" w:fill="auto"/>
            <w:vAlign w:val="center"/>
          </w:tcPr>
          <w:p w14:paraId="3020B417" w14:textId="77777777" w:rsidR="00516D57" w:rsidRDefault="00516D57" w:rsidP="00516D57">
            <w:pPr>
              <w:pStyle w:val="Contenutotabella"/>
              <w:snapToGrid w:val="0"/>
              <w:jc w:val="center"/>
            </w:pPr>
          </w:p>
        </w:tc>
        <w:tc>
          <w:tcPr>
            <w:tcW w:w="878" w:type="dxa"/>
            <w:tcBorders>
              <w:left w:val="single" w:sz="1" w:space="0" w:color="000000"/>
            </w:tcBorders>
            <w:shd w:val="clear" w:color="auto" w:fill="auto"/>
            <w:vAlign w:val="center"/>
          </w:tcPr>
          <w:p w14:paraId="71A9B2AA" w14:textId="77777777" w:rsidR="00516D57" w:rsidRDefault="00516D57" w:rsidP="00516D57">
            <w:pPr>
              <w:pStyle w:val="Contenutotabella"/>
              <w:snapToGrid w:val="0"/>
              <w:jc w:val="center"/>
              <w:rPr>
                <w:sz w:val="4"/>
                <w:szCs w:val="4"/>
              </w:rPr>
            </w:pPr>
          </w:p>
        </w:tc>
      </w:tr>
      <w:tr w:rsidR="00E4281A" w14:paraId="6C2A9CB1" w14:textId="77777777" w:rsidTr="00E4281A">
        <w:trPr>
          <w:trHeight w:val="565"/>
          <w:jc w:val="center"/>
        </w:trPr>
        <w:tc>
          <w:tcPr>
            <w:tcW w:w="1307" w:type="dxa"/>
            <w:vMerge/>
            <w:tcBorders>
              <w:left w:val="single" w:sz="1" w:space="0" w:color="000000"/>
            </w:tcBorders>
            <w:shd w:val="clear" w:color="auto" w:fill="auto"/>
            <w:vAlign w:val="center"/>
          </w:tcPr>
          <w:p w14:paraId="0186749A" w14:textId="77777777" w:rsidR="00516D57" w:rsidRDefault="00516D57" w:rsidP="00516D57">
            <w:pPr>
              <w:pStyle w:val="Contenutotabella"/>
              <w:snapToGrid w:val="0"/>
              <w:jc w:val="center"/>
              <w:rPr>
                <w:sz w:val="4"/>
                <w:szCs w:val="4"/>
              </w:rPr>
            </w:pPr>
          </w:p>
        </w:tc>
        <w:tc>
          <w:tcPr>
            <w:tcW w:w="1293" w:type="dxa"/>
            <w:tcBorders>
              <w:left w:val="single" w:sz="1" w:space="0" w:color="000000"/>
            </w:tcBorders>
            <w:shd w:val="clear" w:color="auto" w:fill="auto"/>
            <w:vAlign w:val="center"/>
          </w:tcPr>
          <w:p w14:paraId="1E33F324" w14:textId="77777777" w:rsidR="00516D57" w:rsidRDefault="00516D57" w:rsidP="00516D57">
            <w:pPr>
              <w:pStyle w:val="Contenutotabella"/>
              <w:jc w:val="center"/>
              <w:rPr>
                <w:color w:val="FF0000"/>
                <w:sz w:val="20"/>
                <w:szCs w:val="20"/>
              </w:rPr>
            </w:pPr>
            <w:r>
              <w:rPr>
                <w:color w:val="FF0000"/>
                <w:sz w:val="20"/>
                <w:szCs w:val="20"/>
              </w:rPr>
              <w:t>2,17</w:t>
            </w:r>
          </w:p>
        </w:tc>
        <w:tc>
          <w:tcPr>
            <w:tcW w:w="1293" w:type="dxa"/>
            <w:tcBorders>
              <w:left w:val="single" w:sz="1" w:space="0" w:color="000000"/>
            </w:tcBorders>
            <w:shd w:val="clear" w:color="auto" w:fill="auto"/>
            <w:vAlign w:val="center"/>
          </w:tcPr>
          <w:p w14:paraId="4A037296" w14:textId="77777777" w:rsidR="00516D57" w:rsidRDefault="00516D57" w:rsidP="00516D57">
            <w:pPr>
              <w:pStyle w:val="Contenutotabella"/>
              <w:jc w:val="center"/>
              <w:rPr>
                <w:color w:val="FF0000"/>
                <w:sz w:val="20"/>
                <w:szCs w:val="20"/>
              </w:rPr>
            </w:pPr>
            <w:r>
              <w:rPr>
                <w:color w:val="FF0000"/>
                <w:sz w:val="20"/>
                <w:szCs w:val="20"/>
              </w:rPr>
              <w:t>3,71</w:t>
            </w:r>
          </w:p>
        </w:tc>
        <w:tc>
          <w:tcPr>
            <w:tcW w:w="1293" w:type="dxa"/>
            <w:tcBorders>
              <w:left w:val="single" w:sz="1" w:space="0" w:color="000000"/>
            </w:tcBorders>
            <w:shd w:val="clear" w:color="auto" w:fill="auto"/>
            <w:vAlign w:val="center"/>
          </w:tcPr>
          <w:p w14:paraId="014FC6EA" w14:textId="77777777" w:rsidR="00516D57" w:rsidRDefault="00516D57" w:rsidP="00516D57">
            <w:pPr>
              <w:pStyle w:val="Contenutotabella"/>
              <w:jc w:val="center"/>
              <w:rPr>
                <w:color w:val="FF0000"/>
                <w:sz w:val="20"/>
                <w:szCs w:val="20"/>
              </w:rPr>
            </w:pPr>
            <w:r>
              <w:rPr>
                <w:color w:val="FF0000"/>
                <w:sz w:val="20"/>
                <w:szCs w:val="20"/>
              </w:rPr>
              <w:t>6,19</w:t>
            </w:r>
          </w:p>
        </w:tc>
        <w:tc>
          <w:tcPr>
            <w:tcW w:w="1293" w:type="dxa"/>
            <w:tcBorders>
              <w:left w:val="single" w:sz="1" w:space="0" w:color="000000"/>
            </w:tcBorders>
            <w:shd w:val="clear" w:color="auto" w:fill="auto"/>
            <w:vAlign w:val="center"/>
          </w:tcPr>
          <w:p w14:paraId="6C8EB5B4" w14:textId="77777777" w:rsidR="00516D57" w:rsidRDefault="00516D57" w:rsidP="00516D57">
            <w:pPr>
              <w:pStyle w:val="Contenutotabella"/>
              <w:jc w:val="center"/>
            </w:pPr>
            <w:r>
              <w:rPr>
                <w:color w:val="FF0000"/>
                <w:sz w:val="20"/>
                <w:szCs w:val="20"/>
              </w:rPr>
              <w:t>0,93</w:t>
            </w:r>
          </w:p>
        </w:tc>
        <w:tc>
          <w:tcPr>
            <w:tcW w:w="1293" w:type="dxa"/>
            <w:tcBorders>
              <w:left w:val="single" w:sz="1" w:space="0" w:color="000000"/>
            </w:tcBorders>
            <w:shd w:val="clear" w:color="auto" w:fill="auto"/>
            <w:vAlign w:val="center"/>
          </w:tcPr>
          <w:p w14:paraId="39DDAB29" w14:textId="77777777" w:rsidR="00516D57" w:rsidRDefault="00516D57" w:rsidP="00516D57">
            <w:pPr>
              <w:pStyle w:val="Contenutotabella"/>
              <w:jc w:val="center"/>
              <w:rPr>
                <w:sz w:val="4"/>
                <w:szCs w:val="4"/>
              </w:rPr>
            </w:pPr>
            <w:r>
              <w:t>13</w:t>
            </w:r>
          </w:p>
        </w:tc>
        <w:tc>
          <w:tcPr>
            <w:tcW w:w="878" w:type="dxa"/>
            <w:tcBorders>
              <w:left w:val="single" w:sz="1" w:space="0" w:color="000000"/>
            </w:tcBorders>
            <w:shd w:val="clear" w:color="auto" w:fill="auto"/>
            <w:vAlign w:val="center"/>
          </w:tcPr>
          <w:p w14:paraId="07FC1126" w14:textId="77777777" w:rsidR="00516D57" w:rsidRDefault="00516D57" w:rsidP="00516D57">
            <w:pPr>
              <w:pStyle w:val="Contenutotabella"/>
              <w:snapToGrid w:val="0"/>
              <w:jc w:val="center"/>
              <w:rPr>
                <w:sz w:val="4"/>
                <w:szCs w:val="4"/>
              </w:rPr>
            </w:pPr>
          </w:p>
        </w:tc>
      </w:tr>
      <w:tr w:rsidR="00E4281A" w14:paraId="2C1759F6" w14:textId="77777777" w:rsidTr="00E4281A">
        <w:trPr>
          <w:trHeight w:val="444"/>
          <w:jc w:val="center"/>
        </w:trPr>
        <w:tc>
          <w:tcPr>
            <w:tcW w:w="1307" w:type="dxa"/>
            <w:vMerge/>
            <w:tcBorders>
              <w:left w:val="single" w:sz="1" w:space="0" w:color="000000"/>
              <w:bottom w:val="single" w:sz="1" w:space="0" w:color="000000"/>
            </w:tcBorders>
            <w:shd w:val="clear" w:color="auto" w:fill="auto"/>
            <w:vAlign w:val="center"/>
          </w:tcPr>
          <w:p w14:paraId="39CA33DA" w14:textId="77777777" w:rsidR="00516D57" w:rsidRDefault="00516D57" w:rsidP="00516D57">
            <w:pPr>
              <w:pStyle w:val="Contenutotabella"/>
              <w:snapToGrid w:val="0"/>
              <w:jc w:val="center"/>
              <w:rPr>
                <w:sz w:val="4"/>
                <w:szCs w:val="4"/>
              </w:rPr>
            </w:pPr>
          </w:p>
        </w:tc>
        <w:tc>
          <w:tcPr>
            <w:tcW w:w="1293" w:type="dxa"/>
            <w:tcBorders>
              <w:left w:val="single" w:sz="1" w:space="0" w:color="000000"/>
              <w:bottom w:val="single" w:sz="1" w:space="0" w:color="000000"/>
            </w:tcBorders>
            <w:shd w:val="clear" w:color="auto" w:fill="auto"/>
            <w:vAlign w:val="center"/>
          </w:tcPr>
          <w:p w14:paraId="1D340E49" w14:textId="77777777" w:rsidR="00516D57" w:rsidRDefault="00516D57" w:rsidP="00516D57">
            <w:pPr>
              <w:pStyle w:val="Contenutotabella"/>
              <w:jc w:val="center"/>
              <w:rPr>
                <w:sz w:val="20"/>
                <w:szCs w:val="20"/>
              </w:rPr>
            </w:pPr>
            <w:r>
              <w:rPr>
                <w:sz w:val="20"/>
                <w:szCs w:val="20"/>
              </w:rPr>
              <w:t>0,32</w:t>
            </w:r>
          </w:p>
        </w:tc>
        <w:tc>
          <w:tcPr>
            <w:tcW w:w="1293" w:type="dxa"/>
            <w:tcBorders>
              <w:left w:val="single" w:sz="1" w:space="0" w:color="000000"/>
              <w:bottom w:val="single" w:sz="1" w:space="0" w:color="000000"/>
            </w:tcBorders>
            <w:shd w:val="clear" w:color="auto" w:fill="auto"/>
            <w:vAlign w:val="center"/>
          </w:tcPr>
          <w:p w14:paraId="7114C30F" w14:textId="77777777" w:rsidR="00516D57" w:rsidRDefault="00516D57" w:rsidP="00516D57">
            <w:pPr>
              <w:pStyle w:val="Contenutotabella"/>
              <w:jc w:val="center"/>
              <w:rPr>
                <w:sz w:val="20"/>
                <w:szCs w:val="20"/>
              </w:rPr>
            </w:pPr>
            <w:r>
              <w:rPr>
                <w:sz w:val="20"/>
                <w:szCs w:val="20"/>
              </w:rPr>
              <w:t>0,14</w:t>
            </w:r>
          </w:p>
        </w:tc>
        <w:tc>
          <w:tcPr>
            <w:tcW w:w="1293" w:type="dxa"/>
            <w:tcBorders>
              <w:left w:val="single" w:sz="1" w:space="0" w:color="000000"/>
              <w:bottom w:val="single" w:sz="1" w:space="0" w:color="000000"/>
            </w:tcBorders>
            <w:shd w:val="clear" w:color="auto" w:fill="auto"/>
            <w:vAlign w:val="center"/>
          </w:tcPr>
          <w:p w14:paraId="448C0DA9" w14:textId="77777777" w:rsidR="00516D57" w:rsidRDefault="00516D57" w:rsidP="00516D57">
            <w:pPr>
              <w:pStyle w:val="Contenutotabella"/>
              <w:jc w:val="center"/>
              <w:rPr>
                <w:sz w:val="20"/>
                <w:szCs w:val="20"/>
              </w:rPr>
            </w:pPr>
            <w:r>
              <w:rPr>
                <w:sz w:val="20"/>
                <w:szCs w:val="20"/>
              </w:rPr>
              <w:t>0,78</w:t>
            </w:r>
          </w:p>
        </w:tc>
        <w:tc>
          <w:tcPr>
            <w:tcW w:w="1293" w:type="dxa"/>
            <w:tcBorders>
              <w:left w:val="single" w:sz="1" w:space="0" w:color="000000"/>
              <w:bottom w:val="single" w:sz="1" w:space="0" w:color="000000"/>
            </w:tcBorders>
            <w:shd w:val="clear" w:color="auto" w:fill="auto"/>
            <w:vAlign w:val="center"/>
          </w:tcPr>
          <w:p w14:paraId="4BF4E5EF" w14:textId="77777777" w:rsidR="00516D57" w:rsidRDefault="00516D57" w:rsidP="00516D57">
            <w:pPr>
              <w:pStyle w:val="Contenutotabella"/>
              <w:jc w:val="center"/>
            </w:pPr>
            <w:r>
              <w:rPr>
                <w:sz w:val="20"/>
                <w:szCs w:val="20"/>
              </w:rPr>
              <w:t>4,62</w:t>
            </w:r>
          </w:p>
        </w:tc>
        <w:tc>
          <w:tcPr>
            <w:tcW w:w="1293" w:type="dxa"/>
            <w:tcBorders>
              <w:left w:val="single" w:sz="1" w:space="0" w:color="000000"/>
              <w:bottom w:val="single" w:sz="1" w:space="0" w:color="000000"/>
            </w:tcBorders>
            <w:shd w:val="clear" w:color="auto" w:fill="auto"/>
            <w:vAlign w:val="center"/>
          </w:tcPr>
          <w:p w14:paraId="0D25DDFD" w14:textId="77777777" w:rsidR="00516D57" w:rsidRDefault="00516D57" w:rsidP="00516D57">
            <w:pPr>
              <w:pStyle w:val="Contenutotabella"/>
              <w:snapToGrid w:val="0"/>
              <w:jc w:val="center"/>
            </w:pPr>
          </w:p>
        </w:tc>
        <w:tc>
          <w:tcPr>
            <w:tcW w:w="878" w:type="dxa"/>
            <w:tcBorders>
              <w:left w:val="single" w:sz="1" w:space="0" w:color="000000"/>
            </w:tcBorders>
            <w:shd w:val="clear" w:color="auto" w:fill="auto"/>
            <w:vAlign w:val="center"/>
          </w:tcPr>
          <w:p w14:paraId="00C1F66D" w14:textId="77777777" w:rsidR="00516D57" w:rsidRDefault="00516D57" w:rsidP="00516D57">
            <w:pPr>
              <w:pStyle w:val="Contenutotabella"/>
              <w:snapToGrid w:val="0"/>
              <w:jc w:val="center"/>
              <w:rPr>
                <w:sz w:val="4"/>
                <w:szCs w:val="4"/>
              </w:rPr>
            </w:pPr>
          </w:p>
        </w:tc>
      </w:tr>
      <w:tr w:rsidR="00E4281A" w14:paraId="66E8F568" w14:textId="77777777" w:rsidTr="00E4281A">
        <w:trPr>
          <w:trHeight w:val="328"/>
          <w:jc w:val="center"/>
        </w:trPr>
        <w:tc>
          <w:tcPr>
            <w:tcW w:w="1307" w:type="dxa"/>
            <w:vMerge w:val="restart"/>
            <w:tcBorders>
              <w:left w:val="single" w:sz="1" w:space="0" w:color="000000"/>
            </w:tcBorders>
            <w:shd w:val="clear" w:color="auto" w:fill="auto"/>
            <w:vAlign w:val="center"/>
          </w:tcPr>
          <w:p w14:paraId="16E30C36" w14:textId="77777777" w:rsidR="00516D57" w:rsidRDefault="00516D57" w:rsidP="00516D57">
            <w:pPr>
              <w:pStyle w:val="Contenutotabella"/>
              <w:jc w:val="center"/>
            </w:pPr>
            <w:r>
              <w:t>Dopo le 21</w:t>
            </w:r>
          </w:p>
        </w:tc>
        <w:tc>
          <w:tcPr>
            <w:tcW w:w="1293" w:type="dxa"/>
            <w:tcBorders>
              <w:left w:val="single" w:sz="1" w:space="0" w:color="000000"/>
            </w:tcBorders>
            <w:shd w:val="clear" w:color="auto" w:fill="auto"/>
            <w:vAlign w:val="center"/>
          </w:tcPr>
          <w:p w14:paraId="1F582A6E" w14:textId="77777777" w:rsidR="00516D57" w:rsidRDefault="00516D57" w:rsidP="00516D57">
            <w:pPr>
              <w:pStyle w:val="Contenutotabella"/>
              <w:jc w:val="center"/>
            </w:pPr>
            <w:r>
              <w:t>3</w:t>
            </w:r>
          </w:p>
        </w:tc>
        <w:tc>
          <w:tcPr>
            <w:tcW w:w="1293" w:type="dxa"/>
            <w:tcBorders>
              <w:left w:val="single" w:sz="1" w:space="0" w:color="000000"/>
            </w:tcBorders>
            <w:shd w:val="clear" w:color="auto" w:fill="auto"/>
            <w:vAlign w:val="center"/>
          </w:tcPr>
          <w:p w14:paraId="14607FA3" w14:textId="77777777" w:rsidR="00516D57" w:rsidRDefault="00516D57" w:rsidP="00516D57">
            <w:pPr>
              <w:pStyle w:val="Contenutotabella"/>
              <w:jc w:val="center"/>
            </w:pPr>
            <w:r>
              <w:t>4</w:t>
            </w:r>
          </w:p>
        </w:tc>
        <w:tc>
          <w:tcPr>
            <w:tcW w:w="1293" w:type="dxa"/>
            <w:tcBorders>
              <w:left w:val="single" w:sz="1" w:space="0" w:color="000000"/>
            </w:tcBorders>
            <w:shd w:val="clear" w:color="auto" w:fill="auto"/>
            <w:vAlign w:val="center"/>
          </w:tcPr>
          <w:p w14:paraId="550D5EDA" w14:textId="77777777" w:rsidR="00516D57" w:rsidRDefault="00516D57" w:rsidP="00516D57">
            <w:pPr>
              <w:pStyle w:val="Contenutotabella"/>
              <w:jc w:val="center"/>
            </w:pPr>
            <w:r>
              <w:t>1</w:t>
            </w:r>
          </w:p>
        </w:tc>
        <w:tc>
          <w:tcPr>
            <w:tcW w:w="1293" w:type="dxa"/>
            <w:tcBorders>
              <w:left w:val="single" w:sz="1" w:space="0" w:color="000000"/>
            </w:tcBorders>
            <w:shd w:val="clear" w:color="auto" w:fill="auto"/>
            <w:vAlign w:val="center"/>
          </w:tcPr>
          <w:p w14:paraId="7CFCB017" w14:textId="77777777" w:rsidR="00516D57" w:rsidRDefault="00516D57" w:rsidP="00516D57">
            <w:pPr>
              <w:pStyle w:val="Contenutotabella"/>
              <w:jc w:val="center"/>
            </w:pPr>
            <w:r>
              <w:t>0</w:t>
            </w:r>
          </w:p>
        </w:tc>
        <w:tc>
          <w:tcPr>
            <w:tcW w:w="1293" w:type="dxa"/>
            <w:tcBorders>
              <w:left w:val="single" w:sz="1" w:space="0" w:color="000000"/>
            </w:tcBorders>
            <w:shd w:val="clear" w:color="auto" w:fill="auto"/>
            <w:vAlign w:val="center"/>
          </w:tcPr>
          <w:p w14:paraId="04FC5141" w14:textId="77777777" w:rsidR="00516D57" w:rsidRDefault="00516D57" w:rsidP="00516D57">
            <w:pPr>
              <w:pStyle w:val="Contenutotabella"/>
              <w:snapToGrid w:val="0"/>
              <w:jc w:val="center"/>
            </w:pPr>
          </w:p>
        </w:tc>
        <w:tc>
          <w:tcPr>
            <w:tcW w:w="878" w:type="dxa"/>
            <w:tcBorders>
              <w:left w:val="single" w:sz="1" w:space="0" w:color="000000"/>
            </w:tcBorders>
            <w:shd w:val="clear" w:color="auto" w:fill="auto"/>
            <w:vAlign w:val="center"/>
          </w:tcPr>
          <w:p w14:paraId="5EC5D77E" w14:textId="77777777" w:rsidR="00516D57" w:rsidRDefault="00516D57" w:rsidP="00516D57">
            <w:pPr>
              <w:pStyle w:val="Contenutotabella"/>
              <w:snapToGrid w:val="0"/>
              <w:jc w:val="center"/>
              <w:rPr>
                <w:sz w:val="4"/>
                <w:szCs w:val="4"/>
              </w:rPr>
            </w:pPr>
          </w:p>
        </w:tc>
      </w:tr>
      <w:tr w:rsidR="00E4281A" w14:paraId="58482412" w14:textId="77777777" w:rsidTr="00E4281A">
        <w:trPr>
          <w:trHeight w:val="565"/>
          <w:jc w:val="center"/>
        </w:trPr>
        <w:tc>
          <w:tcPr>
            <w:tcW w:w="1307" w:type="dxa"/>
            <w:vMerge/>
            <w:tcBorders>
              <w:left w:val="single" w:sz="1" w:space="0" w:color="000000"/>
            </w:tcBorders>
            <w:shd w:val="clear" w:color="auto" w:fill="auto"/>
            <w:vAlign w:val="center"/>
          </w:tcPr>
          <w:p w14:paraId="121B818F" w14:textId="77777777" w:rsidR="00516D57" w:rsidRDefault="00516D57" w:rsidP="00516D57">
            <w:pPr>
              <w:pStyle w:val="Contenutotabella"/>
              <w:snapToGrid w:val="0"/>
              <w:jc w:val="center"/>
              <w:rPr>
                <w:sz w:val="4"/>
                <w:szCs w:val="4"/>
              </w:rPr>
            </w:pPr>
          </w:p>
        </w:tc>
        <w:tc>
          <w:tcPr>
            <w:tcW w:w="1293" w:type="dxa"/>
            <w:tcBorders>
              <w:left w:val="single" w:sz="1" w:space="0" w:color="000000"/>
            </w:tcBorders>
            <w:shd w:val="clear" w:color="auto" w:fill="auto"/>
            <w:vAlign w:val="center"/>
          </w:tcPr>
          <w:p w14:paraId="4445F835" w14:textId="77777777" w:rsidR="00516D57" w:rsidRDefault="00516D57" w:rsidP="00516D57">
            <w:pPr>
              <w:pStyle w:val="Contenutotabella"/>
              <w:jc w:val="center"/>
              <w:rPr>
                <w:color w:val="FF0000"/>
                <w:sz w:val="20"/>
                <w:szCs w:val="20"/>
              </w:rPr>
            </w:pPr>
            <w:r>
              <w:rPr>
                <w:color w:val="FF0000"/>
                <w:sz w:val="20"/>
                <w:szCs w:val="20"/>
              </w:rPr>
              <w:t>1,33</w:t>
            </w:r>
          </w:p>
        </w:tc>
        <w:tc>
          <w:tcPr>
            <w:tcW w:w="1293" w:type="dxa"/>
            <w:tcBorders>
              <w:left w:val="single" w:sz="1" w:space="0" w:color="000000"/>
            </w:tcBorders>
            <w:shd w:val="clear" w:color="auto" w:fill="auto"/>
            <w:vAlign w:val="center"/>
          </w:tcPr>
          <w:p w14:paraId="4B4FD801" w14:textId="77777777" w:rsidR="00516D57" w:rsidRDefault="00516D57" w:rsidP="00516D57">
            <w:pPr>
              <w:pStyle w:val="Contenutotabella"/>
              <w:jc w:val="center"/>
              <w:rPr>
                <w:color w:val="FF0000"/>
                <w:sz w:val="20"/>
                <w:szCs w:val="20"/>
              </w:rPr>
            </w:pPr>
            <w:r>
              <w:rPr>
                <w:color w:val="FF0000"/>
                <w:sz w:val="20"/>
                <w:szCs w:val="20"/>
              </w:rPr>
              <w:t>2,29</w:t>
            </w:r>
          </w:p>
        </w:tc>
        <w:tc>
          <w:tcPr>
            <w:tcW w:w="1293" w:type="dxa"/>
            <w:tcBorders>
              <w:left w:val="single" w:sz="1" w:space="0" w:color="000000"/>
            </w:tcBorders>
            <w:shd w:val="clear" w:color="auto" w:fill="auto"/>
            <w:vAlign w:val="center"/>
          </w:tcPr>
          <w:p w14:paraId="511E7488" w14:textId="77777777" w:rsidR="00516D57" w:rsidRDefault="00516D57" w:rsidP="00516D57">
            <w:pPr>
              <w:pStyle w:val="Contenutotabella"/>
              <w:jc w:val="center"/>
              <w:rPr>
                <w:color w:val="FF0000"/>
                <w:sz w:val="20"/>
                <w:szCs w:val="20"/>
              </w:rPr>
            </w:pPr>
            <w:r>
              <w:rPr>
                <w:color w:val="FF0000"/>
                <w:sz w:val="20"/>
                <w:szCs w:val="20"/>
              </w:rPr>
              <w:t>3,81</w:t>
            </w:r>
          </w:p>
        </w:tc>
        <w:tc>
          <w:tcPr>
            <w:tcW w:w="1293" w:type="dxa"/>
            <w:tcBorders>
              <w:left w:val="single" w:sz="1" w:space="0" w:color="000000"/>
            </w:tcBorders>
            <w:shd w:val="clear" w:color="auto" w:fill="auto"/>
            <w:vAlign w:val="center"/>
          </w:tcPr>
          <w:p w14:paraId="18695AE7" w14:textId="77777777" w:rsidR="00516D57" w:rsidRDefault="00516D57" w:rsidP="00516D57">
            <w:pPr>
              <w:pStyle w:val="Contenutotabella"/>
              <w:jc w:val="center"/>
            </w:pPr>
            <w:r>
              <w:rPr>
                <w:color w:val="FF0000"/>
                <w:sz w:val="20"/>
                <w:szCs w:val="20"/>
              </w:rPr>
              <w:t>0,57</w:t>
            </w:r>
          </w:p>
        </w:tc>
        <w:tc>
          <w:tcPr>
            <w:tcW w:w="1293" w:type="dxa"/>
            <w:tcBorders>
              <w:left w:val="single" w:sz="1" w:space="0" w:color="000000"/>
            </w:tcBorders>
            <w:shd w:val="clear" w:color="auto" w:fill="auto"/>
            <w:vAlign w:val="center"/>
          </w:tcPr>
          <w:p w14:paraId="1CD10D10" w14:textId="77777777" w:rsidR="00516D57" w:rsidRDefault="00516D57" w:rsidP="00516D57">
            <w:pPr>
              <w:pStyle w:val="Contenutotabella"/>
              <w:jc w:val="center"/>
              <w:rPr>
                <w:sz w:val="4"/>
                <w:szCs w:val="4"/>
              </w:rPr>
            </w:pPr>
            <w:r>
              <w:t>8</w:t>
            </w:r>
          </w:p>
        </w:tc>
        <w:tc>
          <w:tcPr>
            <w:tcW w:w="878" w:type="dxa"/>
            <w:tcBorders>
              <w:left w:val="single" w:sz="1" w:space="0" w:color="000000"/>
            </w:tcBorders>
            <w:shd w:val="clear" w:color="auto" w:fill="auto"/>
            <w:vAlign w:val="center"/>
          </w:tcPr>
          <w:p w14:paraId="1AEEDAAF" w14:textId="77777777" w:rsidR="00516D57" w:rsidRDefault="00516D57" w:rsidP="00516D57">
            <w:pPr>
              <w:pStyle w:val="Contenutotabella"/>
              <w:snapToGrid w:val="0"/>
              <w:jc w:val="center"/>
              <w:rPr>
                <w:sz w:val="4"/>
                <w:szCs w:val="4"/>
              </w:rPr>
            </w:pPr>
          </w:p>
        </w:tc>
      </w:tr>
      <w:tr w:rsidR="00E4281A" w14:paraId="13070877" w14:textId="77777777" w:rsidTr="00E4281A">
        <w:trPr>
          <w:trHeight w:val="444"/>
          <w:jc w:val="center"/>
        </w:trPr>
        <w:tc>
          <w:tcPr>
            <w:tcW w:w="1307" w:type="dxa"/>
            <w:vMerge/>
            <w:tcBorders>
              <w:left w:val="single" w:sz="1" w:space="0" w:color="000000"/>
            </w:tcBorders>
            <w:shd w:val="clear" w:color="auto" w:fill="auto"/>
            <w:vAlign w:val="center"/>
          </w:tcPr>
          <w:p w14:paraId="629C9EBA" w14:textId="77777777" w:rsidR="00516D57" w:rsidRDefault="00516D57" w:rsidP="00516D57">
            <w:pPr>
              <w:pStyle w:val="Contenutotabella"/>
              <w:snapToGrid w:val="0"/>
              <w:jc w:val="center"/>
              <w:rPr>
                <w:sz w:val="4"/>
                <w:szCs w:val="4"/>
              </w:rPr>
            </w:pPr>
          </w:p>
        </w:tc>
        <w:tc>
          <w:tcPr>
            <w:tcW w:w="1293" w:type="dxa"/>
            <w:tcBorders>
              <w:left w:val="single" w:sz="1" w:space="0" w:color="000000"/>
            </w:tcBorders>
            <w:shd w:val="clear" w:color="auto" w:fill="auto"/>
            <w:vAlign w:val="center"/>
          </w:tcPr>
          <w:p w14:paraId="2D823DC2" w14:textId="77777777" w:rsidR="00516D57" w:rsidRDefault="00516D57" w:rsidP="00516D57">
            <w:pPr>
              <w:pStyle w:val="Contenutotabella"/>
              <w:jc w:val="center"/>
              <w:rPr>
                <w:sz w:val="20"/>
                <w:szCs w:val="20"/>
              </w:rPr>
            </w:pPr>
            <w:r>
              <w:rPr>
                <w:sz w:val="20"/>
                <w:szCs w:val="20"/>
              </w:rPr>
              <w:t>2,08</w:t>
            </w:r>
          </w:p>
        </w:tc>
        <w:tc>
          <w:tcPr>
            <w:tcW w:w="1293" w:type="dxa"/>
            <w:tcBorders>
              <w:left w:val="single" w:sz="1" w:space="0" w:color="000000"/>
            </w:tcBorders>
            <w:shd w:val="clear" w:color="auto" w:fill="auto"/>
            <w:vAlign w:val="center"/>
          </w:tcPr>
          <w:p w14:paraId="7887FC70" w14:textId="77777777" w:rsidR="00516D57" w:rsidRDefault="00516D57" w:rsidP="00516D57">
            <w:pPr>
              <w:pStyle w:val="Contenutotabella"/>
              <w:jc w:val="center"/>
              <w:rPr>
                <w:sz w:val="20"/>
                <w:szCs w:val="20"/>
              </w:rPr>
            </w:pPr>
            <w:r>
              <w:rPr>
                <w:sz w:val="20"/>
                <w:szCs w:val="20"/>
              </w:rPr>
              <w:t>1,29</w:t>
            </w:r>
          </w:p>
        </w:tc>
        <w:tc>
          <w:tcPr>
            <w:tcW w:w="1293" w:type="dxa"/>
            <w:tcBorders>
              <w:left w:val="single" w:sz="1" w:space="0" w:color="000000"/>
            </w:tcBorders>
            <w:shd w:val="clear" w:color="auto" w:fill="auto"/>
            <w:vAlign w:val="center"/>
          </w:tcPr>
          <w:p w14:paraId="13EC4109" w14:textId="77777777" w:rsidR="00516D57" w:rsidRDefault="00516D57" w:rsidP="00516D57">
            <w:pPr>
              <w:pStyle w:val="Contenutotabella"/>
              <w:jc w:val="center"/>
              <w:rPr>
                <w:sz w:val="20"/>
                <w:szCs w:val="20"/>
              </w:rPr>
            </w:pPr>
            <w:r>
              <w:rPr>
                <w:sz w:val="20"/>
                <w:szCs w:val="20"/>
              </w:rPr>
              <w:t>2,07</w:t>
            </w:r>
          </w:p>
        </w:tc>
        <w:tc>
          <w:tcPr>
            <w:tcW w:w="1293" w:type="dxa"/>
            <w:tcBorders>
              <w:left w:val="single" w:sz="1" w:space="0" w:color="000000"/>
            </w:tcBorders>
            <w:shd w:val="clear" w:color="auto" w:fill="auto"/>
            <w:vAlign w:val="center"/>
          </w:tcPr>
          <w:p w14:paraId="6987C2EB" w14:textId="77777777" w:rsidR="00516D57" w:rsidRDefault="00516D57" w:rsidP="00516D57">
            <w:pPr>
              <w:pStyle w:val="Contenutotabella"/>
              <w:jc w:val="center"/>
            </w:pPr>
            <w:r>
              <w:rPr>
                <w:sz w:val="20"/>
                <w:szCs w:val="20"/>
              </w:rPr>
              <w:t>0,57</w:t>
            </w:r>
          </w:p>
        </w:tc>
        <w:tc>
          <w:tcPr>
            <w:tcW w:w="1293" w:type="dxa"/>
            <w:tcBorders>
              <w:left w:val="single" w:sz="1" w:space="0" w:color="000000"/>
            </w:tcBorders>
            <w:shd w:val="clear" w:color="auto" w:fill="auto"/>
            <w:vAlign w:val="center"/>
          </w:tcPr>
          <w:p w14:paraId="184DAA9C" w14:textId="77777777" w:rsidR="00516D57" w:rsidRDefault="00516D57" w:rsidP="00516D57">
            <w:pPr>
              <w:pStyle w:val="Contenutotabella"/>
              <w:snapToGrid w:val="0"/>
              <w:jc w:val="center"/>
            </w:pPr>
          </w:p>
        </w:tc>
        <w:tc>
          <w:tcPr>
            <w:tcW w:w="878" w:type="dxa"/>
            <w:tcBorders>
              <w:left w:val="single" w:sz="1" w:space="0" w:color="000000"/>
            </w:tcBorders>
            <w:shd w:val="clear" w:color="auto" w:fill="auto"/>
            <w:vAlign w:val="center"/>
          </w:tcPr>
          <w:p w14:paraId="7696D219" w14:textId="77777777" w:rsidR="00516D57" w:rsidRDefault="00516D57" w:rsidP="00516D57">
            <w:pPr>
              <w:pStyle w:val="Contenutotabella"/>
              <w:snapToGrid w:val="0"/>
              <w:jc w:val="center"/>
              <w:rPr>
                <w:sz w:val="4"/>
                <w:szCs w:val="4"/>
              </w:rPr>
            </w:pPr>
          </w:p>
        </w:tc>
      </w:tr>
      <w:tr w:rsidR="00E4281A" w14:paraId="5AB053A2" w14:textId="77777777" w:rsidTr="00E4281A">
        <w:trPr>
          <w:trHeight w:val="565"/>
          <w:jc w:val="center"/>
        </w:trPr>
        <w:tc>
          <w:tcPr>
            <w:tcW w:w="1307" w:type="dxa"/>
            <w:tcBorders>
              <w:top w:val="single" w:sz="1" w:space="0" w:color="000000"/>
              <w:left w:val="single" w:sz="1" w:space="0" w:color="000000"/>
              <w:bottom w:val="single" w:sz="1" w:space="0" w:color="000000"/>
            </w:tcBorders>
            <w:shd w:val="clear" w:color="auto" w:fill="auto"/>
            <w:vAlign w:val="center"/>
          </w:tcPr>
          <w:p w14:paraId="0FDC689E" w14:textId="77777777" w:rsidR="00516D57" w:rsidRDefault="00516D57" w:rsidP="00516D57">
            <w:pPr>
              <w:pStyle w:val="Contenutotabella"/>
              <w:jc w:val="center"/>
            </w:pPr>
            <w:r>
              <w:rPr>
                <w:sz w:val="16"/>
                <w:szCs w:val="16"/>
              </w:rPr>
              <w:t>Marginale di colonna</w:t>
            </w:r>
          </w:p>
        </w:tc>
        <w:tc>
          <w:tcPr>
            <w:tcW w:w="1293" w:type="dxa"/>
            <w:tcBorders>
              <w:top w:val="single" w:sz="1" w:space="0" w:color="000000"/>
              <w:left w:val="single" w:sz="1" w:space="0" w:color="000000"/>
              <w:bottom w:val="single" w:sz="1" w:space="0" w:color="000000"/>
            </w:tcBorders>
            <w:shd w:val="clear" w:color="auto" w:fill="auto"/>
            <w:vAlign w:val="center"/>
          </w:tcPr>
          <w:p w14:paraId="15A62F65" w14:textId="77777777" w:rsidR="00516D57" w:rsidRDefault="00516D57" w:rsidP="00516D57">
            <w:pPr>
              <w:pStyle w:val="Contenutotabella"/>
              <w:jc w:val="center"/>
            </w:pPr>
            <w:r>
              <w:t>7</w:t>
            </w:r>
          </w:p>
        </w:tc>
        <w:tc>
          <w:tcPr>
            <w:tcW w:w="1293" w:type="dxa"/>
            <w:tcBorders>
              <w:top w:val="single" w:sz="1" w:space="0" w:color="000000"/>
              <w:left w:val="single" w:sz="1" w:space="0" w:color="000000"/>
              <w:bottom w:val="single" w:sz="1" w:space="0" w:color="000000"/>
            </w:tcBorders>
            <w:shd w:val="clear" w:color="auto" w:fill="auto"/>
            <w:vAlign w:val="center"/>
          </w:tcPr>
          <w:p w14:paraId="2374FFCC" w14:textId="77777777" w:rsidR="00516D57" w:rsidRDefault="00516D57" w:rsidP="00516D57">
            <w:pPr>
              <w:pStyle w:val="Contenutotabella"/>
              <w:jc w:val="center"/>
            </w:pPr>
            <w:r>
              <w:t>12</w:t>
            </w:r>
          </w:p>
        </w:tc>
        <w:tc>
          <w:tcPr>
            <w:tcW w:w="1293" w:type="dxa"/>
            <w:tcBorders>
              <w:top w:val="single" w:sz="1" w:space="0" w:color="000000"/>
              <w:left w:val="single" w:sz="1" w:space="0" w:color="000000"/>
              <w:bottom w:val="single" w:sz="1" w:space="0" w:color="000000"/>
            </w:tcBorders>
            <w:shd w:val="clear" w:color="auto" w:fill="auto"/>
            <w:vAlign w:val="center"/>
          </w:tcPr>
          <w:p w14:paraId="5A86013C" w14:textId="77777777" w:rsidR="00516D57" w:rsidRDefault="00516D57" w:rsidP="00516D57">
            <w:pPr>
              <w:pStyle w:val="Contenutotabella"/>
              <w:jc w:val="center"/>
            </w:pPr>
            <w:r>
              <w:t>20</w:t>
            </w:r>
          </w:p>
        </w:tc>
        <w:tc>
          <w:tcPr>
            <w:tcW w:w="1293" w:type="dxa"/>
            <w:tcBorders>
              <w:top w:val="single" w:sz="1" w:space="0" w:color="000000"/>
              <w:left w:val="single" w:sz="1" w:space="0" w:color="000000"/>
              <w:bottom w:val="single" w:sz="1" w:space="0" w:color="000000"/>
            </w:tcBorders>
            <w:shd w:val="clear" w:color="auto" w:fill="auto"/>
            <w:vAlign w:val="center"/>
          </w:tcPr>
          <w:p w14:paraId="61EA499D" w14:textId="77777777" w:rsidR="00516D57" w:rsidRDefault="00516D57" w:rsidP="00516D57">
            <w:pPr>
              <w:pStyle w:val="Contenutotabella"/>
              <w:jc w:val="center"/>
            </w:pPr>
            <w:r>
              <w:t>3</w:t>
            </w:r>
          </w:p>
        </w:tc>
        <w:tc>
          <w:tcPr>
            <w:tcW w:w="1293" w:type="dxa"/>
            <w:tcBorders>
              <w:top w:val="single" w:sz="1" w:space="0" w:color="000000"/>
              <w:left w:val="single" w:sz="1" w:space="0" w:color="000000"/>
              <w:bottom w:val="single" w:sz="1" w:space="0" w:color="000000"/>
            </w:tcBorders>
            <w:shd w:val="clear" w:color="auto" w:fill="auto"/>
            <w:vAlign w:val="center"/>
          </w:tcPr>
          <w:p w14:paraId="7416FEAC" w14:textId="77777777" w:rsidR="00516D57" w:rsidRDefault="00516D57" w:rsidP="00516D57">
            <w:pPr>
              <w:pStyle w:val="Contenutotabella"/>
              <w:jc w:val="center"/>
              <w:rPr>
                <w:sz w:val="4"/>
                <w:szCs w:val="4"/>
              </w:rPr>
            </w:pPr>
            <w:r>
              <w:t>42</w:t>
            </w:r>
          </w:p>
        </w:tc>
        <w:tc>
          <w:tcPr>
            <w:tcW w:w="878" w:type="dxa"/>
            <w:tcBorders>
              <w:left w:val="single" w:sz="1" w:space="0" w:color="000000"/>
            </w:tcBorders>
            <w:shd w:val="clear" w:color="auto" w:fill="auto"/>
            <w:vAlign w:val="center"/>
          </w:tcPr>
          <w:p w14:paraId="3135093E" w14:textId="77777777" w:rsidR="00516D57" w:rsidRDefault="00516D57" w:rsidP="00516D57">
            <w:pPr>
              <w:pStyle w:val="Contenutotabella"/>
              <w:snapToGrid w:val="0"/>
              <w:jc w:val="center"/>
              <w:rPr>
                <w:sz w:val="4"/>
                <w:szCs w:val="4"/>
              </w:rPr>
            </w:pPr>
          </w:p>
        </w:tc>
      </w:tr>
    </w:tbl>
    <w:p w14:paraId="39854BF6" w14:textId="77777777" w:rsidR="00516D57" w:rsidRDefault="00516D57" w:rsidP="00516D57">
      <w:pPr>
        <w:tabs>
          <w:tab w:val="left" w:pos="795"/>
        </w:tabs>
        <w:spacing w:line="360" w:lineRule="auto"/>
        <w:ind w:firstLine="454"/>
        <w:jc w:val="both"/>
      </w:pPr>
    </w:p>
    <w:p w14:paraId="49BFFB9A" w14:textId="77777777" w:rsidR="00516D57" w:rsidRDefault="00516D57" w:rsidP="00516D57">
      <w:pPr>
        <w:tabs>
          <w:tab w:val="left" w:pos="795"/>
        </w:tabs>
        <w:spacing w:line="360" w:lineRule="auto"/>
        <w:ind w:firstLine="454"/>
        <w:jc w:val="both"/>
        <w:rPr>
          <w:rFonts w:ascii="Arial" w:hAnsi="Arial" w:cs="Arial"/>
          <w:color w:val="000000"/>
        </w:rPr>
      </w:pPr>
      <w:r>
        <w:rPr>
          <w:rFonts w:ascii="Arial" w:hAnsi="Arial" w:cs="Arial"/>
          <w:b/>
          <w:bCs/>
          <w:color w:val="000000"/>
        </w:rPr>
        <w:t xml:space="preserve">X quadro (V7,V8) = </w:t>
      </w:r>
      <w:r>
        <w:rPr>
          <w:rFonts w:ascii="Arial" w:hAnsi="Arial" w:cs="Arial"/>
          <w:color w:val="000000"/>
        </w:rPr>
        <w:t>19,16</w:t>
      </w:r>
    </w:p>
    <w:p w14:paraId="6524179D" w14:textId="77777777" w:rsidR="00516D57" w:rsidRDefault="00516D57" w:rsidP="00516D57">
      <w:pPr>
        <w:tabs>
          <w:tab w:val="left" w:pos="795"/>
        </w:tabs>
        <w:spacing w:line="360" w:lineRule="auto"/>
        <w:jc w:val="both"/>
        <w:rPr>
          <w:rFonts w:ascii="Arial" w:hAnsi="Arial" w:cs="Arial"/>
          <w:color w:val="000000"/>
        </w:rPr>
      </w:pPr>
      <w:r>
        <w:rPr>
          <w:rFonts w:ascii="Arial" w:hAnsi="Arial" w:cs="Arial"/>
          <w:color w:val="000000"/>
        </w:rPr>
        <w:t xml:space="preserve">       </w:t>
      </w:r>
      <w:proofErr w:type="spellStart"/>
      <w:r>
        <w:rPr>
          <w:rFonts w:ascii="Arial" w:hAnsi="Arial" w:cs="Arial"/>
          <w:b/>
          <w:bCs/>
          <w:color w:val="000000"/>
        </w:rPr>
        <w:t>Gdl</w:t>
      </w:r>
      <w:proofErr w:type="spellEnd"/>
      <w:r>
        <w:rPr>
          <w:rFonts w:ascii="Arial" w:hAnsi="Arial" w:cs="Arial"/>
          <w:b/>
          <w:bCs/>
          <w:color w:val="000000"/>
        </w:rPr>
        <w:t xml:space="preserve"> (V7,V8)</w:t>
      </w:r>
      <w:r>
        <w:rPr>
          <w:rFonts w:ascii="Arial" w:hAnsi="Arial" w:cs="Arial"/>
          <w:color w:val="000000"/>
        </w:rPr>
        <w:t xml:space="preserve"> = (3*3) = 9</w:t>
      </w:r>
    </w:p>
    <w:p w14:paraId="34AAC59E" w14:textId="77777777" w:rsidR="00516D57" w:rsidRDefault="00516D57" w:rsidP="00516D57">
      <w:pPr>
        <w:tabs>
          <w:tab w:val="left" w:pos="795"/>
        </w:tabs>
        <w:spacing w:line="360" w:lineRule="auto"/>
        <w:jc w:val="both"/>
        <w:rPr>
          <w:rFonts w:ascii="Arial" w:hAnsi="Arial" w:cs="Arial"/>
          <w:color w:val="000000"/>
        </w:rPr>
      </w:pPr>
      <w:r>
        <w:rPr>
          <w:rFonts w:ascii="Arial" w:hAnsi="Arial" w:cs="Arial"/>
          <w:color w:val="000000"/>
        </w:rPr>
        <w:t xml:space="preserve">       alfa = 0,05; valore critico = 16,919</w:t>
      </w:r>
    </w:p>
    <w:p w14:paraId="166C013D" w14:textId="77777777" w:rsidR="00516D57" w:rsidRDefault="00516D57" w:rsidP="00516D57">
      <w:pPr>
        <w:tabs>
          <w:tab w:val="left" w:pos="795"/>
        </w:tabs>
        <w:spacing w:line="360" w:lineRule="auto"/>
        <w:jc w:val="both"/>
        <w:rPr>
          <w:rFonts w:ascii="Arial" w:hAnsi="Arial" w:cs="Arial"/>
          <w:b/>
          <w:bCs/>
          <w:color w:val="000000"/>
        </w:rPr>
      </w:pPr>
      <w:r>
        <w:rPr>
          <w:rFonts w:ascii="Arial" w:hAnsi="Arial" w:cs="Arial"/>
          <w:color w:val="000000"/>
        </w:rPr>
        <w:t xml:space="preserve">      Essendo il nostro X quadro uguale a 19,16 possiamo affermare che esiste un legame fra le due variabili, che verifichiamo calcolando anche la probabilità associata del X quadro</w:t>
      </w:r>
    </w:p>
    <w:p w14:paraId="48783589" w14:textId="77777777" w:rsidR="00516D57" w:rsidRDefault="00516D57" w:rsidP="00516D57">
      <w:pPr>
        <w:tabs>
          <w:tab w:val="left" w:pos="795"/>
        </w:tabs>
        <w:spacing w:line="360" w:lineRule="auto"/>
        <w:ind w:firstLine="454"/>
        <w:jc w:val="both"/>
        <w:rPr>
          <w:rFonts w:ascii="Arial" w:hAnsi="Arial" w:cs="Arial"/>
          <w:b/>
          <w:bCs/>
          <w:color w:val="000000"/>
        </w:rPr>
      </w:pPr>
      <w:r>
        <w:rPr>
          <w:rFonts w:ascii="Arial" w:hAnsi="Arial" w:cs="Arial"/>
          <w:b/>
          <w:bCs/>
          <w:color w:val="000000"/>
        </w:rPr>
        <w:t>DISTRIB.CHI (V7,V8)</w:t>
      </w:r>
      <w:r>
        <w:rPr>
          <w:rFonts w:ascii="Arial" w:hAnsi="Arial" w:cs="Arial"/>
          <w:color w:val="000000"/>
        </w:rPr>
        <w:t xml:space="preserve"> = (19,16; 9) = 0,024; si conferma l'esistenza di una relazione fra le 2 variabili prese in esame.</w:t>
      </w:r>
    </w:p>
    <w:p w14:paraId="46AAA156" w14:textId="77777777" w:rsidR="00516D57" w:rsidRDefault="00516D57" w:rsidP="00516D57">
      <w:pPr>
        <w:tabs>
          <w:tab w:val="left" w:pos="795"/>
        </w:tabs>
        <w:spacing w:line="360" w:lineRule="auto"/>
        <w:ind w:firstLine="454"/>
        <w:jc w:val="both"/>
        <w:rPr>
          <w:rFonts w:ascii="Arial" w:hAnsi="Arial" w:cs="Arial"/>
          <w:b/>
          <w:bCs/>
          <w:color w:val="000000"/>
        </w:rPr>
      </w:pPr>
    </w:p>
    <w:p w14:paraId="05D4783C" w14:textId="77777777" w:rsidR="00E4281A" w:rsidRDefault="00E4281A" w:rsidP="00516D57">
      <w:pPr>
        <w:tabs>
          <w:tab w:val="left" w:pos="795"/>
        </w:tabs>
        <w:spacing w:line="360" w:lineRule="auto"/>
        <w:ind w:firstLine="454"/>
        <w:jc w:val="both"/>
        <w:rPr>
          <w:rFonts w:ascii="Arial" w:hAnsi="Arial" w:cs="Arial"/>
          <w:b/>
          <w:bCs/>
          <w:color w:val="000000"/>
        </w:rPr>
      </w:pPr>
    </w:p>
    <w:p w14:paraId="43155171" w14:textId="77777777" w:rsidR="00E4281A" w:rsidRDefault="00E4281A" w:rsidP="00516D57">
      <w:pPr>
        <w:tabs>
          <w:tab w:val="left" w:pos="795"/>
        </w:tabs>
        <w:spacing w:line="360" w:lineRule="auto"/>
        <w:ind w:firstLine="454"/>
        <w:jc w:val="both"/>
        <w:rPr>
          <w:rFonts w:ascii="Arial" w:hAnsi="Arial" w:cs="Arial"/>
          <w:b/>
          <w:bCs/>
          <w:color w:val="000000"/>
        </w:rPr>
      </w:pPr>
    </w:p>
    <w:p w14:paraId="23E22602" w14:textId="77777777" w:rsidR="00E4281A" w:rsidRDefault="00E4281A" w:rsidP="00516D57">
      <w:pPr>
        <w:tabs>
          <w:tab w:val="left" w:pos="795"/>
        </w:tabs>
        <w:spacing w:line="360" w:lineRule="auto"/>
        <w:ind w:firstLine="454"/>
        <w:jc w:val="both"/>
        <w:rPr>
          <w:rFonts w:ascii="Arial" w:hAnsi="Arial" w:cs="Arial"/>
          <w:b/>
          <w:bCs/>
          <w:color w:val="000000"/>
        </w:rPr>
      </w:pPr>
    </w:p>
    <w:p w14:paraId="35D8D8EB" w14:textId="77777777" w:rsidR="00E4281A" w:rsidRDefault="00E4281A" w:rsidP="00516D57">
      <w:pPr>
        <w:tabs>
          <w:tab w:val="left" w:pos="795"/>
        </w:tabs>
        <w:spacing w:line="360" w:lineRule="auto"/>
        <w:ind w:firstLine="454"/>
        <w:jc w:val="both"/>
        <w:rPr>
          <w:rFonts w:ascii="Arial" w:hAnsi="Arial" w:cs="Arial"/>
          <w:b/>
          <w:bCs/>
          <w:color w:val="000000"/>
        </w:rPr>
      </w:pPr>
    </w:p>
    <w:p w14:paraId="1AFC2E8B" w14:textId="136B6689" w:rsidR="00516D57" w:rsidRDefault="00516D57" w:rsidP="00516D57">
      <w:pPr>
        <w:tabs>
          <w:tab w:val="left" w:pos="795"/>
        </w:tabs>
        <w:spacing w:line="360" w:lineRule="auto"/>
        <w:ind w:firstLine="454"/>
        <w:jc w:val="both"/>
        <w:rPr>
          <w:rFonts w:ascii="Arial" w:hAnsi="Arial" w:cs="Arial"/>
          <w:b/>
          <w:bCs/>
          <w:color w:val="000000"/>
        </w:rPr>
      </w:pPr>
      <w:r>
        <w:rPr>
          <w:rFonts w:ascii="Arial" w:hAnsi="Arial" w:cs="Arial"/>
          <w:b/>
          <w:bCs/>
          <w:color w:val="000000"/>
        </w:rPr>
        <w:lastRenderedPageBreak/>
        <w:t xml:space="preserve">Variabile indipendente </w:t>
      </w:r>
      <w:r>
        <w:rPr>
          <w:rFonts w:ascii="Arial" w:hAnsi="Arial" w:cs="Arial"/>
          <w:b/>
          <w:bCs/>
          <w:color w:val="FF0000"/>
        </w:rPr>
        <w:t>(V7)</w:t>
      </w:r>
      <w:r w:rsidR="00E36648">
        <w:rPr>
          <w:rFonts w:ascii="Arial" w:hAnsi="Arial" w:cs="Arial"/>
          <w:b/>
          <w:bCs/>
          <w:color w:val="000000"/>
        </w:rPr>
        <w:t>: in che orari giochi prevalentemente ai videogames</w:t>
      </w:r>
      <w:r>
        <w:rPr>
          <w:rFonts w:ascii="Arial" w:hAnsi="Arial" w:cs="Arial"/>
          <w:b/>
          <w:bCs/>
          <w:color w:val="000000"/>
        </w:rPr>
        <w:t>?</w:t>
      </w:r>
    </w:p>
    <w:p w14:paraId="57925D37" w14:textId="77777777" w:rsidR="00516D57" w:rsidRDefault="00516D57" w:rsidP="00516D57">
      <w:pPr>
        <w:tabs>
          <w:tab w:val="left" w:pos="795"/>
        </w:tabs>
        <w:spacing w:line="360" w:lineRule="auto"/>
        <w:ind w:firstLine="454"/>
        <w:jc w:val="both"/>
        <w:rPr>
          <w:rFonts w:ascii="Arial" w:hAnsi="Arial" w:cs="Arial"/>
          <w:b/>
          <w:bCs/>
          <w:color w:val="000000"/>
        </w:rPr>
      </w:pPr>
      <w:r>
        <w:rPr>
          <w:rFonts w:ascii="Arial" w:hAnsi="Arial" w:cs="Arial"/>
          <w:b/>
          <w:bCs/>
          <w:color w:val="000000"/>
        </w:rPr>
        <w:t xml:space="preserve">Variabile dipendente </w:t>
      </w:r>
      <w:r>
        <w:rPr>
          <w:rFonts w:ascii="Arial" w:hAnsi="Arial" w:cs="Arial"/>
          <w:b/>
          <w:bCs/>
          <w:color w:val="FF0000"/>
        </w:rPr>
        <w:t>(V10)</w:t>
      </w:r>
      <w:r>
        <w:rPr>
          <w:rFonts w:ascii="Arial" w:hAnsi="Arial" w:cs="Arial"/>
          <w:b/>
          <w:bCs/>
          <w:color w:val="000000"/>
        </w:rPr>
        <w:t>: quante ore dormi mediamente a notte?</w:t>
      </w:r>
    </w:p>
    <w:p w14:paraId="250EF534" w14:textId="77777777" w:rsidR="00516D57" w:rsidRDefault="00516D57" w:rsidP="00516D57">
      <w:pPr>
        <w:tabs>
          <w:tab w:val="left" w:pos="795"/>
        </w:tabs>
        <w:spacing w:line="360" w:lineRule="auto"/>
        <w:ind w:firstLine="454"/>
        <w:jc w:val="both"/>
        <w:rPr>
          <w:rFonts w:ascii="Arial" w:hAnsi="Arial" w:cs="Arial"/>
          <w:b/>
          <w:bCs/>
          <w:color w:val="000000"/>
          <w:sz w:val="14"/>
          <w:szCs w:val="14"/>
        </w:rPr>
      </w:pPr>
      <w:r>
        <w:rPr>
          <w:rFonts w:ascii="Arial" w:hAnsi="Arial" w:cs="Arial"/>
          <w:b/>
          <w:bCs/>
          <w:color w:val="000000"/>
        </w:rPr>
        <w:t>Tabella a doppia entrata:</w:t>
      </w:r>
    </w:p>
    <w:p w14:paraId="49E186C9" w14:textId="77777777" w:rsidR="00516D57" w:rsidRDefault="00516D57" w:rsidP="00516D57">
      <w:pPr>
        <w:tabs>
          <w:tab w:val="left" w:pos="795"/>
        </w:tabs>
        <w:spacing w:line="360" w:lineRule="auto"/>
        <w:ind w:firstLine="454"/>
        <w:jc w:val="both"/>
        <w:rPr>
          <w:rFonts w:ascii="Arial" w:hAnsi="Arial" w:cs="Arial"/>
          <w:b/>
          <w:bCs/>
          <w:color w:val="000000"/>
          <w:sz w:val="14"/>
          <w:szCs w:val="14"/>
        </w:rPr>
      </w:pPr>
    </w:p>
    <w:tbl>
      <w:tblPr>
        <w:tblW w:w="0" w:type="auto"/>
        <w:jc w:val="center"/>
        <w:tblLayout w:type="fixed"/>
        <w:tblCellMar>
          <w:left w:w="0" w:type="dxa"/>
          <w:right w:w="0" w:type="dxa"/>
        </w:tblCellMar>
        <w:tblLook w:val="0000" w:firstRow="0" w:lastRow="0" w:firstColumn="0" w:lastColumn="0" w:noHBand="0" w:noVBand="0"/>
      </w:tblPr>
      <w:tblGrid>
        <w:gridCol w:w="1384"/>
        <w:gridCol w:w="1643"/>
        <w:gridCol w:w="1643"/>
        <w:gridCol w:w="1643"/>
        <w:gridCol w:w="1643"/>
        <w:gridCol w:w="815"/>
      </w:tblGrid>
      <w:tr w:rsidR="00E4281A" w14:paraId="43CD8181" w14:textId="77777777" w:rsidTr="00E4281A">
        <w:trPr>
          <w:trHeight w:val="1241"/>
          <w:jc w:val="center"/>
        </w:trPr>
        <w:tc>
          <w:tcPr>
            <w:tcW w:w="1384" w:type="dxa"/>
            <w:tcBorders>
              <w:top w:val="single" w:sz="1" w:space="0" w:color="000000"/>
              <w:left w:val="single" w:sz="1" w:space="0" w:color="000000"/>
            </w:tcBorders>
            <w:shd w:val="clear" w:color="auto" w:fill="auto"/>
            <w:vAlign w:val="center"/>
          </w:tcPr>
          <w:p w14:paraId="6BFC9E04" w14:textId="77777777" w:rsidR="00516D57" w:rsidRDefault="00516D57" w:rsidP="00516D57">
            <w:pPr>
              <w:pStyle w:val="Contenutotabella"/>
              <w:jc w:val="center"/>
            </w:pPr>
            <w:r>
              <w:t>V10 →      V7</w:t>
            </w:r>
          </w:p>
        </w:tc>
        <w:tc>
          <w:tcPr>
            <w:tcW w:w="1643" w:type="dxa"/>
            <w:tcBorders>
              <w:top w:val="single" w:sz="1" w:space="0" w:color="000000"/>
              <w:left w:val="single" w:sz="1" w:space="0" w:color="000000"/>
            </w:tcBorders>
            <w:shd w:val="clear" w:color="auto" w:fill="auto"/>
            <w:vAlign w:val="center"/>
          </w:tcPr>
          <w:p w14:paraId="5546E6DA" w14:textId="77777777" w:rsidR="00516D57" w:rsidRDefault="00516D57" w:rsidP="00516D57">
            <w:pPr>
              <w:pStyle w:val="Contenutotabella"/>
              <w:jc w:val="center"/>
            </w:pPr>
            <w:r>
              <w:t>Dalle 5 alle 7h</w:t>
            </w:r>
          </w:p>
        </w:tc>
        <w:tc>
          <w:tcPr>
            <w:tcW w:w="1643" w:type="dxa"/>
            <w:tcBorders>
              <w:top w:val="single" w:sz="1" w:space="0" w:color="000000"/>
              <w:left w:val="single" w:sz="1" w:space="0" w:color="000000"/>
            </w:tcBorders>
            <w:shd w:val="clear" w:color="auto" w:fill="auto"/>
            <w:vAlign w:val="center"/>
          </w:tcPr>
          <w:p w14:paraId="1C132C83" w14:textId="77777777" w:rsidR="00516D57" w:rsidRDefault="00516D57" w:rsidP="00516D57">
            <w:pPr>
              <w:pStyle w:val="Contenutotabella"/>
              <w:jc w:val="center"/>
            </w:pPr>
            <w:r>
              <w:t>Dalle 7 alle 9h</w:t>
            </w:r>
          </w:p>
        </w:tc>
        <w:tc>
          <w:tcPr>
            <w:tcW w:w="1643" w:type="dxa"/>
            <w:tcBorders>
              <w:top w:val="single" w:sz="1" w:space="0" w:color="000000"/>
              <w:left w:val="single" w:sz="1" w:space="0" w:color="000000"/>
            </w:tcBorders>
            <w:shd w:val="clear" w:color="auto" w:fill="auto"/>
            <w:vAlign w:val="center"/>
          </w:tcPr>
          <w:p w14:paraId="269F65F9" w14:textId="77777777" w:rsidR="00516D57" w:rsidRDefault="00516D57" w:rsidP="00516D57">
            <w:pPr>
              <w:pStyle w:val="Contenutotabella"/>
              <w:jc w:val="center"/>
              <w:rPr>
                <w:sz w:val="16"/>
                <w:szCs w:val="16"/>
              </w:rPr>
            </w:pPr>
            <w:r>
              <w:t>Oltre 9h</w:t>
            </w:r>
          </w:p>
        </w:tc>
        <w:tc>
          <w:tcPr>
            <w:tcW w:w="1643" w:type="dxa"/>
            <w:tcBorders>
              <w:top w:val="single" w:sz="1" w:space="0" w:color="000000"/>
              <w:left w:val="single" w:sz="1" w:space="0" w:color="000000"/>
            </w:tcBorders>
            <w:shd w:val="clear" w:color="auto" w:fill="auto"/>
            <w:vAlign w:val="center"/>
          </w:tcPr>
          <w:p w14:paraId="4C17C6C4" w14:textId="77777777" w:rsidR="00516D57" w:rsidRDefault="00516D57" w:rsidP="00516D57">
            <w:pPr>
              <w:pStyle w:val="Contenutotabella"/>
              <w:jc w:val="center"/>
              <w:rPr>
                <w:sz w:val="4"/>
                <w:szCs w:val="4"/>
              </w:rPr>
            </w:pPr>
            <w:r>
              <w:rPr>
                <w:sz w:val="16"/>
                <w:szCs w:val="16"/>
              </w:rPr>
              <w:t>Marginale di riga</w:t>
            </w:r>
          </w:p>
        </w:tc>
        <w:tc>
          <w:tcPr>
            <w:tcW w:w="815" w:type="dxa"/>
            <w:tcBorders>
              <w:left w:val="single" w:sz="1" w:space="0" w:color="000000"/>
            </w:tcBorders>
            <w:shd w:val="clear" w:color="auto" w:fill="auto"/>
            <w:vAlign w:val="center"/>
          </w:tcPr>
          <w:p w14:paraId="473127B7" w14:textId="77777777" w:rsidR="00516D57" w:rsidRDefault="00516D57" w:rsidP="00516D57">
            <w:pPr>
              <w:pStyle w:val="Contenutotabella"/>
              <w:snapToGrid w:val="0"/>
              <w:jc w:val="center"/>
              <w:rPr>
                <w:sz w:val="4"/>
                <w:szCs w:val="4"/>
              </w:rPr>
            </w:pPr>
          </w:p>
        </w:tc>
      </w:tr>
      <w:tr w:rsidR="00E4281A" w14:paraId="6FFCAE98" w14:textId="77777777" w:rsidTr="00E4281A">
        <w:trPr>
          <w:trHeight w:val="326"/>
          <w:jc w:val="center"/>
        </w:trPr>
        <w:tc>
          <w:tcPr>
            <w:tcW w:w="1384" w:type="dxa"/>
            <w:vMerge w:val="restart"/>
            <w:tcBorders>
              <w:top w:val="single" w:sz="1" w:space="0" w:color="000000"/>
              <w:left w:val="single" w:sz="1" w:space="0" w:color="000000"/>
              <w:bottom w:val="single" w:sz="1" w:space="0" w:color="000000"/>
            </w:tcBorders>
            <w:shd w:val="clear" w:color="auto" w:fill="auto"/>
            <w:vAlign w:val="center"/>
          </w:tcPr>
          <w:p w14:paraId="3DEE0C87" w14:textId="77777777" w:rsidR="00516D57" w:rsidRDefault="00516D57" w:rsidP="00516D57">
            <w:pPr>
              <w:pStyle w:val="Contenutotabella"/>
              <w:jc w:val="center"/>
            </w:pPr>
            <w:r>
              <w:t>Prima delle 15</w:t>
            </w:r>
          </w:p>
        </w:tc>
        <w:tc>
          <w:tcPr>
            <w:tcW w:w="1643" w:type="dxa"/>
            <w:tcBorders>
              <w:top w:val="single" w:sz="1" w:space="0" w:color="000000"/>
              <w:left w:val="single" w:sz="1" w:space="0" w:color="000000"/>
            </w:tcBorders>
            <w:shd w:val="clear" w:color="auto" w:fill="auto"/>
            <w:vAlign w:val="center"/>
          </w:tcPr>
          <w:p w14:paraId="706368A3" w14:textId="77777777" w:rsidR="00516D57" w:rsidRDefault="00516D57" w:rsidP="00516D57">
            <w:pPr>
              <w:pStyle w:val="Contenutotabella"/>
              <w:jc w:val="center"/>
            </w:pPr>
            <w:r>
              <w:t>0</w:t>
            </w:r>
          </w:p>
        </w:tc>
        <w:tc>
          <w:tcPr>
            <w:tcW w:w="1643" w:type="dxa"/>
            <w:tcBorders>
              <w:top w:val="single" w:sz="1" w:space="0" w:color="000000"/>
              <w:left w:val="single" w:sz="1" w:space="0" w:color="000000"/>
            </w:tcBorders>
            <w:shd w:val="clear" w:color="auto" w:fill="auto"/>
            <w:vAlign w:val="center"/>
          </w:tcPr>
          <w:p w14:paraId="30B22E00" w14:textId="77777777" w:rsidR="00516D57" w:rsidRDefault="00516D57" w:rsidP="00516D57">
            <w:pPr>
              <w:pStyle w:val="Contenutotabella"/>
              <w:jc w:val="center"/>
            </w:pPr>
            <w:r>
              <w:t>1</w:t>
            </w:r>
          </w:p>
        </w:tc>
        <w:tc>
          <w:tcPr>
            <w:tcW w:w="1643" w:type="dxa"/>
            <w:tcBorders>
              <w:top w:val="single" w:sz="1" w:space="0" w:color="000000"/>
              <w:left w:val="single" w:sz="1" w:space="0" w:color="000000"/>
            </w:tcBorders>
            <w:shd w:val="clear" w:color="auto" w:fill="auto"/>
            <w:vAlign w:val="center"/>
          </w:tcPr>
          <w:p w14:paraId="3E9B8859" w14:textId="77777777" w:rsidR="00516D57" w:rsidRDefault="00516D57" w:rsidP="00516D57">
            <w:pPr>
              <w:pStyle w:val="Contenutotabella"/>
              <w:jc w:val="center"/>
            </w:pPr>
            <w:r>
              <w:t>2</w:t>
            </w:r>
          </w:p>
        </w:tc>
        <w:tc>
          <w:tcPr>
            <w:tcW w:w="1643" w:type="dxa"/>
            <w:tcBorders>
              <w:top w:val="single" w:sz="1" w:space="0" w:color="000000"/>
              <w:left w:val="single" w:sz="1" w:space="0" w:color="000000"/>
            </w:tcBorders>
            <w:shd w:val="clear" w:color="auto" w:fill="auto"/>
            <w:vAlign w:val="center"/>
          </w:tcPr>
          <w:p w14:paraId="6FCA89B5" w14:textId="77777777" w:rsidR="00516D57" w:rsidRDefault="00516D57" w:rsidP="00516D57">
            <w:pPr>
              <w:pStyle w:val="Contenutotabella"/>
              <w:snapToGrid w:val="0"/>
              <w:jc w:val="center"/>
            </w:pPr>
          </w:p>
        </w:tc>
        <w:tc>
          <w:tcPr>
            <w:tcW w:w="815" w:type="dxa"/>
            <w:tcBorders>
              <w:left w:val="single" w:sz="1" w:space="0" w:color="000000"/>
            </w:tcBorders>
            <w:shd w:val="clear" w:color="auto" w:fill="auto"/>
            <w:vAlign w:val="center"/>
          </w:tcPr>
          <w:p w14:paraId="4811DA9E" w14:textId="77777777" w:rsidR="00516D57" w:rsidRDefault="00516D57" w:rsidP="00516D57">
            <w:pPr>
              <w:pStyle w:val="Contenutotabella"/>
              <w:jc w:val="center"/>
              <w:rPr>
                <w:sz w:val="4"/>
                <w:szCs w:val="4"/>
              </w:rPr>
            </w:pPr>
            <w:proofErr w:type="spellStart"/>
            <w:r>
              <w:rPr>
                <w:sz w:val="16"/>
                <w:szCs w:val="16"/>
              </w:rPr>
              <w:t>Freq</w:t>
            </w:r>
            <w:proofErr w:type="spellEnd"/>
            <w:r>
              <w:rPr>
                <w:sz w:val="16"/>
                <w:szCs w:val="16"/>
              </w:rPr>
              <w:t xml:space="preserve">. </w:t>
            </w:r>
            <w:proofErr w:type="spellStart"/>
            <w:r>
              <w:rPr>
                <w:sz w:val="16"/>
                <w:szCs w:val="16"/>
              </w:rPr>
              <w:t>Osser</w:t>
            </w:r>
            <w:proofErr w:type="spellEnd"/>
            <w:r>
              <w:rPr>
                <w:sz w:val="16"/>
                <w:szCs w:val="16"/>
              </w:rPr>
              <w:t>.</w:t>
            </w:r>
          </w:p>
        </w:tc>
      </w:tr>
      <w:tr w:rsidR="00E4281A" w14:paraId="47A34754" w14:textId="77777777" w:rsidTr="00E4281A">
        <w:trPr>
          <w:trHeight w:val="567"/>
          <w:jc w:val="center"/>
        </w:trPr>
        <w:tc>
          <w:tcPr>
            <w:tcW w:w="1384" w:type="dxa"/>
            <w:vMerge/>
            <w:tcBorders>
              <w:left w:val="single" w:sz="1" w:space="0" w:color="000000"/>
            </w:tcBorders>
            <w:shd w:val="clear" w:color="auto" w:fill="auto"/>
            <w:vAlign w:val="center"/>
          </w:tcPr>
          <w:p w14:paraId="4BC2FD32" w14:textId="77777777" w:rsidR="00516D57" w:rsidRDefault="00516D57" w:rsidP="00516D57">
            <w:pPr>
              <w:pStyle w:val="Contenutotabella"/>
              <w:snapToGrid w:val="0"/>
              <w:jc w:val="center"/>
              <w:rPr>
                <w:sz w:val="4"/>
                <w:szCs w:val="4"/>
              </w:rPr>
            </w:pPr>
          </w:p>
        </w:tc>
        <w:tc>
          <w:tcPr>
            <w:tcW w:w="1643" w:type="dxa"/>
            <w:tcBorders>
              <w:left w:val="single" w:sz="1" w:space="0" w:color="000000"/>
            </w:tcBorders>
            <w:shd w:val="clear" w:color="auto" w:fill="auto"/>
            <w:vAlign w:val="center"/>
          </w:tcPr>
          <w:p w14:paraId="12784A4C" w14:textId="77777777" w:rsidR="00516D57" w:rsidRDefault="00516D57" w:rsidP="00516D57">
            <w:pPr>
              <w:pStyle w:val="Contenutotabella"/>
              <w:jc w:val="center"/>
              <w:rPr>
                <w:color w:val="FF0000"/>
                <w:sz w:val="20"/>
                <w:szCs w:val="20"/>
              </w:rPr>
            </w:pPr>
            <w:r>
              <w:rPr>
                <w:color w:val="FF0000"/>
                <w:sz w:val="20"/>
                <w:szCs w:val="20"/>
              </w:rPr>
              <w:t>0,71</w:t>
            </w:r>
          </w:p>
        </w:tc>
        <w:tc>
          <w:tcPr>
            <w:tcW w:w="1643" w:type="dxa"/>
            <w:tcBorders>
              <w:left w:val="single" w:sz="1" w:space="0" w:color="000000"/>
            </w:tcBorders>
            <w:shd w:val="clear" w:color="auto" w:fill="auto"/>
            <w:vAlign w:val="center"/>
          </w:tcPr>
          <w:p w14:paraId="2BC70500" w14:textId="77777777" w:rsidR="00516D57" w:rsidRDefault="00516D57" w:rsidP="00516D57">
            <w:pPr>
              <w:pStyle w:val="Contenutotabella"/>
              <w:jc w:val="center"/>
              <w:rPr>
                <w:color w:val="FF0000"/>
                <w:sz w:val="20"/>
                <w:szCs w:val="20"/>
              </w:rPr>
            </w:pPr>
            <w:r>
              <w:rPr>
                <w:color w:val="FF0000"/>
                <w:sz w:val="20"/>
                <w:szCs w:val="20"/>
              </w:rPr>
              <w:t>1,43</w:t>
            </w:r>
          </w:p>
        </w:tc>
        <w:tc>
          <w:tcPr>
            <w:tcW w:w="1643" w:type="dxa"/>
            <w:tcBorders>
              <w:left w:val="single" w:sz="1" w:space="0" w:color="000000"/>
            </w:tcBorders>
            <w:shd w:val="clear" w:color="auto" w:fill="auto"/>
            <w:vAlign w:val="center"/>
          </w:tcPr>
          <w:p w14:paraId="0D179E1B" w14:textId="77777777" w:rsidR="00516D57" w:rsidRDefault="00516D57" w:rsidP="00516D57">
            <w:pPr>
              <w:pStyle w:val="Contenutotabella"/>
              <w:jc w:val="center"/>
            </w:pPr>
            <w:r>
              <w:rPr>
                <w:color w:val="FF0000"/>
                <w:sz w:val="20"/>
                <w:szCs w:val="20"/>
              </w:rPr>
              <w:t>0,86</w:t>
            </w:r>
          </w:p>
        </w:tc>
        <w:tc>
          <w:tcPr>
            <w:tcW w:w="1643" w:type="dxa"/>
            <w:tcBorders>
              <w:left w:val="single" w:sz="1" w:space="0" w:color="000000"/>
            </w:tcBorders>
            <w:shd w:val="clear" w:color="auto" w:fill="auto"/>
            <w:vAlign w:val="center"/>
          </w:tcPr>
          <w:p w14:paraId="5E1921C3" w14:textId="77777777" w:rsidR="00516D57" w:rsidRDefault="00516D57" w:rsidP="00516D57">
            <w:pPr>
              <w:pStyle w:val="Contenutotabella"/>
              <w:jc w:val="center"/>
              <w:rPr>
                <w:color w:val="FF0000"/>
                <w:sz w:val="16"/>
                <w:szCs w:val="16"/>
              </w:rPr>
            </w:pPr>
            <w:r>
              <w:t>3</w:t>
            </w:r>
          </w:p>
        </w:tc>
        <w:tc>
          <w:tcPr>
            <w:tcW w:w="815" w:type="dxa"/>
            <w:tcBorders>
              <w:left w:val="single" w:sz="1" w:space="0" w:color="000000"/>
            </w:tcBorders>
            <w:shd w:val="clear" w:color="auto" w:fill="auto"/>
            <w:vAlign w:val="center"/>
          </w:tcPr>
          <w:p w14:paraId="05311946" w14:textId="77777777" w:rsidR="00516D57" w:rsidRDefault="00516D57" w:rsidP="00516D57">
            <w:pPr>
              <w:pStyle w:val="Contenutotabella"/>
              <w:jc w:val="center"/>
              <w:rPr>
                <w:sz w:val="4"/>
                <w:szCs w:val="4"/>
              </w:rPr>
            </w:pPr>
            <w:proofErr w:type="spellStart"/>
            <w:r>
              <w:rPr>
                <w:color w:val="FF0000"/>
                <w:sz w:val="16"/>
                <w:szCs w:val="16"/>
              </w:rPr>
              <w:t>Freq</w:t>
            </w:r>
            <w:proofErr w:type="spellEnd"/>
            <w:r>
              <w:rPr>
                <w:color w:val="FF0000"/>
                <w:sz w:val="16"/>
                <w:szCs w:val="16"/>
              </w:rPr>
              <w:t>. Attese</w:t>
            </w:r>
          </w:p>
        </w:tc>
      </w:tr>
      <w:tr w:rsidR="00E4281A" w14:paraId="4E5DA72E" w14:textId="77777777" w:rsidTr="00E4281A">
        <w:trPr>
          <w:trHeight w:val="434"/>
          <w:jc w:val="center"/>
        </w:trPr>
        <w:tc>
          <w:tcPr>
            <w:tcW w:w="1384" w:type="dxa"/>
            <w:vMerge/>
            <w:tcBorders>
              <w:left w:val="single" w:sz="1" w:space="0" w:color="000000"/>
              <w:bottom w:val="single" w:sz="1" w:space="0" w:color="000000"/>
            </w:tcBorders>
            <w:shd w:val="clear" w:color="auto" w:fill="auto"/>
            <w:vAlign w:val="center"/>
          </w:tcPr>
          <w:p w14:paraId="5DF4447F" w14:textId="77777777" w:rsidR="00516D57" w:rsidRDefault="00516D57" w:rsidP="00516D57">
            <w:pPr>
              <w:pStyle w:val="Contenutotabella"/>
              <w:snapToGrid w:val="0"/>
              <w:jc w:val="center"/>
              <w:rPr>
                <w:sz w:val="4"/>
                <w:szCs w:val="4"/>
              </w:rPr>
            </w:pPr>
          </w:p>
        </w:tc>
        <w:tc>
          <w:tcPr>
            <w:tcW w:w="1643" w:type="dxa"/>
            <w:tcBorders>
              <w:left w:val="single" w:sz="1" w:space="0" w:color="000000"/>
              <w:bottom w:val="single" w:sz="1" w:space="0" w:color="000000"/>
            </w:tcBorders>
            <w:shd w:val="clear" w:color="auto" w:fill="auto"/>
            <w:vAlign w:val="center"/>
          </w:tcPr>
          <w:p w14:paraId="7EF493F3" w14:textId="77777777" w:rsidR="00516D57" w:rsidRDefault="00516D57" w:rsidP="00516D57">
            <w:pPr>
              <w:pStyle w:val="Contenutotabella"/>
              <w:jc w:val="center"/>
              <w:rPr>
                <w:sz w:val="20"/>
                <w:szCs w:val="20"/>
              </w:rPr>
            </w:pPr>
            <w:r>
              <w:rPr>
                <w:sz w:val="20"/>
                <w:szCs w:val="20"/>
              </w:rPr>
              <w:t>0,71</w:t>
            </w:r>
          </w:p>
        </w:tc>
        <w:tc>
          <w:tcPr>
            <w:tcW w:w="1643" w:type="dxa"/>
            <w:tcBorders>
              <w:left w:val="single" w:sz="1" w:space="0" w:color="000000"/>
              <w:bottom w:val="single" w:sz="1" w:space="0" w:color="000000"/>
            </w:tcBorders>
            <w:shd w:val="clear" w:color="auto" w:fill="auto"/>
            <w:vAlign w:val="center"/>
          </w:tcPr>
          <w:p w14:paraId="07DCCCFD" w14:textId="77777777" w:rsidR="00516D57" w:rsidRDefault="00516D57" w:rsidP="00516D57">
            <w:pPr>
              <w:pStyle w:val="Contenutotabella"/>
              <w:jc w:val="center"/>
              <w:rPr>
                <w:sz w:val="20"/>
                <w:szCs w:val="20"/>
              </w:rPr>
            </w:pPr>
            <w:r>
              <w:rPr>
                <w:sz w:val="20"/>
                <w:szCs w:val="20"/>
              </w:rPr>
              <w:t>0,13</w:t>
            </w:r>
          </w:p>
        </w:tc>
        <w:tc>
          <w:tcPr>
            <w:tcW w:w="1643" w:type="dxa"/>
            <w:tcBorders>
              <w:left w:val="single" w:sz="1" w:space="0" w:color="000000"/>
              <w:bottom w:val="single" w:sz="1" w:space="0" w:color="000000"/>
            </w:tcBorders>
            <w:shd w:val="clear" w:color="auto" w:fill="auto"/>
            <w:vAlign w:val="center"/>
          </w:tcPr>
          <w:p w14:paraId="3CB0B531" w14:textId="77777777" w:rsidR="00516D57" w:rsidRDefault="00516D57" w:rsidP="00516D57">
            <w:pPr>
              <w:pStyle w:val="Contenutotabella"/>
              <w:jc w:val="center"/>
            </w:pPr>
            <w:r>
              <w:rPr>
                <w:sz w:val="20"/>
                <w:szCs w:val="20"/>
              </w:rPr>
              <w:t>1,52</w:t>
            </w:r>
          </w:p>
        </w:tc>
        <w:tc>
          <w:tcPr>
            <w:tcW w:w="1643" w:type="dxa"/>
            <w:tcBorders>
              <w:left w:val="single" w:sz="1" w:space="0" w:color="000000"/>
              <w:bottom w:val="single" w:sz="1" w:space="0" w:color="000000"/>
            </w:tcBorders>
            <w:shd w:val="clear" w:color="auto" w:fill="auto"/>
            <w:vAlign w:val="center"/>
          </w:tcPr>
          <w:p w14:paraId="6223E3E1" w14:textId="77777777" w:rsidR="00516D57" w:rsidRDefault="00516D57" w:rsidP="00516D57">
            <w:pPr>
              <w:pStyle w:val="Contenutotabella"/>
              <w:snapToGrid w:val="0"/>
              <w:jc w:val="center"/>
            </w:pPr>
          </w:p>
        </w:tc>
        <w:tc>
          <w:tcPr>
            <w:tcW w:w="815" w:type="dxa"/>
            <w:tcBorders>
              <w:left w:val="single" w:sz="1" w:space="0" w:color="000000"/>
            </w:tcBorders>
            <w:shd w:val="clear" w:color="auto" w:fill="auto"/>
            <w:vAlign w:val="center"/>
          </w:tcPr>
          <w:p w14:paraId="15EA08BB" w14:textId="77777777" w:rsidR="00516D57" w:rsidRDefault="00516D57" w:rsidP="00516D57">
            <w:pPr>
              <w:pStyle w:val="Contenutotabella"/>
              <w:snapToGrid w:val="0"/>
              <w:jc w:val="center"/>
              <w:rPr>
                <w:sz w:val="4"/>
                <w:szCs w:val="4"/>
              </w:rPr>
            </w:pPr>
          </w:p>
        </w:tc>
      </w:tr>
      <w:tr w:rsidR="00E4281A" w14:paraId="2F76377D" w14:textId="77777777" w:rsidTr="00E4281A">
        <w:trPr>
          <w:trHeight w:val="326"/>
          <w:jc w:val="center"/>
        </w:trPr>
        <w:tc>
          <w:tcPr>
            <w:tcW w:w="1384" w:type="dxa"/>
            <w:vMerge w:val="restart"/>
            <w:tcBorders>
              <w:left w:val="single" w:sz="1" w:space="0" w:color="000000"/>
            </w:tcBorders>
            <w:shd w:val="clear" w:color="auto" w:fill="auto"/>
            <w:vAlign w:val="center"/>
          </w:tcPr>
          <w:p w14:paraId="79E360DB" w14:textId="77777777" w:rsidR="00516D57" w:rsidRDefault="00516D57" w:rsidP="00516D57">
            <w:pPr>
              <w:pStyle w:val="Contenutotabella"/>
              <w:jc w:val="center"/>
            </w:pPr>
            <w:r>
              <w:t>Dalle 15 alle 18</w:t>
            </w:r>
          </w:p>
        </w:tc>
        <w:tc>
          <w:tcPr>
            <w:tcW w:w="1643" w:type="dxa"/>
            <w:tcBorders>
              <w:left w:val="single" w:sz="1" w:space="0" w:color="000000"/>
            </w:tcBorders>
            <w:shd w:val="clear" w:color="auto" w:fill="auto"/>
            <w:vAlign w:val="center"/>
          </w:tcPr>
          <w:p w14:paraId="2307A6E6" w14:textId="77777777" w:rsidR="00516D57" w:rsidRDefault="00516D57" w:rsidP="00516D57">
            <w:pPr>
              <w:pStyle w:val="Contenutotabella"/>
              <w:jc w:val="center"/>
            </w:pPr>
            <w:r>
              <w:t>0</w:t>
            </w:r>
          </w:p>
        </w:tc>
        <w:tc>
          <w:tcPr>
            <w:tcW w:w="1643" w:type="dxa"/>
            <w:tcBorders>
              <w:left w:val="single" w:sz="1" w:space="0" w:color="000000"/>
            </w:tcBorders>
            <w:shd w:val="clear" w:color="auto" w:fill="auto"/>
            <w:vAlign w:val="center"/>
          </w:tcPr>
          <w:p w14:paraId="779A8A69" w14:textId="77777777" w:rsidR="00516D57" w:rsidRDefault="00516D57" w:rsidP="00516D57">
            <w:pPr>
              <w:pStyle w:val="Contenutotabella"/>
              <w:jc w:val="center"/>
            </w:pPr>
            <w:r>
              <w:t>10</w:t>
            </w:r>
          </w:p>
        </w:tc>
        <w:tc>
          <w:tcPr>
            <w:tcW w:w="1643" w:type="dxa"/>
            <w:tcBorders>
              <w:left w:val="single" w:sz="1" w:space="0" w:color="000000"/>
            </w:tcBorders>
            <w:shd w:val="clear" w:color="auto" w:fill="auto"/>
            <w:vAlign w:val="center"/>
          </w:tcPr>
          <w:p w14:paraId="7EBCDB92" w14:textId="77777777" w:rsidR="00516D57" w:rsidRDefault="00516D57" w:rsidP="00516D57">
            <w:pPr>
              <w:pStyle w:val="Contenutotabella"/>
              <w:jc w:val="center"/>
            </w:pPr>
            <w:r>
              <w:t>8</w:t>
            </w:r>
          </w:p>
        </w:tc>
        <w:tc>
          <w:tcPr>
            <w:tcW w:w="1643" w:type="dxa"/>
            <w:tcBorders>
              <w:left w:val="single" w:sz="1" w:space="0" w:color="000000"/>
            </w:tcBorders>
            <w:shd w:val="clear" w:color="auto" w:fill="auto"/>
            <w:vAlign w:val="center"/>
          </w:tcPr>
          <w:p w14:paraId="2E4072F1" w14:textId="77777777" w:rsidR="00516D57" w:rsidRDefault="00516D57" w:rsidP="00516D57">
            <w:pPr>
              <w:pStyle w:val="Contenutotabella"/>
              <w:snapToGrid w:val="0"/>
              <w:jc w:val="center"/>
            </w:pPr>
          </w:p>
        </w:tc>
        <w:tc>
          <w:tcPr>
            <w:tcW w:w="815" w:type="dxa"/>
            <w:tcBorders>
              <w:left w:val="single" w:sz="1" w:space="0" w:color="000000"/>
            </w:tcBorders>
            <w:shd w:val="clear" w:color="auto" w:fill="auto"/>
            <w:vAlign w:val="center"/>
          </w:tcPr>
          <w:p w14:paraId="7986479C" w14:textId="77777777" w:rsidR="00516D57" w:rsidRDefault="00516D57" w:rsidP="00516D57">
            <w:pPr>
              <w:pStyle w:val="Contenutotabella"/>
              <w:snapToGrid w:val="0"/>
              <w:jc w:val="center"/>
              <w:rPr>
                <w:sz w:val="4"/>
                <w:szCs w:val="4"/>
              </w:rPr>
            </w:pPr>
          </w:p>
        </w:tc>
      </w:tr>
      <w:tr w:rsidR="00E4281A" w14:paraId="6ED31A2B" w14:textId="77777777" w:rsidTr="00E4281A">
        <w:trPr>
          <w:trHeight w:val="567"/>
          <w:jc w:val="center"/>
        </w:trPr>
        <w:tc>
          <w:tcPr>
            <w:tcW w:w="1384" w:type="dxa"/>
            <w:vMerge/>
            <w:tcBorders>
              <w:left w:val="single" w:sz="1" w:space="0" w:color="000000"/>
            </w:tcBorders>
            <w:shd w:val="clear" w:color="auto" w:fill="auto"/>
            <w:vAlign w:val="center"/>
          </w:tcPr>
          <w:p w14:paraId="653B8E26" w14:textId="77777777" w:rsidR="00516D57" w:rsidRDefault="00516D57" w:rsidP="00516D57">
            <w:pPr>
              <w:pStyle w:val="Contenutotabella"/>
              <w:snapToGrid w:val="0"/>
              <w:jc w:val="center"/>
              <w:rPr>
                <w:sz w:val="4"/>
                <w:szCs w:val="4"/>
              </w:rPr>
            </w:pPr>
          </w:p>
        </w:tc>
        <w:tc>
          <w:tcPr>
            <w:tcW w:w="1643" w:type="dxa"/>
            <w:tcBorders>
              <w:left w:val="single" w:sz="1" w:space="0" w:color="000000"/>
            </w:tcBorders>
            <w:shd w:val="clear" w:color="auto" w:fill="auto"/>
            <w:vAlign w:val="center"/>
          </w:tcPr>
          <w:p w14:paraId="38C93C8B" w14:textId="77777777" w:rsidR="00516D57" w:rsidRDefault="00516D57" w:rsidP="00516D57">
            <w:pPr>
              <w:pStyle w:val="Contenutotabella"/>
              <w:jc w:val="center"/>
              <w:rPr>
                <w:color w:val="FF0000"/>
                <w:sz w:val="20"/>
                <w:szCs w:val="20"/>
              </w:rPr>
            </w:pPr>
            <w:r>
              <w:rPr>
                <w:color w:val="FF0000"/>
                <w:sz w:val="20"/>
                <w:szCs w:val="20"/>
              </w:rPr>
              <w:t>4,29</w:t>
            </w:r>
          </w:p>
        </w:tc>
        <w:tc>
          <w:tcPr>
            <w:tcW w:w="1643" w:type="dxa"/>
            <w:tcBorders>
              <w:left w:val="single" w:sz="1" w:space="0" w:color="000000"/>
            </w:tcBorders>
            <w:shd w:val="clear" w:color="auto" w:fill="auto"/>
            <w:vAlign w:val="center"/>
          </w:tcPr>
          <w:p w14:paraId="1B247A30" w14:textId="77777777" w:rsidR="00516D57" w:rsidRDefault="00516D57" w:rsidP="00516D57">
            <w:pPr>
              <w:pStyle w:val="Contenutotabella"/>
              <w:jc w:val="center"/>
              <w:rPr>
                <w:color w:val="FF0000"/>
                <w:sz w:val="20"/>
                <w:szCs w:val="20"/>
              </w:rPr>
            </w:pPr>
            <w:r>
              <w:rPr>
                <w:color w:val="FF0000"/>
                <w:sz w:val="20"/>
                <w:szCs w:val="20"/>
              </w:rPr>
              <w:t>8,57</w:t>
            </w:r>
          </w:p>
        </w:tc>
        <w:tc>
          <w:tcPr>
            <w:tcW w:w="1643" w:type="dxa"/>
            <w:tcBorders>
              <w:left w:val="single" w:sz="1" w:space="0" w:color="000000"/>
            </w:tcBorders>
            <w:shd w:val="clear" w:color="auto" w:fill="auto"/>
            <w:vAlign w:val="center"/>
          </w:tcPr>
          <w:p w14:paraId="6170472C" w14:textId="77777777" w:rsidR="00516D57" w:rsidRDefault="00516D57" w:rsidP="00516D57">
            <w:pPr>
              <w:pStyle w:val="Contenutotabella"/>
              <w:jc w:val="center"/>
            </w:pPr>
            <w:r>
              <w:rPr>
                <w:color w:val="FF0000"/>
                <w:sz w:val="20"/>
                <w:szCs w:val="20"/>
              </w:rPr>
              <w:t>5,14</w:t>
            </w:r>
          </w:p>
        </w:tc>
        <w:tc>
          <w:tcPr>
            <w:tcW w:w="1643" w:type="dxa"/>
            <w:tcBorders>
              <w:left w:val="single" w:sz="1" w:space="0" w:color="000000"/>
            </w:tcBorders>
            <w:shd w:val="clear" w:color="auto" w:fill="auto"/>
            <w:vAlign w:val="center"/>
          </w:tcPr>
          <w:p w14:paraId="2B67449E" w14:textId="77777777" w:rsidR="00516D57" w:rsidRDefault="00516D57" w:rsidP="00516D57">
            <w:pPr>
              <w:pStyle w:val="Contenutotabella"/>
              <w:jc w:val="center"/>
              <w:rPr>
                <w:sz w:val="4"/>
                <w:szCs w:val="4"/>
              </w:rPr>
            </w:pPr>
            <w:r>
              <w:t>18</w:t>
            </w:r>
          </w:p>
        </w:tc>
        <w:tc>
          <w:tcPr>
            <w:tcW w:w="815" w:type="dxa"/>
            <w:tcBorders>
              <w:left w:val="single" w:sz="1" w:space="0" w:color="000000"/>
            </w:tcBorders>
            <w:shd w:val="clear" w:color="auto" w:fill="auto"/>
            <w:vAlign w:val="center"/>
          </w:tcPr>
          <w:p w14:paraId="33C02EE0" w14:textId="77777777" w:rsidR="00516D57" w:rsidRDefault="00516D57" w:rsidP="00516D57">
            <w:pPr>
              <w:pStyle w:val="Contenutotabella"/>
              <w:snapToGrid w:val="0"/>
              <w:jc w:val="center"/>
              <w:rPr>
                <w:sz w:val="4"/>
                <w:szCs w:val="4"/>
              </w:rPr>
            </w:pPr>
          </w:p>
        </w:tc>
      </w:tr>
      <w:tr w:rsidR="00E4281A" w14:paraId="73406138" w14:textId="77777777" w:rsidTr="00E4281A">
        <w:trPr>
          <w:trHeight w:val="434"/>
          <w:jc w:val="center"/>
        </w:trPr>
        <w:tc>
          <w:tcPr>
            <w:tcW w:w="1384" w:type="dxa"/>
            <w:vMerge/>
            <w:tcBorders>
              <w:left w:val="single" w:sz="1" w:space="0" w:color="000000"/>
            </w:tcBorders>
            <w:shd w:val="clear" w:color="auto" w:fill="auto"/>
            <w:vAlign w:val="center"/>
          </w:tcPr>
          <w:p w14:paraId="339FD8CF" w14:textId="77777777" w:rsidR="00516D57" w:rsidRDefault="00516D57" w:rsidP="00516D57">
            <w:pPr>
              <w:pStyle w:val="Contenutotabella"/>
              <w:snapToGrid w:val="0"/>
              <w:jc w:val="center"/>
              <w:rPr>
                <w:sz w:val="4"/>
                <w:szCs w:val="4"/>
              </w:rPr>
            </w:pPr>
          </w:p>
        </w:tc>
        <w:tc>
          <w:tcPr>
            <w:tcW w:w="1643" w:type="dxa"/>
            <w:tcBorders>
              <w:left w:val="single" w:sz="1" w:space="0" w:color="000000"/>
            </w:tcBorders>
            <w:shd w:val="clear" w:color="auto" w:fill="auto"/>
            <w:vAlign w:val="center"/>
          </w:tcPr>
          <w:p w14:paraId="164D5A57" w14:textId="77777777" w:rsidR="00516D57" w:rsidRDefault="00516D57" w:rsidP="00516D57">
            <w:pPr>
              <w:pStyle w:val="Contenutotabella"/>
              <w:jc w:val="center"/>
              <w:rPr>
                <w:sz w:val="20"/>
                <w:szCs w:val="20"/>
              </w:rPr>
            </w:pPr>
            <w:r>
              <w:rPr>
                <w:sz w:val="20"/>
                <w:szCs w:val="20"/>
              </w:rPr>
              <w:t>4,29</w:t>
            </w:r>
          </w:p>
        </w:tc>
        <w:tc>
          <w:tcPr>
            <w:tcW w:w="1643" w:type="dxa"/>
            <w:tcBorders>
              <w:left w:val="single" w:sz="1" w:space="0" w:color="000000"/>
            </w:tcBorders>
            <w:shd w:val="clear" w:color="auto" w:fill="auto"/>
            <w:vAlign w:val="center"/>
          </w:tcPr>
          <w:p w14:paraId="308F669E" w14:textId="77777777" w:rsidR="00516D57" w:rsidRDefault="00516D57" w:rsidP="00516D57">
            <w:pPr>
              <w:pStyle w:val="Contenutotabella"/>
              <w:jc w:val="center"/>
              <w:rPr>
                <w:sz w:val="20"/>
                <w:szCs w:val="20"/>
              </w:rPr>
            </w:pPr>
            <w:r>
              <w:rPr>
                <w:sz w:val="20"/>
                <w:szCs w:val="20"/>
              </w:rPr>
              <w:t>0,24</w:t>
            </w:r>
          </w:p>
        </w:tc>
        <w:tc>
          <w:tcPr>
            <w:tcW w:w="1643" w:type="dxa"/>
            <w:tcBorders>
              <w:left w:val="single" w:sz="1" w:space="0" w:color="000000"/>
            </w:tcBorders>
            <w:shd w:val="clear" w:color="auto" w:fill="auto"/>
            <w:vAlign w:val="center"/>
          </w:tcPr>
          <w:p w14:paraId="086078EB" w14:textId="77777777" w:rsidR="00516D57" w:rsidRDefault="00516D57" w:rsidP="00516D57">
            <w:pPr>
              <w:pStyle w:val="Contenutotabella"/>
              <w:jc w:val="center"/>
            </w:pPr>
            <w:r>
              <w:rPr>
                <w:sz w:val="20"/>
                <w:szCs w:val="20"/>
              </w:rPr>
              <w:t>1,59</w:t>
            </w:r>
          </w:p>
        </w:tc>
        <w:tc>
          <w:tcPr>
            <w:tcW w:w="1643" w:type="dxa"/>
            <w:tcBorders>
              <w:left w:val="single" w:sz="1" w:space="0" w:color="000000"/>
            </w:tcBorders>
            <w:shd w:val="clear" w:color="auto" w:fill="auto"/>
            <w:vAlign w:val="center"/>
          </w:tcPr>
          <w:p w14:paraId="780B87B7" w14:textId="77777777" w:rsidR="00516D57" w:rsidRDefault="00516D57" w:rsidP="00516D57">
            <w:pPr>
              <w:pStyle w:val="Contenutotabella"/>
              <w:snapToGrid w:val="0"/>
              <w:jc w:val="center"/>
            </w:pPr>
          </w:p>
        </w:tc>
        <w:tc>
          <w:tcPr>
            <w:tcW w:w="815" w:type="dxa"/>
            <w:tcBorders>
              <w:left w:val="single" w:sz="1" w:space="0" w:color="000000"/>
            </w:tcBorders>
            <w:shd w:val="clear" w:color="auto" w:fill="auto"/>
            <w:vAlign w:val="center"/>
          </w:tcPr>
          <w:p w14:paraId="6D626818" w14:textId="77777777" w:rsidR="00516D57" w:rsidRDefault="00516D57" w:rsidP="00516D57">
            <w:pPr>
              <w:pStyle w:val="Contenutotabella"/>
              <w:snapToGrid w:val="0"/>
              <w:jc w:val="center"/>
              <w:rPr>
                <w:sz w:val="4"/>
                <w:szCs w:val="4"/>
              </w:rPr>
            </w:pPr>
          </w:p>
        </w:tc>
      </w:tr>
      <w:tr w:rsidR="00E4281A" w14:paraId="12AA1687" w14:textId="77777777" w:rsidTr="00E4281A">
        <w:trPr>
          <w:trHeight w:val="326"/>
          <w:jc w:val="center"/>
        </w:trPr>
        <w:tc>
          <w:tcPr>
            <w:tcW w:w="1384" w:type="dxa"/>
            <w:vMerge w:val="restart"/>
            <w:tcBorders>
              <w:top w:val="single" w:sz="1" w:space="0" w:color="000000"/>
              <w:left w:val="single" w:sz="1" w:space="0" w:color="000000"/>
              <w:bottom w:val="single" w:sz="1" w:space="0" w:color="000000"/>
            </w:tcBorders>
            <w:shd w:val="clear" w:color="auto" w:fill="auto"/>
            <w:vAlign w:val="center"/>
          </w:tcPr>
          <w:p w14:paraId="07DE8EF8" w14:textId="77777777" w:rsidR="00516D57" w:rsidRDefault="00516D57" w:rsidP="00516D57">
            <w:pPr>
              <w:pStyle w:val="Contenutotabella"/>
              <w:jc w:val="center"/>
            </w:pPr>
            <w:r>
              <w:t>Dalle 18 alle 21</w:t>
            </w:r>
          </w:p>
        </w:tc>
        <w:tc>
          <w:tcPr>
            <w:tcW w:w="1643" w:type="dxa"/>
            <w:tcBorders>
              <w:top w:val="single" w:sz="1" w:space="0" w:color="000000"/>
              <w:left w:val="single" w:sz="1" w:space="0" w:color="000000"/>
            </w:tcBorders>
            <w:shd w:val="clear" w:color="auto" w:fill="auto"/>
            <w:vAlign w:val="center"/>
          </w:tcPr>
          <w:p w14:paraId="001F69AF" w14:textId="77777777" w:rsidR="00516D57" w:rsidRDefault="00516D57" w:rsidP="00516D57">
            <w:pPr>
              <w:pStyle w:val="Contenutotabella"/>
              <w:jc w:val="center"/>
            </w:pPr>
            <w:r>
              <w:t>3</w:t>
            </w:r>
          </w:p>
        </w:tc>
        <w:tc>
          <w:tcPr>
            <w:tcW w:w="1643" w:type="dxa"/>
            <w:tcBorders>
              <w:top w:val="single" w:sz="1" w:space="0" w:color="000000"/>
              <w:left w:val="single" w:sz="1" w:space="0" w:color="000000"/>
            </w:tcBorders>
            <w:shd w:val="clear" w:color="auto" w:fill="auto"/>
            <w:vAlign w:val="center"/>
          </w:tcPr>
          <w:p w14:paraId="50260AC8" w14:textId="77777777" w:rsidR="00516D57" w:rsidRDefault="00516D57" w:rsidP="00516D57">
            <w:pPr>
              <w:pStyle w:val="Contenutotabella"/>
              <w:jc w:val="center"/>
            </w:pPr>
            <w:r>
              <w:t>8</w:t>
            </w:r>
          </w:p>
        </w:tc>
        <w:tc>
          <w:tcPr>
            <w:tcW w:w="1643" w:type="dxa"/>
            <w:tcBorders>
              <w:top w:val="single" w:sz="1" w:space="0" w:color="000000"/>
              <w:left w:val="single" w:sz="1" w:space="0" w:color="000000"/>
            </w:tcBorders>
            <w:shd w:val="clear" w:color="auto" w:fill="auto"/>
            <w:vAlign w:val="center"/>
          </w:tcPr>
          <w:p w14:paraId="5E787AF0" w14:textId="77777777" w:rsidR="00516D57" w:rsidRDefault="00516D57" w:rsidP="00516D57">
            <w:pPr>
              <w:pStyle w:val="Contenutotabella"/>
              <w:jc w:val="center"/>
            </w:pPr>
            <w:r>
              <w:t>2</w:t>
            </w:r>
          </w:p>
        </w:tc>
        <w:tc>
          <w:tcPr>
            <w:tcW w:w="1643" w:type="dxa"/>
            <w:tcBorders>
              <w:top w:val="single" w:sz="1" w:space="0" w:color="000000"/>
              <w:left w:val="single" w:sz="1" w:space="0" w:color="000000"/>
            </w:tcBorders>
            <w:shd w:val="clear" w:color="auto" w:fill="auto"/>
            <w:vAlign w:val="center"/>
          </w:tcPr>
          <w:p w14:paraId="4F114112" w14:textId="77777777" w:rsidR="00516D57" w:rsidRDefault="00516D57" w:rsidP="00516D57">
            <w:pPr>
              <w:pStyle w:val="Contenutotabella"/>
              <w:snapToGrid w:val="0"/>
              <w:jc w:val="center"/>
            </w:pPr>
          </w:p>
        </w:tc>
        <w:tc>
          <w:tcPr>
            <w:tcW w:w="815" w:type="dxa"/>
            <w:tcBorders>
              <w:left w:val="single" w:sz="1" w:space="0" w:color="000000"/>
            </w:tcBorders>
            <w:shd w:val="clear" w:color="auto" w:fill="auto"/>
            <w:vAlign w:val="center"/>
          </w:tcPr>
          <w:p w14:paraId="63FA415A" w14:textId="77777777" w:rsidR="00516D57" w:rsidRDefault="00516D57" w:rsidP="00516D57">
            <w:pPr>
              <w:pStyle w:val="Contenutotabella"/>
              <w:snapToGrid w:val="0"/>
              <w:jc w:val="center"/>
              <w:rPr>
                <w:sz w:val="4"/>
                <w:szCs w:val="4"/>
              </w:rPr>
            </w:pPr>
          </w:p>
        </w:tc>
      </w:tr>
      <w:tr w:rsidR="00E4281A" w14:paraId="165ACFE3" w14:textId="77777777" w:rsidTr="00E4281A">
        <w:trPr>
          <w:trHeight w:val="567"/>
          <w:jc w:val="center"/>
        </w:trPr>
        <w:tc>
          <w:tcPr>
            <w:tcW w:w="1384" w:type="dxa"/>
            <w:vMerge/>
            <w:tcBorders>
              <w:left w:val="single" w:sz="1" w:space="0" w:color="000000"/>
            </w:tcBorders>
            <w:shd w:val="clear" w:color="auto" w:fill="auto"/>
            <w:vAlign w:val="center"/>
          </w:tcPr>
          <w:p w14:paraId="222F040C" w14:textId="77777777" w:rsidR="00516D57" w:rsidRDefault="00516D57" w:rsidP="00516D57">
            <w:pPr>
              <w:pStyle w:val="Contenutotabella"/>
              <w:snapToGrid w:val="0"/>
              <w:jc w:val="center"/>
              <w:rPr>
                <w:sz w:val="4"/>
                <w:szCs w:val="4"/>
              </w:rPr>
            </w:pPr>
          </w:p>
        </w:tc>
        <w:tc>
          <w:tcPr>
            <w:tcW w:w="1643" w:type="dxa"/>
            <w:tcBorders>
              <w:left w:val="single" w:sz="1" w:space="0" w:color="000000"/>
            </w:tcBorders>
            <w:shd w:val="clear" w:color="auto" w:fill="auto"/>
            <w:vAlign w:val="center"/>
          </w:tcPr>
          <w:p w14:paraId="00BB1362" w14:textId="77777777" w:rsidR="00516D57" w:rsidRDefault="00516D57" w:rsidP="00516D57">
            <w:pPr>
              <w:pStyle w:val="Contenutotabella"/>
              <w:jc w:val="center"/>
              <w:rPr>
                <w:color w:val="FF0000"/>
                <w:sz w:val="20"/>
                <w:szCs w:val="20"/>
              </w:rPr>
            </w:pPr>
            <w:r>
              <w:rPr>
                <w:color w:val="FF0000"/>
                <w:sz w:val="20"/>
                <w:szCs w:val="20"/>
              </w:rPr>
              <w:t>3,10</w:t>
            </w:r>
          </w:p>
        </w:tc>
        <w:tc>
          <w:tcPr>
            <w:tcW w:w="1643" w:type="dxa"/>
            <w:tcBorders>
              <w:left w:val="single" w:sz="1" w:space="0" w:color="000000"/>
            </w:tcBorders>
            <w:shd w:val="clear" w:color="auto" w:fill="auto"/>
            <w:vAlign w:val="center"/>
          </w:tcPr>
          <w:p w14:paraId="23E353F8" w14:textId="77777777" w:rsidR="00516D57" w:rsidRDefault="00516D57" w:rsidP="00516D57">
            <w:pPr>
              <w:pStyle w:val="Contenutotabella"/>
              <w:jc w:val="center"/>
              <w:rPr>
                <w:color w:val="FF0000"/>
                <w:sz w:val="20"/>
                <w:szCs w:val="20"/>
              </w:rPr>
            </w:pPr>
            <w:r>
              <w:rPr>
                <w:color w:val="FF0000"/>
                <w:sz w:val="20"/>
                <w:szCs w:val="20"/>
              </w:rPr>
              <w:t>6,19</w:t>
            </w:r>
          </w:p>
        </w:tc>
        <w:tc>
          <w:tcPr>
            <w:tcW w:w="1643" w:type="dxa"/>
            <w:tcBorders>
              <w:left w:val="single" w:sz="1" w:space="0" w:color="000000"/>
            </w:tcBorders>
            <w:shd w:val="clear" w:color="auto" w:fill="auto"/>
            <w:vAlign w:val="center"/>
          </w:tcPr>
          <w:p w14:paraId="631921DE" w14:textId="77777777" w:rsidR="00516D57" w:rsidRDefault="00516D57" w:rsidP="00516D57">
            <w:pPr>
              <w:pStyle w:val="Contenutotabella"/>
              <w:jc w:val="center"/>
            </w:pPr>
            <w:r>
              <w:rPr>
                <w:color w:val="FF0000"/>
                <w:sz w:val="20"/>
                <w:szCs w:val="20"/>
              </w:rPr>
              <w:t>3,71</w:t>
            </w:r>
          </w:p>
        </w:tc>
        <w:tc>
          <w:tcPr>
            <w:tcW w:w="1643" w:type="dxa"/>
            <w:tcBorders>
              <w:left w:val="single" w:sz="1" w:space="0" w:color="000000"/>
            </w:tcBorders>
            <w:shd w:val="clear" w:color="auto" w:fill="auto"/>
            <w:vAlign w:val="center"/>
          </w:tcPr>
          <w:p w14:paraId="56351FA5" w14:textId="77777777" w:rsidR="00516D57" w:rsidRDefault="00516D57" w:rsidP="00516D57">
            <w:pPr>
              <w:pStyle w:val="Contenutotabella"/>
              <w:jc w:val="center"/>
              <w:rPr>
                <w:sz w:val="4"/>
                <w:szCs w:val="4"/>
              </w:rPr>
            </w:pPr>
            <w:r>
              <w:t>13</w:t>
            </w:r>
          </w:p>
        </w:tc>
        <w:tc>
          <w:tcPr>
            <w:tcW w:w="815" w:type="dxa"/>
            <w:tcBorders>
              <w:left w:val="single" w:sz="1" w:space="0" w:color="000000"/>
            </w:tcBorders>
            <w:shd w:val="clear" w:color="auto" w:fill="auto"/>
            <w:vAlign w:val="center"/>
          </w:tcPr>
          <w:p w14:paraId="4F0BE4F1" w14:textId="77777777" w:rsidR="00516D57" w:rsidRDefault="00516D57" w:rsidP="00516D57">
            <w:pPr>
              <w:pStyle w:val="Contenutotabella"/>
              <w:snapToGrid w:val="0"/>
              <w:jc w:val="center"/>
              <w:rPr>
                <w:sz w:val="4"/>
                <w:szCs w:val="4"/>
              </w:rPr>
            </w:pPr>
          </w:p>
        </w:tc>
      </w:tr>
      <w:tr w:rsidR="00E4281A" w14:paraId="01D8FFBE" w14:textId="77777777" w:rsidTr="00E4281A">
        <w:trPr>
          <w:trHeight w:val="434"/>
          <w:jc w:val="center"/>
        </w:trPr>
        <w:tc>
          <w:tcPr>
            <w:tcW w:w="1384" w:type="dxa"/>
            <w:vMerge/>
            <w:tcBorders>
              <w:left w:val="single" w:sz="1" w:space="0" w:color="000000"/>
              <w:bottom w:val="single" w:sz="1" w:space="0" w:color="000000"/>
            </w:tcBorders>
            <w:shd w:val="clear" w:color="auto" w:fill="auto"/>
            <w:vAlign w:val="center"/>
          </w:tcPr>
          <w:p w14:paraId="34E6053E" w14:textId="77777777" w:rsidR="00516D57" w:rsidRDefault="00516D57" w:rsidP="00516D57">
            <w:pPr>
              <w:pStyle w:val="Contenutotabella"/>
              <w:snapToGrid w:val="0"/>
              <w:jc w:val="center"/>
              <w:rPr>
                <w:sz w:val="4"/>
                <w:szCs w:val="4"/>
              </w:rPr>
            </w:pPr>
          </w:p>
        </w:tc>
        <w:tc>
          <w:tcPr>
            <w:tcW w:w="1643" w:type="dxa"/>
            <w:tcBorders>
              <w:left w:val="single" w:sz="1" w:space="0" w:color="000000"/>
              <w:bottom w:val="single" w:sz="1" w:space="0" w:color="000000"/>
            </w:tcBorders>
            <w:shd w:val="clear" w:color="auto" w:fill="auto"/>
            <w:vAlign w:val="center"/>
          </w:tcPr>
          <w:p w14:paraId="7763E3D4" w14:textId="77777777" w:rsidR="00516D57" w:rsidRDefault="00516D57" w:rsidP="00516D57">
            <w:pPr>
              <w:pStyle w:val="Contenutotabella"/>
              <w:jc w:val="center"/>
              <w:rPr>
                <w:sz w:val="20"/>
                <w:szCs w:val="20"/>
              </w:rPr>
            </w:pPr>
            <w:r>
              <w:rPr>
                <w:sz w:val="20"/>
                <w:szCs w:val="20"/>
              </w:rPr>
              <w:t>0,00</w:t>
            </w:r>
          </w:p>
        </w:tc>
        <w:tc>
          <w:tcPr>
            <w:tcW w:w="1643" w:type="dxa"/>
            <w:tcBorders>
              <w:left w:val="single" w:sz="1" w:space="0" w:color="000000"/>
              <w:bottom w:val="single" w:sz="1" w:space="0" w:color="000000"/>
            </w:tcBorders>
            <w:shd w:val="clear" w:color="auto" w:fill="auto"/>
            <w:vAlign w:val="center"/>
          </w:tcPr>
          <w:p w14:paraId="4E2820B8" w14:textId="77777777" w:rsidR="00516D57" w:rsidRDefault="00516D57" w:rsidP="00516D57">
            <w:pPr>
              <w:pStyle w:val="Contenutotabella"/>
              <w:jc w:val="center"/>
              <w:rPr>
                <w:sz w:val="20"/>
                <w:szCs w:val="20"/>
              </w:rPr>
            </w:pPr>
            <w:r>
              <w:rPr>
                <w:sz w:val="20"/>
                <w:szCs w:val="20"/>
              </w:rPr>
              <w:t>0,53</w:t>
            </w:r>
          </w:p>
        </w:tc>
        <w:tc>
          <w:tcPr>
            <w:tcW w:w="1643" w:type="dxa"/>
            <w:tcBorders>
              <w:left w:val="single" w:sz="1" w:space="0" w:color="000000"/>
              <w:bottom w:val="single" w:sz="1" w:space="0" w:color="000000"/>
            </w:tcBorders>
            <w:shd w:val="clear" w:color="auto" w:fill="auto"/>
            <w:vAlign w:val="center"/>
          </w:tcPr>
          <w:p w14:paraId="747C117A" w14:textId="77777777" w:rsidR="00516D57" w:rsidRDefault="00516D57" w:rsidP="00516D57">
            <w:pPr>
              <w:pStyle w:val="Contenutotabella"/>
              <w:jc w:val="center"/>
            </w:pPr>
            <w:r>
              <w:rPr>
                <w:sz w:val="20"/>
                <w:szCs w:val="20"/>
              </w:rPr>
              <w:t>0,79</w:t>
            </w:r>
          </w:p>
        </w:tc>
        <w:tc>
          <w:tcPr>
            <w:tcW w:w="1643" w:type="dxa"/>
            <w:tcBorders>
              <w:left w:val="single" w:sz="1" w:space="0" w:color="000000"/>
              <w:bottom w:val="single" w:sz="1" w:space="0" w:color="000000"/>
            </w:tcBorders>
            <w:shd w:val="clear" w:color="auto" w:fill="auto"/>
            <w:vAlign w:val="center"/>
          </w:tcPr>
          <w:p w14:paraId="56B75EF8" w14:textId="77777777" w:rsidR="00516D57" w:rsidRDefault="00516D57" w:rsidP="00516D57">
            <w:pPr>
              <w:pStyle w:val="Contenutotabella"/>
              <w:snapToGrid w:val="0"/>
              <w:jc w:val="center"/>
            </w:pPr>
          </w:p>
        </w:tc>
        <w:tc>
          <w:tcPr>
            <w:tcW w:w="815" w:type="dxa"/>
            <w:tcBorders>
              <w:left w:val="single" w:sz="1" w:space="0" w:color="000000"/>
            </w:tcBorders>
            <w:shd w:val="clear" w:color="auto" w:fill="auto"/>
            <w:vAlign w:val="center"/>
          </w:tcPr>
          <w:p w14:paraId="53C32E6D" w14:textId="77777777" w:rsidR="00516D57" w:rsidRDefault="00516D57" w:rsidP="00516D57">
            <w:pPr>
              <w:pStyle w:val="Contenutotabella"/>
              <w:snapToGrid w:val="0"/>
              <w:jc w:val="center"/>
              <w:rPr>
                <w:sz w:val="4"/>
                <w:szCs w:val="4"/>
              </w:rPr>
            </w:pPr>
          </w:p>
        </w:tc>
      </w:tr>
      <w:tr w:rsidR="00E4281A" w14:paraId="7ED61574" w14:textId="77777777" w:rsidTr="00E4281A">
        <w:trPr>
          <w:trHeight w:val="326"/>
          <w:jc w:val="center"/>
        </w:trPr>
        <w:tc>
          <w:tcPr>
            <w:tcW w:w="1384" w:type="dxa"/>
            <w:vMerge w:val="restart"/>
            <w:tcBorders>
              <w:left w:val="single" w:sz="1" w:space="0" w:color="000000"/>
            </w:tcBorders>
            <w:shd w:val="clear" w:color="auto" w:fill="auto"/>
            <w:vAlign w:val="center"/>
          </w:tcPr>
          <w:p w14:paraId="7CD7BDF6" w14:textId="77777777" w:rsidR="00516D57" w:rsidRDefault="00516D57" w:rsidP="00516D57">
            <w:pPr>
              <w:pStyle w:val="Contenutotabella"/>
              <w:jc w:val="center"/>
            </w:pPr>
            <w:r>
              <w:t>Dopo le 21</w:t>
            </w:r>
          </w:p>
        </w:tc>
        <w:tc>
          <w:tcPr>
            <w:tcW w:w="1643" w:type="dxa"/>
            <w:tcBorders>
              <w:left w:val="single" w:sz="1" w:space="0" w:color="000000"/>
            </w:tcBorders>
            <w:shd w:val="clear" w:color="auto" w:fill="auto"/>
            <w:vAlign w:val="center"/>
          </w:tcPr>
          <w:p w14:paraId="7B9F916F" w14:textId="77777777" w:rsidR="00516D57" w:rsidRDefault="00516D57" w:rsidP="00516D57">
            <w:pPr>
              <w:pStyle w:val="Contenutotabella"/>
              <w:jc w:val="center"/>
            </w:pPr>
            <w:r>
              <w:t>7</w:t>
            </w:r>
          </w:p>
        </w:tc>
        <w:tc>
          <w:tcPr>
            <w:tcW w:w="1643" w:type="dxa"/>
            <w:tcBorders>
              <w:left w:val="single" w:sz="1" w:space="0" w:color="000000"/>
            </w:tcBorders>
            <w:shd w:val="clear" w:color="auto" w:fill="auto"/>
            <w:vAlign w:val="center"/>
          </w:tcPr>
          <w:p w14:paraId="339B450A" w14:textId="77777777" w:rsidR="00516D57" w:rsidRDefault="00516D57" w:rsidP="00516D57">
            <w:pPr>
              <w:pStyle w:val="Contenutotabella"/>
              <w:jc w:val="center"/>
            </w:pPr>
            <w:r>
              <w:t>1</w:t>
            </w:r>
          </w:p>
        </w:tc>
        <w:tc>
          <w:tcPr>
            <w:tcW w:w="1643" w:type="dxa"/>
            <w:tcBorders>
              <w:left w:val="single" w:sz="1" w:space="0" w:color="000000"/>
            </w:tcBorders>
            <w:shd w:val="clear" w:color="auto" w:fill="auto"/>
            <w:vAlign w:val="center"/>
          </w:tcPr>
          <w:p w14:paraId="66B451E5" w14:textId="77777777" w:rsidR="00516D57" w:rsidRDefault="00516D57" w:rsidP="00516D57">
            <w:pPr>
              <w:pStyle w:val="Contenutotabella"/>
              <w:jc w:val="center"/>
            </w:pPr>
            <w:r>
              <w:t>0</w:t>
            </w:r>
          </w:p>
        </w:tc>
        <w:tc>
          <w:tcPr>
            <w:tcW w:w="1643" w:type="dxa"/>
            <w:tcBorders>
              <w:left w:val="single" w:sz="1" w:space="0" w:color="000000"/>
            </w:tcBorders>
            <w:shd w:val="clear" w:color="auto" w:fill="auto"/>
            <w:vAlign w:val="center"/>
          </w:tcPr>
          <w:p w14:paraId="2EB6A00D" w14:textId="77777777" w:rsidR="00516D57" w:rsidRDefault="00516D57" w:rsidP="00516D57">
            <w:pPr>
              <w:pStyle w:val="Contenutotabella"/>
              <w:snapToGrid w:val="0"/>
              <w:jc w:val="center"/>
            </w:pPr>
          </w:p>
        </w:tc>
        <w:tc>
          <w:tcPr>
            <w:tcW w:w="815" w:type="dxa"/>
            <w:tcBorders>
              <w:left w:val="single" w:sz="1" w:space="0" w:color="000000"/>
            </w:tcBorders>
            <w:shd w:val="clear" w:color="auto" w:fill="auto"/>
            <w:vAlign w:val="center"/>
          </w:tcPr>
          <w:p w14:paraId="2F26CEBE" w14:textId="77777777" w:rsidR="00516D57" w:rsidRDefault="00516D57" w:rsidP="00516D57">
            <w:pPr>
              <w:pStyle w:val="Contenutotabella"/>
              <w:snapToGrid w:val="0"/>
              <w:jc w:val="center"/>
              <w:rPr>
                <w:sz w:val="4"/>
                <w:szCs w:val="4"/>
              </w:rPr>
            </w:pPr>
          </w:p>
        </w:tc>
      </w:tr>
      <w:tr w:rsidR="00E4281A" w14:paraId="09C8E1BB" w14:textId="77777777" w:rsidTr="00E4281A">
        <w:trPr>
          <w:trHeight w:val="567"/>
          <w:jc w:val="center"/>
        </w:trPr>
        <w:tc>
          <w:tcPr>
            <w:tcW w:w="1384" w:type="dxa"/>
            <w:vMerge/>
            <w:tcBorders>
              <w:left w:val="single" w:sz="1" w:space="0" w:color="000000"/>
            </w:tcBorders>
            <w:shd w:val="clear" w:color="auto" w:fill="auto"/>
            <w:vAlign w:val="center"/>
          </w:tcPr>
          <w:p w14:paraId="7601F973" w14:textId="77777777" w:rsidR="00516D57" w:rsidRDefault="00516D57" w:rsidP="00516D57">
            <w:pPr>
              <w:pStyle w:val="Contenutotabella"/>
              <w:snapToGrid w:val="0"/>
              <w:jc w:val="center"/>
              <w:rPr>
                <w:sz w:val="4"/>
                <w:szCs w:val="4"/>
              </w:rPr>
            </w:pPr>
          </w:p>
        </w:tc>
        <w:tc>
          <w:tcPr>
            <w:tcW w:w="1643" w:type="dxa"/>
            <w:tcBorders>
              <w:left w:val="single" w:sz="1" w:space="0" w:color="000000"/>
            </w:tcBorders>
            <w:shd w:val="clear" w:color="auto" w:fill="auto"/>
            <w:vAlign w:val="center"/>
          </w:tcPr>
          <w:p w14:paraId="44CBA9C9" w14:textId="77777777" w:rsidR="00516D57" w:rsidRDefault="00516D57" w:rsidP="00516D57">
            <w:pPr>
              <w:pStyle w:val="Contenutotabella"/>
              <w:jc w:val="center"/>
              <w:rPr>
                <w:color w:val="FF0000"/>
                <w:sz w:val="20"/>
                <w:szCs w:val="20"/>
              </w:rPr>
            </w:pPr>
            <w:r>
              <w:rPr>
                <w:color w:val="FF0000"/>
                <w:sz w:val="20"/>
                <w:szCs w:val="20"/>
              </w:rPr>
              <w:t>1,90</w:t>
            </w:r>
          </w:p>
        </w:tc>
        <w:tc>
          <w:tcPr>
            <w:tcW w:w="1643" w:type="dxa"/>
            <w:tcBorders>
              <w:left w:val="single" w:sz="1" w:space="0" w:color="000000"/>
            </w:tcBorders>
            <w:shd w:val="clear" w:color="auto" w:fill="auto"/>
            <w:vAlign w:val="center"/>
          </w:tcPr>
          <w:p w14:paraId="543D6B58" w14:textId="77777777" w:rsidR="00516D57" w:rsidRDefault="00516D57" w:rsidP="00516D57">
            <w:pPr>
              <w:pStyle w:val="Contenutotabella"/>
              <w:jc w:val="center"/>
              <w:rPr>
                <w:color w:val="FF0000"/>
                <w:sz w:val="20"/>
                <w:szCs w:val="20"/>
              </w:rPr>
            </w:pPr>
            <w:r>
              <w:rPr>
                <w:color w:val="FF0000"/>
                <w:sz w:val="20"/>
                <w:szCs w:val="20"/>
              </w:rPr>
              <w:t>3,81</w:t>
            </w:r>
          </w:p>
        </w:tc>
        <w:tc>
          <w:tcPr>
            <w:tcW w:w="1643" w:type="dxa"/>
            <w:tcBorders>
              <w:left w:val="single" w:sz="1" w:space="0" w:color="000000"/>
            </w:tcBorders>
            <w:shd w:val="clear" w:color="auto" w:fill="auto"/>
            <w:vAlign w:val="center"/>
          </w:tcPr>
          <w:p w14:paraId="534BFB50" w14:textId="77777777" w:rsidR="00516D57" w:rsidRDefault="00516D57" w:rsidP="00516D57">
            <w:pPr>
              <w:pStyle w:val="Contenutotabella"/>
              <w:jc w:val="center"/>
            </w:pPr>
            <w:r>
              <w:rPr>
                <w:color w:val="FF0000"/>
                <w:sz w:val="20"/>
                <w:szCs w:val="20"/>
              </w:rPr>
              <w:t>2,29</w:t>
            </w:r>
          </w:p>
        </w:tc>
        <w:tc>
          <w:tcPr>
            <w:tcW w:w="1643" w:type="dxa"/>
            <w:tcBorders>
              <w:left w:val="single" w:sz="1" w:space="0" w:color="000000"/>
            </w:tcBorders>
            <w:shd w:val="clear" w:color="auto" w:fill="auto"/>
            <w:vAlign w:val="center"/>
          </w:tcPr>
          <w:p w14:paraId="24F51EEE" w14:textId="77777777" w:rsidR="00516D57" w:rsidRDefault="00516D57" w:rsidP="00516D57">
            <w:pPr>
              <w:pStyle w:val="Contenutotabella"/>
              <w:jc w:val="center"/>
              <w:rPr>
                <w:sz w:val="4"/>
                <w:szCs w:val="4"/>
              </w:rPr>
            </w:pPr>
            <w:r>
              <w:t>8</w:t>
            </w:r>
          </w:p>
        </w:tc>
        <w:tc>
          <w:tcPr>
            <w:tcW w:w="815" w:type="dxa"/>
            <w:tcBorders>
              <w:left w:val="single" w:sz="1" w:space="0" w:color="000000"/>
            </w:tcBorders>
            <w:shd w:val="clear" w:color="auto" w:fill="auto"/>
            <w:vAlign w:val="center"/>
          </w:tcPr>
          <w:p w14:paraId="6AB05565" w14:textId="77777777" w:rsidR="00516D57" w:rsidRDefault="00516D57" w:rsidP="00516D57">
            <w:pPr>
              <w:pStyle w:val="Contenutotabella"/>
              <w:snapToGrid w:val="0"/>
              <w:jc w:val="center"/>
              <w:rPr>
                <w:sz w:val="4"/>
                <w:szCs w:val="4"/>
              </w:rPr>
            </w:pPr>
          </w:p>
        </w:tc>
      </w:tr>
      <w:tr w:rsidR="00E4281A" w14:paraId="21D5FCA1" w14:textId="77777777" w:rsidTr="00E4281A">
        <w:trPr>
          <w:trHeight w:val="434"/>
          <w:jc w:val="center"/>
        </w:trPr>
        <w:tc>
          <w:tcPr>
            <w:tcW w:w="1384" w:type="dxa"/>
            <w:vMerge/>
            <w:tcBorders>
              <w:left w:val="single" w:sz="1" w:space="0" w:color="000000"/>
            </w:tcBorders>
            <w:shd w:val="clear" w:color="auto" w:fill="auto"/>
            <w:vAlign w:val="center"/>
          </w:tcPr>
          <w:p w14:paraId="7A8874D5" w14:textId="77777777" w:rsidR="00516D57" w:rsidRDefault="00516D57" w:rsidP="00516D57">
            <w:pPr>
              <w:pStyle w:val="Contenutotabella"/>
              <w:snapToGrid w:val="0"/>
              <w:jc w:val="center"/>
              <w:rPr>
                <w:sz w:val="4"/>
                <w:szCs w:val="4"/>
              </w:rPr>
            </w:pPr>
          </w:p>
        </w:tc>
        <w:tc>
          <w:tcPr>
            <w:tcW w:w="1643" w:type="dxa"/>
            <w:tcBorders>
              <w:left w:val="single" w:sz="1" w:space="0" w:color="000000"/>
            </w:tcBorders>
            <w:shd w:val="clear" w:color="auto" w:fill="auto"/>
            <w:vAlign w:val="center"/>
          </w:tcPr>
          <w:p w14:paraId="5FF70E88" w14:textId="77777777" w:rsidR="00516D57" w:rsidRDefault="00516D57" w:rsidP="00516D57">
            <w:pPr>
              <w:pStyle w:val="Contenutotabella"/>
              <w:jc w:val="center"/>
              <w:rPr>
                <w:sz w:val="20"/>
                <w:szCs w:val="20"/>
              </w:rPr>
            </w:pPr>
            <w:r>
              <w:rPr>
                <w:sz w:val="20"/>
                <w:szCs w:val="20"/>
              </w:rPr>
              <w:t>13,63</w:t>
            </w:r>
          </w:p>
        </w:tc>
        <w:tc>
          <w:tcPr>
            <w:tcW w:w="1643" w:type="dxa"/>
            <w:tcBorders>
              <w:left w:val="single" w:sz="1" w:space="0" w:color="000000"/>
            </w:tcBorders>
            <w:shd w:val="clear" w:color="auto" w:fill="auto"/>
            <w:vAlign w:val="center"/>
          </w:tcPr>
          <w:p w14:paraId="23F55AB0" w14:textId="77777777" w:rsidR="00516D57" w:rsidRDefault="00516D57" w:rsidP="00516D57">
            <w:pPr>
              <w:pStyle w:val="Contenutotabella"/>
              <w:jc w:val="center"/>
              <w:rPr>
                <w:sz w:val="20"/>
                <w:szCs w:val="20"/>
              </w:rPr>
            </w:pPr>
            <w:r>
              <w:rPr>
                <w:sz w:val="20"/>
                <w:szCs w:val="20"/>
              </w:rPr>
              <w:t>2,07</w:t>
            </w:r>
          </w:p>
        </w:tc>
        <w:tc>
          <w:tcPr>
            <w:tcW w:w="1643" w:type="dxa"/>
            <w:tcBorders>
              <w:left w:val="single" w:sz="1" w:space="0" w:color="000000"/>
            </w:tcBorders>
            <w:shd w:val="clear" w:color="auto" w:fill="auto"/>
            <w:vAlign w:val="center"/>
          </w:tcPr>
          <w:p w14:paraId="16A4DF44" w14:textId="77777777" w:rsidR="00516D57" w:rsidRDefault="00516D57" w:rsidP="00516D57">
            <w:pPr>
              <w:pStyle w:val="Contenutotabella"/>
              <w:jc w:val="center"/>
            </w:pPr>
            <w:r>
              <w:rPr>
                <w:sz w:val="20"/>
                <w:szCs w:val="20"/>
              </w:rPr>
              <w:t>2,29</w:t>
            </w:r>
          </w:p>
        </w:tc>
        <w:tc>
          <w:tcPr>
            <w:tcW w:w="1643" w:type="dxa"/>
            <w:tcBorders>
              <w:left w:val="single" w:sz="1" w:space="0" w:color="000000"/>
            </w:tcBorders>
            <w:shd w:val="clear" w:color="auto" w:fill="auto"/>
            <w:vAlign w:val="center"/>
          </w:tcPr>
          <w:p w14:paraId="4E15F890" w14:textId="77777777" w:rsidR="00516D57" w:rsidRDefault="00516D57" w:rsidP="00516D57">
            <w:pPr>
              <w:pStyle w:val="Contenutotabella"/>
              <w:snapToGrid w:val="0"/>
              <w:jc w:val="center"/>
            </w:pPr>
          </w:p>
        </w:tc>
        <w:tc>
          <w:tcPr>
            <w:tcW w:w="815" w:type="dxa"/>
            <w:tcBorders>
              <w:left w:val="single" w:sz="1" w:space="0" w:color="000000"/>
            </w:tcBorders>
            <w:shd w:val="clear" w:color="auto" w:fill="auto"/>
            <w:vAlign w:val="center"/>
          </w:tcPr>
          <w:p w14:paraId="3BED8361" w14:textId="77777777" w:rsidR="00516D57" w:rsidRDefault="00516D57" w:rsidP="00516D57">
            <w:pPr>
              <w:pStyle w:val="Contenutotabella"/>
              <w:snapToGrid w:val="0"/>
              <w:jc w:val="center"/>
              <w:rPr>
                <w:sz w:val="4"/>
                <w:szCs w:val="4"/>
              </w:rPr>
            </w:pPr>
          </w:p>
        </w:tc>
      </w:tr>
      <w:tr w:rsidR="00E4281A" w14:paraId="655774E9" w14:textId="77777777" w:rsidTr="00E4281A">
        <w:trPr>
          <w:trHeight w:val="567"/>
          <w:jc w:val="center"/>
        </w:trPr>
        <w:tc>
          <w:tcPr>
            <w:tcW w:w="1384" w:type="dxa"/>
            <w:tcBorders>
              <w:top w:val="single" w:sz="1" w:space="0" w:color="000000"/>
              <w:left w:val="single" w:sz="1" w:space="0" w:color="000000"/>
              <w:bottom w:val="single" w:sz="1" w:space="0" w:color="000000"/>
            </w:tcBorders>
            <w:shd w:val="clear" w:color="auto" w:fill="auto"/>
            <w:vAlign w:val="center"/>
          </w:tcPr>
          <w:p w14:paraId="29495E8B" w14:textId="77777777" w:rsidR="00516D57" w:rsidRDefault="00516D57" w:rsidP="00516D57">
            <w:pPr>
              <w:pStyle w:val="Contenutotabella"/>
              <w:jc w:val="center"/>
            </w:pPr>
            <w:r>
              <w:rPr>
                <w:sz w:val="16"/>
                <w:szCs w:val="16"/>
              </w:rPr>
              <w:t>Marginale di colonna</w:t>
            </w:r>
          </w:p>
        </w:tc>
        <w:tc>
          <w:tcPr>
            <w:tcW w:w="1643" w:type="dxa"/>
            <w:tcBorders>
              <w:top w:val="single" w:sz="1" w:space="0" w:color="000000"/>
              <w:left w:val="single" w:sz="1" w:space="0" w:color="000000"/>
              <w:bottom w:val="single" w:sz="1" w:space="0" w:color="000000"/>
            </w:tcBorders>
            <w:shd w:val="clear" w:color="auto" w:fill="auto"/>
            <w:vAlign w:val="center"/>
          </w:tcPr>
          <w:p w14:paraId="7EBCBADB" w14:textId="77777777" w:rsidR="00516D57" w:rsidRDefault="00516D57" w:rsidP="00516D57">
            <w:pPr>
              <w:pStyle w:val="Contenutotabella"/>
              <w:jc w:val="center"/>
            </w:pPr>
            <w:r>
              <w:t>10</w:t>
            </w:r>
          </w:p>
        </w:tc>
        <w:tc>
          <w:tcPr>
            <w:tcW w:w="1643" w:type="dxa"/>
            <w:tcBorders>
              <w:top w:val="single" w:sz="1" w:space="0" w:color="000000"/>
              <w:left w:val="single" w:sz="1" w:space="0" w:color="000000"/>
              <w:bottom w:val="single" w:sz="1" w:space="0" w:color="000000"/>
            </w:tcBorders>
            <w:shd w:val="clear" w:color="auto" w:fill="auto"/>
            <w:vAlign w:val="center"/>
          </w:tcPr>
          <w:p w14:paraId="295964E3" w14:textId="77777777" w:rsidR="00516D57" w:rsidRDefault="00516D57" w:rsidP="00516D57">
            <w:pPr>
              <w:pStyle w:val="Contenutotabella"/>
              <w:jc w:val="center"/>
            </w:pPr>
            <w:r>
              <w:t>20</w:t>
            </w:r>
          </w:p>
        </w:tc>
        <w:tc>
          <w:tcPr>
            <w:tcW w:w="1643" w:type="dxa"/>
            <w:tcBorders>
              <w:top w:val="single" w:sz="1" w:space="0" w:color="000000"/>
              <w:left w:val="single" w:sz="1" w:space="0" w:color="000000"/>
              <w:bottom w:val="single" w:sz="1" w:space="0" w:color="000000"/>
            </w:tcBorders>
            <w:shd w:val="clear" w:color="auto" w:fill="auto"/>
            <w:vAlign w:val="center"/>
          </w:tcPr>
          <w:p w14:paraId="65801FB8" w14:textId="77777777" w:rsidR="00516D57" w:rsidRDefault="00516D57" w:rsidP="00516D57">
            <w:pPr>
              <w:pStyle w:val="Contenutotabella"/>
              <w:jc w:val="center"/>
            </w:pPr>
            <w:r>
              <w:t>12</w:t>
            </w:r>
          </w:p>
        </w:tc>
        <w:tc>
          <w:tcPr>
            <w:tcW w:w="1643" w:type="dxa"/>
            <w:tcBorders>
              <w:top w:val="single" w:sz="1" w:space="0" w:color="000000"/>
              <w:left w:val="single" w:sz="1" w:space="0" w:color="000000"/>
              <w:bottom w:val="single" w:sz="1" w:space="0" w:color="000000"/>
            </w:tcBorders>
            <w:shd w:val="clear" w:color="auto" w:fill="auto"/>
            <w:vAlign w:val="center"/>
          </w:tcPr>
          <w:p w14:paraId="7F4DCC14" w14:textId="77777777" w:rsidR="00516D57" w:rsidRDefault="00516D57" w:rsidP="00516D57">
            <w:pPr>
              <w:pStyle w:val="Contenutotabella"/>
              <w:jc w:val="center"/>
              <w:rPr>
                <w:sz w:val="4"/>
                <w:szCs w:val="4"/>
              </w:rPr>
            </w:pPr>
            <w:r>
              <w:t>42</w:t>
            </w:r>
          </w:p>
        </w:tc>
        <w:tc>
          <w:tcPr>
            <w:tcW w:w="815" w:type="dxa"/>
            <w:tcBorders>
              <w:left w:val="single" w:sz="1" w:space="0" w:color="000000"/>
            </w:tcBorders>
            <w:shd w:val="clear" w:color="auto" w:fill="auto"/>
            <w:vAlign w:val="center"/>
          </w:tcPr>
          <w:p w14:paraId="669B0D3B" w14:textId="77777777" w:rsidR="00516D57" w:rsidRDefault="00516D57" w:rsidP="00516D57">
            <w:pPr>
              <w:pStyle w:val="Contenutotabella"/>
              <w:snapToGrid w:val="0"/>
              <w:jc w:val="center"/>
              <w:rPr>
                <w:sz w:val="4"/>
                <w:szCs w:val="4"/>
              </w:rPr>
            </w:pPr>
          </w:p>
        </w:tc>
      </w:tr>
    </w:tbl>
    <w:p w14:paraId="396DF97D" w14:textId="77777777" w:rsidR="00E4281A" w:rsidRDefault="00E4281A" w:rsidP="00516D57">
      <w:pPr>
        <w:tabs>
          <w:tab w:val="left" w:pos="795"/>
        </w:tabs>
        <w:spacing w:line="360" w:lineRule="auto"/>
        <w:ind w:firstLine="454"/>
        <w:jc w:val="both"/>
        <w:rPr>
          <w:rFonts w:ascii="Arial" w:hAnsi="Arial" w:cs="Arial"/>
          <w:b/>
          <w:bCs/>
          <w:color w:val="000000"/>
        </w:rPr>
      </w:pPr>
    </w:p>
    <w:p w14:paraId="672CFEBC" w14:textId="77777777" w:rsidR="00516D57" w:rsidRDefault="00516D57" w:rsidP="00516D57">
      <w:pPr>
        <w:tabs>
          <w:tab w:val="left" w:pos="795"/>
        </w:tabs>
        <w:spacing w:line="360" w:lineRule="auto"/>
        <w:ind w:firstLine="454"/>
        <w:jc w:val="both"/>
        <w:rPr>
          <w:rFonts w:ascii="Arial" w:hAnsi="Arial" w:cs="Arial"/>
          <w:color w:val="000000"/>
        </w:rPr>
      </w:pPr>
      <w:r>
        <w:rPr>
          <w:rFonts w:ascii="Arial" w:hAnsi="Arial" w:cs="Arial"/>
          <w:b/>
          <w:bCs/>
          <w:color w:val="000000"/>
        </w:rPr>
        <w:t xml:space="preserve">X quadro (V7,V10) = </w:t>
      </w:r>
      <w:r>
        <w:rPr>
          <w:rFonts w:ascii="Arial" w:hAnsi="Arial" w:cs="Arial"/>
          <w:color w:val="000000"/>
        </w:rPr>
        <w:t>27,79</w:t>
      </w:r>
    </w:p>
    <w:p w14:paraId="4435684F" w14:textId="77777777" w:rsidR="00516D57" w:rsidRDefault="00516D57" w:rsidP="00516D57">
      <w:pPr>
        <w:tabs>
          <w:tab w:val="left" w:pos="795"/>
        </w:tabs>
        <w:spacing w:line="360" w:lineRule="auto"/>
        <w:jc w:val="both"/>
        <w:rPr>
          <w:rFonts w:ascii="Arial" w:hAnsi="Arial" w:cs="Arial"/>
          <w:color w:val="000000"/>
        </w:rPr>
      </w:pPr>
      <w:r>
        <w:rPr>
          <w:rFonts w:ascii="Arial" w:hAnsi="Arial" w:cs="Arial"/>
          <w:color w:val="000000"/>
        </w:rPr>
        <w:t xml:space="preserve">       </w:t>
      </w:r>
      <w:proofErr w:type="spellStart"/>
      <w:r>
        <w:rPr>
          <w:rFonts w:ascii="Arial" w:hAnsi="Arial" w:cs="Arial"/>
          <w:b/>
          <w:bCs/>
          <w:color w:val="000000"/>
        </w:rPr>
        <w:t>Gdl</w:t>
      </w:r>
      <w:proofErr w:type="spellEnd"/>
      <w:r>
        <w:rPr>
          <w:rFonts w:ascii="Arial" w:hAnsi="Arial" w:cs="Arial"/>
          <w:b/>
          <w:bCs/>
          <w:color w:val="000000"/>
        </w:rPr>
        <w:t xml:space="preserve"> (V7,V10)</w:t>
      </w:r>
      <w:r>
        <w:rPr>
          <w:rFonts w:ascii="Arial" w:hAnsi="Arial" w:cs="Arial"/>
          <w:color w:val="000000"/>
        </w:rPr>
        <w:t xml:space="preserve"> = (3*2) = 6</w:t>
      </w:r>
    </w:p>
    <w:p w14:paraId="4FEF7BC2" w14:textId="77777777" w:rsidR="00516D57" w:rsidRDefault="00516D57" w:rsidP="00516D57">
      <w:pPr>
        <w:tabs>
          <w:tab w:val="left" w:pos="795"/>
        </w:tabs>
        <w:spacing w:line="360" w:lineRule="auto"/>
        <w:jc w:val="both"/>
        <w:rPr>
          <w:rFonts w:ascii="Arial" w:hAnsi="Arial" w:cs="Arial"/>
          <w:color w:val="000000"/>
        </w:rPr>
      </w:pPr>
      <w:r>
        <w:rPr>
          <w:rFonts w:ascii="Arial" w:hAnsi="Arial" w:cs="Arial"/>
          <w:color w:val="000000"/>
        </w:rPr>
        <w:t xml:space="preserve">       alfa = 0,05; valore critico = 12,592</w:t>
      </w:r>
    </w:p>
    <w:p w14:paraId="316BB23F" w14:textId="77777777" w:rsidR="00516D57" w:rsidRDefault="00516D57" w:rsidP="00516D57">
      <w:pPr>
        <w:tabs>
          <w:tab w:val="left" w:pos="795"/>
        </w:tabs>
        <w:spacing w:line="360" w:lineRule="auto"/>
        <w:jc w:val="both"/>
        <w:rPr>
          <w:rFonts w:ascii="Arial" w:hAnsi="Arial" w:cs="Arial"/>
          <w:b/>
          <w:bCs/>
          <w:color w:val="000000"/>
        </w:rPr>
      </w:pPr>
      <w:r>
        <w:rPr>
          <w:rFonts w:ascii="Arial" w:hAnsi="Arial" w:cs="Arial"/>
          <w:color w:val="000000"/>
        </w:rPr>
        <w:t xml:space="preserve">        Essendo il nostro X quadro uguale a 27,79 possiamo affermare che esiste un legame fra le due variabili, che verifichiamo calcolando anche la probabilità associata del X quadro</w:t>
      </w:r>
    </w:p>
    <w:p w14:paraId="0BA1DC87" w14:textId="77777777" w:rsidR="00516D57" w:rsidRDefault="00516D57" w:rsidP="00516D57">
      <w:pPr>
        <w:tabs>
          <w:tab w:val="left" w:pos="795"/>
        </w:tabs>
        <w:spacing w:line="360" w:lineRule="auto"/>
        <w:ind w:firstLine="454"/>
        <w:jc w:val="both"/>
        <w:rPr>
          <w:rFonts w:ascii="Arial" w:hAnsi="Arial" w:cs="Arial"/>
          <w:color w:val="000000"/>
        </w:rPr>
      </w:pPr>
      <w:r>
        <w:rPr>
          <w:rFonts w:ascii="Arial" w:hAnsi="Arial" w:cs="Arial"/>
          <w:b/>
          <w:bCs/>
          <w:color w:val="000000"/>
        </w:rPr>
        <w:t>DISTRIB.CHI (V7,V10)</w:t>
      </w:r>
      <w:r>
        <w:rPr>
          <w:rFonts w:ascii="Arial" w:hAnsi="Arial" w:cs="Arial"/>
          <w:color w:val="000000"/>
        </w:rPr>
        <w:t xml:space="preserve"> = (27,79; 6) = 0,0001; si conferma, quindi, l'esistenza di una relazione fra le 2 variabili prese in esame.</w:t>
      </w:r>
    </w:p>
    <w:p w14:paraId="5B95DF03" w14:textId="77777777" w:rsidR="00516D57" w:rsidRDefault="00516D57" w:rsidP="00516D57">
      <w:pPr>
        <w:tabs>
          <w:tab w:val="left" w:pos="795"/>
        </w:tabs>
        <w:spacing w:line="360" w:lineRule="auto"/>
        <w:ind w:firstLine="454"/>
        <w:jc w:val="both"/>
        <w:rPr>
          <w:rFonts w:ascii="Arial" w:hAnsi="Arial" w:cs="Arial"/>
          <w:color w:val="000000"/>
        </w:rPr>
      </w:pPr>
    </w:p>
    <w:p w14:paraId="4B090B13" w14:textId="77777777" w:rsidR="00E4281A" w:rsidRDefault="00E4281A" w:rsidP="00516D57">
      <w:pPr>
        <w:tabs>
          <w:tab w:val="left" w:pos="795"/>
        </w:tabs>
        <w:spacing w:line="360" w:lineRule="auto"/>
        <w:ind w:firstLine="454"/>
        <w:jc w:val="both"/>
        <w:rPr>
          <w:rFonts w:ascii="Arial" w:hAnsi="Arial" w:cs="Arial"/>
          <w:b/>
          <w:bCs/>
          <w:color w:val="000000"/>
        </w:rPr>
      </w:pPr>
    </w:p>
    <w:p w14:paraId="34FAA980" w14:textId="77777777" w:rsidR="00E4281A" w:rsidRDefault="00E4281A" w:rsidP="00516D57">
      <w:pPr>
        <w:tabs>
          <w:tab w:val="left" w:pos="795"/>
        </w:tabs>
        <w:spacing w:line="360" w:lineRule="auto"/>
        <w:ind w:firstLine="454"/>
        <w:jc w:val="both"/>
        <w:rPr>
          <w:rFonts w:ascii="Arial" w:hAnsi="Arial" w:cs="Arial"/>
          <w:b/>
          <w:bCs/>
          <w:color w:val="000000"/>
        </w:rPr>
      </w:pPr>
    </w:p>
    <w:p w14:paraId="0F4565ED" w14:textId="77777777" w:rsidR="00E4281A" w:rsidRDefault="00E4281A" w:rsidP="00516D57">
      <w:pPr>
        <w:tabs>
          <w:tab w:val="left" w:pos="795"/>
        </w:tabs>
        <w:spacing w:line="360" w:lineRule="auto"/>
        <w:ind w:firstLine="454"/>
        <w:jc w:val="both"/>
        <w:rPr>
          <w:rFonts w:ascii="Arial" w:hAnsi="Arial" w:cs="Arial"/>
          <w:b/>
          <w:bCs/>
          <w:color w:val="000000"/>
        </w:rPr>
      </w:pPr>
    </w:p>
    <w:p w14:paraId="7463E114" w14:textId="77777777" w:rsidR="00E4281A" w:rsidRDefault="00E4281A" w:rsidP="00516D57">
      <w:pPr>
        <w:tabs>
          <w:tab w:val="left" w:pos="795"/>
        </w:tabs>
        <w:spacing w:line="360" w:lineRule="auto"/>
        <w:ind w:firstLine="454"/>
        <w:jc w:val="both"/>
        <w:rPr>
          <w:rFonts w:ascii="Arial" w:hAnsi="Arial" w:cs="Arial"/>
          <w:b/>
          <w:bCs/>
          <w:color w:val="000000"/>
        </w:rPr>
      </w:pPr>
    </w:p>
    <w:p w14:paraId="36BEAE02" w14:textId="77777777" w:rsidR="00E4281A" w:rsidRDefault="00E4281A" w:rsidP="00516D57">
      <w:pPr>
        <w:tabs>
          <w:tab w:val="left" w:pos="795"/>
        </w:tabs>
        <w:spacing w:line="360" w:lineRule="auto"/>
        <w:ind w:firstLine="454"/>
        <w:jc w:val="both"/>
        <w:rPr>
          <w:rFonts w:ascii="Arial" w:hAnsi="Arial" w:cs="Arial"/>
          <w:b/>
          <w:bCs/>
          <w:color w:val="000000"/>
        </w:rPr>
      </w:pPr>
    </w:p>
    <w:p w14:paraId="1F996A3B" w14:textId="4DDBF6F4" w:rsidR="00516D57" w:rsidRDefault="00516D57" w:rsidP="00516D57">
      <w:pPr>
        <w:tabs>
          <w:tab w:val="left" w:pos="795"/>
        </w:tabs>
        <w:spacing w:line="360" w:lineRule="auto"/>
        <w:ind w:firstLine="454"/>
        <w:jc w:val="both"/>
        <w:rPr>
          <w:rFonts w:ascii="Arial" w:hAnsi="Arial" w:cs="Arial"/>
          <w:b/>
          <w:bCs/>
          <w:color w:val="000000"/>
        </w:rPr>
      </w:pPr>
      <w:r>
        <w:rPr>
          <w:rFonts w:ascii="Arial" w:hAnsi="Arial" w:cs="Arial"/>
          <w:b/>
          <w:bCs/>
          <w:color w:val="000000"/>
        </w:rPr>
        <w:lastRenderedPageBreak/>
        <w:t xml:space="preserve">Variabile indipendente </w:t>
      </w:r>
      <w:r w:rsidRPr="00EE09FB">
        <w:rPr>
          <w:rFonts w:ascii="Arial" w:hAnsi="Arial" w:cs="Arial"/>
          <w:b/>
          <w:bCs/>
          <w:color w:val="FF0000"/>
        </w:rPr>
        <w:t>(V7)</w:t>
      </w:r>
      <w:r>
        <w:rPr>
          <w:rFonts w:ascii="Arial" w:hAnsi="Arial" w:cs="Arial"/>
          <w:b/>
          <w:bCs/>
          <w:color w:val="000000"/>
        </w:rPr>
        <w:t>: in che or</w:t>
      </w:r>
      <w:r w:rsidR="00E36648">
        <w:rPr>
          <w:rFonts w:ascii="Arial" w:hAnsi="Arial" w:cs="Arial"/>
          <w:b/>
          <w:bCs/>
          <w:color w:val="000000"/>
        </w:rPr>
        <w:t>ari giochi prevalentemente ai videogames</w:t>
      </w:r>
      <w:r>
        <w:rPr>
          <w:rFonts w:ascii="Arial" w:hAnsi="Arial" w:cs="Arial"/>
          <w:b/>
          <w:bCs/>
          <w:color w:val="000000"/>
        </w:rPr>
        <w:t>?</w:t>
      </w:r>
    </w:p>
    <w:p w14:paraId="5B8D21BD" w14:textId="77777777" w:rsidR="00516D57" w:rsidRDefault="00516D57" w:rsidP="00516D57">
      <w:pPr>
        <w:tabs>
          <w:tab w:val="left" w:pos="795"/>
        </w:tabs>
        <w:spacing w:line="360" w:lineRule="auto"/>
        <w:ind w:firstLine="454"/>
        <w:jc w:val="both"/>
        <w:rPr>
          <w:rFonts w:ascii="Arial" w:hAnsi="Arial" w:cs="Arial"/>
          <w:b/>
          <w:bCs/>
          <w:color w:val="000000"/>
        </w:rPr>
      </w:pPr>
      <w:r>
        <w:rPr>
          <w:rFonts w:ascii="Arial" w:hAnsi="Arial" w:cs="Arial"/>
          <w:b/>
          <w:bCs/>
          <w:color w:val="000000"/>
        </w:rPr>
        <w:t xml:space="preserve">Variabile dipendente </w:t>
      </w:r>
      <w:r w:rsidRPr="00EE09FB">
        <w:rPr>
          <w:rFonts w:ascii="Arial" w:hAnsi="Arial" w:cs="Arial"/>
          <w:b/>
          <w:bCs/>
          <w:color w:val="FF0000"/>
        </w:rPr>
        <w:t>(V11)</w:t>
      </w:r>
      <w:r>
        <w:rPr>
          <w:rFonts w:ascii="Arial" w:hAnsi="Arial" w:cs="Arial"/>
          <w:b/>
          <w:bCs/>
          <w:color w:val="000000"/>
        </w:rPr>
        <w:t>: il tuo rendimento in matematica è …?</w:t>
      </w:r>
    </w:p>
    <w:p w14:paraId="5054345D" w14:textId="77777777" w:rsidR="00516D57" w:rsidRDefault="00516D57" w:rsidP="00516D57">
      <w:pPr>
        <w:tabs>
          <w:tab w:val="left" w:pos="795"/>
        </w:tabs>
        <w:spacing w:line="360" w:lineRule="auto"/>
        <w:ind w:firstLine="454"/>
        <w:jc w:val="both"/>
        <w:rPr>
          <w:rFonts w:ascii="Arial" w:hAnsi="Arial" w:cs="Arial"/>
          <w:b/>
          <w:bCs/>
          <w:color w:val="000000"/>
          <w:sz w:val="14"/>
          <w:szCs w:val="14"/>
        </w:rPr>
      </w:pPr>
      <w:r>
        <w:rPr>
          <w:rFonts w:ascii="Arial" w:hAnsi="Arial" w:cs="Arial"/>
          <w:b/>
          <w:bCs/>
          <w:color w:val="000000"/>
        </w:rPr>
        <w:t>Tabella a doppia entrata:</w:t>
      </w:r>
    </w:p>
    <w:p w14:paraId="4969B26B" w14:textId="77777777" w:rsidR="00516D57" w:rsidRDefault="00516D57" w:rsidP="00516D57">
      <w:pPr>
        <w:tabs>
          <w:tab w:val="left" w:pos="795"/>
        </w:tabs>
        <w:spacing w:line="360" w:lineRule="auto"/>
        <w:ind w:firstLine="454"/>
        <w:jc w:val="both"/>
        <w:rPr>
          <w:rFonts w:ascii="Arial" w:hAnsi="Arial" w:cs="Arial"/>
          <w:b/>
          <w:bCs/>
          <w:color w:val="000000"/>
          <w:sz w:val="14"/>
          <w:szCs w:val="14"/>
        </w:rPr>
      </w:pPr>
    </w:p>
    <w:tbl>
      <w:tblPr>
        <w:tblW w:w="9512" w:type="dxa"/>
        <w:jc w:val="center"/>
        <w:tblLayout w:type="fixed"/>
        <w:tblCellMar>
          <w:left w:w="0" w:type="dxa"/>
          <w:right w:w="0" w:type="dxa"/>
        </w:tblCellMar>
        <w:tblLook w:val="0000" w:firstRow="0" w:lastRow="0" w:firstColumn="0" w:lastColumn="0" w:noHBand="0" w:noVBand="0"/>
      </w:tblPr>
      <w:tblGrid>
        <w:gridCol w:w="1419"/>
        <w:gridCol w:w="1183"/>
        <w:gridCol w:w="1183"/>
        <w:gridCol w:w="1263"/>
        <w:gridCol w:w="1103"/>
        <w:gridCol w:w="1183"/>
        <w:gridCol w:w="1183"/>
        <w:gridCol w:w="995"/>
      </w:tblGrid>
      <w:tr w:rsidR="00E4281A" w14:paraId="05B6FA63" w14:textId="77777777" w:rsidTr="00E4281A">
        <w:trPr>
          <w:trHeight w:val="1364"/>
          <w:jc w:val="center"/>
        </w:trPr>
        <w:tc>
          <w:tcPr>
            <w:tcW w:w="1419" w:type="dxa"/>
            <w:tcBorders>
              <w:top w:val="single" w:sz="1" w:space="0" w:color="000000"/>
              <w:left w:val="single" w:sz="1" w:space="0" w:color="000000"/>
            </w:tcBorders>
            <w:shd w:val="clear" w:color="auto" w:fill="auto"/>
            <w:vAlign w:val="center"/>
          </w:tcPr>
          <w:p w14:paraId="76EE9C84" w14:textId="77777777" w:rsidR="00516D57" w:rsidRDefault="00516D57" w:rsidP="00516D57">
            <w:pPr>
              <w:pStyle w:val="Contenutotabella"/>
              <w:jc w:val="center"/>
            </w:pPr>
            <w:r>
              <w:t>V11 →      V7</w:t>
            </w:r>
          </w:p>
        </w:tc>
        <w:tc>
          <w:tcPr>
            <w:tcW w:w="1183" w:type="dxa"/>
            <w:tcBorders>
              <w:top w:val="single" w:sz="1" w:space="0" w:color="000000"/>
              <w:left w:val="single" w:sz="1" w:space="0" w:color="000000"/>
            </w:tcBorders>
            <w:shd w:val="clear" w:color="auto" w:fill="auto"/>
            <w:vAlign w:val="center"/>
          </w:tcPr>
          <w:p w14:paraId="3AF77880" w14:textId="77777777" w:rsidR="00516D57" w:rsidRDefault="00516D57" w:rsidP="00516D57">
            <w:pPr>
              <w:pStyle w:val="Contenutotabella"/>
              <w:jc w:val="center"/>
            </w:pPr>
            <w:proofErr w:type="spellStart"/>
            <w:r>
              <w:t>Insuffic</w:t>
            </w:r>
            <w:proofErr w:type="spellEnd"/>
            <w:r>
              <w:t>.</w:t>
            </w:r>
          </w:p>
        </w:tc>
        <w:tc>
          <w:tcPr>
            <w:tcW w:w="1183" w:type="dxa"/>
            <w:tcBorders>
              <w:top w:val="single" w:sz="1" w:space="0" w:color="000000"/>
              <w:left w:val="single" w:sz="1" w:space="0" w:color="000000"/>
            </w:tcBorders>
            <w:shd w:val="clear" w:color="auto" w:fill="auto"/>
            <w:vAlign w:val="center"/>
          </w:tcPr>
          <w:p w14:paraId="42D6ACC7" w14:textId="77777777" w:rsidR="00516D57" w:rsidRDefault="00516D57" w:rsidP="00516D57">
            <w:pPr>
              <w:pStyle w:val="Contenutotabella"/>
              <w:jc w:val="center"/>
            </w:pPr>
            <w:r>
              <w:t>Scarso</w:t>
            </w:r>
          </w:p>
        </w:tc>
        <w:tc>
          <w:tcPr>
            <w:tcW w:w="1263" w:type="dxa"/>
            <w:tcBorders>
              <w:top w:val="single" w:sz="1" w:space="0" w:color="000000"/>
              <w:left w:val="single" w:sz="1" w:space="0" w:color="000000"/>
            </w:tcBorders>
            <w:shd w:val="clear" w:color="auto" w:fill="auto"/>
            <w:vAlign w:val="center"/>
          </w:tcPr>
          <w:p w14:paraId="40AF25CF" w14:textId="77777777" w:rsidR="00516D57" w:rsidRDefault="00516D57" w:rsidP="00516D57">
            <w:pPr>
              <w:pStyle w:val="Contenutotabella"/>
              <w:jc w:val="center"/>
            </w:pPr>
            <w:r>
              <w:t>Sufficiente</w:t>
            </w:r>
          </w:p>
        </w:tc>
        <w:tc>
          <w:tcPr>
            <w:tcW w:w="1103" w:type="dxa"/>
            <w:tcBorders>
              <w:top w:val="single" w:sz="1" w:space="0" w:color="000000"/>
              <w:left w:val="single" w:sz="1" w:space="0" w:color="000000"/>
            </w:tcBorders>
            <w:shd w:val="clear" w:color="auto" w:fill="auto"/>
            <w:vAlign w:val="center"/>
          </w:tcPr>
          <w:p w14:paraId="1A4A5609" w14:textId="77777777" w:rsidR="00516D57" w:rsidRDefault="00516D57" w:rsidP="00516D57">
            <w:pPr>
              <w:pStyle w:val="Contenutotabella"/>
              <w:jc w:val="center"/>
            </w:pPr>
            <w:r>
              <w:t>Buono</w:t>
            </w:r>
          </w:p>
        </w:tc>
        <w:tc>
          <w:tcPr>
            <w:tcW w:w="1183" w:type="dxa"/>
            <w:tcBorders>
              <w:top w:val="single" w:sz="1" w:space="0" w:color="000000"/>
              <w:left w:val="single" w:sz="1" w:space="0" w:color="000000"/>
            </w:tcBorders>
            <w:shd w:val="clear" w:color="auto" w:fill="auto"/>
            <w:vAlign w:val="center"/>
          </w:tcPr>
          <w:p w14:paraId="30D356F6" w14:textId="77777777" w:rsidR="00516D57" w:rsidRDefault="00516D57" w:rsidP="00516D57">
            <w:pPr>
              <w:pStyle w:val="Contenutotabella"/>
              <w:jc w:val="center"/>
              <w:rPr>
                <w:sz w:val="16"/>
                <w:szCs w:val="16"/>
              </w:rPr>
            </w:pPr>
            <w:r>
              <w:t>Ottimo</w:t>
            </w:r>
          </w:p>
        </w:tc>
        <w:tc>
          <w:tcPr>
            <w:tcW w:w="1183" w:type="dxa"/>
            <w:tcBorders>
              <w:top w:val="single" w:sz="1" w:space="0" w:color="000000"/>
              <w:left w:val="single" w:sz="1" w:space="0" w:color="000000"/>
            </w:tcBorders>
            <w:shd w:val="clear" w:color="auto" w:fill="auto"/>
            <w:vAlign w:val="center"/>
          </w:tcPr>
          <w:p w14:paraId="36BBDDFB" w14:textId="77777777" w:rsidR="00516D57" w:rsidRDefault="00516D57" w:rsidP="00516D57">
            <w:pPr>
              <w:pStyle w:val="Contenutotabella"/>
              <w:jc w:val="center"/>
              <w:rPr>
                <w:sz w:val="4"/>
                <w:szCs w:val="4"/>
              </w:rPr>
            </w:pPr>
            <w:r>
              <w:rPr>
                <w:sz w:val="16"/>
                <w:szCs w:val="16"/>
              </w:rPr>
              <w:t>Marginale di riga</w:t>
            </w:r>
          </w:p>
        </w:tc>
        <w:tc>
          <w:tcPr>
            <w:tcW w:w="995" w:type="dxa"/>
            <w:tcBorders>
              <w:left w:val="single" w:sz="1" w:space="0" w:color="000000"/>
            </w:tcBorders>
            <w:shd w:val="clear" w:color="auto" w:fill="auto"/>
            <w:vAlign w:val="center"/>
          </w:tcPr>
          <w:p w14:paraId="603FAC04" w14:textId="77777777" w:rsidR="00516D57" w:rsidRDefault="00516D57" w:rsidP="00516D57">
            <w:pPr>
              <w:pStyle w:val="Contenutotabella"/>
              <w:snapToGrid w:val="0"/>
              <w:jc w:val="center"/>
              <w:rPr>
                <w:sz w:val="4"/>
                <w:szCs w:val="4"/>
              </w:rPr>
            </w:pPr>
          </w:p>
        </w:tc>
      </w:tr>
      <w:tr w:rsidR="00E4281A" w14:paraId="4510EAA8" w14:textId="77777777" w:rsidTr="00E4281A">
        <w:trPr>
          <w:trHeight w:val="328"/>
          <w:jc w:val="center"/>
        </w:trPr>
        <w:tc>
          <w:tcPr>
            <w:tcW w:w="1419" w:type="dxa"/>
            <w:vMerge w:val="restart"/>
            <w:tcBorders>
              <w:top w:val="single" w:sz="1" w:space="0" w:color="000000"/>
              <w:left w:val="single" w:sz="1" w:space="0" w:color="000000"/>
              <w:bottom w:val="single" w:sz="1" w:space="0" w:color="000000"/>
            </w:tcBorders>
            <w:shd w:val="clear" w:color="auto" w:fill="auto"/>
            <w:vAlign w:val="center"/>
          </w:tcPr>
          <w:p w14:paraId="57B04EC7" w14:textId="77777777" w:rsidR="00516D57" w:rsidRDefault="00516D57" w:rsidP="00516D57">
            <w:pPr>
              <w:pStyle w:val="Contenutotabella"/>
              <w:jc w:val="center"/>
            </w:pPr>
            <w:r>
              <w:t>Prima delle 15</w:t>
            </w:r>
          </w:p>
        </w:tc>
        <w:tc>
          <w:tcPr>
            <w:tcW w:w="1183" w:type="dxa"/>
            <w:tcBorders>
              <w:top w:val="single" w:sz="1" w:space="0" w:color="000000"/>
              <w:left w:val="single" w:sz="1" w:space="0" w:color="000000"/>
            </w:tcBorders>
            <w:shd w:val="clear" w:color="auto" w:fill="auto"/>
            <w:vAlign w:val="center"/>
          </w:tcPr>
          <w:p w14:paraId="21CB0595" w14:textId="77777777" w:rsidR="00516D57" w:rsidRDefault="00516D57" w:rsidP="00516D57">
            <w:pPr>
              <w:pStyle w:val="Contenutotabella"/>
              <w:jc w:val="center"/>
            </w:pPr>
            <w:r>
              <w:t>0</w:t>
            </w:r>
          </w:p>
        </w:tc>
        <w:tc>
          <w:tcPr>
            <w:tcW w:w="1183" w:type="dxa"/>
            <w:tcBorders>
              <w:top w:val="single" w:sz="1" w:space="0" w:color="000000"/>
              <w:left w:val="single" w:sz="1" w:space="0" w:color="000000"/>
            </w:tcBorders>
            <w:shd w:val="clear" w:color="auto" w:fill="auto"/>
            <w:vAlign w:val="center"/>
          </w:tcPr>
          <w:p w14:paraId="04A1DE14" w14:textId="77777777" w:rsidR="00516D57" w:rsidRDefault="00516D57" w:rsidP="00516D57">
            <w:pPr>
              <w:pStyle w:val="Contenutotabella"/>
              <w:jc w:val="center"/>
            </w:pPr>
            <w:r>
              <w:t>0</w:t>
            </w:r>
          </w:p>
        </w:tc>
        <w:tc>
          <w:tcPr>
            <w:tcW w:w="1263" w:type="dxa"/>
            <w:tcBorders>
              <w:top w:val="single" w:sz="1" w:space="0" w:color="000000"/>
              <w:left w:val="single" w:sz="1" w:space="0" w:color="000000"/>
            </w:tcBorders>
            <w:shd w:val="clear" w:color="auto" w:fill="auto"/>
            <w:vAlign w:val="center"/>
          </w:tcPr>
          <w:p w14:paraId="50D15A8A" w14:textId="77777777" w:rsidR="00516D57" w:rsidRDefault="00516D57" w:rsidP="00516D57">
            <w:pPr>
              <w:pStyle w:val="Contenutotabella"/>
              <w:jc w:val="center"/>
            </w:pPr>
            <w:r>
              <w:t>1</w:t>
            </w:r>
          </w:p>
        </w:tc>
        <w:tc>
          <w:tcPr>
            <w:tcW w:w="1103" w:type="dxa"/>
            <w:tcBorders>
              <w:top w:val="single" w:sz="1" w:space="0" w:color="000000"/>
              <w:left w:val="single" w:sz="1" w:space="0" w:color="000000"/>
            </w:tcBorders>
            <w:shd w:val="clear" w:color="auto" w:fill="auto"/>
            <w:vAlign w:val="center"/>
          </w:tcPr>
          <w:p w14:paraId="0A8B3F98" w14:textId="77777777" w:rsidR="00516D57" w:rsidRDefault="00516D57" w:rsidP="00516D57">
            <w:pPr>
              <w:pStyle w:val="Contenutotabella"/>
              <w:jc w:val="center"/>
            </w:pPr>
            <w:r>
              <w:t>2</w:t>
            </w:r>
          </w:p>
        </w:tc>
        <w:tc>
          <w:tcPr>
            <w:tcW w:w="1183" w:type="dxa"/>
            <w:tcBorders>
              <w:top w:val="single" w:sz="1" w:space="0" w:color="000000"/>
              <w:left w:val="single" w:sz="1" w:space="0" w:color="000000"/>
            </w:tcBorders>
            <w:shd w:val="clear" w:color="auto" w:fill="auto"/>
            <w:vAlign w:val="center"/>
          </w:tcPr>
          <w:p w14:paraId="1B136D6F" w14:textId="77777777" w:rsidR="00516D57" w:rsidRDefault="00516D57" w:rsidP="00516D57">
            <w:pPr>
              <w:pStyle w:val="Contenutotabella"/>
              <w:jc w:val="center"/>
            </w:pPr>
            <w:r>
              <w:t>0</w:t>
            </w:r>
          </w:p>
        </w:tc>
        <w:tc>
          <w:tcPr>
            <w:tcW w:w="1183" w:type="dxa"/>
            <w:tcBorders>
              <w:top w:val="single" w:sz="1" w:space="0" w:color="000000"/>
              <w:left w:val="single" w:sz="1" w:space="0" w:color="000000"/>
            </w:tcBorders>
            <w:shd w:val="clear" w:color="auto" w:fill="auto"/>
            <w:vAlign w:val="center"/>
          </w:tcPr>
          <w:p w14:paraId="5359EC2D" w14:textId="77777777" w:rsidR="00516D57" w:rsidRDefault="00516D57" w:rsidP="00516D57">
            <w:pPr>
              <w:pStyle w:val="Contenutotabella"/>
              <w:snapToGrid w:val="0"/>
              <w:jc w:val="center"/>
            </w:pPr>
          </w:p>
        </w:tc>
        <w:tc>
          <w:tcPr>
            <w:tcW w:w="995" w:type="dxa"/>
            <w:tcBorders>
              <w:left w:val="single" w:sz="1" w:space="0" w:color="000000"/>
            </w:tcBorders>
            <w:shd w:val="clear" w:color="auto" w:fill="auto"/>
            <w:vAlign w:val="center"/>
          </w:tcPr>
          <w:p w14:paraId="3BC664AC" w14:textId="77777777" w:rsidR="00516D57" w:rsidRDefault="00516D57" w:rsidP="00516D57">
            <w:pPr>
              <w:pStyle w:val="Contenutotabella"/>
              <w:jc w:val="center"/>
              <w:rPr>
                <w:sz w:val="4"/>
                <w:szCs w:val="4"/>
              </w:rPr>
            </w:pPr>
            <w:proofErr w:type="spellStart"/>
            <w:r>
              <w:rPr>
                <w:sz w:val="16"/>
                <w:szCs w:val="16"/>
              </w:rPr>
              <w:t>Freq</w:t>
            </w:r>
            <w:proofErr w:type="spellEnd"/>
            <w:r>
              <w:rPr>
                <w:sz w:val="16"/>
                <w:szCs w:val="16"/>
              </w:rPr>
              <w:t xml:space="preserve">. </w:t>
            </w:r>
            <w:proofErr w:type="spellStart"/>
            <w:r>
              <w:rPr>
                <w:sz w:val="16"/>
                <w:szCs w:val="16"/>
              </w:rPr>
              <w:t>Osser</w:t>
            </w:r>
            <w:proofErr w:type="spellEnd"/>
            <w:r>
              <w:rPr>
                <w:sz w:val="16"/>
                <w:szCs w:val="16"/>
              </w:rPr>
              <w:t>.</w:t>
            </w:r>
          </w:p>
        </w:tc>
      </w:tr>
      <w:tr w:rsidR="00E4281A" w14:paraId="6E84C32F" w14:textId="77777777" w:rsidTr="00E4281A">
        <w:trPr>
          <w:trHeight w:val="620"/>
          <w:jc w:val="center"/>
        </w:trPr>
        <w:tc>
          <w:tcPr>
            <w:tcW w:w="1419" w:type="dxa"/>
            <w:vMerge/>
            <w:tcBorders>
              <w:left w:val="single" w:sz="1" w:space="0" w:color="000000"/>
            </w:tcBorders>
            <w:shd w:val="clear" w:color="auto" w:fill="auto"/>
            <w:vAlign w:val="center"/>
          </w:tcPr>
          <w:p w14:paraId="35071682" w14:textId="77777777" w:rsidR="00516D57" w:rsidRDefault="00516D57" w:rsidP="00516D57">
            <w:pPr>
              <w:pStyle w:val="Contenutotabella"/>
              <w:snapToGrid w:val="0"/>
              <w:jc w:val="center"/>
              <w:rPr>
                <w:sz w:val="4"/>
                <w:szCs w:val="4"/>
              </w:rPr>
            </w:pPr>
          </w:p>
        </w:tc>
        <w:tc>
          <w:tcPr>
            <w:tcW w:w="1183" w:type="dxa"/>
            <w:tcBorders>
              <w:left w:val="single" w:sz="1" w:space="0" w:color="000000"/>
            </w:tcBorders>
            <w:shd w:val="clear" w:color="auto" w:fill="auto"/>
            <w:vAlign w:val="center"/>
          </w:tcPr>
          <w:p w14:paraId="6BF74D25" w14:textId="77777777" w:rsidR="00516D57" w:rsidRDefault="00516D57" w:rsidP="00516D57">
            <w:pPr>
              <w:pStyle w:val="Contenutotabella"/>
              <w:jc w:val="center"/>
              <w:rPr>
                <w:color w:val="FF0000"/>
                <w:sz w:val="20"/>
                <w:szCs w:val="20"/>
              </w:rPr>
            </w:pPr>
            <w:r>
              <w:rPr>
                <w:color w:val="FF0000"/>
                <w:sz w:val="20"/>
                <w:szCs w:val="20"/>
              </w:rPr>
              <w:t>0,57</w:t>
            </w:r>
          </w:p>
        </w:tc>
        <w:tc>
          <w:tcPr>
            <w:tcW w:w="1183" w:type="dxa"/>
            <w:tcBorders>
              <w:left w:val="single" w:sz="1" w:space="0" w:color="000000"/>
            </w:tcBorders>
            <w:shd w:val="clear" w:color="auto" w:fill="auto"/>
            <w:vAlign w:val="center"/>
          </w:tcPr>
          <w:p w14:paraId="09576F11" w14:textId="77777777" w:rsidR="00516D57" w:rsidRDefault="00516D57" w:rsidP="00516D57">
            <w:pPr>
              <w:pStyle w:val="Contenutotabella"/>
              <w:jc w:val="center"/>
              <w:rPr>
                <w:color w:val="FF0000"/>
                <w:sz w:val="20"/>
                <w:szCs w:val="20"/>
              </w:rPr>
            </w:pPr>
            <w:r>
              <w:rPr>
                <w:color w:val="FF0000"/>
                <w:sz w:val="20"/>
                <w:szCs w:val="20"/>
              </w:rPr>
              <w:t>0,50</w:t>
            </w:r>
          </w:p>
        </w:tc>
        <w:tc>
          <w:tcPr>
            <w:tcW w:w="1263" w:type="dxa"/>
            <w:tcBorders>
              <w:left w:val="single" w:sz="1" w:space="0" w:color="000000"/>
            </w:tcBorders>
            <w:shd w:val="clear" w:color="auto" w:fill="auto"/>
            <w:vAlign w:val="center"/>
          </w:tcPr>
          <w:p w14:paraId="7A4CA4EE" w14:textId="77777777" w:rsidR="00516D57" w:rsidRDefault="00516D57" w:rsidP="00516D57">
            <w:pPr>
              <w:pStyle w:val="Contenutotabella"/>
              <w:jc w:val="center"/>
              <w:rPr>
                <w:color w:val="FF0000"/>
                <w:sz w:val="20"/>
                <w:szCs w:val="20"/>
              </w:rPr>
            </w:pPr>
            <w:r>
              <w:rPr>
                <w:color w:val="FF0000"/>
                <w:sz w:val="20"/>
                <w:szCs w:val="20"/>
              </w:rPr>
              <w:t>0,86</w:t>
            </w:r>
          </w:p>
        </w:tc>
        <w:tc>
          <w:tcPr>
            <w:tcW w:w="1103" w:type="dxa"/>
            <w:tcBorders>
              <w:left w:val="single" w:sz="1" w:space="0" w:color="000000"/>
            </w:tcBorders>
            <w:shd w:val="clear" w:color="auto" w:fill="auto"/>
            <w:vAlign w:val="center"/>
          </w:tcPr>
          <w:p w14:paraId="696042C8" w14:textId="77777777" w:rsidR="00516D57" w:rsidRDefault="00516D57" w:rsidP="00516D57">
            <w:pPr>
              <w:pStyle w:val="Contenutotabella"/>
              <w:jc w:val="center"/>
              <w:rPr>
                <w:color w:val="FF0000"/>
                <w:sz w:val="20"/>
                <w:szCs w:val="20"/>
              </w:rPr>
            </w:pPr>
            <w:r>
              <w:rPr>
                <w:color w:val="FF0000"/>
                <w:sz w:val="20"/>
                <w:szCs w:val="20"/>
              </w:rPr>
              <w:t>0,50</w:t>
            </w:r>
          </w:p>
        </w:tc>
        <w:tc>
          <w:tcPr>
            <w:tcW w:w="1183" w:type="dxa"/>
            <w:tcBorders>
              <w:left w:val="single" w:sz="1" w:space="0" w:color="000000"/>
            </w:tcBorders>
            <w:shd w:val="clear" w:color="auto" w:fill="auto"/>
            <w:vAlign w:val="center"/>
          </w:tcPr>
          <w:p w14:paraId="2CEEEA78" w14:textId="77777777" w:rsidR="00516D57" w:rsidRDefault="00516D57" w:rsidP="00516D57">
            <w:pPr>
              <w:pStyle w:val="Contenutotabella"/>
              <w:jc w:val="center"/>
            </w:pPr>
            <w:r>
              <w:rPr>
                <w:color w:val="FF0000"/>
                <w:sz w:val="20"/>
                <w:szCs w:val="20"/>
              </w:rPr>
              <w:t>0,57</w:t>
            </w:r>
          </w:p>
        </w:tc>
        <w:tc>
          <w:tcPr>
            <w:tcW w:w="1183" w:type="dxa"/>
            <w:tcBorders>
              <w:left w:val="single" w:sz="1" w:space="0" w:color="000000"/>
            </w:tcBorders>
            <w:shd w:val="clear" w:color="auto" w:fill="auto"/>
            <w:vAlign w:val="center"/>
          </w:tcPr>
          <w:p w14:paraId="64A5C214" w14:textId="77777777" w:rsidR="00516D57" w:rsidRDefault="00516D57" w:rsidP="00516D57">
            <w:pPr>
              <w:pStyle w:val="Contenutotabella"/>
              <w:jc w:val="center"/>
              <w:rPr>
                <w:color w:val="FF0000"/>
                <w:sz w:val="16"/>
                <w:szCs w:val="16"/>
              </w:rPr>
            </w:pPr>
            <w:r>
              <w:t>3</w:t>
            </w:r>
          </w:p>
        </w:tc>
        <w:tc>
          <w:tcPr>
            <w:tcW w:w="995" w:type="dxa"/>
            <w:tcBorders>
              <w:left w:val="single" w:sz="1" w:space="0" w:color="000000"/>
            </w:tcBorders>
            <w:shd w:val="clear" w:color="auto" w:fill="auto"/>
            <w:vAlign w:val="center"/>
          </w:tcPr>
          <w:p w14:paraId="461353DB" w14:textId="77777777" w:rsidR="00516D57" w:rsidRDefault="00516D57" w:rsidP="00516D57">
            <w:pPr>
              <w:pStyle w:val="Contenutotabella"/>
              <w:jc w:val="center"/>
              <w:rPr>
                <w:sz w:val="4"/>
                <w:szCs w:val="4"/>
              </w:rPr>
            </w:pPr>
            <w:proofErr w:type="spellStart"/>
            <w:r>
              <w:rPr>
                <w:color w:val="FF0000"/>
                <w:sz w:val="16"/>
                <w:szCs w:val="16"/>
              </w:rPr>
              <w:t>Freq</w:t>
            </w:r>
            <w:proofErr w:type="spellEnd"/>
            <w:r>
              <w:rPr>
                <w:color w:val="FF0000"/>
                <w:sz w:val="16"/>
                <w:szCs w:val="16"/>
              </w:rPr>
              <w:t>. Attese</w:t>
            </w:r>
          </w:p>
        </w:tc>
      </w:tr>
      <w:tr w:rsidR="00E4281A" w14:paraId="65A0E90C" w14:textId="77777777" w:rsidTr="00E4281A">
        <w:trPr>
          <w:trHeight w:val="474"/>
          <w:jc w:val="center"/>
        </w:trPr>
        <w:tc>
          <w:tcPr>
            <w:tcW w:w="1419" w:type="dxa"/>
            <w:vMerge/>
            <w:tcBorders>
              <w:left w:val="single" w:sz="1" w:space="0" w:color="000000"/>
              <w:bottom w:val="single" w:sz="1" w:space="0" w:color="000000"/>
            </w:tcBorders>
            <w:shd w:val="clear" w:color="auto" w:fill="auto"/>
            <w:vAlign w:val="center"/>
          </w:tcPr>
          <w:p w14:paraId="7640DEFA" w14:textId="77777777" w:rsidR="00516D57" w:rsidRDefault="00516D57" w:rsidP="00516D57">
            <w:pPr>
              <w:pStyle w:val="Contenutotabella"/>
              <w:snapToGrid w:val="0"/>
              <w:jc w:val="center"/>
              <w:rPr>
                <w:sz w:val="4"/>
                <w:szCs w:val="4"/>
              </w:rPr>
            </w:pPr>
          </w:p>
        </w:tc>
        <w:tc>
          <w:tcPr>
            <w:tcW w:w="1183" w:type="dxa"/>
            <w:tcBorders>
              <w:left w:val="single" w:sz="1" w:space="0" w:color="000000"/>
              <w:bottom w:val="single" w:sz="1" w:space="0" w:color="000000"/>
            </w:tcBorders>
            <w:shd w:val="clear" w:color="auto" w:fill="auto"/>
            <w:vAlign w:val="center"/>
          </w:tcPr>
          <w:p w14:paraId="31B7153B" w14:textId="77777777" w:rsidR="00516D57" w:rsidRDefault="00516D57" w:rsidP="00516D57">
            <w:pPr>
              <w:pStyle w:val="Contenutotabella"/>
              <w:jc w:val="center"/>
              <w:rPr>
                <w:sz w:val="20"/>
                <w:szCs w:val="20"/>
              </w:rPr>
            </w:pPr>
            <w:r>
              <w:rPr>
                <w:sz w:val="20"/>
                <w:szCs w:val="20"/>
              </w:rPr>
              <w:t>0,57</w:t>
            </w:r>
          </w:p>
        </w:tc>
        <w:tc>
          <w:tcPr>
            <w:tcW w:w="1183" w:type="dxa"/>
            <w:tcBorders>
              <w:left w:val="single" w:sz="1" w:space="0" w:color="000000"/>
              <w:bottom w:val="single" w:sz="1" w:space="0" w:color="000000"/>
            </w:tcBorders>
            <w:shd w:val="clear" w:color="auto" w:fill="auto"/>
            <w:vAlign w:val="center"/>
          </w:tcPr>
          <w:p w14:paraId="57B64E60" w14:textId="77777777" w:rsidR="00516D57" w:rsidRDefault="00516D57" w:rsidP="00516D57">
            <w:pPr>
              <w:pStyle w:val="Contenutotabella"/>
              <w:jc w:val="center"/>
              <w:rPr>
                <w:sz w:val="20"/>
                <w:szCs w:val="20"/>
              </w:rPr>
            </w:pPr>
            <w:r>
              <w:rPr>
                <w:sz w:val="20"/>
                <w:szCs w:val="20"/>
              </w:rPr>
              <w:t>0,50</w:t>
            </w:r>
          </w:p>
        </w:tc>
        <w:tc>
          <w:tcPr>
            <w:tcW w:w="1263" w:type="dxa"/>
            <w:tcBorders>
              <w:left w:val="single" w:sz="1" w:space="0" w:color="000000"/>
              <w:bottom w:val="single" w:sz="1" w:space="0" w:color="000000"/>
            </w:tcBorders>
            <w:shd w:val="clear" w:color="auto" w:fill="auto"/>
            <w:vAlign w:val="center"/>
          </w:tcPr>
          <w:p w14:paraId="07E99FD5" w14:textId="77777777" w:rsidR="00516D57" w:rsidRDefault="00516D57" w:rsidP="00516D57">
            <w:pPr>
              <w:pStyle w:val="Contenutotabella"/>
              <w:jc w:val="center"/>
              <w:rPr>
                <w:sz w:val="20"/>
                <w:szCs w:val="20"/>
              </w:rPr>
            </w:pPr>
            <w:r>
              <w:rPr>
                <w:sz w:val="20"/>
                <w:szCs w:val="20"/>
              </w:rPr>
              <w:t>0,02</w:t>
            </w:r>
          </w:p>
        </w:tc>
        <w:tc>
          <w:tcPr>
            <w:tcW w:w="1103" w:type="dxa"/>
            <w:tcBorders>
              <w:left w:val="single" w:sz="1" w:space="0" w:color="000000"/>
              <w:bottom w:val="single" w:sz="1" w:space="0" w:color="000000"/>
            </w:tcBorders>
            <w:shd w:val="clear" w:color="auto" w:fill="auto"/>
            <w:vAlign w:val="center"/>
          </w:tcPr>
          <w:p w14:paraId="28A55186" w14:textId="77777777" w:rsidR="00516D57" w:rsidRDefault="00516D57" w:rsidP="00516D57">
            <w:pPr>
              <w:pStyle w:val="Contenutotabella"/>
              <w:jc w:val="center"/>
              <w:rPr>
                <w:sz w:val="20"/>
                <w:szCs w:val="20"/>
              </w:rPr>
            </w:pPr>
            <w:r>
              <w:rPr>
                <w:sz w:val="20"/>
                <w:szCs w:val="20"/>
              </w:rPr>
              <w:t>4,50</w:t>
            </w:r>
          </w:p>
        </w:tc>
        <w:tc>
          <w:tcPr>
            <w:tcW w:w="1183" w:type="dxa"/>
            <w:tcBorders>
              <w:left w:val="single" w:sz="1" w:space="0" w:color="000000"/>
              <w:bottom w:val="single" w:sz="1" w:space="0" w:color="000000"/>
            </w:tcBorders>
            <w:shd w:val="clear" w:color="auto" w:fill="auto"/>
            <w:vAlign w:val="center"/>
          </w:tcPr>
          <w:p w14:paraId="69353C6C" w14:textId="77777777" w:rsidR="00516D57" w:rsidRDefault="00516D57" w:rsidP="00516D57">
            <w:pPr>
              <w:pStyle w:val="Contenutotabella"/>
              <w:jc w:val="center"/>
            </w:pPr>
            <w:r>
              <w:rPr>
                <w:sz w:val="20"/>
                <w:szCs w:val="20"/>
              </w:rPr>
              <w:t>0,57</w:t>
            </w:r>
          </w:p>
        </w:tc>
        <w:tc>
          <w:tcPr>
            <w:tcW w:w="1183" w:type="dxa"/>
            <w:tcBorders>
              <w:left w:val="single" w:sz="1" w:space="0" w:color="000000"/>
              <w:bottom w:val="single" w:sz="1" w:space="0" w:color="000000"/>
            </w:tcBorders>
            <w:shd w:val="clear" w:color="auto" w:fill="auto"/>
            <w:vAlign w:val="center"/>
          </w:tcPr>
          <w:p w14:paraId="3A5BE4A9" w14:textId="77777777" w:rsidR="00516D57" w:rsidRDefault="00516D57" w:rsidP="00516D57">
            <w:pPr>
              <w:pStyle w:val="Contenutotabella"/>
              <w:snapToGrid w:val="0"/>
              <w:jc w:val="center"/>
            </w:pPr>
          </w:p>
        </w:tc>
        <w:tc>
          <w:tcPr>
            <w:tcW w:w="995" w:type="dxa"/>
            <w:tcBorders>
              <w:left w:val="single" w:sz="1" w:space="0" w:color="000000"/>
            </w:tcBorders>
            <w:shd w:val="clear" w:color="auto" w:fill="auto"/>
            <w:vAlign w:val="center"/>
          </w:tcPr>
          <w:p w14:paraId="725FF0AC" w14:textId="77777777" w:rsidR="00516D57" w:rsidRDefault="00516D57" w:rsidP="00516D57">
            <w:pPr>
              <w:pStyle w:val="Contenutotabella"/>
              <w:snapToGrid w:val="0"/>
              <w:jc w:val="center"/>
              <w:rPr>
                <w:sz w:val="4"/>
                <w:szCs w:val="4"/>
              </w:rPr>
            </w:pPr>
          </w:p>
        </w:tc>
      </w:tr>
      <w:tr w:rsidR="00E4281A" w14:paraId="47D8CFE3" w14:textId="77777777" w:rsidTr="00E4281A">
        <w:trPr>
          <w:trHeight w:val="357"/>
          <w:jc w:val="center"/>
        </w:trPr>
        <w:tc>
          <w:tcPr>
            <w:tcW w:w="1419" w:type="dxa"/>
            <w:vMerge w:val="restart"/>
            <w:tcBorders>
              <w:left w:val="single" w:sz="1" w:space="0" w:color="000000"/>
            </w:tcBorders>
            <w:shd w:val="clear" w:color="auto" w:fill="auto"/>
            <w:vAlign w:val="center"/>
          </w:tcPr>
          <w:p w14:paraId="69196738" w14:textId="77777777" w:rsidR="00516D57" w:rsidRDefault="00516D57" w:rsidP="00516D57">
            <w:pPr>
              <w:pStyle w:val="Contenutotabella"/>
              <w:jc w:val="center"/>
            </w:pPr>
            <w:r>
              <w:t>Dalle 15 alle 18</w:t>
            </w:r>
          </w:p>
        </w:tc>
        <w:tc>
          <w:tcPr>
            <w:tcW w:w="1183" w:type="dxa"/>
            <w:tcBorders>
              <w:left w:val="single" w:sz="1" w:space="0" w:color="000000"/>
            </w:tcBorders>
            <w:shd w:val="clear" w:color="auto" w:fill="auto"/>
            <w:vAlign w:val="center"/>
          </w:tcPr>
          <w:p w14:paraId="0E99C4D6" w14:textId="77777777" w:rsidR="00516D57" w:rsidRDefault="00516D57" w:rsidP="00516D57">
            <w:pPr>
              <w:pStyle w:val="Contenutotabella"/>
              <w:jc w:val="center"/>
            </w:pPr>
            <w:r>
              <w:t>2</w:t>
            </w:r>
          </w:p>
        </w:tc>
        <w:tc>
          <w:tcPr>
            <w:tcW w:w="1183" w:type="dxa"/>
            <w:tcBorders>
              <w:left w:val="single" w:sz="1" w:space="0" w:color="000000"/>
            </w:tcBorders>
            <w:shd w:val="clear" w:color="auto" w:fill="auto"/>
            <w:vAlign w:val="center"/>
          </w:tcPr>
          <w:p w14:paraId="3C20F206" w14:textId="77777777" w:rsidR="00516D57" w:rsidRDefault="00516D57" w:rsidP="00516D57">
            <w:pPr>
              <w:pStyle w:val="Contenutotabella"/>
              <w:jc w:val="center"/>
            </w:pPr>
            <w:r>
              <w:t>3</w:t>
            </w:r>
          </w:p>
        </w:tc>
        <w:tc>
          <w:tcPr>
            <w:tcW w:w="1263" w:type="dxa"/>
            <w:tcBorders>
              <w:left w:val="single" w:sz="1" w:space="0" w:color="000000"/>
            </w:tcBorders>
            <w:shd w:val="clear" w:color="auto" w:fill="auto"/>
            <w:vAlign w:val="center"/>
          </w:tcPr>
          <w:p w14:paraId="56F1B76E" w14:textId="77777777" w:rsidR="00516D57" w:rsidRDefault="00516D57" w:rsidP="00516D57">
            <w:pPr>
              <w:pStyle w:val="Contenutotabella"/>
              <w:jc w:val="center"/>
            </w:pPr>
            <w:r>
              <w:t>5</w:t>
            </w:r>
          </w:p>
        </w:tc>
        <w:tc>
          <w:tcPr>
            <w:tcW w:w="1103" w:type="dxa"/>
            <w:tcBorders>
              <w:left w:val="single" w:sz="1" w:space="0" w:color="000000"/>
            </w:tcBorders>
            <w:shd w:val="clear" w:color="auto" w:fill="auto"/>
            <w:vAlign w:val="center"/>
          </w:tcPr>
          <w:p w14:paraId="1216DC58" w14:textId="77777777" w:rsidR="00516D57" w:rsidRDefault="00516D57" w:rsidP="00516D57">
            <w:pPr>
              <w:pStyle w:val="Contenutotabella"/>
              <w:jc w:val="center"/>
            </w:pPr>
            <w:r>
              <w:t>4</w:t>
            </w:r>
          </w:p>
        </w:tc>
        <w:tc>
          <w:tcPr>
            <w:tcW w:w="1183" w:type="dxa"/>
            <w:tcBorders>
              <w:left w:val="single" w:sz="1" w:space="0" w:color="000000"/>
            </w:tcBorders>
            <w:shd w:val="clear" w:color="auto" w:fill="auto"/>
            <w:vAlign w:val="center"/>
          </w:tcPr>
          <w:p w14:paraId="120FC63B" w14:textId="77777777" w:rsidR="00516D57" w:rsidRDefault="00516D57" w:rsidP="00516D57">
            <w:pPr>
              <w:pStyle w:val="Contenutotabella"/>
              <w:jc w:val="center"/>
            </w:pPr>
            <w:r>
              <w:t>4</w:t>
            </w:r>
          </w:p>
        </w:tc>
        <w:tc>
          <w:tcPr>
            <w:tcW w:w="1183" w:type="dxa"/>
            <w:tcBorders>
              <w:left w:val="single" w:sz="1" w:space="0" w:color="000000"/>
            </w:tcBorders>
            <w:shd w:val="clear" w:color="auto" w:fill="auto"/>
            <w:vAlign w:val="center"/>
          </w:tcPr>
          <w:p w14:paraId="023489FF" w14:textId="77777777" w:rsidR="00516D57" w:rsidRDefault="00516D57" w:rsidP="00516D57">
            <w:pPr>
              <w:pStyle w:val="Contenutotabella"/>
              <w:snapToGrid w:val="0"/>
              <w:jc w:val="center"/>
            </w:pPr>
          </w:p>
        </w:tc>
        <w:tc>
          <w:tcPr>
            <w:tcW w:w="995" w:type="dxa"/>
            <w:tcBorders>
              <w:left w:val="single" w:sz="1" w:space="0" w:color="000000"/>
            </w:tcBorders>
            <w:shd w:val="clear" w:color="auto" w:fill="auto"/>
            <w:vAlign w:val="center"/>
          </w:tcPr>
          <w:p w14:paraId="349EB6D5" w14:textId="77777777" w:rsidR="00516D57" w:rsidRDefault="00516D57" w:rsidP="00516D57">
            <w:pPr>
              <w:pStyle w:val="Contenutotabella"/>
              <w:snapToGrid w:val="0"/>
              <w:jc w:val="center"/>
              <w:rPr>
                <w:sz w:val="4"/>
                <w:szCs w:val="4"/>
              </w:rPr>
            </w:pPr>
          </w:p>
        </w:tc>
      </w:tr>
      <w:tr w:rsidR="00E4281A" w14:paraId="4658EA7A" w14:textId="77777777" w:rsidTr="00E4281A">
        <w:trPr>
          <w:trHeight w:val="620"/>
          <w:jc w:val="center"/>
        </w:trPr>
        <w:tc>
          <w:tcPr>
            <w:tcW w:w="1419" w:type="dxa"/>
            <w:vMerge/>
            <w:tcBorders>
              <w:left w:val="single" w:sz="1" w:space="0" w:color="000000"/>
            </w:tcBorders>
            <w:shd w:val="clear" w:color="auto" w:fill="auto"/>
            <w:vAlign w:val="center"/>
          </w:tcPr>
          <w:p w14:paraId="63AC2562" w14:textId="77777777" w:rsidR="00516D57" w:rsidRDefault="00516D57" w:rsidP="00516D57">
            <w:pPr>
              <w:pStyle w:val="Contenutotabella"/>
              <w:snapToGrid w:val="0"/>
              <w:jc w:val="center"/>
              <w:rPr>
                <w:sz w:val="4"/>
                <w:szCs w:val="4"/>
              </w:rPr>
            </w:pPr>
          </w:p>
        </w:tc>
        <w:tc>
          <w:tcPr>
            <w:tcW w:w="1183" w:type="dxa"/>
            <w:tcBorders>
              <w:left w:val="single" w:sz="1" w:space="0" w:color="000000"/>
            </w:tcBorders>
            <w:shd w:val="clear" w:color="auto" w:fill="auto"/>
            <w:vAlign w:val="center"/>
          </w:tcPr>
          <w:p w14:paraId="5E230C59" w14:textId="77777777" w:rsidR="00516D57" w:rsidRDefault="00516D57" w:rsidP="00516D57">
            <w:pPr>
              <w:pStyle w:val="Contenutotabella"/>
              <w:jc w:val="center"/>
              <w:rPr>
                <w:color w:val="FF0000"/>
                <w:sz w:val="20"/>
                <w:szCs w:val="20"/>
              </w:rPr>
            </w:pPr>
            <w:r>
              <w:rPr>
                <w:color w:val="FF0000"/>
                <w:sz w:val="20"/>
                <w:szCs w:val="20"/>
              </w:rPr>
              <w:t>3,43</w:t>
            </w:r>
          </w:p>
        </w:tc>
        <w:tc>
          <w:tcPr>
            <w:tcW w:w="1183" w:type="dxa"/>
            <w:tcBorders>
              <w:left w:val="single" w:sz="1" w:space="0" w:color="000000"/>
            </w:tcBorders>
            <w:shd w:val="clear" w:color="auto" w:fill="auto"/>
            <w:vAlign w:val="center"/>
          </w:tcPr>
          <w:p w14:paraId="019D93D1" w14:textId="77777777" w:rsidR="00516D57" w:rsidRDefault="00516D57" w:rsidP="00516D57">
            <w:pPr>
              <w:pStyle w:val="Contenutotabella"/>
              <w:jc w:val="center"/>
              <w:rPr>
                <w:color w:val="FF0000"/>
                <w:sz w:val="20"/>
                <w:szCs w:val="20"/>
              </w:rPr>
            </w:pPr>
            <w:r>
              <w:rPr>
                <w:color w:val="FF0000"/>
                <w:sz w:val="20"/>
                <w:szCs w:val="20"/>
              </w:rPr>
              <w:t>3,00</w:t>
            </w:r>
          </w:p>
        </w:tc>
        <w:tc>
          <w:tcPr>
            <w:tcW w:w="1263" w:type="dxa"/>
            <w:tcBorders>
              <w:left w:val="single" w:sz="1" w:space="0" w:color="000000"/>
            </w:tcBorders>
            <w:shd w:val="clear" w:color="auto" w:fill="auto"/>
            <w:vAlign w:val="center"/>
          </w:tcPr>
          <w:p w14:paraId="153C7878" w14:textId="77777777" w:rsidR="00516D57" w:rsidRDefault="00516D57" w:rsidP="00516D57">
            <w:pPr>
              <w:pStyle w:val="Contenutotabella"/>
              <w:jc w:val="center"/>
              <w:rPr>
                <w:color w:val="FF0000"/>
                <w:sz w:val="20"/>
                <w:szCs w:val="20"/>
              </w:rPr>
            </w:pPr>
            <w:r>
              <w:rPr>
                <w:color w:val="FF0000"/>
                <w:sz w:val="20"/>
                <w:szCs w:val="20"/>
              </w:rPr>
              <w:t>5,14</w:t>
            </w:r>
          </w:p>
        </w:tc>
        <w:tc>
          <w:tcPr>
            <w:tcW w:w="1103" w:type="dxa"/>
            <w:tcBorders>
              <w:left w:val="single" w:sz="1" w:space="0" w:color="000000"/>
            </w:tcBorders>
            <w:shd w:val="clear" w:color="auto" w:fill="auto"/>
            <w:vAlign w:val="center"/>
          </w:tcPr>
          <w:p w14:paraId="4BE64845" w14:textId="77777777" w:rsidR="00516D57" w:rsidRDefault="00516D57" w:rsidP="00516D57">
            <w:pPr>
              <w:pStyle w:val="Contenutotabella"/>
              <w:jc w:val="center"/>
              <w:rPr>
                <w:color w:val="FF0000"/>
                <w:sz w:val="20"/>
                <w:szCs w:val="20"/>
              </w:rPr>
            </w:pPr>
            <w:r>
              <w:rPr>
                <w:color w:val="FF0000"/>
                <w:sz w:val="20"/>
                <w:szCs w:val="20"/>
              </w:rPr>
              <w:t>3,00</w:t>
            </w:r>
          </w:p>
        </w:tc>
        <w:tc>
          <w:tcPr>
            <w:tcW w:w="1183" w:type="dxa"/>
            <w:tcBorders>
              <w:left w:val="single" w:sz="1" w:space="0" w:color="000000"/>
            </w:tcBorders>
            <w:shd w:val="clear" w:color="auto" w:fill="auto"/>
            <w:vAlign w:val="center"/>
          </w:tcPr>
          <w:p w14:paraId="5C6F58A4" w14:textId="77777777" w:rsidR="00516D57" w:rsidRDefault="00516D57" w:rsidP="00516D57">
            <w:pPr>
              <w:pStyle w:val="Contenutotabella"/>
              <w:jc w:val="center"/>
            </w:pPr>
            <w:r>
              <w:rPr>
                <w:color w:val="FF0000"/>
                <w:sz w:val="20"/>
                <w:szCs w:val="20"/>
              </w:rPr>
              <w:t>3,43</w:t>
            </w:r>
          </w:p>
        </w:tc>
        <w:tc>
          <w:tcPr>
            <w:tcW w:w="1183" w:type="dxa"/>
            <w:tcBorders>
              <w:left w:val="single" w:sz="1" w:space="0" w:color="000000"/>
            </w:tcBorders>
            <w:shd w:val="clear" w:color="auto" w:fill="auto"/>
            <w:vAlign w:val="center"/>
          </w:tcPr>
          <w:p w14:paraId="36A87E5F" w14:textId="77777777" w:rsidR="00516D57" w:rsidRDefault="00516D57" w:rsidP="00516D57">
            <w:pPr>
              <w:pStyle w:val="Contenutotabella"/>
              <w:jc w:val="center"/>
              <w:rPr>
                <w:sz w:val="4"/>
                <w:szCs w:val="4"/>
              </w:rPr>
            </w:pPr>
            <w:r>
              <w:t>18</w:t>
            </w:r>
          </w:p>
        </w:tc>
        <w:tc>
          <w:tcPr>
            <w:tcW w:w="995" w:type="dxa"/>
            <w:tcBorders>
              <w:left w:val="single" w:sz="1" w:space="0" w:color="000000"/>
            </w:tcBorders>
            <w:shd w:val="clear" w:color="auto" w:fill="auto"/>
            <w:vAlign w:val="center"/>
          </w:tcPr>
          <w:p w14:paraId="7904C079" w14:textId="77777777" w:rsidR="00516D57" w:rsidRDefault="00516D57" w:rsidP="00516D57">
            <w:pPr>
              <w:pStyle w:val="Contenutotabella"/>
              <w:snapToGrid w:val="0"/>
              <w:jc w:val="center"/>
              <w:rPr>
                <w:sz w:val="4"/>
                <w:szCs w:val="4"/>
              </w:rPr>
            </w:pPr>
          </w:p>
        </w:tc>
      </w:tr>
      <w:tr w:rsidR="00E4281A" w14:paraId="02578F11" w14:textId="77777777" w:rsidTr="00E4281A">
        <w:trPr>
          <w:trHeight w:val="474"/>
          <w:jc w:val="center"/>
        </w:trPr>
        <w:tc>
          <w:tcPr>
            <w:tcW w:w="1419" w:type="dxa"/>
            <w:vMerge/>
            <w:tcBorders>
              <w:left w:val="single" w:sz="1" w:space="0" w:color="000000"/>
            </w:tcBorders>
            <w:shd w:val="clear" w:color="auto" w:fill="auto"/>
            <w:vAlign w:val="center"/>
          </w:tcPr>
          <w:p w14:paraId="5C28225C" w14:textId="77777777" w:rsidR="00516D57" w:rsidRDefault="00516D57" w:rsidP="00516D57">
            <w:pPr>
              <w:pStyle w:val="Contenutotabella"/>
              <w:snapToGrid w:val="0"/>
              <w:jc w:val="center"/>
              <w:rPr>
                <w:sz w:val="4"/>
                <w:szCs w:val="4"/>
              </w:rPr>
            </w:pPr>
          </w:p>
        </w:tc>
        <w:tc>
          <w:tcPr>
            <w:tcW w:w="1183" w:type="dxa"/>
            <w:tcBorders>
              <w:left w:val="single" w:sz="1" w:space="0" w:color="000000"/>
            </w:tcBorders>
            <w:shd w:val="clear" w:color="auto" w:fill="auto"/>
            <w:vAlign w:val="center"/>
          </w:tcPr>
          <w:p w14:paraId="0ABB0DAC" w14:textId="77777777" w:rsidR="00516D57" w:rsidRDefault="00516D57" w:rsidP="00516D57">
            <w:pPr>
              <w:pStyle w:val="Contenutotabella"/>
              <w:jc w:val="center"/>
              <w:rPr>
                <w:sz w:val="20"/>
                <w:szCs w:val="20"/>
              </w:rPr>
            </w:pPr>
            <w:r>
              <w:rPr>
                <w:sz w:val="20"/>
                <w:szCs w:val="20"/>
              </w:rPr>
              <w:t>0,60</w:t>
            </w:r>
          </w:p>
        </w:tc>
        <w:tc>
          <w:tcPr>
            <w:tcW w:w="1183" w:type="dxa"/>
            <w:tcBorders>
              <w:left w:val="single" w:sz="1" w:space="0" w:color="000000"/>
            </w:tcBorders>
            <w:shd w:val="clear" w:color="auto" w:fill="auto"/>
            <w:vAlign w:val="center"/>
          </w:tcPr>
          <w:p w14:paraId="450848B0" w14:textId="77777777" w:rsidR="00516D57" w:rsidRDefault="00516D57" w:rsidP="00516D57">
            <w:pPr>
              <w:pStyle w:val="Contenutotabella"/>
              <w:jc w:val="center"/>
              <w:rPr>
                <w:sz w:val="20"/>
                <w:szCs w:val="20"/>
              </w:rPr>
            </w:pPr>
            <w:r>
              <w:rPr>
                <w:sz w:val="20"/>
                <w:szCs w:val="20"/>
              </w:rPr>
              <w:t>0,00</w:t>
            </w:r>
          </w:p>
        </w:tc>
        <w:tc>
          <w:tcPr>
            <w:tcW w:w="1263" w:type="dxa"/>
            <w:tcBorders>
              <w:left w:val="single" w:sz="1" w:space="0" w:color="000000"/>
            </w:tcBorders>
            <w:shd w:val="clear" w:color="auto" w:fill="auto"/>
            <w:vAlign w:val="center"/>
          </w:tcPr>
          <w:p w14:paraId="69D97388" w14:textId="77777777" w:rsidR="00516D57" w:rsidRDefault="00516D57" w:rsidP="00516D57">
            <w:pPr>
              <w:pStyle w:val="Contenutotabella"/>
              <w:jc w:val="center"/>
              <w:rPr>
                <w:sz w:val="20"/>
                <w:szCs w:val="20"/>
              </w:rPr>
            </w:pPr>
            <w:r>
              <w:rPr>
                <w:sz w:val="20"/>
                <w:szCs w:val="20"/>
              </w:rPr>
              <w:t>0,00</w:t>
            </w:r>
          </w:p>
        </w:tc>
        <w:tc>
          <w:tcPr>
            <w:tcW w:w="1103" w:type="dxa"/>
            <w:tcBorders>
              <w:left w:val="single" w:sz="1" w:space="0" w:color="000000"/>
            </w:tcBorders>
            <w:shd w:val="clear" w:color="auto" w:fill="auto"/>
            <w:vAlign w:val="center"/>
          </w:tcPr>
          <w:p w14:paraId="56322250" w14:textId="77777777" w:rsidR="00516D57" w:rsidRDefault="00516D57" w:rsidP="00516D57">
            <w:pPr>
              <w:pStyle w:val="Contenutotabella"/>
              <w:jc w:val="center"/>
              <w:rPr>
                <w:sz w:val="20"/>
                <w:szCs w:val="20"/>
              </w:rPr>
            </w:pPr>
            <w:r>
              <w:rPr>
                <w:sz w:val="20"/>
                <w:szCs w:val="20"/>
              </w:rPr>
              <w:t>0,33</w:t>
            </w:r>
          </w:p>
        </w:tc>
        <w:tc>
          <w:tcPr>
            <w:tcW w:w="1183" w:type="dxa"/>
            <w:tcBorders>
              <w:left w:val="single" w:sz="1" w:space="0" w:color="000000"/>
            </w:tcBorders>
            <w:shd w:val="clear" w:color="auto" w:fill="auto"/>
            <w:vAlign w:val="center"/>
          </w:tcPr>
          <w:p w14:paraId="5C5B4535" w14:textId="77777777" w:rsidR="00516D57" w:rsidRDefault="00516D57" w:rsidP="00516D57">
            <w:pPr>
              <w:pStyle w:val="Contenutotabella"/>
              <w:jc w:val="center"/>
            </w:pPr>
            <w:r>
              <w:rPr>
                <w:sz w:val="20"/>
                <w:szCs w:val="20"/>
              </w:rPr>
              <w:t>0,10</w:t>
            </w:r>
          </w:p>
        </w:tc>
        <w:tc>
          <w:tcPr>
            <w:tcW w:w="1183" w:type="dxa"/>
            <w:tcBorders>
              <w:left w:val="single" w:sz="1" w:space="0" w:color="000000"/>
            </w:tcBorders>
            <w:shd w:val="clear" w:color="auto" w:fill="auto"/>
            <w:vAlign w:val="center"/>
          </w:tcPr>
          <w:p w14:paraId="347ADC8B" w14:textId="77777777" w:rsidR="00516D57" w:rsidRDefault="00516D57" w:rsidP="00516D57">
            <w:pPr>
              <w:pStyle w:val="Contenutotabella"/>
              <w:snapToGrid w:val="0"/>
              <w:jc w:val="center"/>
            </w:pPr>
          </w:p>
        </w:tc>
        <w:tc>
          <w:tcPr>
            <w:tcW w:w="995" w:type="dxa"/>
            <w:tcBorders>
              <w:left w:val="single" w:sz="1" w:space="0" w:color="000000"/>
            </w:tcBorders>
            <w:shd w:val="clear" w:color="auto" w:fill="auto"/>
            <w:vAlign w:val="center"/>
          </w:tcPr>
          <w:p w14:paraId="686B959D" w14:textId="77777777" w:rsidR="00516D57" w:rsidRDefault="00516D57" w:rsidP="00516D57">
            <w:pPr>
              <w:pStyle w:val="Contenutotabella"/>
              <w:snapToGrid w:val="0"/>
              <w:jc w:val="center"/>
              <w:rPr>
                <w:sz w:val="4"/>
                <w:szCs w:val="4"/>
              </w:rPr>
            </w:pPr>
          </w:p>
        </w:tc>
      </w:tr>
      <w:tr w:rsidR="00E4281A" w14:paraId="57277C3C" w14:textId="77777777" w:rsidTr="00E4281A">
        <w:trPr>
          <w:trHeight w:val="357"/>
          <w:jc w:val="center"/>
        </w:trPr>
        <w:tc>
          <w:tcPr>
            <w:tcW w:w="1419" w:type="dxa"/>
            <w:vMerge w:val="restart"/>
            <w:tcBorders>
              <w:top w:val="single" w:sz="1" w:space="0" w:color="000000"/>
              <w:left w:val="single" w:sz="1" w:space="0" w:color="000000"/>
              <w:bottom w:val="single" w:sz="1" w:space="0" w:color="000000"/>
            </w:tcBorders>
            <w:shd w:val="clear" w:color="auto" w:fill="auto"/>
            <w:vAlign w:val="center"/>
          </w:tcPr>
          <w:p w14:paraId="74182948" w14:textId="77777777" w:rsidR="00516D57" w:rsidRDefault="00516D57" w:rsidP="00516D57">
            <w:pPr>
              <w:pStyle w:val="Contenutotabella"/>
              <w:jc w:val="center"/>
            </w:pPr>
            <w:r>
              <w:t>Dalle 18 alle 21</w:t>
            </w:r>
          </w:p>
        </w:tc>
        <w:tc>
          <w:tcPr>
            <w:tcW w:w="1183" w:type="dxa"/>
            <w:tcBorders>
              <w:top w:val="single" w:sz="1" w:space="0" w:color="000000"/>
              <w:left w:val="single" w:sz="1" w:space="0" w:color="000000"/>
            </w:tcBorders>
            <w:shd w:val="clear" w:color="auto" w:fill="auto"/>
            <w:vAlign w:val="center"/>
          </w:tcPr>
          <w:p w14:paraId="5DF4B282" w14:textId="77777777" w:rsidR="00516D57" w:rsidRDefault="00516D57" w:rsidP="00516D57">
            <w:pPr>
              <w:pStyle w:val="Contenutotabella"/>
              <w:jc w:val="center"/>
            </w:pPr>
            <w:r>
              <w:t>3</w:t>
            </w:r>
          </w:p>
        </w:tc>
        <w:tc>
          <w:tcPr>
            <w:tcW w:w="1183" w:type="dxa"/>
            <w:tcBorders>
              <w:top w:val="single" w:sz="1" w:space="0" w:color="000000"/>
              <w:left w:val="single" w:sz="1" w:space="0" w:color="000000"/>
            </w:tcBorders>
            <w:shd w:val="clear" w:color="auto" w:fill="auto"/>
            <w:vAlign w:val="center"/>
          </w:tcPr>
          <w:p w14:paraId="0F70FFAB" w14:textId="77777777" w:rsidR="00516D57" w:rsidRDefault="00516D57" w:rsidP="00516D57">
            <w:pPr>
              <w:pStyle w:val="Contenutotabella"/>
              <w:jc w:val="center"/>
            </w:pPr>
            <w:r>
              <w:t>3</w:t>
            </w:r>
          </w:p>
        </w:tc>
        <w:tc>
          <w:tcPr>
            <w:tcW w:w="1263" w:type="dxa"/>
            <w:tcBorders>
              <w:top w:val="single" w:sz="1" w:space="0" w:color="000000"/>
              <w:left w:val="single" w:sz="1" w:space="0" w:color="000000"/>
            </w:tcBorders>
            <w:shd w:val="clear" w:color="auto" w:fill="auto"/>
            <w:vAlign w:val="center"/>
          </w:tcPr>
          <w:p w14:paraId="7D0CFFCF" w14:textId="77777777" w:rsidR="00516D57" w:rsidRDefault="00516D57" w:rsidP="00516D57">
            <w:pPr>
              <w:pStyle w:val="Contenutotabella"/>
              <w:jc w:val="center"/>
            </w:pPr>
            <w:r>
              <w:t>2</w:t>
            </w:r>
          </w:p>
        </w:tc>
        <w:tc>
          <w:tcPr>
            <w:tcW w:w="1103" w:type="dxa"/>
            <w:tcBorders>
              <w:top w:val="single" w:sz="1" w:space="0" w:color="000000"/>
              <w:left w:val="single" w:sz="1" w:space="0" w:color="000000"/>
            </w:tcBorders>
            <w:shd w:val="clear" w:color="auto" w:fill="auto"/>
            <w:vAlign w:val="center"/>
          </w:tcPr>
          <w:p w14:paraId="76BEAD58" w14:textId="77777777" w:rsidR="00516D57" w:rsidRDefault="00516D57" w:rsidP="00516D57">
            <w:pPr>
              <w:pStyle w:val="Contenutotabella"/>
              <w:jc w:val="center"/>
            </w:pPr>
            <w:r>
              <w:t>1</w:t>
            </w:r>
          </w:p>
        </w:tc>
        <w:tc>
          <w:tcPr>
            <w:tcW w:w="1183" w:type="dxa"/>
            <w:tcBorders>
              <w:top w:val="single" w:sz="1" w:space="0" w:color="000000"/>
              <w:left w:val="single" w:sz="1" w:space="0" w:color="000000"/>
            </w:tcBorders>
            <w:shd w:val="clear" w:color="auto" w:fill="auto"/>
            <w:vAlign w:val="center"/>
          </w:tcPr>
          <w:p w14:paraId="0C0D00A2" w14:textId="77777777" w:rsidR="00516D57" w:rsidRDefault="00516D57" w:rsidP="00516D57">
            <w:pPr>
              <w:pStyle w:val="Contenutotabella"/>
              <w:jc w:val="center"/>
            </w:pPr>
            <w:r>
              <w:t>4</w:t>
            </w:r>
          </w:p>
        </w:tc>
        <w:tc>
          <w:tcPr>
            <w:tcW w:w="1183" w:type="dxa"/>
            <w:tcBorders>
              <w:top w:val="single" w:sz="1" w:space="0" w:color="000000"/>
              <w:left w:val="single" w:sz="1" w:space="0" w:color="000000"/>
            </w:tcBorders>
            <w:shd w:val="clear" w:color="auto" w:fill="auto"/>
            <w:vAlign w:val="center"/>
          </w:tcPr>
          <w:p w14:paraId="69DDFD79" w14:textId="77777777" w:rsidR="00516D57" w:rsidRDefault="00516D57" w:rsidP="00516D57">
            <w:pPr>
              <w:pStyle w:val="Contenutotabella"/>
              <w:snapToGrid w:val="0"/>
              <w:jc w:val="center"/>
            </w:pPr>
          </w:p>
        </w:tc>
        <w:tc>
          <w:tcPr>
            <w:tcW w:w="995" w:type="dxa"/>
            <w:tcBorders>
              <w:left w:val="single" w:sz="1" w:space="0" w:color="000000"/>
            </w:tcBorders>
            <w:shd w:val="clear" w:color="auto" w:fill="auto"/>
            <w:vAlign w:val="center"/>
          </w:tcPr>
          <w:p w14:paraId="0451F4C2" w14:textId="77777777" w:rsidR="00516D57" w:rsidRDefault="00516D57" w:rsidP="00516D57">
            <w:pPr>
              <w:pStyle w:val="Contenutotabella"/>
              <w:snapToGrid w:val="0"/>
              <w:jc w:val="center"/>
              <w:rPr>
                <w:sz w:val="4"/>
                <w:szCs w:val="4"/>
              </w:rPr>
            </w:pPr>
          </w:p>
        </w:tc>
      </w:tr>
      <w:tr w:rsidR="00E4281A" w14:paraId="17874D19" w14:textId="77777777" w:rsidTr="00E4281A">
        <w:trPr>
          <w:trHeight w:val="620"/>
          <w:jc w:val="center"/>
        </w:trPr>
        <w:tc>
          <w:tcPr>
            <w:tcW w:w="1419" w:type="dxa"/>
            <w:vMerge/>
            <w:tcBorders>
              <w:left w:val="single" w:sz="1" w:space="0" w:color="000000"/>
            </w:tcBorders>
            <w:shd w:val="clear" w:color="auto" w:fill="auto"/>
            <w:vAlign w:val="center"/>
          </w:tcPr>
          <w:p w14:paraId="20D5E7C2" w14:textId="77777777" w:rsidR="00516D57" w:rsidRDefault="00516D57" w:rsidP="00516D57">
            <w:pPr>
              <w:pStyle w:val="Contenutotabella"/>
              <w:snapToGrid w:val="0"/>
              <w:jc w:val="center"/>
              <w:rPr>
                <w:sz w:val="4"/>
                <w:szCs w:val="4"/>
              </w:rPr>
            </w:pPr>
          </w:p>
        </w:tc>
        <w:tc>
          <w:tcPr>
            <w:tcW w:w="1183" w:type="dxa"/>
            <w:tcBorders>
              <w:left w:val="single" w:sz="1" w:space="0" w:color="000000"/>
            </w:tcBorders>
            <w:shd w:val="clear" w:color="auto" w:fill="auto"/>
            <w:vAlign w:val="center"/>
          </w:tcPr>
          <w:p w14:paraId="4928CEC6" w14:textId="77777777" w:rsidR="00516D57" w:rsidRDefault="00516D57" w:rsidP="00516D57">
            <w:pPr>
              <w:pStyle w:val="Contenutotabella"/>
              <w:jc w:val="center"/>
              <w:rPr>
                <w:color w:val="FF0000"/>
                <w:sz w:val="20"/>
                <w:szCs w:val="20"/>
              </w:rPr>
            </w:pPr>
            <w:r>
              <w:rPr>
                <w:color w:val="FF0000"/>
                <w:sz w:val="20"/>
                <w:szCs w:val="20"/>
              </w:rPr>
              <w:t>2,48</w:t>
            </w:r>
          </w:p>
        </w:tc>
        <w:tc>
          <w:tcPr>
            <w:tcW w:w="1183" w:type="dxa"/>
            <w:tcBorders>
              <w:left w:val="single" w:sz="1" w:space="0" w:color="000000"/>
            </w:tcBorders>
            <w:shd w:val="clear" w:color="auto" w:fill="auto"/>
            <w:vAlign w:val="center"/>
          </w:tcPr>
          <w:p w14:paraId="3D915ED7" w14:textId="77777777" w:rsidR="00516D57" w:rsidRDefault="00516D57" w:rsidP="00516D57">
            <w:pPr>
              <w:pStyle w:val="Contenutotabella"/>
              <w:jc w:val="center"/>
              <w:rPr>
                <w:color w:val="FF0000"/>
                <w:sz w:val="20"/>
                <w:szCs w:val="20"/>
              </w:rPr>
            </w:pPr>
            <w:r>
              <w:rPr>
                <w:color w:val="FF0000"/>
                <w:sz w:val="20"/>
                <w:szCs w:val="20"/>
              </w:rPr>
              <w:t>2,17</w:t>
            </w:r>
          </w:p>
        </w:tc>
        <w:tc>
          <w:tcPr>
            <w:tcW w:w="1263" w:type="dxa"/>
            <w:tcBorders>
              <w:left w:val="single" w:sz="1" w:space="0" w:color="000000"/>
            </w:tcBorders>
            <w:shd w:val="clear" w:color="auto" w:fill="auto"/>
            <w:vAlign w:val="center"/>
          </w:tcPr>
          <w:p w14:paraId="0CF040F0" w14:textId="77777777" w:rsidR="00516D57" w:rsidRDefault="00516D57" w:rsidP="00516D57">
            <w:pPr>
              <w:pStyle w:val="Contenutotabella"/>
              <w:jc w:val="center"/>
              <w:rPr>
                <w:color w:val="FF0000"/>
                <w:sz w:val="20"/>
                <w:szCs w:val="20"/>
              </w:rPr>
            </w:pPr>
            <w:r>
              <w:rPr>
                <w:color w:val="FF0000"/>
                <w:sz w:val="20"/>
                <w:szCs w:val="20"/>
              </w:rPr>
              <w:t>3,71</w:t>
            </w:r>
          </w:p>
        </w:tc>
        <w:tc>
          <w:tcPr>
            <w:tcW w:w="1103" w:type="dxa"/>
            <w:tcBorders>
              <w:left w:val="single" w:sz="1" w:space="0" w:color="000000"/>
            </w:tcBorders>
            <w:shd w:val="clear" w:color="auto" w:fill="auto"/>
            <w:vAlign w:val="center"/>
          </w:tcPr>
          <w:p w14:paraId="77F80110" w14:textId="77777777" w:rsidR="00516D57" w:rsidRDefault="00516D57" w:rsidP="00516D57">
            <w:pPr>
              <w:pStyle w:val="Contenutotabella"/>
              <w:jc w:val="center"/>
              <w:rPr>
                <w:color w:val="FF0000"/>
                <w:sz w:val="20"/>
                <w:szCs w:val="20"/>
              </w:rPr>
            </w:pPr>
            <w:r>
              <w:rPr>
                <w:color w:val="FF0000"/>
                <w:sz w:val="20"/>
                <w:szCs w:val="20"/>
              </w:rPr>
              <w:t>2,17</w:t>
            </w:r>
          </w:p>
        </w:tc>
        <w:tc>
          <w:tcPr>
            <w:tcW w:w="1183" w:type="dxa"/>
            <w:tcBorders>
              <w:left w:val="single" w:sz="1" w:space="0" w:color="000000"/>
            </w:tcBorders>
            <w:shd w:val="clear" w:color="auto" w:fill="auto"/>
            <w:vAlign w:val="center"/>
          </w:tcPr>
          <w:p w14:paraId="004DC6C4" w14:textId="77777777" w:rsidR="00516D57" w:rsidRDefault="00516D57" w:rsidP="00516D57">
            <w:pPr>
              <w:pStyle w:val="Contenutotabella"/>
              <w:jc w:val="center"/>
            </w:pPr>
            <w:r>
              <w:rPr>
                <w:color w:val="FF0000"/>
                <w:sz w:val="20"/>
                <w:szCs w:val="20"/>
              </w:rPr>
              <w:t>2,48</w:t>
            </w:r>
          </w:p>
        </w:tc>
        <w:tc>
          <w:tcPr>
            <w:tcW w:w="1183" w:type="dxa"/>
            <w:tcBorders>
              <w:left w:val="single" w:sz="1" w:space="0" w:color="000000"/>
            </w:tcBorders>
            <w:shd w:val="clear" w:color="auto" w:fill="auto"/>
            <w:vAlign w:val="center"/>
          </w:tcPr>
          <w:p w14:paraId="42CEFBBC" w14:textId="77777777" w:rsidR="00516D57" w:rsidRDefault="00516D57" w:rsidP="00516D57">
            <w:pPr>
              <w:pStyle w:val="Contenutotabella"/>
              <w:jc w:val="center"/>
              <w:rPr>
                <w:sz w:val="4"/>
                <w:szCs w:val="4"/>
              </w:rPr>
            </w:pPr>
            <w:r>
              <w:t>13</w:t>
            </w:r>
          </w:p>
        </w:tc>
        <w:tc>
          <w:tcPr>
            <w:tcW w:w="995" w:type="dxa"/>
            <w:tcBorders>
              <w:left w:val="single" w:sz="1" w:space="0" w:color="000000"/>
            </w:tcBorders>
            <w:shd w:val="clear" w:color="auto" w:fill="auto"/>
            <w:vAlign w:val="center"/>
          </w:tcPr>
          <w:p w14:paraId="199C2D6C" w14:textId="77777777" w:rsidR="00516D57" w:rsidRDefault="00516D57" w:rsidP="00516D57">
            <w:pPr>
              <w:pStyle w:val="Contenutotabella"/>
              <w:snapToGrid w:val="0"/>
              <w:jc w:val="center"/>
              <w:rPr>
                <w:sz w:val="4"/>
                <w:szCs w:val="4"/>
              </w:rPr>
            </w:pPr>
          </w:p>
        </w:tc>
      </w:tr>
      <w:tr w:rsidR="00E4281A" w14:paraId="551DDAD6" w14:textId="77777777" w:rsidTr="00E4281A">
        <w:trPr>
          <w:trHeight w:val="474"/>
          <w:jc w:val="center"/>
        </w:trPr>
        <w:tc>
          <w:tcPr>
            <w:tcW w:w="1419" w:type="dxa"/>
            <w:vMerge/>
            <w:tcBorders>
              <w:left w:val="single" w:sz="1" w:space="0" w:color="000000"/>
              <w:bottom w:val="single" w:sz="1" w:space="0" w:color="000000"/>
            </w:tcBorders>
            <w:shd w:val="clear" w:color="auto" w:fill="auto"/>
            <w:vAlign w:val="center"/>
          </w:tcPr>
          <w:p w14:paraId="3CA568C9" w14:textId="77777777" w:rsidR="00516D57" w:rsidRDefault="00516D57" w:rsidP="00516D57">
            <w:pPr>
              <w:pStyle w:val="Contenutotabella"/>
              <w:snapToGrid w:val="0"/>
              <w:jc w:val="center"/>
              <w:rPr>
                <w:sz w:val="4"/>
                <w:szCs w:val="4"/>
              </w:rPr>
            </w:pPr>
          </w:p>
        </w:tc>
        <w:tc>
          <w:tcPr>
            <w:tcW w:w="1183" w:type="dxa"/>
            <w:tcBorders>
              <w:left w:val="single" w:sz="1" w:space="0" w:color="000000"/>
              <w:bottom w:val="single" w:sz="1" w:space="0" w:color="000000"/>
            </w:tcBorders>
            <w:shd w:val="clear" w:color="auto" w:fill="auto"/>
            <w:vAlign w:val="center"/>
          </w:tcPr>
          <w:p w14:paraId="30B1C368" w14:textId="77777777" w:rsidR="00516D57" w:rsidRDefault="00516D57" w:rsidP="00516D57">
            <w:pPr>
              <w:pStyle w:val="Contenutotabella"/>
              <w:jc w:val="center"/>
              <w:rPr>
                <w:sz w:val="20"/>
                <w:szCs w:val="20"/>
              </w:rPr>
            </w:pPr>
            <w:r>
              <w:rPr>
                <w:sz w:val="20"/>
                <w:szCs w:val="20"/>
              </w:rPr>
              <w:t>0,11</w:t>
            </w:r>
          </w:p>
        </w:tc>
        <w:tc>
          <w:tcPr>
            <w:tcW w:w="1183" w:type="dxa"/>
            <w:tcBorders>
              <w:left w:val="single" w:sz="1" w:space="0" w:color="000000"/>
              <w:bottom w:val="single" w:sz="1" w:space="0" w:color="000000"/>
            </w:tcBorders>
            <w:shd w:val="clear" w:color="auto" w:fill="auto"/>
            <w:vAlign w:val="center"/>
          </w:tcPr>
          <w:p w14:paraId="2EA24533" w14:textId="77777777" w:rsidR="00516D57" w:rsidRDefault="00516D57" w:rsidP="00516D57">
            <w:pPr>
              <w:pStyle w:val="Contenutotabella"/>
              <w:jc w:val="center"/>
              <w:rPr>
                <w:sz w:val="20"/>
                <w:szCs w:val="20"/>
              </w:rPr>
            </w:pPr>
            <w:r>
              <w:rPr>
                <w:sz w:val="20"/>
                <w:szCs w:val="20"/>
              </w:rPr>
              <w:t>0,32</w:t>
            </w:r>
          </w:p>
        </w:tc>
        <w:tc>
          <w:tcPr>
            <w:tcW w:w="1263" w:type="dxa"/>
            <w:tcBorders>
              <w:left w:val="single" w:sz="1" w:space="0" w:color="000000"/>
              <w:bottom w:val="single" w:sz="1" w:space="0" w:color="000000"/>
            </w:tcBorders>
            <w:shd w:val="clear" w:color="auto" w:fill="auto"/>
            <w:vAlign w:val="center"/>
          </w:tcPr>
          <w:p w14:paraId="224575E5" w14:textId="77777777" w:rsidR="00516D57" w:rsidRDefault="00516D57" w:rsidP="00516D57">
            <w:pPr>
              <w:pStyle w:val="Contenutotabella"/>
              <w:jc w:val="center"/>
              <w:rPr>
                <w:sz w:val="20"/>
                <w:szCs w:val="20"/>
              </w:rPr>
            </w:pPr>
            <w:r>
              <w:rPr>
                <w:sz w:val="20"/>
                <w:szCs w:val="20"/>
              </w:rPr>
              <w:t>0,79</w:t>
            </w:r>
          </w:p>
        </w:tc>
        <w:tc>
          <w:tcPr>
            <w:tcW w:w="1103" w:type="dxa"/>
            <w:tcBorders>
              <w:left w:val="single" w:sz="1" w:space="0" w:color="000000"/>
              <w:bottom w:val="single" w:sz="1" w:space="0" w:color="000000"/>
            </w:tcBorders>
            <w:shd w:val="clear" w:color="auto" w:fill="auto"/>
            <w:vAlign w:val="center"/>
          </w:tcPr>
          <w:p w14:paraId="5DC886CA" w14:textId="77777777" w:rsidR="00516D57" w:rsidRDefault="00516D57" w:rsidP="00516D57">
            <w:pPr>
              <w:pStyle w:val="Contenutotabella"/>
              <w:jc w:val="center"/>
              <w:rPr>
                <w:sz w:val="20"/>
                <w:szCs w:val="20"/>
              </w:rPr>
            </w:pPr>
            <w:r>
              <w:rPr>
                <w:sz w:val="20"/>
                <w:szCs w:val="20"/>
              </w:rPr>
              <w:t>0,63</w:t>
            </w:r>
          </w:p>
        </w:tc>
        <w:tc>
          <w:tcPr>
            <w:tcW w:w="1183" w:type="dxa"/>
            <w:tcBorders>
              <w:left w:val="single" w:sz="1" w:space="0" w:color="000000"/>
              <w:bottom w:val="single" w:sz="1" w:space="0" w:color="000000"/>
            </w:tcBorders>
            <w:shd w:val="clear" w:color="auto" w:fill="auto"/>
            <w:vAlign w:val="center"/>
          </w:tcPr>
          <w:p w14:paraId="70E7E0DA" w14:textId="77777777" w:rsidR="00516D57" w:rsidRDefault="00516D57" w:rsidP="00516D57">
            <w:pPr>
              <w:pStyle w:val="Contenutotabella"/>
              <w:jc w:val="center"/>
            </w:pPr>
            <w:r>
              <w:rPr>
                <w:sz w:val="20"/>
                <w:szCs w:val="20"/>
              </w:rPr>
              <w:t>0,94</w:t>
            </w:r>
          </w:p>
        </w:tc>
        <w:tc>
          <w:tcPr>
            <w:tcW w:w="1183" w:type="dxa"/>
            <w:tcBorders>
              <w:left w:val="single" w:sz="1" w:space="0" w:color="000000"/>
              <w:bottom w:val="single" w:sz="1" w:space="0" w:color="000000"/>
            </w:tcBorders>
            <w:shd w:val="clear" w:color="auto" w:fill="auto"/>
            <w:vAlign w:val="center"/>
          </w:tcPr>
          <w:p w14:paraId="0AA9F380" w14:textId="77777777" w:rsidR="00516D57" w:rsidRDefault="00516D57" w:rsidP="00516D57">
            <w:pPr>
              <w:pStyle w:val="Contenutotabella"/>
              <w:snapToGrid w:val="0"/>
              <w:jc w:val="center"/>
            </w:pPr>
          </w:p>
        </w:tc>
        <w:tc>
          <w:tcPr>
            <w:tcW w:w="995" w:type="dxa"/>
            <w:tcBorders>
              <w:left w:val="single" w:sz="1" w:space="0" w:color="000000"/>
            </w:tcBorders>
            <w:shd w:val="clear" w:color="auto" w:fill="auto"/>
            <w:vAlign w:val="center"/>
          </w:tcPr>
          <w:p w14:paraId="34EF22FC" w14:textId="77777777" w:rsidR="00516D57" w:rsidRDefault="00516D57" w:rsidP="00516D57">
            <w:pPr>
              <w:pStyle w:val="Contenutotabella"/>
              <w:snapToGrid w:val="0"/>
              <w:jc w:val="center"/>
              <w:rPr>
                <w:sz w:val="4"/>
                <w:szCs w:val="4"/>
              </w:rPr>
            </w:pPr>
          </w:p>
        </w:tc>
      </w:tr>
      <w:tr w:rsidR="00E4281A" w14:paraId="61049708" w14:textId="77777777" w:rsidTr="00E4281A">
        <w:trPr>
          <w:trHeight w:val="357"/>
          <w:jc w:val="center"/>
        </w:trPr>
        <w:tc>
          <w:tcPr>
            <w:tcW w:w="1419" w:type="dxa"/>
            <w:vMerge w:val="restart"/>
            <w:tcBorders>
              <w:left w:val="single" w:sz="1" w:space="0" w:color="000000"/>
            </w:tcBorders>
            <w:shd w:val="clear" w:color="auto" w:fill="auto"/>
            <w:vAlign w:val="center"/>
          </w:tcPr>
          <w:p w14:paraId="756133E8" w14:textId="77777777" w:rsidR="00516D57" w:rsidRDefault="00516D57" w:rsidP="00516D57">
            <w:pPr>
              <w:pStyle w:val="Contenutotabella"/>
              <w:jc w:val="center"/>
            </w:pPr>
            <w:r>
              <w:t>Dopo le 21</w:t>
            </w:r>
          </w:p>
        </w:tc>
        <w:tc>
          <w:tcPr>
            <w:tcW w:w="1183" w:type="dxa"/>
            <w:tcBorders>
              <w:left w:val="single" w:sz="1" w:space="0" w:color="000000"/>
            </w:tcBorders>
            <w:shd w:val="clear" w:color="auto" w:fill="auto"/>
            <w:vAlign w:val="center"/>
          </w:tcPr>
          <w:p w14:paraId="2D114843" w14:textId="77777777" w:rsidR="00516D57" w:rsidRDefault="00516D57" w:rsidP="00516D57">
            <w:pPr>
              <w:pStyle w:val="Contenutotabella"/>
              <w:jc w:val="center"/>
            </w:pPr>
            <w:r>
              <w:t>3</w:t>
            </w:r>
          </w:p>
        </w:tc>
        <w:tc>
          <w:tcPr>
            <w:tcW w:w="1183" w:type="dxa"/>
            <w:tcBorders>
              <w:left w:val="single" w:sz="1" w:space="0" w:color="000000"/>
            </w:tcBorders>
            <w:shd w:val="clear" w:color="auto" w:fill="auto"/>
            <w:vAlign w:val="center"/>
          </w:tcPr>
          <w:p w14:paraId="0B0E0B49" w14:textId="77777777" w:rsidR="00516D57" w:rsidRDefault="00516D57" w:rsidP="00516D57">
            <w:pPr>
              <w:pStyle w:val="Contenutotabella"/>
              <w:jc w:val="center"/>
            </w:pPr>
            <w:r>
              <w:t>1</w:t>
            </w:r>
          </w:p>
        </w:tc>
        <w:tc>
          <w:tcPr>
            <w:tcW w:w="1263" w:type="dxa"/>
            <w:tcBorders>
              <w:left w:val="single" w:sz="1" w:space="0" w:color="000000"/>
            </w:tcBorders>
            <w:shd w:val="clear" w:color="auto" w:fill="auto"/>
            <w:vAlign w:val="center"/>
          </w:tcPr>
          <w:p w14:paraId="34D393F0" w14:textId="77777777" w:rsidR="00516D57" w:rsidRDefault="00516D57" w:rsidP="00516D57">
            <w:pPr>
              <w:pStyle w:val="Contenutotabella"/>
              <w:jc w:val="center"/>
            </w:pPr>
            <w:r>
              <w:t>4</w:t>
            </w:r>
          </w:p>
        </w:tc>
        <w:tc>
          <w:tcPr>
            <w:tcW w:w="1103" w:type="dxa"/>
            <w:tcBorders>
              <w:left w:val="single" w:sz="1" w:space="0" w:color="000000"/>
            </w:tcBorders>
            <w:shd w:val="clear" w:color="auto" w:fill="auto"/>
            <w:vAlign w:val="center"/>
          </w:tcPr>
          <w:p w14:paraId="33DF1C4E" w14:textId="77777777" w:rsidR="00516D57" w:rsidRDefault="00516D57" w:rsidP="00516D57">
            <w:pPr>
              <w:pStyle w:val="Contenutotabella"/>
              <w:jc w:val="center"/>
            </w:pPr>
            <w:r>
              <w:t>0</w:t>
            </w:r>
          </w:p>
        </w:tc>
        <w:tc>
          <w:tcPr>
            <w:tcW w:w="1183" w:type="dxa"/>
            <w:tcBorders>
              <w:left w:val="single" w:sz="1" w:space="0" w:color="000000"/>
            </w:tcBorders>
            <w:shd w:val="clear" w:color="auto" w:fill="auto"/>
            <w:vAlign w:val="center"/>
          </w:tcPr>
          <w:p w14:paraId="114DA612" w14:textId="77777777" w:rsidR="00516D57" w:rsidRDefault="00516D57" w:rsidP="00516D57">
            <w:pPr>
              <w:pStyle w:val="Contenutotabella"/>
              <w:jc w:val="center"/>
            </w:pPr>
            <w:r>
              <w:t>0</w:t>
            </w:r>
          </w:p>
        </w:tc>
        <w:tc>
          <w:tcPr>
            <w:tcW w:w="1183" w:type="dxa"/>
            <w:tcBorders>
              <w:left w:val="single" w:sz="1" w:space="0" w:color="000000"/>
            </w:tcBorders>
            <w:shd w:val="clear" w:color="auto" w:fill="auto"/>
            <w:vAlign w:val="center"/>
          </w:tcPr>
          <w:p w14:paraId="6AE8A9D2" w14:textId="77777777" w:rsidR="00516D57" w:rsidRDefault="00516D57" w:rsidP="00516D57">
            <w:pPr>
              <w:pStyle w:val="Contenutotabella"/>
              <w:snapToGrid w:val="0"/>
              <w:jc w:val="center"/>
            </w:pPr>
          </w:p>
        </w:tc>
        <w:tc>
          <w:tcPr>
            <w:tcW w:w="995" w:type="dxa"/>
            <w:tcBorders>
              <w:left w:val="single" w:sz="1" w:space="0" w:color="000000"/>
            </w:tcBorders>
            <w:shd w:val="clear" w:color="auto" w:fill="auto"/>
            <w:vAlign w:val="center"/>
          </w:tcPr>
          <w:p w14:paraId="7AC7E0B6" w14:textId="77777777" w:rsidR="00516D57" w:rsidRDefault="00516D57" w:rsidP="00516D57">
            <w:pPr>
              <w:pStyle w:val="Contenutotabella"/>
              <w:snapToGrid w:val="0"/>
              <w:jc w:val="center"/>
              <w:rPr>
                <w:sz w:val="4"/>
                <w:szCs w:val="4"/>
              </w:rPr>
            </w:pPr>
          </w:p>
        </w:tc>
      </w:tr>
      <w:tr w:rsidR="00E4281A" w14:paraId="7A602F87" w14:textId="77777777" w:rsidTr="00E4281A">
        <w:trPr>
          <w:trHeight w:val="620"/>
          <w:jc w:val="center"/>
        </w:trPr>
        <w:tc>
          <w:tcPr>
            <w:tcW w:w="1419" w:type="dxa"/>
            <w:vMerge/>
            <w:tcBorders>
              <w:left w:val="single" w:sz="1" w:space="0" w:color="000000"/>
            </w:tcBorders>
            <w:shd w:val="clear" w:color="auto" w:fill="auto"/>
            <w:vAlign w:val="center"/>
          </w:tcPr>
          <w:p w14:paraId="082303EC" w14:textId="77777777" w:rsidR="00516D57" w:rsidRDefault="00516D57" w:rsidP="00516D57">
            <w:pPr>
              <w:pStyle w:val="Contenutotabella"/>
              <w:snapToGrid w:val="0"/>
              <w:jc w:val="center"/>
              <w:rPr>
                <w:sz w:val="4"/>
                <w:szCs w:val="4"/>
              </w:rPr>
            </w:pPr>
          </w:p>
        </w:tc>
        <w:tc>
          <w:tcPr>
            <w:tcW w:w="1183" w:type="dxa"/>
            <w:tcBorders>
              <w:left w:val="single" w:sz="1" w:space="0" w:color="000000"/>
            </w:tcBorders>
            <w:shd w:val="clear" w:color="auto" w:fill="auto"/>
            <w:vAlign w:val="center"/>
          </w:tcPr>
          <w:p w14:paraId="425A2B6F" w14:textId="77777777" w:rsidR="00516D57" w:rsidRDefault="00516D57" w:rsidP="00516D57">
            <w:pPr>
              <w:pStyle w:val="Contenutotabella"/>
              <w:jc w:val="center"/>
              <w:rPr>
                <w:color w:val="FF0000"/>
                <w:sz w:val="20"/>
                <w:szCs w:val="20"/>
              </w:rPr>
            </w:pPr>
            <w:r>
              <w:rPr>
                <w:color w:val="FF0000"/>
                <w:sz w:val="20"/>
                <w:szCs w:val="20"/>
              </w:rPr>
              <w:t>1,52</w:t>
            </w:r>
          </w:p>
        </w:tc>
        <w:tc>
          <w:tcPr>
            <w:tcW w:w="1183" w:type="dxa"/>
            <w:tcBorders>
              <w:left w:val="single" w:sz="1" w:space="0" w:color="000000"/>
            </w:tcBorders>
            <w:shd w:val="clear" w:color="auto" w:fill="auto"/>
            <w:vAlign w:val="center"/>
          </w:tcPr>
          <w:p w14:paraId="18410BBB" w14:textId="77777777" w:rsidR="00516D57" w:rsidRDefault="00516D57" w:rsidP="00516D57">
            <w:pPr>
              <w:pStyle w:val="Contenutotabella"/>
              <w:jc w:val="center"/>
              <w:rPr>
                <w:color w:val="FF0000"/>
                <w:sz w:val="20"/>
                <w:szCs w:val="20"/>
              </w:rPr>
            </w:pPr>
            <w:r>
              <w:rPr>
                <w:color w:val="FF0000"/>
                <w:sz w:val="20"/>
                <w:szCs w:val="20"/>
              </w:rPr>
              <w:t>1,33</w:t>
            </w:r>
          </w:p>
        </w:tc>
        <w:tc>
          <w:tcPr>
            <w:tcW w:w="1263" w:type="dxa"/>
            <w:tcBorders>
              <w:left w:val="single" w:sz="1" w:space="0" w:color="000000"/>
            </w:tcBorders>
            <w:shd w:val="clear" w:color="auto" w:fill="auto"/>
            <w:vAlign w:val="center"/>
          </w:tcPr>
          <w:p w14:paraId="126BC693" w14:textId="77777777" w:rsidR="00516D57" w:rsidRDefault="00516D57" w:rsidP="00516D57">
            <w:pPr>
              <w:pStyle w:val="Contenutotabella"/>
              <w:jc w:val="center"/>
              <w:rPr>
                <w:color w:val="FF0000"/>
                <w:sz w:val="20"/>
                <w:szCs w:val="20"/>
              </w:rPr>
            </w:pPr>
            <w:r>
              <w:rPr>
                <w:color w:val="FF0000"/>
                <w:sz w:val="20"/>
                <w:szCs w:val="20"/>
              </w:rPr>
              <w:t>2,29</w:t>
            </w:r>
          </w:p>
        </w:tc>
        <w:tc>
          <w:tcPr>
            <w:tcW w:w="1103" w:type="dxa"/>
            <w:tcBorders>
              <w:left w:val="single" w:sz="1" w:space="0" w:color="000000"/>
            </w:tcBorders>
            <w:shd w:val="clear" w:color="auto" w:fill="auto"/>
            <w:vAlign w:val="center"/>
          </w:tcPr>
          <w:p w14:paraId="4BADAD60" w14:textId="77777777" w:rsidR="00516D57" w:rsidRDefault="00516D57" w:rsidP="00516D57">
            <w:pPr>
              <w:pStyle w:val="Contenutotabella"/>
              <w:jc w:val="center"/>
              <w:rPr>
                <w:color w:val="FF0000"/>
                <w:sz w:val="20"/>
                <w:szCs w:val="20"/>
              </w:rPr>
            </w:pPr>
            <w:r>
              <w:rPr>
                <w:color w:val="FF0000"/>
                <w:sz w:val="20"/>
                <w:szCs w:val="20"/>
              </w:rPr>
              <w:t>1,33</w:t>
            </w:r>
          </w:p>
        </w:tc>
        <w:tc>
          <w:tcPr>
            <w:tcW w:w="1183" w:type="dxa"/>
            <w:tcBorders>
              <w:left w:val="single" w:sz="1" w:space="0" w:color="000000"/>
            </w:tcBorders>
            <w:shd w:val="clear" w:color="auto" w:fill="auto"/>
            <w:vAlign w:val="center"/>
          </w:tcPr>
          <w:p w14:paraId="60E109A6" w14:textId="77777777" w:rsidR="00516D57" w:rsidRDefault="00516D57" w:rsidP="00516D57">
            <w:pPr>
              <w:pStyle w:val="Contenutotabella"/>
              <w:jc w:val="center"/>
            </w:pPr>
            <w:r>
              <w:rPr>
                <w:color w:val="FF0000"/>
                <w:sz w:val="20"/>
                <w:szCs w:val="20"/>
              </w:rPr>
              <w:t>1,52</w:t>
            </w:r>
          </w:p>
        </w:tc>
        <w:tc>
          <w:tcPr>
            <w:tcW w:w="1183" w:type="dxa"/>
            <w:tcBorders>
              <w:left w:val="single" w:sz="1" w:space="0" w:color="000000"/>
            </w:tcBorders>
            <w:shd w:val="clear" w:color="auto" w:fill="auto"/>
            <w:vAlign w:val="center"/>
          </w:tcPr>
          <w:p w14:paraId="343C13FA" w14:textId="77777777" w:rsidR="00516D57" w:rsidRDefault="00516D57" w:rsidP="00516D57">
            <w:pPr>
              <w:pStyle w:val="Contenutotabella"/>
              <w:jc w:val="center"/>
              <w:rPr>
                <w:sz w:val="4"/>
                <w:szCs w:val="4"/>
              </w:rPr>
            </w:pPr>
            <w:r>
              <w:t>8</w:t>
            </w:r>
          </w:p>
        </w:tc>
        <w:tc>
          <w:tcPr>
            <w:tcW w:w="995" w:type="dxa"/>
            <w:tcBorders>
              <w:left w:val="single" w:sz="1" w:space="0" w:color="000000"/>
            </w:tcBorders>
            <w:shd w:val="clear" w:color="auto" w:fill="auto"/>
            <w:vAlign w:val="center"/>
          </w:tcPr>
          <w:p w14:paraId="7FD71C28" w14:textId="77777777" w:rsidR="00516D57" w:rsidRDefault="00516D57" w:rsidP="00516D57">
            <w:pPr>
              <w:pStyle w:val="Contenutotabella"/>
              <w:snapToGrid w:val="0"/>
              <w:jc w:val="center"/>
              <w:rPr>
                <w:sz w:val="4"/>
                <w:szCs w:val="4"/>
              </w:rPr>
            </w:pPr>
          </w:p>
        </w:tc>
      </w:tr>
      <w:tr w:rsidR="00E4281A" w14:paraId="21E6839F" w14:textId="77777777" w:rsidTr="00E4281A">
        <w:trPr>
          <w:trHeight w:val="474"/>
          <w:jc w:val="center"/>
        </w:trPr>
        <w:tc>
          <w:tcPr>
            <w:tcW w:w="1419" w:type="dxa"/>
            <w:vMerge/>
            <w:tcBorders>
              <w:left w:val="single" w:sz="1" w:space="0" w:color="000000"/>
            </w:tcBorders>
            <w:shd w:val="clear" w:color="auto" w:fill="auto"/>
            <w:vAlign w:val="center"/>
          </w:tcPr>
          <w:p w14:paraId="570C37C4" w14:textId="77777777" w:rsidR="00516D57" w:rsidRDefault="00516D57" w:rsidP="00516D57">
            <w:pPr>
              <w:pStyle w:val="Contenutotabella"/>
              <w:snapToGrid w:val="0"/>
              <w:jc w:val="center"/>
              <w:rPr>
                <w:sz w:val="4"/>
                <w:szCs w:val="4"/>
              </w:rPr>
            </w:pPr>
          </w:p>
        </w:tc>
        <w:tc>
          <w:tcPr>
            <w:tcW w:w="1183" w:type="dxa"/>
            <w:tcBorders>
              <w:left w:val="single" w:sz="1" w:space="0" w:color="000000"/>
            </w:tcBorders>
            <w:shd w:val="clear" w:color="auto" w:fill="auto"/>
            <w:vAlign w:val="center"/>
          </w:tcPr>
          <w:p w14:paraId="0AC43F6F" w14:textId="77777777" w:rsidR="00516D57" w:rsidRDefault="00516D57" w:rsidP="00516D57">
            <w:pPr>
              <w:pStyle w:val="Contenutotabella"/>
              <w:jc w:val="center"/>
              <w:rPr>
                <w:sz w:val="20"/>
                <w:szCs w:val="20"/>
              </w:rPr>
            </w:pPr>
            <w:r>
              <w:rPr>
                <w:sz w:val="20"/>
                <w:szCs w:val="20"/>
              </w:rPr>
              <w:t>1,43</w:t>
            </w:r>
          </w:p>
        </w:tc>
        <w:tc>
          <w:tcPr>
            <w:tcW w:w="1183" w:type="dxa"/>
            <w:tcBorders>
              <w:left w:val="single" w:sz="1" w:space="0" w:color="000000"/>
            </w:tcBorders>
            <w:shd w:val="clear" w:color="auto" w:fill="auto"/>
            <w:vAlign w:val="center"/>
          </w:tcPr>
          <w:p w14:paraId="25C24803" w14:textId="77777777" w:rsidR="00516D57" w:rsidRDefault="00516D57" w:rsidP="00516D57">
            <w:pPr>
              <w:pStyle w:val="Contenutotabella"/>
              <w:jc w:val="center"/>
              <w:rPr>
                <w:sz w:val="20"/>
                <w:szCs w:val="20"/>
              </w:rPr>
            </w:pPr>
            <w:r>
              <w:rPr>
                <w:sz w:val="20"/>
                <w:szCs w:val="20"/>
              </w:rPr>
              <w:t>0,08</w:t>
            </w:r>
          </w:p>
        </w:tc>
        <w:tc>
          <w:tcPr>
            <w:tcW w:w="1263" w:type="dxa"/>
            <w:tcBorders>
              <w:left w:val="single" w:sz="1" w:space="0" w:color="000000"/>
            </w:tcBorders>
            <w:shd w:val="clear" w:color="auto" w:fill="auto"/>
            <w:vAlign w:val="center"/>
          </w:tcPr>
          <w:p w14:paraId="295167E5" w14:textId="77777777" w:rsidR="00516D57" w:rsidRDefault="00516D57" w:rsidP="00516D57">
            <w:pPr>
              <w:pStyle w:val="Contenutotabella"/>
              <w:jc w:val="center"/>
              <w:rPr>
                <w:sz w:val="20"/>
                <w:szCs w:val="20"/>
              </w:rPr>
            </w:pPr>
            <w:r>
              <w:rPr>
                <w:sz w:val="20"/>
                <w:szCs w:val="20"/>
              </w:rPr>
              <w:t>1,29</w:t>
            </w:r>
          </w:p>
        </w:tc>
        <w:tc>
          <w:tcPr>
            <w:tcW w:w="1103" w:type="dxa"/>
            <w:tcBorders>
              <w:left w:val="single" w:sz="1" w:space="0" w:color="000000"/>
            </w:tcBorders>
            <w:shd w:val="clear" w:color="auto" w:fill="auto"/>
            <w:vAlign w:val="center"/>
          </w:tcPr>
          <w:p w14:paraId="330B76A3" w14:textId="77777777" w:rsidR="00516D57" w:rsidRDefault="00516D57" w:rsidP="00516D57">
            <w:pPr>
              <w:pStyle w:val="Contenutotabella"/>
              <w:jc w:val="center"/>
              <w:rPr>
                <w:sz w:val="20"/>
                <w:szCs w:val="20"/>
              </w:rPr>
            </w:pPr>
            <w:r>
              <w:rPr>
                <w:sz w:val="20"/>
                <w:szCs w:val="20"/>
              </w:rPr>
              <w:t>1,33</w:t>
            </w:r>
          </w:p>
        </w:tc>
        <w:tc>
          <w:tcPr>
            <w:tcW w:w="1183" w:type="dxa"/>
            <w:tcBorders>
              <w:left w:val="single" w:sz="1" w:space="0" w:color="000000"/>
            </w:tcBorders>
            <w:shd w:val="clear" w:color="auto" w:fill="auto"/>
            <w:vAlign w:val="center"/>
          </w:tcPr>
          <w:p w14:paraId="59D318C4" w14:textId="77777777" w:rsidR="00516D57" w:rsidRDefault="00516D57" w:rsidP="00516D57">
            <w:pPr>
              <w:pStyle w:val="Contenutotabella"/>
              <w:jc w:val="center"/>
            </w:pPr>
            <w:r>
              <w:rPr>
                <w:sz w:val="20"/>
                <w:szCs w:val="20"/>
              </w:rPr>
              <w:t>1,52</w:t>
            </w:r>
          </w:p>
        </w:tc>
        <w:tc>
          <w:tcPr>
            <w:tcW w:w="1183" w:type="dxa"/>
            <w:tcBorders>
              <w:left w:val="single" w:sz="1" w:space="0" w:color="000000"/>
            </w:tcBorders>
            <w:shd w:val="clear" w:color="auto" w:fill="auto"/>
            <w:vAlign w:val="center"/>
          </w:tcPr>
          <w:p w14:paraId="1269F0F8" w14:textId="77777777" w:rsidR="00516D57" w:rsidRDefault="00516D57" w:rsidP="00516D57">
            <w:pPr>
              <w:pStyle w:val="Contenutotabella"/>
              <w:snapToGrid w:val="0"/>
              <w:jc w:val="center"/>
            </w:pPr>
          </w:p>
        </w:tc>
        <w:tc>
          <w:tcPr>
            <w:tcW w:w="995" w:type="dxa"/>
            <w:tcBorders>
              <w:left w:val="single" w:sz="1" w:space="0" w:color="000000"/>
            </w:tcBorders>
            <w:shd w:val="clear" w:color="auto" w:fill="auto"/>
            <w:vAlign w:val="center"/>
          </w:tcPr>
          <w:p w14:paraId="054E24CD" w14:textId="77777777" w:rsidR="00516D57" w:rsidRDefault="00516D57" w:rsidP="00516D57">
            <w:pPr>
              <w:pStyle w:val="Contenutotabella"/>
              <w:snapToGrid w:val="0"/>
              <w:jc w:val="center"/>
              <w:rPr>
                <w:sz w:val="4"/>
                <w:szCs w:val="4"/>
              </w:rPr>
            </w:pPr>
          </w:p>
        </w:tc>
      </w:tr>
      <w:tr w:rsidR="00E4281A" w14:paraId="4DCC7C87" w14:textId="77777777" w:rsidTr="00E4281A">
        <w:trPr>
          <w:trHeight w:val="620"/>
          <w:jc w:val="center"/>
        </w:trPr>
        <w:tc>
          <w:tcPr>
            <w:tcW w:w="1419" w:type="dxa"/>
            <w:tcBorders>
              <w:top w:val="single" w:sz="1" w:space="0" w:color="000000"/>
              <w:left w:val="single" w:sz="1" w:space="0" w:color="000000"/>
              <w:bottom w:val="single" w:sz="1" w:space="0" w:color="000000"/>
            </w:tcBorders>
            <w:shd w:val="clear" w:color="auto" w:fill="auto"/>
            <w:vAlign w:val="center"/>
          </w:tcPr>
          <w:p w14:paraId="2354389D" w14:textId="77777777" w:rsidR="00516D57" w:rsidRDefault="00516D57" w:rsidP="00516D57">
            <w:pPr>
              <w:pStyle w:val="Contenutotabella"/>
              <w:jc w:val="center"/>
            </w:pPr>
            <w:r>
              <w:rPr>
                <w:sz w:val="16"/>
                <w:szCs w:val="16"/>
              </w:rPr>
              <w:t>Marginale di colonna</w:t>
            </w:r>
          </w:p>
        </w:tc>
        <w:tc>
          <w:tcPr>
            <w:tcW w:w="1183" w:type="dxa"/>
            <w:tcBorders>
              <w:top w:val="single" w:sz="1" w:space="0" w:color="000000"/>
              <w:left w:val="single" w:sz="1" w:space="0" w:color="000000"/>
              <w:bottom w:val="single" w:sz="1" w:space="0" w:color="000000"/>
            </w:tcBorders>
            <w:shd w:val="clear" w:color="auto" w:fill="auto"/>
            <w:vAlign w:val="center"/>
          </w:tcPr>
          <w:p w14:paraId="710CAE4E" w14:textId="77777777" w:rsidR="00516D57" w:rsidRDefault="00516D57" w:rsidP="00516D57">
            <w:pPr>
              <w:pStyle w:val="Contenutotabella"/>
              <w:jc w:val="center"/>
            </w:pPr>
            <w:r>
              <w:t>8</w:t>
            </w:r>
          </w:p>
        </w:tc>
        <w:tc>
          <w:tcPr>
            <w:tcW w:w="1183" w:type="dxa"/>
            <w:tcBorders>
              <w:top w:val="single" w:sz="1" w:space="0" w:color="000000"/>
              <w:left w:val="single" w:sz="1" w:space="0" w:color="000000"/>
              <w:bottom w:val="single" w:sz="1" w:space="0" w:color="000000"/>
            </w:tcBorders>
            <w:shd w:val="clear" w:color="auto" w:fill="auto"/>
            <w:vAlign w:val="center"/>
          </w:tcPr>
          <w:p w14:paraId="0E87ED49" w14:textId="77777777" w:rsidR="00516D57" w:rsidRDefault="00516D57" w:rsidP="00516D57">
            <w:pPr>
              <w:pStyle w:val="Contenutotabella"/>
              <w:jc w:val="center"/>
            </w:pPr>
            <w:r>
              <w:t>7</w:t>
            </w:r>
          </w:p>
        </w:tc>
        <w:tc>
          <w:tcPr>
            <w:tcW w:w="1263" w:type="dxa"/>
            <w:tcBorders>
              <w:top w:val="single" w:sz="1" w:space="0" w:color="000000"/>
              <w:left w:val="single" w:sz="1" w:space="0" w:color="000000"/>
              <w:bottom w:val="single" w:sz="1" w:space="0" w:color="000000"/>
            </w:tcBorders>
            <w:shd w:val="clear" w:color="auto" w:fill="auto"/>
            <w:vAlign w:val="center"/>
          </w:tcPr>
          <w:p w14:paraId="0FA6C23E" w14:textId="77777777" w:rsidR="00516D57" w:rsidRDefault="00516D57" w:rsidP="00516D57">
            <w:pPr>
              <w:pStyle w:val="Contenutotabella"/>
              <w:jc w:val="center"/>
            </w:pPr>
            <w:r>
              <w:t>12</w:t>
            </w:r>
          </w:p>
        </w:tc>
        <w:tc>
          <w:tcPr>
            <w:tcW w:w="1103" w:type="dxa"/>
            <w:tcBorders>
              <w:top w:val="single" w:sz="1" w:space="0" w:color="000000"/>
              <w:left w:val="single" w:sz="1" w:space="0" w:color="000000"/>
              <w:bottom w:val="single" w:sz="1" w:space="0" w:color="000000"/>
            </w:tcBorders>
            <w:shd w:val="clear" w:color="auto" w:fill="auto"/>
            <w:vAlign w:val="center"/>
          </w:tcPr>
          <w:p w14:paraId="0B768B42" w14:textId="77777777" w:rsidR="00516D57" w:rsidRDefault="00516D57" w:rsidP="00516D57">
            <w:pPr>
              <w:pStyle w:val="Contenutotabella"/>
              <w:jc w:val="center"/>
            </w:pPr>
            <w:r>
              <w:t>7</w:t>
            </w:r>
          </w:p>
        </w:tc>
        <w:tc>
          <w:tcPr>
            <w:tcW w:w="1183" w:type="dxa"/>
            <w:tcBorders>
              <w:top w:val="single" w:sz="1" w:space="0" w:color="000000"/>
              <w:left w:val="single" w:sz="1" w:space="0" w:color="000000"/>
              <w:bottom w:val="single" w:sz="1" w:space="0" w:color="000000"/>
            </w:tcBorders>
            <w:shd w:val="clear" w:color="auto" w:fill="auto"/>
            <w:vAlign w:val="center"/>
          </w:tcPr>
          <w:p w14:paraId="5DC9286F" w14:textId="77777777" w:rsidR="00516D57" w:rsidRDefault="00516D57" w:rsidP="00516D57">
            <w:pPr>
              <w:pStyle w:val="Contenutotabella"/>
              <w:jc w:val="center"/>
            </w:pPr>
            <w:r>
              <w:t>8</w:t>
            </w:r>
          </w:p>
        </w:tc>
        <w:tc>
          <w:tcPr>
            <w:tcW w:w="1183" w:type="dxa"/>
            <w:tcBorders>
              <w:top w:val="single" w:sz="1" w:space="0" w:color="000000"/>
              <w:left w:val="single" w:sz="1" w:space="0" w:color="000000"/>
              <w:bottom w:val="single" w:sz="1" w:space="0" w:color="000000"/>
            </w:tcBorders>
            <w:shd w:val="clear" w:color="auto" w:fill="auto"/>
            <w:vAlign w:val="center"/>
          </w:tcPr>
          <w:p w14:paraId="092112C7" w14:textId="77777777" w:rsidR="00516D57" w:rsidRDefault="00516D57" w:rsidP="00516D57">
            <w:pPr>
              <w:pStyle w:val="Contenutotabella"/>
              <w:jc w:val="center"/>
              <w:rPr>
                <w:sz w:val="4"/>
                <w:szCs w:val="4"/>
              </w:rPr>
            </w:pPr>
            <w:r>
              <w:t>42</w:t>
            </w:r>
          </w:p>
        </w:tc>
        <w:tc>
          <w:tcPr>
            <w:tcW w:w="995" w:type="dxa"/>
            <w:tcBorders>
              <w:left w:val="single" w:sz="1" w:space="0" w:color="000000"/>
            </w:tcBorders>
            <w:shd w:val="clear" w:color="auto" w:fill="auto"/>
            <w:vAlign w:val="center"/>
          </w:tcPr>
          <w:p w14:paraId="54DA17B6" w14:textId="77777777" w:rsidR="00516D57" w:rsidRDefault="00516D57" w:rsidP="00516D57">
            <w:pPr>
              <w:pStyle w:val="Contenutotabella"/>
              <w:snapToGrid w:val="0"/>
              <w:jc w:val="center"/>
              <w:rPr>
                <w:sz w:val="4"/>
                <w:szCs w:val="4"/>
              </w:rPr>
            </w:pPr>
          </w:p>
        </w:tc>
      </w:tr>
    </w:tbl>
    <w:p w14:paraId="38D237F6" w14:textId="77777777" w:rsidR="00516D57" w:rsidRDefault="00516D57" w:rsidP="00516D57">
      <w:pPr>
        <w:tabs>
          <w:tab w:val="left" w:pos="795"/>
        </w:tabs>
        <w:spacing w:line="360" w:lineRule="auto"/>
        <w:ind w:firstLine="454"/>
        <w:jc w:val="both"/>
      </w:pPr>
    </w:p>
    <w:p w14:paraId="73B9A7F0" w14:textId="77777777" w:rsidR="00516D57" w:rsidRDefault="00516D57" w:rsidP="00516D57">
      <w:pPr>
        <w:tabs>
          <w:tab w:val="left" w:pos="795"/>
        </w:tabs>
        <w:spacing w:line="360" w:lineRule="auto"/>
        <w:ind w:firstLine="454"/>
        <w:jc w:val="both"/>
        <w:rPr>
          <w:rFonts w:ascii="Arial" w:hAnsi="Arial" w:cs="Arial"/>
          <w:color w:val="000000"/>
        </w:rPr>
      </w:pPr>
      <w:r>
        <w:rPr>
          <w:rFonts w:ascii="Arial" w:hAnsi="Arial" w:cs="Arial"/>
          <w:b/>
          <w:bCs/>
          <w:color w:val="000000"/>
        </w:rPr>
        <w:t xml:space="preserve">X quadro (V7,V11) = </w:t>
      </w:r>
      <w:r>
        <w:rPr>
          <w:rFonts w:ascii="Arial" w:hAnsi="Arial" w:cs="Arial"/>
          <w:color w:val="000000"/>
        </w:rPr>
        <w:t>15,63</w:t>
      </w:r>
    </w:p>
    <w:p w14:paraId="346C9EA5" w14:textId="77777777" w:rsidR="00516D57" w:rsidRDefault="00516D57" w:rsidP="00516D57">
      <w:pPr>
        <w:tabs>
          <w:tab w:val="left" w:pos="795"/>
        </w:tabs>
        <w:spacing w:line="360" w:lineRule="auto"/>
        <w:jc w:val="both"/>
        <w:rPr>
          <w:rFonts w:ascii="Arial" w:hAnsi="Arial" w:cs="Arial"/>
          <w:color w:val="000000"/>
        </w:rPr>
      </w:pPr>
      <w:r>
        <w:rPr>
          <w:rFonts w:ascii="Arial" w:hAnsi="Arial" w:cs="Arial"/>
          <w:color w:val="000000"/>
        </w:rPr>
        <w:t xml:space="preserve">       </w:t>
      </w:r>
      <w:proofErr w:type="spellStart"/>
      <w:r>
        <w:rPr>
          <w:rFonts w:ascii="Arial" w:hAnsi="Arial" w:cs="Arial"/>
          <w:b/>
          <w:bCs/>
          <w:color w:val="000000"/>
        </w:rPr>
        <w:t>Gdl</w:t>
      </w:r>
      <w:proofErr w:type="spellEnd"/>
      <w:r>
        <w:rPr>
          <w:rFonts w:ascii="Arial" w:hAnsi="Arial" w:cs="Arial"/>
          <w:b/>
          <w:bCs/>
          <w:color w:val="000000"/>
        </w:rPr>
        <w:t xml:space="preserve"> (V7,V11)</w:t>
      </w:r>
      <w:r>
        <w:rPr>
          <w:rFonts w:ascii="Arial" w:hAnsi="Arial" w:cs="Arial"/>
          <w:color w:val="000000"/>
        </w:rPr>
        <w:t xml:space="preserve"> = (3*4) = 12</w:t>
      </w:r>
    </w:p>
    <w:p w14:paraId="460EEE8B" w14:textId="77777777" w:rsidR="00516D57" w:rsidRDefault="00516D57" w:rsidP="00516D57">
      <w:pPr>
        <w:tabs>
          <w:tab w:val="left" w:pos="795"/>
        </w:tabs>
        <w:spacing w:line="360" w:lineRule="auto"/>
        <w:jc w:val="both"/>
        <w:rPr>
          <w:rFonts w:ascii="Arial" w:hAnsi="Arial" w:cs="Arial"/>
          <w:color w:val="000000"/>
        </w:rPr>
      </w:pPr>
      <w:r>
        <w:rPr>
          <w:rFonts w:ascii="Arial" w:hAnsi="Arial" w:cs="Arial"/>
          <w:color w:val="000000"/>
        </w:rPr>
        <w:t xml:space="preserve">      alfa = 0,05; valore critico = 21,026</w:t>
      </w:r>
    </w:p>
    <w:p w14:paraId="45E212BA" w14:textId="77777777" w:rsidR="00516D57" w:rsidRDefault="00516D57" w:rsidP="00516D57">
      <w:pPr>
        <w:tabs>
          <w:tab w:val="left" w:pos="795"/>
        </w:tabs>
        <w:spacing w:line="360" w:lineRule="auto"/>
        <w:jc w:val="both"/>
        <w:rPr>
          <w:rFonts w:ascii="Arial" w:hAnsi="Arial" w:cs="Arial"/>
          <w:b/>
          <w:bCs/>
          <w:color w:val="000000"/>
        </w:rPr>
      </w:pPr>
      <w:r>
        <w:rPr>
          <w:rFonts w:ascii="Arial" w:hAnsi="Arial" w:cs="Arial"/>
          <w:color w:val="000000"/>
        </w:rPr>
        <w:t xml:space="preserve">    Essendo il nostro X quadro uguale a 15,63, inferiore al valore critico di 21,026, possiamo affermare che NON esiste un legame fra le due variabili; calcoliamo, comunque, la probabilità associata del X quadro.</w:t>
      </w:r>
    </w:p>
    <w:p w14:paraId="0CF5474F" w14:textId="77777777" w:rsidR="00516D57" w:rsidRDefault="00516D57" w:rsidP="00516D57">
      <w:pPr>
        <w:tabs>
          <w:tab w:val="left" w:pos="795"/>
        </w:tabs>
        <w:spacing w:line="360" w:lineRule="auto"/>
        <w:ind w:firstLine="454"/>
        <w:jc w:val="both"/>
        <w:rPr>
          <w:rFonts w:ascii="Arial" w:hAnsi="Arial" w:cs="Arial"/>
          <w:b/>
          <w:bCs/>
          <w:color w:val="000000"/>
        </w:rPr>
      </w:pPr>
      <w:r>
        <w:rPr>
          <w:rFonts w:ascii="Arial" w:hAnsi="Arial" w:cs="Arial"/>
          <w:b/>
          <w:bCs/>
          <w:color w:val="000000"/>
        </w:rPr>
        <w:t>DISTRIB.CHI (V7,V11)</w:t>
      </w:r>
      <w:r>
        <w:rPr>
          <w:rFonts w:ascii="Arial" w:hAnsi="Arial" w:cs="Arial"/>
          <w:color w:val="000000"/>
        </w:rPr>
        <w:t xml:space="preserve"> = (15,63; 12) = 0,21; che essendo più grande di 0,05, conferma che NON esiste una relazione fra le 2 variabili prese in esame.</w:t>
      </w:r>
    </w:p>
    <w:p w14:paraId="38BD5E18" w14:textId="77777777" w:rsidR="00516D57" w:rsidRDefault="00516D57" w:rsidP="00516D57">
      <w:pPr>
        <w:tabs>
          <w:tab w:val="left" w:pos="795"/>
        </w:tabs>
        <w:spacing w:line="360" w:lineRule="auto"/>
        <w:ind w:firstLine="454"/>
        <w:jc w:val="both"/>
        <w:rPr>
          <w:rFonts w:ascii="Arial" w:hAnsi="Arial" w:cs="Arial"/>
          <w:b/>
          <w:bCs/>
          <w:color w:val="000000"/>
        </w:rPr>
      </w:pPr>
    </w:p>
    <w:p w14:paraId="53CF81A1" w14:textId="77777777" w:rsidR="00516D57" w:rsidRDefault="00516D57" w:rsidP="00516D57">
      <w:pPr>
        <w:tabs>
          <w:tab w:val="left" w:pos="795"/>
        </w:tabs>
        <w:spacing w:line="360" w:lineRule="auto"/>
        <w:ind w:firstLine="454"/>
        <w:jc w:val="both"/>
        <w:rPr>
          <w:rFonts w:ascii="Arial" w:hAnsi="Arial" w:cs="Arial"/>
          <w:b/>
          <w:bCs/>
          <w:color w:val="000000"/>
        </w:rPr>
      </w:pPr>
    </w:p>
    <w:p w14:paraId="5AACDF32" w14:textId="77777777" w:rsidR="00516D57" w:rsidRDefault="00516D57" w:rsidP="00516D57">
      <w:pPr>
        <w:tabs>
          <w:tab w:val="left" w:pos="795"/>
        </w:tabs>
        <w:spacing w:line="360" w:lineRule="auto"/>
        <w:ind w:firstLine="454"/>
        <w:jc w:val="both"/>
        <w:rPr>
          <w:rFonts w:ascii="Arial" w:hAnsi="Arial" w:cs="Arial"/>
          <w:b/>
          <w:bCs/>
          <w:color w:val="000000"/>
        </w:rPr>
      </w:pPr>
    </w:p>
    <w:p w14:paraId="34FB559C" w14:textId="28189A6E" w:rsidR="00516D57" w:rsidRDefault="00516D57" w:rsidP="00516D57">
      <w:pPr>
        <w:tabs>
          <w:tab w:val="left" w:pos="795"/>
        </w:tabs>
        <w:spacing w:line="360" w:lineRule="auto"/>
        <w:ind w:firstLine="454"/>
        <w:jc w:val="both"/>
        <w:rPr>
          <w:rFonts w:ascii="Arial" w:hAnsi="Arial" w:cs="Arial"/>
          <w:b/>
          <w:bCs/>
          <w:color w:val="000000"/>
        </w:rPr>
      </w:pPr>
      <w:r>
        <w:rPr>
          <w:rFonts w:ascii="Arial" w:hAnsi="Arial" w:cs="Arial"/>
          <w:b/>
          <w:bCs/>
          <w:color w:val="000000"/>
        </w:rPr>
        <w:lastRenderedPageBreak/>
        <w:t xml:space="preserve">Variabile indipendente </w:t>
      </w:r>
      <w:r w:rsidRPr="00EE09FB">
        <w:rPr>
          <w:rFonts w:ascii="Arial" w:hAnsi="Arial" w:cs="Arial"/>
          <w:b/>
          <w:bCs/>
          <w:color w:val="FF0000"/>
        </w:rPr>
        <w:t>(V7)</w:t>
      </w:r>
      <w:r w:rsidR="00E36648">
        <w:rPr>
          <w:rFonts w:ascii="Arial" w:hAnsi="Arial" w:cs="Arial"/>
          <w:b/>
          <w:bCs/>
          <w:color w:val="000000"/>
        </w:rPr>
        <w:t>: in che orari giochi prevalentemente ai videogames</w:t>
      </w:r>
      <w:r>
        <w:rPr>
          <w:rFonts w:ascii="Arial" w:hAnsi="Arial" w:cs="Arial"/>
          <w:b/>
          <w:bCs/>
          <w:color w:val="000000"/>
        </w:rPr>
        <w:t>?</w:t>
      </w:r>
    </w:p>
    <w:p w14:paraId="29101059" w14:textId="77777777" w:rsidR="00516D57" w:rsidRDefault="00516D57" w:rsidP="00516D57">
      <w:pPr>
        <w:tabs>
          <w:tab w:val="left" w:pos="795"/>
        </w:tabs>
        <w:spacing w:line="360" w:lineRule="auto"/>
        <w:ind w:firstLine="454"/>
        <w:jc w:val="both"/>
        <w:rPr>
          <w:rFonts w:ascii="Arial" w:hAnsi="Arial" w:cs="Arial"/>
          <w:b/>
          <w:bCs/>
          <w:color w:val="000000"/>
        </w:rPr>
      </w:pPr>
      <w:r>
        <w:rPr>
          <w:rFonts w:ascii="Arial" w:hAnsi="Arial" w:cs="Arial"/>
          <w:b/>
          <w:bCs/>
          <w:color w:val="000000"/>
        </w:rPr>
        <w:t xml:space="preserve">Variabile dipendente </w:t>
      </w:r>
      <w:r w:rsidRPr="00EE09FB">
        <w:rPr>
          <w:rFonts w:ascii="Arial" w:hAnsi="Arial" w:cs="Arial"/>
          <w:b/>
          <w:bCs/>
          <w:color w:val="FF0000"/>
        </w:rPr>
        <w:t>(V12)</w:t>
      </w:r>
      <w:r>
        <w:rPr>
          <w:rFonts w:ascii="Arial" w:hAnsi="Arial" w:cs="Arial"/>
          <w:b/>
          <w:bCs/>
          <w:color w:val="000000"/>
        </w:rPr>
        <w:t>: il tuo rendimento nelle materie letterarie è …?</w:t>
      </w:r>
    </w:p>
    <w:p w14:paraId="684FF587" w14:textId="77777777" w:rsidR="00516D57" w:rsidRDefault="00516D57" w:rsidP="00516D57">
      <w:pPr>
        <w:tabs>
          <w:tab w:val="left" w:pos="795"/>
        </w:tabs>
        <w:spacing w:line="360" w:lineRule="auto"/>
        <w:ind w:firstLine="454"/>
        <w:jc w:val="both"/>
        <w:rPr>
          <w:rFonts w:ascii="Arial" w:hAnsi="Arial" w:cs="Arial"/>
          <w:b/>
          <w:bCs/>
          <w:color w:val="000000"/>
          <w:sz w:val="14"/>
          <w:szCs w:val="14"/>
        </w:rPr>
      </w:pPr>
      <w:r>
        <w:rPr>
          <w:rFonts w:ascii="Arial" w:hAnsi="Arial" w:cs="Arial"/>
          <w:b/>
          <w:bCs/>
          <w:color w:val="000000"/>
        </w:rPr>
        <w:t>Tabella a doppia entrata:</w:t>
      </w:r>
    </w:p>
    <w:p w14:paraId="5E8B3C05" w14:textId="77777777" w:rsidR="00516D57" w:rsidRDefault="00516D57" w:rsidP="00516D57">
      <w:pPr>
        <w:tabs>
          <w:tab w:val="left" w:pos="795"/>
        </w:tabs>
        <w:spacing w:line="360" w:lineRule="auto"/>
        <w:ind w:firstLine="454"/>
        <w:jc w:val="both"/>
        <w:rPr>
          <w:rFonts w:ascii="Arial" w:hAnsi="Arial" w:cs="Arial"/>
          <w:b/>
          <w:bCs/>
          <w:color w:val="000000"/>
          <w:sz w:val="14"/>
          <w:szCs w:val="14"/>
        </w:rPr>
      </w:pPr>
    </w:p>
    <w:tbl>
      <w:tblPr>
        <w:tblW w:w="0" w:type="auto"/>
        <w:jc w:val="center"/>
        <w:tblLayout w:type="fixed"/>
        <w:tblCellMar>
          <w:left w:w="0" w:type="dxa"/>
          <w:right w:w="0" w:type="dxa"/>
        </w:tblCellMar>
        <w:tblLook w:val="0000" w:firstRow="0" w:lastRow="0" w:firstColumn="0" w:lastColumn="0" w:noHBand="0" w:noVBand="0"/>
      </w:tblPr>
      <w:tblGrid>
        <w:gridCol w:w="1407"/>
        <w:gridCol w:w="1173"/>
        <w:gridCol w:w="1173"/>
        <w:gridCol w:w="1236"/>
        <w:gridCol w:w="1109"/>
        <w:gridCol w:w="1173"/>
        <w:gridCol w:w="1173"/>
        <w:gridCol w:w="986"/>
      </w:tblGrid>
      <w:tr w:rsidR="00E4281A" w14:paraId="6541C202" w14:textId="77777777" w:rsidTr="00E4281A">
        <w:trPr>
          <w:trHeight w:val="1267"/>
          <w:jc w:val="center"/>
        </w:trPr>
        <w:tc>
          <w:tcPr>
            <w:tcW w:w="1407" w:type="dxa"/>
            <w:tcBorders>
              <w:top w:val="single" w:sz="1" w:space="0" w:color="000000"/>
              <w:left w:val="single" w:sz="1" w:space="0" w:color="000000"/>
              <w:bottom w:val="single" w:sz="1" w:space="0" w:color="000000"/>
            </w:tcBorders>
            <w:shd w:val="clear" w:color="auto" w:fill="auto"/>
            <w:vAlign w:val="center"/>
          </w:tcPr>
          <w:p w14:paraId="1E8A6EF3" w14:textId="77777777" w:rsidR="00516D57" w:rsidRDefault="00516D57" w:rsidP="00516D57">
            <w:pPr>
              <w:pStyle w:val="Contenutotabella"/>
              <w:jc w:val="center"/>
            </w:pPr>
            <w:r>
              <w:t>V12 →      V7</w:t>
            </w:r>
          </w:p>
        </w:tc>
        <w:tc>
          <w:tcPr>
            <w:tcW w:w="1173" w:type="dxa"/>
            <w:tcBorders>
              <w:top w:val="single" w:sz="1" w:space="0" w:color="000000"/>
              <w:left w:val="single" w:sz="1" w:space="0" w:color="000000"/>
              <w:bottom w:val="single" w:sz="1" w:space="0" w:color="000000"/>
            </w:tcBorders>
            <w:shd w:val="clear" w:color="auto" w:fill="auto"/>
            <w:vAlign w:val="center"/>
          </w:tcPr>
          <w:p w14:paraId="3FCF1FAB" w14:textId="77777777" w:rsidR="00516D57" w:rsidRDefault="00516D57" w:rsidP="00516D57">
            <w:pPr>
              <w:pStyle w:val="Contenutotabella"/>
              <w:jc w:val="center"/>
            </w:pPr>
            <w:proofErr w:type="spellStart"/>
            <w:r>
              <w:t>Insuffic</w:t>
            </w:r>
            <w:proofErr w:type="spellEnd"/>
            <w:r>
              <w:t>.</w:t>
            </w:r>
          </w:p>
        </w:tc>
        <w:tc>
          <w:tcPr>
            <w:tcW w:w="1173" w:type="dxa"/>
            <w:tcBorders>
              <w:top w:val="single" w:sz="1" w:space="0" w:color="000000"/>
              <w:left w:val="single" w:sz="1" w:space="0" w:color="000000"/>
              <w:bottom w:val="single" w:sz="1" w:space="0" w:color="000000"/>
            </w:tcBorders>
            <w:shd w:val="clear" w:color="auto" w:fill="auto"/>
            <w:vAlign w:val="center"/>
          </w:tcPr>
          <w:p w14:paraId="07FEB03A" w14:textId="77777777" w:rsidR="00516D57" w:rsidRDefault="00516D57" w:rsidP="00516D57">
            <w:pPr>
              <w:pStyle w:val="Contenutotabella"/>
              <w:jc w:val="center"/>
            </w:pPr>
            <w:r>
              <w:t>Scarso</w:t>
            </w:r>
          </w:p>
        </w:tc>
        <w:tc>
          <w:tcPr>
            <w:tcW w:w="1236" w:type="dxa"/>
            <w:tcBorders>
              <w:top w:val="single" w:sz="1" w:space="0" w:color="000000"/>
              <w:left w:val="single" w:sz="1" w:space="0" w:color="000000"/>
              <w:bottom w:val="single" w:sz="1" w:space="0" w:color="000000"/>
            </w:tcBorders>
            <w:shd w:val="clear" w:color="auto" w:fill="auto"/>
            <w:vAlign w:val="center"/>
          </w:tcPr>
          <w:p w14:paraId="50BB5106" w14:textId="77777777" w:rsidR="00516D57" w:rsidRDefault="00516D57" w:rsidP="00516D57">
            <w:pPr>
              <w:pStyle w:val="Contenutotabella"/>
              <w:jc w:val="center"/>
            </w:pPr>
            <w:r>
              <w:t>Sufficiente</w:t>
            </w:r>
          </w:p>
        </w:tc>
        <w:tc>
          <w:tcPr>
            <w:tcW w:w="1109" w:type="dxa"/>
            <w:tcBorders>
              <w:top w:val="single" w:sz="1" w:space="0" w:color="000000"/>
              <w:left w:val="single" w:sz="1" w:space="0" w:color="000000"/>
              <w:bottom w:val="single" w:sz="1" w:space="0" w:color="000000"/>
            </w:tcBorders>
            <w:shd w:val="clear" w:color="auto" w:fill="auto"/>
            <w:vAlign w:val="center"/>
          </w:tcPr>
          <w:p w14:paraId="3D20369C" w14:textId="77777777" w:rsidR="00516D57" w:rsidRDefault="00516D57" w:rsidP="00516D57">
            <w:pPr>
              <w:pStyle w:val="Contenutotabella"/>
              <w:jc w:val="center"/>
            </w:pPr>
            <w:r>
              <w:t>Buono</w:t>
            </w:r>
          </w:p>
        </w:tc>
        <w:tc>
          <w:tcPr>
            <w:tcW w:w="1173" w:type="dxa"/>
            <w:tcBorders>
              <w:top w:val="single" w:sz="1" w:space="0" w:color="000000"/>
              <w:left w:val="single" w:sz="1" w:space="0" w:color="000000"/>
              <w:bottom w:val="single" w:sz="1" w:space="0" w:color="000000"/>
            </w:tcBorders>
            <w:shd w:val="clear" w:color="auto" w:fill="auto"/>
            <w:vAlign w:val="center"/>
          </w:tcPr>
          <w:p w14:paraId="17DBD9F0" w14:textId="77777777" w:rsidR="00516D57" w:rsidRDefault="00516D57" w:rsidP="00516D57">
            <w:pPr>
              <w:pStyle w:val="Contenutotabella"/>
              <w:jc w:val="center"/>
              <w:rPr>
                <w:sz w:val="16"/>
                <w:szCs w:val="16"/>
              </w:rPr>
            </w:pPr>
            <w:r>
              <w:t>Ottimo</w:t>
            </w:r>
          </w:p>
        </w:tc>
        <w:tc>
          <w:tcPr>
            <w:tcW w:w="1173" w:type="dxa"/>
            <w:tcBorders>
              <w:top w:val="single" w:sz="1" w:space="0" w:color="000000"/>
              <w:left w:val="single" w:sz="1" w:space="0" w:color="000000"/>
              <w:bottom w:val="single" w:sz="1" w:space="0" w:color="000000"/>
            </w:tcBorders>
            <w:shd w:val="clear" w:color="auto" w:fill="auto"/>
            <w:vAlign w:val="center"/>
          </w:tcPr>
          <w:p w14:paraId="684488CD" w14:textId="77777777" w:rsidR="00516D57" w:rsidRDefault="00516D57" w:rsidP="00516D57">
            <w:pPr>
              <w:pStyle w:val="Contenutotabella"/>
              <w:jc w:val="center"/>
              <w:rPr>
                <w:sz w:val="4"/>
                <w:szCs w:val="4"/>
              </w:rPr>
            </w:pPr>
            <w:r>
              <w:rPr>
                <w:sz w:val="16"/>
                <w:szCs w:val="16"/>
              </w:rPr>
              <w:t>Marginale di riga</w:t>
            </w:r>
          </w:p>
        </w:tc>
        <w:tc>
          <w:tcPr>
            <w:tcW w:w="986" w:type="dxa"/>
            <w:tcBorders>
              <w:left w:val="single" w:sz="1" w:space="0" w:color="000000"/>
            </w:tcBorders>
            <w:shd w:val="clear" w:color="auto" w:fill="auto"/>
            <w:vAlign w:val="center"/>
          </w:tcPr>
          <w:p w14:paraId="28411EA7" w14:textId="77777777" w:rsidR="00516D57" w:rsidRDefault="00516D57" w:rsidP="00516D57">
            <w:pPr>
              <w:pStyle w:val="Contenutotabella"/>
              <w:snapToGrid w:val="0"/>
              <w:jc w:val="center"/>
              <w:rPr>
                <w:sz w:val="4"/>
                <w:szCs w:val="4"/>
              </w:rPr>
            </w:pPr>
          </w:p>
        </w:tc>
      </w:tr>
      <w:tr w:rsidR="00E4281A" w14:paraId="2744261C" w14:textId="77777777" w:rsidTr="00E4281A">
        <w:trPr>
          <w:trHeight w:val="307"/>
          <w:jc w:val="center"/>
        </w:trPr>
        <w:tc>
          <w:tcPr>
            <w:tcW w:w="1407" w:type="dxa"/>
            <w:vMerge w:val="restart"/>
            <w:tcBorders>
              <w:left w:val="single" w:sz="1" w:space="0" w:color="000000"/>
            </w:tcBorders>
            <w:shd w:val="clear" w:color="auto" w:fill="auto"/>
            <w:vAlign w:val="center"/>
          </w:tcPr>
          <w:p w14:paraId="26BCC2A9" w14:textId="77777777" w:rsidR="00516D57" w:rsidRDefault="00516D57" w:rsidP="00516D57">
            <w:pPr>
              <w:pStyle w:val="Contenutotabella"/>
              <w:jc w:val="center"/>
            </w:pPr>
            <w:r>
              <w:t>Prima delle 15</w:t>
            </w:r>
          </w:p>
        </w:tc>
        <w:tc>
          <w:tcPr>
            <w:tcW w:w="1173" w:type="dxa"/>
            <w:tcBorders>
              <w:left w:val="single" w:sz="1" w:space="0" w:color="000000"/>
            </w:tcBorders>
            <w:shd w:val="clear" w:color="auto" w:fill="auto"/>
            <w:vAlign w:val="center"/>
          </w:tcPr>
          <w:p w14:paraId="32849181" w14:textId="77777777" w:rsidR="00516D57" w:rsidRDefault="00516D57" w:rsidP="00516D57">
            <w:pPr>
              <w:pStyle w:val="Contenutotabella"/>
              <w:jc w:val="center"/>
            </w:pPr>
            <w:r>
              <w:t>0</w:t>
            </w:r>
          </w:p>
        </w:tc>
        <w:tc>
          <w:tcPr>
            <w:tcW w:w="1173" w:type="dxa"/>
            <w:tcBorders>
              <w:left w:val="single" w:sz="1" w:space="0" w:color="000000"/>
            </w:tcBorders>
            <w:shd w:val="clear" w:color="auto" w:fill="auto"/>
            <w:vAlign w:val="center"/>
          </w:tcPr>
          <w:p w14:paraId="22CEDFFA" w14:textId="77777777" w:rsidR="00516D57" w:rsidRDefault="00516D57" w:rsidP="00516D57">
            <w:pPr>
              <w:pStyle w:val="Contenutotabella"/>
              <w:jc w:val="center"/>
            </w:pPr>
            <w:r>
              <w:t>0</w:t>
            </w:r>
          </w:p>
        </w:tc>
        <w:tc>
          <w:tcPr>
            <w:tcW w:w="1236" w:type="dxa"/>
            <w:tcBorders>
              <w:left w:val="single" w:sz="1" w:space="0" w:color="000000"/>
            </w:tcBorders>
            <w:shd w:val="clear" w:color="auto" w:fill="auto"/>
            <w:vAlign w:val="center"/>
          </w:tcPr>
          <w:p w14:paraId="757332B0" w14:textId="77777777" w:rsidR="00516D57" w:rsidRDefault="00516D57" w:rsidP="00516D57">
            <w:pPr>
              <w:pStyle w:val="Contenutotabella"/>
              <w:jc w:val="center"/>
            </w:pPr>
            <w:r>
              <w:t>2</w:t>
            </w:r>
          </w:p>
        </w:tc>
        <w:tc>
          <w:tcPr>
            <w:tcW w:w="1109" w:type="dxa"/>
            <w:tcBorders>
              <w:left w:val="single" w:sz="1" w:space="0" w:color="000000"/>
            </w:tcBorders>
            <w:shd w:val="clear" w:color="auto" w:fill="auto"/>
            <w:vAlign w:val="center"/>
          </w:tcPr>
          <w:p w14:paraId="5F6C84F8" w14:textId="77777777" w:rsidR="00516D57" w:rsidRDefault="00516D57" w:rsidP="00516D57">
            <w:pPr>
              <w:pStyle w:val="Contenutotabella"/>
              <w:jc w:val="center"/>
            </w:pPr>
            <w:r>
              <w:t>1</w:t>
            </w:r>
          </w:p>
        </w:tc>
        <w:tc>
          <w:tcPr>
            <w:tcW w:w="1173" w:type="dxa"/>
            <w:tcBorders>
              <w:left w:val="single" w:sz="1" w:space="0" w:color="000000"/>
            </w:tcBorders>
            <w:shd w:val="clear" w:color="auto" w:fill="auto"/>
            <w:vAlign w:val="center"/>
          </w:tcPr>
          <w:p w14:paraId="613601D2" w14:textId="77777777" w:rsidR="00516D57" w:rsidRDefault="00516D57" w:rsidP="00516D57">
            <w:pPr>
              <w:pStyle w:val="Contenutotabella"/>
              <w:jc w:val="center"/>
            </w:pPr>
            <w:r>
              <w:t>0</w:t>
            </w:r>
          </w:p>
        </w:tc>
        <w:tc>
          <w:tcPr>
            <w:tcW w:w="1173" w:type="dxa"/>
            <w:tcBorders>
              <w:left w:val="single" w:sz="1" w:space="0" w:color="000000"/>
            </w:tcBorders>
            <w:shd w:val="clear" w:color="auto" w:fill="auto"/>
            <w:vAlign w:val="center"/>
          </w:tcPr>
          <w:p w14:paraId="6FF0CC6C" w14:textId="77777777" w:rsidR="00516D57" w:rsidRDefault="00516D57" w:rsidP="00516D57">
            <w:pPr>
              <w:pStyle w:val="Contenutotabella"/>
              <w:snapToGrid w:val="0"/>
              <w:jc w:val="center"/>
            </w:pPr>
          </w:p>
        </w:tc>
        <w:tc>
          <w:tcPr>
            <w:tcW w:w="986" w:type="dxa"/>
            <w:tcBorders>
              <w:left w:val="single" w:sz="1" w:space="0" w:color="000000"/>
            </w:tcBorders>
            <w:shd w:val="clear" w:color="auto" w:fill="auto"/>
            <w:vAlign w:val="center"/>
          </w:tcPr>
          <w:p w14:paraId="03DF4419" w14:textId="77777777" w:rsidR="00516D57" w:rsidRDefault="00516D57" w:rsidP="00516D57">
            <w:pPr>
              <w:pStyle w:val="Contenutotabella"/>
              <w:jc w:val="center"/>
              <w:rPr>
                <w:sz w:val="4"/>
                <w:szCs w:val="4"/>
              </w:rPr>
            </w:pPr>
            <w:proofErr w:type="spellStart"/>
            <w:r>
              <w:rPr>
                <w:sz w:val="16"/>
                <w:szCs w:val="16"/>
              </w:rPr>
              <w:t>Freq</w:t>
            </w:r>
            <w:proofErr w:type="spellEnd"/>
            <w:r>
              <w:rPr>
                <w:sz w:val="16"/>
                <w:szCs w:val="16"/>
              </w:rPr>
              <w:t xml:space="preserve">. </w:t>
            </w:r>
            <w:proofErr w:type="spellStart"/>
            <w:r>
              <w:rPr>
                <w:sz w:val="16"/>
                <w:szCs w:val="16"/>
              </w:rPr>
              <w:t>Osser</w:t>
            </w:r>
            <w:proofErr w:type="spellEnd"/>
            <w:r>
              <w:rPr>
                <w:sz w:val="16"/>
                <w:szCs w:val="16"/>
              </w:rPr>
              <w:t>.</w:t>
            </w:r>
          </w:p>
        </w:tc>
      </w:tr>
      <w:tr w:rsidR="00E4281A" w14:paraId="2EA1A8DB" w14:textId="77777777" w:rsidTr="00E4281A">
        <w:trPr>
          <w:trHeight w:val="580"/>
          <w:jc w:val="center"/>
        </w:trPr>
        <w:tc>
          <w:tcPr>
            <w:tcW w:w="1407" w:type="dxa"/>
            <w:vMerge/>
            <w:tcBorders>
              <w:left w:val="single" w:sz="1" w:space="0" w:color="000000"/>
            </w:tcBorders>
            <w:shd w:val="clear" w:color="auto" w:fill="auto"/>
            <w:vAlign w:val="center"/>
          </w:tcPr>
          <w:p w14:paraId="7C76CE65" w14:textId="77777777" w:rsidR="00516D57" w:rsidRDefault="00516D57" w:rsidP="00516D57">
            <w:pPr>
              <w:pStyle w:val="Contenutotabella"/>
              <w:snapToGrid w:val="0"/>
              <w:jc w:val="center"/>
              <w:rPr>
                <w:sz w:val="4"/>
                <w:szCs w:val="4"/>
              </w:rPr>
            </w:pPr>
          </w:p>
        </w:tc>
        <w:tc>
          <w:tcPr>
            <w:tcW w:w="1173" w:type="dxa"/>
            <w:tcBorders>
              <w:left w:val="single" w:sz="1" w:space="0" w:color="000000"/>
            </w:tcBorders>
            <w:shd w:val="clear" w:color="auto" w:fill="auto"/>
            <w:vAlign w:val="center"/>
          </w:tcPr>
          <w:p w14:paraId="74D8EACE" w14:textId="77777777" w:rsidR="00516D57" w:rsidRDefault="00516D57" w:rsidP="00516D57">
            <w:pPr>
              <w:pStyle w:val="Contenutotabella"/>
              <w:jc w:val="center"/>
              <w:rPr>
                <w:color w:val="FF0000"/>
                <w:sz w:val="20"/>
                <w:szCs w:val="20"/>
              </w:rPr>
            </w:pPr>
            <w:r>
              <w:rPr>
                <w:color w:val="FF0000"/>
                <w:sz w:val="20"/>
                <w:szCs w:val="20"/>
              </w:rPr>
              <w:t>0,21</w:t>
            </w:r>
          </w:p>
        </w:tc>
        <w:tc>
          <w:tcPr>
            <w:tcW w:w="1173" w:type="dxa"/>
            <w:tcBorders>
              <w:left w:val="single" w:sz="1" w:space="0" w:color="000000"/>
            </w:tcBorders>
            <w:shd w:val="clear" w:color="auto" w:fill="auto"/>
            <w:vAlign w:val="center"/>
          </w:tcPr>
          <w:p w14:paraId="40B4D340" w14:textId="77777777" w:rsidR="00516D57" w:rsidRDefault="00516D57" w:rsidP="00516D57">
            <w:pPr>
              <w:pStyle w:val="Contenutotabella"/>
              <w:jc w:val="center"/>
              <w:rPr>
                <w:color w:val="FF0000"/>
                <w:sz w:val="20"/>
                <w:szCs w:val="20"/>
              </w:rPr>
            </w:pPr>
            <w:r>
              <w:rPr>
                <w:color w:val="FF0000"/>
                <w:sz w:val="20"/>
                <w:szCs w:val="20"/>
              </w:rPr>
              <w:t>0,64</w:t>
            </w:r>
          </w:p>
        </w:tc>
        <w:tc>
          <w:tcPr>
            <w:tcW w:w="1236" w:type="dxa"/>
            <w:tcBorders>
              <w:left w:val="single" w:sz="1" w:space="0" w:color="000000"/>
            </w:tcBorders>
            <w:shd w:val="clear" w:color="auto" w:fill="auto"/>
            <w:vAlign w:val="center"/>
          </w:tcPr>
          <w:p w14:paraId="7419262C" w14:textId="77777777" w:rsidR="00516D57" w:rsidRDefault="00516D57" w:rsidP="00516D57">
            <w:pPr>
              <w:pStyle w:val="Contenutotabella"/>
              <w:jc w:val="center"/>
              <w:rPr>
                <w:color w:val="FF0000"/>
                <w:sz w:val="20"/>
                <w:szCs w:val="20"/>
              </w:rPr>
            </w:pPr>
            <w:r>
              <w:rPr>
                <w:color w:val="FF0000"/>
                <w:sz w:val="20"/>
                <w:szCs w:val="20"/>
              </w:rPr>
              <w:t>1,00</w:t>
            </w:r>
          </w:p>
        </w:tc>
        <w:tc>
          <w:tcPr>
            <w:tcW w:w="1109" w:type="dxa"/>
            <w:tcBorders>
              <w:left w:val="single" w:sz="1" w:space="0" w:color="000000"/>
            </w:tcBorders>
            <w:shd w:val="clear" w:color="auto" w:fill="auto"/>
            <w:vAlign w:val="center"/>
          </w:tcPr>
          <w:p w14:paraId="03DA63B8" w14:textId="77777777" w:rsidR="00516D57" w:rsidRDefault="00516D57" w:rsidP="00516D57">
            <w:pPr>
              <w:pStyle w:val="Contenutotabella"/>
              <w:jc w:val="center"/>
              <w:rPr>
                <w:color w:val="FF0000"/>
                <w:sz w:val="20"/>
                <w:szCs w:val="20"/>
              </w:rPr>
            </w:pPr>
            <w:r>
              <w:rPr>
                <w:color w:val="FF0000"/>
                <w:sz w:val="20"/>
                <w:szCs w:val="20"/>
              </w:rPr>
              <w:t>0,71</w:t>
            </w:r>
          </w:p>
        </w:tc>
        <w:tc>
          <w:tcPr>
            <w:tcW w:w="1173" w:type="dxa"/>
            <w:tcBorders>
              <w:left w:val="single" w:sz="1" w:space="0" w:color="000000"/>
            </w:tcBorders>
            <w:shd w:val="clear" w:color="auto" w:fill="auto"/>
            <w:vAlign w:val="center"/>
          </w:tcPr>
          <w:p w14:paraId="6C303586" w14:textId="77777777" w:rsidR="00516D57" w:rsidRDefault="00516D57" w:rsidP="00516D57">
            <w:pPr>
              <w:pStyle w:val="Contenutotabella"/>
              <w:jc w:val="center"/>
            </w:pPr>
            <w:r>
              <w:rPr>
                <w:color w:val="FF0000"/>
                <w:sz w:val="20"/>
                <w:szCs w:val="20"/>
              </w:rPr>
              <w:t>0,43</w:t>
            </w:r>
          </w:p>
        </w:tc>
        <w:tc>
          <w:tcPr>
            <w:tcW w:w="1173" w:type="dxa"/>
            <w:tcBorders>
              <w:left w:val="single" w:sz="1" w:space="0" w:color="000000"/>
            </w:tcBorders>
            <w:shd w:val="clear" w:color="auto" w:fill="auto"/>
            <w:vAlign w:val="center"/>
          </w:tcPr>
          <w:p w14:paraId="108251EA" w14:textId="77777777" w:rsidR="00516D57" w:rsidRDefault="00516D57" w:rsidP="00516D57">
            <w:pPr>
              <w:pStyle w:val="Contenutotabella"/>
              <w:jc w:val="center"/>
              <w:rPr>
                <w:color w:val="FF0000"/>
                <w:sz w:val="16"/>
                <w:szCs w:val="16"/>
              </w:rPr>
            </w:pPr>
            <w:r>
              <w:t>3</w:t>
            </w:r>
          </w:p>
        </w:tc>
        <w:tc>
          <w:tcPr>
            <w:tcW w:w="986" w:type="dxa"/>
            <w:tcBorders>
              <w:left w:val="single" w:sz="1" w:space="0" w:color="000000"/>
            </w:tcBorders>
            <w:shd w:val="clear" w:color="auto" w:fill="auto"/>
            <w:vAlign w:val="center"/>
          </w:tcPr>
          <w:p w14:paraId="728D37C6" w14:textId="77777777" w:rsidR="00516D57" w:rsidRDefault="00516D57" w:rsidP="00516D57">
            <w:pPr>
              <w:pStyle w:val="Contenutotabella"/>
              <w:jc w:val="center"/>
              <w:rPr>
                <w:sz w:val="4"/>
                <w:szCs w:val="4"/>
              </w:rPr>
            </w:pPr>
            <w:proofErr w:type="spellStart"/>
            <w:r>
              <w:rPr>
                <w:color w:val="FF0000"/>
                <w:sz w:val="16"/>
                <w:szCs w:val="16"/>
              </w:rPr>
              <w:t>Freq</w:t>
            </w:r>
            <w:proofErr w:type="spellEnd"/>
            <w:r>
              <w:rPr>
                <w:color w:val="FF0000"/>
                <w:sz w:val="16"/>
                <w:szCs w:val="16"/>
              </w:rPr>
              <w:t>. Attese</w:t>
            </w:r>
          </w:p>
        </w:tc>
      </w:tr>
      <w:tr w:rsidR="00E4281A" w14:paraId="10F0C8FD" w14:textId="77777777" w:rsidTr="00E4281A">
        <w:trPr>
          <w:trHeight w:val="444"/>
          <w:jc w:val="center"/>
        </w:trPr>
        <w:tc>
          <w:tcPr>
            <w:tcW w:w="1407" w:type="dxa"/>
            <w:vMerge/>
            <w:tcBorders>
              <w:left w:val="single" w:sz="1" w:space="0" w:color="000000"/>
            </w:tcBorders>
            <w:shd w:val="clear" w:color="auto" w:fill="auto"/>
            <w:vAlign w:val="center"/>
          </w:tcPr>
          <w:p w14:paraId="0AD7B234" w14:textId="77777777" w:rsidR="00516D57" w:rsidRDefault="00516D57" w:rsidP="00516D57">
            <w:pPr>
              <w:pStyle w:val="Contenutotabella"/>
              <w:snapToGrid w:val="0"/>
              <w:jc w:val="center"/>
              <w:rPr>
                <w:sz w:val="4"/>
                <w:szCs w:val="4"/>
              </w:rPr>
            </w:pPr>
          </w:p>
        </w:tc>
        <w:tc>
          <w:tcPr>
            <w:tcW w:w="1173" w:type="dxa"/>
            <w:tcBorders>
              <w:left w:val="single" w:sz="1" w:space="0" w:color="000000"/>
            </w:tcBorders>
            <w:shd w:val="clear" w:color="auto" w:fill="auto"/>
            <w:vAlign w:val="center"/>
          </w:tcPr>
          <w:p w14:paraId="0FDC23CD" w14:textId="77777777" w:rsidR="00516D57" w:rsidRDefault="00516D57" w:rsidP="00516D57">
            <w:pPr>
              <w:pStyle w:val="Contenutotabella"/>
              <w:jc w:val="center"/>
              <w:rPr>
                <w:sz w:val="20"/>
                <w:szCs w:val="20"/>
              </w:rPr>
            </w:pPr>
            <w:r>
              <w:rPr>
                <w:sz w:val="20"/>
                <w:szCs w:val="20"/>
              </w:rPr>
              <w:t>0,21</w:t>
            </w:r>
          </w:p>
        </w:tc>
        <w:tc>
          <w:tcPr>
            <w:tcW w:w="1173" w:type="dxa"/>
            <w:tcBorders>
              <w:left w:val="single" w:sz="1" w:space="0" w:color="000000"/>
            </w:tcBorders>
            <w:shd w:val="clear" w:color="auto" w:fill="auto"/>
            <w:vAlign w:val="center"/>
          </w:tcPr>
          <w:p w14:paraId="0B5617B6" w14:textId="77777777" w:rsidR="00516D57" w:rsidRDefault="00516D57" w:rsidP="00516D57">
            <w:pPr>
              <w:pStyle w:val="Contenutotabella"/>
              <w:jc w:val="center"/>
              <w:rPr>
                <w:sz w:val="20"/>
                <w:szCs w:val="20"/>
              </w:rPr>
            </w:pPr>
            <w:r>
              <w:rPr>
                <w:sz w:val="20"/>
                <w:szCs w:val="20"/>
              </w:rPr>
              <w:t>0,64</w:t>
            </w:r>
          </w:p>
        </w:tc>
        <w:tc>
          <w:tcPr>
            <w:tcW w:w="1236" w:type="dxa"/>
            <w:tcBorders>
              <w:left w:val="single" w:sz="1" w:space="0" w:color="000000"/>
            </w:tcBorders>
            <w:shd w:val="clear" w:color="auto" w:fill="auto"/>
            <w:vAlign w:val="center"/>
          </w:tcPr>
          <w:p w14:paraId="00D8695A" w14:textId="77777777" w:rsidR="00516D57" w:rsidRDefault="00516D57" w:rsidP="00516D57">
            <w:pPr>
              <w:pStyle w:val="Contenutotabella"/>
              <w:jc w:val="center"/>
              <w:rPr>
                <w:sz w:val="20"/>
                <w:szCs w:val="20"/>
              </w:rPr>
            </w:pPr>
            <w:r>
              <w:rPr>
                <w:sz w:val="20"/>
                <w:szCs w:val="20"/>
              </w:rPr>
              <w:t>1,00</w:t>
            </w:r>
          </w:p>
        </w:tc>
        <w:tc>
          <w:tcPr>
            <w:tcW w:w="1109" w:type="dxa"/>
            <w:tcBorders>
              <w:left w:val="single" w:sz="1" w:space="0" w:color="000000"/>
            </w:tcBorders>
            <w:shd w:val="clear" w:color="auto" w:fill="auto"/>
            <w:vAlign w:val="center"/>
          </w:tcPr>
          <w:p w14:paraId="094E5912" w14:textId="77777777" w:rsidR="00516D57" w:rsidRDefault="00516D57" w:rsidP="00516D57">
            <w:pPr>
              <w:pStyle w:val="Contenutotabella"/>
              <w:jc w:val="center"/>
              <w:rPr>
                <w:sz w:val="20"/>
                <w:szCs w:val="20"/>
              </w:rPr>
            </w:pPr>
            <w:r>
              <w:rPr>
                <w:sz w:val="20"/>
                <w:szCs w:val="20"/>
              </w:rPr>
              <w:t>0,11</w:t>
            </w:r>
          </w:p>
        </w:tc>
        <w:tc>
          <w:tcPr>
            <w:tcW w:w="1173" w:type="dxa"/>
            <w:tcBorders>
              <w:left w:val="single" w:sz="1" w:space="0" w:color="000000"/>
            </w:tcBorders>
            <w:shd w:val="clear" w:color="auto" w:fill="auto"/>
            <w:vAlign w:val="center"/>
          </w:tcPr>
          <w:p w14:paraId="1DBBC3EF" w14:textId="77777777" w:rsidR="00516D57" w:rsidRDefault="00516D57" w:rsidP="00516D57">
            <w:pPr>
              <w:pStyle w:val="Contenutotabella"/>
              <w:jc w:val="center"/>
            </w:pPr>
            <w:r>
              <w:rPr>
                <w:sz w:val="20"/>
                <w:szCs w:val="20"/>
              </w:rPr>
              <w:t>0,43</w:t>
            </w:r>
          </w:p>
        </w:tc>
        <w:tc>
          <w:tcPr>
            <w:tcW w:w="1173" w:type="dxa"/>
            <w:tcBorders>
              <w:left w:val="single" w:sz="1" w:space="0" w:color="000000"/>
            </w:tcBorders>
            <w:shd w:val="clear" w:color="auto" w:fill="auto"/>
            <w:vAlign w:val="center"/>
          </w:tcPr>
          <w:p w14:paraId="4758763D" w14:textId="77777777" w:rsidR="00516D57" w:rsidRDefault="00516D57" w:rsidP="00516D57">
            <w:pPr>
              <w:pStyle w:val="Contenutotabella"/>
              <w:snapToGrid w:val="0"/>
              <w:jc w:val="center"/>
            </w:pPr>
          </w:p>
        </w:tc>
        <w:tc>
          <w:tcPr>
            <w:tcW w:w="986" w:type="dxa"/>
            <w:tcBorders>
              <w:left w:val="single" w:sz="1" w:space="0" w:color="000000"/>
            </w:tcBorders>
            <w:shd w:val="clear" w:color="auto" w:fill="auto"/>
            <w:vAlign w:val="center"/>
          </w:tcPr>
          <w:p w14:paraId="27BCCC27" w14:textId="77777777" w:rsidR="00516D57" w:rsidRDefault="00516D57" w:rsidP="00516D57">
            <w:pPr>
              <w:pStyle w:val="Contenutotabella"/>
              <w:snapToGrid w:val="0"/>
              <w:jc w:val="center"/>
              <w:rPr>
                <w:sz w:val="4"/>
                <w:szCs w:val="4"/>
              </w:rPr>
            </w:pPr>
          </w:p>
        </w:tc>
      </w:tr>
      <w:tr w:rsidR="00E4281A" w14:paraId="0252999F" w14:textId="77777777" w:rsidTr="00E4281A">
        <w:trPr>
          <w:trHeight w:val="332"/>
          <w:jc w:val="center"/>
        </w:trPr>
        <w:tc>
          <w:tcPr>
            <w:tcW w:w="1407" w:type="dxa"/>
            <w:vMerge w:val="restart"/>
            <w:tcBorders>
              <w:top w:val="single" w:sz="1" w:space="0" w:color="000000"/>
              <w:left w:val="single" w:sz="1" w:space="0" w:color="000000"/>
              <w:bottom w:val="single" w:sz="1" w:space="0" w:color="000000"/>
            </w:tcBorders>
            <w:shd w:val="clear" w:color="auto" w:fill="auto"/>
            <w:vAlign w:val="center"/>
          </w:tcPr>
          <w:p w14:paraId="005B5D11" w14:textId="77777777" w:rsidR="00516D57" w:rsidRDefault="00516D57" w:rsidP="00516D57">
            <w:pPr>
              <w:pStyle w:val="Contenutotabella"/>
              <w:jc w:val="center"/>
            </w:pPr>
            <w:r>
              <w:t>Dalle 15 alle 18</w:t>
            </w:r>
          </w:p>
        </w:tc>
        <w:tc>
          <w:tcPr>
            <w:tcW w:w="1173" w:type="dxa"/>
            <w:tcBorders>
              <w:top w:val="single" w:sz="1" w:space="0" w:color="000000"/>
              <w:left w:val="single" w:sz="1" w:space="0" w:color="000000"/>
            </w:tcBorders>
            <w:shd w:val="clear" w:color="auto" w:fill="auto"/>
            <w:vAlign w:val="center"/>
          </w:tcPr>
          <w:p w14:paraId="4C0E0FC5" w14:textId="77777777" w:rsidR="00516D57" w:rsidRDefault="00516D57" w:rsidP="00516D57">
            <w:pPr>
              <w:pStyle w:val="Contenutotabella"/>
              <w:jc w:val="center"/>
            </w:pPr>
            <w:r>
              <w:t>0</w:t>
            </w:r>
          </w:p>
        </w:tc>
        <w:tc>
          <w:tcPr>
            <w:tcW w:w="1173" w:type="dxa"/>
            <w:tcBorders>
              <w:top w:val="single" w:sz="1" w:space="0" w:color="000000"/>
              <w:left w:val="single" w:sz="1" w:space="0" w:color="000000"/>
            </w:tcBorders>
            <w:shd w:val="clear" w:color="auto" w:fill="auto"/>
            <w:vAlign w:val="center"/>
          </w:tcPr>
          <w:p w14:paraId="527FD40E" w14:textId="77777777" w:rsidR="00516D57" w:rsidRDefault="00516D57" w:rsidP="00516D57">
            <w:pPr>
              <w:pStyle w:val="Contenutotabella"/>
              <w:jc w:val="center"/>
            </w:pPr>
            <w:r>
              <w:t>3</w:t>
            </w:r>
          </w:p>
        </w:tc>
        <w:tc>
          <w:tcPr>
            <w:tcW w:w="1236" w:type="dxa"/>
            <w:tcBorders>
              <w:top w:val="single" w:sz="1" w:space="0" w:color="000000"/>
              <w:left w:val="single" w:sz="1" w:space="0" w:color="000000"/>
            </w:tcBorders>
            <w:shd w:val="clear" w:color="auto" w:fill="auto"/>
            <w:vAlign w:val="center"/>
          </w:tcPr>
          <w:p w14:paraId="0CF6FCFF" w14:textId="77777777" w:rsidR="00516D57" w:rsidRDefault="00516D57" w:rsidP="00516D57">
            <w:pPr>
              <w:pStyle w:val="Contenutotabella"/>
              <w:jc w:val="center"/>
            </w:pPr>
            <w:r>
              <w:t>8</w:t>
            </w:r>
          </w:p>
        </w:tc>
        <w:tc>
          <w:tcPr>
            <w:tcW w:w="1109" w:type="dxa"/>
            <w:tcBorders>
              <w:top w:val="single" w:sz="1" w:space="0" w:color="000000"/>
              <w:left w:val="single" w:sz="1" w:space="0" w:color="000000"/>
            </w:tcBorders>
            <w:shd w:val="clear" w:color="auto" w:fill="auto"/>
            <w:vAlign w:val="center"/>
          </w:tcPr>
          <w:p w14:paraId="7A54894A" w14:textId="77777777" w:rsidR="00516D57" w:rsidRDefault="00516D57" w:rsidP="00516D57">
            <w:pPr>
              <w:pStyle w:val="Contenutotabella"/>
              <w:jc w:val="center"/>
            </w:pPr>
            <w:r>
              <w:t>5</w:t>
            </w:r>
          </w:p>
        </w:tc>
        <w:tc>
          <w:tcPr>
            <w:tcW w:w="1173" w:type="dxa"/>
            <w:tcBorders>
              <w:top w:val="single" w:sz="1" w:space="0" w:color="000000"/>
              <w:left w:val="single" w:sz="1" w:space="0" w:color="000000"/>
            </w:tcBorders>
            <w:shd w:val="clear" w:color="auto" w:fill="auto"/>
            <w:vAlign w:val="center"/>
          </w:tcPr>
          <w:p w14:paraId="1823E71A" w14:textId="77777777" w:rsidR="00516D57" w:rsidRDefault="00516D57" w:rsidP="00516D57">
            <w:pPr>
              <w:pStyle w:val="Contenutotabella"/>
              <w:jc w:val="center"/>
            </w:pPr>
            <w:r>
              <w:t>2</w:t>
            </w:r>
          </w:p>
        </w:tc>
        <w:tc>
          <w:tcPr>
            <w:tcW w:w="1173" w:type="dxa"/>
            <w:tcBorders>
              <w:top w:val="single" w:sz="1" w:space="0" w:color="000000"/>
              <w:left w:val="single" w:sz="1" w:space="0" w:color="000000"/>
            </w:tcBorders>
            <w:shd w:val="clear" w:color="auto" w:fill="auto"/>
            <w:vAlign w:val="center"/>
          </w:tcPr>
          <w:p w14:paraId="346596CE" w14:textId="77777777" w:rsidR="00516D57" w:rsidRDefault="00516D57" w:rsidP="00516D57">
            <w:pPr>
              <w:pStyle w:val="Contenutotabella"/>
              <w:snapToGrid w:val="0"/>
              <w:jc w:val="center"/>
            </w:pPr>
          </w:p>
        </w:tc>
        <w:tc>
          <w:tcPr>
            <w:tcW w:w="986" w:type="dxa"/>
            <w:tcBorders>
              <w:left w:val="single" w:sz="1" w:space="0" w:color="000000"/>
            </w:tcBorders>
            <w:shd w:val="clear" w:color="auto" w:fill="auto"/>
            <w:vAlign w:val="center"/>
          </w:tcPr>
          <w:p w14:paraId="385725D1" w14:textId="77777777" w:rsidR="00516D57" w:rsidRDefault="00516D57" w:rsidP="00516D57">
            <w:pPr>
              <w:pStyle w:val="Contenutotabella"/>
              <w:snapToGrid w:val="0"/>
              <w:jc w:val="center"/>
              <w:rPr>
                <w:sz w:val="4"/>
                <w:szCs w:val="4"/>
              </w:rPr>
            </w:pPr>
          </w:p>
        </w:tc>
      </w:tr>
      <w:tr w:rsidR="00E4281A" w14:paraId="08C823D5" w14:textId="77777777" w:rsidTr="00E4281A">
        <w:trPr>
          <w:trHeight w:val="580"/>
          <w:jc w:val="center"/>
        </w:trPr>
        <w:tc>
          <w:tcPr>
            <w:tcW w:w="1407" w:type="dxa"/>
            <w:vMerge/>
            <w:tcBorders>
              <w:left w:val="single" w:sz="1" w:space="0" w:color="000000"/>
            </w:tcBorders>
            <w:shd w:val="clear" w:color="auto" w:fill="auto"/>
            <w:vAlign w:val="center"/>
          </w:tcPr>
          <w:p w14:paraId="35DC224F" w14:textId="77777777" w:rsidR="00516D57" w:rsidRDefault="00516D57" w:rsidP="00516D57">
            <w:pPr>
              <w:pStyle w:val="Contenutotabella"/>
              <w:snapToGrid w:val="0"/>
              <w:jc w:val="center"/>
              <w:rPr>
                <w:sz w:val="4"/>
                <w:szCs w:val="4"/>
              </w:rPr>
            </w:pPr>
          </w:p>
        </w:tc>
        <w:tc>
          <w:tcPr>
            <w:tcW w:w="1173" w:type="dxa"/>
            <w:tcBorders>
              <w:left w:val="single" w:sz="1" w:space="0" w:color="000000"/>
            </w:tcBorders>
            <w:shd w:val="clear" w:color="auto" w:fill="auto"/>
            <w:vAlign w:val="center"/>
          </w:tcPr>
          <w:p w14:paraId="591CF75C" w14:textId="77777777" w:rsidR="00516D57" w:rsidRDefault="00516D57" w:rsidP="00516D57">
            <w:pPr>
              <w:pStyle w:val="Contenutotabella"/>
              <w:jc w:val="center"/>
              <w:rPr>
                <w:color w:val="FF0000"/>
                <w:sz w:val="20"/>
                <w:szCs w:val="20"/>
              </w:rPr>
            </w:pPr>
            <w:r>
              <w:rPr>
                <w:color w:val="FF0000"/>
                <w:sz w:val="20"/>
                <w:szCs w:val="20"/>
              </w:rPr>
              <w:t>1,29</w:t>
            </w:r>
          </w:p>
        </w:tc>
        <w:tc>
          <w:tcPr>
            <w:tcW w:w="1173" w:type="dxa"/>
            <w:tcBorders>
              <w:left w:val="single" w:sz="1" w:space="0" w:color="000000"/>
            </w:tcBorders>
            <w:shd w:val="clear" w:color="auto" w:fill="auto"/>
            <w:vAlign w:val="center"/>
          </w:tcPr>
          <w:p w14:paraId="474A59EA" w14:textId="77777777" w:rsidR="00516D57" w:rsidRDefault="00516D57" w:rsidP="00516D57">
            <w:pPr>
              <w:pStyle w:val="Contenutotabella"/>
              <w:jc w:val="center"/>
              <w:rPr>
                <w:color w:val="FF0000"/>
                <w:sz w:val="20"/>
                <w:szCs w:val="20"/>
              </w:rPr>
            </w:pPr>
            <w:r>
              <w:rPr>
                <w:color w:val="FF0000"/>
                <w:sz w:val="20"/>
                <w:szCs w:val="20"/>
              </w:rPr>
              <w:t>3,86</w:t>
            </w:r>
          </w:p>
        </w:tc>
        <w:tc>
          <w:tcPr>
            <w:tcW w:w="1236" w:type="dxa"/>
            <w:tcBorders>
              <w:left w:val="single" w:sz="1" w:space="0" w:color="000000"/>
            </w:tcBorders>
            <w:shd w:val="clear" w:color="auto" w:fill="auto"/>
            <w:vAlign w:val="center"/>
          </w:tcPr>
          <w:p w14:paraId="0A684984" w14:textId="77777777" w:rsidR="00516D57" w:rsidRDefault="00516D57" w:rsidP="00516D57">
            <w:pPr>
              <w:pStyle w:val="Contenutotabella"/>
              <w:jc w:val="center"/>
              <w:rPr>
                <w:color w:val="FF0000"/>
                <w:sz w:val="20"/>
                <w:szCs w:val="20"/>
              </w:rPr>
            </w:pPr>
            <w:r>
              <w:rPr>
                <w:color w:val="FF0000"/>
                <w:sz w:val="20"/>
                <w:szCs w:val="20"/>
              </w:rPr>
              <w:t>6,00</w:t>
            </w:r>
          </w:p>
        </w:tc>
        <w:tc>
          <w:tcPr>
            <w:tcW w:w="1109" w:type="dxa"/>
            <w:tcBorders>
              <w:left w:val="single" w:sz="1" w:space="0" w:color="000000"/>
            </w:tcBorders>
            <w:shd w:val="clear" w:color="auto" w:fill="auto"/>
            <w:vAlign w:val="center"/>
          </w:tcPr>
          <w:p w14:paraId="5DD908D2" w14:textId="77777777" w:rsidR="00516D57" w:rsidRDefault="00516D57" w:rsidP="00516D57">
            <w:pPr>
              <w:pStyle w:val="Contenutotabella"/>
              <w:jc w:val="center"/>
              <w:rPr>
                <w:color w:val="FF0000"/>
                <w:sz w:val="20"/>
                <w:szCs w:val="20"/>
              </w:rPr>
            </w:pPr>
            <w:r>
              <w:rPr>
                <w:color w:val="FF0000"/>
                <w:sz w:val="20"/>
                <w:szCs w:val="20"/>
              </w:rPr>
              <w:t>4,29</w:t>
            </w:r>
          </w:p>
        </w:tc>
        <w:tc>
          <w:tcPr>
            <w:tcW w:w="1173" w:type="dxa"/>
            <w:tcBorders>
              <w:left w:val="single" w:sz="1" w:space="0" w:color="000000"/>
            </w:tcBorders>
            <w:shd w:val="clear" w:color="auto" w:fill="auto"/>
            <w:vAlign w:val="center"/>
          </w:tcPr>
          <w:p w14:paraId="6A343F25" w14:textId="77777777" w:rsidR="00516D57" w:rsidRDefault="00516D57" w:rsidP="00516D57">
            <w:pPr>
              <w:pStyle w:val="Contenutotabella"/>
              <w:jc w:val="center"/>
            </w:pPr>
            <w:r>
              <w:rPr>
                <w:color w:val="FF0000"/>
                <w:sz w:val="20"/>
                <w:szCs w:val="20"/>
              </w:rPr>
              <w:t>2,57</w:t>
            </w:r>
          </w:p>
        </w:tc>
        <w:tc>
          <w:tcPr>
            <w:tcW w:w="1173" w:type="dxa"/>
            <w:tcBorders>
              <w:left w:val="single" w:sz="1" w:space="0" w:color="000000"/>
            </w:tcBorders>
            <w:shd w:val="clear" w:color="auto" w:fill="auto"/>
            <w:vAlign w:val="center"/>
          </w:tcPr>
          <w:p w14:paraId="71676CFE" w14:textId="77777777" w:rsidR="00516D57" w:rsidRDefault="00516D57" w:rsidP="00516D57">
            <w:pPr>
              <w:pStyle w:val="Contenutotabella"/>
              <w:jc w:val="center"/>
              <w:rPr>
                <w:sz w:val="4"/>
                <w:szCs w:val="4"/>
              </w:rPr>
            </w:pPr>
            <w:r>
              <w:t>18</w:t>
            </w:r>
          </w:p>
        </w:tc>
        <w:tc>
          <w:tcPr>
            <w:tcW w:w="986" w:type="dxa"/>
            <w:tcBorders>
              <w:left w:val="single" w:sz="1" w:space="0" w:color="000000"/>
            </w:tcBorders>
            <w:shd w:val="clear" w:color="auto" w:fill="auto"/>
            <w:vAlign w:val="center"/>
          </w:tcPr>
          <w:p w14:paraId="27CD4476" w14:textId="77777777" w:rsidR="00516D57" w:rsidRDefault="00516D57" w:rsidP="00516D57">
            <w:pPr>
              <w:pStyle w:val="Contenutotabella"/>
              <w:snapToGrid w:val="0"/>
              <w:jc w:val="center"/>
              <w:rPr>
                <w:sz w:val="4"/>
                <w:szCs w:val="4"/>
              </w:rPr>
            </w:pPr>
          </w:p>
        </w:tc>
      </w:tr>
      <w:tr w:rsidR="00E4281A" w14:paraId="10873FE8" w14:textId="77777777" w:rsidTr="00E4281A">
        <w:trPr>
          <w:trHeight w:val="444"/>
          <w:jc w:val="center"/>
        </w:trPr>
        <w:tc>
          <w:tcPr>
            <w:tcW w:w="1407" w:type="dxa"/>
            <w:vMerge/>
            <w:tcBorders>
              <w:left w:val="single" w:sz="1" w:space="0" w:color="000000"/>
              <w:bottom w:val="single" w:sz="1" w:space="0" w:color="000000"/>
            </w:tcBorders>
            <w:shd w:val="clear" w:color="auto" w:fill="auto"/>
            <w:vAlign w:val="center"/>
          </w:tcPr>
          <w:p w14:paraId="0113685E" w14:textId="77777777" w:rsidR="00516D57" w:rsidRDefault="00516D57" w:rsidP="00516D57">
            <w:pPr>
              <w:pStyle w:val="Contenutotabella"/>
              <w:snapToGrid w:val="0"/>
              <w:jc w:val="center"/>
              <w:rPr>
                <w:sz w:val="4"/>
                <w:szCs w:val="4"/>
              </w:rPr>
            </w:pPr>
          </w:p>
        </w:tc>
        <w:tc>
          <w:tcPr>
            <w:tcW w:w="1173" w:type="dxa"/>
            <w:tcBorders>
              <w:left w:val="single" w:sz="1" w:space="0" w:color="000000"/>
              <w:bottom w:val="single" w:sz="1" w:space="0" w:color="000000"/>
            </w:tcBorders>
            <w:shd w:val="clear" w:color="auto" w:fill="auto"/>
            <w:vAlign w:val="center"/>
          </w:tcPr>
          <w:p w14:paraId="60978449" w14:textId="77777777" w:rsidR="00516D57" w:rsidRDefault="00516D57" w:rsidP="00516D57">
            <w:pPr>
              <w:pStyle w:val="Contenutotabella"/>
              <w:jc w:val="center"/>
              <w:rPr>
                <w:sz w:val="20"/>
                <w:szCs w:val="20"/>
              </w:rPr>
            </w:pPr>
            <w:r>
              <w:rPr>
                <w:sz w:val="20"/>
                <w:szCs w:val="20"/>
              </w:rPr>
              <w:t>1,29</w:t>
            </w:r>
          </w:p>
        </w:tc>
        <w:tc>
          <w:tcPr>
            <w:tcW w:w="1173" w:type="dxa"/>
            <w:tcBorders>
              <w:left w:val="single" w:sz="1" w:space="0" w:color="000000"/>
              <w:bottom w:val="single" w:sz="1" w:space="0" w:color="000000"/>
            </w:tcBorders>
            <w:shd w:val="clear" w:color="auto" w:fill="auto"/>
            <w:vAlign w:val="center"/>
          </w:tcPr>
          <w:p w14:paraId="2FBACFD2" w14:textId="77777777" w:rsidR="00516D57" w:rsidRDefault="00516D57" w:rsidP="00516D57">
            <w:pPr>
              <w:pStyle w:val="Contenutotabella"/>
              <w:jc w:val="center"/>
              <w:rPr>
                <w:sz w:val="20"/>
                <w:szCs w:val="20"/>
              </w:rPr>
            </w:pPr>
            <w:r>
              <w:rPr>
                <w:sz w:val="20"/>
                <w:szCs w:val="20"/>
              </w:rPr>
              <w:t>0,19</w:t>
            </w:r>
          </w:p>
        </w:tc>
        <w:tc>
          <w:tcPr>
            <w:tcW w:w="1236" w:type="dxa"/>
            <w:tcBorders>
              <w:left w:val="single" w:sz="1" w:space="0" w:color="000000"/>
              <w:bottom w:val="single" w:sz="1" w:space="0" w:color="000000"/>
            </w:tcBorders>
            <w:shd w:val="clear" w:color="auto" w:fill="auto"/>
            <w:vAlign w:val="center"/>
          </w:tcPr>
          <w:p w14:paraId="2CC36E6D" w14:textId="77777777" w:rsidR="00516D57" w:rsidRDefault="00516D57" w:rsidP="00516D57">
            <w:pPr>
              <w:pStyle w:val="Contenutotabella"/>
              <w:jc w:val="center"/>
              <w:rPr>
                <w:sz w:val="20"/>
                <w:szCs w:val="20"/>
              </w:rPr>
            </w:pPr>
            <w:r>
              <w:rPr>
                <w:sz w:val="20"/>
                <w:szCs w:val="20"/>
              </w:rPr>
              <w:t>0,67</w:t>
            </w:r>
          </w:p>
        </w:tc>
        <w:tc>
          <w:tcPr>
            <w:tcW w:w="1109" w:type="dxa"/>
            <w:tcBorders>
              <w:left w:val="single" w:sz="1" w:space="0" w:color="000000"/>
              <w:bottom w:val="single" w:sz="1" w:space="0" w:color="000000"/>
            </w:tcBorders>
            <w:shd w:val="clear" w:color="auto" w:fill="auto"/>
            <w:vAlign w:val="center"/>
          </w:tcPr>
          <w:p w14:paraId="60701BD8" w14:textId="77777777" w:rsidR="00516D57" w:rsidRDefault="00516D57" w:rsidP="00516D57">
            <w:pPr>
              <w:pStyle w:val="Contenutotabella"/>
              <w:jc w:val="center"/>
              <w:rPr>
                <w:sz w:val="20"/>
                <w:szCs w:val="20"/>
              </w:rPr>
            </w:pPr>
            <w:r>
              <w:rPr>
                <w:sz w:val="20"/>
                <w:szCs w:val="20"/>
              </w:rPr>
              <w:t>0,12</w:t>
            </w:r>
          </w:p>
        </w:tc>
        <w:tc>
          <w:tcPr>
            <w:tcW w:w="1173" w:type="dxa"/>
            <w:tcBorders>
              <w:left w:val="single" w:sz="1" w:space="0" w:color="000000"/>
              <w:bottom w:val="single" w:sz="1" w:space="0" w:color="000000"/>
            </w:tcBorders>
            <w:shd w:val="clear" w:color="auto" w:fill="auto"/>
            <w:vAlign w:val="center"/>
          </w:tcPr>
          <w:p w14:paraId="47E91BEA" w14:textId="77777777" w:rsidR="00516D57" w:rsidRDefault="00516D57" w:rsidP="00516D57">
            <w:pPr>
              <w:pStyle w:val="Contenutotabella"/>
              <w:jc w:val="center"/>
            </w:pPr>
            <w:r>
              <w:rPr>
                <w:sz w:val="20"/>
                <w:szCs w:val="20"/>
              </w:rPr>
              <w:t>0,13</w:t>
            </w:r>
          </w:p>
        </w:tc>
        <w:tc>
          <w:tcPr>
            <w:tcW w:w="1173" w:type="dxa"/>
            <w:tcBorders>
              <w:left w:val="single" w:sz="1" w:space="0" w:color="000000"/>
              <w:bottom w:val="single" w:sz="1" w:space="0" w:color="000000"/>
            </w:tcBorders>
            <w:shd w:val="clear" w:color="auto" w:fill="auto"/>
            <w:vAlign w:val="center"/>
          </w:tcPr>
          <w:p w14:paraId="54E0AFCE" w14:textId="77777777" w:rsidR="00516D57" w:rsidRDefault="00516D57" w:rsidP="00516D57">
            <w:pPr>
              <w:pStyle w:val="Contenutotabella"/>
              <w:snapToGrid w:val="0"/>
              <w:jc w:val="center"/>
            </w:pPr>
          </w:p>
        </w:tc>
        <w:tc>
          <w:tcPr>
            <w:tcW w:w="986" w:type="dxa"/>
            <w:tcBorders>
              <w:left w:val="single" w:sz="1" w:space="0" w:color="000000"/>
            </w:tcBorders>
            <w:shd w:val="clear" w:color="auto" w:fill="auto"/>
            <w:vAlign w:val="center"/>
          </w:tcPr>
          <w:p w14:paraId="4AC55CD5" w14:textId="77777777" w:rsidR="00516D57" w:rsidRDefault="00516D57" w:rsidP="00516D57">
            <w:pPr>
              <w:pStyle w:val="Contenutotabella"/>
              <w:snapToGrid w:val="0"/>
              <w:jc w:val="center"/>
              <w:rPr>
                <w:sz w:val="4"/>
                <w:szCs w:val="4"/>
              </w:rPr>
            </w:pPr>
          </w:p>
        </w:tc>
      </w:tr>
      <w:tr w:rsidR="00E4281A" w14:paraId="7FAC0191" w14:textId="77777777" w:rsidTr="00E4281A">
        <w:trPr>
          <w:trHeight w:val="332"/>
          <w:jc w:val="center"/>
        </w:trPr>
        <w:tc>
          <w:tcPr>
            <w:tcW w:w="1407" w:type="dxa"/>
            <w:vMerge w:val="restart"/>
            <w:tcBorders>
              <w:left w:val="single" w:sz="1" w:space="0" w:color="000000"/>
            </w:tcBorders>
            <w:shd w:val="clear" w:color="auto" w:fill="auto"/>
            <w:vAlign w:val="center"/>
          </w:tcPr>
          <w:p w14:paraId="2FAB69AB" w14:textId="77777777" w:rsidR="00516D57" w:rsidRDefault="00516D57" w:rsidP="00516D57">
            <w:pPr>
              <w:pStyle w:val="Contenutotabella"/>
              <w:jc w:val="center"/>
            </w:pPr>
            <w:r>
              <w:t>Dalle 18 alle 21</w:t>
            </w:r>
          </w:p>
        </w:tc>
        <w:tc>
          <w:tcPr>
            <w:tcW w:w="1173" w:type="dxa"/>
            <w:tcBorders>
              <w:left w:val="single" w:sz="1" w:space="0" w:color="000000"/>
            </w:tcBorders>
            <w:shd w:val="clear" w:color="auto" w:fill="auto"/>
            <w:vAlign w:val="center"/>
          </w:tcPr>
          <w:p w14:paraId="5E019C69" w14:textId="77777777" w:rsidR="00516D57" w:rsidRDefault="00516D57" w:rsidP="00516D57">
            <w:pPr>
              <w:pStyle w:val="Contenutotabella"/>
              <w:jc w:val="center"/>
            </w:pPr>
            <w:r>
              <w:t>3</w:t>
            </w:r>
          </w:p>
        </w:tc>
        <w:tc>
          <w:tcPr>
            <w:tcW w:w="1173" w:type="dxa"/>
            <w:tcBorders>
              <w:left w:val="single" w:sz="1" w:space="0" w:color="000000"/>
            </w:tcBorders>
            <w:shd w:val="clear" w:color="auto" w:fill="auto"/>
            <w:vAlign w:val="center"/>
          </w:tcPr>
          <w:p w14:paraId="7EDA596F" w14:textId="77777777" w:rsidR="00516D57" w:rsidRDefault="00516D57" w:rsidP="00516D57">
            <w:pPr>
              <w:pStyle w:val="Contenutotabella"/>
              <w:jc w:val="center"/>
            </w:pPr>
            <w:r>
              <w:t>2</w:t>
            </w:r>
          </w:p>
        </w:tc>
        <w:tc>
          <w:tcPr>
            <w:tcW w:w="1236" w:type="dxa"/>
            <w:tcBorders>
              <w:left w:val="single" w:sz="1" w:space="0" w:color="000000"/>
            </w:tcBorders>
            <w:shd w:val="clear" w:color="auto" w:fill="auto"/>
            <w:vAlign w:val="center"/>
          </w:tcPr>
          <w:p w14:paraId="19A5E9BE" w14:textId="77777777" w:rsidR="00516D57" w:rsidRDefault="00516D57" w:rsidP="00516D57">
            <w:pPr>
              <w:pStyle w:val="Contenutotabella"/>
              <w:jc w:val="center"/>
            </w:pPr>
            <w:r>
              <w:t>3</w:t>
            </w:r>
          </w:p>
        </w:tc>
        <w:tc>
          <w:tcPr>
            <w:tcW w:w="1109" w:type="dxa"/>
            <w:tcBorders>
              <w:left w:val="single" w:sz="1" w:space="0" w:color="000000"/>
            </w:tcBorders>
            <w:shd w:val="clear" w:color="auto" w:fill="auto"/>
            <w:vAlign w:val="center"/>
          </w:tcPr>
          <w:p w14:paraId="0D04DF97" w14:textId="77777777" w:rsidR="00516D57" w:rsidRDefault="00516D57" w:rsidP="00516D57">
            <w:pPr>
              <w:pStyle w:val="Contenutotabella"/>
              <w:jc w:val="center"/>
            </w:pPr>
            <w:r>
              <w:t>1</w:t>
            </w:r>
          </w:p>
        </w:tc>
        <w:tc>
          <w:tcPr>
            <w:tcW w:w="1173" w:type="dxa"/>
            <w:tcBorders>
              <w:left w:val="single" w:sz="1" w:space="0" w:color="000000"/>
            </w:tcBorders>
            <w:shd w:val="clear" w:color="auto" w:fill="auto"/>
            <w:vAlign w:val="center"/>
          </w:tcPr>
          <w:p w14:paraId="0F0254DD" w14:textId="77777777" w:rsidR="00516D57" w:rsidRDefault="00516D57" w:rsidP="00516D57">
            <w:pPr>
              <w:pStyle w:val="Contenutotabella"/>
              <w:jc w:val="center"/>
            </w:pPr>
            <w:r>
              <w:t>4</w:t>
            </w:r>
          </w:p>
        </w:tc>
        <w:tc>
          <w:tcPr>
            <w:tcW w:w="1173" w:type="dxa"/>
            <w:tcBorders>
              <w:left w:val="single" w:sz="1" w:space="0" w:color="000000"/>
            </w:tcBorders>
            <w:shd w:val="clear" w:color="auto" w:fill="auto"/>
            <w:vAlign w:val="center"/>
          </w:tcPr>
          <w:p w14:paraId="677E4DD1" w14:textId="77777777" w:rsidR="00516D57" w:rsidRDefault="00516D57" w:rsidP="00516D57">
            <w:pPr>
              <w:pStyle w:val="Contenutotabella"/>
              <w:snapToGrid w:val="0"/>
              <w:jc w:val="center"/>
            </w:pPr>
          </w:p>
        </w:tc>
        <w:tc>
          <w:tcPr>
            <w:tcW w:w="986" w:type="dxa"/>
            <w:tcBorders>
              <w:left w:val="single" w:sz="1" w:space="0" w:color="000000"/>
            </w:tcBorders>
            <w:shd w:val="clear" w:color="auto" w:fill="auto"/>
            <w:vAlign w:val="center"/>
          </w:tcPr>
          <w:p w14:paraId="737C3938" w14:textId="77777777" w:rsidR="00516D57" w:rsidRDefault="00516D57" w:rsidP="00516D57">
            <w:pPr>
              <w:pStyle w:val="Contenutotabella"/>
              <w:snapToGrid w:val="0"/>
              <w:jc w:val="center"/>
              <w:rPr>
                <w:sz w:val="4"/>
                <w:szCs w:val="4"/>
              </w:rPr>
            </w:pPr>
          </w:p>
        </w:tc>
      </w:tr>
      <w:tr w:rsidR="00E4281A" w14:paraId="3302E8A0" w14:textId="77777777" w:rsidTr="00E4281A">
        <w:trPr>
          <w:trHeight w:val="580"/>
          <w:jc w:val="center"/>
        </w:trPr>
        <w:tc>
          <w:tcPr>
            <w:tcW w:w="1407" w:type="dxa"/>
            <w:vMerge/>
            <w:tcBorders>
              <w:left w:val="single" w:sz="1" w:space="0" w:color="000000"/>
            </w:tcBorders>
            <w:shd w:val="clear" w:color="auto" w:fill="auto"/>
            <w:vAlign w:val="center"/>
          </w:tcPr>
          <w:p w14:paraId="04C50AFF" w14:textId="77777777" w:rsidR="00516D57" w:rsidRDefault="00516D57" w:rsidP="00516D57">
            <w:pPr>
              <w:pStyle w:val="Contenutotabella"/>
              <w:snapToGrid w:val="0"/>
              <w:jc w:val="center"/>
              <w:rPr>
                <w:sz w:val="4"/>
                <w:szCs w:val="4"/>
              </w:rPr>
            </w:pPr>
          </w:p>
        </w:tc>
        <w:tc>
          <w:tcPr>
            <w:tcW w:w="1173" w:type="dxa"/>
            <w:tcBorders>
              <w:left w:val="single" w:sz="1" w:space="0" w:color="000000"/>
            </w:tcBorders>
            <w:shd w:val="clear" w:color="auto" w:fill="auto"/>
            <w:vAlign w:val="center"/>
          </w:tcPr>
          <w:p w14:paraId="16437ABB" w14:textId="77777777" w:rsidR="00516D57" w:rsidRDefault="00516D57" w:rsidP="00516D57">
            <w:pPr>
              <w:pStyle w:val="Contenutotabella"/>
              <w:jc w:val="center"/>
              <w:rPr>
                <w:color w:val="FF0000"/>
                <w:sz w:val="20"/>
                <w:szCs w:val="20"/>
              </w:rPr>
            </w:pPr>
            <w:r>
              <w:rPr>
                <w:color w:val="FF0000"/>
                <w:sz w:val="20"/>
                <w:szCs w:val="20"/>
              </w:rPr>
              <w:t>0,93</w:t>
            </w:r>
          </w:p>
        </w:tc>
        <w:tc>
          <w:tcPr>
            <w:tcW w:w="1173" w:type="dxa"/>
            <w:tcBorders>
              <w:left w:val="single" w:sz="1" w:space="0" w:color="000000"/>
            </w:tcBorders>
            <w:shd w:val="clear" w:color="auto" w:fill="auto"/>
            <w:vAlign w:val="center"/>
          </w:tcPr>
          <w:p w14:paraId="35C82436" w14:textId="77777777" w:rsidR="00516D57" w:rsidRDefault="00516D57" w:rsidP="00516D57">
            <w:pPr>
              <w:pStyle w:val="Contenutotabella"/>
              <w:jc w:val="center"/>
              <w:rPr>
                <w:color w:val="FF0000"/>
                <w:sz w:val="20"/>
                <w:szCs w:val="20"/>
              </w:rPr>
            </w:pPr>
            <w:r>
              <w:rPr>
                <w:color w:val="FF0000"/>
                <w:sz w:val="20"/>
                <w:szCs w:val="20"/>
              </w:rPr>
              <w:t>2,79</w:t>
            </w:r>
          </w:p>
        </w:tc>
        <w:tc>
          <w:tcPr>
            <w:tcW w:w="1236" w:type="dxa"/>
            <w:tcBorders>
              <w:left w:val="single" w:sz="1" w:space="0" w:color="000000"/>
            </w:tcBorders>
            <w:shd w:val="clear" w:color="auto" w:fill="auto"/>
            <w:vAlign w:val="center"/>
          </w:tcPr>
          <w:p w14:paraId="5A220202" w14:textId="77777777" w:rsidR="00516D57" w:rsidRDefault="00516D57" w:rsidP="00516D57">
            <w:pPr>
              <w:pStyle w:val="Contenutotabella"/>
              <w:jc w:val="center"/>
              <w:rPr>
                <w:color w:val="FF0000"/>
                <w:sz w:val="20"/>
                <w:szCs w:val="20"/>
              </w:rPr>
            </w:pPr>
            <w:r>
              <w:rPr>
                <w:color w:val="FF0000"/>
                <w:sz w:val="20"/>
                <w:szCs w:val="20"/>
              </w:rPr>
              <w:t>4,33</w:t>
            </w:r>
          </w:p>
        </w:tc>
        <w:tc>
          <w:tcPr>
            <w:tcW w:w="1109" w:type="dxa"/>
            <w:tcBorders>
              <w:left w:val="single" w:sz="1" w:space="0" w:color="000000"/>
            </w:tcBorders>
            <w:shd w:val="clear" w:color="auto" w:fill="auto"/>
            <w:vAlign w:val="center"/>
          </w:tcPr>
          <w:p w14:paraId="65B3F11F" w14:textId="77777777" w:rsidR="00516D57" w:rsidRDefault="00516D57" w:rsidP="00516D57">
            <w:pPr>
              <w:pStyle w:val="Contenutotabella"/>
              <w:jc w:val="center"/>
              <w:rPr>
                <w:color w:val="FF0000"/>
                <w:sz w:val="20"/>
                <w:szCs w:val="20"/>
              </w:rPr>
            </w:pPr>
            <w:r>
              <w:rPr>
                <w:color w:val="FF0000"/>
                <w:sz w:val="20"/>
                <w:szCs w:val="20"/>
              </w:rPr>
              <w:t>3,10</w:t>
            </w:r>
          </w:p>
        </w:tc>
        <w:tc>
          <w:tcPr>
            <w:tcW w:w="1173" w:type="dxa"/>
            <w:tcBorders>
              <w:left w:val="single" w:sz="1" w:space="0" w:color="000000"/>
            </w:tcBorders>
            <w:shd w:val="clear" w:color="auto" w:fill="auto"/>
            <w:vAlign w:val="center"/>
          </w:tcPr>
          <w:p w14:paraId="43362FC4" w14:textId="77777777" w:rsidR="00516D57" w:rsidRDefault="00516D57" w:rsidP="00516D57">
            <w:pPr>
              <w:pStyle w:val="Contenutotabella"/>
              <w:jc w:val="center"/>
            </w:pPr>
            <w:r>
              <w:rPr>
                <w:color w:val="FF0000"/>
                <w:sz w:val="20"/>
                <w:szCs w:val="20"/>
              </w:rPr>
              <w:t>1,86</w:t>
            </w:r>
          </w:p>
        </w:tc>
        <w:tc>
          <w:tcPr>
            <w:tcW w:w="1173" w:type="dxa"/>
            <w:tcBorders>
              <w:left w:val="single" w:sz="1" w:space="0" w:color="000000"/>
            </w:tcBorders>
            <w:shd w:val="clear" w:color="auto" w:fill="auto"/>
            <w:vAlign w:val="center"/>
          </w:tcPr>
          <w:p w14:paraId="10D35590" w14:textId="77777777" w:rsidR="00516D57" w:rsidRDefault="00516D57" w:rsidP="00516D57">
            <w:pPr>
              <w:pStyle w:val="Contenutotabella"/>
              <w:jc w:val="center"/>
              <w:rPr>
                <w:sz w:val="4"/>
                <w:szCs w:val="4"/>
              </w:rPr>
            </w:pPr>
            <w:r>
              <w:t>13</w:t>
            </w:r>
          </w:p>
        </w:tc>
        <w:tc>
          <w:tcPr>
            <w:tcW w:w="986" w:type="dxa"/>
            <w:tcBorders>
              <w:left w:val="single" w:sz="1" w:space="0" w:color="000000"/>
            </w:tcBorders>
            <w:shd w:val="clear" w:color="auto" w:fill="auto"/>
            <w:vAlign w:val="center"/>
          </w:tcPr>
          <w:p w14:paraId="1686233F" w14:textId="77777777" w:rsidR="00516D57" w:rsidRDefault="00516D57" w:rsidP="00516D57">
            <w:pPr>
              <w:pStyle w:val="Contenutotabella"/>
              <w:snapToGrid w:val="0"/>
              <w:jc w:val="center"/>
              <w:rPr>
                <w:sz w:val="4"/>
                <w:szCs w:val="4"/>
              </w:rPr>
            </w:pPr>
          </w:p>
        </w:tc>
      </w:tr>
      <w:tr w:rsidR="00E4281A" w14:paraId="1E44A160" w14:textId="77777777" w:rsidTr="00E4281A">
        <w:trPr>
          <w:trHeight w:val="444"/>
          <w:jc w:val="center"/>
        </w:trPr>
        <w:tc>
          <w:tcPr>
            <w:tcW w:w="1407" w:type="dxa"/>
            <w:vMerge/>
            <w:tcBorders>
              <w:left w:val="single" w:sz="1" w:space="0" w:color="000000"/>
            </w:tcBorders>
            <w:shd w:val="clear" w:color="auto" w:fill="auto"/>
            <w:vAlign w:val="center"/>
          </w:tcPr>
          <w:p w14:paraId="11A31992" w14:textId="77777777" w:rsidR="00516D57" w:rsidRDefault="00516D57" w:rsidP="00516D57">
            <w:pPr>
              <w:pStyle w:val="Contenutotabella"/>
              <w:snapToGrid w:val="0"/>
              <w:jc w:val="center"/>
              <w:rPr>
                <w:sz w:val="4"/>
                <w:szCs w:val="4"/>
              </w:rPr>
            </w:pPr>
          </w:p>
        </w:tc>
        <w:tc>
          <w:tcPr>
            <w:tcW w:w="1173" w:type="dxa"/>
            <w:tcBorders>
              <w:left w:val="single" w:sz="1" w:space="0" w:color="000000"/>
            </w:tcBorders>
            <w:shd w:val="clear" w:color="auto" w:fill="auto"/>
            <w:vAlign w:val="center"/>
          </w:tcPr>
          <w:p w14:paraId="3918A88B" w14:textId="77777777" w:rsidR="00516D57" w:rsidRDefault="00516D57" w:rsidP="00516D57">
            <w:pPr>
              <w:pStyle w:val="Contenutotabella"/>
              <w:jc w:val="center"/>
              <w:rPr>
                <w:sz w:val="20"/>
                <w:szCs w:val="20"/>
              </w:rPr>
            </w:pPr>
            <w:r>
              <w:rPr>
                <w:sz w:val="20"/>
                <w:szCs w:val="20"/>
              </w:rPr>
              <w:t>4,62</w:t>
            </w:r>
          </w:p>
        </w:tc>
        <w:tc>
          <w:tcPr>
            <w:tcW w:w="1173" w:type="dxa"/>
            <w:tcBorders>
              <w:left w:val="single" w:sz="1" w:space="0" w:color="000000"/>
            </w:tcBorders>
            <w:shd w:val="clear" w:color="auto" w:fill="auto"/>
            <w:vAlign w:val="center"/>
          </w:tcPr>
          <w:p w14:paraId="0206A04F" w14:textId="77777777" w:rsidR="00516D57" w:rsidRDefault="00516D57" w:rsidP="00516D57">
            <w:pPr>
              <w:pStyle w:val="Contenutotabella"/>
              <w:jc w:val="center"/>
              <w:rPr>
                <w:sz w:val="20"/>
                <w:szCs w:val="20"/>
              </w:rPr>
            </w:pPr>
            <w:r>
              <w:rPr>
                <w:sz w:val="20"/>
                <w:szCs w:val="20"/>
              </w:rPr>
              <w:t>0,22</w:t>
            </w:r>
          </w:p>
        </w:tc>
        <w:tc>
          <w:tcPr>
            <w:tcW w:w="1236" w:type="dxa"/>
            <w:tcBorders>
              <w:left w:val="single" w:sz="1" w:space="0" w:color="000000"/>
            </w:tcBorders>
            <w:shd w:val="clear" w:color="auto" w:fill="auto"/>
            <w:vAlign w:val="center"/>
          </w:tcPr>
          <w:p w14:paraId="5340B8EF" w14:textId="77777777" w:rsidR="00516D57" w:rsidRDefault="00516D57" w:rsidP="00516D57">
            <w:pPr>
              <w:pStyle w:val="Contenutotabella"/>
              <w:jc w:val="center"/>
              <w:rPr>
                <w:sz w:val="20"/>
                <w:szCs w:val="20"/>
              </w:rPr>
            </w:pPr>
            <w:r>
              <w:rPr>
                <w:sz w:val="20"/>
                <w:szCs w:val="20"/>
              </w:rPr>
              <w:t>0,41</w:t>
            </w:r>
          </w:p>
        </w:tc>
        <w:tc>
          <w:tcPr>
            <w:tcW w:w="1109" w:type="dxa"/>
            <w:tcBorders>
              <w:left w:val="single" w:sz="1" w:space="0" w:color="000000"/>
            </w:tcBorders>
            <w:shd w:val="clear" w:color="auto" w:fill="auto"/>
            <w:vAlign w:val="center"/>
          </w:tcPr>
          <w:p w14:paraId="7503988B" w14:textId="77777777" w:rsidR="00516D57" w:rsidRDefault="00516D57" w:rsidP="00516D57">
            <w:pPr>
              <w:pStyle w:val="Contenutotabella"/>
              <w:jc w:val="center"/>
              <w:rPr>
                <w:sz w:val="20"/>
                <w:szCs w:val="20"/>
              </w:rPr>
            </w:pPr>
            <w:r>
              <w:rPr>
                <w:sz w:val="20"/>
                <w:szCs w:val="20"/>
              </w:rPr>
              <w:t>1,42</w:t>
            </w:r>
          </w:p>
        </w:tc>
        <w:tc>
          <w:tcPr>
            <w:tcW w:w="1173" w:type="dxa"/>
            <w:tcBorders>
              <w:left w:val="single" w:sz="1" w:space="0" w:color="000000"/>
            </w:tcBorders>
            <w:shd w:val="clear" w:color="auto" w:fill="auto"/>
            <w:vAlign w:val="center"/>
          </w:tcPr>
          <w:p w14:paraId="25FFF6AC" w14:textId="77777777" w:rsidR="00516D57" w:rsidRDefault="00516D57" w:rsidP="00516D57">
            <w:pPr>
              <w:pStyle w:val="Contenutotabella"/>
              <w:jc w:val="center"/>
            </w:pPr>
            <w:r>
              <w:rPr>
                <w:sz w:val="20"/>
                <w:szCs w:val="20"/>
              </w:rPr>
              <w:t>2,47</w:t>
            </w:r>
          </w:p>
        </w:tc>
        <w:tc>
          <w:tcPr>
            <w:tcW w:w="1173" w:type="dxa"/>
            <w:tcBorders>
              <w:left w:val="single" w:sz="1" w:space="0" w:color="000000"/>
            </w:tcBorders>
            <w:shd w:val="clear" w:color="auto" w:fill="auto"/>
            <w:vAlign w:val="center"/>
          </w:tcPr>
          <w:p w14:paraId="67A6E6CB" w14:textId="77777777" w:rsidR="00516D57" w:rsidRDefault="00516D57" w:rsidP="00516D57">
            <w:pPr>
              <w:pStyle w:val="Contenutotabella"/>
              <w:snapToGrid w:val="0"/>
              <w:jc w:val="center"/>
            </w:pPr>
          </w:p>
        </w:tc>
        <w:tc>
          <w:tcPr>
            <w:tcW w:w="986" w:type="dxa"/>
            <w:tcBorders>
              <w:left w:val="single" w:sz="1" w:space="0" w:color="000000"/>
            </w:tcBorders>
            <w:shd w:val="clear" w:color="auto" w:fill="auto"/>
            <w:vAlign w:val="center"/>
          </w:tcPr>
          <w:p w14:paraId="08F0F070" w14:textId="77777777" w:rsidR="00516D57" w:rsidRDefault="00516D57" w:rsidP="00516D57">
            <w:pPr>
              <w:pStyle w:val="Contenutotabella"/>
              <w:snapToGrid w:val="0"/>
              <w:jc w:val="center"/>
              <w:rPr>
                <w:sz w:val="4"/>
                <w:szCs w:val="4"/>
              </w:rPr>
            </w:pPr>
          </w:p>
        </w:tc>
      </w:tr>
      <w:tr w:rsidR="00E4281A" w14:paraId="6F8A50B9" w14:textId="77777777" w:rsidTr="00E4281A">
        <w:trPr>
          <w:trHeight w:val="332"/>
          <w:jc w:val="center"/>
        </w:trPr>
        <w:tc>
          <w:tcPr>
            <w:tcW w:w="1407" w:type="dxa"/>
            <w:vMerge w:val="restart"/>
            <w:tcBorders>
              <w:top w:val="single" w:sz="1" w:space="0" w:color="000000"/>
              <w:left w:val="single" w:sz="1" w:space="0" w:color="000000"/>
              <w:bottom w:val="single" w:sz="1" w:space="0" w:color="000000"/>
            </w:tcBorders>
            <w:shd w:val="clear" w:color="auto" w:fill="auto"/>
            <w:vAlign w:val="center"/>
          </w:tcPr>
          <w:p w14:paraId="49EFAB8D" w14:textId="77777777" w:rsidR="00516D57" w:rsidRDefault="00516D57" w:rsidP="00516D57">
            <w:pPr>
              <w:pStyle w:val="Contenutotabella"/>
              <w:jc w:val="center"/>
            </w:pPr>
            <w:r>
              <w:t>Dopo le 21</w:t>
            </w:r>
          </w:p>
        </w:tc>
        <w:tc>
          <w:tcPr>
            <w:tcW w:w="1173" w:type="dxa"/>
            <w:tcBorders>
              <w:top w:val="single" w:sz="1" w:space="0" w:color="000000"/>
              <w:left w:val="single" w:sz="1" w:space="0" w:color="000000"/>
            </w:tcBorders>
            <w:shd w:val="clear" w:color="auto" w:fill="auto"/>
            <w:vAlign w:val="center"/>
          </w:tcPr>
          <w:p w14:paraId="0A952B99" w14:textId="77777777" w:rsidR="00516D57" w:rsidRDefault="00516D57" w:rsidP="00516D57">
            <w:pPr>
              <w:pStyle w:val="Contenutotabella"/>
              <w:jc w:val="center"/>
            </w:pPr>
            <w:r>
              <w:t>0</w:t>
            </w:r>
          </w:p>
        </w:tc>
        <w:tc>
          <w:tcPr>
            <w:tcW w:w="1173" w:type="dxa"/>
            <w:tcBorders>
              <w:top w:val="single" w:sz="1" w:space="0" w:color="000000"/>
              <w:left w:val="single" w:sz="1" w:space="0" w:color="000000"/>
            </w:tcBorders>
            <w:shd w:val="clear" w:color="auto" w:fill="auto"/>
            <w:vAlign w:val="center"/>
          </w:tcPr>
          <w:p w14:paraId="17B64B3A" w14:textId="77777777" w:rsidR="00516D57" w:rsidRDefault="00516D57" w:rsidP="00516D57">
            <w:pPr>
              <w:pStyle w:val="Contenutotabella"/>
              <w:jc w:val="center"/>
            </w:pPr>
            <w:r>
              <w:t>4</w:t>
            </w:r>
          </w:p>
        </w:tc>
        <w:tc>
          <w:tcPr>
            <w:tcW w:w="1236" w:type="dxa"/>
            <w:tcBorders>
              <w:top w:val="single" w:sz="1" w:space="0" w:color="000000"/>
              <w:left w:val="single" w:sz="1" w:space="0" w:color="000000"/>
            </w:tcBorders>
            <w:shd w:val="clear" w:color="auto" w:fill="auto"/>
            <w:vAlign w:val="center"/>
          </w:tcPr>
          <w:p w14:paraId="47709DDA" w14:textId="77777777" w:rsidR="00516D57" w:rsidRDefault="00516D57" w:rsidP="00516D57">
            <w:pPr>
              <w:pStyle w:val="Contenutotabella"/>
              <w:jc w:val="center"/>
            </w:pPr>
            <w:r>
              <w:t>1</w:t>
            </w:r>
          </w:p>
        </w:tc>
        <w:tc>
          <w:tcPr>
            <w:tcW w:w="1109" w:type="dxa"/>
            <w:tcBorders>
              <w:top w:val="single" w:sz="1" w:space="0" w:color="000000"/>
              <w:left w:val="single" w:sz="1" w:space="0" w:color="000000"/>
            </w:tcBorders>
            <w:shd w:val="clear" w:color="auto" w:fill="auto"/>
            <w:vAlign w:val="center"/>
          </w:tcPr>
          <w:p w14:paraId="46648D5C" w14:textId="77777777" w:rsidR="00516D57" w:rsidRDefault="00516D57" w:rsidP="00516D57">
            <w:pPr>
              <w:pStyle w:val="Contenutotabella"/>
              <w:jc w:val="center"/>
            </w:pPr>
            <w:r>
              <w:t>3</w:t>
            </w:r>
          </w:p>
        </w:tc>
        <w:tc>
          <w:tcPr>
            <w:tcW w:w="1173" w:type="dxa"/>
            <w:tcBorders>
              <w:top w:val="single" w:sz="1" w:space="0" w:color="000000"/>
              <w:left w:val="single" w:sz="1" w:space="0" w:color="000000"/>
            </w:tcBorders>
            <w:shd w:val="clear" w:color="auto" w:fill="auto"/>
            <w:vAlign w:val="center"/>
          </w:tcPr>
          <w:p w14:paraId="1A8FE21C" w14:textId="77777777" w:rsidR="00516D57" w:rsidRDefault="00516D57" w:rsidP="00516D57">
            <w:pPr>
              <w:pStyle w:val="Contenutotabella"/>
              <w:jc w:val="center"/>
            </w:pPr>
            <w:r>
              <w:t>0</w:t>
            </w:r>
          </w:p>
        </w:tc>
        <w:tc>
          <w:tcPr>
            <w:tcW w:w="1173" w:type="dxa"/>
            <w:tcBorders>
              <w:top w:val="single" w:sz="1" w:space="0" w:color="000000"/>
              <w:left w:val="single" w:sz="1" w:space="0" w:color="000000"/>
            </w:tcBorders>
            <w:shd w:val="clear" w:color="auto" w:fill="auto"/>
            <w:vAlign w:val="center"/>
          </w:tcPr>
          <w:p w14:paraId="1CE1FDED" w14:textId="77777777" w:rsidR="00516D57" w:rsidRDefault="00516D57" w:rsidP="00516D57">
            <w:pPr>
              <w:pStyle w:val="Contenutotabella"/>
              <w:snapToGrid w:val="0"/>
              <w:jc w:val="center"/>
            </w:pPr>
          </w:p>
        </w:tc>
        <w:tc>
          <w:tcPr>
            <w:tcW w:w="986" w:type="dxa"/>
            <w:tcBorders>
              <w:left w:val="single" w:sz="1" w:space="0" w:color="000000"/>
            </w:tcBorders>
            <w:shd w:val="clear" w:color="auto" w:fill="auto"/>
            <w:vAlign w:val="center"/>
          </w:tcPr>
          <w:p w14:paraId="24D737F4" w14:textId="77777777" w:rsidR="00516D57" w:rsidRDefault="00516D57" w:rsidP="00516D57">
            <w:pPr>
              <w:pStyle w:val="Contenutotabella"/>
              <w:snapToGrid w:val="0"/>
              <w:jc w:val="center"/>
              <w:rPr>
                <w:sz w:val="4"/>
                <w:szCs w:val="4"/>
              </w:rPr>
            </w:pPr>
          </w:p>
        </w:tc>
      </w:tr>
      <w:tr w:rsidR="00E4281A" w14:paraId="31582E57" w14:textId="77777777" w:rsidTr="00E4281A">
        <w:trPr>
          <w:trHeight w:val="580"/>
          <w:jc w:val="center"/>
        </w:trPr>
        <w:tc>
          <w:tcPr>
            <w:tcW w:w="1407" w:type="dxa"/>
            <w:vMerge/>
            <w:tcBorders>
              <w:left w:val="single" w:sz="1" w:space="0" w:color="000000"/>
            </w:tcBorders>
            <w:shd w:val="clear" w:color="auto" w:fill="auto"/>
            <w:vAlign w:val="center"/>
          </w:tcPr>
          <w:p w14:paraId="2847B52E" w14:textId="77777777" w:rsidR="00516D57" w:rsidRDefault="00516D57" w:rsidP="00516D57">
            <w:pPr>
              <w:pStyle w:val="Contenutotabella"/>
              <w:snapToGrid w:val="0"/>
              <w:jc w:val="center"/>
              <w:rPr>
                <w:sz w:val="4"/>
                <w:szCs w:val="4"/>
              </w:rPr>
            </w:pPr>
          </w:p>
        </w:tc>
        <w:tc>
          <w:tcPr>
            <w:tcW w:w="1173" w:type="dxa"/>
            <w:tcBorders>
              <w:left w:val="single" w:sz="1" w:space="0" w:color="000000"/>
            </w:tcBorders>
            <w:shd w:val="clear" w:color="auto" w:fill="auto"/>
            <w:vAlign w:val="center"/>
          </w:tcPr>
          <w:p w14:paraId="61FE75CF" w14:textId="77777777" w:rsidR="00516D57" w:rsidRDefault="00516D57" w:rsidP="00516D57">
            <w:pPr>
              <w:pStyle w:val="Contenutotabella"/>
              <w:jc w:val="center"/>
              <w:rPr>
                <w:color w:val="FF0000"/>
                <w:sz w:val="20"/>
                <w:szCs w:val="20"/>
              </w:rPr>
            </w:pPr>
            <w:r>
              <w:rPr>
                <w:color w:val="FF0000"/>
                <w:sz w:val="20"/>
                <w:szCs w:val="20"/>
              </w:rPr>
              <w:t>0,57</w:t>
            </w:r>
          </w:p>
        </w:tc>
        <w:tc>
          <w:tcPr>
            <w:tcW w:w="1173" w:type="dxa"/>
            <w:tcBorders>
              <w:left w:val="single" w:sz="1" w:space="0" w:color="000000"/>
            </w:tcBorders>
            <w:shd w:val="clear" w:color="auto" w:fill="auto"/>
            <w:vAlign w:val="center"/>
          </w:tcPr>
          <w:p w14:paraId="79FA66B4" w14:textId="77777777" w:rsidR="00516D57" w:rsidRDefault="00516D57" w:rsidP="00516D57">
            <w:pPr>
              <w:pStyle w:val="Contenutotabella"/>
              <w:jc w:val="center"/>
              <w:rPr>
                <w:color w:val="FF0000"/>
                <w:sz w:val="20"/>
                <w:szCs w:val="20"/>
              </w:rPr>
            </w:pPr>
            <w:r>
              <w:rPr>
                <w:color w:val="FF0000"/>
                <w:sz w:val="20"/>
                <w:szCs w:val="20"/>
              </w:rPr>
              <w:t>1,71</w:t>
            </w:r>
          </w:p>
        </w:tc>
        <w:tc>
          <w:tcPr>
            <w:tcW w:w="1236" w:type="dxa"/>
            <w:tcBorders>
              <w:left w:val="single" w:sz="1" w:space="0" w:color="000000"/>
            </w:tcBorders>
            <w:shd w:val="clear" w:color="auto" w:fill="auto"/>
            <w:vAlign w:val="center"/>
          </w:tcPr>
          <w:p w14:paraId="164305CC" w14:textId="77777777" w:rsidR="00516D57" w:rsidRDefault="00516D57" w:rsidP="00516D57">
            <w:pPr>
              <w:pStyle w:val="Contenutotabella"/>
              <w:jc w:val="center"/>
              <w:rPr>
                <w:color w:val="FF0000"/>
                <w:sz w:val="20"/>
                <w:szCs w:val="20"/>
              </w:rPr>
            </w:pPr>
            <w:r>
              <w:rPr>
                <w:color w:val="FF0000"/>
                <w:sz w:val="20"/>
                <w:szCs w:val="20"/>
              </w:rPr>
              <w:t>2,67</w:t>
            </w:r>
          </w:p>
        </w:tc>
        <w:tc>
          <w:tcPr>
            <w:tcW w:w="1109" w:type="dxa"/>
            <w:tcBorders>
              <w:left w:val="single" w:sz="1" w:space="0" w:color="000000"/>
            </w:tcBorders>
            <w:shd w:val="clear" w:color="auto" w:fill="auto"/>
            <w:vAlign w:val="center"/>
          </w:tcPr>
          <w:p w14:paraId="24422712" w14:textId="77777777" w:rsidR="00516D57" w:rsidRDefault="00516D57" w:rsidP="00516D57">
            <w:pPr>
              <w:pStyle w:val="Contenutotabella"/>
              <w:jc w:val="center"/>
              <w:rPr>
                <w:color w:val="FF0000"/>
                <w:sz w:val="20"/>
                <w:szCs w:val="20"/>
              </w:rPr>
            </w:pPr>
            <w:r>
              <w:rPr>
                <w:color w:val="FF0000"/>
                <w:sz w:val="20"/>
                <w:szCs w:val="20"/>
              </w:rPr>
              <w:t>1,90</w:t>
            </w:r>
          </w:p>
        </w:tc>
        <w:tc>
          <w:tcPr>
            <w:tcW w:w="1173" w:type="dxa"/>
            <w:tcBorders>
              <w:left w:val="single" w:sz="1" w:space="0" w:color="000000"/>
            </w:tcBorders>
            <w:shd w:val="clear" w:color="auto" w:fill="auto"/>
            <w:vAlign w:val="center"/>
          </w:tcPr>
          <w:p w14:paraId="18E1ADB7" w14:textId="77777777" w:rsidR="00516D57" w:rsidRDefault="00516D57" w:rsidP="00516D57">
            <w:pPr>
              <w:pStyle w:val="Contenutotabella"/>
              <w:jc w:val="center"/>
            </w:pPr>
            <w:r>
              <w:rPr>
                <w:color w:val="FF0000"/>
                <w:sz w:val="20"/>
                <w:szCs w:val="20"/>
              </w:rPr>
              <w:t>1,14</w:t>
            </w:r>
          </w:p>
        </w:tc>
        <w:tc>
          <w:tcPr>
            <w:tcW w:w="1173" w:type="dxa"/>
            <w:tcBorders>
              <w:left w:val="single" w:sz="1" w:space="0" w:color="000000"/>
            </w:tcBorders>
            <w:shd w:val="clear" w:color="auto" w:fill="auto"/>
            <w:vAlign w:val="center"/>
          </w:tcPr>
          <w:p w14:paraId="24D20698" w14:textId="77777777" w:rsidR="00516D57" w:rsidRDefault="00516D57" w:rsidP="00516D57">
            <w:pPr>
              <w:pStyle w:val="Contenutotabella"/>
              <w:jc w:val="center"/>
              <w:rPr>
                <w:sz w:val="4"/>
                <w:szCs w:val="4"/>
              </w:rPr>
            </w:pPr>
            <w:r>
              <w:t>8</w:t>
            </w:r>
          </w:p>
        </w:tc>
        <w:tc>
          <w:tcPr>
            <w:tcW w:w="986" w:type="dxa"/>
            <w:tcBorders>
              <w:left w:val="single" w:sz="1" w:space="0" w:color="000000"/>
            </w:tcBorders>
            <w:shd w:val="clear" w:color="auto" w:fill="auto"/>
            <w:vAlign w:val="center"/>
          </w:tcPr>
          <w:p w14:paraId="2853C924" w14:textId="77777777" w:rsidR="00516D57" w:rsidRDefault="00516D57" w:rsidP="00516D57">
            <w:pPr>
              <w:pStyle w:val="Contenutotabella"/>
              <w:snapToGrid w:val="0"/>
              <w:jc w:val="center"/>
              <w:rPr>
                <w:sz w:val="4"/>
                <w:szCs w:val="4"/>
              </w:rPr>
            </w:pPr>
          </w:p>
        </w:tc>
      </w:tr>
      <w:tr w:rsidR="00E4281A" w14:paraId="0C369DEA" w14:textId="77777777" w:rsidTr="00E4281A">
        <w:trPr>
          <w:trHeight w:val="444"/>
          <w:jc w:val="center"/>
        </w:trPr>
        <w:tc>
          <w:tcPr>
            <w:tcW w:w="1407" w:type="dxa"/>
            <w:vMerge/>
            <w:tcBorders>
              <w:left w:val="single" w:sz="1" w:space="0" w:color="000000"/>
              <w:bottom w:val="single" w:sz="1" w:space="0" w:color="000000"/>
            </w:tcBorders>
            <w:shd w:val="clear" w:color="auto" w:fill="auto"/>
            <w:vAlign w:val="center"/>
          </w:tcPr>
          <w:p w14:paraId="1EF6854B" w14:textId="77777777" w:rsidR="00516D57" w:rsidRDefault="00516D57" w:rsidP="00516D57">
            <w:pPr>
              <w:pStyle w:val="Contenutotabella"/>
              <w:snapToGrid w:val="0"/>
              <w:jc w:val="center"/>
              <w:rPr>
                <w:sz w:val="4"/>
                <w:szCs w:val="4"/>
              </w:rPr>
            </w:pPr>
          </w:p>
        </w:tc>
        <w:tc>
          <w:tcPr>
            <w:tcW w:w="1173" w:type="dxa"/>
            <w:tcBorders>
              <w:left w:val="single" w:sz="1" w:space="0" w:color="000000"/>
              <w:bottom w:val="single" w:sz="1" w:space="0" w:color="000000"/>
            </w:tcBorders>
            <w:shd w:val="clear" w:color="auto" w:fill="auto"/>
            <w:vAlign w:val="center"/>
          </w:tcPr>
          <w:p w14:paraId="72643EDF" w14:textId="77777777" w:rsidR="00516D57" w:rsidRDefault="00516D57" w:rsidP="00516D57">
            <w:pPr>
              <w:pStyle w:val="Contenutotabella"/>
              <w:jc w:val="center"/>
              <w:rPr>
                <w:sz w:val="20"/>
                <w:szCs w:val="20"/>
              </w:rPr>
            </w:pPr>
            <w:r>
              <w:rPr>
                <w:sz w:val="20"/>
                <w:szCs w:val="20"/>
              </w:rPr>
              <w:t>0,57</w:t>
            </w:r>
          </w:p>
        </w:tc>
        <w:tc>
          <w:tcPr>
            <w:tcW w:w="1173" w:type="dxa"/>
            <w:tcBorders>
              <w:left w:val="single" w:sz="1" w:space="0" w:color="000000"/>
              <w:bottom w:val="single" w:sz="1" w:space="0" w:color="000000"/>
            </w:tcBorders>
            <w:shd w:val="clear" w:color="auto" w:fill="auto"/>
            <w:vAlign w:val="center"/>
          </w:tcPr>
          <w:p w14:paraId="0ACCECCC" w14:textId="77777777" w:rsidR="00516D57" w:rsidRDefault="00516D57" w:rsidP="00516D57">
            <w:pPr>
              <w:pStyle w:val="Contenutotabella"/>
              <w:jc w:val="center"/>
              <w:rPr>
                <w:sz w:val="20"/>
                <w:szCs w:val="20"/>
              </w:rPr>
            </w:pPr>
            <w:r>
              <w:rPr>
                <w:sz w:val="20"/>
                <w:szCs w:val="20"/>
              </w:rPr>
              <w:t>3,05</w:t>
            </w:r>
          </w:p>
        </w:tc>
        <w:tc>
          <w:tcPr>
            <w:tcW w:w="1236" w:type="dxa"/>
            <w:tcBorders>
              <w:left w:val="single" w:sz="1" w:space="0" w:color="000000"/>
              <w:bottom w:val="single" w:sz="1" w:space="0" w:color="000000"/>
            </w:tcBorders>
            <w:shd w:val="clear" w:color="auto" w:fill="auto"/>
            <w:vAlign w:val="center"/>
          </w:tcPr>
          <w:p w14:paraId="72A50448" w14:textId="77777777" w:rsidR="00516D57" w:rsidRDefault="00516D57" w:rsidP="00516D57">
            <w:pPr>
              <w:pStyle w:val="Contenutotabella"/>
              <w:jc w:val="center"/>
              <w:rPr>
                <w:sz w:val="20"/>
                <w:szCs w:val="20"/>
              </w:rPr>
            </w:pPr>
            <w:r>
              <w:rPr>
                <w:sz w:val="20"/>
                <w:szCs w:val="20"/>
              </w:rPr>
              <w:t>1,04</w:t>
            </w:r>
          </w:p>
        </w:tc>
        <w:tc>
          <w:tcPr>
            <w:tcW w:w="1109" w:type="dxa"/>
            <w:tcBorders>
              <w:left w:val="single" w:sz="1" w:space="0" w:color="000000"/>
              <w:bottom w:val="single" w:sz="1" w:space="0" w:color="000000"/>
            </w:tcBorders>
            <w:shd w:val="clear" w:color="auto" w:fill="auto"/>
            <w:vAlign w:val="center"/>
          </w:tcPr>
          <w:p w14:paraId="3FA22482" w14:textId="77777777" w:rsidR="00516D57" w:rsidRDefault="00516D57" w:rsidP="00516D57">
            <w:pPr>
              <w:pStyle w:val="Contenutotabella"/>
              <w:jc w:val="center"/>
              <w:rPr>
                <w:sz w:val="20"/>
                <w:szCs w:val="20"/>
              </w:rPr>
            </w:pPr>
            <w:r>
              <w:rPr>
                <w:sz w:val="20"/>
                <w:szCs w:val="20"/>
              </w:rPr>
              <w:t>0,63</w:t>
            </w:r>
          </w:p>
        </w:tc>
        <w:tc>
          <w:tcPr>
            <w:tcW w:w="1173" w:type="dxa"/>
            <w:tcBorders>
              <w:left w:val="single" w:sz="1" w:space="0" w:color="000000"/>
              <w:bottom w:val="single" w:sz="1" w:space="0" w:color="000000"/>
            </w:tcBorders>
            <w:shd w:val="clear" w:color="auto" w:fill="auto"/>
            <w:vAlign w:val="center"/>
          </w:tcPr>
          <w:p w14:paraId="4A5F6DDC" w14:textId="77777777" w:rsidR="00516D57" w:rsidRDefault="00516D57" w:rsidP="00516D57">
            <w:pPr>
              <w:pStyle w:val="Contenutotabella"/>
              <w:jc w:val="center"/>
            </w:pPr>
            <w:r>
              <w:rPr>
                <w:sz w:val="20"/>
                <w:szCs w:val="20"/>
              </w:rPr>
              <w:t>1,14</w:t>
            </w:r>
          </w:p>
        </w:tc>
        <w:tc>
          <w:tcPr>
            <w:tcW w:w="1173" w:type="dxa"/>
            <w:tcBorders>
              <w:left w:val="single" w:sz="1" w:space="0" w:color="000000"/>
              <w:bottom w:val="single" w:sz="1" w:space="0" w:color="000000"/>
            </w:tcBorders>
            <w:shd w:val="clear" w:color="auto" w:fill="auto"/>
            <w:vAlign w:val="center"/>
          </w:tcPr>
          <w:p w14:paraId="4A067A92" w14:textId="77777777" w:rsidR="00516D57" w:rsidRDefault="00516D57" w:rsidP="00516D57">
            <w:pPr>
              <w:pStyle w:val="Contenutotabella"/>
              <w:snapToGrid w:val="0"/>
              <w:jc w:val="center"/>
            </w:pPr>
          </w:p>
        </w:tc>
        <w:tc>
          <w:tcPr>
            <w:tcW w:w="986" w:type="dxa"/>
            <w:tcBorders>
              <w:left w:val="single" w:sz="1" w:space="0" w:color="000000"/>
            </w:tcBorders>
            <w:shd w:val="clear" w:color="auto" w:fill="auto"/>
            <w:vAlign w:val="center"/>
          </w:tcPr>
          <w:p w14:paraId="75991139" w14:textId="77777777" w:rsidR="00516D57" w:rsidRDefault="00516D57" w:rsidP="00516D57">
            <w:pPr>
              <w:pStyle w:val="Contenutotabella"/>
              <w:snapToGrid w:val="0"/>
              <w:jc w:val="center"/>
              <w:rPr>
                <w:sz w:val="4"/>
                <w:szCs w:val="4"/>
              </w:rPr>
            </w:pPr>
          </w:p>
        </w:tc>
      </w:tr>
      <w:tr w:rsidR="00E4281A" w14:paraId="3DDD507A" w14:textId="77777777" w:rsidTr="00E4281A">
        <w:trPr>
          <w:trHeight w:val="580"/>
          <w:jc w:val="center"/>
        </w:trPr>
        <w:tc>
          <w:tcPr>
            <w:tcW w:w="1407" w:type="dxa"/>
            <w:tcBorders>
              <w:left w:val="single" w:sz="1" w:space="0" w:color="000000"/>
              <w:bottom w:val="single" w:sz="1" w:space="0" w:color="000000"/>
            </w:tcBorders>
            <w:shd w:val="clear" w:color="auto" w:fill="auto"/>
            <w:vAlign w:val="center"/>
          </w:tcPr>
          <w:p w14:paraId="2654C432" w14:textId="77777777" w:rsidR="00516D57" w:rsidRDefault="00516D57" w:rsidP="00516D57">
            <w:pPr>
              <w:pStyle w:val="Contenutotabella"/>
              <w:jc w:val="center"/>
            </w:pPr>
            <w:r>
              <w:rPr>
                <w:sz w:val="16"/>
                <w:szCs w:val="16"/>
              </w:rPr>
              <w:t>Marginale di colonna</w:t>
            </w:r>
          </w:p>
        </w:tc>
        <w:tc>
          <w:tcPr>
            <w:tcW w:w="1173" w:type="dxa"/>
            <w:tcBorders>
              <w:left w:val="single" w:sz="1" w:space="0" w:color="000000"/>
              <w:bottom w:val="single" w:sz="1" w:space="0" w:color="000000"/>
            </w:tcBorders>
            <w:shd w:val="clear" w:color="auto" w:fill="auto"/>
            <w:vAlign w:val="center"/>
          </w:tcPr>
          <w:p w14:paraId="1CF76FC2" w14:textId="77777777" w:rsidR="00516D57" w:rsidRDefault="00516D57" w:rsidP="00516D57">
            <w:pPr>
              <w:pStyle w:val="Contenutotabella"/>
              <w:jc w:val="center"/>
            </w:pPr>
            <w:r>
              <w:t>3</w:t>
            </w:r>
          </w:p>
        </w:tc>
        <w:tc>
          <w:tcPr>
            <w:tcW w:w="1173" w:type="dxa"/>
            <w:tcBorders>
              <w:left w:val="single" w:sz="1" w:space="0" w:color="000000"/>
              <w:bottom w:val="single" w:sz="1" w:space="0" w:color="000000"/>
            </w:tcBorders>
            <w:shd w:val="clear" w:color="auto" w:fill="auto"/>
            <w:vAlign w:val="center"/>
          </w:tcPr>
          <w:p w14:paraId="5B8724CA" w14:textId="77777777" w:rsidR="00516D57" w:rsidRDefault="00516D57" w:rsidP="00516D57">
            <w:pPr>
              <w:pStyle w:val="Contenutotabella"/>
              <w:jc w:val="center"/>
            </w:pPr>
            <w:r>
              <w:t>9</w:t>
            </w:r>
          </w:p>
        </w:tc>
        <w:tc>
          <w:tcPr>
            <w:tcW w:w="1236" w:type="dxa"/>
            <w:tcBorders>
              <w:left w:val="single" w:sz="1" w:space="0" w:color="000000"/>
              <w:bottom w:val="single" w:sz="1" w:space="0" w:color="000000"/>
            </w:tcBorders>
            <w:shd w:val="clear" w:color="auto" w:fill="auto"/>
            <w:vAlign w:val="center"/>
          </w:tcPr>
          <w:p w14:paraId="6A9B45E0" w14:textId="77777777" w:rsidR="00516D57" w:rsidRDefault="00516D57" w:rsidP="00516D57">
            <w:pPr>
              <w:pStyle w:val="Contenutotabella"/>
              <w:jc w:val="center"/>
            </w:pPr>
            <w:r>
              <w:t>14</w:t>
            </w:r>
          </w:p>
        </w:tc>
        <w:tc>
          <w:tcPr>
            <w:tcW w:w="1109" w:type="dxa"/>
            <w:tcBorders>
              <w:left w:val="single" w:sz="1" w:space="0" w:color="000000"/>
              <w:bottom w:val="single" w:sz="1" w:space="0" w:color="000000"/>
            </w:tcBorders>
            <w:shd w:val="clear" w:color="auto" w:fill="auto"/>
            <w:vAlign w:val="center"/>
          </w:tcPr>
          <w:p w14:paraId="61D4A32D" w14:textId="77777777" w:rsidR="00516D57" w:rsidRDefault="00516D57" w:rsidP="00516D57">
            <w:pPr>
              <w:pStyle w:val="Contenutotabella"/>
              <w:jc w:val="center"/>
            </w:pPr>
            <w:r>
              <w:t>10</w:t>
            </w:r>
          </w:p>
        </w:tc>
        <w:tc>
          <w:tcPr>
            <w:tcW w:w="1173" w:type="dxa"/>
            <w:tcBorders>
              <w:left w:val="single" w:sz="1" w:space="0" w:color="000000"/>
              <w:bottom w:val="single" w:sz="1" w:space="0" w:color="000000"/>
            </w:tcBorders>
            <w:shd w:val="clear" w:color="auto" w:fill="auto"/>
            <w:vAlign w:val="center"/>
          </w:tcPr>
          <w:p w14:paraId="3584D867" w14:textId="77777777" w:rsidR="00516D57" w:rsidRDefault="00516D57" w:rsidP="00516D57">
            <w:pPr>
              <w:pStyle w:val="Contenutotabella"/>
              <w:jc w:val="center"/>
            </w:pPr>
            <w:r>
              <w:t>6</w:t>
            </w:r>
          </w:p>
        </w:tc>
        <w:tc>
          <w:tcPr>
            <w:tcW w:w="1173" w:type="dxa"/>
            <w:tcBorders>
              <w:left w:val="single" w:sz="1" w:space="0" w:color="000000"/>
              <w:bottom w:val="single" w:sz="1" w:space="0" w:color="000000"/>
            </w:tcBorders>
            <w:shd w:val="clear" w:color="auto" w:fill="auto"/>
            <w:vAlign w:val="center"/>
          </w:tcPr>
          <w:p w14:paraId="446EC634" w14:textId="77777777" w:rsidR="00516D57" w:rsidRDefault="00516D57" w:rsidP="00516D57">
            <w:pPr>
              <w:pStyle w:val="Contenutotabella"/>
              <w:jc w:val="center"/>
              <w:rPr>
                <w:sz w:val="4"/>
                <w:szCs w:val="4"/>
              </w:rPr>
            </w:pPr>
            <w:r>
              <w:t>42</w:t>
            </w:r>
          </w:p>
        </w:tc>
        <w:tc>
          <w:tcPr>
            <w:tcW w:w="986" w:type="dxa"/>
            <w:tcBorders>
              <w:left w:val="single" w:sz="1" w:space="0" w:color="000000"/>
            </w:tcBorders>
            <w:shd w:val="clear" w:color="auto" w:fill="auto"/>
            <w:vAlign w:val="center"/>
          </w:tcPr>
          <w:p w14:paraId="68B68A1C" w14:textId="77777777" w:rsidR="00516D57" w:rsidRDefault="00516D57" w:rsidP="00516D57">
            <w:pPr>
              <w:pStyle w:val="Contenutotabella"/>
              <w:snapToGrid w:val="0"/>
              <w:jc w:val="center"/>
              <w:rPr>
                <w:sz w:val="4"/>
                <w:szCs w:val="4"/>
              </w:rPr>
            </w:pPr>
          </w:p>
        </w:tc>
      </w:tr>
    </w:tbl>
    <w:p w14:paraId="6E653F45" w14:textId="77777777" w:rsidR="00516D57" w:rsidRDefault="00516D57" w:rsidP="00516D57">
      <w:pPr>
        <w:tabs>
          <w:tab w:val="left" w:pos="795"/>
        </w:tabs>
        <w:spacing w:line="360" w:lineRule="auto"/>
        <w:ind w:firstLine="454"/>
        <w:jc w:val="both"/>
      </w:pPr>
    </w:p>
    <w:p w14:paraId="3D3929EF" w14:textId="77777777" w:rsidR="00516D57" w:rsidRDefault="00516D57" w:rsidP="00516D57">
      <w:pPr>
        <w:tabs>
          <w:tab w:val="left" w:pos="795"/>
        </w:tabs>
        <w:spacing w:line="360" w:lineRule="auto"/>
        <w:ind w:firstLine="454"/>
        <w:jc w:val="both"/>
        <w:rPr>
          <w:rFonts w:ascii="Arial" w:hAnsi="Arial" w:cs="Arial"/>
          <w:color w:val="000000"/>
        </w:rPr>
      </w:pPr>
      <w:r>
        <w:rPr>
          <w:rFonts w:ascii="Arial" w:hAnsi="Arial" w:cs="Arial"/>
          <w:b/>
          <w:bCs/>
          <w:color w:val="000000"/>
        </w:rPr>
        <w:t xml:space="preserve">X quadro (V7,V12) = </w:t>
      </w:r>
      <w:r>
        <w:rPr>
          <w:rFonts w:ascii="Arial" w:hAnsi="Arial" w:cs="Arial"/>
          <w:color w:val="000000"/>
        </w:rPr>
        <w:t>20,36</w:t>
      </w:r>
    </w:p>
    <w:p w14:paraId="550A9701" w14:textId="77777777" w:rsidR="00516D57" w:rsidRDefault="00516D57" w:rsidP="00516D57">
      <w:pPr>
        <w:tabs>
          <w:tab w:val="left" w:pos="795"/>
        </w:tabs>
        <w:spacing w:line="360" w:lineRule="auto"/>
        <w:jc w:val="both"/>
        <w:rPr>
          <w:rFonts w:ascii="Arial" w:hAnsi="Arial" w:cs="Arial"/>
          <w:color w:val="000000"/>
        </w:rPr>
      </w:pPr>
      <w:r>
        <w:rPr>
          <w:rFonts w:ascii="Arial" w:hAnsi="Arial" w:cs="Arial"/>
          <w:color w:val="000000"/>
        </w:rPr>
        <w:t xml:space="preserve">       </w:t>
      </w:r>
      <w:proofErr w:type="spellStart"/>
      <w:r>
        <w:rPr>
          <w:rFonts w:ascii="Arial" w:hAnsi="Arial" w:cs="Arial"/>
          <w:b/>
          <w:bCs/>
          <w:color w:val="000000"/>
        </w:rPr>
        <w:t>Gdl</w:t>
      </w:r>
      <w:proofErr w:type="spellEnd"/>
      <w:r>
        <w:rPr>
          <w:rFonts w:ascii="Arial" w:hAnsi="Arial" w:cs="Arial"/>
          <w:b/>
          <w:bCs/>
          <w:color w:val="000000"/>
        </w:rPr>
        <w:t xml:space="preserve"> (V7,V12)</w:t>
      </w:r>
      <w:r>
        <w:rPr>
          <w:rFonts w:ascii="Arial" w:hAnsi="Arial" w:cs="Arial"/>
          <w:color w:val="000000"/>
        </w:rPr>
        <w:t xml:space="preserve"> = (3*4) = 12</w:t>
      </w:r>
    </w:p>
    <w:p w14:paraId="124FF1C2" w14:textId="77777777" w:rsidR="00516D57" w:rsidRDefault="00516D57" w:rsidP="00516D57">
      <w:pPr>
        <w:tabs>
          <w:tab w:val="left" w:pos="795"/>
        </w:tabs>
        <w:spacing w:line="360" w:lineRule="auto"/>
        <w:jc w:val="both"/>
        <w:rPr>
          <w:rFonts w:ascii="Arial" w:hAnsi="Arial" w:cs="Arial"/>
          <w:color w:val="000000"/>
        </w:rPr>
      </w:pPr>
      <w:r>
        <w:rPr>
          <w:rFonts w:ascii="Arial" w:hAnsi="Arial" w:cs="Arial"/>
          <w:color w:val="000000"/>
        </w:rPr>
        <w:t xml:space="preserve">       alfa = 0,05; valore critico = 21,026</w:t>
      </w:r>
    </w:p>
    <w:p w14:paraId="1FFA64A3" w14:textId="77777777" w:rsidR="00516D57" w:rsidRDefault="00516D57" w:rsidP="00516D57">
      <w:pPr>
        <w:tabs>
          <w:tab w:val="left" w:pos="795"/>
        </w:tabs>
        <w:spacing w:line="360" w:lineRule="auto"/>
        <w:jc w:val="both"/>
        <w:rPr>
          <w:rFonts w:ascii="Arial" w:hAnsi="Arial" w:cs="Arial"/>
          <w:b/>
          <w:bCs/>
          <w:color w:val="000000"/>
        </w:rPr>
      </w:pPr>
      <w:r>
        <w:rPr>
          <w:rFonts w:ascii="Arial" w:hAnsi="Arial" w:cs="Arial"/>
          <w:color w:val="000000"/>
        </w:rPr>
        <w:t xml:space="preserve">    Essendo il nostro X quadro uguale a 20,36, inferiore al valore critico di 21,026, possiamo affermare che NON esiste un legame fra le due variabili; calcoliamo, comunque, la probabilità associata del X quadro.</w:t>
      </w:r>
    </w:p>
    <w:p w14:paraId="63F38DCA" w14:textId="77777777" w:rsidR="00516D57" w:rsidRDefault="00516D57" w:rsidP="00516D57">
      <w:pPr>
        <w:tabs>
          <w:tab w:val="left" w:pos="795"/>
        </w:tabs>
        <w:spacing w:line="360" w:lineRule="auto"/>
        <w:ind w:firstLine="454"/>
        <w:jc w:val="both"/>
        <w:rPr>
          <w:rFonts w:ascii="Arial" w:hAnsi="Arial" w:cs="Arial"/>
          <w:b/>
          <w:bCs/>
          <w:color w:val="000000"/>
        </w:rPr>
      </w:pPr>
      <w:r>
        <w:rPr>
          <w:rFonts w:ascii="Arial" w:hAnsi="Arial" w:cs="Arial"/>
          <w:b/>
          <w:bCs/>
          <w:color w:val="000000"/>
        </w:rPr>
        <w:t>DISTRIB.CHI (V7,V12)</w:t>
      </w:r>
      <w:r>
        <w:rPr>
          <w:rFonts w:ascii="Arial" w:hAnsi="Arial" w:cs="Arial"/>
          <w:color w:val="000000"/>
        </w:rPr>
        <w:t xml:space="preserve"> = (20,36; 12) = 0,06; che essendo più grande di 0,05, conferma che NON esiste una relazione fra le 2 variabili prese in esame.</w:t>
      </w:r>
    </w:p>
    <w:p w14:paraId="119370A7" w14:textId="77777777" w:rsidR="00516D57" w:rsidRDefault="00516D57" w:rsidP="00516D57">
      <w:pPr>
        <w:tabs>
          <w:tab w:val="left" w:pos="795"/>
        </w:tabs>
        <w:spacing w:line="360" w:lineRule="auto"/>
        <w:ind w:firstLine="454"/>
        <w:jc w:val="both"/>
        <w:rPr>
          <w:rFonts w:ascii="Arial" w:hAnsi="Arial" w:cs="Arial"/>
          <w:b/>
          <w:bCs/>
          <w:color w:val="000000"/>
        </w:rPr>
      </w:pPr>
    </w:p>
    <w:p w14:paraId="60556A38" w14:textId="77777777" w:rsidR="00CE6B1E" w:rsidRDefault="00CE6B1E" w:rsidP="00516D57">
      <w:pPr>
        <w:tabs>
          <w:tab w:val="left" w:pos="795"/>
        </w:tabs>
        <w:spacing w:line="360" w:lineRule="auto"/>
        <w:ind w:firstLine="454"/>
        <w:jc w:val="both"/>
        <w:rPr>
          <w:rFonts w:ascii="Arial" w:hAnsi="Arial" w:cs="Arial"/>
          <w:b/>
          <w:bCs/>
          <w:color w:val="000000"/>
        </w:rPr>
      </w:pPr>
    </w:p>
    <w:p w14:paraId="47D8BEFC" w14:textId="77777777" w:rsidR="00CE6B1E" w:rsidRDefault="00CE6B1E" w:rsidP="00516D57">
      <w:pPr>
        <w:tabs>
          <w:tab w:val="left" w:pos="795"/>
        </w:tabs>
        <w:spacing w:line="360" w:lineRule="auto"/>
        <w:ind w:firstLine="454"/>
        <w:jc w:val="both"/>
        <w:rPr>
          <w:rFonts w:ascii="Arial" w:hAnsi="Arial" w:cs="Arial"/>
          <w:b/>
          <w:bCs/>
          <w:color w:val="000000"/>
        </w:rPr>
      </w:pPr>
    </w:p>
    <w:p w14:paraId="61239ED0" w14:textId="77777777" w:rsidR="00CE6B1E" w:rsidRDefault="00CE6B1E" w:rsidP="00516D57">
      <w:pPr>
        <w:tabs>
          <w:tab w:val="left" w:pos="795"/>
        </w:tabs>
        <w:spacing w:line="360" w:lineRule="auto"/>
        <w:ind w:firstLine="454"/>
        <w:jc w:val="both"/>
        <w:rPr>
          <w:rFonts w:ascii="Arial" w:hAnsi="Arial" w:cs="Arial"/>
          <w:b/>
          <w:bCs/>
          <w:color w:val="000000"/>
        </w:rPr>
      </w:pPr>
    </w:p>
    <w:p w14:paraId="1A392364" w14:textId="564CD07F" w:rsidR="00516D57" w:rsidRDefault="00516D57" w:rsidP="00516D57">
      <w:pPr>
        <w:tabs>
          <w:tab w:val="left" w:pos="795"/>
        </w:tabs>
        <w:spacing w:line="360" w:lineRule="auto"/>
        <w:ind w:firstLine="454"/>
        <w:jc w:val="both"/>
        <w:rPr>
          <w:rFonts w:ascii="Arial" w:hAnsi="Arial" w:cs="Arial"/>
          <w:b/>
          <w:bCs/>
          <w:color w:val="000000"/>
        </w:rPr>
      </w:pPr>
      <w:r>
        <w:rPr>
          <w:rFonts w:ascii="Arial" w:hAnsi="Arial" w:cs="Arial"/>
          <w:b/>
          <w:bCs/>
          <w:color w:val="000000"/>
        </w:rPr>
        <w:lastRenderedPageBreak/>
        <w:t xml:space="preserve">Variabile indipendente </w:t>
      </w:r>
      <w:r w:rsidRPr="00EE09FB">
        <w:rPr>
          <w:rFonts w:ascii="Arial" w:hAnsi="Arial" w:cs="Arial"/>
          <w:b/>
          <w:bCs/>
          <w:color w:val="FF0000"/>
        </w:rPr>
        <w:t>(V9)</w:t>
      </w:r>
      <w:r>
        <w:rPr>
          <w:rFonts w:ascii="Arial" w:hAnsi="Arial" w:cs="Arial"/>
          <w:b/>
          <w:bCs/>
          <w:color w:val="000000"/>
        </w:rPr>
        <w:t xml:space="preserve">: studi </w:t>
      </w:r>
      <w:r w:rsidR="00E36648">
        <w:rPr>
          <w:rFonts w:ascii="Arial" w:hAnsi="Arial" w:cs="Arial"/>
          <w:b/>
          <w:bCs/>
          <w:color w:val="000000"/>
        </w:rPr>
        <w:t>prima o dopo aver giocato ai videogames</w:t>
      </w:r>
      <w:r>
        <w:rPr>
          <w:rFonts w:ascii="Arial" w:hAnsi="Arial" w:cs="Arial"/>
          <w:b/>
          <w:bCs/>
          <w:color w:val="000000"/>
        </w:rPr>
        <w:t>?</w:t>
      </w:r>
    </w:p>
    <w:p w14:paraId="1D0F6E00" w14:textId="77777777" w:rsidR="00516D57" w:rsidRDefault="00516D57" w:rsidP="00516D57">
      <w:pPr>
        <w:tabs>
          <w:tab w:val="left" w:pos="795"/>
        </w:tabs>
        <w:spacing w:line="360" w:lineRule="auto"/>
        <w:ind w:firstLine="454"/>
        <w:jc w:val="both"/>
        <w:rPr>
          <w:rFonts w:ascii="Arial" w:hAnsi="Arial" w:cs="Arial"/>
          <w:b/>
          <w:bCs/>
          <w:color w:val="000000"/>
        </w:rPr>
      </w:pPr>
      <w:r>
        <w:rPr>
          <w:rFonts w:ascii="Arial" w:hAnsi="Arial" w:cs="Arial"/>
          <w:b/>
          <w:bCs/>
          <w:color w:val="000000"/>
        </w:rPr>
        <w:t xml:space="preserve">Variabile dipendente </w:t>
      </w:r>
      <w:r w:rsidRPr="00EE09FB">
        <w:rPr>
          <w:rFonts w:ascii="Arial" w:hAnsi="Arial" w:cs="Arial"/>
          <w:b/>
          <w:bCs/>
          <w:color w:val="FF0000"/>
        </w:rPr>
        <w:t>(V11)</w:t>
      </w:r>
      <w:r>
        <w:rPr>
          <w:rFonts w:ascii="Arial" w:hAnsi="Arial" w:cs="Arial"/>
          <w:b/>
          <w:bCs/>
          <w:color w:val="000000"/>
        </w:rPr>
        <w:t>: il tuo rendimento in matematica è …?</w:t>
      </w:r>
    </w:p>
    <w:p w14:paraId="73FBB217" w14:textId="77777777" w:rsidR="00516D57" w:rsidRDefault="00516D57" w:rsidP="00516D57">
      <w:pPr>
        <w:tabs>
          <w:tab w:val="left" w:pos="795"/>
        </w:tabs>
        <w:spacing w:line="360" w:lineRule="auto"/>
        <w:ind w:firstLine="454"/>
        <w:jc w:val="both"/>
        <w:rPr>
          <w:rFonts w:ascii="Arial" w:hAnsi="Arial" w:cs="Arial"/>
          <w:b/>
          <w:bCs/>
          <w:color w:val="000000"/>
          <w:sz w:val="14"/>
          <w:szCs w:val="14"/>
        </w:rPr>
      </w:pPr>
      <w:r>
        <w:rPr>
          <w:rFonts w:ascii="Arial" w:hAnsi="Arial" w:cs="Arial"/>
          <w:b/>
          <w:bCs/>
          <w:color w:val="000000"/>
        </w:rPr>
        <w:t>Tabella a doppia entrata:</w:t>
      </w:r>
    </w:p>
    <w:p w14:paraId="19EC101F" w14:textId="77777777" w:rsidR="00516D57" w:rsidRDefault="00516D57" w:rsidP="00516D57">
      <w:pPr>
        <w:tabs>
          <w:tab w:val="left" w:pos="795"/>
        </w:tabs>
        <w:spacing w:line="360" w:lineRule="auto"/>
        <w:ind w:firstLine="454"/>
        <w:jc w:val="both"/>
        <w:rPr>
          <w:rFonts w:ascii="Arial" w:hAnsi="Arial" w:cs="Arial"/>
          <w:b/>
          <w:bCs/>
          <w:color w:val="000000"/>
          <w:sz w:val="14"/>
          <w:szCs w:val="14"/>
        </w:rPr>
      </w:pPr>
    </w:p>
    <w:tbl>
      <w:tblPr>
        <w:tblW w:w="0" w:type="auto"/>
        <w:jc w:val="center"/>
        <w:tblLayout w:type="fixed"/>
        <w:tblCellMar>
          <w:left w:w="0" w:type="dxa"/>
          <w:right w:w="0" w:type="dxa"/>
        </w:tblCellMar>
        <w:tblLook w:val="0000" w:firstRow="0" w:lastRow="0" w:firstColumn="0" w:lastColumn="0" w:noHBand="0" w:noVBand="0"/>
      </w:tblPr>
      <w:tblGrid>
        <w:gridCol w:w="1235"/>
        <w:gridCol w:w="1219"/>
        <w:gridCol w:w="1219"/>
        <w:gridCol w:w="1219"/>
        <w:gridCol w:w="1219"/>
        <w:gridCol w:w="1219"/>
        <w:gridCol w:w="1219"/>
        <w:gridCol w:w="986"/>
      </w:tblGrid>
      <w:tr w:rsidR="00EE09FB" w14:paraId="5B987D61" w14:textId="77777777" w:rsidTr="00EE09FB">
        <w:trPr>
          <w:trHeight w:val="1321"/>
          <w:jc w:val="center"/>
        </w:trPr>
        <w:tc>
          <w:tcPr>
            <w:tcW w:w="1235" w:type="dxa"/>
            <w:tcBorders>
              <w:top w:val="single" w:sz="1" w:space="0" w:color="000000"/>
              <w:left w:val="single" w:sz="1" w:space="0" w:color="000000"/>
            </w:tcBorders>
            <w:shd w:val="clear" w:color="auto" w:fill="auto"/>
            <w:vAlign w:val="center"/>
          </w:tcPr>
          <w:p w14:paraId="1033412B" w14:textId="77777777" w:rsidR="00516D57" w:rsidRDefault="00516D57" w:rsidP="00516D57">
            <w:pPr>
              <w:pStyle w:val="Contenutotabella"/>
              <w:jc w:val="center"/>
            </w:pPr>
            <w:r>
              <w:t>V11 →   V9</w:t>
            </w:r>
          </w:p>
        </w:tc>
        <w:tc>
          <w:tcPr>
            <w:tcW w:w="1219" w:type="dxa"/>
            <w:tcBorders>
              <w:top w:val="single" w:sz="1" w:space="0" w:color="000000"/>
              <w:left w:val="single" w:sz="1" w:space="0" w:color="000000"/>
            </w:tcBorders>
            <w:shd w:val="clear" w:color="auto" w:fill="auto"/>
            <w:vAlign w:val="center"/>
          </w:tcPr>
          <w:p w14:paraId="1957C22D" w14:textId="77777777" w:rsidR="00516D57" w:rsidRDefault="00516D57" w:rsidP="00516D57">
            <w:pPr>
              <w:pStyle w:val="Contenutotabella"/>
              <w:jc w:val="center"/>
            </w:pPr>
            <w:proofErr w:type="spellStart"/>
            <w:r>
              <w:t>Insuffic</w:t>
            </w:r>
            <w:proofErr w:type="spellEnd"/>
            <w:r>
              <w:t>.</w:t>
            </w:r>
          </w:p>
        </w:tc>
        <w:tc>
          <w:tcPr>
            <w:tcW w:w="1219" w:type="dxa"/>
            <w:tcBorders>
              <w:top w:val="single" w:sz="1" w:space="0" w:color="000000"/>
              <w:left w:val="single" w:sz="1" w:space="0" w:color="000000"/>
            </w:tcBorders>
            <w:shd w:val="clear" w:color="auto" w:fill="auto"/>
            <w:vAlign w:val="center"/>
          </w:tcPr>
          <w:p w14:paraId="56C0EAA0" w14:textId="77777777" w:rsidR="00516D57" w:rsidRDefault="00516D57" w:rsidP="00516D57">
            <w:pPr>
              <w:pStyle w:val="Contenutotabella"/>
              <w:jc w:val="center"/>
            </w:pPr>
            <w:r>
              <w:t>Scarso</w:t>
            </w:r>
          </w:p>
        </w:tc>
        <w:tc>
          <w:tcPr>
            <w:tcW w:w="1219" w:type="dxa"/>
            <w:tcBorders>
              <w:top w:val="single" w:sz="1" w:space="0" w:color="000000"/>
              <w:left w:val="single" w:sz="1" w:space="0" w:color="000000"/>
            </w:tcBorders>
            <w:shd w:val="clear" w:color="auto" w:fill="auto"/>
            <w:vAlign w:val="center"/>
          </w:tcPr>
          <w:p w14:paraId="41F5D165" w14:textId="77777777" w:rsidR="00516D57" w:rsidRDefault="00516D57" w:rsidP="00516D57">
            <w:pPr>
              <w:pStyle w:val="Contenutotabella"/>
              <w:jc w:val="center"/>
            </w:pPr>
            <w:r>
              <w:t>Sufficiente</w:t>
            </w:r>
          </w:p>
        </w:tc>
        <w:tc>
          <w:tcPr>
            <w:tcW w:w="1219" w:type="dxa"/>
            <w:tcBorders>
              <w:top w:val="single" w:sz="1" w:space="0" w:color="000000"/>
              <w:left w:val="single" w:sz="1" w:space="0" w:color="000000"/>
            </w:tcBorders>
            <w:shd w:val="clear" w:color="auto" w:fill="auto"/>
            <w:vAlign w:val="center"/>
          </w:tcPr>
          <w:p w14:paraId="0E6EDE4B" w14:textId="77777777" w:rsidR="00516D57" w:rsidRDefault="00516D57" w:rsidP="00516D57">
            <w:pPr>
              <w:pStyle w:val="Contenutotabella"/>
              <w:jc w:val="center"/>
            </w:pPr>
            <w:r>
              <w:t>Buono</w:t>
            </w:r>
          </w:p>
        </w:tc>
        <w:tc>
          <w:tcPr>
            <w:tcW w:w="1219" w:type="dxa"/>
            <w:tcBorders>
              <w:top w:val="single" w:sz="1" w:space="0" w:color="000000"/>
              <w:left w:val="single" w:sz="1" w:space="0" w:color="000000"/>
            </w:tcBorders>
            <w:shd w:val="clear" w:color="auto" w:fill="auto"/>
            <w:vAlign w:val="center"/>
          </w:tcPr>
          <w:p w14:paraId="4E52AB7A" w14:textId="77777777" w:rsidR="00516D57" w:rsidRDefault="00516D57" w:rsidP="00516D57">
            <w:pPr>
              <w:pStyle w:val="Contenutotabella"/>
              <w:jc w:val="center"/>
              <w:rPr>
                <w:sz w:val="16"/>
                <w:szCs w:val="16"/>
              </w:rPr>
            </w:pPr>
            <w:r>
              <w:t>Ottimo</w:t>
            </w:r>
          </w:p>
        </w:tc>
        <w:tc>
          <w:tcPr>
            <w:tcW w:w="1219" w:type="dxa"/>
            <w:tcBorders>
              <w:top w:val="single" w:sz="1" w:space="0" w:color="000000"/>
              <w:left w:val="single" w:sz="1" w:space="0" w:color="000000"/>
            </w:tcBorders>
            <w:shd w:val="clear" w:color="auto" w:fill="auto"/>
            <w:vAlign w:val="center"/>
          </w:tcPr>
          <w:p w14:paraId="5489450E" w14:textId="77777777" w:rsidR="00516D57" w:rsidRDefault="00516D57" w:rsidP="00516D57">
            <w:pPr>
              <w:pStyle w:val="Contenutotabella"/>
              <w:jc w:val="center"/>
              <w:rPr>
                <w:sz w:val="4"/>
                <w:szCs w:val="4"/>
              </w:rPr>
            </w:pPr>
            <w:r>
              <w:rPr>
                <w:sz w:val="16"/>
                <w:szCs w:val="16"/>
              </w:rPr>
              <w:t>Marginale di riga</w:t>
            </w:r>
          </w:p>
        </w:tc>
        <w:tc>
          <w:tcPr>
            <w:tcW w:w="986" w:type="dxa"/>
            <w:tcBorders>
              <w:left w:val="single" w:sz="1" w:space="0" w:color="000000"/>
            </w:tcBorders>
            <w:shd w:val="clear" w:color="auto" w:fill="auto"/>
            <w:vAlign w:val="center"/>
          </w:tcPr>
          <w:p w14:paraId="312B0CD8" w14:textId="77777777" w:rsidR="00516D57" w:rsidRDefault="00516D57" w:rsidP="00516D57">
            <w:pPr>
              <w:pStyle w:val="Contenutotabella"/>
              <w:snapToGrid w:val="0"/>
              <w:jc w:val="center"/>
              <w:rPr>
                <w:sz w:val="4"/>
                <w:szCs w:val="4"/>
              </w:rPr>
            </w:pPr>
          </w:p>
        </w:tc>
      </w:tr>
      <w:tr w:rsidR="00EE09FB" w14:paraId="549DFD84" w14:textId="77777777" w:rsidTr="00EE09FB">
        <w:trPr>
          <w:trHeight w:val="323"/>
          <w:jc w:val="center"/>
        </w:trPr>
        <w:tc>
          <w:tcPr>
            <w:tcW w:w="1235" w:type="dxa"/>
            <w:vMerge w:val="restart"/>
            <w:tcBorders>
              <w:top w:val="single" w:sz="1" w:space="0" w:color="000000"/>
              <w:left w:val="single" w:sz="1" w:space="0" w:color="000000"/>
              <w:bottom w:val="single" w:sz="1" w:space="0" w:color="000000"/>
            </w:tcBorders>
            <w:shd w:val="clear" w:color="auto" w:fill="auto"/>
            <w:vAlign w:val="center"/>
          </w:tcPr>
          <w:p w14:paraId="040ED3F3" w14:textId="77777777" w:rsidR="00516D57" w:rsidRDefault="00516D57" w:rsidP="00516D57">
            <w:pPr>
              <w:pStyle w:val="Contenutotabella"/>
              <w:jc w:val="center"/>
            </w:pPr>
            <w:r>
              <w:t>Prima</w:t>
            </w:r>
          </w:p>
        </w:tc>
        <w:tc>
          <w:tcPr>
            <w:tcW w:w="1219" w:type="dxa"/>
            <w:tcBorders>
              <w:top w:val="single" w:sz="1" w:space="0" w:color="000000"/>
              <w:left w:val="single" w:sz="1" w:space="0" w:color="000000"/>
            </w:tcBorders>
            <w:shd w:val="clear" w:color="auto" w:fill="auto"/>
            <w:vAlign w:val="center"/>
          </w:tcPr>
          <w:p w14:paraId="47E5BF5C" w14:textId="77777777" w:rsidR="00516D57" w:rsidRDefault="00516D57" w:rsidP="00516D57">
            <w:pPr>
              <w:pStyle w:val="Contenutotabella"/>
              <w:jc w:val="center"/>
            </w:pPr>
            <w:r>
              <w:t>4</w:t>
            </w:r>
          </w:p>
        </w:tc>
        <w:tc>
          <w:tcPr>
            <w:tcW w:w="1219" w:type="dxa"/>
            <w:tcBorders>
              <w:top w:val="single" w:sz="1" w:space="0" w:color="000000"/>
              <w:left w:val="single" w:sz="1" w:space="0" w:color="000000"/>
            </w:tcBorders>
            <w:shd w:val="clear" w:color="auto" w:fill="auto"/>
            <w:vAlign w:val="center"/>
          </w:tcPr>
          <w:p w14:paraId="53EAFB18" w14:textId="77777777" w:rsidR="00516D57" w:rsidRDefault="00516D57" w:rsidP="00516D57">
            <w:pPr>
              <w:pStyle w:val="Contenutotabella"/>
              <w:jc w:val="center"/>
            </w:pPr>
            <w:r>
              <w:t>1</w:t>
            </w:r>
          </w:p>
        </w:tc>
        <w:tc>
          <w:tcPr>
            <w:tcW w:w="1219" w:type="dxa"/>
            <w:tcBorders>
              <w:top w:val="single" w:sz="1" w:space="0" w:color="000000"/>
              <w:left w:val="single" w:sz="1" w:space="0" w:color="000000"/>
            </w:tcBorders>
            <w:shd w:val="clear" w:color="auto" w:fill="auto"/>
            <w:vAlign w:val="center"/>
          </w:tcPr>
          <w:p w14:paraId="78AFBD47" w14:textId="77777777" w:rsidR="00516D57" w:rsidRDefault="00516D57" w:rsidP="00516D57">
            <w:pPr>
              <w:pStyle w:val="Contenutotabella"/>
              <w:jc w:val="center"/>
            </w:pPr>
            <w:r>
              <w:t>4</w:t>
            </w:r>
          </w:p>
        </w:tc>
        <w:tc>
          <w:tcPr>
            <w:tcW w:w="1219" w:type="dxa"/>
            <w:tcBorders>
              <w:top w:val="single" w:sz="1" w:space="0" w:color="000000"/>
              <w:left w:val="single" w:sz="1" w:space="0" w:color="000000"/>
            </w:tcBorders>
            <w:shd w:val="clear" w:color="auto" w:fill="auto"/>
            <w:vAlign w:val="center"/>
          </w:tcPr>
          <w:p w14:paraId="08FD4CC6" w14:textId="77777777" w:rsidR="00516D57" w:rsidRDefault="00516D57" w:rsidP="00516D57">
            <w:pPr>
              <w:pStyle w:val="Contenutotabella"/>
              <w:jc w:val="center"/>
            </w:pPr>
            <w:r>
              <w:t>1</w:t>
            </w:r>
          </w:p>
        </w:tc>
        <w:tc>
          <w:tcPr>
            <w:tcW w:w="1219" w:type="dxa"/>
            <w:tcBorders>
              <w:top w:val="single" w:sz="1" w:space="0" w:color="000000"/>
              <w:left w:val="single" w:sz="1" w:space="0" w:color="000000"/>
            </w:tcBorders>
            <w:shd w:val="clear" w:color="auto" w:fill="auto"/>
            <w:vAlign w:val="center"/>
          </w:tcPr>
          <w:p w14:paraId="787704B2" w14:textId="77777777" w:rsidR="00516D57" w:rsidRDefault="00516D57" w:rsidP="00516D57">
            <w:pPr>
              <w:pStyle w:val="Contenutotabella"/>
              <w:jc w:val="center"/>
            </w:pPr>
            <w:r>
              <w:t>1</w:t>
            </w:r>
          </w:p>
        </w:tc>
        <w:tc>
          <w:tcPr>
            <w:tcW w:w="1219" w:type="dxa"/>
            <w:tcBorders>
              <w:top w:val="single" w:sz="1" w:space="0" w:color="000000"/>
              <w:left w:val="single" w:sz="1" w:space="0" w:color="000000"/>
            </w:tcBorders>
            <w:shd w:val="clear" w:color="auto" w:fill="auto"/>
            <w:vAlign w:val="center"/>
          </w:tcPr>
          <w:p w14:paraId="08FC066C" w14:textId="77777777" w:rsidR="00516D57" w:rsidRDefault="00516D57" w:rsidP="00516D57">
            <w:pPr>
              <w:pStyle w:val="Contenutotabella"/>
              <w:snapToGrid w:val="0"/>
              <w:jc w:val="center"/>
            </w:pPr>
          </w:p>
        </w:tc>
        <w:tc>
          <w:tcPr>
            <w:tcW w:w="986" w:type="dxa"/>
            <w:tcBorders>
              <w:left w:val="single" w:sz="1" w:space="0" w:color="000000"/>
            </w:tcBorders>
            <w:shd w:val="clear" w:color="auto" w:fill="auto"/>
            <w:vAlign w:val="center"/>
          </w:tcPr>
          <w:p w14:paraId="478F041F" w14:textId="77777777" w:rsidR="00516D57" w:rsidRDefault="00516D57" w:rsidP="00516D57">
            <w:pPr>
              <w:pStyle w:val="Contenutotabella"/>
              <w:jc w:val="center"/>
              <w:rPr>
                <w:sz w:val="4"/>
                <w:szCs w:val="4"/>
              </w:rPr>
            </w:pPr>
            <w:proofErr w:type="spellStart"/>
            <w:r>
              <w:rPr>
                <w:sz w:val="16"/>
                <w:szCs w:val="16"/>
              </w:rPr>
              <w:t>Freq</w:t>
            </w:r>
            <w:proofErr w:type="spellEnd"/>
            <w:r>
              <w:rPr>
                <w:sz w:val="16"/>
                <w:szCs w:val="16"/>
              </w:rPr>
              <w:t xml:space="preserve">. </w:t>
            </w:r>
            <w:proofErr w:type="spellStart"/>
            <w:r>
              <w:rPr>
                <w:sz w:val="16"/>
                <w:szCs w:val="16"/>
              </w:rPr>
              <w:t>Osser</w:t>
            </w:r>
            <w:proofErr w:type="spellEnd"/>
            <w:r>
              <w:rPr>
                <w:sz w:val="16"/>
                <w:szCs w:val="16"/>
              </w:rPr>
              <w:t>.</w:t>
            </w:r>
          </w:p>
        </w:tc>
      </w:tr>
      <w:tr w:rsidR="00EE09FB" w14:paraId="4F8B7E74" w14:textId="77777777" w:rsidTr="00EE09FB">
        <w:trPr>
          <w:trHeight w:val="601"/>
          <w:jc w:val="center"/>
        </w:trPr>
        <w:tc>
          <w:tcPr>
            <w:tcW w:w="1235" w:type="dxa"/>
            <w:vMerge/>
            <w:tcBorders>
              <w:left w:val="single" w:sz="1" w:space="0" w:color="000000"/>
            </w:tcBorders>
            <w:shd w:val="clear" w:color="auto" w:fill="auto"/>
            <w:vAlign w:val="center"/>
          </w:tcPr>
          <w:p w14:paraId="4C138C24" w14:textId="77777777" w:rsidR="00516D57" w:rsidRDefault="00516D57" w:rsidP="00516D57">
            <w:pPr>
              <w:pStyle w:val="Contenutotabella"/>
              <w:snapToGrid w:val="0"/>
              <w:jc w:val="center"/>
              <w:rPr>
                <w:sz w:val="4"/>
                <w:szCs w:val="4"/>
              </w:rPr>
            </w:pPr>
          </w:p>
        </w:tc>
        <w:tc>
          <w:tcPr>
            <w:tcW w:w="1219" w:type="dxa"/>
            <w:tcBorders>
              <w:left w:val="single" w:sz="1" w:space="0" w:color="000000"/>
            </w:tcBorders>
            <w:shd w:val="clear" w:color="auto" w:fill="auto"/>
            <w:vAlign w:val="center"/>
          </w:tcPr>
          <w:p w14:paraId="24F41D18" w14:textId="77777777" w:rsidR="00516D57" w:rsidRDefault="00516D57" w:rsidP="00516D57">
            <w:pPr>
              <w:pStyle w:val="Contenutotabella"/>
              <w:jc w:val="center"/>
              <w:rPr>
                <w:color w:val="FF0000"/>
                <w:sz w:val="20"/>
                <w:szCs w:val="20"/>
              </w:rPr>
            </w:pPr>
            <w:r>
              <w:rPr>
                <w:color w:val="FF0000"/>
                <w:sz w:val="20"/>
                <w:szCs w:val="20"/>
              </w:rPr>
              <w:t>2,10</w:t>
            </w:r>
          </w:p>
        </w:tc>
        <w:tc>
          <w:tcPr>
            <w:tcW w:w="1219" w:type="dxa"/>
            <w:tcBorders>
              <w:left w:val="single" w:sz="1" w:space="0" w:color="000000"/>
            </w:tcBorders>
            <w:shd w:val="clear" w:color="auto" w:fill="auto"/>
            <w:vAlign w:val="center"/>
          </w:tcPr>
          <w:p w14:paraId="440CD74B" w14:textId="77777777" w:rsidR="00516D57" w:rsidRDefault="00516D57" w:rsidP="00516D57">
            <w:pPr>
              <w:pStyle w:val="Contenutotabella"/>
              <w:jc w:val="center"/>
              <w:rPr>
                <w:color w:val="FF0000"/>
                <w:sz w:val="20"/>
                <w:szCs w:val="20"/>
              </w:rPr>
            </w:pPr>
            <w:r>
              <w:rPr>
                <w:color w:val="FF0000"/>
                <w:sz w:val="20"/>
                <w:szCs w:val="20"/>
              </w:rPr>
              <w:t>1,83</w:t>
            </w:r>
          </w:p>
        </w:tc>
        <w:tc>
          <w:tcPr>
            <w:tcW w:w="1219" w:type="dxa"/>
            <w:tcBorders>
              <w:left w:val="single" w:sz="1" w:space="0" w:color="000000"/>
            </w:tcBorders>
            <w:shd w:val="clear" w:color="auto" w:fill="auto"/>
            <w:vAlign w:val="center"/>
          </w:tcPr>
          <w:p w14:paraId="3BAC2D37" w14:textId="77777777" w:rsidR="00516D57" w:rsidRDefault="00516D57" w:rsidP="00516D57">
            <w:pPr>
              <w:pStyle w:val="Contenutotabella"/>
              <w:jc w:val="center"/>
              <w:rPr>
                <w:color w:val="FF0000"/>
                <w:sz w:val="20"/>
                <w:szCs w:val="20"/>
              </w:rPr>
            </w:pPr>
            <w:r>
              <w:rPr>
                <w:color w:val="FF0000"/>
                <w:sz w:val="20"/>
                <w:szCs w:val="20"/>
              </w:rPr>
              <w:t>3,14</w:t>
            </w:r>
          </w:p>
        </w:tc>
        <w:tc>
          <w:tcPr>
            <w:tcW w:w="1219" w:type="dxa"/>
            <w:tcBorders>
              <w:left w:val="single" w:sz="1" w:space="0" w:color="000000"/>
            </w:tcBorders>
            <w:shd w:val="clear" w:color="auto" w:fill="auto"/>
            <w:vAlign w:val="center"/>
          </w:tcPr>
          <w:p w14:paraId="574F7012" w14:textId="77777777" w:rsidR="00516D57" w:rsidRDefault="00516D57" w:rsidP="00516D57">
            <w:pPr>
              <w:pStyle w:val="Contenutotabella"/>
              <w:jc w:val="center"/>
              <w:rPr>
                <w:color w:val="FF0000"/>
                <w:sz w:val="20"/>
                <w:szCs w:val="20"/>
              </w:rPr>
            </w:pPr>
            <w:r>
              <w:rPr>
                <w:color w:val="FF0000"/>
                <w:sz w:val="20"/>
                <w:szCs w:val="20"/>
              </w:rPr>
              <w:t>1,83</w:t>
            </w:r>
          </w:p>
        </w:tc>
        <w:tc>
          <w:tcPr>
            <w:tcW w:w="1219" w:type="dxa"/>
            <w:tcBorders>
              <w:left w:val="single" w:sz="1" w:space="0" w:color="000000"/>
            </w:tcBorders>
            <w:shd w:val="clear" w:color="auto" w:fill="auto"/>
            <w:vAlign w:val="center"/>
          </w:tcPr>
          <w:p w14:paraId="1D8B3B42" w14:textId="77777777" w:rsidR="00516D57" w:rsidRDefault="00516D57" w:rsidP="00516D57">
            <w:pPr>
              <w:pStyle w:val="Contenutotabella"/>
              <w:jc w:val="center"/>
            </w:pPr>
            <w:r>
              <w:rPr>
                <w:color w:val="FF0000"/>
                <w:sz w:val="20"/>
                <w:szCs w:val="20"/>
              </w:rPr>
              <w:t>2,10</w:t>
            </w:r>
          </w:p>
        </w:tc>
        <w:tc>
          <w:tcPr>
            <w:tcW w:w="1219" w:type="dxa"/>
            <w:tcBorders>
              <w:left w:val="single" w:sz="1" w:space="0" w:color="000000"/>
            </w:tcBorders>
            <w:shd w:val="clear" w:color="auto" w:fill="auto"/>
            <w:vAlign w:val="center"/>
          </w:tcPr>
          <w:p w14:paraId="016D08DB" w14:textId="77777777" w:rsidR="00516D57" w:rsidRDefault="00516D57" w:rsidP="00516D57">
            <w:pPr>
              <w:pStyle w:val="Contenutotabella"/>
              <w:jc w:val="center"/>
              <w:rPr>
                <w:color w:val="FF0000"/>
                <w:sz w:val="16"/>
                <w:szCs w:val="16"/>
              </w:rPr>
            </w:pPr>
            <w:r>
              <w:t>11</w:t>
            </w:r>
          </w:p>
        </w:tc>
        <w:tc>
          <w:tcPr>
            <w:tcW w:w="986" w:type="dxa"/>
            <w:tcBorders>
              <w:left w:val="single" w:sz="1" w:space="0" w:color="000000"/>
            </w:tcBorders>
            <w:shd w:val="clear" w:color="auto" w:fill="auto"/>
            <w:vAlign w:val="center"/>
          </w:tcPr>
          <w:p w14:paraId="4EF95DAC" w14:textId="77777777" w:rsidR="00516D57" w:rsidRDefault="00516D57" w:rsidP="00516D57">
            <w:pPr>
              <w:pStyle w:val="Contenutotabella"/>
              <w:jc w:val="center"/>
              <w:rPr>
                <w:sz w:val="4"/>
                <w:szCs w:val="4"/>
              </w:rPr>
            </w:pPr>
            <w:proofErr w:type="spellStart"/>
            <w:r>
              <w:rPr>
                <w:color w:val="FF0000"/>
                <w:sz w:val="16"/>
                <w:szCs w:val="16"/>
              </w:rPr>
              <w:t>Freq</w:t>
            </w:r>
            <w:proofErr w:type="spellEnd"/>
            <w:r>
              <w:rPr>
                <w:color w:val="FF0000"/>
                <w:sz w:val="16"/>
                <w:szCs w:val="16"/>
              </w:rPr>
              <w:t>. Attese</w:t>
            </w:r>
          </w:p>
        </w:tc>
      </w:tr>
      <w:tr w:rsidR="00EE09FB" w14:paraId="5B327F35" w14:textId="77777777" w:rsidTr="00EE09FB">
        <w:trPr>
          <w:trHeight w:val="458"/>
          <w:jc w:val="center"/>
        </w:trPr>
        <w:tc>
          <w:tcPr>
            <w:tcW w:w="1235" w:type="dxa"/>
            <w:vMerge/>
            <w:tcBorders>
              <w:left w:val="single" w:sz="1" w:space="0" w:color="000000"/>
              <w:bottom w:val="single" w:sz="1" w:space="0" w:color="000000"/>
            </w:tcBorders>
            <w:shd w:val="clear" w:color="auto" w:fill="auto"/>
            <w:vAlign w:val="center"/>
          </w:tcPr>
          <w:p w14:paraId="357F0DD2" w14:textId="77777777" w:rsidR="00516D57" w:rsidRDefault="00516D57" w:rsidP="00516D57">
            <w:pPr>
              <w:pStyle w:val="Contenutotabella"/>
              <w:snapToGrid w:val="0"/>
              <w:jc w:val="center"/>
              <w:rPr>
                <w:sz w:val="4"/>
                <w:szCs w:val="4"/>
              </w:rPr>
            </w:pPr>
          </w:p>
        </w:tc>
        <w:tc>
          <w:tcPr>
            <w:tcW w:w="1219" w:type="dxa"/>
            <w:tcBorders>
              <w:left w:val="single" w:sz="1" w:space="0" w:color="000000"/>
              <w:bottom w:val="single" w:sz="1" w:space="0" w:color="000000"/>
            </w:tcBorders>
            <w:shd w:val="clear" w:color="auto" w:fill="auto"/>
            <w:vAlign w:val="center"/>
          </w:tcPr>
          <w:p w14:paraId="6641F76C" w14:textId="77777777" w:rsidR="00516D57" w:rsidRDefault="00516D57" w:rsidP="00516D57">
            <w:pPr>
              <w:pStyle w:val="Contenutotabella"/>
              <w:jc w:val="center"/>
              <w:rPr>
                <w:sz w:val="20"/>
                <w:szCs w:val="20"/>
              </w:rPr>
            </w:pPr>
            <w:r>
              <w:rPr>
                <w:sz w:val="20"/>
                <w:szCs w:val="20"/>
              </w:rPr>
              <w:t>1,73</w:t>
            </w:r>
          </w:p>
        </w:tc>
        <w:tc>
          <w:tcPr>
            <w:tcW w:w="1219" w:type="dxa"/>
            <w:tcBorders>
              <w:left w:val="single" w:sz="1" w:space="0" w:color="000000"/>
              <w:bottom w:val="single" w:sz="1" w:space="0" w:color="000000"/>
            </w:tcBorders>
            <w:shd w:val="clear" w:color="auto" w:fill="auto"/>
            <w:vAlign w:val="center"/>
          </w:tcPr>
          <w:p w14:paraId="0BBDC4AD" w14:textId="77777777" w:rsidR="00516D57" w:rsidRDefault="00516D57" w:rsidP="00516D57">
            <w:pPr>
              <w:pStyle w:val="Contenutotabella"/>
              <w:jc w:val="center"/>
              <w:rPr>
                <w:sz w:val="20"/>
                <w:szCs w:val="20"/>
              </w:rPr>
            </w:pPr>
            <w:r>
              <w:rPr>
                <w:sz w:val="20"/>
                <w:szCs w:val="20"/>
              </w:rPr>
              <w:t>0,38</w:t>
            </w:r>
          </w:p>
        </w:tc>
        <w:tc>
          <w:tcPr>
            <w:tcW w:w="1219" w:type="dxa"/>
            <w:tcBorders>
              <w:left w:val="single" w:sz="1" w:space="0" w:color="000000"/>
              <w:bottom w:val="single" w:sz="1" w:space="0" w:color="000000"/>
            </w:tcBorders>
            <w:shd w:val="clear" w:color="auto" w:fill="auto"/>
            <w:vAlign w:val="center"/>
          </w:tcPr>
          <w:p w14:paraId="0A2EDD8B" w14:textId="77777777" w:rsidR="00516D57" w:rsidRDefault="00516D57" w:rsidP="00516D57">
            <w:pPr>
              <w:pStyle w:val="Contenutotabella"/>
              <w:jc w:val="center"/>
              <w:rPr>
                <w:sz w:val="20"/>
                <w:szCs w:val="20"/>
              </w:rPr>
            </w:pPr>
            <w:r>
              <w:rPr>
                <w:sz w:val="20"/>
                <w:szCs w:val="20"/>
              </w:rPr>
              <w:t>0,23</w:t>
            </w:r>
          </w:p>
        </w:tc>
        <w:tc>
          <w:tcPr>
            <w:tcW w:w="1219" w:type="dxa"/>
            <w:tcBorders>
              <w:left w:val="single" w:sz="1" w:space="0" w:color="000000"/>
              <w:bottom w:val="single" w:sz="1" w:space="0" w:color="000000"/>
            </w:tcBorders>
            <w:shd w:val="clear" w:color="auto" w:fill="auto"/>
            <w:vAlign w:val="center"/>
          </w:tcPr>
          <w:p w14:paraId="42F5D5EB" w14:textId="77777777" w:rsidR="00516D57" w:rsidRDefault="00516D57" w:rsidP="00516D57">
            <w:pPr>
              <w:pStyle w:val="Contenutotabella"/>
              <w:jc w:val="center"/>
              <w:rPr>
                <w:sz w:val="20"/>
                <w:szCs w:val="20"/>
              </w:rPr>
            </w:pPr>
            <w:r>
              <w:rPr>
                <w:sz w:val="20"/>
                <w:szCs w:val="20"/>
              </w:rPr>
              <w:t>0,38</w:t>
            </w:r>
          </w:p>
        </w:tc>
        <w:tc>
          <w:tcPr>
            <w:tcW w:w="1219" w:type="dxa"/>
            <w:tcBorders>
              <w:left w:val="single" w:sz="1" w:space="0" w:color="000000"/>
              <w:bottom w:val="single" w:sz="1" w:space="0" w:color="000000"/>
            </w:tcBorders>
            <w:shd w:val="clear" w:color="auto" w:fill="auto"/>
            <w:vAlign w:val="center"/>
          </w:tcPr>
          <w:p w14:paraId="6C1C6997" w14:textId="77777777" w:rsidR="00516D57" w:rsidRDefault="00516D57" w:rsidP="00516D57">
            <w:pPr>
              <w:pStyle w:val="Contenutotabella"/>
              <w:jc w:val="center"/>
            </w:pPr>
            <w:r>
              <w:rPr>
                <w:sz w:val="20"/>
                <w:szCs w:val="20"/>
              </w:rPr>
              <w:t>0,57</w:t>
            </w:r>
          </w:p>
        </w:tc>
        <w:tc>
          <w:tcPr>
            <w:tcW w:w="1219" w:type="dxa"/>
            <w:tcBorders>
              <w:left w:val="single" w:sz="1" w:space="0" w:color="000000"/>
              <w:bottom w:val="single" w:sz="1" w:space="0" w:color="000000"/>
            </w:tcBorders>
            <w:shd w:val="clear" w:color="auto" w:fill="auto"/>
            <w:vAlign w:val="center"/>
          </w:tcPr>
          <w:p w14:paraId="190BC22A" w14:textId="77777777" w:rsidR="00516D57" w:rsidRDefault="00516D57" w:rsidP="00516D57">
            <w:pPr>
              <w:pStyle w:val="Contenutotabella"/>
              <w:snapToGrid w:val="0"/>
              <w:jc w:val="center"/>
            </w:pPr>
          </w:p>
        </w:tc>
        <w:tc>
          <w:tcPr>
            <w:tcW w:w="986" w:type="dxa"/>
            <w:tcBorders>
              <w:left w:val="single" w:sz="1" w:space="0" w:color="000000"/>
            </w:tcBorders>
            <w:shd w:val="clear" w:color="auto" w:fill="auto"/>
            <w:vAlign w:val="center"/>
          </w:tcPr>
          <w:p w14:paraId="732485EB" w14:textId="77777777" w:rsidR="00516D57" w:rsidRDefault="00516D57" w:rsidP="00516D57">
            <w:pPr>
              <w:pStyle w:val="Contenutotabella"/>
              <w:snapToGrid w:val="0"/>
              <w:jc w:val="center"/>
              <w:rPr>
                <w:sz w:val="4"/>
                <w:szCs w:val="4"/>
              </w:rPr>
            </w:pPr>
          </w:p>
        </w:tc>
      </w:tr>
      <w:tr w:rsidR="00EE09FB" w14:paraId="6CDA409F" w14:textId="77777777" w:rsidTr="00EE09FB">
        <w:trPr>
          <w:trHeight w:val="344"/>
          <w:jc w:val="center"/>
        </w:trPr>
        <w:tc>
          <w:tcPr>
            <w:tcW w:w="1235" w:type="dxa"/>
            <w:vMerge w:val="restart"/>
            <w:tcBorders>
              <w:left w:val="single" w:sz="1" w:space="0" w:color="000000"/>
            </w:tcBorders>
            <w:shd w:val="clear" w:color="auto" w:fill="auto"/>
            <w:vAlign w:val="center"/>
          </w:tcPr>
          <w:p w14:paraId="3B46F164" w14:textId="77777777" w:rsidR="00516D57" w:rsidRDefault="00516D57" w:rsidP="00516D57">
            <w:pPr>
              <w:pStyle w:val="Contenutotabella"/>
              <w:jc w:val="center"/>
            </w:pPr>
            <w:r>
              <w:t>Dopo</w:t>
            </w:r>
          </w:p>
        </w:tc>
        <w:tc>
          <w:tcPr>
            <w:tcW w:w="1219" w:type="dxa"/>
            <w:tcBorders>
              <w:left w:val="single" w:sz="1" w:space="0" w:color="000000"/>
            </w:tcBorders>
            <w:shd w:val="clear" w:color="auto" w:fill="auto"/>
            <w:vAlign w:val="center"/>
          </w:tcPr>
          <w:p w14:paraId="2BA75AB4" w14:textId="77777777" w:rsidR="00516D57" w:rsidRDefault="00516D57" w:rsidP="00516D57">
            <w:pPr>
              <w:pStyle w:val="Contenutotabella"/>
              <w:jc w:val="center"/>
            </w:pPr>
            <w:r>
              <w:t>1</w:t>
            </w:r>
          </w:p>
        </w:tc>
        <w:tc>
          <w:tcPr>
            <w:tcW w:w="1219" w:type="dxa"/>
            <w:tcBorders>
              <w:left w:val="single" w:sz="1" w:space="0" w:color="000000"/>
            </w:tcBorders>
            <w:shd w:val="clear" w:color="auto" w:fill="auto"/>
            <w:vAlign w:val="center"/>
          </w:tcPr>
          <w:p w14:paraId="4E4F68E8" w14:textId="77777777" w:rsidR="00516D57" w:rsidRDefault="00516D57" w:rsidP="00516D57">
            <w:pPr>
              <w:pStyle w:val="Contenutotabella"/>
              <w:jc w:val="center"/>
            </w:pPr>
            <w:r>
              <w:t>1</w:t>
            </w:r>
          </w:p>
        </w:tc>
        <w:tc>
          <w:tcPr>
            <w:tcW w:w="1219" w:type="dxa"/>
            <w:tcBorders>
              <w:left w:val="single" w:sz="1" w:space="0" w:color="000000"/>
            </w:tcBorders>
            <w:shd w:val="clear" w:color="auto" w:fill="auto"/>
            <w:vAlign w:val="center"/>
          </w:tcPr>
          <w:p w14:paraId="57786AFD" w14:textId="77777777" w:rsidR="00516D57" w:rsidRDefault="00516D57" w:rsidP="00516D57">
            <w:pPr>
              <w:pStyle w:val="Contenutotabella"/>
              <w:jc w:val="center"/>
            </w:pPr>
            <w:r>
              <w:t>2</w:t>
            </w:r>
          </w:p>
        </w:tc>
        <w:tc>
          <w:tcPr>
            <w:tcW w:w="1219" w:type="dxa"/>
            <w:tcBorders>
              <w:left w:val="single" w:sz="1" w:space="0" w:color="000000"/>
            </w:tcBorders>
            <w:shd w:val="clear" w:color="auto" w:fill="auto"/>
            <w:vAlign w:val="center"/>
          </w:tcPr>
          <w:p w14:paraId="41AD5C87" w14:textId="77777777" w:rsidR="00516D57" w:rsidRDefault="00516D57" w:rsidP="00516D57">
            <w:pPr>
              <w:pStyle w:val="Contenutotabella"/>
              <w:jc w:val="center"/>
            </w:pPr>
            <w:r>
              <w:t>3</w:t>
            </w:r>
          </w:p>
        </w:tc>
        <w:tc>
          <w:tcPr>
            <w:tcW w:w="1219" w:type="dxa"/>
            <w:tcBorders>
              <w:left w:val="single" w:sz="1" w:space="0" w:color="000000"/>
            </w:tcBorders>
            <w:shd w:val="clear" w:color="auto" w:fill="auto"/>
            <w:vAlign w:val="center"/>
          </w:tcPr>
          <w:p w14:paraId="32C3811C" w14:textId="77777777" w:rsidR="00516D57" w:rsidRDefault="00516D57" w:rsidP="00516D57">
            <w:pPr>
              <w:pStyle w:val="Contenutotabella"/>
              <w:jc w:val="center"/>
            </w:pPr>
            <w:r>
              <w:t>0</w:t>
            </w:r>
          </w:p>
        </w:tc>
        <w:tc>
          <w:tcPr>
            <w:tcW w:w="1219" w:type="dxa"/>
            <w:tcBorders>
              <w:left w:val="single" w:sz="1" w:space="0" w:color="000000"/>
            </w:tcBorders>
            <w:shd w:val="clear" w:color="auto" w:fill="auto"/>
            <w:vAlign w:val="center"/>
          </w:tcPr>
          <w:p w14:paraId="113CCF63" w14:textId="77777777" w:rsidR="00516D57" w:rsidRDefault="00516D57" w:rsidP="00516D57">
            <w:pPr>
              <w:pStyle w:val="Contenutotabella"/>
              <w:snapToGrid w:val="0"/>
              <w:jc w:val="center"/>
            </w:pPr>
          </w:p>
        </w:tc>
        <w:tc>
          <w:tcPr>
            <w:tcW w:w="986" w:type="dxa"/>
            <w:tcBorders>
              <w:left w:val="single" w:sz="1" w:space="0" w:color="000000"/>
            </w:tcBorders>
            <w:shd w:val="clear" w:color="auto" w:fill="auto"/>
            <w:vAlign w:val="center"/>
          </w:tcPr>
          <w:p w14:paraId="64ECD5FD" w14:textId="77777777" w:rsidR="00516D57" w:rsidRDefault="00516D57" w:rsidP="00516D57">
            <w:pPr>
              <w:pStyle w:val="Contenutotabella"/>
              <w:snapToGrid w:val="0"/>
              <w:jc w:val="center"/>
              <w:rPr>
                <w:sz w:val="4"/>
                <w:szCs w:val="4"/>
              </w:rPr>
            </w:pPr>
          </w:p>
        </w:tc>
      </w:tr>
      <w:tr w:rsidR="00EE09FB" w14:paraId="76D9987E" w14:textId="77777777" w:rsidTr="00EE09FB">
        <w:trPr>
          <w:trHeight w:val="601"/>
          <w:jc w:val="center"/>
        </w:trPr>
        <w:tc>
          <w:tcPr>
            <w:tcW w:w="1235" w:type="dxa"/>
            <w:vMerge/>
            <w:tcBorders>
              <w:left w:val="single" w:sz="1" w:space="0" w:color="000000"/>
            </w:tcBorders>
            <w:shd w:val="clear" w:color="auto" w:fill="auto"/>
            <w:vAlign w:val="center"/>
          </w:tcPr>
          <w:p w14:paraId="0BEDFB51" w14:textId="77777777" w:rsidR="00516D57" w:rsidRDefault="00516D57" w:rsidP="00516D57">
            <w:pPr>
              <w:pStyle w:val="Contenutotabella"/>
              <w:snapToGrid w:val="0"/>
              <w:jc w:val="center"/>
              <w:rPr>
                <w:sz w:val="4"/>
                <w:szCs w:val="4"/>
              </w:rPr>
            </w:pPr>
          </w:p>
        </w:tc>
        <w:tc>
          <w:tcPr>
            <w:tcW w:w="1219" w:type="dxa"/>
            <w:tcBorders>
              <w:left w:val="single" w:sz="1" w:space="0" w:color="000000"/>
            </w:tcBorders>
            <w:shd w:val="clear" w:color="auto" w:fill="auto"/>
            <w:vAlign w:val="center"/>
          </w:tcPr>
          <w:p w14:paraId="43CF071A" w14:textId="77777777" w:rsidR="00516D57" w:rsidRDefault="00516D57" w:rsidP="00516D57">
            <w:pPr>
              <w:pStyle w:val="Contenutotabella"/>
              <w:jc w:val="center"/>
              <w:rPr>
                <w:color w:val="FF0000"/>
                <w:sz w:val="20"/>
                <w:szCs w:val="20"/>
              </w:rPr>
            </w:pPr>
            <w:r>
              <w:rPr>
                <w:color w:val="FF0000"/>
                <w:sz w:val="20"/>
                <w:szCs w:val="20"/>
              </w:rPr>
              <w:t>1,33</w:t>
            </w:r>
          </w:p>
        </w:tc>
        <w:tc>
          <w:tcPr>
            <w:tcW w:w="1219" w:type="dxa"/>
            <w:tcBorders>
              <w:left w:val="single" w:sz="1" w:space="0" w:color="000000"/>
            </w:tcBorders>
            <w:shd w:val="clear" w:color="auto" w:fill="auto"/>
            <w:vAlign w:val="center"/>
          </w:tcPr>
          <w:p w14:paraId="78503E84" w14:textId="77777777" w:rsidR="00516D57" w:rsidRDefault="00516D57" w:rsidP="00516D57">
            <w:pPr>
              <w:pStyle w:val="Contenutotabella"/>
              <w:jc w:val="center"/>
              <w:rPr>
                <w:color w:val="FF0000"/>
                <w:sz w:val="20"/>
                <w:szCs w:val="20"/>
              </w:rPr>
            </w:pPr>
            <w:r>
              <w:rPr>
                <w:color w:val="FF0000"/>
                <w:sz w:val="20"/>
                <w:szCs w:val="20"/>
              </w:rPr>
              <w:t>1,17</w:t>
            </w:r>
          </w:p>
        </w:tc>
        <w:tc>
          <w:tcPr>
            <w:tcW w:w="1219" w:type="dxa"/>
            <w:tcBorders>
              <w:left w:val="single" w:sz="1" w:space="0" w:color="000000"/>
            </w:tcBorders>
            <w:shd w:val="clear" w:color="auto" w:fill="auto"/>
            <w:vAlign w:val="center"/>
          </w:tcPr>
          <w:p w14:paraId="397B587F" w14:textId="77777777" w:rsidR="00516D57" w:rsidRDefault="00516D57" w:rsidP="00516D57">
            <w:pPr>
              <w:pStyle w:val="Contenutotabella"/>
              <w:jc w:val="center"/>
              <w:rPr>
                <w:color w:val="FF0000"/>
                <w:sz w:val="20"/>
                <w:szCs w:val="20"/>
              </w:rPr>
            </w:pPr>
            <w:r>
              <w:rPr>
                <w:color w:val="FF0000"/>
                <w:sz w:val="20"/>
                <w:szCs w:val="20"/>
              </w:rPr>
              <w:t>2,00</w:t>
            </w:r>
          </w:p>
        </w:tc>
        <w:tc>
          <w:tcPr>
            <w:tcW w:w="1219" w:type="dxa"/>
            <w:tcBorders>
              <w:left w:val="single" w:sz="1" w:space="0" w:color="000000"/>
            </w:tcBorders>
            <w:shd w:val="clear" w:color="auto" w:fill="auto"/>
            <w:vAlign w:val="center"/>
          </w:tcPr>
          <w:p w14:paraId="4BFED46E" w14:textId="77777777" w:rsidR="00516D57" w:rsidRDefault="00516D57" w:rsidP="00516D57">
            <w:pPr>
              <w:pStyle w:val="Contenutotabella"/>
              <w:jc w:val="center"/>
              <w:rPr>
                <w:color w:val="FF0000"/>
                <w:sz w:val="20"/>
                <w:szCs w:val="20"/>
              </w:rPr>
            </w:pPr>
            <w:r>
              <w:rPr>
                <w:color w:val="FF0000"/>
                <w:sz w:val="20"/>
                <w:szCs w:val="20"/>
              </w:rPr>
              <w:t>1,17</w:t>
            </w:r>
          </w:p>
        </w:tc>
        <w:tc>
          <w:tcPr>
            <w:tcW w:w="1219" w:type="dxa"/>
            <w:tcBorders>
              <w:left w:val="single" w:sz="1" w:space="0" w:color="000000"/>
            </w:tcBorders>
            <w:shd w:val="clear" w:color="auto" w:fill="auto"/>
            <w:vAlign w:val="center"/>
          </w:tcPr>
          <w:p w14:paraId="0A286711" w14:textId="77777777" w:rsidR="00516D57" w:rsidRDefault="00516D57" w:rsidP="00516D57">
            <w:pPr>
              <w:pStyle w:val="Contenutotabella"/>
              <w:jc w:val="center"/>
            </w:pPr>
            <w:r>
              <w:rPr>
                <w:color w:val="FF0000"/>
                <w:sz w:val="20"/>
                <w:szCs w:val="20"/>
              </w:rPr>
              <w:t>1,33</w:t>
            </w:r>
          </w:p>
        </w:tc>
        <w:tc>
          <w:tcPr>
            <w:tcW w:w="1219" w:type="dxa"/>
            <w:tcBorders>
              <w:left w:val="single" w:sz="1" w:space="0" w:color="000000"/>
            </w:tcBorders>
            <w:shd w:val="clear" w:color="auto" w:fill="auto"/>
            <w:vAlign w:val="center"/>
          </w:tcPr>
          <w:p w14:paraId="4B06A841" w14:textId="77777777" w:rsidR="00516D57" w:rsidRDefault="00516D57" w:rsidP="00516D57">
            <w:pPr>
              <w:pStyle w:val="Contenutotabella"/>
              <w:jc w:val="center"/>
              <w:rPr>
                <w:sz w:val="4"/>
                <w:szCs w:val="4"/>
              </w:rPr>
            </w:pPr>
            <w:r>
              <w:t>7</w:t>
            </w:r>
          </w:p>
        </w:tc>
        <w:tc>
          <w:tcPr>
            <w:tcW w:w="986" w:type="dxa"/>
            <w:tcBorders>
              <w:left w:val="single" w:sz="1" w:space="0" w:color="000000"/>
            </w:tcBorders>
            <w:shd w:val="clear" w:color="auto" w:fill="auto"/>
            <w:vAlign w:val="center"/>
          </w:tcPr>
          <w:p w14:paraId="59719E7A" w14:textId="77777777" w:rsidR="00516D57" w:rsidRDefault="00516D57" w:rsidP="00516D57">
            <w:pPr>
              <w:pStyle w:val="Contenutotabella"/>
              <w:snapToGrid w:val="0"/>
              <w:jc w:val="center"/>
              <w:rPr>
                <w:sz w:val="4"/>
                <w:szCs w:val="4"/>
              </w:rPr>
            </w:pPr>
          </w:p>
        </w:tc>
      </w:tr>
      <w:tr w:rsidR="00EE09FB" w14:paraId="01DD4857" w14:textId="77777777" w:rsidTr="00EE09FB">
        <w:trPr>
          <w:trHeight w:val="458"/>
          <w:jc w:val="center"/>
        </w:trPr>
        <w:tc>
          <w:tcPr>
            <w:tcW w:w="1235" w:type="dxa"/>
            <w:vMerge/>
            <w:tcBorders>
              <w:left w:val="single" w:sz="1" w:space="0" w:color="000000"/>
            </w:tcBorders>
            <w:shd w:val="clear" w:color="auto" w:fill="auto"/>
            <w:vAlign w:val="center"/>
          </w:tcPr>
          <w:p w14:paraId="14BC0260" w14:textId="77777777" w:rsidR="00516D57" w:rsidRDefault="00516D57" w:rsidP="00516D57">
            <w:pPr>
              <w:pStyle w:val="Contenutotabella"/>
              <w:snapToGrid w:val="0"/>
              <w:jc w:val="center"/>
              <w:rPr>
                <w:sz w:val="4"/>
                <w:szCs w:val="4"/>
              </w:rPr>
            </w:pPr>
          </w:p>
        </w:tc>
        <w:tc>
          <w:tcPr>
            <w:tcW w:w="1219" w:type="dxa"/>
            <w:tcBorders>
              <w:left w:val="single" w:sz="1" w:space="0" w:color="000000"/>
            </w:tcBorders>
            <w:shd w:val="clear" w:color="auto" w:fill="auto"/>
            <w:vAlign w:val="center"/>
          </w:tcPr>
          <w:p w14:paraId="0BB3E63C" w14:textId="77777777" w:rsidR="00516D57" w:rsidRDefault="00516D57" w:rsidP="00516D57">
            <w:pPr>
              <w:pStyle w:val="Contenutotabella"/>
              <w:jc w:val="center"/>
              <w:rPr>
                <w:sz w:val="20"/>
                <w:szCs w:val="20"/>
              </w:rPr>
            </w:pPr>
            <w:r>
              <w:rPr>
                <w:sz w:val="20"/>
                <w:szCs w:val="20"/>
              </w:rPr>
              <w:t>0,08</w:t>
            </w:r>
          </w:p>
        </w:tc>
        <w:tc>
          <w:tcPr>
            <w:tcW w:w="1219" w:type="dxa"/>
            <w:tcBorders>
              <w:left w:val="single" w:sz="1" w:space="0" w:color="000000"/>
            </w:tcBorders>
            <w:shd w:val="clear" w:color="auto" w:fill="auto"/>
            <w:vAlign w:val="center"/>
          </w:tcPr>
          <w:p w14:paraId="0F94389B" w14:textId="77777777" w:rsidR="00516D57" w:rsidRDefault="00516D57" w:rsidP="00516D57">
            <w:pPr>
              <w:pStyle w:val="Contenutotabella"/>
              <w:jc w:val="center"/>
              <w:rPr>
                <w:sz w:val="20"/>
                <w:szCs w:val="20"/>
              </w:rPr>
            </w:pPr>
            <w:r>
              <w:rPr>
                <w:sz w:val="20"/>
                <w:szCs w:val="20"/>
              </w:rPr>
              <w:t>0,02</w:t>
            </w:r>
          </w:p>
        </w:tc>
        <w:tc>
          <w:tcPr>
            <w:tcW w:w="1219" w:type="dxa"/>
            <w:tcBorders>
              <w:left w:val="single" w:sz="1" w:space="0" w:color="000000"/>
            </w:tcBorders>
            <w:shd w:val="clear" w:color="auto" w:fill="auto"/>
            <w:vAlign w:val="center"/>
          </w:tcPr>
          <w:p w14:paraId="444C5D9D" w14:textId="77777777" w:rsidR="00516D57" w:rsidRDefault="00516D57" w:rsidP="00516D57">
            <w:pPr>
              <w:pStyle w:val="Contenutotabella"/>
              <w:jc w:val="center"/>
              <w:rPr>
                <w:sz w:val="20"/>
                <w:szCs w:val="20"/>
              </w:rPr>
            </w:pPr>
            <w:r>
              <w:rPr>
                <w:sz w:val="20"/>
                <w:szCs w:val="20"/>
              </w:rPr>
              <w:t>0,00</w:t>
            </w:r>
          </w:p>
        </w:tc>
        <w:tc>
          <w:tcPr>
            <w:tcW w:w="1219" w:type="dxa"/>
            <w:tcBorders>
              <w:left w:val="single" w:sz="1" w:space="0" w:color="000000"/>
            </w:tcBorders>
            <w:shd w:val="clear" w:color="auto" w:fill="auto"/>
            <w:vAlign w:val="center"/>
          </w:tcPr>
          <w:p w14:paraId="40B01891" w14:textId="77777777" w:rsidR="00516D57" w:rsidRDefault="00516D57" w:rsidP="00516D57">
            <w:pPr>
              <w:pStyle w:val="Contenutotabella"/>
              <w:jc w:val="center"/>
              <w:rPr>
                <w:sz w:val="20"/>
                <w:szCs w:val="20"/>
              </w:rPr>
            </w:pPr>
            <w:r>
              <w:rPr>
                <w:sz w:val="20"/>
                <w:szCs w:val="20"/>
              </w:rPr>
              <w:t>2,88</w:t>
            </w:r>
          </w:p>
        </w:tc>
        <w:tc>
          <w:tcPr>
            <w:tcW w:w="1219" w:type="dxa"/>
            <w:tcBorders>
              <w:left w:val="single" w:sz="1" w:space="0" w:color="000000"/>
            </w:tcBorders>
            <w:shd w:val="clear" w:color="auto" w:fill="auto"/>
            <w:vAlign w:val="center"/>
          </w:tcPr>
          <w:p w14:paraId="3EAB45EC" w14:textId="77777777" w:rsidR="00516D57" w:rsidRDefault="00516D57" w:rsidP="00516D57">
            <w:pPr>
              <w:pStyle w:val="Contenutotabella"/>
              <w:jc w:val="center"/>
            </w:pPr>
            <w:r>
              <w:rPr>
                <w:sz w:val="20"/>
                <w:szCs w:val="20"/>
              </w:rPr>
              <w:t>1,33</w:t>
            </w:r>
          </w:p>
        </w:tc>
        <w:tc>
          <w:tcPr>
            <w:tcW w:w="1219" w:type="dxa"/>
            <w:tcBorders>
              <w:left w:val="single" w:sz="1" w:space="0" w:color="000000"/>
            </w:tcBorders>
            <w:shd w:val="clear" w:color="auto" w:fill="auto"/>
            <w:vAlign w:val="center"/>
          </w:tcPr>
          <w:p w14:paraId="4BA64101" w14:textId="77777777" w:rsidR="00516D57" w:rsidRDefault="00516D57" w:rsidP="00516D57">
            <w:pPr>
              <w:pStyle w:val="Contenutotabella"/>
              <w:snapToGrid w:val="0"/>
              <w:jc w:val="center"/>
            </w:pPr>
          </w:p>
        </w:tc>
        <w:tc>
          <w:tcPr>
            <w:tcW w:w="986" w:type="dxa"/>
            <w:tcBorders>
              <w:left w:val="single" w:sz="1" w:space="0" w:color="000000"/>
            </w:tcBorders>
            <w:shd w:val="clear" w:color="auto" w:fill="auto"/>
            <w:vAlign w:val="center"/>
          </w:tcPr>
          <w:p w14:paraId="4418AE23" w14:textId="77777777" w:rsidR="00516D57" w:rsidRDefault="00516D57" w:rsidP="00516D57">
            <w:pPr>
              <w:pStyle w:val="Contenutotabella"/>
              <w:snapToGrid w:val="0"/>
              <w:jc w:val="center"/>
              <w:rPr>
                <w:sz w:val="4"/>
                <w:szCs w:val="4"/>
              </w:rPr>
            </w:pPr>
          </w:p>
        </w:tc>
      </w:tr>
      <w:tr w:rsidR="00EE09FB" w14:paraId="66A3C473" w14:textId="77777777" w:rsidTr="00EE09FB">
        <w:trPr>
          <w:trHeight w:val="344"/>
          <w:jc w:val="center"/>
        </w:trPr>
        <w:tc>
          <w:tcPr>
            <w:tcW w:w="1235" w:type="dxa"/>
            <w:vMerge w:val="restart"/>
            <w:tcBorders>
              <w:top w:val="single" w:sz="1" w:space="0" w:color="000000"/>
              <w:left w:val="single" w:sz="1" w:space="0" w:color="000000"/>
              <w:bottom w:val="single" w:sz="1" w:space="0" w:color="000000"/>
            </w:tcBorders>
            <w:shd w:val="clear" w:color="auto" w:fill="auto"/>
            <w:vAlign w:val="center"/>
          </w:tcPr>
          <w:p w14:paraId="212CD9FE" w14:textId="59B5EDDC" w:rsidR="00516D57" w:rsidRDefault="00E36648" w:rsidP="00516D57">
            <w:pPr>
              <w:pStyle w:val="Contenutotabella"/>
              <w:jc w:val="center"/>
            </w:pPr>
            <w:r>
              <w:t>Alterno gioco</w:t>
            </w:r>
            <w:r w:rsidR="00516D57">
              <w:t xml:space="preserve"> e studio</w:t>
            </w:r>
          </w:p>
        </w:tc>
        <w:tc>
          <w:tcPr>
            <w:tcW w:w="1219" w:type="dxa"/>
            <w:tcBorders>
              <w:top w:val="single" w:sz="1" w:space="0" w:color="000000"/>
              <w:left w:val="single" w:sz="1" w:space="0" w:color="000000"/>
            </w:tcBorders>
            <w:shd w:val="clear" w:color="auto" w:fill="auto"/>
            <w:vAlign w:val="center"/>
          </w:tcPr>
          <w:p w14:paraId="50B3BB71" w14:textId="77777777" w:rsidR="00516D57" w:rsidRDefault="00516D57" w:rsidP="00516D57">
            <w:pPr>
              <w:pStyle w:val="Contenutotabella"/>
              <w:jc w:val="center"/>
            </w:pPr>
            <w:r>
              <w:t>3</w:t>
            </w:r>
          </w:p>
        </w:tc>
        <w:tc>
          <w:tcPr>
            <w:tcW w:w="1219" w:type="dxa"/>
            <w:tcBorders>
              <w:top w:val="single" w:sz="1" w:space="0" w:color="000000"/>
              <w:left w:val="single" w:sz="1" w:space="0" w:color="000000"/>
            </w:tcBorders>
            <w:shd w:val="clear" w:color="auto" w:fill="auto"/>
            <w:vAlign w:val="center"/>
          </w:tcPr>
          <w:p w14:paraId="1A2ACA8D" w14:textId="77777777" w:rsidR="00516D57" w:rsidRDefault="00516D57" w:rsidP="00516D57">
            <w:pPr>
              <w:pStyle w:val="Contenutotabella"/>
              <w:jc w:val="center"/>
            </w:pPr>
            <w:r>
              <w:t>5</w:t>
            </w:r>
          </w:p>
        </w:tc>
        <w:tc>
          <w:tcPr>
            <w:tcW w:w="1219" w:type="dxa"/>
            <w:tcBorders>
              <w:top w:val="single" w:sz="1" w:space="0" w:color="000000"/>
              <w:left w:val="single" w:sz="1" w:space="0" w:color="000000"/>
            </w:tcBorders>
            <w:shd w:val="clear" w:color="auto" w:fill="auto"/>
            <w:vAlign w:val="center"/>
          </w:tcPr>
          <w:p w14:paraId="76A9374B" w14:textId="77777777" w:rsidR="00516D57" w:rsidRDefault="00516D57" w:rsidP="00516D57">
            <w:pPr>
              <w:pStyle w:val="Contenutotabella"/>
              <w:jc w:val="center"/>
            </w:pPr>
            <w:r>
              <w:t>6</w:t>
            </w:r>
          </w:p>
        </w:tc>
        <w:tc>
          <w:tcPr>
            <w:tcW w:w="1219" w:type="dxa"/>
            <w:tcBorders>
              <w:top w:val="single" w:sz="1" w:space="0" w:color="000000"/>
              <w:left w:val="single" w:sz="1" w:space="0" w:color="000000"/>
            </w:tcBorders>
            <w:shd w:val="clear" w:color="auto" w:fill="auto"/>
            <w:vAlign w:val="center"/>
          </w:tcPr>
          <w:p w14:paraId="54BB41AA" w14:textId="77777777" w:rsidR="00516D57" w:rsidRDefault="00516D57" w:rsidP="00516D57">
            <w:pPr>
              <w:pStyle w:val="Contenutotabella"/>
              <w:jc w:val="center"/>
            </w:pPr>
            <w:r>
              <w:t>3</w:t>
            </w:r>
          </w:p>
        </w:tc>
        <w:tc>
          <w:tcPr>
            <w:tcW w:w="1219" w:type="dxa"/>
            <w:tcBorders>
              <w:top w:val="single" w:sz="1" w:space="0" w:color="000000"/>
              <w:left w:val="single" w:sz="1" w:space="0" w:color="000000"/>
            </w:tcBorders>
            <w:shd w:val="clear" w:color="auto" w:fill="auto"/>
            <w:vAlign w:val="center"/>
          </w:tcPr>
          <w:p w14:paraId="2ED2F5B1" w14:textId="77777777" w:rsidR="00516D57" w:rsidRDefault="00516D57" w:rsidP="00516D57">
            <w:pPr>
              <w:pStyle w:val="Contenutotabella"/>
              <w:jc w:val="center"/>
            </w:pPr>
            <w:r>
              <w:t>7</w:t>
            </w:r>
          </w:p>
        </w:tc>
        <w:tc>
          <w:tcPr>
            <w:tcW w:w="1219" w:type="dxa"/>
            <w:tcBorders>
              <w:top w:val="single" w:sz="1" w:space="0" w:color="000000"/>
              <w:left w:val="single" w:sz="1" w:space="0" w:color="000000"/>
            </w:tcBorders>
            <w:shd w:val="clear" w:color="auto" w:fill="auto"/>
            <w:vAlign w:val="center"/>
          </w:tcPr>
          <w:p w14:paraId="6E286675" w14:textId="77777777" w:rsidR="00516D57" w:rsidRDefault="00516D57" w:rsidP="00516D57">
            <w:pPr>
              <w:pStyle w:val="Contenutotabella"/>
              <w:snapToGrid w:val="0"/>
              <w:jc w:val="center"/>
            </w:pPr>
          </w:p>
        </w:tc>
        <w:tc>
          <w:tcPr>
            <w:tcW w:w="986" w:type="dxa"/>
            <w:tcBorders>
              <w:left w:val="single" w:sz="1" w:space="0" w:color="000000"/>
            </w:tcBorders>
            <w:shd w:val="clear" w:color="auto" w:fill="auto"/>
            <w:vAlign w:val="center"/>
          </w:tcPr>
          <w:p w14:paraId="1EEF8A92" w14:textId="77777777" w:rsidR="00516D57" w:rsidRDefault="00516D57" w:rsidP="00516D57">
            <w:pPr>
              <w:pStyle w:val="Contenutotabella"/>
              <w:snapToGrid w:val="0"/>
              <w:jc w:val="center"/>
              <w:rPr>
                <w:sz w:val="4"/>
                <w:szCs w:val="4"/>
              </w:rPr>
            </w:pPr>
          </w:p>
        </w:tc>
      </w:tr>
      <w:tr w:rsidR="00EE09FB" w14:paraId="2CCB638F" w14:textId="77777777" w:rsidTr="00EE09FB">
        <w:trPr>
          <w:trHeight w:val="601"/>
          <w:jc w:val="center"/>
        </w:trPr>
        <w:tc>
          <w:tcPr>
            <w:tcW w:w="1235" w:type="dxa"/>
            <w:vMerge/>
            <w:tcBorders>
              <w:left w:val="single" w:sz="1" w:space="0" w:color="000000"/>
            </w:tcBorders>
            <w:shd w:val="clear" w:color="auto" w:fill="auto"/>
            <w:vAlign w:val="center"/>
          </w:tcPr>
          <w:p w14:paraId="33B45F92" w14:textId="77777777" w:rsidR="00516D57" w:rsidRDefault="00516D57" w:rsidP="00516D57">
            <w:pPr>
              <w:pStyle w:val="Contenutotabella"/>
              <w:snapToGrid w:val="0"/>
              <w:jc w:val="center"/>
              <w:rPr>
                <w:sz w:val="4"/>
                <w:szCs w:val="4"/>
              </w:rPr>
            </w:pPr>
          </w:p>
        </w:tc>
        <w:tc>
          <w:tcPr>
            <w:tcW w:w="1219" w:type="dxa"/>
            <w:tcBorders>
              <w:left w:val="single" w:sz="1" w:space="0" w:color="000000"/>
            </w:tcBorders>
            <w:shd w:val="clear" w:color="auto" w:fill="auto"/>
            <w:vAlign w:val="center"/>
          </w:tcPr>
          <w:p w14:paraId="29C33E2E" w14:textId="77777777" w:rsidR="00516D57" w:rsidRDefault="00516D57" w:rsidP="00516D57">
            <w:pPr>
              <w:pStyle w:val="Contenutotabella"/>
              <w:jc w:val="center"/>
              <w:rPr>
                <w:color w:val="FF0000"/>
                <w:sz w:val="20"/>
                <w:szCs w:val="20"/>
              </w:rPr>
            </w:pPr>
            <w:r>
              <w:rPr>
                <w:color w:val="FF0000"/>
                <w:sz w:val="20"/>
                <w:szCs w:val="20"/>
              </w:rPr>
              <w:t>4,57</w:t>
            </w:r>
          </w:p>
        </w:tc>
        <w:tc>
          <w:tcPr>
            <w:tcW w:w="1219" w:type="dxa"/>
            <w:tcBorders>
              <w:left w:val="single" w:sz="1" w:space="0" w:color="000000"/>
            </w:tcBorders>
            <w:shd w:val="clear" w:color="auto" w:fill="auto"/>
            <w:vAlign w:val="center"/>
          </w:tcPr>
          <w:p w14:paraId="423531E5" w14:textId="77777777" w:rsidR="00516D57" w:rsidRDefault="00516D57" w:rsidP="00516D57">
            <w:pPr>
              <w:pStyle w:val="Contenutotabella"/>
              <w:jc w:val="center"/>
              <w:rPr>
                <w:color w:val="FF0000"/>
                <w:sz w:val="20"/>
                <w:szCs w:val="20"/>
              </w:rPr>
            </w:pPr>
            <w:r>
              <w:rPr>
                <w:color w:val="FF0000"/>
                <w:sz w:val="20"/>
                <w:szCs w:val="20"/>
              </w:rPr>
              <w:t>4,00</w:t>
            </w:r>
          </w:p>
        </w:tc>
        <w:tc>
          <w:tcPr>
            <w:tcW w:w="1219" w:type="dxa"/>
            <w:tcBorders>
              <w:left w:val="single" w:sz="1" w:space="0" w:color="000000"/>
            </w:tcBorders>
            <w:shd w:val="clear" w:color="auto" w:fill="auto"/>
            <w:vAlign w:val="center"/>
          </w:tcPr>
          <w:p w14:paraId="0DC7E71A" w14:textId="77777777" w:rsidR="00516D57" w:rsidRDefault="00516D57" w:rsidP="00516D57">
            <w:pPr>
              <w:pStyle w:val="Contenutotabella"/>
              <w:jc w:val="center"/>
              <w:rPr>
                <w:color w:val="FF0000"/>
                <w:sz w:val="20"/>
                <w:szCs w:val="20"/>
              </w:rPr>
            </w:pPr>
            <w:r>
              <w:rPr>
                <w:color w:val="FF0000"/>
                <w:sz w:val="20"/>
                <w:szCs w:val="20"/>
              </w:rPr>
              <w:t>6,86</w:t>
            </w:r>
          </w:p>
        </w:tc>
        <w:tc>
          <w:tcPr>
            <w:tcW w:w="1219" w:type="dxa"/>
            <w:tcBorders>
              <w:left w:val="single" w:sz="1" w:space="0" w:color="000000"/>
            </w:tcBorders>
            <w:shd w:val="clear" w:color="auto" w:fill="auto"/>
            <w:vAlign w:val="center"/>
          </w:tcPr>
          <w:p w14:paraId="48F979CE" w14:textId="77777777" w:rsidR="00516D57" w:rsidRDefault="00516D57" w:rsidP="00516D57">
            <w:pPr>
              <w:pStyle w:val="Contenutotabella"/>
              <w:jc w:val="center"/>
              <w:rPr>
                <w:color w:val="FF0000"/>
                <w:sz w:val="20"/>
                <w:szCs w:val="20"/>
              </w:rPr>
            </w:pPr>
            <w:r>
              <w:rPr>
                <w:color w:val="FF0000"/>
                <w:sz w:val="20"/>
                <w:szCs w:val="20"/>
              </w:rPr>
              <w:t>4,00</w:t>
            </w:r>
          </w:p>
        </w:tc>
        <w:tc>
          <w:tcPr>
            <w:tcW w:w="1219" w:type="dxa"/>
            <w:tcBorders>
              <w:left w:val="single" w:sz="1" w:space="0" w:color="000000"/>
            </w:tcBorders>
            <w:shd w:val="clear" w:color="auto" w:fill="auto"/>
            <w:vAlign w:val="center"/>
          </w:tcPr>
          <w:p w14:paraId="25C2B7DE" w14:textId="77777777" w:rsidR="00516D57" w:rsidRDefault="00516D57" w:rsidP="00516D57">
            <w:pPr>
              <w:pStyle w:val="Contenutotabella"/>
              <w:jc w:val="center"/>
            </w:pPr>
            <w:r>
              <w:rPr>
                <w:color w:val="FF0000"/>
                <w:sz w:val="20"/>
                <w:szCs w:val="20"/>
              </w:rPr>
              <w:t>4,57</w:t>
            </w:r>
          </w:p>
        </w:tc>
        <w:tc>
          <w:tcPr>
            <w:tcW w:w="1219" w:type="dxa"/>
            <w:tcBorders>
              <w:left w:val="single" w:sz="1" w:space="0" w:color="000000"/>
            </w:tcBorders>
            <w:shd w:val="clear" w:color="auto" w:fill="auto"/>
            <w:vAlign w:val="center"/>
          </w:tcPr>
          <w:p w14:paraId="3A1485EF" w14:textId="77777777" w:rsidR="00516D57" w:rsidRDefault="00516D57" w:rsidP="00516D57">
            <w:pPr>
              <w:pStyle w:val="Contenutotabella"/>
              <w:jc w:val="center"/>
              <w:rPr>
                <w:sz w:val="4"/>
                <w:szCs w:val="4"/>
              </w:rPr>
            </w:pPr>
            <w:r>
              <w:t>24</w:t>
            </w:r>
          </w:p>
        </w:tc>
        <w:tc>
          <w:tcPr>
            <w:tcW w:w="986" w:type="dxa"/>
            <w:tcBorders>
              <w:left w:val="single" w:sz="1" w:space="0" w:color="000000"/>
            </w:tcBorders>
            <w:shd w:val="clear" w:color="auto" w:fill="auto"/>
            <w:vAlign w:val="center"/>
          </w:tcPr>
          <w:p w14:paraId="4062E3D6" w14:textId="77777777" w:rsidR="00516D57" w:rsidRDefault="00516D57" w:rsidP="00516D57">
            <w:pPr>
              <w:pStyle w:val="Contenutotabella"/>
              <w:snapToGrid w:val="0"/>
              <w:jc w:val="center"/>
              <w:rPr>
                <w:sz w:val="4"/>
                <w:szCs w:val="4"/>
              </w:rPr>
            </w:pPr>
          </w:p>
        </w:tc>
      </w:tr>
      <w:tr w:rsidR="00EE09FB" w14:paraId="6FCA7FDB" w14:textId="77777777" w:rsidTr="00EE09FB">
        <w:trPr>
          <w:trHeight w:val="458"/>
          <w:jc w:val="center"/>
        </w:trPr>
        <w:tc>
          <w:tcPr>
            <w:tcW w:w="1235" w:type="dxa"/>
            <w:vMerge/>
            <w:tcBorders>
              <w:left w:val="single" w:sz="1" w:space="0" w:color="000000"/>
              <w:bottom w:val="single" w:sz="1" w:space="0" w:color="000000"/>
            </w:tcBorders>
            <w:shd w:val="clear" w:color="auto" w:fill="auto"/>
            <w:vAlign w:val="center"/>
          </w:tcPr>
          <w:p w14:paraId="11B71E1F" w14:textId="77777777" w:rsidR="00516D57" w:rsidRDefault="00516D57" w:rsidP="00516D57">
            <w:pPr>
              <w:pStyle w:val="Contenutotabella"/>
              <w:snapToGrid w:val="0"/>
              <w:jc w:val="center"/>
              <w:rPr>
                <w:sz w:val="4"/>
                <w:szCs w:val="4"/>
              </w:rPr>
            </w:pPr>
          </w:p>
        </w:tc>
        <w:tc>
          <w:tcPr>
            <w:tcW w:w="1219" w:type="dxa"/>
            <w:tcBorders>
              <w:left w:val="single" w:sz="1" w:space="0" w:color="000000"/>
              <w:bottom w:val="single" w:sz="1" w:space="0" w:color="000000"/>
            </w:tcBorders>
            <w:shd w:val="clear" w:color="auto" w:fill="auto"/>
            <w:vAlign w:val="center"/>
          </w:tcPr>
          <w:p w14:paraId="390B5571" w14:textId="77777777" w:rsidR="00516D57" w:rsidRDefault="00516D57" w:rsidP="00516D57">
            <w:pPr>
              <w:pStyle w:val="Contenutotabella"/>
              <w:jc w:val="center"/>
              <w:rPr>
                <w:sz w:val="20"/>
                <w:szCs w:val="20"/>
              </w:rPr>
            </w:pPr>
            <w:r>
              <w:rPr>
                <w:sz w:val="20"/>
                <w:szCs w:val="20"/>
              </w:rPr>
              <w:t>0,54</w:t>
            </w:r>
          </w:p>
        </w:tc>
        <w:tc>
          <w:tcPr>
            <w:tcW w:w="1219" w:type="dxa"/>
            <w:tcBorders>
              <w:left w:val="single" w:sz="1" w:space="0" w:color="000000"/>
              <w:bottom w:val="single" w:sz="1" w:space="0" w:color="000000"/>
            </w:tcBorders>
            <w:shd w:val="clear" w:color="auto" w:fill="auto"/>
            <w:vAlign w:val="center"/>
          </w:tcPr>
          <w:p w14:paraId="02D9A326" w14:textId="77777777" w:rsidR="00516D57" w:rsidRDefault="00516D57" w:rsidP="00516D57">
            <w:pPr>
              <w:pStyle w:val="Contenutotabella"/>
              <w:jc w:val="center"/>
              <w:rPr>
                <w:sz w:val="20"/>
                <w:szCs w:val="20"/>
              </w:rPr>
            </w:pPr>
            <w:r>
              <w:rPr>
                <w:sz w:val="20"/>
                <w:szCs w:val="20"/>
              </w:rPr>
              <w:t>0,25</w:t>
            </w:r>
          </w:p>
        </w:tc>
        <w:tc>
          <w:tcPr>
            <w:tcW w:w="1219" w:type="dxa"/>
            <w:tcBorders>
              <w:left w:val="single" w:sz="1" w:space="0" w:color="000000"/>
              <w:bottom w:val="single" w:sz="1" w:space="0" w:color="000000"/>
            </w:tcBorders>
            <w:shd w:val="clear" w:color="auto" w:fill="auto"/>
            <w:vAlign w:val="center"/>
          </w:tcPr>
          <w:p w14:paraId="7254AD23" w14:textId="77777777" w:rsidR="00516D57" w:rsidRDefault="00516D57" w:rsidP="00516D57">
            <w:pPr>
              <w:pStyle w:val="Contenutotabella"/>
              <w:jc w:val="center"/>
              <w:rPr>
                <w:sz w:val="20"/>
                <w:szCs w:val="20"/>
              </w:rPr>
            </w:pPr>
            <w:r>
              <w:rPr>
                <w:sz w:val="20"/>
                <w:szCs w:val="20"/>
              </w:rPr>
              <w:t>0,11</w:t>
            </w:r>
          </w:p>
        </w:tc>
        <w:tc>
          <w:tcPr>
            <w:tcW w:w="1219" w:type="dxa"/>
            <w:tcBorders>
              <w:left w:val="single" w:sz="1" w:space="0" w:color="000000"/>
              <w:bottom w:val="single" w:sz="1" w:space="0" w:color="000000"/>
            </w:tcBorders>
            <w:shd w:val="clear" w:color="auto" w:fill="auto"/>
            <w:vAlign w:val="center"/>
          </w:tcPr>
          <w:p w14:paraId="35830ABC" w14:textId="77777777" w:rsidR="00516D57" w:rsidRDefault="00516D57" w:rsidP="00516D57">
            <w:pPr>
              <w:pStyle w:val="Contenutotabella"/>
              <w:jc w:val="center"/>
              <w:rPr>
                <w:sz w:val="20"/>
                <w:szCs w:val="20"/>
              </w:rPr>
            </w:pPr>
            <w:r>
              <w:rPr>
                <w:sz w:val="20"/>
                <w:szCs w:val="20"/>
              </w:rPr>
              <w:t>0,25</w:t>
            </w:r>
          </w:p>
        </w:tc>
        <w:tc>
          <w:tcPr>
            <w:tcW w:w="1219" w:type="dxa"/>
            <w:tcBorders>
              <w:left w:val="single" w:sz="1" w:space="0" w:color="000000"/>
              <w:bottom w:val="single" w:sz="1" w:space="0" w:color="000000"/>
            </w:tcBorders>
            <w:shd w:val="clear" w:color="auto" w:fill="auto"/>
            <w:vAlign w:val="center"/>
          </w:tcPr>
          <w:p w14:paraId="7F3F91CE" w14:textId="77777777" w:rsidR="00516D57" w:rsidRDefault="00516D57" w:rsidP="00516D57">
            <w:pPr>
              <w:pStyle w:val="Contenutotabella"/>
              <w:jc w:val="center"/>
            </w:pPr>
            <w:r>
              <w:rPr>
                <w:sz w:val="20"/>
                <w:szCs w:val="20"/>
              </w:rPr>
              <w:t>1,29</w:t>
            </w:r>
          </w:p>
        </w:tc>
        <w:tc>
          <w:tcPr>
            <w:tcW w:w="1219" w:type="dxa"/>
            <w:tcBorders>
              <w:left w:val="single" w:sz="1" w:space="0" w:color="000000"/>
              <w:bottom w:val="single" w:sz="1" w:space="0" w:color="000000"/>
            </w:tcBorders>
            <w:shd w:val="clear" w:color="auto" w:fill="auto"/>
            <w:vAlign w:val="center"/>
          </w:tcPr>
          <w:p w14:paraId="44C97EED" w14:textId="77777777" w:rsidR="00516D57" w:rsidRDefault="00516D57" w:rsidP="00516D57">
            <w:pPr>
              <w:pStyle w:val="Contenutotabella"/>
              <w:snapToGrid w:val="0"/>
              <w:jc w:val="center"/>
            </w:pPr>
          </w:p>
        </w:tc>
        <w:tc>
          <w:tcPr>
            <w:tcW w:w="986" w:type="dxa"/>
            <w:tcBorders>
              <w:left w:val="single" w:sz="1" w:space="0" w:color="000000"/>
            </w:tcBorders>
            <w:shd w:val="clear" w:color="auto" w:fill="auto"/>
            <w:vAlign w:val="center"/>
          </w:tcPr>
          <w:p w14:paraId="011723F1" w14:textId="77777777" w:rsidR="00516D57" w:rsidRDefault="00516D57" w:rsidP="00516D57">
            <w:pPr>
              <w:pStyle w:val="Contenutotabella"/>
              <w:snapToGrid w:val="0"/>
              <w:jc w:val="center"/>
              <w:rPr>
                <w:sz w:val="4"/>
                <w:szCs w:val="4"/>
              </w:rPr>
            </w:pPr>
          </w:p>
        </w:tc>
      </w:tr>
      <w:tr w:rsidR="00EE09FB" w14:paraId="0D8203A0" w14:textId="77777777" w:rsidTr="00EE09FB">
        <w:trPr>
          <w:trHeight w:val="601"/>
          <w:jc w:val="center"/>
        </w:trPr>
        <w:tc>
          <w:tcPr>
            <w:tcW w:w="1235" w:type="dxa"/>
            <w:tcBorders>
              <w:left w:val="single" w:sz="1" w:space="0" w:color="000000"/>
              <w:bottom w:val="single" w:sz="1" w:space="0" w:color="000000"/>
            </w:tcBorders>
            <w:shd w:val="clear" w:color="auto" w:fill="auto"/>
            <w:vAlign w:val="center"/>
          </w:tcPr>
          <w:p w14:paraId="4697F450" w14:textId="77777777" w:rsidR="00516D57" w:rsidRDefault="00516D57" w:rsidP="00516D57">
            <w:pPr>
              <w:pStyle w:val="Contenutotabella"/>
              <w:jc w:val="center"/>
            </w:pPr>
            <w:r>
              <w:rPr>
                <w:sz w:val="16"/>
                <w:szCs w:val="16"/>
              </w:rPr>
              <w:t>Marginale di colonna</w:t>
            </w:r>
          </w:p>
        </w:tc>
        <w:tc>
          <w:tcPr>
            <w:tcW w:w="1219" w:type="dxa"/>
            <w:tcBorders>
              <w:left w:val="single" w:sz="1" w:space="0" w:color="000000"/>
              <w:bottom w:val="single" w:sz="1" w:space="0" w:color="000000"/>
            </w:tcBorders>
            <w:shd w:val="clear" w:color="auto" w:fill="auto"/>
            <w:vAlign w:val="center"/>
          </w:tcPr>
          <w:p w14:paraId="4E847AE7" w14:textId="77777777" w:rsidR="00516D57" w:rsidRDefault="00516D57" w:rsidP="00516D57">
            <w:pPr>
              <w:pStyle w:val="Contenutotabella"/>
              <w:jc w:val="center"/>
            </w:pPr>
            <w:r>
              <w:t>8</w:t>
            </w:r>
          </w:p>
        </w:tc>
        <w:tc>
          <w:tcPr>
            <w:tcW w:w="1219" w:type="dxa"/>
            <w:tcBorders>
              <w:left w:val="single" w:sz="1" w:space="0" w:color="000000"/>
              <w:bottom w:val="single" w:sz="1" w:space="0" w:color="000000"/>
            </w:tcBorders>
            <w:shd w:val="clear" w:color="auto" w:fill="auto"/>
            <w:vAlign w:val="center"/>
          </w:tcPr>
          <w:p w14:paraId="4B6BC197" w14:textId="77777777" w:rsidR="00516D57" w:rsidRDefault="00516D57" w:rsidP="00516D57">
            <w:pPr>
              <w:pStyle w:val="Contenutotabella"/>
              <w:jc w:val="center"/>
            </w:pPr>
            <w:r>
              <w:t>7</w:t>
            </w:r>
          </w:p>
        </w:tc>
        <w:tc>
          <w:tcPr>
            <w:tcW w:w="1219" w:type="dxa"/>
            <w:tcBorders>
              <w:left w:val="single" w:sz="1" w:space="0" w:color="000000"/>
              <w:bottom w:val="single" w:sz="1" w:space="0" w:color="000000"/>
            </w:tcBorders>
            <w:shd w:val="clear" w:color="auto" w:fill="auto"/>
            <w:vAlign w:val="center"/>
          </w:tcPr>
          <w:p w14:paraId="7FEE973E" w14:textId="77777777" w:rsidR="00516D57" w:rsidRDefault="00516D57" w:rsidP="00516D57">
            <w:pPr>
              <w:pStyle w:val="Contenutotabella"/>
              <w:jc w:val="center"/>
            </w:pPr>
            <w:r>
              <w:t>12</w:t>
            </w:r>
          </w:p>
        </w:tc>
        <w:tc>
          <w:tcPr>
            <w:tcW w:w="1219" w:type="dxa"/>
            <w:tcBorders>
              <w:left w:val="single" w:sz="1" w:space="0" w:color="000000"/>
              <w:bottom w:val="single" w:sz="1" w:space="0" w:color="000000"/>
            </w:tcBorders>
            <w:shd w:val="clear" w:color="auto" w:fill="auto"/>
            <w:vAlign w:val="center"/>
          </w:tcPr>
          <w:p w14:paraId="7F2D1A1C" w14:textId="77777777" w:rsidR="00516D57" w:rsidRDefault="00516D57" w:rsidP="00516D57">
            <w:pPr>
              <w:pStyle w:val="Contenutotabella"/>
              <w:jc w:val="center"/>
            </w:pPr>
            <w:r>
              <w:t>7</w:t>
            </w:r>
          </w:p>
        </w:tc>
        <w:tc>
          <w:tcPr>
            <w:tcW w:w="1219" w:type="dxa"/>
            <w:tcBorders>
              <w:left w:val="single" w:sz="1" w:space="0" w:color="000000"/>
              <w:bottom w:val="single" w:sz="1" w:space="0" w:color="000000"/>
            </w:tcBorders>
            <w:shd w:val="clear" w:color="auto" w:fill="auto"/>
            <w:vAlign w:val="center"/>
          </w:tcPr>
          <w:p w14:paraId="004F964B" w14:textId="77777777" w:rsidR="00516D57" w:rsidRDefault="00516D57" w:rsidP="00516D57">
            <w:pPr>
              <w:pStyle w:val="Contenutotabella"/>
              <w:jc w:val="center"/>
            </w:pPr>
            <w:r>
              <w:t>8</w:t>
            </w:r>
          </w:p>
        </w:tc>
        <w:tc>
          <w:tcPr>
            <w:tcW w:w="1219" w:type="dxa"/>
            <w:tcBorders>
              <w:left w:val="single" w:sz="1" w:space="0" w:color="000000"/>
              <w:bottom w:val="single" w:sz="1" w:space="0" w:color="000000"/>
            </w:tcBorders>
            <w:shd w:val="clear" w:color="auto" w:fill="auto"/>
            <w:vAlign w:val="center"/>
          </w:tcPr>
          <w:p w14:paraId="084560F0" w14:textId="77777777" w:rsidR="00516D57" w:rsidRDefault="00516D57" w:rsidP="00516D57">
            <w:pPr>
              <w:pStyle w:val="Contenutotabella"/>
              <w:jc w:val="center"/>
              <w:rPr>
                <w:sz w:val="4"/>
                <w:szCs w:val="4"/>
              </w:rPr>
            </w:pPr>
            <w:r>
              <w:t>42</w:t>
            </w:r>
          </w:p>
        </w:tc>
        <w:tc>
          <w:tcPr>
            <w:tcW w:w="986" w:type="dxa"/>
            <w:tcBorders>
              <w:left w:val="single" w:sz="1" w:space="0" w:color="000000"/>
            </w:tcBorders>
            <w:shd w:val="clear" w:color="auto" w:fill="auto"/>
            <w:vAlign w:val="center"/>
          </w:tcPr>
          <w:p w14:paraId="68A498AD" w14:textId="77777777" w:rsidR="00516D57" w:rsidRDefault="00516D57" w:rsidP="00516D57">
            <w:pPr>
              <w:pStyle w:val="Contenutotabella"/>
              <w:snapToGrid w:val="0"/>
              <w:jc w:val="center"/>
              <w:rPr>
                <w:sz w:val="4"/>
                <w:szCs w:val="4"/>
              </w:rPr>
            </w:pPr>
          </w:p>
        </w:tc>
      </w:tr>
    </w:tbl>
    <w:p w14:paraId="4FD1D310" w14:textId="77777777" w:rsidR="00516D57" w:rsidRDefault="00516D57" w:rsidP="00516D57">
      <w:pPr>
        <w:tabs>
          <w:tab w:val="left" w:pos="795"/>
        </w:tabs>
        <w:spacing w:line="360" w:lineRule="auto"/>
        <w:ind w:firstLine="454"/>
        <w:jc w:val="both"/>
      </w:pPr>
    </w:p>
    <w:p w14:paraId="3F9AE0A8" w14:textId="77777777" w:rsidR="00516D57" w:rsidRDefault="00516D57" w:rsidP="00516D57">
      <w:pPr>
        <w:tabs>
          <w:tab w:val="left" w:pos="795"/>
        </w:tabs>
        <w:spacing w:line="360" w:lineRule="auto"/>
        <w:ind w:firstLine="454"/>
        <w:jc w:val="both"/>
        <w:rPr>
          <w:rFonts w:ascii="Arial" w:hAnsi="Arial" w:cs="Arial"/>
          <w:color w:val="000000"/>
        </w:rPr>
      </w:pPr>
      <w:r>
        <w:rPr>
          <w:rFonts w:ascii="Arial" w:hAnsi="Arial" w:cs="Arial"/>
          <w:b/>
          <w:bCs/>
          <w:color w:val="000000"/>
        </w:rPr>
        <w:t xml:space="preserve">X quadro (V9,V11) = </w:t>
      </w:r>
      <w:r>
        <w:rPr>
          <w:rFonts w:ascii="Arial" w:hAnsi="Arial" w:cs="Arial"/>
          <w:color w:val="000000"/>
        </w:rPr>
        <w:t>10,04</w:t>
      </w:r>
    </w:p>
    <w:p w14:paraId="33A970B0" w14:textId="77777777" w:rsidR="00516D57" w:rsidRDefault="00516D57" w:rsidP="00516D57">
      <w:pPr>
        <w:tabs>
          <w:tab w:val="left" w:pos="795"/>
        </w:tabs>
        <w:spacing w:line="360" w:lineRule="auto"/>
        <w:jc w:val="both"/>
        <w:rPr>
          <w:rFonts w:ascii="Arial" w:hAnsi="Arial" w:cs="Arial"/>
          <w:color w:val="000000"/>
        </w:rPr>
      </w:pPr>
      <w:r>
        <w:rPr>
          <w:rFonts w:ascii="Arial" w:hAnsi="Arial" w:cs="Arial"/>
          <w:color w:val="000000"/>
        </w:rPr>
        <w:t xml:space="preserve">       </w:t>
      </w:r>
      <w:proofErr w:type="spellStart"/>
      <w:r>
        <w:rPr>
          <w:rFonts w:ascii="Arial" w:hAnsi="Arial" w:cs="Arial"/>
          <w:b/>
          <w:bCs/>
          <w:color w:val="000000"/>
        </w:rPr>
        <w:t>Gdl</w:t>
      </w:r>
      <w:proofErr w:type="spellEnd"/>
      <w:r>
        <w:rPr>
          <w:rFonts w:ascii="Arial" w:hAnsi="Arial" w:cs="Arial"/>
          <w:b/>
          <w:bCs/>
          <w:color w:val="000000"/>
        </w:rPr>
        <w:t xml:space="preserve"> (V9,V11)</w:t>
      </w:r>
      <w:r>
        <w:rPr>
          <w:rFonts w:ascii="Arial" w:hAnsi="Arial" w:cs="Arial"/>
          <w:color w:val="000000"/>
        </w:rPr>
        <w:t xml:space="preserve"> = (2*4) = 8</w:t>
      </w:r>
    </w:p>
    <w:p w14:paraId="0654D9BF" w14:textId="77777777" w:rsidR="00516D57" w:rsidRDefault="00516D57" w:rsidP="00516D57">
      <w:pPr>
        <w:tabs>
          <w:tab w:val="left" w:pos="795"/>
        </w:tabs>
        <w:spacing w:line="360" w:lineRule="auto"/>
        <w:jc w:val="both"/>
        <w:rPr>
          <w:rFonts w:ascii="Arial" w:hAnsi="Arial" w:cs="Arial"/>
          <w:color w:val="000000"/>
        </w:rPr>
      </w:pPr>
      <w:r>
        <w:rPr>
          <w:rFonts w:ascii="Arial" w:hAnsi="Arial" w:cs="Arial"/>
          <w:color w:val="000000"/>
        </w:rPr>
        <w:t xml:space="preserve">       alfa = 0,05; valore critico = 15,507</w:t>
      </w:r>
    </w:p>
    <w:p w14:paraId="003224A5" w14:textId="77777777" w:rsidR="00516D57" w:rsidRDefault="00516D57" w:rsidP="00516D57">
      <w:pPr>
        <w:tabs>
          <w:tab w:val="left" w:pos="795"/>
        </w:tabs>
        <w:spacing w:line="360" w:lineRule="auto"/>
        <w:jc w:val="both"/>
        <w:rPr>
          <w:rFonts w:ascii="Arial" w:hAnsi="Arial" w:cs="Arial"/>
          <w:b/>
          <w:bCs/>
          <w:color w:val="000000"/>
        </w:rPr>
      </w:pPr>
      <w:r>
        <w:rPr>
          <w:rFonts w:ascii="Arial" w:hAnsi="Arial" w:cs="Arial"/>
          <w:color w:val="000000"/>
        </w:rPr>
        <w:t xml:space="preserve">    Essendo il nostro X quadro uguale a 10,04, inferiore al valore critico di 15,507, possiamo affermare che NON esiste un legame fra le due variabili; calcoliamo, comunque, la probabilità associata del X quadro.</w:t>
      </w:r>
    </w:p>
    <w:p w14:paraId="1EB48085" w14:textId="77777777" w:rsidR="00516D57" w:rsidRDefault="00516D57" w:rsidP="00516D57">
      <w:pPr>
        <w:tabs>
          <w:tab w:val="left" w:pos="795"/>
        </w:tabs>
        <w:spacing w:line="360" w:lineRule="auto"/>
        <w:ind w:firstLine="454"/>
        <w:jc w:val="both"/>
        <w:rPr>
          <w:rFonts w:ascii="Arial" w:hAnsi="Arial" w:cs="Arial"/>
          <w:b/>
          <w:bCs/>
          <w:color w:val="000000"/>
        </w:rPr>
      </w:pPr>
      <w:r>
        <w:rPr>
          <w:rFonts w:ascii="Arial" w:hAnsi="Arial" w:cs="Arial"/>
          <w:b/>
          <w:bCs/>
          <w:color w:val="000000"/>
        </w:rPr>
        <w:t>DISTRIB.CHI (V9,V11)</w:t>
      </w:r>
      <w:r>
        <w:rPr>
          <w:rFonts w:ascii="Arial" w:hAnsi="Arial" w:cs="Arial"/>
          <w:color w:val="000000"/>
        </w:rPr>
        <w:t xml:space="preserve"> = (10,04; 8) = 0,26; che essendo più grande di 0,05, conferma che NON esiste una relazione fra le 2 variabili prese in esame.</w:t>
      </w:r>
    </w:p>
    <w:p w14:paraId="0DB3391A" w14:textId="77777777" w:rsidR="00CE6B1E" w:rsidRDefault="00CE6B1E" w:rsidP="00CE6B1E">
      <w:pPr>
        <w:tabs>
          <w:tab w:val="left" w:pos="795"/>
        </w:tabs>
        <w:spacing w:line="360" w:lineRule="auto"/>
        <w:ind w:firstLine="454"/>
        <w:jc w:val="both"/>
        <w:rPr>
          <w:rFonts w:ascii="Arial" w:hAnsi="Arial" w:cs="Arial"/>
          <w:b/>
          <w:bCs/>
          <w:color w:val="000000"/>
        </w:rPr>
      </w:pPr>
    </w:p>
    <w:p w14:paraId="2FA24096" w14:textId="77777777" w:rsidR="00CE6B1E" w:rsidRDefault="00CE6B1E" w:rsidP="00CE6B1E">
      <w:pPr>
        <w:tabs>
          <w:tab w:val="left" w:pos="795"/>
        </w:tabs>
        <w:spacing w:line="360" w:lineRule="auto"/>
        <w:ind w:firstLine="454"/>
        <w:jc w:val="both"/>
        <w:rPr>
          <w:rFonts w:ascii="Arial" w:hAnsi="Arial" w:cs="Arial"/>
          <w:b/>
          <w:bCs/>
          <w:color w:val="000000"/>
        </w:rPr>
      </w:pPr>
    </w:p>
    <w:p w14:paraId="7E947F6C" w14:textId="77777777" w:rsidR="00CE6B1E" w:rsidRDefault="00CE6B1E" w:rsidP="00CE6B1E">
      <w:pPr>
        <w:tabs>
          <w:tab w:val="left" w:pos="795"/>
        </w:tabs>
        <w:spacing w:line="360" w:lineRule="auto"/>
        <w:ind w:firstLine="454"/>
        <w:jc w:val="both"/>
        <w:rPr>
          <w:rFonts w:ascii="Arial" w:hAnsi="Arial" w:cs="Arial"/>
          <w:b/>
          <w:bCs/>
          <w:color w:val="000000"/>
        </w:rPr>
      </w:pPr>
    </w:p>
    <w:p w14:paraId="21E956A3" w14:textId="77777777" w:rsidR="00CE6B1E" w:rsidRDefault="00CE6B1E" w:rsidP="00CE6B1E">
      <w:pPr>
        <w:tabs>
          <w:tab w:val="left" w:pos="795"/>
        </w:tabs>
        <w:spacing w:line="360" w:lineRule="auto"/>
        <w:ind w:firstLine="454"/>
        <w:jc w:val="both"/>
        <w:rPr>
          <w:rFonts w:ascii="Arial" w:hAnsi="Arial" w:cs="Arial"/>
          <w:b/>
          <w:bCs/>
          <w:color w:val="000000"/>
        </w:rPr>
      </w:pPr>
    </w:p>
    <w:p w14:paraId="0FAD5D32" w14:textId="77777777" w:rsidR="00CE6B1E" w:rsidRDefault="00CE6B1E" w:rsidP="00CE6B1E">
      <w:pPr>
        <w:tabs>
          <w:tab w:val="left" w:pos="795"/>
        </w:tabs>
        <w:spacing w:line="360" w:lineRule="auto"/>
        <w:ind w:firstLine="454"/>
        <w:jc w:val="both"/>
        <w:rPr>
          <w:rFonts w:ascii="Arial" w:hAnsi="Arial" w:cs="Arial"/>
          <w:b/>
          <w:bCs/>
          <w:color w:val="000000"/>
        </w:rPr>
      </w:pPr>
    </w:p>
    <w:p w14:paraId="08DD0090" w14:textId="77777777" w:rsidR="00CE6B1E" w:rsidRDefault="00CE6B1E" w:rsidP="00CE6B1E">
      <w:pPr>
        <w:tabs>
          <w:tab w:val="left" w:pos="795"/>
        </w:tabs>
        <w:spacing w:line="360" w:lineRule="auto"/>
        <w:ind w:firstLine="454"/>
        <w:jc w:val="both"/>
        <w:rPr>
          <w:rFonts w:ascii="Arial" w:hAnsi="Arial" w:cs="Arial"/>
          <w:b/>
          <w:bCs/>
          <w:color w:val="000000"/>
        </w:rPr>
      </w:pPr>
    </w:p>
    <w:p w14:paraId="216B4D09" w14:textId="77777777" w:rsidR="00CE6B1E" w:rsidRDefault="00CE6B1E" w:rsidP="00CE6B1E">
      <w:pPr>
        <w:tabs>
          <w:tab w:val="left" w:pos="795"/>
        </w:tabs>
        <w:spacing w:line="360" w:lineRule="auto"/>
        <w:ind w:firstLine="454"/>
        <w:jc w:val="both"/>
        <w:rPr>
          <w:rFonts w:ascii="Arial" w:hAnsi="Arial" w:cs="Arial"/>
          <w:b/>
          <w:bCs/>
          <w:color w:val="000000"/>
        </w:rPr>
      </w:pPr>
    </w:p>
    <w:p w14:paraId="7EC65012" w14:textId="5E624172" w:rsidR="00CE6B1E" w:rsidRDefault="00CE6B1E" w:rsidP="00CE6B1E">
      <w:pPr>
        <w:tabs>
          <w:tab w:val="left" w:pos="795"/>
        </w:tabs>
        <w:spacing w:line="360" w:lineRule="auto"/>
        <w:ind w:firstLine="454"/>
        <w:jc w:val="both"/>
        <w:rPr>
          <w:rFonts w:ascii="Arial" w:hAnsi="Arial" w:cs="Arial"/>
          <w:b/>
          <w:bCs/>
          <w:color w:val="000000"/>
        </w:rPr>
      </w:pPr>
      <w:r>
        <w:rPr>
          <w:rFonts w:ascii="Arial" w:hAnsi="Arial" w:cs="Arial"/>
          <w:b/>
          <w:bCs/>
          <w:color w:val="000000"/>
        </w:rPr>
        <w:lastRenderedPageBreak/>
        <w:t>Variabile indipendente</w:t>
      </w:r>
      <w:r w:rsidRPr="00EE09FB">
        <w:rPr>
          <w:rFonts w:ascii="Arial" w:hAnsi="Arial" w:cs="Arial"/>
          <w:b/>
          <w:bCs/>
          <w:color w:val="FF0000"/>
        </w:rPr>
        <w:t xml:space="preserve"> (V9)</w:t>
      </w:r>
      <w:r>
        <w:rPr>
          <w:rFonts w:ascii="Arial" w:hAnsi="Arial" w:cs="Arial"/>
          <w:b/>
          <w:bCs/>
          <w:color w:val="000000"/>
        </w:rPr>
        <w:t xml:space="preserve">: studi </w:t>
      </w:r>
      <w:r w:rsidR="00E36648">
        <w:rPr>
          <w:rFonts w:ascii="Arial" w:hAnsi="Arial" w:cs="Arial"/>
          <w:b/>
          <w:bCs/>
          <w:color w:val="000000"/>
        </w:rPr>
        <w:t>prima o dopo aver giocato ai videogames</w:t>
      </w:r>
      <w:r>
        <w:rPr>
          <w:rFonts w:ascii="Arial" w:hAnsi="Arial" w:cs="Arial"/>
          <w:b/>
          <w:bCs/>
          <w:color w:val="000000"/>
        </w:rPr>
        <w:t>?</w:t>
      </w:r>
    </w:p>
    <w:p w14:paraId="18FABEEC" w14:textId="77777777" w:rsidR="00CE6B1E" w:rsidRDefault="00CE6B1E" w:rsidP="00CE6B1E">
      <w:pPr>
        <w:tabs>
          <w:tab w:val="left" w:pos="795"/>
        </w:tabs>
        <w:spacing w:line="360" w:lineRule="auto"/>
        <w:ind w:firstLine="454"/>
        <w:jc w:val="both"/>
        <w:rPr>
          <w:rFonts w:ascii="Arial" w:hAnsi="Arial" w:cs="Arial"/>
          <w:b/>
          <w:bCs/>
          <w:color w:val="000000"/>
        </w:rPr>
      </w:pPr>
      <w:r>
        <w:rPr>
          <w:rFonts w:ascii="Arial" w:hAnsi="Arial" w:cs="Arial"/>
          <w:b/>
          <w:bCs/>
          <w:color w:val="000000"/>
        </w:rPr>
        <w:t xml:space="preserve">Variabile dipendente </w:t>
      </w:r>
      <w:r w:rsidRPr="00EE09FB">
        <w:rPr>
          <w:rFonts w:ascii="Arial" w:hAnsi="Arial" w:cs="Arial"/>
          <w:b/>
          <w:bCs/>
          <w:color w:val="FF0000"/>
        </w:rPr>
        <w:t>(V12)</w:t>
      </w:r>
      <w:r>
        <w:rPr>
          <w:rFonts w:ascii="Arial" w:hAnsi="Arial" w:cs="Arial"/>
          <w:b/>
          <w:bCs/>
          <w:color w:val="000000"/>
        </w:rPr>
        <w:t>: il tuo rendimento nelle materie letterarie è …?</w:t>
      </w:r>
    </w:p>
    <w:p w14:paraId="667B2B4A" w14:textId="77777777" w:rsidR="00CE6B1E" w:rsidRDefault="00CE6B1E" w:rsidP="00CE6B1E">
      <w:pPr>
        <w:tabs>
          <w:tab w:val="left" w:pos="795"/>
        </w:tabs>
        <w:spacing w:line="360" w:lineRule="auto"/>
        <w:ind w:firstLine="454"/>
        <w:jc w:val="both"/>
        <w:rPr>
          <w:rFonts w:ascii="Arial" w:hAnsi="Arial" w:cs="Arial"/>
          <w:b/>
          <w:bCs/>
          <w:color w:val="000000"/>
          <w:sz w:val="14"/>
          <w:szCs w:val="14"/>
        </w:rPr>
      </w:pPr>
      <w:r>
        <w:rPr>
          <w:rFonts w:ascii="Arial" w:hAnsi="Arial" w:cs="Arial"/>
          <w:b/>
          <w:bCs/>
          <w:color w:val="000000"/>
        </w:rPr>
        <w:t>Tabella a doppia entrata:</w:t>
      </w:r>
    </w:p>
    <w:p w14:paraId="1E38A1A2" w14:textId="77777777" w:rsidR="00CE6B1E" w:rsidRDefault="00CE6B1E" w:rsidP="00CE6B1E">
      <w:pPr>
        <w:tabs>
          <w:tab w:val="left" w:pos="795"/>
        </w:tabs>
        <w:spacing w:line="360" w:lineRule="auto"/>
        <w:ind w:firstLine="454"/>
        <w:jc w:val="both"/>
        <w:rPr>
          <w:rFonts w:ascii="Arial" w:hAnsi="Arial" w:cs="Arial"/>
          <w:b/>
          <w:bCs/>
          <w:color w:val="000000"/>
          <w:sz w:val="14"/>
          <w:szCs w:val="14"/>
        </w:rPr>
      </w:pPr>
    </w:p>
    <w:tbl>
      <w:tblPr>
        <w:tblW w:w="0" w:type="auto"/>
        <w:jc w:val="center"/>
        <w:tblLayout w:type="fixed"/>
        <w:tblCellMar>
          <w:left w:w="0" w:type="dxa"/>
          <w:right w:w="0" w:type="dxa"/>
        </w:tblCellMar>
        <w:tblLook w:val="0000" w:firstRow="0" w:lastRow="0" w:firstColumn="0" w:lastColumn="0" w:noHBand="0" w:noVBand="0"/>
      </w:tblPr>
      <w:tblGrid>
        <w:gridCol w:w="1201"/>
        <w:gridCol w:w="1186"/>
        <w:gridCol w:w="1186"/>
        <w:gridCol w:w="1186"/>
        <w:gridCol w:w="1186"/>
        <w:gridCol w:w="1186"/>
        <w:gridCol w:w="1186"/>
        <w:gridCol w:w="958"/>
      </w:tblGrid>
      <w:tr w:rsidR="00EE09FB" w14:paraId="27F93FA2" w14:textId="77777777" w:rsidTr="00EE09FB">
        <w:trPr>
          <w:trHeight w:val="1366"/>
          <w:jc w:val="center"/>
        </w:trPr>
        <w:tc>
          <w:tcPr>
            <w:tcW w:w="1201" w:type="dxa"/>
            <w:tcBorders>
              <w:top w:val="single" w:sz="1" w:space="0" w:color="000000"/>
              <w:left w:val="single" w:sz="1" w:space="0" w:color="000000"/>
            </w:tcBorders>
            <w:shd w:val="clear" w:color="auto" w:fill="auto"/>
            <w:vAlign w:val="center"/>
          </w:tcPr>
          <w:p w14:paraId="7D9D7EF7" w14:textId="77777777" w:rsidR="00CE6B1E" w:rsidRDefault="00CE6B1E" w:rsidP="00E4281A">
            <w:pPr>
              <w:pStyle w:val="Contenutotabella"/>
              <w:jc w:val="center"/>
            </w:pPr>
            <w:r>
              <w:t>V12 →   V9</w:t>
            </w:r>
          </w:p>
        </w:tc>
        <w:tc>
          <w:tcPr>
            <w:tcW w:w="1186" w:type="dxa"/>
            <w:tcBorders>
              <w:top w:val="single" w:sz="1" w:space="0" w:color="000000"/>
              <w:left w:val="single" w:sz="1" w:space="0" w:color="000000"/>
            </w:tcBorders>
            <w:shd w:val="clear" w:color="auto" w:fill="auto"/>
            <w:vAlign w:val="center"/>
          </w:tcPr>
          <w:p w14:paraId="1E1CD600" w14:textId="77777777" w:rsidR="00CE6B1E" w:rsidRDefault="00CE6B1E" w:rsidP="00E4281A">
            <w:pPr>
              <w:pStyle w:val="Contenutotabella"/>
              <w:jc w:val="center"/>
            </w:pPr>
            <w:proofErr w:type="spellStart"/>
            <w:r>
              <w:t>Insuffic</w:t>
            </w:r>
            <w:proofErr w:type="spellEnd"/>
            <w:r>
              <w:t>.</w:t>
            </w:r>
          </w:p>
        </w:tc>
        <w:tc>
          <w:tcPr>
            <w:tcW w:w="1186" w:type="dxa"/>
            <w:tcBorders>
              <w:top w:val="single" w:sz="1" w:space="0" w:color="000000"/>
              <w:left w:val="single" w:sz="1" w:space="0" w:color="000000"/>
            </w:tcBorders>
            <w:shd w:val="clear" w:color="auto" w:fill="auto"/>
            <w:vAlign w:val="center"/>
          </w:tcPr>
          <w:p w14:paraId="534A72AC" w14:textId="77777777" w:rsidR="00CE6B1E" w:rsidRDefault="00CE6B1E" w:rsidP="00E4281A">
            <w:pPr>
              <w:pStyle w:val="Contenutotabella"/>
              <w:jc w:val="center"/>
            </w:pPr>
            <w:r>
              <w:t>Scarso</w:t>
            </w:r>
          </w:p>
        </w:tc>
        <w:tc>
          <w:tcPr>
            <w:tcW w:w="1186" w:type="dxa"/>
            <w:tcBorders>
              <w:top w:val="single" w:sz="1" w:space="0" w:color="000000"/>
              <w:left w:val="single" w:sz="1" w:space="0" w:color="000000"/>
            </w:tcBorders>
            <w:shd w:val="clear" w:color="auto" w:fill="auto"/>
            <w:vAlign w:val="center"/>
          </w:tcPr>
          <w:p w14:paraId="6A1E24EC" w14:textId="77777777" w:rsidR="00CE6B1E" w:rsidRDefault="00CE6B1E" w:rsidP="00E4281A">
            <w:pPr>
              <w:pStyle w:val="Contenutotabella"/>
              <w:jc w:val="center"/>
            </w:pPr>
            <w:r>
              <w:t>Sufficiente</w:t>
            </w:r>
          </w:p>
        </w:tc>
        <w:tc>
          <w:tcPr>
            <w:tcW w:w="1186" w:type="dxa"/>
            <w:tcBorders>
              <w:top w:val="single" w:sz="1" w:space="0" w:color="000000"/>
              <w:left w:val="single" w:sz="1" w:space="0" w:color="000000"/>
            </w:tcBorders>
            <w:shd w:val="clear" w:color="auto" w:fill="auto"/>
            <w:vAlign w:val="center"/>
          </w:tcPr>
          <w:p w14:paraId="217B55EA" w14:textId="77777777" w:rsidR="00CE6B1E" w:rsidRDefault="00CE6B1E" w:rsidP="00E4281A">
            <w:pPr>
              <w:pStyle w:val="Contenutotabella"/>
              <w:jc w:val="center"/>
            </w:pPr>
            <w:r>
              <w:t>Buono</w:t>
            </w:r>
          </w:p>
        </w:tc>
        <w:tc>
          <w:tcPr>
            <w:tcW w:w="1186" w:type="dxa"/>
            <w:tcBorders>
              <w:top w:val="single" w:sz="1" w:space="0" w:color="000000"/>
              <w:left w:val="single" w:sz="1" w:space="0" w:color="000000"/>
            </w:tcBorders>
            <w:shd w:val="clear" w:color="auto" w:fill="auto"/>
            <w:vAlign w:val="center"/>
          </w:tcPr>
          <w:p w14:paraId="139BC63B" w14:textId="77777777" w:rsidR="00CE6B1E" w:rsidRDefault="00CE6B1E" w:rsidP="00E4281A">
            <w:pPr>
              <w:pStyle w:val="Contenutotabella"/>
              <w:jc w:val="center"/>
              <w:rPr>
                <w:sz w:val="16"/>
                <w:szCs w:val="16"/>
              </w:rPr>
            </w:pPr>
            <w:r>
              <w:t>Ottimo</w:t>
            </w:r>
          </w:p>
        </w:tc>
        <w:tc>
          <w:tcPr>
            <w:tcW w:w="1186" w:type="dxa"/>
            <w:tcBorders>
              <w:top w:val="single" w:sz="1" w:space="0" w:color="000000"/>
              <w:left w:val="single" w:sz="1" w:space="0" w:color="000000"/>
            </w:tcBorders>
            <w:shd w:val="clear" w:color="auto" w:fill="auto"/>
            <w:vAlign w:val="center"/>
          </w:tcPr>
          <w:p w14:paraId="5A107F34" w14:textId="77777777" w:rsidR="00CE6B1E" w:rsidRDefault="00CE6B1E" w:rsidP="00E4281A">
            <w:pPr>
              <w:pStyle w:val="Contenutotabella"/>
              <w:jc w:val="center"/>
              <w:rPr>
                <w:sz w:val="4"/>
                <w:szCs w:val="4"/>
              </w:rPr>
            </w:pPr>
            <w:r>
              <w:rPr>
                <w:sz w:val="16"/>
                <w:szCs w:val="16"/>
              </w:rPr>
              <w:t>Marginale di riga</w:t>
            </w:r>
          </w:p>
        </w:tc>
        <w:tc>
          <w:tcPr>
            <w:tcW w:w="958" w:type="dxa"/>
            <w:tcBorders>
              <w:left w:val="single" w:sz="1" w:space="0" w:color="000000"/>
            </w:tcBorders>
            <w:shd w:val="clear" w:color="auto" w:fill="auto"/>
            <w:vAlign w:val="center"/>
          </w:tcPr>
          <w:p w14:paraId="45ECC974" w14:textId="77777777" w:rsidR="00CE6B1E" w:rsidRDefault="00CE6B1E" w:rsidP="00E4281A">
            <w:pPr>
              <w:pStyle w:val="Contenutotabella"/>
              <w:snapToGrid w:val="0"/>
              <w:jc w:val="center"/>
              <w:rPr>
                <w:sz w:val="4"/>
                <w:szCs w:val="4"/>
              </w:rPr>
            </w:pPr>
          </w:p>
        </w:tc>
      </w:tr>
      <w:tr w:rsidR="00EE09FB" w14:paraId="1C9D8E0C" w14:textId="77777777" w:rsidTr="00EE09FB">
        <w:trPr>
          <w:trHeight w:val="362"/>
          <w:jc w:val="center"/>
        </w:trPr>
        <w:tc>
          <w:tcPr>
            <w:tcW w:w="1201" w:type="dxa"/>
            <w:vMerge w:val="restart"/>
            <w:tcBorders>
              <w:top w:val="single" w:sz="1" w:space="0" w:color="000000"/>
              <w:left w:val="single" w:sz="1" w:space="0" w:color="000000"/>
              <w:bottom w:val="single" w:sz="1" w:space="0" w:color="000000"/>
            </w:tcBorders>
            <w:shd w:val="clear" w:color="auto" w:fill="auto"/>
            <w:vAlign w:val="center"/>
          </w:tcPr>
          <w:p w14:paraId="200AF130" w14:textId="77777777" w:rsidR="00CE6B1E" w:rsidRDefault="00CE6B1E" w:rsidP="00E4281A">
            <w:pPr>
              <w:pStyle w:val="Contenutotabella"/>
              <w:jc w:val="center"/>
            </w:pPr>
            <w:r>
              <w:t>Prima</w:t>
            </w:r>
          </w:p>
        </w:tc>
        <w:tc>
          <w:tcPr>
            <w:tcW w:w="1186" w:type="dxa"/>
            <w:tcBorders>
              <w:top w:val="single" w:sz="1" w:space="0" w:color="000000"/>
              <w:left w:val="single" w:sz="1" w:space="0" w:color="000000"/>
            </w:tcBorders>
            <w:shd w:val="clear" w:color="auto" w:fill="auto"/>
            <w:vAlign w:val="center"/>
          </w:tcPr>
          <w:p w14:paraId="5ED36EEA" w14:textId="77777777" w:rsidR="00CE6B1E" w:rsidRDefault="00CE6B1E" w:rsidP="00E4281A">
            <w:pPr>
              <w:pStyle w:val="Contenutotabella"/>
              <w:jc w:val="center"/>
            </w:pPr>
            <w:r>
              <w:t>0</w:t>
            </w:r>
          </w:p>
        </w:tc>
        <w:tc>
          <w:tcPr>
            <w:tcW w:w="1186" w:type="dxa"/>
            <w:tcBorders>
              <w:top w:val="single" w:sz="1" w:space="0" w:color="000000"/>
              <w:left w:val="single" w:sz="1" w:space="0" w:color="000000"/>
            </w:tcBorders>
            <w:shd w:val="clear" w:color="auto" w:fill="auto"/>
            <w:vAlign w:val="center"/>
          </w:tcPr>
          <w:p w14:paraId="7052F4DA" w14:textId="77777777" w:rsidR="00CE6B1E" w:rsidRDefault="00CE6B1E" w:rsidP="00E4281A">
            <w:pPr>
              <w:pStyle w:val="Contenutotabella"/>
              <w:jc w:val="center"/>
            </w:pPr>
            <w:r>
              <w:t>4</w:t>
            </w:r>
          </w:p>
        </w:tc>
        <w:tc>
          <w:tcPr>
            <w:tcW w:w="1186" w:type="dxa"/>
            <w:tcBorders>
              <w:top w:val="single" w:sz="1" w:space="0" w:color="000000"/>
              <w:left w:val="single" w:sz="1" w:space="0" w:color="000000"/>
            </w:tcBorders>
            <w:shd w:val="clear" w:color="auto" w:fill="auto"/>
            <w:vAlign w:val="center"/>
          </w:tcPr>
          <w:p w14:paraId="398833F9" w14:textId="77777777" w:rsidR="00CE6B1E" w:rsidRDefault="00CE6B1E" w:rsidP="00E4281A">
            <w:pPr>
              <w:pStyle w:val="Contenutotabella"/>
              <w:jc w:val="center"/>
            </w:pPr>
            <w:r>
              <w:t>2</w:t>
            </w:r>
          </w:p>
        </w:tc>
        <w:tc>
          <w:tcPr>
            <w:tcW w:w="1186" w:type="dxa"/>
            <w:tcBorders>
              <w:top w:val="single" w:sz="1" w:space="0" w:color="000000"/>
              <w:left w:val="single" w:sz="1" w:space="0" w:color="000000"/>
            </w:tcBorders>
            <w:shd w:val="clear" w:color="auto" w:fill="auto"/>
            <w:vAlign w:val="center"/>
          </w:tcPr>
          <w:p w14:paraId="393EBD23" w14:textId="77777777" w:rsidR="00CE6B1E" w:rsidRDefault="00CE6B1E" w:rsidP="00E4281A">
            <w:pPr>
              <w:pStyle w:val="Contenutotabella"/>
              <w:jc w:val="center"/>
            </w:pPr>
            <w:r>
              <w:t>3</w:t>
            </w:r>
          </w:p>
        </w:tc>
        <w:tc>
          <w:tcPr>
            <w:tcW w:w="1186" w:type="dxa"/>
            <w:tcBorders>
              <w:top w:val="single" w:sz="1" w:space="0" w:color="000000"/>
              <w:left w:val="single" w:sz="1" w:space="0" w:color="000000"/>
            </w:tcBorders>
            <w:shd w:val="clear" w:color="auto" w:fill="auto"/>
            <w:vAlign w:val="center"/>
          </w:tcPr>
          <w:p w14:paraId="36EAADD9" w14:textId="77777777" w:rsidR="00CE6B1E" w:rsidRDefault="00CE6B1E" w:rsidP="00E4281A">
            <w:pPr>
              <w:pStyle w:val="Contenutotabella"/>
              <w:jc w:val="center"/>
            </w:pPr>
            <w:r>
              <w:t>2</w:t>
            </w:r>
          </w:p>
        </w:tc>
        <w:tc>
          <w:tcPr>
            <w:tcW w:w="1186" w:type="dxa"/>
            <w:tcBorders>
              <w:top w:val="single" w:sz="1" w:space="0" w:color="000000"/>
              <w:left w:val="single" w:sz="1" w:space="0" w:color="000000"/>
            </w:tcBorders>
            <w:shd w:val="clear" w:color="auto" w:fill="auto"/>
            <w:vAlign w:val="center"/>
          </w:tcPr>
          <w:p w14:paraId="641C3845" w14:textId="77777777" w:rsidR="00CE6B1E" w:rsidRDefault="00CE6B1E" w:rsidP="00E4281A">
            <w:pPr>
              <w:pStyle w:val="Contenutotabella"/>
              <w:snapToGrid w:val="0"/>
              <w:jc w:val="center"/>
            </w:pPr>
          </w:p>
        </w:tc>
        <w:tc>
          <w:tcPr>
            <w:tcW w:w="958" w:type="dxa"/>
            <w:tcBorders>
              <w:left w:val="single" w:sz="1" w:space="0" w:color="000000"/>
            </w:tcBorders>
            <w:shd w:val="clear" w:color="auto" w:fill="auto"/>
            <w:vAlign w:val="center"/>
          </w:tcPr>
          <w:p w14:paraId="29A79220" w14:textId="77777777" w:rsidR="00CE6B1E" w:rsidRDefault="00CE6B1E" w:rsidP="00E4281A">
            <w:pPr>
              <w:pStyle w:val="Contenutotabella"/>
              <w:jc w:val="center"/>
              <w:rPr>
                <w:sz w:val="4"/>
                <w:szCs w:val="4"/>
              </w:rPr>
            </w:pPr>
            <w:proofErr w:type="spellStart"/>
            <w:r>
              <w:rPr>
                <w:sz w:val="16"/>
                <w:szCs w:val="16"/>
              </w:rPr>
              <w:t>Freq</w:t>
            </w:r>
            <w:proofErr w:type="spellEnd"/>
            <w:r>
              <w:rPr>
                <w:sz w:val="16"/>
                <w:szCs w:val="16"/>
              </w:rPr>
              <w:t xml:space="preserve">. </w:t>
            </w:r>
            <w:proofErr w:type="spellStart"/>
            <w:r>
              <w:rPr>
                <w:sz w:val="16"/>
                <w:szCs w:val="16"/>
              </w:rPr>
              <w:t>Osser</w:t>
            </w:r>
            <w:proofErr w:type="spellEnd"/>
            <w:r>
              <w:rPr>
                <w:sz w:val="16"/>
                <w:szCs w:val="16"/>
              </w:rPr>
              <w:t>.</w:t>
            </w:r>
          </w:p>
        </w:tc>
      </w:tr>
      <w:tr w:rsidR="00EE09FB" w14:paraId="5F00D7A3" w14:textId="77777777" w:rsidTr="00EE09FB">
        <w:trPr>
          <w:trHeight w:val="622"/>
          <w:jc w:val="center"/>
        </w:trPr>
        <w:tc>
          <w:tcPr>
            <w:tcW w:w="1201" w:type="dxa"/>
            <w:vMerge/>
            <w:tcBorders>
              <w:left w:val="single" w:sz="1" w:space="0" w:color="000000"/>
            </w:tcBorders>
            <w:shd w:val="clear" w:color="auto" w:fill="auto"/>
            <w:vAlign w:val="center"/>
          </w:tcPr>
          <w:p w14:paraId="635F3394" w14:textId="77777777" w:rsidR="00CE6B1E" w:rsidRDefault="00CE6B1E" w:rsidP="00E4281A">
            <w:pPr>
              <w:pStyle w:val="Contenutotabella"/>
              <w:snapToGrid w:val="0"/>
              <w:jc w:val="center"/>
              <w:rPr>
                <w:sz w:val="4"/>
                <w:szCs w:val="4"/>
              </w:rPr>
            </w:pPr>
          </w:p>
        </w:tc>
        <w:tc>
          <w:tcPr>
            <w:tcW w:w="1186" w:type="dxa"/>
            <w:tcBorders>
              <w:left w:val="single" w:sz="1" w:space="0" w:color="000000"/>
            </w:tcBorders>
            <w:shd w:val="clear" w:color="auto" w:fill="auto"/>
            <w:vAlign w:val="center"/>
          </w:tcPr>
          <w:p w14:paraId="564AB112" w14:textId="77777777" w:rsidR="00CE6B1E" w:rsidRDefault="00CE6B1E" w:rsidP="00E4281A">
            <w:pPr>
              <w:pStyle w:val="Contenutotabella"/>
              <w:jc w:val="center"/>
              <w:rPr>
                <w:color w:val="FF0000"/>
                <w:sz w:val="20"/>
                <w:szCs w:val="20"/>
              </w:rPr>
            </w:pPr>
            <w:r>
              <w:rPr>
                <w:color w:val="FF0000"/>
                <w:sz w:val="20"/>
                <w:szCs w:val="20"/>
              </w:rPr>
              <w:t>0,79</w:t>
            </w:r>
          </w:p>
        </w:tc>
        <w:tc>
          <w:tcPr>
            <w:tcW w:w="1186" w:type="dxa"/>
            <w:tcBorders>
              <w:left w:val="single" w:sz="1" w:space="0" w:color="000000"/>
            </w:tcBorders>
            <w:shd w:val="clear" w:color="auto" w:fill="auto"/>
            <w:vAlign w:val="center"/>
          </w:tcPr>
          <w:p w14:paraId="0A77E67E" w14:textId="77777777" w:rsidR="00CE6B1E" w:rsidRDefault="00CE6B1E" w:rsidP="00E4281A">
            <w:pPr>
              <w:pStyle w:val="Contenutotabella"/>
              <w:jc w:val="center"/>
              <w:rPr>
                <w:color w:val="FF0000"/>
                <w:sz w:val="20"/>
                <w:szCs w:val="20"/>
              </w:rPr>
            </w:pPr>
            <w:r>
              <w:rPr>
                <w:color w:val="FF0000"/>
                <w:sz w:val="20"/>
                <w:szCs w:val="20"/>
              </w:rPr>
              <w:t>2,36</w:t>
            </w:r>
          </w:p>
        </w:tc>
        <w:tc>
          <w:tcPr>
            <w:tcW w:w="1186" w:type="dxa"/>
            <w:tcBorders>
              <w:left w:val="single" w:sz="1" w:space="0" w:color="000000"/>
            </w:tcBorders>
            <w:shd w:val="clear" w:color="auto" w:fill="auto"/>
            <w:vAlign w:val="center"/>
          </w:tcPr>
          <w:p w14:paraId="34D23947" w14:textId="77777777" w:rsidR="00CE6B1E" w:rsidRDefault="00CE6B1E" w:rsidP="00E4281A">
            <w:pPr>
              <w:pStyle w:val="Contenutotabella"/>
              <w:jc w:val="center"/>
              <w:rPr>
                <w:color w:val="FF0000"/>
                <w:sz w:val="20"/>
                <w:szCs w:val="20"/>
              </w:rPr>
            </w:pPr>
            <w:r>
              <w:rPr>
                <w:color w:val="FF0000"/>
                <w:sz w:val="20"/>
                <w:szCs w:val="20"/>
              </w:rPr>
              <w:t>3,67</w:t>
            </w:r>
          </w:p>
        </w:tc>
        <w:tc>
          <w:tcPr>
            <w:tcW w:w="1186" w:type="dxa"/>
            <w:tcBorders>
              <w:left w:val="single" w:sz="1" w:space="0" w:color="000000"/>
            </w:tcBorders>
            <w:shd w:val="clear" w:color="auto" w:fill="auto"/>
            <w:vAlign w:val="center"/>
          </w:tcPr>
          <w:p w14:paraId="7FEC39E5" w14:textId="77777777" w:rsidR="00CE6B1E" w:rsidRDefault="00CE6B1E" w:rsidP="00E4281A">
            <w:pPr>
              <w:pStyle w:val="Contenutotabella"/>
              <w:jc w:val="center"/>
              <w:rPr>
                <w:color w:val="FF0000"/>
                <w:sz w:val="20"/>
                <w:szCs w:val="20"/>
              </w:rPr>
            </w:pPr>
            <w:r>
              <w:rPr>
                <w:color w:val="FF0000"/>
                <w:sz w:val="20"/>
                <w:szCs w:val="20"/>
              </w:rPr>
              <w:t>2,62</w:t>
            </w:r>
          </w:p>
        </w:tc>
        <w:tc>
          <w:tcPr>
            <w:tcW w:w="1186" w:type="dxa"/>
            <w:tcBorders>
              <w:left w:val="single" w:sz="1" w:space="0" w:color="000000"/>
            </w:tcBorders>
            <w:shd w:val="clear" w:color="auto" w:fill="auto"/>
            <w:vAlign w:val="center"/>
          </w:tcPr>
          <w:p w14:paraId="247615FB" w14:textId="77777777" w:rsidR="00CE6B1E" w:rsidRDefault="00CE6B1E" w:rsidP="00E4281A">
            <w:pPr>
              <w:pStyle w:val="Contenutotabella"/>
              <w:jc w:val="center"/>
            </w:pPr>
            <w:r>
              <w:rPr>
                <w:color w:val="FF0000"/>
                <w:sz w:val="20"/>
                <w:szCs w:val="20"/>
              </w:rPr>
              <w:t>1,57</w:t>
            </w:r>
          </w:p>
        </w:tc>
        <w:tc>
          <w:tcPr>
            <w:tcW w:w="1186" w:type="dxa"/>
            <w:tcBorders>
              <w:left w:val="single" w:sz="1" w:space="0" w:color="000000"/>
            </w:tcBorders>
            <w:shd w:val="clear" w:color="auto" w:fill="auto"/>
            <w:vAlign w:val="center"/>
          </w:tcPr>
          <w:p w14:paraId="61360789" w14:textId="77777777" w:rsidR="00CE6B1E" w:rsidRDefault="00CE6B1E" w:rsidP="00E4281A">
            <w:pPr>
              <w:pStyle w:val="Contenutotabella"/>
              <w:jc w:val="center"/>
              <w:rPr>
                <w:color w:val="FF0000"/>
                <w:sz w:val="16"/>
                <w:szCs w:val="16"/>
              </w:rPr>
            </w:pPr>
            <w:r>
              <w:t>11</w:t>
            </w:r>
          </w:p>
        </w:tc>
        <w:tc>
          <w:tcPr>
            <w:tcW w:w="958" w:type="dxa"/>
            <w:tcBorders>
              <w:left w:val="single" w:sz="1" w:space="0" w:color="000000"/>
            </w:tcBorders>
            <w:shd w:val="clear" w:color="auto" w:fill="auto"/>
            <w:vAlign w:val="center"/>
          </w:tcPr>
          <w:p w14:paraId="70CC0C4D" w14:textId="77777777" w:rsidR="00CE6B1E" w:rsidRDefault="00CE6B1E" w:rsidP="00E4281A">
            <w:pPr>
              <w:pStyle w:val="Contenutotabella"/>
              <w:jc w:val="center"/>
              <w:rPr>
                <w:sz w:val="4"/>
                <w:szCs w:val="4"/>
              </w:rPr>
            </w:pPr>
            <w:proofErr w:type="spellStart"/>
            <w:r>
              <w:rPr>
                <w:color w:val="FF0000"/>
                <w:sz w:val="16"/>
                <w:szCs w:val="16"/>
              </w:rPr>
              <w:t>Freq</w:t>
            </w:r>
            <w:proofErr w:type="spellEnd"/>
            <w:r>
              <w:rPr>
                <w:color w:val="FF0000"/>
                <w:sz w:val="16"/>
                <w:szCs w:val="16"/>
              </w:rPr>
              <w:t>. Attese</w:t>
            </w:r>
          </w:p>
        </w:tc>
      </w:tr>
      <w:tr w:rsidR="00EE09FB" w14:paraId="1426DA84" w14:textId="77777777" w:rsidTr="00EE09FB">
        <w:trPr>
          <w:trHeight w:val="471"/>
          <w:jc w:val="center"/>
        </w:trPr>
        <w:tc>
          <w:tcPr>
            <w:tcW w:w="1201" w:type="dxa"/>
            <w:vMerge/>
            <w:tcBorders>
              <w:left w:val="single" w:sz="1" w:space="0" w:color="000000"/>
              <w:bottom w:val="single" w:sz="1" w:space="0" w:color="000000"/>
            </w:tcBorders>
            <w:shd w:val="clear" w:color="auto" w:fill="auto"/>
            <w:vAlign w:val="center"/>
          </w:tcPr>
          <w:p w14:paraId="3E5D772F" w14:textId="77777777" w:rsidR="00CE6B1E" w:rsidRDefault="00CE6B1E" w:rsidP="00E4281A">
            <w:pPr>
              <w:pStyle w:val="Contenutotabella"/>
              <w:snapToGrid w:val="0"/>
              <w:jc w:val="center"/>
              <w:rPr>
                <w:sz w:val="4"/>
                <w:szCs w:val="4"/>
              </w:rPr>
            </w:pPr>
          </w:p>
        </w:tc>
        <w:tc>
          <w:tcPr>
            <w:tcW w:w="1186" w:type="dxa"/>
            <w:tcBorders>
              <w:left w:val="single" w:sz="1" w:space="0" w:color="000000"/>
              <w:bottom w:val="single" w:sz="1" w:space="0" w:color="000000"/>
            </w:tcBorders>
            <w:shd w:val="clear" w:color="auto" w:fill="auto"/>
            <w:vAlign w:val="center"/>
          </w:tcPr>
          <w:p w14:paraId="22B2204A" w14:textId="77777777" w:rsidR="00CE6B1E" w:rsidRDefault="00CE6B1E" w:rsidP="00E4281A">
            <w:pPr>
              <w:pStyle w:val="Contenutotabella"/>
              <w:jc w:val="center"/>
              <w:rPr>
                <w:sz w:val="20"/>
                <w:szCs w:val="20"/>
              </w:rPr>
            </w:pPr>
            <w:r>
              <w:rPr>
                <w:sz w:val="20"/>
                <w:szCs w:val="20"/>
              </w:rPr>
              <w:t>0,79</w:t>
            </w:r>
          </w:p>
        </w:tc>
        <w:tc>
          <w:tcPr>
            <w:tcW w:w="1186" w:type="dxa"/>
            <w:tcBorders>
              <w:left w:val="single" w:sz="1" w:space="0" w:color="000000"/>
              <w:bottom w:val="single" w:sz="1" w:space="0" w:color="000000"/>
            </w:tcBorders>
            <w:shd w:val="clear" w:color="auto" w:fill="auto"/>
            <w:vAlign w:val="center"/>
          </w:tcPr>
          <w:p w14:paraId="268D8509" w14:textId="77777777" w:rsidR="00CE6B1E" w:rsidRDefault="00CE6B1E" w:rsidP="00E4281A">
            <w:pPr>
              <w:pStyle w:val="Contenutotabella"/>
              <w:jc w:val="center"/>
              <w:rPr>
                <w:sz w:val="20"/>
                <w:szCs w:val="20"/>
              </w:rPr>
            </w:pPr>
            <w:r>
              <w:rPr>
                <w:sz w:val="20"/>
                <w:szCs w:val="20"/>
              </w:rPr>
              <w:t>1,15</w:t>
            </w:r>
          </w:p>
        </w:tc>
        <w:tc>
          <w:tcPr>
            <w:tcW w:w="1186" w:type="dxa"/>
            <w:tcBorders>
              <w:left w:val="single" w:sz="1" w:space="0" w:color="000000"/>
              <w:bottom w:val="single" w:sz="1" w:space="0" w:color="000000"/>
            </w:tcBorders>
            <w:shd w:val="clear" w:color="auto" w:fill="auto"/>
            <w:vAlign w:val="center"/>
          </w:tcPr>
          <w:p w14:paraId="1E356F0E" w14:textId="77777777" w:rsidR="00CE6B1E" w:rsidRDefault="00CE6B1E" w:rsidP="00E4281A">
            <w:pPr>
              <w:pStyle w:val="Contenutotabella"/>
              <w:jc w:val="center"/>
              <w:rPr>
                <w:sz w:val="20"/>
                <w:szCs w:val="20"/>
              </w:rPr>
            </w:pPr>
            <w:r>
              <w:rPr>
                <w:sz w:val="20"/>
                <w:szCs w:val="20"/>
              </w:rPr>
              <w:t>0,76</w:t>
            </w:r>
          </w:p>
        </w:tc>
        <w:tc>
          <w:tcPr>
            <w:tcW w:w="1186" w:type="dxa"/>
            <w:tcBorders>
              <w:left w:val="single" w:sz="1" w:space="0" w:color="000000"/>
              <w:bottom w:val="single" w:sz="1" w:space="0" w:color="000000"/>
            </w:tcBorders>
            <w:shd w:val="clear" w:color="auto" w:fill="auto"/>
            <w:vAlign w:val="center"/>
          </w:tcPr>
          <w:p w14:paraId="02F23C30" w14:textId="77777777" w:rsidR="00CE6B1E" w:rsidRDefault="00CE6B1E" w:rsidP="00E4281A">
            <w:pPr>
              <w:pStyle w:val="Contenutotabella"/>
              <w:jc w:val="center"/>
              <w:rPr>
                <w:sz w:val="20"/>
                <w:szCs w:val="20"/>
              </w:rPr>
            </w:pPr>
            <w:r>
              <w:rPr>
                <w:sz w:val="20"/>
                <w:szCs w:val="20"/>
              </w:rPr>
              <w:t>0,06</w:t>
            </w:r>
          </w:p>
        </w:tc>
        <w:tc>
          <w:tcPr>
            <w:tcW w:w="1186" w:type="dxa"/>
            <w:tcBorders>
              <w:left w:val="single" w:sz="1" w:space="0" w:color="000000"/>
              <w:bottom w:val="single" w:sz="1" w:space="0" w:color="000000"/>
            </w:tcBorders>
            <w:shd w:val="clear" w:color="auto" w:fill="auto"/>
            <w:vAlign w:val="center"/>
          </w:tcPr>
          <w:p w14:paraId="21FBB796" w14:textId="77777777" w:rsidR="00CE6B1E" w:rsidRDefault="00CE6B1E" w:rsidP="00E4281A">
            <w:pPr>
              <w:pStyle w:val="Contenutotabella"/>
              <w:jc w:val="center"/>
            </w:pPr>
            <w:r>
              <w:rPr>
                <w:sz w:val="20"/>
                <w:szCs w:val="20"/>
              </w:rPr>
              <w:t>0,12</w:t>
            </w:r>
          </w:p>
        </w:tc>
        <w:tc>
          <w:tcPr>
            <w:tcW w:w="1186" w:type="dxa"/>
            <w:tcBorders>
              <w:left w:val="single" w:sz="1" w:space="0" w:color="000000"/>
              <w:bottom w:val="single" w:sz="1" w:space="0" w:color="000000"/>
            </w:tcBorders>
            <w:shd w:val="clear" w:color="auto" w:fill="auto"/>
            <w:vAlign w:val="center"/>
          </w:tcPr>
          <w:p w14:paraId="50BEA72C" w14:textId="77777777" w:rsidR="00CE6B1E" w:rsidRDefault="00CE6B1E" w:rsidP="00E4281A">
            <w:pPr>
              <w:pStyle w:val="Contenutotabella"/>
              <w:snapToGrid w:val="0"/>
              <w:jc w:val="center"/>
            </w:pPr>
          </w:p>
        </w:tc>
        <w:tc>
          <w:tcPr>
            <w:tcW w:w="958" w:type="dxa"/>
            <w:tcBorders>
              <w:left w:val="single" w:sz="1" w:space="0" w:color="000000"/>
            </w:tcBorders>
            <w:shd w:val="clear" w:color="auto" w:fill="auto"/>
            <w:vAlign w:val="center"/>
          </w:tcPr>
          <w:p w14:paraId="3D201DDF" w14:textId="77777777" w:rsidR="00CE6B1E" w:rsidRDefault="00CE6B1E" w:rsidP="00E4281A">
            <w:pPr>
              <w:pStyle w:val="Contenutotabella"/>
              <w:snapToGrid w:val="0"/>
              <w:jc w:val="center"/>
              <w:rPr>
                <w:sz w:val="4"/>
                <w:szCs w:val="4"/>
              </w:rPr>
            </w:pPr>
          </w:p>
        </w:tc>
      </w:tr>
      <w:tr w:rsidR="00EE09FB" w14:paraId="49A8875F" w14:textId="77777777" w:rsidTr="00EE09FB">
        <w:trPr>
          <w:trHeight w:val="362"/>
          <w:jc w:val="center"/>
        </w:trPr>
        <w:tc>
          <w:tcPr>
            <w:tcW w:w="1201" w:type="dxa"/>
            <w:vMerge w:val="restart"/>
            <w:tcBorders>
              <w:left w:val="single" w:sz="1" w:space="0" w:color="000000"/>
            </w:tcBorders>
            <w:shd w:val="clear" w:color="auto" w:fill="auto"/>
            <w:vAlign w:val="center"/>
          </w:tcPr>
          <w:p w14:paraId="3199C003" w14:textId="77777777" w:rsidR="00CE6B1E" w:rsidRDefault="00CE6B1E" w:rsidP="00E4281A">
            <w:pPr>
              <w:pStyle w:val="Contenutotabella"/>
              <w:jc w:val="center"/>
            </w:pPr>
            <w:r>
              <w:t>Dopo</w:t>
            </w:r>
          </w:p>
        </w:tc>
        <w:tc>
          <w:tcPr>
            <w:tcW w:w="1186" w:type="dxa"/>
            <w:tcBorders>
              <w:left w:val="single" w:sz="1" w:space="0" w:color="000000"/>
            </w:tcBorders>
            <w:shd w:val="clear" w:color="auto" w:fill="auto"/>
            <w:vAlign w:val="center"/>
          </w:tcPr>
          <w:p w14:paraId="7268068F" w14:textId="77777777" w:rsidR="00CE6B1E" w:rsidRDefault="00CE6B1E" w:rsidP="00E4281A">
            <w:pPr>
              <w:pStyle w:val="Contenutotabella"/>
              <w:jc w:val="center"/>
            </w:pPr>
            <w:r>
              <w:t>0</w:t>
            </w:r>
          </w:p>
        </w:tc>
        <w:tc>
          <w:tcPr>
            <w:tcW w:w="1186" w:type="dxa"/>
            <w:tcBorders>
              <w:left w:val="single" w:sz="1" w:space="0" w:color="000000"/>
            </w:tcBorders>
            <w:shd w:val="clear" w:color="auto" w:fill="auto"/>
            <w:vAlign w:val="center"/>
          </w:tcPr>
          <w:p w14:paraId="1BD08321" w14:textId="77777777" w:rsidR="00CE6B1E" w:rsidRDefault="00CE6B1E" w:rsidP="00E4281A">
            <w:pPr>
              <w:pStyle w:val="Contenutotabella"/>
              <w:jc w:val="center"/>
            </w:pPr>
            <w:r>
              <w:t>0</w:t>
            </w:r>
          </w:p>
        </w:tc>
        <w:tc>
          <w:tcPr>
            <w:tcW w:w="1186" w:type="dxa"/>
            <w:tcBorders>
              <w:left w:val="single" w:sz="1" w:space="0" w:color="000000"/>
            </w:tcBorders>
            <w:shd w:val="clear" w:color="auto" w:fill="auto"/>
            <w:vAlign w:val="center"/>
          </w:tcPr>
          <w:p w14:paraId="2943411C" w14:textId="77777777" w:rsidR="00CE6B1E" w:rsidRDefault="00CE6B1E" w:rsidP="00E4281A">
            <w:pPr>
              <w:pStyle w:val="Contenutotabella"/>
              <w:jc w:val="center"/>
            </w:pPr>
            <w:r>
              <w:t>5</w:t>
            </w:r>
          </w:p>
        </w:tc>
        <w:tc>
          <w:tcPr>
            <w:tcW w:w="1186" w:type="dxa"/>
            <w:tcBorders>
              <w:left w:val="single" w:sz="1" w:space="0" w:color="000000"/>
            </w:tcBorders>
            <w:shd w:val="clear" w:color="auto" w:fill="auto"/>
            <w:vAlign w:val="center"/>
          </w:tcPr>
          <w:p w14:paraId="1425AAE3" w14:textId="77777777" w:rsidR="00CE6B1E" w:rsidRDefault="00CE6B1E" w:rsidP="00E4281A">
            <w:pPr>
              <w:pStyle w:val="Contenutotabella"/>
              <w:jc w:val="center"/>
            </w:pPr>
            <w:r>
              <w:t>2</w:t>
            </w:r>
          </w:p>
        </w:tc>
        <w:tc>
          <w:tcPr>
            <w:tcW w:w="1186" w:type="dxa"/>
            <w:tcBorders>
              <w:left w:val="single" w:sz="1" w:space="0" w:color="000000"/>
            </w:tcBorders>
            <w:shd w:val="clear" w:color="auto" w:fill="auto"/>
            <w:vAlign w:val="center"/>
          </w:tcPr>
          <w:p w14:paraId="04198688" w14:textId="77777777" w:rsidR="00CE6B1E" w:rsidRDefault="00CE6B1E" w:rsidP="00E4281A">
            <w:pPr>
              <w:pStyle w:val="Contenutotabella"/>
              <w:jc w:val="center"/>
            </w:pPr>
            <w:r>
              <w:t>0</w:t>
            </w:r>
          </w:p>
        </w:tc>
        <w:tc>
          <w:tcPr>
            <w:tcW w:w="1186" w:type="dxa"/>
            <w:tcBorders>
              <w:left w:val="single" w:sz="1" w:space="0" w:color="000000"/>
            </w:tcBorders>
            <w:shd w:val="clear" w:color="auto" w:fill="auto"/>
            <w:vAlign w:val="center"/>
          </w:tcPr>
          <w:p w14:paraId="624ACE7E" w14:textId="77777777" w:rsidR="00CE6B1E" w:rsidRDefault="00CE6B1E" w:rsidP="00E4281A">
            <w:pPr>
              <w:pStyle w:val="Contenutotabella"/>
              <w:snapToGrid w:val="0"/>
              <w:jc w:val="center"/>
            </w:pPr>
          </w:p>
        </w:tc>
        <w:tc>
          <w:tcPr>
            <w:tcW w:w="958" w:type="dxa"/>
            <w:tcBorders>
              <w:left w:val="single" w:sz="1" w:space="0" w:color="000000"/>
            </w:tcBorders>
            <w:shd w:val="clear" w:color="auto" w:fill="auto"/>
            <w:vAlign w:val="center"/>
          </w:tcPr>
          <w:p w14:paraId="6AE0B5BA" w14:textId="77777777" w:rsidR="00CE6B1E" w:rsidRDefault="00CE6B1E" w:rsidP="00E4281A">
            <w:pPr>
              <w:pStyle w:val="Contenutotabella"/>
              <w:snapToGrid w:val="0"/>
              <w:jc w:val="center"/>
              <w:rPr>
                <w:sz w:val="4"/>
                <w:szCs w:val="4"/>
              </w:rPr>
            </w:pPr>
          </w:p>
        </w:tc>
      </w:tr>
      <w:tr w:rsidR="00EE09FB" w14:paraId="2AE3BA78" w14:textId="77777777" w:rsidTr="00EE09FB">
        <w:trPr>
          <w:trHeight w:val="622"/>
          <w:jc w:val="center"/>
        </w:trPr>
        <w:tc>
          <w:tcPr>
            <w:tcW w:w="1201" w:type="dxa"/>
            <w:vMerge/>
            <w:tcBorders>
              <w:left w:val="single" w:sz="1" w:space="0" w:color="000000"/>
            </w:tcBorders>
            <w:shd w:val="clear" w:color="auto" w:fill="auto"/>
            <w:vAlign w:val="center"/>
          </w:tcPr>
          <w:p w14:paraId="615E2971" w14:textId="77777777" w:rsidR="00CE6B1E" w:rsidRDefault="00CE6B1E" w:rsidP="00E4281A">
            <w:pPr>
              <w:pStyle w:val="Contenutotabella"/>
              <w:snapToGrid w:val="0"/>
              <w:jc w:val="center"/>
              <w:rPr>
                <w:sz w:val="4"/>
                <w:szCs w:val="4"/>
              </w:rPr>
            </w:pPr>
          </w:p>
        </w:tc>
        <w:tc>
          <w:tcPr>
            <w:tcW w:w="1186" w:type="dxa"/>
            <w:tcBorders>
              <w:left w:val="single" w:sz="1" w:space="0" w:color="000000"/>
            </w:tcBorders>
            <w:shd w:val="clear" w:color="auto" w:fill="auto"/>
            <w:vAlign w:val="center"/>
          </w:tcPr>
          <w:p w14:paraId="7468BD66" w14:textId="77777777" w:rsidR="00CE6B1E" w:rsidRDefault="00CE6B1E" w:rsidP="00E4281A">
            <w:pPr>
              <w:pStyle w:val="Contenutotabella"/>
              <w:jc w:val="center"/>
              <w:rPr>
                <w:color w:val="FF0000"/>
                <w:sz w:val="20"/>
                <w:szCs w:val="20"/>
              </w:rPr>
            </w:pPr>
            <w:r>
              <w:rPr>
                <w:color w:val="FF0000"/>
                <w:sz w:val="20"/>
                <w:szCs w:val="20"/>
              </w:rPr>
              <w:t>0,50</w:t>
            </w:r>
          </w:p>
        </w:tc>
        <w:tc>
          <w:tcPr>
            <w:tcW w:w="1186" w:type="dxa"/>
            <w:tcBorders>
              <w:left w:val="single" w:sz="1" w:space="0" w:color="000000"/>
            </w:tcBorders>
            <w:shd w:val="clear" w:color="auto" w:fill="auto"/>
            <w:vAlign w:val="center"/>
          </w:tcPr>
          <w:p w14:paraId="7136DABA" w14:textId="77777777" w:rsidR="00CE6B1E" w:rsidRDefault="00CE6B1E" w:rsidP="00E4281A">
            <w:pPr>
              <w:pStyle w:val="Contenutotabella"/>
              <w:jc w:val="center"/>
              <w:rPr>
                <w:color w:val="FF0000"/>
                <w:sz w:val="20"/>
                <w:szCs w:val="20"/>
              </w:rPr>
            </w:pPr>
            <w:r>
              <w:rPr>
                <w:color w:val="FF0000"/>
                <w:sz w:val="20"/>
                <w:szCs w:val="20"/>
              </w:rPr>
              <w:t>1,50</w:t>
            </w:r>
          </w:p>
        </w:tc>
        <w:tc>
          <w:tcPr>
            <w:tcW w:w="1186" w:type="dxa"/>
            <w:tcBorders>
              <w:left w:val="single" w:sz="1" w:space="0" w:color="000000"/>
            </w:tcBorders>
            <w:shd w:val="clear" w:color="auto" w:fill="auto"/>
            <w:vAlign w:val="center"/>
          </w:tcPr>
          <w:p w14:paraId="60720854" w14:textId="77777777" w:rsidR="00CE6B1E" w:rsidRDefault="00CE6B1E" w:rsidP="00E4281A">
            <w:pPr>
              <w:pStyle w:val="Contenutotabella"/>
              <w:jc w:val="center"/>
              <w:rPr>
                <w:color w:val="FF0000"/>
                <w:sz w:val="20"/>
                <w:szCs w:val="20"/>
              </w:rPr>
            </w:pPr>
            <w:r>
              <w:rPr>
                <w:color w:val="FF0000"/>
                <w:sz w:val="20"/>
                <w:szCs w:val="20"/>
              </w:rPr>
              <w:t>2,33</w:t>
            </w:r>
          </w:p>
        </w:tc>
        <w:tc>
          <w:tcPr>
            <w:tcW w:w="1186" w:type="dxa"/>
            <w:tcBorders>
              <w:left w:val="single" w:sz="1" w:space="0" w:color="000000"/>
            </w:tcBorders>
            <w:shd w:val="clear" w:color="auto" w:fill="auto"/>
            <w:vAlign w:val="center"/>
          </w:tcPr>
          <w:p w14:paraId="11B67AFA" w14:textId="77777777" w:rsidR="00CE6B1E" w:rsidRDefault="00CE6B1E" w:rsidP="00E4281A">
            <w:pPr>
              <w:pStyle w:val="Contenutotabella"/>
              <w:jc w:val="center"/>
              <w:rPr>
                <w:color w:val="FF0000"/>
                <w:sz w:val="20"/>
                <w:szCs w:val="20"/>
              </w:rPr>
            </w:pPr>
            <w:r>
              <w:rPr>
                <w:color w:val="FF0000"/>
                <w:sz w:val="20"/>
                <w:szCs w:val="20"/>
              </w:rPr>
              <w:t>1,67</w:t>
            </w:r>
          </w:p>
        </w:tc>
        <w:tc>
          <w:tcPr>
            <w:tcW w:w="1186" w:type="dxa"/>
            <w:tcBorders>
              <w:left w:val="single" w:sz="1" w:space="0" w:color="000000"/>
            </w:tcBorders>
            <w:shd w:val="clear" w:color="auto" w:fill="auto"/>
            <w:vAlign w:val="center"/>
          </w:tcPr>
          <w:p w14:paraId="209870FC" w14:textId="77777777" w:rsidR="00CE6B1E" w:rsidRDefault="00CE6B1E" w:rsidP="00E4281A">
            <w:pPr>
              <w:pStyle w:val="Contenutotabella"/>
              <w:jc w:val="center"/>
            </w:pPr>
            <w:r>
              <w:rPr>
                <w:color w:val="FF0000"/>
                <w:sz w:val="20"/>
                <w:szCs w:val="20"/>
              </w:rPr>
              <w:t>1,00</w:t>
            </w:r>
          </w:p>
        </w:tc>
        <w:tc>
          <w:tcPr>
            <w:tcW w:w="1186" w:type="dxa"/>
            <w:tcBorders>
              <w:left w:val="single" w:sz="1" w:space="0" w:color="000000"/>
            </w:tcBorders>
            <w:shd w:val="clear" w:color="auto" w:fill="auto"/>
            <w:vAlign w:val="center"/>
          </w:tcPr>
          <w:p w14:paraId="133334D0" w14:textId="77777777" w:rsidR="00CE6B1E" w:rsidRDefault="00CE6B1E" w:rsidP="00E4281A">
            <w:pPr>
              <w:pStyle w:val="Contenutotabella"/>
              <w:jc w:val="center"/>
              <w:rPr>
                <w:sz w:val="4"/>
                <w:szCs w:val="4"/>
              </w:rPr>
            </w:pPr>
            <w:r>
              <w:t>7</w:t>
            </w:r>
          </w:p>
        </w:tc>
        <w:tc>
          <w:tcPr>
            <w:tcW w:w="958" w:type="dxa"/>
            <w:tcBorders>
              <w:left w:val="single" w:sz="1" w:space="0" w:color="000000"/>
            </w:tcBorders>
            <w:shd w:val="clear" w:color="auto" w:fill="auto"/>
            <w:vAlign w:val="center"/>
          </w:tcPr>
          <w:p w14:paraId="2E7DCB0F" w14:textId="77777777" w:rsidR="00CE6B1E" w:rsidRDefault="00CE6B1E" w:rsidP="00E4281A">
            <w:pPr>
              <w:pStyle w:val="Contenutotabella"/>
              <w:snapToGrid w:val="0"/>
              <w:jc w:val="center"/>
              <w:rPr>
                <w:sz w:val="4"/>
                <w:szCs w:val="4"/>
              </w:rPr>
            </w:pPr>
          </w:p>
        </w:tc>
      </w:tr>
      <w:tr w:rsidR="00EE09FB" w14:paraId="1FD89BA0" w14:textId="77777777" w:rsidTr="00EE09FB">
        <w:trPr>
          <w:trHeight w:val="471"/>
          <w:jc w:val="center"/>
        </w:trPr>
        <w:tc>
          <w:tcPr>
            <w:tcW w:w="1201" w:type="dxa"/>
            <w:vMerge/>
            <w:tcBorders>
              <w:left w:val="single" w:sz="1" w:space="0" w:color="000000"/>
            </w:tcBorders>
            <w:shd w:val="clear" w:color="auto" w:fill="auto"/>
            <w:vAlign w:val="center"/>
          </w:tcPr>
          <w:p w14:paraId="7D755406" w14:textId="77777777" w:rsidR="00CE6B1E" w:rsidRDefault="00CE6B1E" w:rsidP="00E4281A">
            <w:pPr>
              <w:pStyle w:val="Contenutotabella"/>
              <w:snapToGrid w:val="0"/>
              <w:jc w:val="center"/>
              <w:rPr>
                <w:sz w:val="4"/>
                <w:szCs w:val="4"/>
              </w:rPr>
            </w:pPr>
          </w:p>
        </w:tc>
        <w:tc>
          <w:tcPr>
            <w:tcW w:w="1186" w:type="dxa"/>
            <w:tcBorders>
              <w:left w:val="single" w:sz="1" w:space="0" w:color="000000"/>
            </w:tcBorders>
            <w:shd w:val="clear" w:color="auto" w:fill="auto"/>
            <w:vAlign w:val="center"/>
          </w:tcPr>
          <w:p w14:paraId="1925607F" w14:textId="77777777" w:rsidR="00CE6B1E" w:rsidRDefault="00CE6B1E" w:rsidP="00E4281A">
            <w:pPr>
              <w:pStyle w:val="Contenutotabella"/>
              <w:jc w:val="center"/>
              <w:rPr>
                <w:sz w:val="20"/>
                <w:szCs w:val="20"/>
              </w:rPr>
            </w:pPr>
            <w:r>
              <w:rPr>
                <w:sz w:val="20"/>
                <w:szCs w:val="20"/>
              </w:rPr>
              <w:t>0,50</w:t>
            </w:r>
          </w:p>
        </w:tc>
        <w:tc>
          <w:tcPr>
            <w:tcW w:w="1186" w:type="dxa"/>
            <w:tcBorders>
              <w:left w:val="single" w:sz="1" w:space="0" w:color="000000"/>
            </w:tcBorders>
            <w:shd w:val="clear" w:color="auto" w:fill="auto"/>
            <w:vAlign w:val="center"/>
          </w:tcPr>
          <w:p w14:paraId="49F3946B" w14:textId="77777777" w:rsidR="00CE6B1E" w:rsidRDefault="00CE6B1E" w:rsidP="00E4281A">
            <w:pPr>
              <w:pStyle w:val="Contenutotabella"/>
              <w:jc w:val="center"/>
              <w:rPr>
                <w:sz w:val="20"/>
                <w:szCs w:val="20"/>
              </w:rPr>
            </w:pPr>
            <w:r>
              <w:rPr>
                <w:sz w:val="20"/>
                <w:szCs w:val="20"/>
              </w:rPr>
              <w:t>1,50</w:t>
            </w:r>
          </w:p>
        </w:tc>
        <w:tc>
          <w:tcPr>
            <w:tcW w:w="1186" w:type="dxa"/>
            <w:tcBorders>
              <w:left w:val="single" w:sz="1" w:space="0" w:color="000000"/>
            </w:tcBorders>
            <w:shd w:val="clear" w:color="auto" w:fill="auto"/>
            <w:vAlign w:val="center"/>
          </w:tcPr>
          <w:p w14:paraId="2091B420" w14:textId="77777777" w:rsidR="00CE6B1E" w:rsidRDefault="00CE6B1E" w:rsidP="00E4281A">
            <w:pPr>
              <w:pStyle w:val="Contenutotabella"/>
              <w:jc w:val="center"/>
              <w:rPr>
                <w:sz w:val="20"/>
                <w:szCs w:val="20"/>
              </w:rPr>
            </w:pPr>
            <w:r>
              <w:rPr>
                <w:sz w:val="20"/>
                <w:szCs w:val="20"/>
              </w:rPr>
              <w:t>3,05</w:t>
            </w:r>
          </w:p>
        </w:tc>
        <w:tc>
          <w:tcPr>
            <w:tcW w:w="1186" w:type="dxa"/>
            <w:tcBorders>
              <w:left w:val="single" w:sz="1" w:space="0" w:color="000000"/>
            </w:tcBorders>
            <w:shd w:val="clear" w:color="auto" w:fill="auto"/>
            <w:vAlign w:val="center"/>
          </w:tcPr>
          <w:p w14:paraId="10B7EEA5" w14:textId="77777777" w:rsidR="00CE6B1E" w:rsidRDefault="00CE6B1E" w:rsidP="00E4281A">
            <w:pPr>
              <w:pStyle w:val="Contenutotabella"/>
              <w:jc w:val="center"/>
              <w:rPr>
                <w:sz w:val="20"/>
                <w:szCs w:val="20"/>
              </w:rPr>
            </w:pPr>
            <w:r>
              <w:rPr>
                <w:sz w:val="20"/>
                <w:szCs w:val="20"/>
              </w:rPr>
              <w:t>0,07</w:t>
            </w:r>
          </w:p>
        </w:tc>
        <w:tc>
          <w:tcPr>
            <w:tcW w:w="1186" w:type="dxa"/>
            <w:tcBorders>
              <w:left w:val="single" w:sz="1" w:space="0" w:color="000000"/>
            </w:tcBorders>
            <w:shd w:val="clear" w:color="auto" w:fill="auto"/>
            <w:vAlign w:val="center"/>
          </w:tcPr>
          <w:p w14:paraId="7B4ADA33" w14:textId="77777777" w:rsidR="00CE6B1E" w:rsidRDefault="00CE6B1E" w:rsidP="00E4281A">
            <w:pPr>
              <w:pStyle w:val="Contenutotabella"/>
              <w:jc w:val="center"/>
            </w:pPr>
            <w:r>
              <w:rPr>
                <w:sz w:val="20"/>
                <w:szCs w:val="20"/>
              </w:rPr>
              <w:t>1,00</w:t>
            </w:r>
          </w:p>
        </w:tc>
        <w:tc>
          <w:tcPr>
            <w:tcW w:w="1186" w:type="dxa"/>
            <w:tcBorders>
              <w:left w:val="single" w:sz="1" w:space="0" w:color="000000"/>
            </w:tcBorders>
            <w:shd w:val="clear" w:color="auto" w:fill="auto"/>
            <w:vAlign w:val="center"/>
          </w:tcPr>
          <w:p w14:paraId="01A1C174" w14:textId="77777777" w:rsidR="00CE6B1E" w:rsidRDefault="00CE6B1E" w:rsidP="00E4281A">
            <w:pPr>
              <w:pStyle w:val="Contenutotabella"/>
              <w:snapToGrid w:val="0"/>
              <w:jc w:val="center"/>
            </w:pPr>
          </w:p>
        </w:tc>
        <w:tc>
          <w:tcPr>
            <w:tcW w:w="958" w:type="dxa"/>
            <w:tcBorders>
              <w:left w:val="single" w:sz="1" w:space="0" w:color="000000"/>
            </w:tcBorders>
            <w:shd w:val="clear" w:color="auto" w:fill="auto"/>
            <w:vAlign w:val="center"/>
          </w:tcPr>
          <w:p w14:paraId="35873A69" w14:textId="77777777" w:rsidR="00CE6B1E" w:rsidRDefault="00CE6B1E" w:rsidP="00E4281A">
            <w:pPr>
              <w:pStyle w:val="Contenutotabella"/>
              <w:snapToGrid w:val="0"/>
              <w:jc w:val="center"/>
              <w:rPr>
                <w:sz w:val="4"/>
                <w:szCs w:val="4"/>
              </w:rPr>
            </w:pPr>
          </w:p>
        </w:tc>
      </w:tr>
      <w:tr w:rsidR="00EE09FB" w14:paraId="2254875A" w14:textId="77777777" w:rsidTr="00EE09FB">
        <w:trPr>
          <w:trHeight w:val="362"/>
          <w:jc w:val="center"/>
        </w:trPr>
        <w:tc>
          <w:tcPr>
            <w:tcW w:w="1201" w:type="dxa"/>
            <w:vMerge w:val="restart"/>
            <w:tcBorders>
              <w:top w:val="single" w:sz="1" w:space="0" w:color="000000"/>
              <w:left w:val="single" w:sz="1" w:space="0" w:color="000000"/>
              <w:bottom w:val="single" w:sz="1" w:space="0" w:color="000000"/>
            </w:tcBorders>
            <w:shd w:val="clear" w:color="auto" w:fill="auto"/>
            <w:vAlign w:val="center"/>
          </w:tcPr>
          <w:p w14:paraId="53D70105" w14:textId="7EB292D8" w:rsidR="00CE6B1E" w:rsidRDefault="00E36648" w:rsidP="00E36648">
            <w:pPr>
              <w:pStyle w:val="Contenutotabella"/>
              <w:jc w:val="center"/>
            </w:pPr>
            <w:r>
              <w:t>Alterno gioco</w:t>
            </w:r>
            <w:r w:rsidR="00CE6B1E">
              <w:t xml:space="preserve"> e studio</w:t>
            </w:r>
          </w:p>
        </w:tc>
        <w:tc>
          <w:tcPr>
            <w:tcW w:w="1186" w:type="dxa"/>
            <w:tcBorders>
              <w:top w:val="single" w:sz="1" w:space="0" w:color="000000"/>
              <w:left w:val="single" w:sz="1" w:space="0" w:color="000000"/>
            </w:tcBorders>
            <w:shd w:val="clear" w:color="auto" w:fill="auto"/>
            <w:vAlign w:val="center"/>
          </w:tcPr>
          <w:p w14:paraId="7A4F09FC" w14:textId="77777777" w:rsidR="00CE6B1E" w:rsidRDefault="00CE6B1E" w:rsidP="00E4281A">
            <w:pPr>
              <w:pStyle w:val="Contenutotabella"/>
              <w:jc w:val="center"/>
            </w:pPr>
            <w:r>
              <w:t>3</w:t>
            </w:r>
          </w:p>
        </w:tc>
        <w:tc>
          <w:tcPr>
            <w:tcW w:w="1186" w:type="dxa"/>
            <w:tcBorders>
              <w:top w:val="single" w:sz="1" w:space="0" w:color="000000"/>
              <w:left w:val="single" w:sz="1" w:space="0" w:color="000000"/>
            </w:tcBorders>
            <w:shd w:val="clear" w:color="auto" w:fill="auto"/>
            <w:vAlign w:val="center"/>
          </w:tcPr>
          <w:p w14:paraId="453EFB56" w14:textId="77777777" w:rsidR="00CE6B1E" w:rsidRDefault="00CE6B1E" w:rsidP="00E4281A">
            <w:pPr>
              <w:pStyle w:val="Contenutotabella"/>
              <w:jc w:val="center"/>
            </w:pPr>
            <w:r>
              <w:t>5</w:t>
            </w:r>
          </w:p>
        </w:tc>
        <w:tc>
          <w:tcPr>
            <w:tcW w:w="1186" w:type="dxa"/>
            <w:tcBorders>
              <w:top w:val="single" w:sz="1" w:space="0" w:color="000000"/>
              <w:left w:val="single" w:sz="1" w:space="0" w:color="000000"/>
            </w:tcBorders>
            <w:shd w:val="clear" w:color="auto" w:fill="auto"/>
            <w:vAlign w:val="center"/>
          </w:tcPr>
          <w:p w14:paraId="1C3CF693" w14:textId="77777777" w:rsidR="00CE6B1E" w:rsidRDefault="00CE6B1E" w:rsidP="00E4281A">
            <w:pPr>
              <w:pStyle w:val="Contenutotabella"/>
              <w:jc w:val="center"/>
            </w:pPr>
            <w:r>
              <w:t>7</w:t>
            </w:r>
          </w:p>
        </w:tc>
        <w:tc>
          <w:tcPr>
            <w:tcW w:w="1186" w:type="dxa"/>
            <w:tcBorders>
              <w:top w:val="single" w:sz="1" w:space="0" w:color="000000"/>
              <w:left w:val="single" w:sz="1" w:space="0" w:color="000000"/>
            </w:tcBorders>
            <w:shd w:val="clear" w:color="auto" w:fill="auto"/>
            <w:vAlign w:val="center"/>
          </w:tcPr>
          <w:p w14:paraId="69CC2131" w14:textId="77777777" w:rsidR="00CE6B1E" w:rsidRDefault="00CE6B1E" w:rsidP="00E4281A">
            <w:pPr>
              <w:pStyle w:val="Contenutotabella"/>
              <w:jc w:val="center"/>
            </w:pPr>
            <w:r>
              <w:t>5</w:t>
            </w:r>
          </w:p>
        </w:tc>
        <w:tc>
          <w:tcPr>
            <w:tcW w:w="1186" w:type="dxa"/>
            <w:tcBorders>
              <w:top w:val="single" w:sz="1" w:space="0" w:color="000000"/>
              <w:left w:val="single" w:sz="1" w:space="0" w:color="000000"/>
            </w:tcBorders>
            <w:shd w:val="clear" w:color="auto" w:fill="auto"/>
            <w:vAlign w:val="center"/>
          </w:tcPr>
          <w:p w14:paraId="5722530E" w14:textId="77777777" w:rsidR="00CE6B1E" w:rsidRDefault="00CE6B1E" w:rsidP="00E4281A">
            <w:pPr>
              <w:pStyle w:val="Contenutotabella"/>
              <w:jc w:val="center"/>
            </w:pPr>
            <w:r>
              <w:t>4</w:t>
            </w:r>
          </w:p>
        </w:tc>
        <w:tc>
          <w:tcPr>
            <w:tcW w:w="1186" w:type="dxa"/>
            <w:tcBorders>
              <w:top w:val="single" w:sz="1" w:space="0" w:color="000000"/>
              <w:left w:val="single" w:sz="1" w:space="0" w:color="000000"/>
            </w:tcBorders>
            <w:shd w:val="clear" w:color="auto" w:fill="auto"/>
            <w:vAlign w:val="center"/>
          </w:tcPr>
          <w:p w14:paraId="5AD91C65" w14:textId="77777777" w:rsidR="00CE6B1E" w:rsidRDefault="00CE6B1E" w:rsidP="00E4281A">
            <w:pPr>
              <w:pStyle w:val="Contenutotabella"/>
              <w:snapToGrid w:val="0"/>
              <w:jc w:val="center"/>
            </w:pPr>
          </w:p>
        </w:tc>
        <w:tc>
          <w:tcPr>
            <w:tcW w:w="958" w:type="dxa"/>
            <w:tcBorders>
              <w:left w:val="single" w:sz="1" w:space="0" w:color="000000"/>
            </w:tcBorders>
            <w:shd w:val="clear" w:color="auto" w:fill="auto"/>
            <w:vAlign w:val="center"/>
          </w:tcPr>
          <w:p w14:paraId="56234680" w14:textId="77777777" w:rsidR="00CE6B1E" w:rsidRDefault="00CE6B1E" w:rsidP="00E4281A">
            <w:pPr>
              <w:pStyle w:val="Contenutotabella"/>
              <w:snapToGrid w:val="0"/>
              <w:jc w:val="center"/>
              <w:rPr>
                <w:sz w:val="4"/>
                <w:szCs w:val="4"/>
              </w:rPr>
            </w:pPr>
          </w:p>
        </w:tc>
      </w:tr>
      <w:tr w:rsidR="00EE09FB" w14:paraId="61E957FB" w14:textId="77777777" w:rsidTr="00EE09FB">
        <w:trPr>
          <w:trHeight w:val="622"/>
          <w:jc w:val="center"/>
        </w:trPr>
        <w:tc>
          <w:tcPr>
            <w:tcW w:w="1201" w:type="dxa"/>
            <w:vMerge/>
            <w:tcBorders>
              <w:left w:val="single" w:sz="1" w:space="0" w:color="000000"/>
            </w:tcBorders>
            <w:shd w:val="clear" w:color="auto" w:fill="auto"/>
            <w:vAlign w:val="center"/>
          </w:tcPr>
          <w:p w14:paraId="1FD93BEC" w14:textId="77777777" w:rsidR="00CE6B1E" w:rsidRDefault="00CE6B1E" w:rsidP="00E4281A">
            <w:pPr>
              <w:pStyle w:val="Contenutotabella"/>
              <w:snapToGrid w:val="0"/>
              <w:jc w:val="center"/>
              <w:rPr>
                <w:sz w:val="4"/>
                <w:szCs w:val="4"/>
              </w:rPr>
            </w:pPr>
          </w:p>
        </w:tc>
        <w:tc>
          <w:tcPr>
            <w:tcW w:w="1186" w:type="dxa"/>
            <w:tcBorders>
              <w:left w:val="single" w:sz="1" w:space="0" w:color="000000"/>
            </w:tcBorders>
            <w:shd w:val="clear" w:color="auto" w:fill="auto"/>
            <w:vAlign w:val="center"/>
          </w:tcPr>
          <w:p w14:paraId="6BDC975C" w14:textId="77777777" w:rsidR="00CE6B1E" w:rsidRDefault="00CE6B1E" w:rsidP="00E4281A">
            <w:pPr>
              <w:pStyle w:val="Contenutotabella"/>
              <w:jc w:val="center"/>
              <w:rPr>
                <w:color w:val="FF0000"/>
                <w:sz w:val="20"/>
                <w:szCs w:val="20"/>
              </w:rPr>
            </w:pPr>
            <w:r>
              <w:rPr>
                <w:color w:val="FF0000"/>
                <w:sz w:val="20"/>
                <w:szCs w:val="20"/>
              </w:rPr>
              <w:t>1,71</w:t>
            </w:r>
          </w:p>
        </w:tc>
        <w:tc>
          <w:tcPr>
            <w:tcW w:w="1186" w:type="dxa"/>
            <w:tcBorders>
              <w:left w:val="single" w:sz="1" w:space="0" w:color="000000"/>
            </w:tcBorders>
            <w:shd w:val="clear" w:color="auto" w:fill="auto"/>
            <w:vAlign w:val="center"/>
          </w:tcPr>
          <w:p w14:paraId="08A7A155" w14:textId="77777777" w:rsidR="00CE6B1E" w:rsidRDefault="00CE6B1E" w:rsidP="00E4281A">
            <w:pPr>
              <w:pStyle w:val="Contenutotabella"/>
              <w:jc w:val="center"/>
              <w:rPr>
                <w:color w:val="FF0000"/>
                <w:sz w:val="20"/>
                <w:szCs w:val="20"/>
              </w:rPr>
            </w:pPr>
            <w:r>
              <w:rPr>
                <w:color w:val="FF0000"/>
                <w:sz w:val="20"/>
                <w:szCs w:val="20"/>
              </w:rPr>
              <w:t>5,14</w:t>
            </w:r>
          </w:p>
        </w:tc>
        <w:tc>
          <w:tcPr>
            <w:tcW w:w="1186" w:type="dxa"/>
            <w:tcBorders>
              <w:left w:val="single" w:sz="1" w:space="0" w:color="000000"/>
            </w:tcBorders>
            <w:shd w:val="clear" w:color="auto" w:fill="auto"/>
            <w:vAlign w:val="center"/>
          </w:tcPr>
          <w:p w14:paraId="21E4E590" w14:textId="77777777" w:rsidR="00CE6B1E" w:rsidRDefault="00CE6B1E" w:rsidP="00E4281A">
            <w:pPr>
              <w:pStyle w:val="Contenutotabella"/>
              <w:jc w:val="center"/>
              <w:rPr>
                <w:color w:val="FF0000"/>
                <w:sz w:val="20"/>
                <w:szCs w:val="20"/>
              </w:rPr>
            </w:pPr>
            <w:r>
              <w:rPr>
                <w:color w:val="FF0000"/>
                <w:sz w:val="20"/>
                <w:szCs w:val="20"/>
              </w:rPr>
              <w:t>8,00</w:t>
            </w:r>
          </w:p>
        </w:tc>
        <w:tc>
          <w:tcPr>
            <w:tcW w:w="1186" w:type="dxa"/>
            <w:tcBorders>
              <w:left w:val="single" w:sz="1" w:space="0" w:color="000000"/>
            </w:tcBorders>
            <w:shd w:val="clear" w:color="auto" w:fill="auto"/>
            <w:vAlign w:val="center"/>
          </w:tcPr>
          <w:p w14:paraId="65479B2E" w14:textId="77777777" w:rsidR="00CE6B1E" w:rsidRDefault="00CE6B1E" w:rsidP="00E4281A">
            <w:pPr>
              <w:pStyle w:val="Contenutotabella"/>
              <w:jc w:val="center"/>
              <w:rPr>
                <w:color w:val="FF0000"/>
                <w:sz w:val="20"/>
                <w:szCs w:val="20"/>
              </w:rPr>
            </w:pPr>
            <w:r>
              <w:rPr>
                <w:color w:val="FF0000"/>
                <w:sz w:val="20"/>
                <w:szCs w:val="20"/>
              </w:rPr>
              <w:t>5,71</w:t>
            </w:r>
          </w:p>
        </w:tc>
        <w:tc>
          <w:tcPr>
            <w:tcW w:w="1186" w:type="dxa"/>
            <w:tcBorders>
              <w:left w:val="single" w:sz="1" w:space="0" w:color="000000"/>
            </w:tcBorders>
            <w:shd w:val="clear" w:color="auto" w:fill="auto"/>
            <w:vAlign w:val="center"/>
          </w:tcPr>
          <w:p w14:paraId="071913B3" w14:textId="77777777" w:rsidR="00CE6B1E" w:rsidRDefault="00CE6B1E" w:rsidP="00E4281A">
            <w:pPr>
              <w:pStyle w:val="Contenutotabella"/>
              <w:jc w:val="center"/>
            </w:pPr>
            <w:r>
              <w:rPr>
                <w:color w:val="FF0000"/>
                <w:sz w:val="20"/>
                <w:szCs w:val="20"/>
              </w:rPr>
              <w:t>3,43</w:t>
            </w:r>
          </w:p>
        </w:tc>
        <w:tc>
          <w:tcPr>
            <w:tcW w:w="1186" w:type="dxa"/>
            <w:tcBorders>
              <w:left w:val="single" w:sz="1" w:space="0" w:color="000000"/>
            </w:tcBorders>
            <w:shd w:val="clear" w:color="auto" w:fill="auto"/>
            <w:vAlign w:val="center"/>
          </w:tcPr>
          <w:p w14:paraId="6815614A" w14:textId="77777777" w:rsidR="00CE6B1E" w:rsidRDefault="00CE6B1E" w:rsidP="00E4281A">
            <w:pPr>
              <w:pStyle w:val="Contenutotabella"/>
              <w:jc w:val="center"/>
              <w:rPr>
                <w:sz w:val="4"/>
                <w:szCs w:val="4"/>
              </w:rPr>
            </w:pPr>
            <w:r>
              <w:t>24</w:t>
            </w:r>
          </w:p>
        </w:tc>
        <w:tc>
          <w:tcPr>
            <w:tcW w:w="958" w:type="dxa"/>
            <w:tcBorders>
              <w:left w:val="single" w:sz="1" w:space="0" w:color="000000"/>
            </w:tcBorders>
            <w:shd w:val="clear" w:color="auto" w:fill="auto"/>
            <w:vAlign w:val="center"/>
          </w:tcPr>
          <w:p w14:paraId="1742349E" w14:textId="77777777" w:rsidR="00CE6B1E" w:rsidRDefault="00CE6B1E" w:rsidP="00E4281A">
            <w:pPr>
              <w:pStyle w:val="Contenutotabella"/>
              <w:snapToGrid w:val="0"/>
              <w:jc w:val="center"/>
              <w:rPr>
                <w:sz w:val="4"/>
                <w:szCs w:val="4"/>
              </w:rPr>
            </w:pPr>
          </w:p>
        </w:tc>
      </w:tr>
      <w:tr w:rsidR="00EE09FB" w14:paraId="337AA36E" w14:textId="77777777" w:rsidTr="00EE09FB">
        <w:trPr>
          <w:trHeight w:val="471"/>
          <w:jc w:val="center"/>
        </w:trPr>
        <w:tc>
          <w:tcPr>
            <w:tcW w:w="1201" w:type="dxa"/>
            <w:vMerge/>
            <w:tcBorders>
              <w:left w:val="single" w:sz="1" w:space="0" w:color="000000"/>
              <w:bottom w:val="single" w:sz="1" w:space="0" w:color="000000"/>
            </w:tcBorders>
            <w:shd w:val="clear" w:color="auto" w:fill="auto"/>
            <w:vAlign w:val="center"/>
          </w:tcPr>
          <w:p w14:paraId="4FE11611" w14:textId="77777777" w:rsidR="00CE6B1E" w:rsidRDefault="00CE6B1E" w:rsidP="00E4281A">
            <w:pPr>
              <w:pStyle w:val="Contenutotabella"/>
              <w:snapToGrid w:val="0"/>
              <w:jc w:val="center"/>
              <w:rPr>
                <w:sz w:val="4"/>
                <w:szCs w:val="4"/>
              </w:rPr>
            </w:pPr>
          </w:p>
        </w:tc>
        <w:tc>
          <w:tcPr>
            <w:tcW w:w="1186" w:type="dxa"/>
            <w:tcBorders>
              <w:left w:val="single" w:sz="1" w:space="0" w:color="000000"/>
              <w:bottom w:val="single" w:sz="1" w:space="0" w:color="000000"/>
            </w:tcBorders>
            <w:shd w:val="clear" w:color="auto" w:fill="auto"/>
            <w:vAlign w:val="center"/>
          </w:tcPr>
          <w:p w14:paraId="09187ADF" w14:textId="77777777" w:rsidR="00CE6B1E" w:rsidRDefault="00CE6B1E" w:rsidP="00E4281A">
            <w:pPr>
              <w:pStyle w:val="Contenutotabella"/>
              <w:jc w:val="center"/>
              <w:rPr>
                <w:sz w:val="20"/>
                <w:szCs w:val="20"/>
              </w:rPr>
            </w:pPr>
            <w:r>
              <w:rPr>
                <w:sz w:val="20"/>
                <w:szCs w:val="20"/>
              </w:rPr>
              <w:t>0,96</w:t>
            </w:r>
          </w:p>
        </w:tc>
        <w:tc>
          <w:tcPr>
            <w:tcW w:w="1186" w:type="dxa"/>
            <w:tcBorders>
              <w:left w:val="single" w:sz="1" w:space="0" w:color="000000"/>
              <w:bottom w:val="single" w:sz="1" w:space="0" w:color="000000"/>
            </w:tcBorders>
            <w:shd w:val="clear" w:color="auto" w:fill="auto"/>
            <w:vAlign w:val="center"/>
          </w:tcPr>
          <w:p w14:paraId="0B2E77AF" w14:textId="77777777" w:rsidR="00CE6B1E" w:rsidRDefault="00CE6B1E" w:rsidP="00E4281A">
            <w:pPr>
              <w:pStyle w:val="Contenutotabella"/>
              <w:jc w:val="center"/>
              <w:rPr>
                <w:sz w:val="20"/>
                <w:szCs w:val="20"/>
              </w:rPr>
            </w:pPr>
            <w:r>
              <w:rPr>
                <w:sz w:val="20"/>
                <w:szCs w:val="20"/>
              </w:rPr>
              <w:t>0,00</w:t>
            </w:r>
          </w:p>
        </w:tc>
        <w:tc>
          <w:tcPr>
            <w:tcW w:w="1186" w:type="dxa"/>
            <w:tcBorders>
              <w:left w:val="single" w:sz="1" w:space="0" w:color="000000"/>
              <w:bottom w:val="single" w:sz="1" w:space="0" w:color="000000"/>
            </w:tcBorders>
            <w:shd w:val="clear" w:color="auto" w:fill="auto"/>
            <w:vAlign w:val="center"/>
          </w:tcPr>
          <w:p w14:paraId="10B230AC" w14:textId="77777777" w:rsidR="00CE6B1E" w:rsidRDefault="00CE6B1E" w:rsidP="00E4281A">
            <w:pPr>
              <w:pStyle w:val="Contenutotabella"/>
              <w:jc w:val="center"/>
              <w:rPr>
                <w:sz w:val="20"/>
                <w:szCs w:val="20"/>
              </w:rPr>
            </w:pPr>
            <w:r>
              <w:rPr>
                <w:sz w:val="20"/>
                <w:szCs w:val="20"/>
              </w:rPr>
              <w:t>0,13</w:t>
            </w:r>
          </w:p>
        </w:tc>
        <w:tc>
          <w:tcPr>
            <w:tcW w:w="1186" w:type="dxa"/>
            <w:tcBorders>
              <w:left w:val="single" w:sz="1" w:space="0" w:color="000000"/>
              <w:bottom w:val="single" w:sz="1" w:space="0" w:color="000000"/>
            </w:tcBorders>
            <w:shd w:val="clear" w:color="auto" w:fill="auto"/>
            <w:vAlign w:val="center"/>
          </w:tcPr>
          <w:p w14:paraId="1F01DD86" w14:textId="77777777" w:rsidR="00CE6B1E" w:rsidRDefault="00CE6B1E" w:rsidP="00E4281A">
            <w:pPr>
              <w:pStyle w:val="Contenutotabella"/>
              <w:jc w:val="center"/>
              <w:rPr>
                <w:sz w:val="20"/>
                <w:szCs w:val="20"/>
              </w:rPr>
            </w:pPr>
            <w:r>
              <w:rPr>
                <w:sz w:val="20"/>
                <w:szCs w:val="20"/>
              </w:rPr>
              <w:t>0,09</w:t>
            </w:r>
          </w:p>
        </w:tc>
        <w:tc>
          <w:tcPr>
            <w:tcW w:w="1186" w:type="dxa"/>
            <w:tcBorders>
              <w:left w:val="single" w:sz="1" w:space="0" w:color="000000"/>
              <w:bottom w:val="single" w:sz="1" w:space="0" w:color="000000"/>
            </w:tcBorders>
            <w:shd w:val="clear" w:color="auto" w:fill="auto"/>
            <w:vAlign w:val="center"/>
          </w:tcPr>
          <w:p w14:paraId="259C2982" w14:textId="77777777" w:rsidR="00CE6B1E" w:rsidRDefault="00CE6B1E" w:rsidP="00E4281A">
            <w:pPr>
              <w:pStyle w:val="Contenutotabella"/>
              <w:jc w:val="center"/>
            </w:pPr>
            <w:r>
              <w:rPr>
                <w:sz w:val="20"/>
                <w:szCs w:val="20"/>
              </w:rPr>
              <w:t>0,10</w:t>
            </w:r>
          </w:p>
        </w:tc>
        <w:tc>
          <w:tcPr>
            <w:tcW w:w="1186" w:type="dxa"/>
            <w:tcBorders>
              <w:left w:val="single" w:sz="1" w:space="0" w:color="000000"/>
              <w:bottom w:val="single" w:sz="1" w:space="0" w:color="000000"/>
            </w:tcBorders>
            <w:shd w:val="clear" w:color="auto" w:fill="auto"/>
            <w:vAlign w:val="center"/>
          </w:tcPr>
          <w:p w14:paraId="72F1332B" w14:textId="77777777" w:rsidR="00CE6B1E" w:rsidRDefault="00CE6B1E" w:rsidP="00E4281A">
            <w:pPr>
              <w:pStyle w:val="Contenutotabella"/>
              <w:snapToGrid w:val="0"/>
              <w:jc w:val="center"/>
            </w:pPr>
          </w:p>
        </w:tc>
        <w:tc>
          <w:tcPr>
            <w:tcW w:w="958" w:type="dxa"/>
            <w:tcBorders>
              <w:left w:val="single" w:sz="1" w:space="0" w:color="000000"/>
            </w:tcBorders>
            <w:shd w:val="clear" w:color="auto" w:fill="auto"/>
            <w:vAlign w:val="center"/>
          </w:tcPr>
          <w:p w14:paraId="2A44FBBF" w14:textId="77777777" w:rsidR="00CE6B1E" w:rsidRDefault="00CE6B1E" w:rsidP="00E4281A">
            <w:pPr>
              <w:pStyle w:val="Contenutotabella"/>
              <w:snapToGrid w:val="0"/>
              <w:jc w:val="center"/>
              <w:rPr>
                <w:sz w:val="4"/>
                <w:szCs w:val="4"/>
              </w:rPr>
            </w:pPr>
          </w:p>
        </w:tc>
      </w:tr>
      <w:tr w:rsidR="00EE09FB" w14:paraId="53DE570D" w14:textId="77777777" w:rsidTr="00EE09FB">
        <w:trPr>
          <w:trHeight w:val="622"/>
          <w:jc w:val="center"/>
        </w:trPr>
        <w:tc>
          <w:tcPr>
            <w:tcW w:w="1201" w:type="dxa"/>
            <w:tcBorders>
              <w:left w:val="single" w:sz="1" w:space="0" w:color="000000"/>
              <w:bottom w:val="single" w:sz="1" w:space="0" w:color="000000"/>
            </w:tcBorders>
            <w:shd w:val="clear" w:color="auto" w:fill="auto"/>
            <w:vAlign w:val="center"/>
          </w:tcPr>
          <w:p w14:paraId="02DC9306" w14:textId="77777777" w:rsidR="00CE6B1E" w:rsidRDefault="00CE6B1E" w:rsidP="00E4281A">
            <w:pPr>
              <w:pStyle w:val="Contenutotabella"/>
              <w:jc w:val="center"/>
            </w:pPr>
            <w:r>
              <w:rPr>
                <w:sz w:val="16"/>
                <w:szCs w:val="16"/>
              </w:rPr>
              <w:t>Marginale di colonna</w:t>
            </w:r>
          </w:p>
        </w:tc>
        <w:tc>
          <w:tcPr>
            <w:tcW w:w="1186" w:type="dxa"/>
            <w:tcBorders>
              <w:left w:val="single" w:sz="1" w:space="0" w:color="000000"/>
              <w:bottom w:val="single" w:sz="1" w:space="0" w:color="000000"/>
            </w:tcBorders>
            <w:shd w:val="clear" w:color="auto" w:fill="auto"/>
            <w:vAlign w:val="center"/>
          </w:tcPr>
          <w:p w14:paraId="6300FB69" w14:textId="77777777" w:rsidR="00CE6B1E" w:rsidRDefault="00CE6B1E" w:rsidP="00E4281A">
            <w:pPr>
              <w:pStyle w:val="Contenutotabella"/>
              <w:jc w:val="center"/>
            </w:pPr>
            <w:r>
              <w:t>3</w:t>
            </w:r>
          </w:p>
        </w:tc>
        <w:tc>
          <w:tcPr>
            <w:tcW w:w="1186" w:type="dxa"/>
            <w:tcBorders>
              <w:left w:val="single" w:sz="1" w:space="0" w:color="000000"/>
              <w:bottom w:val="single" w:sz="1" w:space="0" w:color="000000"/>
            </w:tcBorders>
            <w:shd w:val="clear" w:color="auto" w:fill="auto"/>
            <w:vAlign w:val="center"/>
          </w:tcPr>
          <w:p w14:paraId="37B9C7C2" w14:textId="77777777" w:rsidR="00CE6B1E" w:rsidRDefault="00CE6B1E" w:rsidP="00E4281A">
            <w:pPr>
              <w:pStyle w:val="Contenutotabella"/>
              <w:jc w:val="center"/>
            </w:pPr>
            <w:r>
              <w:t>9</w:t>
            </w:r>
          </w:p>
        </w:tc>
        <w:tc>
          <w:tcPr>
            <w:tcW w:w="1186" w:type="dxa"/>
            <w:tcBorders>
              <w:left w:val="single" w:sz="1" w:space="0" w:color="000000"/>
              <w:bottom w:val="single" w:sz="1" w:space="0" w:color="000000"/>
            </w:tcBorders>
            <w:shd w:val="clear" w:color="auto" w:fill="auto"/>
            <w:vAlign w:val="center"/>
          </w:tcPr>
          <w:p w14:paraId="6D313B6F" w14:textId="77777777" w:rsidR="00CE6B1E" w:rsidRDefault="00CE6B1E" w:rsidP="00E4281A">
            <w:pPr>
              <w:pStyle w:val="Contenutotabella"/>
              <w:jc w:val="center"/>
            </w:pPr>
            <w:r>
              <w:t>14</w:t>
            </w:r>
          </w:p>
        </w:tc>
        <w:tc>
          <w:tcPr>
            <w:tcW w:w="1186" w:type="dxa"/>
            <w:tcBorders>
              <w:left w:val="single" w:sz="1" w:space="0" w:color="000000"/>
              <w:bottom w:val="single" w:sz="1" w:space="0" w:color="000000"/>
            </w:tcBorders>
            <w:shd w:val="clear" w:color="auto" w:fill="auto"/>
            <w:vAlign w:val="center"/>
          </w:tcPr>
          <w:p w14:paraId="14C208FD" w14:textId="77777777" w:rsidR="00CE6B1E" w:rsidRDefault="00CE6B1E" w:rsidP="00E4281A">
            <w:pPr>
              <w:pStyle w:val="Contenutotabella"/>
              <w:jc w:val="center"/>
            </w:pPr>
            <w:r>
              <w:t>10</w:t>
            </w:r>
          </w:p>
        </w:tc>
        <w:tc>
          <w:tcPr>
            <w:tcW w:w="1186" w:type="dxa"/>
            <w:tcBorders>
              <w:left w:val="single" w:sz="1" w:space="0" w:color="000000"/>
              <w:bottom w:val="single" w:sz="1" w:space="0" w:color="000000"/>
            </w:tcBorders>
            <w:shd w:val="clear" w:color="auto" w:fill="auto"/>
            <w:vAlign w:val="center"/>
          </w:tcPr>
          <w:p w14:paraId="72DF8888" w14:textId="77777777" w:rsidR="00CE6B1E" w:rsidRDefault="00CE6B1E" w:rsidP="00E4281A">
            <w:pPr>
              <w:pStyle w:val="Contenutotabella"/>
              <w:jc w:val="center"/>
            </w:pPr>
            <w:r>
              <w:t>6</w:t>
            </w:r>
          </w:p>
        </w:tc>
        <w:tc>
          <w:tcPr>
            <w:tcW w:w="1186" w:type="dxa"/>
            <w:tcBorders>
              <w:left w:val="single" w:sz="1" w:space="0" w:color="000000"/>
              <w:bottom w:val="single" w:sz="1" w:space="0" w:color="000000"/>
            </w:tcBorders>
            <w:shd w:val="clear" w:color="auto" w:fill="auto"/>
            <w:vAlign w:val="center"/>
          </w:tcPr>
          <w:p w14:paraId="0485B335" w14:textId="77777777" w:rsidR="00CE6B1E" w:rsidRDefault="00CE6B1E" w:rsidP="00E4281A">
            <w:pPr>
              <w:pStyle w:val="Contenutotabella"/>
              <w:jc w:val="center"/>
              <w:rPr>
                <w:sz w:val="4"/>
                <w:szCs w:val="4"/>
              </w:rPr>
            </w:pPr>
            <w:r>
              <w:t>42</w:t>
            </w:r>
          </w:p>
        </w:tc>
        <w:tc>
          <w:tcPr>
            <w:tcW w:w="958" w:type="dxa"/>
            <w:tcBorders>
              <w:left w:val="single" w:sz="1" w:space="0" w:color="000000"/>
            </w:tcBorders>
            <w:shd w:val="clear" w:color="auto" w:fill="auto"/>
            <w:vAlign w:val="center"/>
          </w:tcPr>
          <w:p w14:paraId="1838BE04" w14:textId="77777777" w:rsidR="00CE6B1E" w:rsidRDefault="00CE6B1E" w:rsidP="00E4281A">
            <w:pPr>
              <w:pStyle w:val="Contenutotabella"/>
              <w:snapToGrid w:val="0"/>
              <w:jc w:val="center"/>
              <w:rPr>
                <w:sz w:val="4"/>
                <w:szCs w:val="4"/>
              </w:rPr>
            </w:pPr>
          </w:p>
        </w:tc>
      </w:tr>
    </w:tbl>
    <w:p w14:paraId="13BE5F06" w14:textId="77777777" w:rsidR="00CE6B1E" w:rsidRDefault="00CE6B1E" w:rsidP="00CE6B1E">
      <w:pPr>
        <w:tabs>
          <w:tab w:val="left" w:pos="795"/>
        </w:tabs>
        <w:spacing w:line="360" w:lineRule="auto"/>
        <w:ind w:firstLine="454"/>
        <w:jc w:val="both"/>
      </w:pPr>
    </w:p>
    <w:p w14:paraId="09501FBB" w14:textId="77777777" w:rsidR="00CE6B1E" w:rsidRDefault="00CE6B1E" w:rsidP="00CE6B1E">
      <w:pPr>
        <w:tabs>
          <w:tab w:val="left" w:pos="795"/>
        </w:tabs>
        <w:spacing w:line="360" w:lineRule="auto"/>
        <w:ind w:firstLine="454"/>
        <w:jc w:val="both"/>
        <w:rPr>
          <w:rFonts w:ascii="Arial" w:hAnsi="Arial" w:cs="Arial"/>
          <w:color w:val="000000"/>
        </w:rPr>
      </w:pPr>
      <w:r>
        <w:rPr>
          <w:rFonts w:ascii="Arial" w:hAnsi="Arial" w:cs="Arial"/>
          <w:b/>
          <w:bCs/>
          <w:color w:val="000000"/>
        </w:rPr>
        <w:t xml:space="preserve">X quadro (V9,V12) = </w:t>
      </w:r>
      <w:r>
        <w:rPr>
          <w:rFonts w:ascii="Arial" w:hAnsi="Arial" w:cs="Arial"/>
          <w:color w:val="000000"/>
        </w:rPr>
        <w:t>10,28</w:t>
      </w:r>
    </w:p>
    <w:p w14:paraId="61DE0566" w14:textId="77777777" w:rsidR="00CE6B1E" w:rsidRDefault="00CE6B1E" w:rsidP="00CE6B1E">
      <w:pPr>
        <w:tabs>
          <w:tab w:val="left" w:pos="795"/>
        </w:tabs>
        <w:spacing w:line="360" w:lineRule="auto"/>
        <w:jc w:val="both"/>
        <w:rPr>
          <w:rFonts w:ascii="Arial" w:hAnsi="Arial" w:cs="Arial"/>
          <w:color w:val="000000"/>
        </w:rPr>
      </w:pPr>
      <w:r>
        <w:rPr>
          <w:rFonts w:ascii="Arial" w:hAnsi="Arial" w:cs="Arial"/>
          <w:color w:val="000000"/>
        </w:rPr>
        <w:t xml:space="preserve">       </w:t>
      </w:r>
      <w:proofErr w:type="spellStart"/>
      <w:r>
        <w:rPr>
          <w:rFonts w:ascii="Arial" w:hAnsi="Arial" w:cs="Arial"/>
          <w:b/>
          <w:bCs/>
          <w:color w:val="000000"/>
        </w:rPr>
        <w:t>Gdl</w:t>
      </w:r>
      <w:proofErr w:type="spellEnd"/>
      <w:r>
        <w:rPr>
          <w:rFonts w:ascii="Arial" w:hAnsi="Arial" w:cs="Arial"/>
          <w:b/>
          <w:bCs/>
          <w:color w:val="000000"/>
        </w:rPr>
        <w:t xml:space="preserve"> (V9,V12)</w:t>
      </w:r>
      <w:r>
        <w:rPr>
          <w:rFonts w:ascii="Arial" w:hAnsi="Arial" w:cs="Arial"/>
          <w:color w:val="000000"/>
        </w:rPr>
        <w:t xml:space="preserve"> = (2*4) = 8</w:t>
      </w:r>
    </w:p>
    <w:p w14:paraId="1D820A4D" w14:textId="77777777" w:rsidR="00CE6B1E" w:rsidRDefault="00CE6B1E" w:rsidP="00CE6B1E">
      <w:pPr>
        <w:tabs>
          <w:tab w:val="left" w:pos="795"/>
        </w:tabs>
        <w:spacing w:line="360" w:lineRule="auto"/>
        <w:jc w:val="both"/>
        <w:rPr>
          <w:rFonts w:ascii="Arial" w:hAnsi="Arial" w:cs="Arial"/>
          <w:color w:val="000000"/>
        </w:rPr>
      </w:pPr>
      <w:r>
        <w:rPr>
          <w:rFonts w:ascii="Arial" w:hAnsi="Arial" w:cs="Arial"/>
          <w:color w:val="000000"/>
        </w:rPr>
        <w:t xml:space="preserve">       alfa = 0,05; valore critico = 15,507</w:t>
      </w:r>
    </w:p>
    <w:p w14:paraId="20D1E332" w14:textId="77777777" w:rsidR="00CE6B1E" w:rsidRDefault="00CE6B1E" w:rsidP="00CE6B1E">
      <w:pPr>
        <w:tabs>
          <w:tab w:val="left" w:pos="795"/>
        </w:tabs>
        <w:spacing w:line="360" w:lineRule="auto"/>
        <w:jc w:val="both"/>
        <w:rPr>
          <w:rFonts w:ascii="Arial" w:hAnsi="Arial" w:cs="Arial"/>
          <w:b/>
          <w:bCs/>
          <w:color w:val="000000"/>
        </w:rPr>
      </w:pPr>
      <w:r>
        <w:rPr>
          <w:rFonts w:ascii="Arial" w:hAnsi="Arial" w:cs="Arial"/>
          <w:color w:val="000000"/>
        </w:rPr>
        <w:t xml:space="preserve">    Essendo il nostro X quadro uguale a 10,28, inferiore al valore critico di 15,507, possiamo affermare che NON esiste un legame fra le due variabili; calcoliamo, comunque, la probabilità associata del X quadro.</w:t>
      </w:r>
    </w:p>
    <w:p w14:paraId="2F05C9FC" w14:textId="77777777" w:rsidR="00CE6B1E" w:rsidRDefault="00CE6B1E" w:rsidP="00CE6B1E">
      <w:pPr>
        <w:tabs>
          <w:tab w:val="left" w:pos="795"/>
        </w:tabs>
        <w:spacing w:line="360" w:lineRule="auto"/>
        <w:ind w:firstLine="454"/>
        <w:jc w:val="both"/>
        <w:rPr>
          <w:rFonts w:ascii="Arial" w:hAnsi="Arial" w:cs="Arial"/>
          <w:b/>
          <w:bCs/>
          <w:color w:val="000000"/>
        </w:rPr>
      </w:pPr>
      <w:r>
        <w:rPr>
          <w:rFonts w:ascii="Arial" w:hAnsi="Arial" w:cs="Arial"/>
          <w:b/>
          <w:bCs/>
          <w:color w:val="000000"/>
        </w:rPr>
        <w:t>DISTRIB.CHI (V9,V12)</w:t>
      </w:r>
      <w:r>
        <w:rPr>
          <w:rFonts w:ascii="Arial" w:hAnsi="Arial" w:cs="Arial"/>
          <w:color w:val="000000"/>
        </w:rPr>
        <w:t xml:space="preserve"> = (10,28; 8) = 0,246; che essendo più grande di 0,05, conferma che NON esiste una relazione fra le 2 variabili prese in esame.</w:t>
      </w:r>
    </w:p>
    <w:p w14:paraId="0C2293B4" w14:textId="77777777" w:rsidR="00516D57" w:rsidRDefault="00516D57" w:rsidP="00516D57"/>
    <w:p w14:paraId="4C4B1872" w14:textId="77777777" w:rsidR="00E36648" w:rsidRDefault="00E36648" w:rsidP="00516D57"/>
    <w:p w14:paraId="77F5A78D" w14:textId="77777777" w:rsidR="00E36648" w:rsidRDefault="00E36648" w:rsidP="00516D57"/>
    <w:p w14:paraId="2629B9C5" w14:textId="77777777" w:rsidR="00E36648" w:rsidRDefault="00E36648" w:rsidP="00516D57"/>
    <w:p w14:paraId="29C883A0" w14:textId="77777777" w:rsidR="00E36648" w:rsidRDefault="00E36648" w:rsidP="00516D57"/>
    <w:p w14:paraId="0C6E486D" w14:textId="77777777" w:rsidR="00E36648" w:rsidRDefault="00E36648" w:rsidP="00516D57"/>
    <w:p w14:paraId="7DDD3305" w14:textId="77777777" w:rsidR="00E36648" w:rsidRDefault="00E36648" w:rsidP="00516D57"/>
    <w:p w14:paraId="29FB3437" w14:textId="77777777" w:rsidR="00E36648" w:rsidRDefault="00E36648" w:rsidP="00516D57"/>
    <w:p w14:paraId="250EDCF3" w14:textId="77777777" w:rsidR="00E36648" w:rsidRDefault="00E36648" w:rsidP="00516D57"/>
    <w:p w14:paraId="5B792329" w14:textId="77777777" w:rsidR="00E36648" w:rsidRPr="00E36648" w:rsidRDefault="00E36648" w:rsidP="00E36648">
      <w:pPr>
        <w:tabs>
          <w:tab w:val="left" w:pos="795"/>
        </w:tabs>
        <w:spacing w:line="360" w:lineRule="auto"/>
        <w:ind w:firstLine="454"/>
        <w:jc w:val="both"/>
        <w:rPr>
          <w:rFonts w:ascii="Arial" w:hAnsi="Arial" w:cs="Arial"/>
        </w:rPr>
      </w:pPr>
      <w:r w:rsidRPr="00E36648">
        <w:rPr>
          <w:rFonts w:ascii="Arial" w:hAnsi="Arial" w:cs="Arial"/>
          <w:b/>
          <w:bCs/>
          <w:sz w:val="28"/>
          <w:szCs w:val="28"/>
          <w:u w:val="single"/>
        </w:rPr>
        <w:lastRenderedPageBreak/>
        <w:t>INTERPRETAZIONE DEI DATI</w:t>
      </w:r>
    </w:p>
    <w:p w14:paraId="5146C71E" w14:textId="700F62B2" w:rsidR="00E36648" w:rsidRDefault="00E36648" w:rsidP="00E36648">
      <w:pPr>
        <w:tabs>
          <w:tab w:val="left" w:pos="795"/>
        </w:tabs>
        <w:spacing w:line="360" w:lineRule="auto"/>
        <w:ind w:firstLine="454"/>
        <w:jc w:val="both"/>
        <w:rPr>
          <w:rFonts w:ascii="Arial" w:hAnsi="Arial" w:cs="Arial"/>
          <w:color w:val="000000"/>
        </w:rPr>
      </w:pPr>
      <w:r>
        <w:rPr>
          <w:rFonts w:ascii="Arial" w:hAnsi="Arial" w:cs="Arial"/>
          <w:color w:val="000000"/>
        </w:rPr>
        <w:t>Fatta l'analisi dei dati passiamo all'interpretazione dei dati stessi per verificare se l'ipotesi di partenza viene confermata o confutata.</w:t>
      </w:r>
    </w:p>
    <w:p w14:paraId="2351AC6E" w14:textId="610B29B1" w:rsidR="00E36648" w:rsidRDefault="00E36648" w:rsidP="00E36648">
      <w:pPr>
        <w:tabs>
          <w:tab w:val="left" w:pos="795"/>
        </w:tabs>
        <w:spacing w:line="360" w:lineRule="auto"/>
        <w:ind w:firstLine="454"/>
        <w:jc w:val="both"/>
        <w:rPr>
          <w:rFonts w:ascii="Arial" w:hAnsi="Arial" w:cs="Arial"/>
          <w:color w:val="000000"/>
        </w:rPr>
      </w:pPr>
      <w:r>
        <w:rPr>
          <w:rFonts w:ascii="Arial" w:hAnsi="Arial" w:cs="Arial"/>
          <w:color w:val="000000"/>
        </w:rPr>
        <w:t>Dall'analisi dei dati emerge l'esistenza di relazioni fra il numero di ore trascorse giocando ai videogames e il rendimento in matematica, il rendimento nelle materie letterarie e il numero di ore dedicate allo studio (relazione inversa: più ore trascorse giocando ai videogames e minor rendimento in matematica, minor rendimento nelle materie letterarie e minor numero di ore dedicate allo studio).</w:t>
      </w:r>
    </w:p>
    <w:p w14:paraId="0F50CC55" w14:textId="26563471" w:rsidR="00E36648" w:rsidRDefault="00E36648" w:rsidP="00E36648">
      <w:pPr>
        <w:tabs>
          <w:tab w:val="left" w:pos="795"/>
        </w:tabs>
        <w:spacing w:line="360" w:lineRule="auto"/>
        <w:ind w:firstLine="454"/>
        <w:jc w:val="both"/>
        <w:rPr>
          <w:rFonts w:ascii="Arial" w:hAnsi="Arial" w:cs="Arial"/>
          <w:color w:val="000000"/>
        </w:rPr>
      </w:pPr>
      <w:r>
        <w:rPr>
          <w:rFonts w:ascii="Arial" w:hAnsi="Arial" w:cs="Arial"/>
          <w:color w:val="000000"/>
        </w:rPr>
        <w:t>Emergono, inoltre, delle relazioni fra gli orari in cui si gioca prevalentemente ai videogames con il numero di ore dedicate allo studio e con il numero di ore dormito mediamente a notte (chi gioca ai videogames nelle ore serali dorme meno e dedica meno ore allo studio).</w:t>
      </w:r>
    </w:p>
    <w:p w14:paraId="29BBA096" w14:textId="77777777" w:rsidR="00E36648" w:rsidRDefault="00E36648" w:rsidP="00E36648">
      <w:pPr>
        <w:tabs>
          <w:tab w:val="left" w:pos="795"/>
        </w:tabs>
        <w:spacing w:line="360" w:lineRule="auto"/>
        <w:ind w:firstLine="454"/>
        <w:jc w:val="both"/>
        <w:rPr>
          <w:rFonts w:ascii="Arial" w:hAnsi="Arial" w:cs="Arial"/>
          <w:color w:val="000000"/>
        </w:rPr>
      </w:pPr>
      <w:r>
        <w:rPr>
          <w:rFonts w:ascii="Arial" w:hAnsi="Arial" w:cs="Arial"/>
          <w:color w:val="000000"/>
        </w:rPr>
        <w:t>Dall'analisi non emergono altre relazioni.</w:t>
      </w:r>
    </w:p>
    <w:p w14:paraId="1E0C6DD1" w14:textId="527B0630" w:rsidR="00E36648" w:rsidRDefault="00E36648" w:rsidP="00E36648">
      <w:pPr>
        <w:tabs>
          <w:tab w:val="left" w:pos="795"/>
        </w:tabs>
        <w:spacing w:line="360" w:lineRule="auto"/>
        <w:ind w:firstLine="454"/>
        <w:jc w:val="both"/>
        <w:rPr>
          <w:rFonts w:ascii="Arial" w:hAnsi="Arial" w:cs="Arial"/>
          <w:color w:val="000000"/>
          <w:shd w:val="clear" w:color="auto" w:fill="FFFF00"/>
        </w:rPr>
      </w:pPr>
      <w:r>
        <w:rPr>
          <w:rFonts w:ascii="Arial" w:hAnsi="Arial" w:cs="Arial"/>
          <w:color w:val="000000"/>
        </w:rPr>
        <w:t xml:space="preserve">Pertanto potremmo supporre che l'ipotesi di partenza possa essere confermata dai dati (ben 5 analisi </w:t>
      </w:r>
      <w:proofErr w:type="spellStart"/>
      <w:r>
        <w:rPr>
          <w:rFonts w:ascii="Arial" w:hAnsi="Arial" w:cs="Arial"/>
          <w:color w:val="000000"/>
        </w:rPr>
        <w:t>bivariate</w:t>
      </w:r>
      <w:proofErr w:type="spellEnd"/>
      <w:r>
        <w:rPr>
          <w:rFonts w:ascii="Arial" w:hAnsi="Arial" w:cs="Arial"/>
          <w:color w:val="000000"/>
        </w:rPr>
        <w:t xml:space="preserve"> che confrontano l'utilizzo dei videogames con il rendimento scolastico e variabili affini confermano relazioni); servirebbe, però, un'ulteriore approfondimento per verificare che non siano le poche ore dedicate allo studio</w:t>
      </w:r>
      <w:r w:rsidR="00A73762">
        <w:rPr>
          <w:rFonts w:ascii="Arial" w:hAnsi="Arial" w:cs="Arial"/>
          <w:color w:val="000000"/>
        </w:rPr>
        <w:t>,</w:t>
      </w:r>
      <w:r>
        <w:rPr>
          <w:rFonts w:ascii="Arial" w:hAnsi="Arial" w:cs="Arial"/>
          <w:color w:val="000000"/>
        </w:rPr>
        <w:t xml:space="preserve"> (condizionate dalle troppe ore passate giocando ai videogames – quindi conferma di questa relazione) a condizionare negativamente il rendimento scolastico (ciò metterebbe, però, in dubbio le altre relazioni di cui sopra</w:t>
      </w:r>
      <w:r w:rsidR="00A73762">
        <w:rPr>
          <w:rFonts w:ascii="Arial" w:hAnsi="Arial" w:cs="Arial"/>
          <w:color w:val="000000"/>
        </w:rPr>
        <w:t xml:space="preserve"> – relazioni spurie).</w:t>
      </w:r>
    </w:p>
    <w:p w14:paraId="5DDD9DCD" w14:textId="77777777" w:rsidR="00E36648" w:rsidRDefault="00E36648" w:rsidP="00E36648">
      <w:pPr>
        <w:tabs>
          <w:tab w:val="left" w:pos="795"/>
        </w:tabs>
        <w:spacing w:line="360" w:lineRule="auto"/>
        <w:ind w:firstLine="454"/>
        <w:jc w:val="both"/>
        <w:rPr>
          <w:rFonts w:ascii="Arial" w:hAnsi="Arial" w:cs="Arial"/>
          <w:color w:val="000000"/>
          <w:shd w:val="clear" w:color="auto" w:fill="FFFF00"/>
        </w:rPr>
      </w:pPr>
    </w:p>
    <w:p w14:paraId="19FBA821" w14:textId="77777777" w:rsidR="00E36648" w:rsidRPr="00E36648" w:rsidRDefault="00E36648" w:rsidP="00E36648">
      <w:pPr>
        <w:tabs>
          <w:tab w:val="left" w:pos="795"/>
        </w:tabs>
        <w:spacing w:line="360" w:lineRule="auto"/>
        <w:ind w:firstLine="454"/>
        <w:jc w:val="both"/>
        <w:rPr>
          <w:rFonts w:ascii="Arial" w:hAnsi="Arial" w:cs="Arial"/>
        </w:rPr>
      </w:pPr>
      <w:r w:rsidRPr="00E36648">
        <w:rPr>
          <w:rFonts w:ascii="Arial" w:hAnsi="Arial" w:cs="Arial"/>
          <w:b/>
          <w:bCs/>
          <w:sz w:val="28"/>
          <w:szCs w:val="28"/>
          <w:u w:val="single"/>
        </w:rPr>
        <w:t>CONCLUSIONI</w:t>
      </w:r>
    </w:p>
    <w:p w14:paraId="666DA79E" w14:textId="77777777" w:rsidR="00E36648" w:rsidRDefault="00E36648" w:rsidP="00E36648">
      <w:pPr>
        <w:tabs>
          <w:tab w:val="left" w:pos="795"/>
        </w:tabs>
        <w:spacing w:line="360" w:lineRule="auto"/>
        <w:ind w:firstLine="454"/>
        <w:jc w:val="both"/>
        <w:rPr>
          <w:rFonts w:ascii="Arial" w:hAnsi="Arial" w:cs="Arial"/>
        </w:rPr>
      </w:pPr>
      <w:r w:rsidRPr="00E36648">
        <w:rPr>
          <w:rFonts w:ascii="Arial" w:hAnsi="Arial" w:cs="Arial"/>
        </w:rPr>
        <w:t>L'utilizzo di pochi dati e di un campione ridotto non ci permette, però, di avere la certezza di quanto emerso dalla nostra ricerca; servirebbero ulteriori ricerche ed approfondimenti, estendendo l'analisi ad un campione più ampio.</w:t>
      </w:r>
    </w:p>
    <w:p w14:paraId="69C1FDBC" w14:textId="5B87F1FD" w:rsidR="00647F00" w:rsidRPr="00E36648" w:rsidRDefault="00647F00" w:rsidP="00E36648">
      <w:pPr>
        <w:tabs>
          <w:tab w:val="left" w:pos="795"/>
        </w:tabs>
        <w:spacing w:line="360" w:lineRule="auto"/>
        <w:ind w:firstLine="454"/>
        <w:jc w:val="both"/>
        <w:rPr>
          <w:rFonts w:ascii="Arial" w:hAnsi="Arial" w:cs="Arial"/>
        </w:rPr>
      </w:pPr>
      <w:r>
        <w:rPr>
          <w:rFonts w:ascii="Arial" w:hAnsi="Arial" w:cs="Arial"/>
        </w:rPr>
        <w:t>U</w:t>
      </w:r>
      <w:r w:rsidR="00A73762">
        <w:rPr>
          <w:rFonts w:ascii="Arial" w:hAnsi="Arial" w:cs="Arial"/>
        </w:rPr>
        <w:t>n importante punto da approfondire</w:t>
      </w:r>
      <w:r>
        <w:rPr>
          <w:rFonts w:ascii="Arial" w:hAnsi="Arial" w:cs="Arial"/>
        </w:rPr>
        <w:t xml:space="preserve"> sarà proprio quello sul numero di ore dedicate allo studio e il numero di ore de</w:t>
      </w:r>
      <w:r w:rsidR="00A73762">
        <w:rPr>
          <w:rFonts w:ascii="Arial" w:hAnsi="Arial" w:cs="Arial"/>
        </w:rPr>
        <w:t>dicate ai videogames ; questo do</w:t>
      </w:r>
      <w:r>
        <w:rPr>
          <w:rFonts w:ascii="Arial" w:hAnsi="Arial" w:cs="Arial"/>
        </w:rPr>
        <w:t>vrà essere fa</w:t>
      </w:r>
      <w:r w:rsidR="00A73762">
        <w:rPr>
          <w:rFonts w:ascii="Arial" w:hAnsi="Arial" w:cs="Arial"/>
        </w:rPr>
        <w:t>tto per escludere la possibilità che non siano le poche ore dedicate allo studio</w:t>
      </w:r>
      <w:r w:rsidR="00A73762" w:rsidRPr="00A73762">
        <w:rPr>
          <w:rFonts w:ascii="Arial" w:hAnsi="Arial" w:cs="Arial"/>
        </w:rPr>
        <w:t xml:space="preserve"> </w:t>
      </w:r>
      <w:r w:rsidR="00A73762">
        <w:rPr>
          <w:rFonts w:ascii="Arial" w:hAnsi="Arial" w:cs="Arial"/>
        </w:rPr>
        <w:t>a influenzare negativamente  il rendimento scolastico, ma che siano proprio le ore dedicate i videogames ad influenzarlo (</w:t>
      </w:r>
      <w:r w:rsidR="00A73762">
        <w:rPr>
          <w:rFonts w:ascii="Arial" w:hAnsi="Arial" w:cs="Arial"/>
          <w:color w:val="000000"/>
        </w:rPr>
        <w:t>le troppe ore passate giocando ai videogames condizionerebbero negativamente il numero di ore dedicate allo studio, che a loro volta sarebbero la causa del cattivo rendimento scolastico).</w:t>
      </w:r>
    </w:p>
    <w:p w14:paraId="17C449FE" w14:textId="77777777" w:rsidR="00E36648" w:rsidRPr="00E36648" w:rsidRDefault="00E36648" w:rsidP="00E36648">
      <w:pPr>
        <w:tabs>
          <w:tab w:val="left" w:pos="795"/>
        </w:tabs>
        <w:spacing w:line="360" w:lineRule="auto"/>
        <w:ind w:firstLine="454"/>
        <w:jc w:val="both"/>
        <w:rPr>
          <w:rFonts w:ascii="Arial" w:hAnsi="Arial" w:cs="Arial"/>
        </w:rPr>
      </w:pPr>
    </w:p>
    <w:p w14:paraId="7EB0E51A" w14:textId="77777777" w:rsidR="00E36648" w:rsidRDefault="00E36648" w:rsidP="00E36648">
      <w:pPr>
        <w:tabs>
          <w:tab w:val="left" w:pos="795"/>
        </w:tabs>
        <w:spacing w:line="360" w:lineRule="auto"/>
        <w:ind w:firstLine="454"/>
        <w:jc w:val="both"/>
        <w:rPr>
          <w:rFonts w:ascii="Arial" w:hAnsi="Arial" w:cs="Arial"/>
          <w:b/>
          <w:bCs/>
          <w:sz w:val="28"/>
          <w:szCs w:val="28"/>
          <w:u w:val="single"/>
        </w:rPr>
      </w:pPr>
    </w:p>
    <w:p w14:paraId="635213CC" w14:textId="77777777" w:rsidR="00E36648" w:rsidRDefault="00E36648" w:rsidP="00E36648">
      <w:pPr>
        <w:tabs>
          <w:tab w:val="left" w:pos="795"/>
        </w:tabs>
        <w:spacing w:line="360" w:lineRule="auto"/>
        <w:ind w:firstLine="454"/>
        <w:jc w:val="both"/>
        <w:rPr>
          <w:rFonts w:ascii="Arial" w:hAnsi="Arial" w:cs="Arial"/>
          <w:b/>
          <w:bCs/>
          <w:sz w:val="28"/>
          <w:szCs w:val="28"/>
          <w:u w:val="single"/>
        </w:rPr>
      </w:pPr>
    </w:p>
    <w:p w14:paraId="5ECE74F7" w14:textId="77777777" w:rsidR="00E36648" w:rsidRDefault="00E36648" w:rsidP="00E36648">
      <w:pPr>
        <w:tabs>
          <w:tab w:val="left" w:pos="795"/>
        </w:tabs>
        <w:spacing w:line="360" w:lineRule="auto"/>
        <w:ind w:firstLine="454"/>
        <w:jc w:val="both"/>
        <w:rPr>
          <w:rFonts w:ascii="Arial" w:hAnsi="Arial" w:cs="Arial"/>
          <w:b/>
          <w:bCs/>
          <w:sz w:val="28"/>
          <w:szCs w:val="28"/>
          <w:u w:val="single"/>
        </w:rPr>
      </w:pPr>
    </w:p>
    <w:p w14:paraId="316A0B3D" w14:textId="77777777" w:rsidR="00E36648" w:rsidRDefault="00E36648" w:rsidP="00E36648">
      <w:pPr>
        <w:tabs>
          <w:tab w:val="left" w:pos="795"/>
        </w:tabs>
        <w:spacing w:line="360" w:lineRule="auto"/>
        <w:ind w:firstLine="454"/>
        <w:jc w:val="both"/>
        <w:rPr>
          <w:rFonts w:ascii="Arial" w:hAnsi="Arial" w:cs="Arial"/>
          <w:b/>
          <w:bCs/>
          <w:sz w:val="28"/>
          <w:szCs w:val="28"/>
          <w:u w:val="single"/>
        </w:rPr>
      </w:pPr>
    </w:p>
    <w:p w14:paraId="4C3DDF07" w14:textId="77777777" w:rsidR="00E36648" w:rsidRDefault="00E36648" w:rsidP="00E36648">
      <w:pPr>
        <w:tabs>
          <w:tab w:val="left" w:pos="795"/>
        </w:tabs>
        <w:spacing w:line="360" w:lineRule="auto"/>
        <w:ind w:firstLine="454"/>
        <w:jc w:val="both"/>
        <w:rPr>
          <w:rFonts w:ascii="Arial" w:hAnsi="Arial" w:cs="Arial"/>
          <w:b/>
          <w:bCs/>
          <w:sz w:val="28"/>
          <w:szCs w:val="28"/>
          <w:u w:val="single"/>
        </w:rPr>
      </w:pPr>
    </w:p>
    <w:p w14:paraId="605756D6" w14:textId="77777777" w:rsidR="00E36648" w:rsidRDefault="00E36648" w:rsidP="00E36648">
      <w:pPr>
        <w:tabs>
          <w:tab w:val="left" w:pos="795"/>
        </w:tabs>
        <w:spacing w:line="360" w:lineRule="auto"/>
        <w:ind w:firstLine="454"/>
        <w:jc w:val="both"/>
        <w:rPr>
          <w:rFonts w:ascii="Arial" w:hAnsi="Arial" w:cs="Arial"/>
          <w:b/>
          <w:bCs/>
          <w:sz w:val="28"/>
          <w:szCs w:val="28"/>
          <w:u w:val="single"/>
        </w:rPr>
      </w:pPr>
      <w:r w:rsidRPr="00E36648">
        <w:rPr>
          <w:rFonts w:ascii="Arial" w:hAnsi="Arial" w:cs="Arial"/>
          <w:b/>
          <w:bCs/>
          <w:sz w:val="28"/>
          <w:szCs w:val="28"/>
          <w:u w:val="single"/>
        </w:rPr>
        <w:t>BIBLIOGRAFIA E SITOGRAFIA</w:t>
      </w:r>
    </w:p>
    <w:p w14:paraId="39252489" w14:textId="362C589D" w:rsidR="00AD3486" w:rsidRPr="00E36648" w:rsidRDefault="00AD3486" w:rsidP="00AD3486">
      <w:pPr>
        <w:tabs>
          <w:tab w:val="left" w:pos="795"/>
        </w:tabs>
        <w:spacing w:line="360" w:lineRule="auto"/>
        <w:ind w:left="454"/>
        <w:jc w:val="both"/>
        <w:rPr>
          <w:rFonts w:ascii="Arial" w:hAnsi="Arial" w:cs="Arial"/>
        </w:rPr>
      </w:pPr>
      <w:r>
        <w:rPr>
          <w:rFonts w:ascii="Arial" w:hAnsi="Arial" w:cs="Arial"/>
        </w:rPr>
        <w:t>-</w:t>
      </w:r>
      <w:r w:rsidRPr="00AD3486">
        <w:rPr>
          <w:rFonts w:ascii="Arial" w:hAnsi="Arial" w:cs="Arial"/>
        </w:rPr>
        <w:t xml:space="preserve">Bartolomeo A, Caravita S. (a cura di) (2008), Il bambino e i videogiochi. Implicazioni </w:t>
      </w:r>
      <w:r>
        <w:rPr>
          <w:rFonts w:ascii="Arial" w:hAnsi="Arial" w:cs="Arial"/>
        </w:rPr>
        <w:t xml:space="preserve">   </w:t>
      </w:r>
      <w:r w:rsidRPr="00AD3486">
        <w:rPr>
          <w:rFonts w:ascii="Arial" w:hAnsi="Arial" w:cs="Arial"/>
        </w:rPr>
        <w:t>psicologiche ed educative. Ed. Carlo Amore, Roma.</w:t>
      </w:r>
    </w:p>
    <w:p w14:paraId="6E082F11" w14:textId="5E5056A0" w:rsidR="00E36648" w:rsidRDefault="00AD3486" w:rsidP="00E36648">
      <w:pPr>
        <w:tabs>
          <w:tab w:val="left" w:pos="795"/>
        </w:tabs>
        <w:spacing w:line="360" w:lineRule="auto"/>
        <w:ind w:firstLine="454"/>
        <w:jc w:val="both"/>
        <w:rPr>
          <w:rFonts w:ascii="Arial" w:hAnsi="Arial" w:cs="Arial"/>
          <w:color w:val="000000"/>
        </w:rPr>
      </w:pPr>
      <w:r>
        <w:rPr>
          <w:rFonts w:ascii="Arial" w:hAnsi="Arial" w:cs="Arial"/>
          <w:color w:val="000000"/>
        </w:rPr>
        <w:t>-</w:t>
      </w:r>
      <w:r w:rsidR="00E36648">
        <w:rPr>
          <w:rFonts w:ascii="Arial" w:hAnsi="Arial" w:cs="Arial"/>
          <w:color w:val="000000"/>
        </w:rPr>
        <w:t>Fabio, Antonietti e Balconi – Fruizioni multimediali, processi attentivi e rendimento</w:t>
      </w:r>
    </w:p>
    <w:p w14:paraId="65BC0D9A" w14:textId="4B181EED" w:rsidR="00AD3486" w:rsidRPr="00AD3486" w:rsidRDefault="00AD3486" w:rsidP="00AD3486">
      <w:pPr>
        <w:tabs>
          <w:tab w:val="left" w:pos="795"/>
        </w:tabs>
        <w:spacing w:line="360" w:lineRule="auto"/>
        <w:ind w:left="454"/>
        <w:jc w:val="both"/>
        <w:rPr>
          <w:rFonts w:ascii="Arial" w:hAnsi="Arial" w:cs="Arial"/>
          <w:color w:val="000000"/>
        </w:rPr>
      </w:pPr>
      <w:r>
        <w:rPr>
          <w:rFonts w:ascii="Arial" w:hAnsi="Arial" w:cs="Arial"/>
          <w:color w:val="000000"/>
        </w:rPr>
        <w:t>-</w:t>
      </w:r>
      <w:proofErr w:type="spellStart"/>
      <w:r w:rsidRPr="00AD3486">
        <w:rPr>
          <w:rFonts w:ascii="Arial" w:hAnsi="Arial" w:cs="Arial"/>
          <w:color w:val="000000"/>
        </w:rPr>
        <w:t>Tanoni</w:t>
      </w:r>
      <w:proofErr w:type="spellEnd"/>
      <w:r w:rsidRPr="00AD3486">
        <w:rPr>
          <w:rFonts w:ascii="Arial" w:hAnsi="Arial" w:cs="Arial"/>
          <w:color w:val="000000"/>
        </w:rPr>
        <w:t xml:space="preserve"> I. (2003), </w:t>
      </w:r>
      <w:proofErr w:type="spellStart"/>
      <w:r w:rsidRPr="00AD3486">
        <w:rPr>
          <w:rFonts w:ascii="Arial" w:hAnsi="Arial" w:cs="Arial"/>
          <w:color w:val="000000"/>
        </w:rPr>
        <w:t>Videogiocando</w:t>
      </w:r>
      <w:proofErr w:type="spellEnd"/>
      <w:r w:rsidRPr="00AD3486">
        <w:rPr>
          <w:rFonts w:ascii="Arial" w:hAnsi="Arial" w:cs="Arial"/>
          <w:color w:val="000000"/>
        </w:rPr>
        <w:t xml:space="preserve"> s’impara. Dal divertimento puro all'insegnamento-apprendimento, </w:t>
      </w:r>
      <w:proofErr w:type="spellStart"/>
      <w:r w:rsidRPr="00AD3486">
        <w:rPr>
          <w:rFonts w:ascii="Arial" w:hAnsi="Arial" w:cs="Arial"/>
          <w:color w:val="000000"/>
        </w:rPr>
        <w:t>Erikson</w:t>
      </w:r>
      <w:proofErr w:type="spellEnd"/>
      <w:r w:rsidRPr="00AD3486">
        <w:rPr>
          <w:rFonts w:ascii="Arial" w:hAnsi="Arial" w:cs="Arial"/>
          <w:color w:val="000000"/>
        </w:rPr>
        <w:t>, Trento.</w:t>
      </w:r>
    </w:p>
    <w:p w14:paraId="4B028D78" w14:textId="0AD31E3E" w:rsidR="00E36648" w:rsidRDefault="00AD3486" w:rsidP="00AD3486">
      <w:pPr>
        <w:tabs>
          <w:tab w:val="left" w:pos="795"/>
        </w:tabs>
        <w:spacing w:line="360" w:lineRule="auto"/>
        <w:ind w:left="454"/>
        <w:jc w:val="both"/>
      </w:pPr>
      <w:r>
        <w:rPr>
          <w:rFonts w:ascii="Arial" w:hAnsi="Arial" w:cs="Arial"/>
          <w:color w:val="000000"/>
        </w:rPr>
        <w:t>-</w:t>
      </w:r>
      <w:r w:rsidRPr="00AD3486">
        <w:rPr>
          <w:rFonts w:ascii="Arial" w:hAnsi="Arial" w:cs="Arial"/>
          <w:color w:val="000000"/>
        </w:rPr>
        <w:t xml:space="preserve"> </w:t>
      </w:r>
      <w:hyperlink r:id="rId15" w:history="1">
        <w:r w:rsidRPr="006E6929">
          <w:rPr>
            <w:rStyle w:val="Collegamentoipertestuale"/>
            <w:rFonts w:ascii="Arial" w:hAnsi="Arial" w:cs="Arial"/>
          </w:rPr>
          <w:t>http://www.opsonline.it/psicologia-6700-articolo-psicologia-tv-videogiochi-nemici-</w:t>
        </w:r>
      </w:hyperlink>
      <w:r w:rsidRPr="00AD3486">
        <w:rPr>
          <w:rFonts w:ascii="Arial" w:hAnsi="Arial" w:cs="Arial"/>
          <w:color w:val="000000"/>
        </w:rPr>
        <w:t xml:space="preserve">risultati-scolastici.html </w:t>
      </w:r>
      <w:r w:rsidR="00E36648">
        <w:rPr>
          <w:rFonts w:ascii="Arial" w:hAnsi="Arial" w:cs="Arial"/>
          <w:color w:val="000000"/>
        </w:rPr>
        <w:t>scolastico</w:t>
      </w:r>
    </w:p>
    <w:p w14:paraId="3BFA1CD2" w14:textId="603BD7DC" w:rsidR="00E36648" w:rsidRDefault="00AD3486" w:rsidP="00E36648">
      <w:pPr>
        <w:tabs>
          <w:tab w:val="left" w:pos="795"/>
        </w:tabs>
        <w:spacing w:line="360" w:lineRule="auto"/>
        <w:ind w:firstLine="454"/>
        <w:jc w:val="both"/>
      </w:pPr>
      <w:r>
        <w:t>-</w:t>
      </w:r>
      <w:hyperlink r:id="rId16" w:history="1">
        <w:r w:rsidR="00E36648">
          <w:rPr>
            <w:rStyle w:val="Collegamentoipertestuale"/>
            <w:rFonts w:ascii="Arial" w:hAnsi="Arial"/>
          </w:rPr>
          <w:t>www.psychologie.zhaw.ch/JAMES</w:t>
        </w:r>
      </w:hyperlink>
    </w:p>
    <w:p w14:paraId="0530712B" w14:textId="72D4FA9F" w:rsidR="00E36648" w:rsidRDefault="00AD3486" w:rsidP="00E36648">
      <w:pPr>
        <w:tabs>
          <w:tab w:val="left" w:pos="795"/>
        </w:tabs>
        <w:spacing w:line="360" w:lineRule="auto"/>
        <w:ind w:firstLine="454"/>
        <w:jc w:val="both"/>
      </w:pPr>
      <w:r>
        <w:t>-</w:t>
      </w:r>
      <w:hyperlink r:id="rId17" w:history="1">
        <w:r w:rsidR="00E36648">
          <w:rPr>
            <w:rStyle w:val="Collegamentoipertestuale"/>
            <w:rFonts w:ascii="Arial" w:hAnsi="Arial"/>
          </w:rPr>
          <w:t>http://psicologicamenteblog.blogspot.it/2009/03/psicologia-dellapprendimento-il.html</w:t>
        </w:r>
      </w:hyperlink>
    </w:p>
    <w:p w14:paraId="2E724009" w14:textId="6F9F8E95" w:rsidR="00E36648" w:rsidRDefault="00AD3486" w:rsidP="00E36648">
      <w:pPr>
        <w:tabs>
          <w:tab w:val="left" w:pos="795"/>
        </w:tabs>
        <w:spacing w:line="360" w:lineRule="auto"/>
        <w:ind w:firstLine="454"/>
        <w:jc w:val="both"/>
      </w:pPr>
      <w:r>
        <w:t>-</w:t>
      </w:r>
      <w:hyperlink r:id="rId18" w:history="1">
        <w:r w:rsidR="00E36648">
          <w:rPr>
            <w:rStyle w:val="Collegamentoipertestuale"/>
            <w:rFonts w:ascii="Arial" w:hAnsi="Arial"/>
          </w:rPr>
          <w:t>http://www.mammole.it/sonno-rendimento-scolastico/</w:t>
        </w:r>
      </w:hyperlink>
    </w:p>
    <w:p w14:paraId="463F2E3E" w14:textId="77777777" w:rsidR="00E36648" w:rsidRDefault="00E36648" w:rsidP="00516D57"/>
    <w:p w14:paraId="00DDE3CF" w14:textId="77777777" w:rsidR="00E36648" w:rsidRDefault="00E36648" w:rsidP="00516D57"/>
    <w:sectPr w:rsidR="00E36648" w:rsidSect="003E74C0">
      <w:pgSz w:w="11900" w:h="16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OpenSymbol">
    <w:altName w:val="Arial Unicode MS"/>
    <w:charset w:val="80"/>
    <w:family w:val="auto"/>
    <w:pitch w:val="default"/>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2130"/>
        </w:tabs>
        <w:ind w:left="2130" w:hanging="360"/>
      </w:pPr>
      <w:rPr>
        <w:rFonts w:ascii="Wingdings" w:hAnsi="Wingdings" w:cs="Wingdings"/>
      </w:r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multilevel"/>
    <w:tmpl w:val="00000004"/>
    <w:name w:val="WW8Num4"/>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CCA"/>
    <w:rsid w:val="00085CC6"/>
    <w:rsid w:val="000A584B"/>
    <w:rsid w:val="000D4FB9"/>
    <w:rsid w:val="00112979"/>
    <w:rsid w:val="00142E4B"/>
    <w:rsid w:val="001D1084"/>
    <w:rsid w:val="00211087"/>
    <w:rsid w:val="002D5415"/>
    <w:rsid w:val="002E695F"/>
    <w:rsid w:val="00373A47"/>
    <w:rsid w:val="003A3BF7"/>
    <w:rsid w:val="003E74C0"/>
    <w:rsid w:val="00402408"/>
    <w:rsid w:val="00493293"/>
    <w:rsid w:val="00516D57"/>
    <w:rsid w:val="0057735F"/>
    <w:rsid w:val="005E5531"/>
    <w:rsid w:val="00647F00"/>
    <w:rsid w:val="006527E6"/>
    <w:rsid w:val="00690A80"/>
    <w:rsid w:val="00696514"/>
    <w:rsid w:val="006E6C47"/>
    <w:rsid w:val="00723966"/>
    <w:rsid w:val="00751AAC"/>
    <w:rsid w:val="00793CCA"/>
    <w:rsid w:val="007D405F"/>
    <w:rsid w:val="008054E6"/>
    <w:rsid w:val="008D3E1C"/>
    <w:rsid w:val="0092119F"/>
    <w:rsid w:val="00954988"/>
    <w:rsid w:val="00987DC3"/>
    <w:rsid w:val="00995657"/>
    <w:rsid w:val="009C1E1A"/>
    <w:rsid w:val="00A1271B"/>
    <w:rsid w:val="00A73762"/>
    <w:rsid w:val="00A8727B"/>
    <w:rsid w:val="00AB4881"/>
    <w:rsid w:val="00AC2BCA"/>
    <w:rsid w:val="00AD3486"/>
    <w:rsid w:val="00C10DB7"/>
    <w:rsid w:val="00CE6B1E"/>
    <w:rsid w:val="00D854D5"/>
    <w:rsid w:val="00DB4BFB"/>
    <w:rsid w:val="00DE395B"/>
    <w:rsid w:val="00DF48D3"/>
    <w:rsid w:val="00E074EC"/>
    <w:rsid w:val="00E2182F"/>
    <w:rsid w:val="00E36648"/>
    <w:rsid w:val="00E4281A"/>
    <w:rsid w:val="00EE09FB"/>
    <w:rsid w:val="00F06BB9"/>
    <w:rsid w:val="00FB130C"/>
    <w:rsid w:val="00FD0009"/>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2FF3F6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93CCA"/>
    <w:pPr>
      <w:suppressAutoHyphens/>
    </w:pPr>
    <w:rPr>
      <w:rFonts w:ascii="Times New Roman" w:eastAsia="Times New Roman" w:hAnsi="Times New Roman" w:cs="Times New Roman"/>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AC2BCA"/>
    <w:pPr>
      <w:suppressAutoHyphens w:val="0"/>
      <w:spacing w:before="100" w:beforeAutospacing="1" w:after="100" w:afterAutospacing="1"/>
    </w:pPr>
    <w:rPr>
      <w:rFonts w:ascii="Times" w:eastAsiaTheme="minorEastAsia" w:hAnsi="Times"/>
      <w:sz w:val="20"/>
      <w:szCs w:val="20"/>
      <w:lang w:eastAsia="it-IT"/>
    </w:rPr>
  </w:style>
  <w:style w:type="paragraph" w:customStyle="1" w:styleId="Contenutotabella">
    <w:name w:val="Contenuto tabella"/>
    <w:basedOn w:val="Normale"/>
    <w:rsid w:val="00493293"/>
    <w:pPr>
      <w:suppressLineNumbers/>
    </w:pPr>
  </w:style>
  <w:style w:type="paragraph" w:styleId="Testofumetto">
    <w:name w:val="Balloon Text"/>
    <w:basedOn w:val="Normale"/>
    <w:link w:val="TestofumettoCarattere"/>
    <w:uiPriority w:val="99"/>
    <w:semiHidden/>
    <w:unhideWhenUsed/>
    <w:rsid w:val="00402408"/>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402408"/>
    <w:rPr>
      <w:rFonts w:ascii="Lucida Grande" w:eastAsia="Times New Roman" w:hAnsi="Lucida Grande" w:cs="Lucida Grande"/>
      <w:sz w:val="18"/>
      <w:szCs w:val="18"/>
      <w:lang w:eastAsia="ar-SA"/>
    </w:rPr>
  </w:style>
  <w:style w:type="character" w:styleId="Collegamentoipertestuale">
    <w:name w:val="Hyperlink"/>
    <w:rsid w:val="00E36648"/>
    <w:rPr>
      <w:color w:val="0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93CCA"/>
    <w:pPr>
      <w:suppressAutoHyphens/>
    </w:pPr>
    <w:rPr>
      <w:rFonts w:ascii="Times New Roman" w:eastAsia="Times New Roman" w:hAnsi="Times New Roman" w:cs="Times New Roman"/>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AC2BCA"/>
    <w:pPr>
      <w:suppressAutoHyphens w:val="0"/>
      <w:spacing w:before="100" w:beforeAutospacing="1" w:after="100" w:afterAutospacing="1"/>
    </w:pPr>
    <w:rPr>
      <w:rFonts w:ascii="Times" w:eastAsiaTheme="minorEastAsia" w:hAnsi="Times"/>
      <w:sz w:val="20"/>
      <w:szCs w:val="20"/>
      <w:lang w:eastAsia="it-IT"/>
    </w:rPr>
  </w:style>
  <w:style w:type="paragraph" w:customStyle="1" w:styleId="Contenutotabella">
    <w:name w:val="Contenuto tabella"/>
    <w:basedOn w:val="Normale"/>
    <w:rsid w:val="00493293"/>
    <w:pPr>
      <w:suppressLineNumbers/>
    </w:pPr>
  </w:style>
  <w:style w:type="paragraph" w:styleId="Testofumetto">
    <w:name w:val="Balloon Text"/>
    <w:basedOn w:val="Normale"/>
    <w:link w:val="TestofumettoCarattere"/>
    <w:uiPriority w:val="99"/>
    <w:semiHidden/>
    <w:unhideWhenUsed/>
    <w:rsid w:val="00402408"/>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402408"/>
    <w:rPr>
      <w:rFonts w:ascii="Lucida Grande" w:eastAsia="Times New Roman" w:hAnsi="Lucida Grande" w:cs="Lucida Grande"/>
      <w:sz w:val="18"/>
      <w:szCs w:val="18"/>
      <w:lang w:eastAsia="ar-SA"/>
    </w:rPr>
  </w:style>
  <w:style w:type="character" w:styleId="Collegamentoipertestuale">
    <w:name w:val="Hyperlink"/>
    <w:rsid w:val="00E36648"/>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901706">
      <w:bodyDiv w:val="1"/>
      <w:marLeft w:val="0"/>
      <w:marRight w:val="0"/>
      <w:marTop w:val="0"/>
      <w:marBottom w:val="0"/>
      <w:divBdr>
        <w:top w:val="none" w:sz="0" w:space="0" w:color="auto"/>
        <w:left w:val="none" w:sz="0" w:space="0" w:color="auto"/>
        <w:bottom w:val="none" w:sz="0" w:space="0" w:color="auto"/>
        <w:right w:val="none" w:sz="0" w:space="0" w:color="auto"/>
      </w:divBdr>
      <w:divsChild>
        <w:div w:id="1570313081">
          <w:marLeft w:val="0"/>
          <w:marRight w:val="0"/>
          <w:marTop w:val="0"/>
          <w:marBottom w:val="0"/>
          <w:divBdr>
            <w:top w:val="none" w:sz="0" w:space="0" w:color="auto"/>
            <w:left w:val="none" w:sz="0" w:space="0" w:color="auto"/>
            <w:bottom w:val="none" w:sz="0" w:space="0" w:color="auto"/>
            <w:right w:val="none" w:sz="0" w:space="0" w:color="auto"/>
          </w:divBdr>
          <w:divsChild>
            <w:div w:id="1370687444">
              <w:marLeft w:val="0"/>
              <w:marRight w:val="0"/>
              <w:marTop w:val="0"/>
              <w:marBottom w:val="0"/>
              <w:divBdr>
                <w:top w:val="none" w:sz="0" w:space="0" w:color="auto"/>
                <w:left w:val="none" w:sz="0" w:space="0" w:color="auto"/>
                <w:bottom w:val="none" w:sz="0" w:space="0" w:color="auto"/>
                <w:right w:val="none" w:sz="0" w:space="0" w:color="auto"/>
              </w:divBdr>
              <w:divsChild>
                <w:div w:id="397439730">
                  <w:marLeft w:val="0"/>
                  <w:marRight w:val="0"/>
                  <w:marTop w:val="0"/>
                  <w:marBottom w:val="0"/>
                  <w:divBdr>
                    <w:top w:val="none" w:sz="0" w:space="0" w:color="auto"/>
                    <w:left w:val="none" w:sz="0" w:space="0" w:color="auto"/>
                    <w:bottom w:val="none" w:sz="0" w:space="0" w:color="auto"/>
                    <w:right w:val="none" w:sz="0" w:space="0" w:color="auto"/>
                  </w:divBdr>
                  <w:divsChild>
                    <w:div w:id="141971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6306643">
      <w:bodyDiv w:val="1"/>
      <w:marLeft w:val="0"/>
      <w:marRight w:val="0"/>
      <w:marTop w:val="0"/>
      <w:marBottom w:val="0"/>
      <w:divBdr>
        <w:top w:val="none" w:sz="0" w:space="0" w:color="auto"/>
        <w:left w:val="none" w:sz="0" w:space="0" w:color="auto"/>
        <w:bottom w:val="none" w:sz="0" w:space="0" w:color="auto"/>
        <w:right w:val="none" w:sz="0" w:space="0" w:color="auto"/>
      </w:divBdr>
      <w:divsChild>
        <w:div w:id="1132551769">
          <w:marLeft w:val="0"/>
          <w:marRight w:val="0"/>
          <w:marTop w:val="0"/>
          <w:marBottom w:val="0"/>
          <w:divBdr>
            <w:top w:val="none" w:sz="0" w:space="0" w:color="auto"/>
            <w:left w:val="none" w:sz="0" w:space="0" w:color="auto"/>
            <w:bottom w:val="none" w:sz="0" w:space="0" w:color="auto"/>
            <w:right w:val="none" w:sz="0" w:space="0" w:color="auto"/>
          </w:divBdr>
          <w:divsChild>
            <w:div w:id="1709333262">
              <w:marLeft w:val="0"/>
              <w:marRight w:val="0"/>
              <w:marTop w:val="0"/>
              <w:marBottom w:val="0"/>
              <w:divBdr>
                <w:top w:val="none" w:sz="0" w:space="0" w:color="auto"/>
                <w:left w:val="none" w:sz="0" w:space="0" w:color="auto"/>
                <w:bottom w:val="none" w:sz="0" w:space="0" w:color="auto"/>
                <w:right w:val="none" w:sz="0" w:space="0" w:color="auto"/>
              </w:divBdr>
              <w:divsChild>
                <w:div w:id="1533692302">
                  <w:marLeft w:val="0"/>
                  <w:marRight w:val="0"/>
                  <w:marTop w:val="0"/>
                  <w:marBottom w:val="0"/>
                  <w:divBdr>
                    <w:top w:val="none" w:sz="0" w:space="0" w:color="auto"/>
                    <w:left w:val="none" w:sz="0" w:space="0" w:color="auto"/>
                    <w:bottom w:val="none" w:sz="0" w:space="0" w:color="auto"/>
                    <w:right w:val="none" w:sz="0" w:space="0" w:color="auto"/>
                  </w:divBdr>
                  <w:divsChild>
                    <w:div w:id="789084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769732">
      <w:bodyDiv w:val="1"/>
      <w:marLeft w:val="0"/>
      <w:marRight w:val="0"/>
      <w:marTop w:val="0"/>
      <w:marBottom w:val="0"/>
      <w:divBdr>
        <w:top w:val="none" w:sz="0" w:space="0" w:color="auto"/>
        <w:left w:val="none" w:sz="0" w:space="0" w:color="auto"/>
        <w:bottom w:val="none" w:sz="0" w:space="0" w:color="auto"/>
        <w:right w:val="none" w:sz="0" w:space="0" w:color="auto"/>
      </w:divBdr>
      <w:divsChild>
        <w:div w:id="1225676147">
          <w:marLeft w:val="0"/>
          <w:marRight w:val="0"/>
          <w:marTop w:val="0"/>
          <w:marBottom w:val="0"/>
          <w:divBdr>
            <w:top w:val="none" w:sz="0" w:space="0" w:color="auto"/>
            <w:left w:val="none" w:sz="0" w:space="0" w:color="auto"/>
            <w:bottom w:val="none" w:sz="0" w:space="0" w:color="auto"/>
            <w:right w:val="none" w:sz="0" w:space="0" w:color="auto"/>
          </w:divBdr>
          <w:divsChild>
            <w:div w:id="1309478982">
              <w:marLeft w:val="0"/>
              <w:marRight w:val="0"/>
              <w:marTop w:val="0"/>
              <w:marBottom w:val="0"/>
              <w:divBdr>
                <w:top w:val="none" w:sz="0" w:space="0" w:color="auto"/>
                <w:left w:val="none" w:sz="0" w:space="0" w:color="auto"/>
                <w:bottom w:val="none" w:sz="0" w:space="0" w:color="auto"/>
                <w:right w:val="none" w:sz="0" w:space="0" w:color="auto"/>
              </w:divBdr>
              <w:divsChild>
                <w:div w:id="794181371">
                  <w:marLeft w:val="0"/>
                  <w:marRight w:val="0"/>
                  <w:marTop w:val="0"/>
                  <w:marBottom w:val="0"/>
                  <w:divBdr>
                    <w:top w:val="none" w:sz="0" w:space="0" w:color="auto"/>
                    <w:left w:val="none" w:sz="0" w:space="0" w:color="auto"/>
                    <w:bottom w:val="none" w:sz="0" w:space="0" w:color="auto"/>
                    <w:right w:val="none" w:sz="0" w:space="0" w:color="auto"/>
                  </w:divBdr>
                  <w:divsChild>
                    <w:div w:id="75625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emf"/><Relationship Id="rId18" Type="http://schemas.openxmlformats.org/officeDocument/2006/relationships/hyperlink" Target="http://www.mammole.it/sonno-rendimento-scolastico/"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hyperlink" Target="http://psicologicamenteblog.blogspot.it/2009/03/psicologia-dellapprendimento-il.html" TargetMode="External"/><Relationship Id="rId2" Type="http://schemas.openxmlformats.org/officeDocument/2006/relationships/numbering" Target="numbering.xml"/><Relationship Id="rId16" Type="http://schemas.openxmlformats.org/officeDocument/2006/relationships/hyperlink" Target="http://www.psychologie.zhaw.ch/JAME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hyperlink" Target="http://www.opsonline.it/psicologia-6700-articolo-psicologia-tv-videogiochi-nemici-" TargetMode="External"/><Relationship Id="rId10" Type="http://schemas.openxmlformats.org/officeDocument/2006/relationships/image" Target="media/image4.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ln w="6350" cmpd="sng">
          <a:solidFill>
            <a:schemeClr val="tx1"/>
          </a:solidFill>
        </a:ln>
        <a:effectLst>
          <a:innerShdw dir="13500000">
            <a:srgbClr val="000000"/>
          </a:innerShdw>
        </a:effectLst>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C415A-B525-4BAD-8C66-72A0202B5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36</Pages>
  <Words>5981</Words>
  <Characters>34098</Characters>
  <Application>Microsoft Office Word</Application>
  <DocSecurity>0</DocSecurity>
  <Lines>284</Lines>
  <Paragraphs>79</Paragraphs>
  <ScaleCrop>false</ScaleCrop>
  <HeadingPairs>
    <vt:vector size="2" baseType="variant">
      <vt:variant>
        <vt:lpstr>Titolo</vt:lpstr>
      </vt:variant>
      <vt:variant>
        <vt:i4>1</vt:i4>
      </vt:variant>
    </vt:vector>
  </HeadingPairs>
  <TitlesOfParts>
    <vt:vector size="1" baseType="lpstr">
      <vt:lpstr/>
    </vt:vector>
  </TitlesOfParts>
  <Company>.</Company>
  <LinksUpToDate>false</LinksUpToDate>
  <CharactersWithSpaces>40000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Valentina91</cp:lastModifiedBy>
  <cp:revision>5</cp:revision>
  <dcterms:created xsi:type="dcterms:W3CDTF">2015-10-11T14:04:00Z</dcterms:created>
  <dcterms:modified xsi:type="dcterms:W3CDTF">2015-10-16T13:45:00Z</dcterms:modified>
</cp:coreProperties>
</file>