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Override PartName="/word/activeX/activeX77.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Override PartName="/word/activeX/activeX75.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73.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80.xml" ContentType="application/vnd.ms-office.activeX+xml"/>
  <Override PartName="/word/footer1.xml" ContentType="application/vnd.openxmlformats-officedocument.wordprocessingml.footer+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activeX/activeX11.xml" ContentType="application/vnd.ms-office.activeX+xml"/>
  <Override PartName="/word/activeX/activeX20.xml" ContentType="application/vnd.ms-office.activeX+xml"/>
  <Override PartName="/word/activeX/activeX9.xml" ContentType="application/vnd.ms-office.activeX+xml"/>
  <Default Extension="png" ContentType="image/png"/>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footer2.xml" ContentType="application/vnd.openxmlformats-officedocument.wordprocessingml.footer+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footnotes.xml" ContentType="application/vnd.openxmlformats-officedocument.wordprocessingml.footnotes+xml"/>
  <Override PartName="/word/activeX/activeX79.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14A" w:rsidRDefault="00E4514A" w:rsidP="00E4514A">
      <w:r>
        <w:rPr>
          <w:noProof/>
          <w:lang w:eastAsia="it-IT" w:bidi="ar-SA"/>
        </w:rPr>
        <w:drawing>
          <wp:anchor distT="0" distB="0" distL="0" distR="0" simplePos="0" relativeHeight="251659264" behindDoc="0" locked="0" layoutInCell="1" allowOverlap="1">
            <wp:simplePos x="0" y="0"/>
            <wp:positionH relativeFrom="column">
              <wp:align>center</wp:align>
            </wp:positionH>
            <wp:positionV relativeFrom="paragraph">
              <wp:posOffset>0</wp:posOffset>
            </wp:positionV>
            <wp:extent cx="2080260" cy="2040255"/>
            <wp:effectExtent l="1905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080260" cy="2040255"/>
                    </a:xfrm>
                    <a:prstGeom prst="rect">
                      <a:avLst/>
                    </a:prstGeom>
                    <a:solidFill>
                      <a:srgbClr val="FFFFFF"/>
                    </a:solidFill>
                    <a:ln w="9525">
                      <a:noFill/>
                      <a:miter lim="800000"/>
                      <a:headEnd/>
                      <a:tailEnd/>
                    </a:ln>
                  </pic:spPr>
                </pic:pic>
              </a:graphicData>
            </a:graphic>
          </wp:anchor>
        </w:drawing>
      </w:r>
    </w:p>
    <w:p w:rsidR="00E4514A" w:rsidRDefault="00E4514A" w:rsidP="00E4514A"/>
    <w:p w:rsidR="00E4514A" w:rsidRDefault="00E4514A" w:rsidP="00E4514A"/>
    <w:p w:rsidR="00E4514A" w:rsidRDefault="00E4514A" w:rsidP="00E4514A">
      <w:pPr>
        <w:spacing w:line="360" w:lineRule="auto"/>
        <w:jc w:val="center"/>
        <w:rPr>
          <w:rFonts w:ascii="Calibri" w:hAnsi="Calibri" w:cs="Calibri"/>
          <w:b/>
          <w:bCs/>
          <w:sz w:val="28"/>
          <w:szCs w:val="28"/>
        </w:rPr>
      </w:pPr>
      <w:r>
        <w:rPr>
          <w:rFonts w:ascii="Calibri" w:hAnsi="Calibri" w:cs="Calibri"/>
          <w:b/>
          <w:bCs/>
          <w:sz w:val="28"/>
          <w:szCs w:val="28"/>
        </w:rPr>
        <w:t>Università degli Studi di Torino</w:t>
      </w:r>
    </w:p>
    <w:p w:rsidR="00E4514A" w:rsidRDefault="00E4514A" w:rsidP="00E4514A">
      <w:pPr>
        <w:spacing w:line="360" w:lineRule="auto"/>
        <w:jc w:val="center"/>
        <w:rPr>
          <w:rFonts w:ascii="Calibri" w:hAnsi="Calibri" w:cs="Calibri"/>
          <w:sz w:val="28"/>
          <w:szCs w:val="28"/>
        </w:rPr>
      </w:pPr>
      <w:r>
        <w:rPr>
          <w:rFonts w:ascii="Calibri" w:hAnsi="Calibri" w:cs="Calibri"/>
          <w:b/>
          <w:bCs/>
          <w:sz w:val="28"/>
          <w:szCs w:val="28"/>
        </w:rPr>
        <w:t>Dipartimento di Filosofia e Scienze dell'Educazione</w:t>
      </w:r>
    </w:p>
    <w:p w:rsidR="00E4514A" w:rsidRDefault="00E4514A" w:rsidP="00E4514A">
      <w:pPr>
        <w:spacing w:line="360" w:lineRule="auto"/>
        <w:jc w:val="center"/>
        <w:rPr>
          <w:rFonts w:ascii="Calibri" w:hAnsi="Calibri" w:cs="Calibri"/>
          <w:sz w:val="28"/>
          <w:szCs w:val="28"/>
        </w:rPr>
      </w:pPr>
      <w:r>
        <w:rPr>
          <w:rFonts w:ascii="Calibri" w:hAnsi="Calibri" w:cs="Calibri"/>
          <w:sz w:val="28"/>
          <w:szCs w:val="28"/>
        </w:rPr>
        <w:t>Corso di laurea in Scienze dell'Educazione</w:t>
      </w:r>
    </w:p>
    <w:p w:rsidR="00E4514A" w:rsidRDefault="00E4514A" w:rsidP="00E4514A">
      <w:pPr>
        <w:spacing w:line="360" w:lineRule="auto"/>
        <w:jc w:val="center"/>
        <w:rPr>
          <w:rFonts w:ascii="Calibri" w:hAnsi="Calibri" w:cs="Calibri"/>
          <w:sz w:val="28"/>
          <w:szCs w:val="28"/>
        </w:rPr>
      </w:pPr>
      <w:r>
        <w:rPr>
          <w:rFonts w:ascii="Calibri" w:hAnsi="Calibri" w:cs="Calibri"/>
          <w:sz w:val="28"/>
          <w:szCs w:val="28"/>
        </w:rPr>
        <w:t>Anno accademico 2015/2016</w:t>
      </w:r>
    </w:p>
    <w:p w:rsidR="00E4514A" w:rsidRDefault="00E4514A" w:rsidP="00E4514A">
      <w:pPr>
        <w:spacing w:line="360" w:lineRule="auto"/>
        <w:jc w:val="center"/>
        <w:rPr>
          <w:rFonts w:ascii="Calibri" w:hAnsi="Calibri" w:cs="Calibri"/>
          <w:sz w:val="28"/>
          <w:szCs w:val="28"/>
        </w:rPr>
      </w:pPr>
    </w:p>
    <w:p w:rsidR="00E4514A" w:rsidRDefault="00E4514A" w:rsidP="00E4514A">
      <w:pPr>
        <w:spacing w:line="360" w:lineRule="auto"/>
        <w:jc w:val="center"/>
        <w:rPr>
          <w:rFonts w:ascii="Calibri" w:hAnsi="Calibri" w:cs="Calibri"/>
          <w:sz w:val="28"/>
          <w:szCs w:val="28"/>
        </w:rPr>
      </w:pPr>
      <w:r>
        <w:rPr>
          <w:rFonts w:ascii="Calibri" w:hAnsi="Calibri" w:cs="Calibri"/>
          <w:sz w:val="28"/>
          <w:szCs w:val="28"/>
        </w:rPr>
        <w:t>Corso di Pedagogia Sperimentale</w:t>
      </w:r>
    </w:p>
    <w:p w:rsidR="00E4514A" w:rsidRDefault="00E4514A" w:rsidP="00E4514A">
      <w:pPr>
        <w:spacing w:line="360" w:lineRule="auto"/>
        <w:jc w:val="center"/>
        <w:rPr>
          <w:rFonts w:ascii="Calibri" w:hAnsi="Calibri" w:cs="Calibri"/>
          <w:sz w:val="28"/>
          <w:szCs w:val="28"/>
        </w:rPr>
      </w:pPr>
      <w:r>
        <w:rPr>
          <w:rFonts w:ascii="Calibri" w:hAnsi="Calibri" w:cs="Calibri"/>
          <w:sz w:val="28"/>
          <w:szCs w:val="28"/>
        </w:rPr>
        <w:t>Professore Roberto Trinchero</w:t>
      </w:r>
    </w:p>
    <w:p w:rsidR="00E4514A" w:rsidRDefault="00E4514A" w:rsidP="00E4514A">
      <w:pPr>
        <w:spacing w:line="360" w:lineRule="auto"/>
        <w:jc w:val="center"/>
        <w:rPr>
          <w:rFonts w:ascii="Calibri" w:hAnsi="Calibri" w:cs="Calibri"/>
          <w:sz w:val="28"/>
          <w:szCs w:val="28"/>
        </w:rPr>
      </w:pPr>
    </w:p>
    <w:p w:rsidR="00E4514A" w:rsidRDefault="00E4514A" w:rsidP="00E4514A">
      <w:pPr>
        <w:spacing w:line="360" w:lineRule="auto"/>
        <w:jc w:val="center"/>
        <w:rPr>
          <w:rFonts w:ascii="Calibri" w:hAnsi="Calibri" w:cs="Calibri"/>
          <w:b/>
          <w:bCs/>
          <w:sz w:val="28"/>
          <w:szCs w:val="28"/>
        </w:rPr>
      </w:pPr>
      <w:r>
        <w:rPr>
          <w:rFonts w:ascii="Calibri" w:hAnsi="Calibri" w:cs="Calibri"/>
          <w:sz w:val="28"/>
          <w:szCs w:val="28"/>
        </w:rPr>
        <w:t>Rapporto di ricerca empirica</w:t>
      </w:r>
    </w:p>
    <w:p w:rsidR="00E4514A" w:rsidRDefault="00840BC1" w:rsidP="00840BC1">
      <w:pPr>
        <w:spacing w:line="360" w:lineRule="auto"/>
        <w:jc w:val="center"/>
        <w:rPr>
          <w:rFonts w:ascii="Calibri" w:hAnsi="Calibri" w:cs="Calibri"/>
          <w:b/>
          <w:bCs/>
          <w:sz w:val="28"/>
          <w:szCs w:val="28"/>
        </w:rPr>
      </w:pPr>
      <w:r>
        <w:rPr>
          <w:rFonts w:ascii="Calibri" w:hAnsi="Calibri" w:cs="Calibri"/>
          <w:b/>
          <w:bCs/>
          <w:sz w:val="28"/>
          <w:szCs w:val="28"/>
        </w:rPr>
        <w:t>“Utilizz</w:t>
      </w:r>
      <w:r w:rsidR="00E4514A">
        <w:rPr>
          <w:rFonts w:ascii="Calibri" w:hAnsi="Calibri" w:cs="Calibri"/>
          <w:b/>
          <w:bCs/>
          <w:sz w:val="28"/>
          <w:szCs w:val="28"/>
        </w:rPr>
        <w:t>o del tablet in classe e motivazione allo studio”</w:t>
      </w:r>
    </w:p>
    <w:p w:rsidR="00E4514A" w:rsidRDefault="00E4514A" w:rsidP="00E4514A">
      <w:pPr>
        <w:spacing w:line="360" w:lineRule="auto"/>
        <w:jc w:val="center"/>
        <w:rPr>
          <w:rFonts w:ascii="Calibri" w:hAnsi="Calibri" w:cs="Calibri"/>
          <w:b/>
          <w:bCs/>
          <w:sz w:val="28"/>
          <w:szCs w:val="28"/>
        </w:rPr>
      </w:pPr>
    </w:p>
    <w:p w:rsidR="00E4514A" w:rsidRDefault="00E4514A" w:rsidP="00E4514A">
      <w:pPr>
        <w:spacing w:line="360" w:lineRule="auto"/>
        <w:jc w:val="center"/>
        <w:rPr>
          <w:rFonts w:ascii="Calibri" w:hAnsi="Calibri" w:cs="Calibri"/>
          <w:b/>
          <w:bCs/>
          <w:sz w:val="28"/>
          <w:szCs w:val="28"/>
        </w:rPr>
      </w:pPr>
    </w:p>
    <w:p w:rsidR="00E4514A" w:rsidRDefault="00E4514A" w:rsidP="00E4514A">
      <w:pPr>
        <w:spacing w:line="360" w:lineRule="auto"/>
        <w:jc w:val="center"/>
        <w:rPr>
          <w:rFonts w:ascii="Calibri" w:hAnsi="Calibri" w:cs="Calibri"/>
          <w:sz w:val="28"/>
          <w:szCs w:val="28"/>
        </w:rPr>
      </w:pPr>
      <w:r>
        <w:rPr>
          <w:rFonts w:ascii="Calibri" w:hAnsi="Calibri" w:cs="Calibri"/>
          <w:sz w:val="28"/>
          <w:szCs w:val="28"/>
        </w:rPr>
        <w:t>A cura di:</w:t>
      </w:r>
    </w:p>
    <w:p w:rsidR="00CE0161" w:rsidRDefault="00CE0161" w:rsidP="00CE0161">
      <w:pPr>
        <w:spacing w:line="360" w:lineRule="auto"/>
        <w:jc w:val="center"/>
        <w:rPr>
          <w:rFonts w:ascii="Calibri" w:hAnsi="Calibri" w:cs="Calibri"/>
          <w:sz w:val="28"/>
          <w:szCs w:val="28"/>
        </w:rPr>
      </w:pPr>
      <w:r>
        <w:rPr>
          <w:rFonts w:ascii="Calibri" w:hAnsi="Calibri" w:cs="Calibri"/>
          <w:sz w:val="28"/>
          <w:szCs w:val="28"/>
        </w:rPr>
        <w:t>Amedeo Marta (matricola 768209)</w:t>
      </w:r>
    </w:p>
    <w:p w:rsidR="00E4514A" w:rsidRDefault="00CE0161" w:rsidP="00CE0161">
      <w:pPr>
        <w:spacing w:line="360" w:lineRule="auto"/>
        <w:jc w:val="center"/>
        <w:rPr>
          <w:rFonts w:ascii="Calibri" w:hAnsi="Calibri" w:cs="Calibri"/>
          <w:sz w:val="28"/>
          <w:szCs w:val="28"/>
        </w:rPr>
      </w:pPr>
      <w:r>
        <w:rPr>
          <w:rFonts w:ascii="Calibri" w:hAnsi="Calibri" w:cs="Calibri"/>
          <w:sz w:val="28"/>
          <w:szCs w:val="28"/>
        </w:rPr>
        <w:t>Cerri Giulia</w:t>
      </w:r>
      <w:r w:rsidR="00E4514A">
        <w:rPr>
          <w:rFonts w:ascii="Calibri" w:hAnsi="Calibri" w:cs="Calibri"/>
          <w:sz w:val="28"/>
          <w:szCs w:val="28"/>
        </w:rPr>
        <w:t xml:space="preserve"> (matricola 762255)</w:t>
      </w:r>
    </w:p>
    <w:p w:rsidR="00E4514A" w:rsidRDefault="00CE0161" w:rsidP="00E4514A">
      <w:pPr>
        <w:spacing w:line="360" w:lineRule="auto"/>
        <w:jc w:val="center"/>
        <w:rPr>
          <w:rFonts w:ascii="Calibri" w:hAnsi="Calibri" w:cs="Calibri"/>
          <w:sz w:val="28"/>
          <w:szCs w:val="28"/>
        </w:rPr>
      </w:pPr>
      <w:r>
        <w:rPr>
          <w:rFonts w:ascii="Calibri" w:hAnsi="Calibri" w:cs="Calibri"/>
          <w:sz w:val="28"/>
          <w:szCs w:val="28"/>
        </w:rPr>
        <w:t>Tagliani Giada</w:t>
      </w:r>
      <w:r w:rsidR="00E4514A">
        <w:rPr>
          <w:rFonts w:ascii="Calibri" w:hAnsi="Calibri" w:cs="Calibri"/>
          <w:sz w:val="28"/>
          <w:szCs w:val="28"/>
        </w:rPr>
        <w:t xml:space="preserve"> (matricola 762664)</w:t>
      </w:r>
    </w:p>
    <w:p w:rsidR="00E4514A" w:rsidRDefault="00CE0161" w:rsidP="00E4514A">
      <w:pPr>
        <w:spacing w:line="360" w:lineRule="auto"/>
        <w:jc w:val="center"/>
        <w:rPr>
          <w:rFonts w:ascii="Calibri" w:hAnsi="Calibri" w:cs="Calibri"/>
          <w:sz w:val="28"/>
          <w:szCs w:val="28"/>
        </w:rPr>
      </w:pPr>
      <w:r>
        <w:rPr>
          <w:rFonts w:ascii="Calibri" w:hAnsi="Calibri" w:cs="Calibri"/>
          <w:sz w:val="28"/>
          <w:szCs w:val="28"/>
        </w:rPr>
        <w:t>Zanini Noemi</w:t>
      </w:r>
      <w:r w:rsidR="00E4514A">
        <w:rPr>
          <w:rFonts w:ascii="Calibri" w:hAnsi="Calibri" w:cs="Calibri"/>
          <w:sz w:val="28"/>
          <w:szCs w:val="28"/>
        </w:rPr>
        <w:t xml:space="preserve"> (matricola 761403)</w:t>
      </w:r>
    </w:p>
    <w:p w:rsidR="00E4514A" w:rsidRDefault="00E4514A" w:rsidP="00E4514A"/>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E4514A">
      <w:pPr>
        <w:spacing w:line="360" w:lineRule="auto"/>
        <w:jc w:val="both"/>
        <w:rPr>
          <w:rFonts w:ascii="Calibri" w:hAnsi="Calibri" w:cs="Calibri"/>
        </w:rPr>
      </w:pPr>
      <w:r>
        <w:rPr>
          <w:rFonts w:ascii="Calibri" w:hAnsi="Calibri" w:cs="Calibri"/>
        </w:rPr>
        <w:lastRenderedPageBreak/>
        <w:t>Indice:</w:t>
      </w:r>
    </w:p>
    <w:p w:rsidR="00E4514A" w:rsidRDefault="00E4514A" w:rsidP="00E4514A">
      <w:pPr>
        <w:numPr>
          <w:ilvl w:val="0"/>
          <w:numId w:val="8"/>
        </w:numPr>
        <w:spacing w:line="360" w:lineRule="auto"/>
        <w:jc w:val="both"/>
        <w:rPr>
          <w:rFonts w:ascii="Calibri" w:hAnsi="Calibri" w:cs="Calibri"/>
        </w:rPr>
      </w:pPr>
      <w:r>
        <w:rPr>
          <w:rFonts w:ascii="Calibri" w:hAnsi="Calibri" w:cs="Calibri"/>
        </w:rPr>
        <w:t xml:space="preserve">Tema, problema conoscitivo di partenza e obiettivo di ricerca             </w:t>
      </w:r>
      <w:r w:rsidR="00247420">
        <w:rPr>
          <w:rFonts w:ascii="Calibri" w:hAnsi="Calibri" w:cs="Calibri"/>
        </w:rPr>
        <w:t xml:space="preserve">                 pag. 1                                             </w:t>
      </w:r>
      <w:r>
        <w:rPr>
          <w:rFonts w:ascii="Calibri" w:hAnsi="Calibri" w:cs="Calibri"/>
        </w:rPr>
        <w:t xml:space="preserve">                        </w:t>
      </w:r>
    </w:p>
    <w:p w:rsidR="00E4514A" w:rsidRDefault="00E4514A" w:rsidP="00E4514A">
      <w:pPr>
        <w:numPr>
          <w:ilvl w:val="0"/>
          <w:numId w:val="8"/>
        </w:numPr>
        <w:spacing w:line="360" w:lineRule="auto"/>
        <w:jc w:val="both"/>
        <w:rPr>
          <w:rFonts w:ascii="Calibri" w:hAnsi="Calibri" w:cs="Calibri"/>
        </w:rPr>
      </w:pPr>
      <w:r>
        <w:rPr>
          <w:rFonts w:ascii="Calibri" w:hAnsi="Calibri" w:cs="Calibri"/>
        </w:rPr>
        <w:t xml:space="preserve">Quadro teorico                                                  </w:t>
      </w:r>
      <w:r w:rsidR="00247420">
        <w:rPr>
          <w:rFonts w:ascii="Calibri" w:hAnsi="Calibri" w:cs="Calibri"/>
        </w:rPr>
        <w:t xml:space="preserve">                                                       pag. 1</w:t>
      </w:r>
      <w:r>
        <w:rPr>
          <w:rFonts w:ascii="Calibri" w:hAnsi="Calibri" w:cs="Calibri"/>
        </w:rPr>
        <w:t xml:space="preserve">                                                              </w:t>
      </w:r>
    </w:p>
    <w:p w:rsidR="00E4514A" w:rsidRDefault="00E4514A" w:rsidP="00E4514A">
      <w:pPr>
        <w:numPr>
          <w:ilvl w:val="0"/>
          <w:numId w:val="8"/>
        </w:numPr>
        <w:spacing w:line="360" w:lineRule="auto"/>
        <w:jc w:val="both"/>
        <w:rPr>
          <w:rFonts w:ascii="Calibri" w:hAnsi="Calibri" w:cs="Calibri"/>
        </w:rPr>
      </w:pPr>
      <w:r>
        <w:rPr>
          <w:rFonts w:ascii="Calibri" w:hAnsi="Calibri" w:cs="Calibri"/>
        </w:rPr>
        <w:t xml:space="preserve">Ipotesi di lavoro                                  </w:t>
      </w:r>
      <w:r w:rsidR="00247420">
        <w:rPr>
          <w:rFonts w:ascii="Calibri" w:hAnsi="Calibri" w:cs="Calibri"/>
        </w:rPr>
        <w:t xml:space="preserve">                                                                      pag. 6</w:t>
      </w:r>
      <w:r>
        <w:rPr>
          <w:rFonts w:ascii="Calibri" w:hAnsi="Calibri" w:cs="Calibri"/>
        </w:rPr>
        <w:t xml:space="preserve">                                                                            </w:t>
      </w:r>
    </w:p>
    <w:p w:rsidR="00E4514A" w:rsidRDefault="00E4514A" w:rsidP="00E4514A">
      <w:pPr>
        <w:numPr>
          <w:ilvl w:val="0"/>
          <w:numId w:val="8"/>
        </w:numPr>
        <w:spacing w:line="360" w:lineRule="auto"/>
        <w:jc w:val="both"/>
        <w:rPr>
          <w:rFonts w:ascii="Calibri" w:hAnsi="Calibri" w:cs="Calibri"/>
        </w:rPr>
      </w:pPr>
      <w:r>
        <w:rPr>
          <w:rFonts w:ascii="Calibri" w:hAnsi="Calibri" w:cs="Calibri"/>
        </w:rPr>
        <w:t xml:space="preserve">Fattori dipendenti e indipendenti                       </w:t>
      </w:r>
      <w:r w:rsidR="00247420">
        <w:rPr>
          <w:rFonts w:ascii="Calibri" w:hAnsi="Calibri" w:cs="Calibri"/>
        </w:rPr>
        <w:t xml:space="preserve">                                                     pag. 6</w:t>
      </w:r>
      <w:r>
        <w:rPr>
          <w:rFonts w:ascii="Calibri" w:hAnsi="Calibri" w:cs="Calibri"/>
        </w:rPr>
        <w:t xml:space="preserve">                                                             </w:t>
      </w:r>
    </w:p>
    <w:p w:rsidR="00E4514A" w:rsidRDefault="00E4514A" w:rsidP="00E4514A">
      <w:pPr>
        <w:numPr>
          <w:ilvl w:val="0"/>
          <w:numId w:val="8"/>
        </w:numPr>
        <w:spacing w:line="360" w:lineRule="auto"/>
        <w:jc w:val="both"/>
        <w:rPr>
          <w:rFonts w:ascii="Calibri" w:hAnsi="Calibri" w:cs="Calibri"/>
        </w:rPr>
      </w:pPr>
      <w:r>
        <w:rPr>
          <w:rFonts w:ascii="Calibri" w:hAnsi="Calibri" w:cs="Calibri"/>
        </w:rPr>
        <w:t xml:space="preserve">Definizione operativa dei fattori                                                                             </w:t>
      </w:r>
      <w:r w:rsidR="00247420">
        <w:rPr>
          <w:rFonts w:ascii="Calibri" w:hAnsi="Calibri" w:cs="Calibri"/>
        </w:rPr>
        <w:t xml:space="preserve"> pag. 6</w:t>
      </w:r>
      <w:r>
        <w:rPr>
          <w:rFonts w:ascii="Calibri" w:hAnsi="Calibri" w:cs="Calibri"/>
        </w:rPr>
        <w:t xml:space="preserve">       </w:t>
      </w:r>
    </w:p>
    <w:p w:rsidR="00E4514A" w:rsidRDefault="00E4514A" w:rsidP="00E4514A">
      <w:pPr>
        <w:numPr>
          <w:ilvl w:val="0"/>
          <w:numId w:val="8"/>
        </w:numPr>
        <w:spacing w:line="360" w:lineRule="auto"/>
        <w:jc w:val="both"/>
        <w:rPr>
          <w:rFonts w:ascii="Calibri" w:hAnsi="Calibri" w:cs="Calibri"/>
        </w:rPr>
      </w:pPr>
      <w:r>
        <w:rPr>
          <w:rFonts w:ascii="Calibri" w:hAnsi="Calibri" w:cs="Calibri"/>
        </w:rPr>
        <w:t xml:space="preserve">Popolazione di riferimento, numerosità del campione </w:t>
      </w:r>
      <w:r w:rsidR="00247420">
        <w:rPr>
          <w:rFonts w:ascii="Calibri" w:hAnsi="Calibri" w:cs="Calibri"/>
        </w:rPr>
        <w:t xml:space="preserve">                                          </w:t>
      </w:r>
    </w:p>
    <w:p w:rsidR="00E4514A" w:rsidRDefault="00E4514A" w:rsidP="00E4514A">
      <w:pPr>
        <w:spacing w:line="360" w:lineRule="auto"/>
        <w:ind w:left="360"/>
        <w:jc w:val="both"/>
        <w:rPr>
          <w:rFonts w:ascii="Calibri" w:hAnsi="Calibri" w:cs="Calibri"/>
        </w:rPr>
      </w:pPr>
      <w:r>
        <w:rPr>
          <w:rFonts w:ascii="Calibri" w:hAnsi="Calibri" w:cs="Calibri"/>
        </w:rPr>
        <w:t xml:space="preserve">      e tipologia di campionamento      </w:t>
      </w:r>
      <w:r w:rsidR="00247420">
        <w:rPr>
          <w:rFonts w:ascii="Calibri" w:hAnsi="Calibri" w:cs="Calibri"/>
        </w:rPr>
        <w:t xml:space="preserve">                                                            </w:t>
      </w:r>
      <w:r>
        <w:rPr>
          <w:rFonts w:ascii="Calibri" w:hAnsi="Calibri" w:cs="Calibri"/>
        </w:rPr>
        <w:t xml:space="preserve">               </w:t>
      </w:r>
      <w:r w:rsidR="00247420">
        <w:rPr>
          <w:rFonts w:ascii="Calibri" w:hAnsi="Calibri" w:cs="Calibri"/>
        </w:rPr>
        <w:t>pag. 7</w:t>
      </w:r>
      <w:r>
        <w:rPr>
          <w:rFonts w:ascii="Calibri" w:hAnsi="Calibri" w:cs="Calibri"/>
        </w:rPr>
        <w:t xml:space="preserve">                                                                  </w:t>
      </w:r>
    </w:p>
    <w:p w:rsidR="00E4514A" w:rsidRPr="00E4514A" w:rsidRDefault="00E4514A" w:rsidP="00E4514A">
      <w:pPr>
        <w:numPr>
          <w:ilvl w:val="0"/>
          <w:numId w:val="8"/>
        </w:numPr>
        <w:spacing w:line="360" w:lineRule="auto"/>
        <w:jc w:val="both"/>
        <w:rPr>
          <w:rFonts w:ascii="Calibri" w:hAnsi="Calibri" w:cs="Calibri"/>
        </w:rPr>
      </w:pPr>
      <w:r>
        <w:rPr>
          <w:rFonts w:ascii="Calibri" w:hAnsi="Calibri" w:cs="Calibri"/>
        </w:rPr>
        <w:t xml:space="preserve">Tecniche e strumenti di rilevazione dei dati                                                           </w:t>
      </w:r>
      <w:r w:rsidR="00247420">
        <w:rPr>
          <w:rFonts w:ascii="Calibri" w:hAnsi="Calibri" w:cs="Calibri"/>
        </w:rPr>
        <w:t xml:space="preserve"> pag. 8</w:t>
      </w:r>
      <w:r>
        <w:rPr>
          <w:rFonts w:ascii="Calibri" w:hAnsi="Calibri" w:cs="Calibri"/>
        </w:rPr>
        <w:t xml:space="preserve">        </w:t>
      </w:r>
    </w:p>
    <w:p w:rsidR="00E4514A" w:rsidRPr="00E4514A" w:rsidRDefault="00E4514A" w:rsidP="00E4514A">
      <w:pPr>
        <w:numPr>
          <w:ilvl w:val="0"/>
          <w:numId w:val="8"/>
        </w:numPr>
        <w:spacing w:line="360" w:lineRule="auto"/>
        <w:jc w:val="both"/>
        <w:rPr>
          <w:rFonts w:ascii="Calibri" w:hAnsi="Calibri" w:cs="Calibri"/>
        </w:rPr>
      </w:pPr>
      <w:r>
        <w:rPr>
          <w:rFonts w:ascii="Calibri" w:hAnsi="Calibri" w:cs="Calibri"/>
        </w:rPr>
        <w:t xml:space="preserve">Piano di raccolta dei dati                                                                   </w:t>
      </w:r>
      <w:r w:rsidR="00BC4906">
        <w:rPr>
          <w:rFonts w:ascii="Calibri" w:hAnsi="Calibri" w:cs="Calibri"/>
        </w:rPr>
        <w:t xml:space="preserve"> </w:t>
      </w:r>
      <w:r>
        <w:rPr>
          <w:rFonts w:ascii="Calibri" w:hAnsi="Calibri" w:cs="Calibri"/>
        </w:rPr>
        <w:t xml:space="preserve">                     </w:t>
      </w:r>
      <w:r w:rsidR="00BC4906">
        <w:rPr>
          <w:rFonts w:ascii="Calibri" w:hAnsi="Calibri" w:cs="Calibri"/>
        </w:rPr>
        <w:t>pag. 11</w:t>
      </w:r>
      <w:r>
        <w:rPr>
          <w:rFonts w:ascii="Calibri" w:hAnsi="Calibri" w:cs="Calibri"/>
        </w:rPr>
        <w:t xml:space="preserve"> </w:t>
      </w:r>
      <w:r w:rsidR="00BC4906">
        <w:rPr>
          <w:rFonts w:ascii="Calibri" w:hAnsi="Calibri" w:cs="Calibri"/>
        </w:rPr>
        <w:t xml:space="preserve">   </w:t>
      </w:r>
      <w:r>
        <w:rPr>
          <w:rFonts w:ascii="Calibri" w:hAnsi="Calibri" w:cs="Calibri"/>
        </w:rPr>
        <w:t xml:space="preserve">        </w:t>
      </w:r>
    </w:p>
    <w:p w:rsidR="00776C1A" w:rsidRDefault="00E4514A" w:rsidP="00776C1A">
      <w:pPr>
        <w:numPr>
          <w:ilvl w:val="0"/>
          <w:numId w:val="8"/>
        </w:numPr>
        <w:spacing w:line="360" w:lineRule="auto"/>
        <w:jc w:val="both"/>
        <w:rPr>
          <w:rFonts w:ascii="Calibri" w:hAnsi="Calibri" w:cs="Calibri"/>
        </w:rPr>
      </w:pPr>
      <w:r>
        <w:rPr>
          <w:rFonts w:ascii="Calibri" w:hAnsi="Calibri" w:cs="Calibri"/>
        </w:rPr>
        <w:t>Tecniche di analisi dei dati utilizzate</w:t>
      </w:r>
      <w:r w:rsidR="00776C1A">
        <w:rPr>
          <w:rFonts w:ascii="Calibri" w:hAnsi="Calibri" w:cs="Calibri"/>
        </w:rPr>
        <w:t xml:space="preserve">                                                                     </w:t>
      </w:r>
    </w:p>
    <w:p w:rsidR="00E4514A" w:rsidRPr="00776C1A" w:rsidRDefault="00776C1A" w:rsidP="00776C1A">
      <w:pPr>
        <w:spacing w:line="360" w:lineRule="auto"/>
        <w:ind w:left="720"/>
        <w:jc w:val="both"/>
        <w:rPr>
          <w:rFonts w:ascii="Calibri" w:hAnsi="Calibri" w:cs="Calibri"/>
        </w:rPr>
      </w:pPr>
      <w:r w:rsidRPr="00776C1A">
        <w:rPr>
          <w:rFonts w:ascii="Calibri" w:hAnsi="Calibri" w:cs="Calibri"/>
        </w:rPr>
        <w:t>e interpretazione dei risultati</w:t>
      </w:r>
      <w:r w:rsidR="00E4514A" w:rsidRPr="00776C1A">
        <w:rPr>
          <w:rFonts w:ascii="Calibri" w:hAnsi="Calibri" w:cs="Calibri"/>
        </w:rPr>
        <w:t xml:space="preserve"> </w:t>
      </w:r>
      <w:r w:rsidR="00247420" w:rsidRPr="00776C1A">
        <w:rPr>
          <w:rFonts w:ascii="Calibri" w:hAnsi="Calibri" w:cs="Calibri"/>
        </w:rPr>
        <w:t xml:space="preserve">                                                                    </w:t>
      </w:r>
      <w:r>
        <w:rPr>
          <w:rFonts w:ascii="Calibri" w:hAnsi="Calibri" w:cs="Calibri"/>
        </w:rPr>
        <w:t xml:space="preserve">           </w:t>
      </w:r>
      <w:r w:rsidR="00247420" w:rsidRPr="00776C1A">
        <w:rPr>
          <w:rFonts w:ascii="Calibri" w:hAnsi="Calibri" w:cs="Calibri"/>
        </w:rPr>
        <w:t xml:space="preserve">pag. 12                  </w:t>
      </w:r>
      <w:r w:rsidR="00E4514A" w:rsidRPr="00776C1A">
        <w:rPr>
          <w:rFonts w:ascii="Calibri" w:hAnsi="Calibri" w:cs="Calibri"/>
        </w:rPr>
        <w:t xml:space="preserve">                              </w:t>
      </w:r>
    </w:p>
    <w:p w:rsidR="00E4514A" w:rsidRDefault="00E4514A" w:rsidP="00E4514A">
      <w:pPr>
        <w:numPr>
          <w:ilvl w:val="0"/>
          <w:numId w:val="8"/>
        </w:numPr>
        <w:spacing w:line="360" w:lineRule="auto"/>
        <w:jc w:val="both"/>
        <w:rPr>
          <w:rFonts w:ascii="Calibri" w:hAnsi="Calibri" w:cs="Calibri"/>
        </w:rPr>
      </w:pPr>
      <w:r>
        <w:rPr>
          <w:rFonts w:ascii="Calibri" w:hAnsi="Calibri" w:cs="Calibri"/>
        </w:rPr>
        <w:t>Autoriflessione sull'esperienza compiuta</w:t>
      </w:r>
      <w:r w:rsidR="00E76CC3">
        <w:rPr>
          <w:rFonts w:ascii="Calibri" w:hAnsi="Calibri" w:cs="Calibri"/>
        </w:rPr>
        <w:t xml:space="preserve">                                                              pag. 39</w:t>
      </w:r>
    </w:p>
    <w:p w:rsidR="00E4514A" w:rsidRDefault="00E4514A" w:rsidP="00E4514A">
      <w:pPr>
        <w:numPr>
          <w:ilvl w:val="0"/>
          <w:numId w:val="8"/>
        </w:numPr>
        <w:spacing w:line="360" w:lineRule="auto"/>
        <w:jc w:val="both"/>
        <w:rPr>
          <w:rFonts w:ascii="Calibri" w:hAnsi="Calibri" w:cs="Calibri"/>
        </w:rPr>
      </w:pPr>
      <w:r>
        <w:rPr>
          <w:rFonts w:ascii="Calibri" w:hAnsi="Calibri" w:cs="Calibri"/>
        </w:rPr>
        <w:t xml:space="preserve">Bibliografia e sitografia </w:t>
      </w:r>
      <w:r w:rsidR="006B54D7">
        <w:rPr>
          <w:rFonts w:ascii="Calibri" w:hAnsi="Calibri" w:cs="Calibri"/>
        </w:rPr>
        <w:t xml:space="preserve">                                                                                        pag. 40</w:t>
      </w: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E4514A" w:rsidRDefault="00E4514A" w:rsidP="00BA46F1">
      <w:pPr>
        <w:spacing w:line="360" w:lineRule="auto"/>
        <w:jc w:val="both"/>
        <w:rPr>
          <w:rFonts w:ascii="Calibri" w:hAnsi="Calibri" w:cs="Calibri"/>
          <w:u w:val="single"/>
        </w:rPr>
      </w:pPr>
    </w:p>
    <w:p w:rsidR="00D508A1" w:rsidRDefault="00D508A1" w:rsidP="00BA46F1">
      <w:pPr>
        <w:spacing w:line="360" w:lineRule="auto"/>
        <w:jc w:val="both"/>
        <w:rPr>
          <w:rFonts w:ascii="Calibri" w:hAnsi="Calibri" w:cs="Calibri"/>
          <w:u w:val="single"/>
        </w:rPr>
        <w:sectPr w:rsidR="00D508A1" w:rsidSect="00A663E3">
          <w:footerReference w:type="default" r:id="rId8"/>
          <w:pgSz w:w="11906" w:h="16838"/>
          <w:pgMar w:top="1134" w:right="1134" w:bottom="1134" w:left="1134" w:header="720" w:footer="720" w:gutter="567"/>
          <w:cols w:space="720"/>
          <w:docGrid w:linePitch="360"/>
        </w:sectPr>
      </w:pPr>
    </w:p>
    <w:p w:rsidR="00BA46F1" w:rsidRDefault="00BA46F1" w:rsidP="00BA46F1">
      <w:pPr>
        <w:spacing w:line="360" w:lineRule="auto"/>
        <w:jc w:val="both"/>
        <w:rPr>
          <w:rFonts w:ascii="Calibri" w:hAnsi="Calibri" w:cs="Calibri"/>
          <w:u w:val="single"/>
        </w:rPr>
      </w:pPr>
      <w:r>
        <w:rPr>
          <w:rFonts w:ascii="Calibri" w:hAnsi="Calibri" w:cs="Calibri"/>
          <w:u w:val="single"/>
        </w:rPr>
        <w:lastRenderedPageBreak/>
        <w:t>1. Tema, problema conoscitivo di partenza e obiettivo di ricerca</w:t>
      </w:r>
    </w:p>
    <w:p w:rsidR="00BA46F1" w:rsidRDefault="00BA46F1" w:rsidP="00BA46F1">
      <w:pPr>
        <w:spacing w:line="360" w:lineRule="auto"/>
        <w:jc w:val="both"/>
        <w:rPr>
          <w:rFonts w:ascii="Calibri" w:hAnsi="Calibri" w:cs="Calibri"/>
          <w:u w:val="single"/>
        </w:rPr>
      </w:pPr>
    </w:p>
    <w:p w:rsidR="00BA46F1" w:rsidRDefault="00BA46F1" w:rsidP="00BA46F1">
      <w:pPr>
        <w:numPr>
          <w:ilvl w:val="0"/>
          <w:numId w:val="1"/>
        </w:numPr>
        <w:spacing w:line="360" w:lineRule="auto"/>
        <w:jc w:val="both"/>
        <w:rPr>
          <w:rFonts w:ascii="Calibri" w:hAnsi="Calibri" w:cs="Calibri"/>
          <w:b/>
          <w:bCs/>
        </w:rPr>
      </w:pPr>
      <w:r>
        <w:rPr>
          <w:rFonts w:ascii="Calibri" w:hAnsi="Calibri" w:cs="Calibri"/>
          <w:b/>
          <w:bCs/>
        </w:rPr>
        <w:t>Tema di ricerca</w:t>
      </w:r>
      <w:r w:rsidR="00CE0161">
        <w:rPr>
          <w:rFonts w:ascii="Calibri" w:hAnsi="Calibri" w:cs="Calibri"/>
        </w:rPr>
        <w:t>: L</w:t>
      </w:r>
      <w:r>
        <w:rPr>
          <w:rFonts w:ascii="Calibri" w:hAnsi="Calibri" w:cs="Calibri"/>
        </w:rPr>
        <w:t>'utilizzo del tablet in classe e la motivazione allo studio.</w:t>
      </w:r>
    </w:p>
    <w:p w:rsidR="00BA46F1" w:rsidRDefault="00BA46F1" w:rsidP="00BA46F1">
      <w:pPr>
        <w:numPr>
          <w:ilvl w:val="0"/>
          <w:numId w:val="1"/>
        </w:numPr>
        <w:spacing w:line="360" w:lineRule="auto"/>
        <w:jc w:val="both"/>
        <w:rPr>
          <w:rFonts w:ascii="Calibri" w:hAnsi="Calibri" w:cs="Calibri"/>
          <w:b/>
          <w:bCs/>
        </w:rPr>
      </w:pPr>
      <w:r>
        <w:rPr>
          <w:rFonts w:ascii="Calibri" w:hAnsi="Calibri" w:cs="Calibri"/>
          <w:b/>
          <w:bCs/>
        </w:rPr>
        <w:t>Problema conoscitivo</w:t>
      </w:r>
      <w:r>
        <w:rPr>
          <w:rFonts w:ascii="Calibri" w:hAnsi="Calibri" w:cs="Calibri"/>
        </w:rPr>
        <w:t>: Vi è relazione tra l'utilizzo del tablet in classe e la motivazione allo studio?</w:t>
      </w:r>
    </w:p>
    <w:p w:rsidR="00BA46F1" w:rsidRDefault="00BA46F1" w:rsidP="00BA46F1">
      <w:pPr>
        <w:numPr>
          <w:ilvl w:val="0"/>
          <w:numId w:val="1"/>
        </w:numPr>
        <w:spacing w:line="360" w:lineRule="auto"/>
        <w:jc w:val="both"/>
        <w:rPr>
          <w:rFonts w:ascii="Calibri" w:hAnsi="Calibri" w:cs="Calibri"/>
          <w:b/>
          <w:bCs/>
        </w:rPr>
      </w:pPr>
      <w:r>
        <w:rPr>
          <w:rFonts w:ascii="Calibri" w:hAnsi="Calibri" w:cs="Calibri"/>
          <w:b/>
          <w:bCs/>
        </w:rPr>
        <w:t>Obiettivo di ricerca</w:t>
      </w:r>
      <w:r>
        <w:rPr>
          <w:rFonts w:ascii="Calibri" w:hAnsi="Calibri" w:cs="Calibri"/>
        </w:rPr>
        <w:t>: Controllare empiricamente se esiste una relazione tra l'utilizzo del tablet in classe e la motivazione allo studio.</w:t>
      </w: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eastAsia="Arial Unicode MS" w:hAnsi="Calibri" w:cs="Calibri"/>
        </w:rPr>
      </w:pPr>
      <w:r>
        <w:rPr>
          <w:rFonts w:ascii="Calibri" w:hAnsi="Calibri" w:cs="Calibri"/>
          <w:u w:val="single"/>
        </w:rPr>
        <w:t>2. Quadro teorico</w:t>
      </w:r>
    </w:p>
    <w:p w:rsidR="00BA46F1" w:rsidRDefault="00BA46F1" w:rsidP="00BA46F1">
      <w:pPr>
        <w:spacing w:line="360" w:lineRule="auto"/>
        <w:jc w:val="both"/>
        <w:rPr>
          <w:rFonts w:ascii="Calibri" w:eastAsia="Arial Unicode MS" w:hAnsi="Calibri" w:cs="Calibri"/>
        </w:rPr>
      </w:pPr>
      <w:r>
        <w:rPr>
          <w:rFonts w:ascii="Calibri" w:eastAsia="Arial Unicode MS" w:hAnsi="Calibri" w:cs="Calibri"/>
        </w:rPr>
        <w:t>Le recenti azioni di finanziamento alle scuole per l'integrazione didattica di tecnologie digitali, in particolare i tablet, stanno producendo una sensibile attivazione al riguardo di diversi istituti e di diversi centri per la formazione professionale. L'utilizzo delle nuove tecnologie, se supportato da dispositivi di monitoraggio di qualità e di accompagnamento didattico/formativo, pare port</w:t>
      </w:r>
      <w:r>
        <w:rPr>
          <w:rFonts w:ascii="Calibri" w:eastAsia="Arial Unicode MS" w:hAnsi="Calibri" w:cs="Calibri"/>
          <w:color w:val="000000"/>
        </w:rPr>
        <w:t>are</w:t>
      </w:r>
      <w:r>
        <w:rPr>
          <w:rFonts w:ascii="Calibri" w:eastAsia="Arial Unicode MS" w:hAnsi="Calibri" w:cs="Calibri"/>
        </w:rPr>
        <w:t xml:space="preserve"> ad una maggiore collaborazione da parte degli alunni e ad un aumento della loro motivazione. Il termine “motivazione” di solito viene utilizzato per fare riferimento a quelli che sono i motivi che spingono i soggetti ad agire, per cui studiarla vuole dire cercare di rispondere al seguente interrogativo: come mai gli individui pensano e agiscono nel modo in cui lo fanno? Agiscono perché spinti da necessità interne o perché sono attratti da obiettivi che identificano nella realtà o nell'immaginazione?</w:t>
      </w:r>
    </w:p>
    <w:p w:rsidR="00BA46F1" w:rsidRDefault="00BA46F1" w:rsidP="00BA46F1">
      <w:pPr>
        <w:spacing w:line="360" w:lineRule="auto"/>
        <w:jc w:val="both"/>
        <w:rPr>
          <w:rFonts w:ascii="Calibri" w:eastAsia="Arial Unicode MS" w:hAnsi="Calibri" w:cs="Calibri"/>
        </w:rPr>
      </w:pPr>
      <w:r>
        <w:rPr>
          <w:rFonts w:ascii="Calibri" w:eastAsia="Arial Unicode MS" w:hAnsi="Calibri" w:cs="Calibri"/>
        </w:rPr>
        <w:t>Lo studio psicologico della motivazione ad apprendere ha interessato filoni diversi di ricerca. Questi sono sostanzialmente tre: il primo è quello della social cognizione, che studia i modi con cui l’allievo si rappresenta gli obiettivi e i risultati del proprio comportamento, percepisce la propria capacità di affrontare i compiti di apprendimento e si crea aspettative sui risultati futuri. Questo approccio cognitivista ha posto l’attenzione sulla motivazione come rappresentazione, ovvero l’individuo non è motivato perché spinto da bisogni, ma perché tende a raggiungere un obiettivo che si presenta ai suoi occhi come attraente, o lo evita se lo ritiene sgradevole.</w:t>
      </w:r>
    </w:p>
    <w:p w:rsidR="00BA46F1" w:rsidRDefault="00BA46F1" w:rsidP="00BA46F1">
      <w:pPr>
        <w:spacing w:line="360" w:lineRule="auto"/>
        <w:jc w:val="both"/>
        <w:rPr>
          <w:rFonts w:ascii="Calibri" w:eastAsia="Arial Unicode MS" w:hAnsi="Calibri" w:cs="Calibri"/>
        </w:rPr>
      </w:pPr>
      <w:r>
        <w:rPr>
          <w:rFonts w:ascii="Calibri" w:eastAsia="Arial Unicode MS" w:hAnsi="Calibri" w:cs="Calibri"/>
        </w:rPr>
        <w:t xml:space="preserve">Il secondo filone è quello degli aspetti ‘energetici’ della motivazione , ovvero </w:t>
      </w:r>
      <w:r>
        <w:rPr>
          <w:rFonts w:ascii="Calibri" w:eastAsia="Arial Unicode MS" w:hAnsi="Calibri" w:cs="Calibri"/>
          <w:color w:val="000000"/>
        </w:rPr>
        <w:t>fa riferimento a quei</w:t>
      </w:r>
      <w:r>
        <w:rPr>
          <w:rFonts w:ascii="Calibri" w:eastAsia="Arial Unicode MS" w:hAnsi="Calibri" w:cs="Calibri"/>
          <w:color w:val="FF0000"/>
        </w:rPr>
        <w:t xml:space="preserve"> </w:t>
      </w:r>
      <w:r>
        <w:rPr>
          <w:rFonts w:ascii="Calibri" w:eastAsia="Arial Unicode MS" w:hAnsi="Calibri" w:cs="Calibri"/>
        </w:rPr>
        <w:t>fattori che attivano il comportamento dell’individuo verso oggetti o attività che lo attraggono e a cui attribuisce un valore. In questo filone sono presenti le teorie delle motivazione intrinseche.</w:t>
      </w:r>
    </w:p>
    <w:p w:rsidR="00BA46F1" w:rsidRDefault="00BA46F1" w:rsidP="00BA46F1">
      <w:pPr>
        <w:spacing w:line="360" w:lineRule="auto"/>
        <w:jc w:val="both"/>
        <w:rPr>
          <w:rFonts w:ascii="Calibri" w:eastAsia="Arial Unicode MS" w:hAnsi="Calibri" w:cs="Calibri"/>
        </w:rPr>
      </w:pPr>
      <w:r>
        <w:rPr>
          <w:rFonts w:ascii="Calibri" w:eastAsia="Arial Unicode MS" w:hAnsi="Calibri" w:cs="Calibri"/>
        </w:rPr>
        <w:t xml:space="preserve">Il terzo filone è invece quello dell’autoregolazione dell’apprendimento. Esso riguarda i modi con cui l’individuo verifica e, nel  caso, modifica i propri comportamenti per raggiungere gli </w:t>
      </w:r>
      <w:r>
        <w:rPr>
          <w:rFonts w:ascii="Calibri" w:eastAsia="Arial Unicode MS" w:hAnsi="Calibri" w:cs="Calibri"/>
        </w:rPr>
        <w:lastRenderedPageBreak/>
        <w:t>obiettivi di apprendimento. L’interesse ha una funzione energetica per l’apprendimento perché l’allievo che prova interesse resiste maggiormente alla noia e alla stanchezza ed esiste anche una dimensione di qualità della motivazione che dipende dall’atteggiamento che l’allievo assume nei confronti dell’impegno scolastico e dal grado di coinvolgimento che riesce ad avere in un’attività.</w:t>
      </w:r>
    </w:p>
    <w:p w:rsidR="00BA46F1" w:rsidRDefault="00BA46F1" w:rsidP="00BA46F1">
      <w:pPr>
        <w:spacing w:line="360" w:lineRule="auto"/>
        <w:jc w:val="both"/>
        <w:rPr>
          <w:rFonts w:ascii="Calibri" w:eastAsia="Arial Unicode MS" w:hAnsi="Calibri" w:cs="Calibri"/>
        </w:rPr>
      </w:pPr>
      <w:r>
        <w:rPr>
          <w:rFonts w:ascii="Calibri" w:eastAsia="Arial Unicode MS" w:hAnsi="Calibri" w:cs="Calibri"/>
        </w:rPr>
        <w:t>La motivazione, secondo la definizione data dall'Enciclopedia Treccani, è “</w:t>
      </w:r>
      <w:r>
        <w:rPr>
          <w:rFonts w:ascii="Calibri" w:eastAsia="Arial Unicode MS" w:hAnsi="Calibri" w:cs="Calibri"/>
          <w:i/>
        </w:rPr>
        <w:t>un'esigenza conoscitiva irrinunciabile che ci consente di dare ordine all'esperienza, di stabilire correlazioni casuali, di attribuire responsabilità e di prevedere il futuro</w:t>
      </w:r>
      <w:r>
        <w:rPr>
          <w:rFonts w:ascii="Calibri" w:eastAsia="Arial Unicode MS" w:hAnsi="Calibri" w:cs="Calibri"/>
        </w:rPr>
        <w:t>.”</w:t>
      </w:r>
    </w:p>
    <w:p w:rsidR="00BA46F1" w:rsidRDefault="00BA46F1" w:rsidP="00BA46F1">
      <w:pPr>
        <w:spacing w:line="360" w:lineRule="auto"/>
        <w:jc w:val="both"/>
        <w:rPr>
          <w:rFonts w:ascii="Calibri" w:eastAsia="Arial Unicode MS" w:hAnsi="Calibri" w:cs="Calibri"/>
        </w:rPr>
      </w:pPr>
      <w:r>
        <w:rPr>
          <w:rFonts w:ascii="Calibri" w:eastAsia="Arial Unicode MS" w:hAnsi="Calibri" w:cs="Calibri"/>
        </w:rPr>
        <w:t>Si distingue tra motivazione estrinseca e motivazione intrinseca: la prima implica il fare qualcosa per ottenere qualcos'altro per cui l'attività rappresenta un mezzo per raggiungere un fine, è strumentale ad una ricompensa; essa è spesso influenzata da incentivi esterni quali punizioni e premi. La motivazione intrinseca invece implica una motivazione interna a fare qualcosa per il proprio interesse, è autodeterminata e quindi l'attività rappresenta un fine di per sé.</w:t>
      </w:r>
    </w:p>
    <w:p w:rsidR="00BA46F1" w:rsidRDefault="00BA46F1" w:rsidP="00BA46F1">
      <w:pPr>
        <w:spacing w:line="360" w:lineRule="auto"/>
        <w:jc w:val="both"/>
        <w:rPr>
          <w:rFonts w:ascii="Calibri" w:hAnsi="Calibri" w:cs="Calibri"/>
        </w:rPr>
      </w:pPr>
      <w:r>
        <w:rPr>
          <w:rFonts w:ascii="Calibri" w:eastAsia="Arial Unicode MS" w:hAnsi="Calibri" w:cs="Calibri"/>
        </w:rPr>
        <w:t xml:space="preserve">Pertanto, si potrebbe dire che con  il termine motivazione si intende l'insieme dei bisogni, desideri, intenzioni che concorrono a determinare il comportamento del soggetto e a cui conferiscono unità e significato. Per una persona è di fondamentale importanza avere la possibilità di sperimentare l'efficacia della propria azione e, proprio per questo motivo, la scuola e la didattica dovrebbero favorire ed agevolare gli studenti in questa direzione. Uno spiraglio di tutto ciò sembrerebbe proprio poter avere inizio e sviluppo con l'introduzione delle nuove tecnologie in classe. Tutto il sistema pare quindi rivoluzionarsi in quanto la didattica digitale risponde al modello della scuola-laboratorio: l'informazione viene infatti acquisita dallo studente preparando da sé la lezione. Si inverte dunque la logica della didattica tradizionale poiché le informazioni non vengono recepite in classe per essere poi rielaborate a casa, ma si ricercano a casa e vengono riprese in classe. L'uso del tablet in aula fa sì che venga valorizzato il momento della produzione da parte dello studente, facendolo diventare centrale nell'apprendimento. Tuttavia, uno dei problemi principali nell'introdurre questo strumento nella scuola, è la conseguenza del cosiddetto </w:t>
      </w:r>
      <w:r>
        <w:rPr>
          <w:rFonts w:ascii="Calibri" w:eastAsia="Arial Unicode MS" w:hAnsi="Calibri" w:cs="Calibri"/>
          <w:i/>
          <w:iCs/>
        </w:rPr>
        <w:t>digital divide</w:t>
      </w:r>
      <w:r>
        <w:rPr>
          <w:rStyle w:val="Caratteredellanota"/>
          <w:rFonts w:ascii="Calibri" w:eastAsia="Arial Unicode MS" w:hAnsi="Calibri" w:cs="Calibri"/>
          <w:i/>
          <w:iCs/>
        </w:rPr>
        <w:footnoteReference w:id="1"/>
      </w:r>
      <w:r>
        <w:rPr>
          <w:rFonts w:ascii="Calibri" w:eastAsia="Arial Unicode MS" w:hAnsi="Calibri" w:cs="Calibri"/>
        </w:rPr>
        <w:t xml:space="preserve">, cioè la netta distinzione tra 'nativi' e 'immigrati' digitali: sono definiti nativi coloro che sono nati in un mondo già popolato dalle nuove tecnologie ed in esso hanno compiuto o stanno compiendo </w:t>
      </w:r>
      <w:r>
        <w:rPr>
          <w:rFonts w:ascii="Calibri" w:eastAsia="Arial Unicode MS" w:hAnsi="Calibri" w:cs="Calibri"/>
        </w:rPr>
        <w:lastRenderedPageBreak/>
        <w:t xml:space="preserve">il loro percorso di alfabetizzazione culturale; sono considerati immigrati coloro che hanno dovuto imparare a muoversi in un territorio per loro sconosciuto, appropriandosi solo da adulti di questo nuovo tipo di strumenti. La scuola italiana sembra essere fortemente attraversata dalla divisione al suo interno fra queste due categorie, rappresentate rispettivamente dagli studenti e dagli insegnanti. </w:t>
      </w:r>
    </w:p>
    <w:p w:rsidR="00BA46F1" w:rsidRDefault="00BA46F1" w:rsidP="00BA46F1">
      <w:pPr>
        <w:pStyle w:val="Corpo"/>
        <w:spacing w:line="360" w:lineRule="auto"/>
        <w:jc w:val="both"/>
        <w:rPr>
          <w:rFonts w:ascii="Calibri" w:hAnsi="Calibri" w:cs="Calibri"/>
          <w:sz w:val="24"/>
          <w:szCs w:val="24"/>
        </w:rPr>
      </w:pPr>
      <w:r>
        <w:rPr>
          <w:rFonts w:ascii="Calibri" w:hAnsi="Calibri" w:cs="Calibri"/>
          <w:sz w:val="24"/>
          <w:szCs w:val="24"/>
        </w:rPr>
        <w:t xml:space="preserve">Una delle teorie più importanti a favore del tablet come motivazione allo studio è il </w:t>
      </w:r>
      <w:r>
        <w:rPr>
          <w:rFonts w:ascii="Calibri" w:hAnsi="Calibri" w:cs="Calibri"/>
          <w:i/>
          <w:iCs/>
          <w:sz w:val="24"/>
          <w:szCs w:val="24"/>
        </w:rPr>
        <w:t>costruttivismo sociale</w:t>
      </w:r>
      <w:r>
        <w:rPr>
          <w:rFonts w:ascii="Calibri" w:hAnsi="Calibri" w:cs="Calibri"/>
          <w:sz w:val="24"/>
          <w:szCs w:val="24"/>
        </w:rPr>
        <w:t>, che definisce motivante un apprendimento che sia significativo per il soggetto che apprende, caratterizzandolo per tre aspetti: ruolo attivo dello studente, compiti autentici definiti a partire da problemi reali e collaborazione tra i membri della classe riorganizzata come una comunità di ricerca</w:t>
      </w:r>
      <w:r>
        <w:rPr>
          <w:rStyle w:val="Caratteredellanota"/>
          <w:rFonts w:ascii="Calibri" w:hAnsi="Calibri" w:cs="Calibri"/>
          <w:sz w:val="24"/>
          <w:szCs w:val="24"/>
        </w:rPr>
        <w:footnoteReference w:id="2"/>
      </w:r>
      <w:r>
        <w:rPr>
          <w:rFonts w:ascii="Calibri" w:hAnsi="Calibri" w:cs="Calibri"/>
          <w:sz w:val="24"/>
          <w:szCs w:val="24"/>
        </w:rPr>
        <w:t>.</w:t>
      </w:r>
    </w:p>
    <w:p w:rsidR="00BA46F1" w:rsidRDefault="00BA46F1" w:rsidP="00BA46F1">
      <w:pPr>
        <w:spacing w:line="360" w:lineRule="auto"/>
        <w:jc w:val="both"/>
        <w:rPr>
          <w:rFonts w:ascii="Calibri" w:eastAsia="Arial Unicode MS" w:hAnsi="Calibri" w:cs="Calibri"/>
        </w:rPr>
      </w:pPr>
      <w:r>
        <w:rPr>
          <w:rFonts w:ascii="Calibri" w:eastAsia="Arial Unicode MS" w:hAnsi="Calibri" w:cs="Calibri"/>
        </w:rPr>
        <w:t xml:space="preserve">All'interno di questa comunità, la tecnologia adempirebbe almeno a tre funzioni: amplificare la raccolta di informazioni da fonti multiple, tenere traccia delle indagini effettuate raccogliendo e rielaborando le idee, rappresentare i risultati della ricerca attraverso artefatti (ad esempio ipertesti multimediali o presentazioni di </w:t>
      </w:r>
      <w:r>
        <w:rPr>
          <w:rFonts w:ascii="Calibri" w:eastAsia="Arial Unicode MS" w:hAnsi="Calibri" w:cs="Calibri"/>
          <w:i/>
          <w:iCs/>
        </w:rPr>
        <w:t>slides</w:t>
      </w:r>
      <w:r>
        <w:rPr>
          <w:rFonts w:ascii="Calibri" w:eastAsia="Arial Unicode MS" w:hAnsi="Calibri" w:cs="Calibri"/>
        </w:rPr>
        <w:t>) e diventerebbe così sempre più parte integrante della memoria e dei vissuti degli alunni. A questo proposito, Rivoltella utilizza per le nuove generazioni il termine</w:t>
      </w:r>
      <w:r>
        <w:rPr>
          <w:rFonts w:ascii="Calibri" w:eastAsia="Arial Unicode MS" w:hAnsi="Calibri" w:cs="Calibri"/>
          <w:i/>
        </w:rPr>
        <w:t xml:space="preserve"> multitasking</w:t>
      </w:r>
      <w:r>
        <w:rPr>
          <w:rFonts w:ascii="Calibri" w:eastAsia="Arial Unicode MS" w:hAnsi="Calibri" w:cs="Calibri"/>
        </w:rPr>
        <w:t xml:space="preserve"> (Rivoltella, 2007) che sta ad indicare il fatto che con le nuove tecnologie vengono gestiti molti livelli di comunicazione e più compiti contemporaneamente. In particolare l’iPad, dal suo primo lancio sul mercato nell’aprile 2010 ebbe grande successo e questo portò a compiere molti studi che si interrogarono sulla connotazione pedagogica che questi strumenti avrebbero potuto assumere in contesti didattico-educativi della scuola. Questo strumento, rispetto ad uno smartphone, ha uno schermo di dimensioni più grandi che permette di leggere e manipolare i contenuti in modo più semplice e veloce ed inoltre ha portabilità (peso,forma), velocità, ubiquità, facilità d’accesso alle risorse che sono disponibili sempre e ovunque, nelle affordance di manipolazione permesse dalla tecnologia multitouch ma anche nella sua capacità di entusiasmare e rinforzare la motivazione. Questo ha portato a sostenere, da parte di alcuni autori come Franklin, che “</w:t>
      </w:r>
      <w:r>
        <w:rPr>
          <w:rFonts w:ascii="Calibri" w:eastAsia="Arial Unicode MS" w:hAnsi="Calibri" w:cs="Calibri"/>
          <w:i/>
        </w:rPr>
        <w:t>il design e l’esperienza tattile che i tablet forniscono alla classe, stanno cambiando aspetti fondamentali dell’istruzione</w:t>
      </w:r>
      <w:r>
        <w:rPr>
          <w:rFonts w:ascii="Calibri" w:eastAsia="Arial Unicode MS" w:hAnsi="Calibri" w:cs="Calibri"/>
        </w:rPr>
        <w:t>”. Altri studiosi, come Peluso, sono stati più cauti su questo aspetto sostenendo che “</w:t>
      </w:r>
      <w:r>
        <w:rPr>
          <w:rFonts w:ascii="Calibri" w:eastAsia="Arial Unicode MS" w:hAnsi="Calibri" w:cs="Calibri"/>
          <w:i/>
        </w:rPr>
        <w:t xml:space="preserve">resta ancora da chiarire la linea di </w:t>
      </w:r>
      <w:r>
        <w:rPr>
          <w:rFonts w:ascii="Calibri" w:eastAsia="Arial Unicode MS" w:hAnsi="Calibri" w:cs="Calibri"/>
          <w:i/>
        </w:rPr>
        <w:lastRenderedPageBreak/>
        <w:t>demarcazione tra la semplice presenza della tecnologia in classe e ciò che è davvero utile per il processo di apprendimento".</w:t>
      </w:r>
      <w:r>
        <w:rPr>
          <w:rFonts w:ascii="Calibri" w:eastAsia="Arial Unicode MS" w:hAnsi="Calibri" w:cs="Calibri"/>
        </w:rPr>
        <w:t>. Tuttavia, sembra che questi dispositivi, nonostante ci sia ancora molto da testare, migliorino i risultati di apprendimento ed una delle ragioni principali per cui si sceglie di introdurre questo strumento nelle aule scolastiche è quella che lo assume come strumento adatto alla personalizzazione e all’individuazione del processo di apprendimento. Un esempio sono quelle attività in cui esso supporta il potenziamento della lettura e dello studio attraverso funzioni "su misura".</w:t>
      </w:r>
    </w:p>
    <w:p w:rsidR="00BA46F1" w:rsidRDefault="00BA46F1" w:rsidP="00BA46F1">
      <w:pPr>
        <w:spacing w:line="360" w:lineRule="auto"/>
        <w:jc w:val="both"/>
        <w:rPr>
          <w:rFonts w:ascii="Calibri" w:hAnsi="Calibri" w:cs="Calibri"/>
          <w:b/>
          <w:bCs/>
        </w:rPr>
      </w:pPr>
      <w:r>
        <w:rPr>
          <w:rFonts w:ascii="Calibri" w:eastAsia="Arial Unicode MS" w:hAnsi="Calibri" w:cs="Calibri"/>
        </w:rPr>
        <w:t xml:space="preserve">Il tablet viene descritto come uno strumento che dispone di funzionalità uniche che non hanno confronti prima della sua introduzione. La sua mobilità, lo schermo multitouch e la varietà di applicazioni possono aiutare gli studenti a conquistare competenze disciplinari e abilità della comunicazione digitale del XXI secolo. Ma, come sottolineano Attard e Northcote e come già ribadito, è fondamentale che vi sia una “buona pedagogia” a guidare l’introduzione della tecnologia nelle classi. </w:t>
      </w:r>
      <w:r>
        <w:rPr>
          <w:rFonts w:ascii="Calibri" w:eastAsia="Arial Unicode MS" w:hAnsi="Calibri" w:cs="Calibri"/>
          <w:color w:val="000000"/>
        </w:rPr>
        <w:t>Purtroppo la scuola di oggi propone troppo spesso gli stessi strumenti di 50 anni fa risultando estranea sia agli studenti sia ai docenti più giovani</w:t>
      </w:r>
      <w:r>
        <w:rPr>
          <w:rFonts w:ascii="Calibri" w:eastAsia="Arial Unicode MS" w:hAnsi="Calibri" w:cs="Calibri"/>
        </w:rPr>
        <w:t>. In conclusione, perché il tablet diventi uno strumento realmente utile alla didattica e aumenti il livello di motivazione all'apprendimento delle nuove generazioni, il compito degli insegnanti deve essere quello di indirizzare le competenze verso l'utilizzo delle tecnologie per accedere alla conoscenza e potenziare le capacità cognitive.</w:t>
      </w: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p>
    <w:p w:rsidR="00A663E3" w:rsidRDefault="00A663E3"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r>
        <w:rPr>
          <w:rFonts w:ascii="Calibri" w:eastAsia="Arial Unicode MS" w:hAnsi="Calibri" w:cs="Calibri"/>
          <w:b/>
          <w:bCs/>
        </w:rPr>
        <w:lastRenderedPageBreak/>
        <w:t>Mappa concettuale</w:t>
      </w:r>
    </w:p>
    <w:p w:rsidR="00BA46F1" w:rsidRDefault="00BA46F1" w:rsidP="00BA46F1">
      <w:pPr>
        <w:spacing w:line="360" w:lineRule="auto"/>
        <w:jc w:val="both"/>
        <w:rPr>
          <w:rFonts w:ascii="Calibri" w:hAnsi="Calibri" w:cs="Calibri"/>
          <w:b/>
          <w:bCs/>
        </w:rPr>
      </w:pPr>
    </w:p>
    <w:p w:rsidR="00BA46F1" w:rsidRPr="00BA46F1" w:rsidRDefault="00BA46F1" w:rsidP="00BA46F1">
      <w:pPr>
        <w:spacing w:line="360" w:lineRule="auto"/>
        <w:jc w:val="both"/>
        <w:rPr>
          <w:rFonts w:ascii="Calibri" w:hAnsi="Calibri" w:cs="Calibri"/>
          <w:b/>
          <w:bCs/>
        </w:rPr>
      </w:pPr>
      <w:r>
        <w:rPr>
          <w:rFonts w:ascii="Calibri" w:hAnsi="Calibri" w:cs="Calibri"/>
          <w:b/>
          <w:bCs/>
          <w:noProof/>
          <w:lang w:eastAsia="it-IT" w:bidi="ar-SA"/>
        </w:rPr>
        <w:drawing>
          <wp:inline distT="0" distB="0" distL="0" distR="0">
            <wp:extent cx="6600825" cy="8446414"/>
            <wp:effectExtent l="19050" t="0" r="9525" b="0"/>
            <wp:docPr id="6" name="Immagine 1" descr="Map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jpg"/>
                    <pic:cNvPicPr/>
                  </pic:nvPicPr>
                  <pic:blipFill>
                    <a:blip r:embed="rId9" cstate="print"/>
                    <a:stretch>
                      <a:fillRect/>
                    </a:stretch>
                  </pic:blipFill>
                  <pic:spPr>
                    <a:xfrm>
                      <a:off x="0" y="0"/>
                      <a:ext cx="6606309" cy="8453431"/>
                    </a:xfrm>
                    <a:prstGeom prst="rect">
                      <a:avLst/>
                    </a:prstGeom>
                  </pic:spPr>
                </pic:pic>
              </a:graphicData>
            </a:graphic>
          </wp:inline>
        </w:drawing>
      </w:r>
      <w:r>
        <w:rPr>
          <w:rFonts w:ascii="Calibri" w:hAnsi="Calibri" w:cs="Calibri"/>
          <w:u w:val="single"/>
        </w:rPr>
        <w:lastRenderedPageBreak/>
        <w:t>3. Ipotesi di lavoro</w:t>
      </w:r>
    </w:p>
    <w:p w:rsidR="00BA46F1" w:rsidRDefault="00BA46F1" w:rsidP="00BA46F1">
      <w:pPr>
        <w:spacing w:line="360" w:lineRule="auto"/>
        <w:jc w:val="both"/>
        <w:rPr>
          <w:rFonts w:ascii="Calibri" w:hAnsi="Calibri" w:cs="Calibri"/>
        </w:rPr>
      </w:pPr>
      <w:r>
        <w:rPr>
          <w:rFonts w:ascii="Calibri" w:hAnsi="Calibri" w:cs="Calibri"/>
        </w:rPr>
        <w:t>Vi è relazione tra l'utilizzo del tablet in classe e la motivazione allo studio.</w:t>
      </w:r>
    </w:p>
    <w:p w:rsidR="00BA46F1" w:rsidRDefault="00BA46F1" w:rsidP="00BA46F1">
      <w:pPr>
        <w:spacing w:line="360" w:lineRule="auto"/>
        <w:jc w:val="both"/>
        <w:rPr>
          <w:rFonts w:ascii="Calibri" w:hAnsi="Calibri" w:cs="Calibri"/>
        </w:rPr>
      </w:pPr>
    </w:p>
    <w:p w:rsidR="00BA46F1" w:rsidRDefault="00BA46F1" w:rsidP="00BA46F1">
      <w:pPr>
        <w:spacing w:line="360" w:lineRule="auto"/>
        <w:jc w:val="both"/>
        <w:rPr>
          <w:rFonts w:ascii="Calibri" w:hAnsi="Calibri" w:cs="Calibri"/>
          <w:b/>
          <w:bCs/>
        </w:rPr>
      </w:pPr>
      <w:r>
        <w:rPr>
          <w:rFonts w:ascii="Calibri" w:hAnsi="Calibri" w:cs="Calibri"/>
          <w:u w:val="single"/>
        </w:rPr>
        <w:t>4. Fattore dipendente e indipendente</w:t>
      </w:r>
    </w:p>
    <w:p w:rsidR="00BA46F1" w:rsidRDefault="00BA46F1" w:rsidP="00BA46F1">
      <w:pPr>
        <w:spacing w:line="360" w:lineRule="auto"/>
        <w:jc w:val="both"/>
        <w:rPr>
          <w:rFonts w:ascii="Calibri" w:hAnsi="Calibri" w:cs="Calibri"/>
          <w:b/>
          <w:bCs/>
        </w:rPr>
      </w:pPr>
      <w:r>
        <w:rPr>
          <w:rFonts w:ascii="Calibri" w:hAnsi="Calibri" w:cs="Calibri"/>
          <w:b/>
          <w:bCs/>
        </w:rPr>
        <w:t>Fattore indipendente</w:t>
      </w:r>
      <w:r>
        <w:rPr>
          <w:rFonts w:ascii="Calibri" w:hAnsi="Calibri" w:cs="Calibri"/>
        </w:rPr>
        <w:t>: utilizzo del tablet in classe</w:t>
      </w:r>
    </w:p>
    <w:p w:rsidR="00BA46F1" w:rsidRDefault="00BA46F1" w:rsidP="00BA46F1">
      <w:pPr>
        <w:spacing w:line="360" w:lineRule="auto"/>
        <w:jc w:val="both"/>
        <w:rPr>
          <w:rFonts w:ascii="Calibri" w:hAnsi="Calibri" w:cs="Calibri"/>
          <w:b/>
          <w:bCs/>
        </w:rPr>
      </w:pPr>
      <w:r>
        <w:rPr>
          <w:rFonts w:ascii="Calibri" w:hAnsi="Calibri" w:cs="Calibri"/>
          <w:b/>
          <w:bCs/>
        </w:rPr>
        <w:t>Fattore dipendente</w:t>
      </w:r>
      <w:r>
        <w:rPr>
          <w:rFonts w:ascii="Calibri" w:hAnsi="Calibri" w:cs="Calibri"/>
        </w:rPr>
        <w:t>: motivazione allo studio</w:t>
      </w:r>
    </w:p>
    <w:p w:rsidR="00BA46F1" w:rsidRDefault="00BA46F1" w:rsidP="00BA46F1">
      <w:pPr>
        <w:spacing w:line="360" w:lineRule="auto"/>
        <w:jc w:val="both"/>
        <w:rPr>
          <w:rFonts w:ascii="Calibri" w:hAnsi="Calibri" w:cs="Calibri"/>
          <w:b/>
          <w:bCs/>
        </w:rPr>
      </w:pPr>
    </w:p>
    <w:p w:rsidR="00BA46F1" w:rsidRDefault="00BA46F1" w:rsidP="00BA46F1">
      <w:pPr>
        <w:spacing w:line="360" w:lineRule="auto"/>
        <w:jc w:val="both"/>
        <w:rPr>
          <w:rFonts w:ascii="Calibri" w:hAnsi="Calibri" w:cs="Calibri"/>
          <w:b/>
          <w:bCs/>
        </w:rPr>
      </w:pPr>
      <w:r>
        <w:rPr>
          <w:rFonts w:ascii="Calibri" w:hAnsi="Calibri" w:cs="Calibri"/>
          <w:u w:val="single"/>
        </w:rPr>
        <w:t>5. Definizione operativa dei fattori</w:t>
      </w:r>
    </w:p>
    <w:tbl>
      <w:tblPr>
        <w:tblW w:w="0" w:type="auto"/>
        <w:tblInd w:w="55" w:type="dxa"/>
        <w:tblLayout w:type="fixed"/>
        <w:tblCellMar>
          <w:top w:w="55" w:type="dxa"/>
          <w:left w:w="55" w:type="dxa"/>
          <w:bottom w:w="55" w:type="dxa"/>
          <w:right w:w="55" w:type="dxa"/>
        </w:tblCellMar>
        <w:tblLook w:val="0000"/>
      </w:tblPr>
      <w:tblGrid>
        <w:gridCol w:w="3212"/>
        <w:gridCol w:w="3213"/>
        <w:gridCol w:w="3217"/>
      </w:tblGrid>
      <w:tr w:rsidR="00BA46F1" w:rsidTr="00767580">
        <w:tc>
          <w:tcPr>
            <w:tcW w:w="3212" w:type="dxa"/>
            <w:tcBorders>
              <w:top w:val="single" w:sz="1" w:space="0" w:color="000000"/>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b/>
                <w:bCs/>
              </w:rPr>
            </w:pPr>
            <w:r>
              <w:rPr>
                <w:rFonts w:ascii="Calibri" w:hAnsi="Calibri" w:cs="Calibri"/>
                <w:b/>
                <w:bCs/>
              </w:rPr>
              <w:t>FATTORI</w:t>
            </w:r>
          </w:p>
        </w:tc>
        <w:tc>
          <w:tcPr>
            <w:tcW w:w="3213" w:type="dxa"/>
            <w:tcBorders>
              <w:top w:val="single" w:sz="1" w:space="0" w:color="000000"/>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b/>
                <w:bCs/>
              </w:rPr>
            </w:pPr>
            <w:r>
              <w:rPr>
                <w:rFonts w:ascii="Calibri" w:hAnsi="Calibri" w:cs="Calibri"/>
                <w:b/>
                <w:bCs/>
              </w:rPr>
              <w:t>INDICATORI</w:t>
            </w:r>
          </w:p>
        </w:tc>
        <w:tc>
          <w:tcPr>
            <w:tcW w:w="3217" w:type="dxa"/>
            <w:tcBorders>
              <w:top w:val="single" w:sz="1" w:space="0" w:color="000000"/>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rPr>
                <w:rFonts w:ascii="Calibri" w:hAnsi="Calibri" w:cs="Calibri"/>
                <w:b/>
                <w:bCs/>
              </w:rPr>
            </w:pPr>
            <w:r>
              <w:rPr>
                <w:rFonts w:ascii="Calibri" w:hAnsi="Calibri" w:cs="Calibri"/>
                <w:b/>
                <w:bCs/>
              </w:rPr>
              <w:t>VARIABILI</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b/>
                <w:bCs/>
              </w:rPr>
              <w:t xml:space="preserve">Utilizzo del tablet in classe </w:t>
            </w:r>
            <w:r>
              <w:rPr>
                <w:rFonts w:ascii="Calibri" w:hAnsi="Calibri" w:cs="Calibri"/>
              </w:rPr>
              <w:t>(fattore indipendente)</w:t>
            </w: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Tempo e durata di utilizzo</w:t>
            </w:r>
          </w:p>
        </w:tc>
        <w:tc>
          <w:tcPr>
            <w:tcW w:w="3217" w:type="dxa"/>
            <w:tcBorders>
              <w:left w:val="single" w:sz="1" w:space="0" w:color="000000"/>
              <w:bottom w:val="single" w:sz="1" w:space="0" w:color="000000"/>
              <w:right w:val="single" w:sz="1" w:space="0" w:color="000000"/>
            </w:tcBorders>
            <w:shd w:val="clear" w:color="auto" w:fill="auto"/>
          </w:tcPr>
          <w:p w:rsidR="00BA46F1" w:rsidRDefault="00715161" w:rsidP="00767580">
            <w:pPr>
              <w:pStyle w:val="Contenutotabella"/>
              <w:jc w:val="both"/>
              <w:rPr>
                <w:rFonts w:ascii="Calibri" w:hAnsi="Calibri" w:cs="Calibri"/>
              </w:rPr>
            </w:pPr>
            <w:r>
              <w:rPr>
                <w:rFonts w:ascii="Calibri" w:hAnsi="Calibri" w:cs="Calibri"/>
              </w:rPr>
              <w:t>- Quante ore utilizzi il tablet a scuola</w:t>
            </w:r>
            <w:r w:rsidR="00BA46F1">
              <w:rPr>
                <w:rFonts w:ascii="Calibri" w:hAnsi="Calibri" w:cs="Calibri"/>
              </w:rPr>
              <w:t>?</w:t>
            </w:r>
          </w:p>
          <w:p w:rsidR="00BA46F1" w:rsidRDefault="00715161" w:rsidP="00767580">
            <w:pPr>
              <w:pStyle w:val="Contenutotabella"/>
              <w:jc w:val="both"/>
              <w:rPr>
                <w:rFonts w:ascii="Calibri" w:hAnsi="Calibri" w:cs="Calibri"/>
              </w:rPr>
            </w:pPr>
            <w:r>
              <w:rPr>
                <w:rFonts w:ascii="Calibri" w:hAnsi="Calibri" w:cs="Calibri"/>
              </w:rPr>
              <w:t>- Quante ore navighi su internet</w:t>
            </w:r>
            <w:r w:rsidR="00BA46F1">
              <w:rPr>
                <w:rFonts w:ascii="Calibri" w:hAnsi="Calibri" w:cs="Calibri"/>
              </w:rPr>
              <w:t>?</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Modalità di utilizzo</w:t>
            </w: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r>
              <w:rPr>
                <w:rFonts w:ascii="Calibri" w:hAnsi="Calibri" w:cs="Calibri"/>
              </w:rPr>
              <w:t>Siti visitati</w:t>
            </w:r>
          </w:p>
          <w:p w:rsidR="00715161" w:rsidRDefault="0071516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r>
              <w:rPr>
                <w:rFonts w:ascii="Calibri" w:hAnsi="Calibri" w:cs="Calibri"/>
              </w:rPr>
              <w:t>Preferenza tra testo scritto e internet</w:t>
            </w: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DC0460" w:rsidRDefault="00DC0460"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r>
              <w:rPr>
                <w:rFonts w:ascii="Calibri" w:hAnsi="Calibri" w:cs="Calibri"/>
              </w:rPr>
              <w:t>Utilizzo del tablet nei lavori di gruppo</w:t>
            </w:r>
          </w:p>
        </w:tc>
        <w:tc>
          <w:tcPr>
            <w:tcW w:w="3217" w:type="dxa"/>
            <w:tcBorders>
              <w:left w:val="single" w:sz="1" w:space="0" w:color="000000"/>
              <w:bottom w:val="single" w:sz="1" w:space="0" w:color="000000"/>
              <w:right w:val="single" w:sz="1" w:space="0" w:color="000000"/>
            </w:tcBorders>
            <w:shd w:val="clear" w:color="auto" w:fill="auto"/>
          </w:tcPr>
          <w:p w:rsidR="00BA46F1" w:rsidRDefault="00715161" w:rsidP="00767580">
            <w:pPr>
              <w:pStyle w:val="Contenutotabella"/>
              <w:jc w:val="both"/>
              <w:rPr>
                <w:rFonts w:ascii="Calibri" w:hAnsi="Calibri" w:cs="Calibri"/>
              </w:rPr>
            </w:pPr>
            <w:r>
              <w:rPr>
                <w:rFonts w:ascii="Calibri" w:hAnsi="Calibri" w:cs="Calibri"/>
              </w:rPr>
              <w:t>- Come utilizzi solitamente</w:t>
            </w:r>
            <w:r w:rsidR="00BA46F1">
              <w:rPr>
                <w:rFonts w:ascii="Calibri" w:hAnsi="Calibri" w:cs="Calibri"/>
              </w:rPr>
              <w:t xml:space="preserve"> il tablet?</w:t>
            </w:r>
          </w:p>
          <w:p w:rsidR="00BA46F1" w:rsidRDefault="00715161" w:rsidP="00767580">
            <w:pPr>
              <w:pStyle w:val="Contenutotabella"/>
              <w:jc w:val="both"/>
              <w:rPr>
                <w:rFonts w:ascii="Calibri" w:hAnsi="Calibri" w:cs="Calibri"/>
              </w:rPr>
            </w:pPr>
            <w:r>
              <w:rPr>
                <w:rFonts w:ascii="Calibri" w:hAnsi="Calibri" w:cs="Calibri"/>
              </w:rPr>
              <w:t>- Come utilizzi il tablet nella didattica</w:t>
            </w:r>
            <w:r w:rsidR="00BA46F1">
              <w:rPr>
                <w:rFonts w:ascii="Calibri" w:hAnsi="Calibri" w:cs="Calibri"/>
              </w:rPr>
              <w:t>?</w:t>
            </w:r>
          </w:p>
          <w:p w:rsidR="00BA46F1" w:rsidRDefault="00BA46F1" w:rsidP="00767580">
            <w:pPr>
              <w:pStyle w:val="Contenutotabella"/>
              <w:jc w:val="both"/>
              <w:rPr>
                <w:rFonts w:ascii="Calibri" w:hAnsi="Calibri" w:cs="Calibri"/>
              </w:rPr>
            </w:pPr>
            <w:r>
              <w:rPr>
                <w:rFonts w:ascii="Calibri" w:hAnsi="Calibri" w:cs="Calibri"/>
              </w:rPr>
              <w:t>- Quali siti visiti</w:t>
            </w:r>
            <w:r w:rsidR="00715161">
              <w:rPr>
                <w:rFonts w:ascii="Calibri" w:hAnsi="Calibri" w:cs="Calibri"/>
              </w:rPr>
              <w:t xml:space="preserve"> più di frequente</w:t>
            </w:r>
            <w:r>
              <w:rPr>
                <w:rFonts w:ascii="Calibri" w:hAnsi="Calibri" w:cs="Calibri"/>
              </w:rPr>
              <w:t>?</w:t>
            </w:r>
          </w:p>
          <w:p w:rsidR="00BA46F1" w:rsidRDefault="00DC0460" w:rsidP="00767580">
            <w:pPr>
              <w:pStyle w:val="Contenutotabella"/>
              <w:jc w:val="both"/>
              <w:rPr>
                <w:rFonts w:ascii="Calibri" w:hAnsi="Calibri" w:cs="Calibri"/>
              </w:rPr>
            </w:pPr>
            <w:r>
              <w:rPr>
                <w:rFonts w:ascii="Calibri" w:hAnsi="Calibri" w:cs="Calibri"/>
              </w:rPr>
              <w:t>- Per una ricerca utilizzi maggiormente</w:t>
            </w:r>
            <w:r w:rsidR="00BA46F1">
              <w:rPr>
                <w:rFonts w:ascii="Calibri" w:hAnsi="Calibri" w:cs="Calibri"/>
              </w:rPr>
              <w:t xml:space="preserve"> un testo scritto o internet?</w:t>
            </w: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BA46F1" w:rsidP="00767580">
            <w:pPr>
              <w:pStyle w:val="Contenutotabella"/>
              <w:jc w:val="both"/>
              <w:rPr>
                <w:rFonts w:ascii="Calibri" w:hAnsi="Calibri" w:cs="Calibri"/>
              </w:rPr>
            </w:pPr>
          </w:p>
          <w:p w:rsidR="00BA46F1" w:rsidRDefault="00DC0460" w:rsidP="00767580">
            <w:pPr>
              <w:pStyle w:val="Contenutotabella"/>
              <w:jc w:val="both"/>
              <w:rPr>
                <w:rFonts w:ascii="Calibri" w:hAnsi="Calibri" w:cs="Calibri"/>
              </w:rPr>
            </w:pPr>
            <w:r>
              <w:rPr>
                <w:rFonts w:ascii="Calibri" w:hAnsi="Calibri" w:cs="Calibri"/>
              </w:rPr>
              <w:t>- Nei lavori di gruppo viene utilizzato il tablet</w:t>
            </w:r>
            <w:r w:rsidR="00BA46F1">
              <w:rPr>
                <w:rFonts w:ascii="Calibri" w:hAnsi="Calibri" w:cs="Calibri"/>
              </w:rPr>
              <w:t>?</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Competenze e capacità dello studente nell'utilizzo del tablet</w:t>
            </w:r>
          </w:p>
        </w:tc>
        <w:tc>
          <w:tcPr>
            <w:tcW w:w="3217" w:type="dxa"/>
            <w:tcBorders>
              <w:left w:val="single" w:sz="1" w:space="0" w:color="000000"/>
              <w:bottom w:val="single" w:sz="1" w:space="0" w:color="000000"/>
              <w:right w:val="single" w:sz="1" w:space="0" w:color="000000"/>
            </w:tcBorders>
            <w:shd w:val="clear" w:color="auto" w:fill="auto"/>
          </w:tcPr>
          <w:p w:rsidR="00BA46F1" w:rsidRDefault="00DC0460" w:rsidP="00767580">
            <w:pPr>
              <w:pStyle w:val="Contenutotabella"/>
              <w:jc w:val="both"/>
              <w:rPr>
                <w:rFonts w:ascii="Calibri" w:hAnsi="Calibri" w:cs="Calibri"/>
                <w:b/>
                <w:bCs/>
              </w:rPr>
            </w:pPr>
            <w:r>
              <w:rPr>
                <w:rFonts w:ascii="Calibri" w:hAnsi="Calibri" w:cs="Calibri"/>
              </w:rPr>
              <w:t>- Ti capita mai</w:t>
            </w:r>
            <w:r w:rsidR="00BA46F1">
              <w:rPr>
                <w:rFonts w:ascii="Calibri" w:hAnsi="Calibri" w:cs="Calibri"/>
              </w:rPr>
              <w:t xml:space="preserve"> di aiutare un tuo </w:t>
            </w:r>
            <w:r>
              <w:rPr>
                <w:rFonts w:ascii="Calibri" w:hAnsi="Calibri" w:cs="Calibri"/>
              </w:rPr>
              <w:t xml:space="preserve">compagno </w:t>
            </w:r>
            <w:r w:rsidR="00BA46F1">
              <w:rPr>
                <w:rFonts w:ascii="Calibri" w:hAnsi="Calibri" w:cs="Calibri"/>
              </w:rPr>
              <w:t>nell'utilizzo del tablet?</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b/>
                <w:bCs/>
              </w:rPr>
              <w:t xml:space="preserve">Motivazione allo studio </w:t>
            </w:r>
            <w:r>
              <w:rPr>
                <w:rFonts w:ascii="Calibri" w:hAnsi="Calibri" w:cs="Calibri"/>
              </w:rPr>
              <w:t>(fattore dipendente)</w:t>
            </w: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Partecipazione attiva dello studente nell'attività didattica</w:t>
            </w:r>
          </w:p>
        </w:tc>
        <w:tc>
          <w:tcPr>
            <w:tcW w:w="3217" w:type="dxa"/>
            <w:tcBorders>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 Nel la</w:t>
            </w:r>
            <w:r w:rsidR="00DC0460">
              <w:rPr>
                <w:rFonts w:ascii="Calibri" w:hAnsi="Calibri" w:cs="Calibri"/>
              </w:rPr>
              <w:t xml:space="preserve">voro di gruppo hai la possibilità di </w:t>
            </w:r>
            <w:r>
              <w:rPr>
                <w:rFonts w:ascii="Calibri" w:hAnsi="Calibri" w:cs="Calibri"/>
              </w:rPr>
              <w:t>avere un ruolo attivo nello svolgimento del compito?</w:t>
            </w:r>
          </w:p>
          <w:p w:rsidR="00BA46F1" w:rsidRDefault="00DC0460" w:rsidP="00DC0460">
            <w:pPr>
              <w:pStyle w:val="Contenutotabella"/>
              <w:jc w:val="both"/>
              <w:rPr>
                <w:rFonts w:ascii="Calibri" w:hAnsi="Calibri" w:cs="Calibri"/>
              </w:rPr>
            </w:pPr>
            <w:r>
              <w:rPr>
                <w:rFonts w:ascii="Calibri" w:hAnsi="Calibri" w:cs="Calibri"/>
              </w:rPr>
              <w:t>- L'us</w:t>
            </w:r>
            <w:r w:rsidR="00BA46F1">
              <w:rPr>
                <w:rFonts w:ascii="Calibri" w:hAnsi="Calibri" w:cs="Calibri"/>
              </w:rPr>
              <w:t>o del tablet aumenta la tua voglia di apprendere nuovi concetti?</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Velocità nello studio</w:t>
            </w:r>
          </w:p>
        </w:tc>
        <w:tc>
          <w:tcPr>
            <w:tcW w:w="3217" w:type="dxa"/>
            <w:tcBorders>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 xml:space="preserve">- Pensi che l'utilizzo del tablet velocizzi lo studio? Se sì, </w:t>
            </w:r>
            <w:r>
              <w:rPr>
                <w:rFonts w:ascii="Calibri" w:hAnsi="Calibri" w:cs="Calibri"/>
              </w:rPr>
              <w:lastRenderedPageBreak/>
              <w:t>quanto?</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Cooperazione nell'attività didattica</w:t>
            </w:r>
          </w:p>
        </w:tc>
        <w:tc>
          <w:tcPr>
            <w:tcW w:w="3217" w:type="dxa"/>
            <w:tcBorders>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 La possibilità di lavorare con altri rende più stimolante lo studio? Se sì, quanto?</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Competenza relazionale nell'attività didattica</w:t>
            </w:r>
          </w:p>
        </w:tc>
        <w:tc>
          <w:tcPr>
            <w:tcW w:w="3217" w:type="dxa"/>
            <w:tcBorders>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 Preferisci il lavoro da solo o di gruppo?</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Competenza creativa nell'attività didattica</w:t>
            </w:r>
          </w:p>
        </w:tc>
        <w:tc>
          <w:tcPr>
            <w:tcW w:w="3217" w:type="dxa"/>
            <w:tcBorders>
              <w:left w:val="single" w:sz="1" w:space="0" w:color="000000"/>
              <w:bottom w:val="single" w:sz="1" w:space="0" w:color="000000"/>
              <w:right w:val="single" w:sz="1" w:space="0" w:color="000000"/>
            </w:tcBorders>
            <w:shd w:val="clear" w:color="auto" w:fill="auto"/>
          </w:tcPr>
          <w:p w:rsidR="00BA46F1" w:rsidRDefault="00DC0460" w:rsidP="00767580">
            <w:pPr>
              <w:pStyle w:val="Contenutotabella"/>
              <w:jc w:val="both"/>
              <w:rPr>
                <w:rFonts w:ascii="Calibri" w:hAnsi="Calibri" w:cs="Calibri"/>
              </w:rPr>
            </w:pPr>
            <w:r>
              <w:rPr>
                <w:rFonts w:ascii="Calibri" w:hAnsi="Calibri" w:cs="Calibri"/>
              </w:rPr>
              <w:t>- Pensi che il tablet ti consent</w:t>
            </w:r>
            <w:r w:rsidR="00BA46F1">
              <w:rPr>
                <w:rFonts w:ascii="Calibri" w:hAnsi="Calibri" w:cs="Calibri"/>
              </w:rPr>
              <w:t>a di esprimere la tua creatività?</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Attenzione nell'attività didattica</w:t>
            </w:r>
          </w:p>
        </w:tc>
        <w:tc>
          <w:tcPr>
            <w:tcW w:w="3217" w:type="dxa"/>
            <w:tcBorders>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 La cooperazione con gli altri mantiene alto il tuo livello di attenzione? Se sì, quanto?</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Scambio di informazioni durante lo svolgimento dell'attività didattica</w:t>
            </w:r>
          </w:p>
        </w:tc>
        <w:tc>
          <w:tcPr>
            <w:tcW w:w="3217" w:type="dxa"/>
            <w:tcBorders>
              <w:left w:val="single" w:sz="1" w:space="0" w:color="000000"/>
              <w:bottom w:val="single" w:sz="1" w:space="0" w:color="000000"/>
              <w:right w:val="single" w:sz="1" w:space="0" w:color="000000"/>
            </w:tcBorders>
            <w:shd w:val="clear" w:color="auto" w:fill="auto"/>
          </w:tcPr>
          <w:p w:rsidR="00BA46F1" w:rsidRDefault="00DC0460" w:rsidP="00767580">
            <w:pPr>
              <w:pStyle w:val="Contenutotabella"/>
              <w:jc w:val="both"/>
              <w:rPr>
                <w:rFonts w:ascii="Calibri" w:hAnsi="Calibri" w:cs="Calibri"/>
              </w:rPr>
            </w:pPr>
            <w:r>
              <w:rPr>
                <w:rFonts w:ascii="Calibri" w:hAnsi="Calibri" w:cs="Calibri"/>
              </w:rPr>
              <w:t>- L'us</w:t>
            </w:r>
            <w:r w:rsidR="00BA46F1">
              <w:rPr>
                <w:rFonts w:ascii="Calibri" w:hAnsi="Calibri" w:cs="Calibri"/>
              </w:rPr>
              <w:t>o del tablet permette un maggior scambio di informazioni?</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Conoscenza</w:t>
            </w:r>
          </w:p>
        </w:tc>
        <w:tc>
          <w:tcPr>
            <w:tcW w:w="3217" w:type="dxa"/>
            <w:tcBorders>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 La collaborazione con gli altri studenti aiuta ad aumentare le tue conoscenze?</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Collegamenti interdisciplinari</w:t>
            </w:r>
          </w:p>
        </w:tc>
        <w:tc>
          <w:tcPr>
            <w:tcW w:w="3217" w:type="dxa"/>
            <w:tcBorders>
              <w:left w:val="single" w:sz="1" w:space="0" w:color="000000"/>
              <w:bottom w:val="single" w:sz="1" w:space="0" w:color="000000"/>
              <w:right w:val="single" w:sz="1" w:space="0" w:color="000000"/>
            </w:tcBorders>
            <w:shd w:val="clear" w:color="auto" w:fill="auto"/>
          </w:tcPr>
          <w:p w:rsidR="00BA46F1" w:rsidRDefault="00DC0460" w:rsidP="00DC0460">
            <w:pPr>
              <w:pStyle w:val="Contenutotabella"/>
              <w:jc w:val="both"/>
              <w:rPr>
                <w:rFonts w:ascii="Calibri" w:hAnsi="Calibri" w:cs="Calibri"/>
              </w:rPr>
            </w:pPr>
            <w:r>
              <w:rPr>
                <w:rFonts w:ascii="Calibri" w:hAnsi="Calibri" w:cs="Calibri"/>
              </w:rPr>
              <w:t>- L</w:t>
            </w:r>
            <w:r w:rsidR="00BA46F1">
              <w:rPr>
                <w:rFonts w:ascii="Calibri" w:hAnsi="Calibri" w:cs="Calibri"/>
              </w:rPr>
              <w:t>'u</w:t>
            </w:r>
            <w:r>
              <w:rPr>
                <w:rFonts w:ascii="Calibri" w:hAnsi="Calibri" w:cs="Calibri"/>
              </w:rPr>
              <w:t>so del tablet facilita</w:t>
            </w:r>
            <w:r w:rsidR="00BA46F1">
              <w:rPr>
                <w:rFonts w:ascii="Calibri" w:hAnsi="Calibri" w:cs="Calibri"/>
              </w:rPr>
              <w:t xml:space="preserve"> la possibilità di fare collegamenti tra materie diverse?</w:t>
            </w:r>
          </w:p>
        </w:tc>
      </w:tr>
      <w:tr w:rsidR="00BA46F1" w:rsidTr="00767580">
        <w:tc>
          <w:tcPr>
            <w:tcW w:w="3212" w:type="dxa"/>
            <w:tcBorders>
              <w:left w:val="single" w:sz="1" w:space="0" w:color="000000"/>
              <w:bottom w:val="single" w:sz="1" w:space="0" w:color="000000"/>
            </w:tcBorders>
            <w:shd w:val="clear" w:color="auto" w:fill="auto"/>
          </w:tcPr>
          <w:p w:rsidR="00BA46F1" w:rsidRDefault="00BA46F1" w:rsidP="00767580">
            <w:pPr>
              <w:pStyle w:val="Contenutotabella"/>
              <w:snapToGrid w:val="0"/>
              <w:jc w:val="both"/>
              <w:rPr>
                <w:rFonts w:ascii="Calibri" w:hAnsi="Calibri" w:cs="Calibri"/>
              </w:rPr>
            </w:pPr>
          </w:p>
        </w:tc>
        <w:tc>
          <w:tcPr>
            <w:tcW w:w="3213" w:type="dxa"/>
            <w:tcBorders>
              <w:left w:val="single" w:sz="1" w:space="0" w:color="000000"/>
              <w:bottom w:val="single" w:sz="1" w:space="0" w:color="000000"/>
            </w:tcBorders>
            <w:shd w:val="clear" w:color="auto" w:fill="auto"/>
          </w:tcPr>
          <w:p w:rsidR="00BA46F1" w:rsidRDefault="00BA46F1" w:rsidP="00767580">
            <w:pPr>
              <w:pStyle w:val="Contenutotabella"/>
              <w:jc w:val="both"/>
              <w:rPr>
                <w:rFonts w:ascii="Calibri" w:hAnsi="Calibri" w:cs="Calibri"/>
              </w:rPr>
            </w:pPr>
            <w:r>
              <w:rPr>
                <w:rFonts w:ascii="Calibri" w:hAnsi="Calibri" w:cs="Calibri"/>
              </w:rPr>
              <w:t>Curiosità</w:t>
            </w:r>
          </w:p>
        </w:tc>
        <w:tc>
          <w:tcPr>
            <w:tcW w:w="3217" w:type="dxa"/>
            <w:tcBorders>
              <w:left w:val="single" w:sz="1" w:space="0" w:color="000000"/>
              <w:bottom w:val="single" w:sz="1" w:space="0" w:color="000000"/>
              <w:right w:val="single" w:sz="1" w:space="0" w:color="000000"/>
            </w:tcBorders>
            <w:shd w:val="clear" w:color="auto" w:fill="auto"/>
          </w:tcPr>
          <w:p w:rsidR="00BA46F1" w:rsidRDefault="00BA46F1" w:rsidP="00767580">
            <w:pPr>
              <w:pStyle w:val="Contenutotabella"/>
              <w:jc w:val="both"/>
            </w:pPr>
            <w:r>
              <w:rPr>
                <w:rFonts w:ascii="Calibri" w:hAnsi="Calibri" w:cs="Calibri"/>
              </w:rPr>
              <w:t>- L'utilizzo del tablet stimola la tua creatività?</w:t>
            </w:r>
          </w:p>
        </w:tc>
      </w:tr>
    </w:tbl>
    <w:p w:rsidR="00BA46F1" w:rsidRDefault="00BA46F1" w:rsidP="00BA46F1">
      <w:pPr>
        <w:spacing w:line="360" w:lineRule="auto"/>
        <w:jc w:val="both"/>
      </w:pPr>
    </w:p>
    <w:p w:rsidR="00BA46F1" w:rsidRDefault="00BA46F1" w:rsidP="00BA46F1">
      <w:pPr>
        <w:spacing w:line="360" w:lineRule="auto"/>
        <w:jc w:val="both"/>
      </w:pPr>
      <w:r>
        <w:rPr>
          <w:rFonts w:ascii="Calibri" w:hAnsi="Calibri" w:cs="Calibri"/>
          <w:b/>
          <w:bCs/>
        </w:rPr>
        <w:t>Variabili di sfondo</w:t>
      </w:r>
      <w:r>
        <w:rPr>
          <w:rFonts w:ascii="Calibri" w:hAnsi="Calibri" w:cs="Calibri"/>
        </w:rPr>
        <w:t>: genere e età</w:t>
      </w:r>
    </w:p>
    <w:p w:rsidR="00BA46F1" w:rsidRDefault="00BA46F1" w:rsidP="00BA46F1">
      <w:pPr>
        <w:spacing w:line="360" w:lineRule="auto"/>
        <w:jc w:val="both"/>
      </w:pPr>
    </w:p>
    <w:p w:rsidR="00BA46F1" w:rsidRDefault="00BA46F1" w:rsidP="00BA46F1">
      <w:pPr>
        <w:spacing w:line="360" w:lineRule="auto"/>
        <w:jc w:val="both"/>
        <w:rPr>
          <w:rFonts w:ascii="Calibri" w:hAnsi="Calibri" w:cs="Calibri"/>
          <w:b/>
          <w:bCs/>
        </w:rPr>
      </w:pPr>
      <w:r>
        <w:rPr>
          <w:rFonts w:ascii="Calibri" w:hAnsi="Calibri" w:cs="Calibri"/>
          <w:u w:val="single"/>
        </w:rPr>
        <w:t>6. Popolazione di riferimento, numerosità del campione e tipologia di campionamento</w:t>
      </w:r>
    </w:p>
    <w:p w:rsidR="00BA46F1" w:rsidRDefault="00BA46F1" w:rsidP="00BA46F1">
      <w:pPr>
        <w:numPr>
          <w:ilvl w:val="0"/>
          <w:numId w:val="2"/>
        </w:numPr>
        <w:spacing w:line="360" w:lineRule="auto"/>
        <w:jc w:val="both"/>
        <w:rPr>
          <w:rFonts w:ascii="Calibri" w:hAnsi="Calibri" w:cs="Calibri"/>
          <w:b/>
          <w:bCs/>
        </w:rPr>
      </w:pPr>
      <w:r>
        <w:rPr>
          <w:rFonts w:ascii="Calibri" w:hAnsi="Calibri" w:cs="Calibri"/>
          <w:b/>
          <w:bCs/>
        </w:rPr>
        <w:t>Popolazione di riferimento</w:t>
      </w:r>
      <w:r>
        <w:rPr>
          <w:rFonts w:ascii="Calibri" w:hAnsi="Calibri" w:cs="Calibri"/>
        </w:rPr>
        <w:t>: La popolazione di riferimento da noi individuata è rappresentata dagli studenti degli istituti superiori di secondo grado che utilizzano il tablet in classe.</w:t>
      </w:r>
    </w:p>
    <w:p w:rsidR="00BA46F1" w:rsidRDefault="00BA46F1" w:rsidP="00BA46F1">
      <w:pPr>
        <w:numPr>
          <w:ilvl w:val="0"/>
          <w:numId w:val="2"/>
        </w:numPr>
        <w:spacing w:line="360" w:lineRule="auto"/>
        <w:jc w:val="both"/>
        <w:rPr>
          <w:b/>
          <w:bCs/>
        </w:rPr>
      </w:pPr>
      <w:r>
        <w:rPr>
          <w:rFonts w:ascii="Calibri" w:hAnsi="Calibri" w:cs="Calibri"/>
          <w:b/>
          <w:bCs/>
        </w:rPr>
        <w:t>Numerosità del campione e tipologia di campionamento</w:t>
      </w:r>
      <w:r>
        <w:rPr>
          <w:rFonts w:ascii="Calibri" w:hAnsi="Calibri" w:cs="Calibri"/>
        </w:rPr>
        <w:t xml:space="preserve">: Il questionario è stato somministrato a tre classi dell'Istituto Istruzione superiore Eugenio Bona di Biella, in cui abitualmente viene utilizzato il tablet. La tipologia di campionamento scelto è quello </w:t>
      </w:r>
      <w:r>
        <w:rPr>
          <w:rFonts w:ascii="Calibri" w:hAnsi="Calibri" w:cs="Calibri"/>
          <w:u w:val="single"/>
        </w:rPr>
        <w:t>non probabilistico</w:t>
      </w:r>
      <w:r>
        <w:rPr>
          <w:rFonts w:ascii="Calibri" w:hAnsi="Calibri" w:cs="Calibri"/>
        </w:rPr>
        <w:t xml:space="preserve"> e </w:t>
      </w:r>
      <w:r>
        <w:rPr>
          <w:rFonts w:ascii="Calibri" w:hAnsi="Calibri" w:cs="Calibri"/>
          <w:u w:val="single"/>
        </w:rPr>
        <w:t>ragionato</w:t>
      </w:r>
      <w:r>
        <w:rPr>
          <w:rFonts w:ascii="Calibri" w:hAnsi="Calibri" w:cs="Calibri"/>
        </w:rPr>
        <w:t xml:space="preserve"> dal momento che i referenti dell'indagine sono stati scelti in base alla coerenza con il problema di ricerca e per agevolare la rilevazione dei dati. </w:t>
      </w:r>
    </w:p>
    <w:p w:rsidR="00BA46F1" w:rsidRDefault="00BA46F1" w:rsidP="00BA46F1">
      <w:pPr>
        <w:spacing w:line="360" w:lineRule="auto"/>
        <w:jc w:val="both"/>
        <w:rPr>
          <w:b/>
          <w:bCs/>
        </w:rPr>
      </w:pPr>
    </w:p>
    <w:p w:rsidR="00BA46F1" w:rsidRDefault="00BA46F1" w:rsidP="00BA46F1">
      <w:pPr>
        <w:spacing w:line="360" w:lineRule="auto"/>
        <w:jc w:val="both"/>
        <w:rPr>
          <w:b/>
          <w:bCs/>
        </w:rPr>
      </w:pPr>
    </w:p>
    <w:p w:rsidR="00BA46F1" w:rsidRDefault="00BA46F1" w:rsidP="00BA46F1">
      <w:pPr>
        <w:spacing w:line="360" w:lineRule="auto"/>
        <w:jc w:val="both"/>
        <w:rPr>
          <w:b/>
          <w:bCs/>
        </w:rPr>
      </w:pPr>
    </w:p>
    <w:p w:rsidR="00BA46F1" w:rsidRDefault="00BA46F1" w:rsidP="00BA46F1">
      <w:pPr>
        <w:spacing w:line="360" w:lineRule="auto"/>
        <w:jc w:val="both"/>
        <w:rPr>
          <w:rFonts w:ascii="Calibri" w:hAnsi="Calibri" w:cs="Calibri"/>
        </w:rPr>
      </w:pPr>
      <w:r>
        <w:rPr>
          <w:rFonts w:ascii="Calibri" w:hAnsi="Calibri" w:cs="Calibri"/>
          <w:u w:val="single"/>
        </w:rPr>
        <w:lastRenderedPageBreak/>
        <w:t>7. Tecniche e strumenti di rilevazione dei dati</w:t>
      </w:r>
    </w:p>
    <w:p w:rsidR="00BA46F1" w:rsidRDefault="00BC4906" w:rsidP="00BA46F1">
      <w:pPr>
        <w:spacing w:line="360" w:lineRule="auto"/>
        <w:jc w:val="both"/>
        <w:rPr>
          <w:rFonts w:ascii="Calibri" w:hAnsi="Calibri" w:cs="Calibri"/>
        </w:rPr>
      </w:pPr>
      <w:r>
        <w:rPr>
          <w:rFonts w:ascii="Calibri" w:hAnsi="Calibri" w:cs="Calibri"/>
        </w:rPr>
        <w:t xml:space="preserve">La </w:t>
      </w:r>
      <w:r w:rsidR="00CE0161">
        <w:rPr>
          <w:rFonts w:ascii="Calibri" w:hAnsi="Calibri" w:cs="Calibri"/>
        </w:rPr>
        <w:t xml:space="preserve">tecnica </w:t>
      </w:r>
      <w:r>
        <w:rPr>
          <w:rFonts w:ascii="Calibri" w:hAnsi="Calibri" w:cs="Calibri"/>
        </w:rPr>
        <w:t>da noi utilizzata per la rilevazione dei dati è quella ad alta strutturazione infatti abbiamo sottoposto al campione un questionario</w:t>
      </w:r>
      <w:r w:rsidR="00BA46F1">
        <w:rPr>
          <w:rFonts w:ascii="Calibri" w:hAnsi="Calibri" w:cs="Calibri"/>
        </w:rPr>
        <w:t xml:space="preserve"> composto da do</w:t>
      </w:r>
      <w:r w:rsidR="004E75CB">
        <w:rPr>
          <w:rFonts w:ascii="Calibri" w:hAnsi="Calibri" w:cs="Calibri"/>
        </w:rPr>
        <w:t>mande chiuse; in alcuni casi c’è la possibilità di scegliere più di una alternativa di risposta</w:t>
      </w:r>
      <w:r w:rsidR="00BA46F1">
        <w:rPr>
          <w:rFonts w:ascii="Calibri" w:hAnsi="Calibri" w:cs="Calibri"/>
        </w:rPr>
        <w:t>.</w:t>
      </w:r>
    </w:p>
    <w:p w:rsidR="00BA46F1" w:rsidRDefault="00BA46F1" w:rsidP="00BA46F1">
      <w:pPr>
        <w:spacing w:line="360" w:lineRule="auto"/>
        <w:jc w:val="both"/>
        <w:rPr>
          <w:rFonts w:ascii="Calibri" w:hAnsi="Calibri" w:cs="Calibri"/>
          <w:b/>
          <w:color w:val="000000"/>
          <w:sz w:val="28"/>
          <w:szCs w:val="28"/>
        </w:rPr>
      </w:pPr>
      <w:r>
        <w:rPr>
          <w:rFonts w:ascii="Calibri" w:hAnsi="Calibri" w:cs="Calibri"/>
        </w:rPr>
        <w:t>QUESTIONARIO ANONIMO</w:t>
      </w:r>
    </w:p>
    <w:p w:rsidR="00BA46F1" w:rsidRDefault="00BA46F1" w:rsidP="00BA46F1">
      <w:pPr>
        <w:widowControl/>
        <w:spacing w:after="283"/>
        <w:rPr>
          <w:rFonts w:ascii="Calibri" w:hAnsi="Calibri" w:cs="Calibri"/>
          <w:color w:val="000000"/>
        </w:rPr>
      </w:pPr>
      <w:r>
        <w:rPr>
          <w:rFonts w:ascii="Calibri" w:hAnsi="Calibri" w:cs="Calibri"/>
          <w:b/>
          <w:color w:val="000000"/>
          <w:sz w:val="28"/>
          <w:szCs w:val="28"/>
        </w:rPr>
        <w:t>L'uso del tablet nel contesto scolastico</w:t>
      </w:r>
      <w:r>
        <w:rPr>
          <w:rFonts w:ascii="Calibri" w:hAnsi="Calibri" w:cs="Calibri"/>
          <w:sz w:val="28"/>
          <w:szCs w:val="28"/>
        </w:rPr>
        <w:br/>
      </w:r>
      <w:r>
        <w:rPr>
          <w:rFonts w:ascii="Calibri" w:hAnsi="Calibri" w:cs="Calibri"/>
          <w:color w:val="000000"/>
          <w:sz w:val="28"/>
          <w:szCs w:val="28"/>
        </w:rPr>
        <w:t>di Giulia, Marta, Giada, Noemi</w:t>
      </w:r>
    </w:p>
    <w:p w:rsidR="00BA46F1" w:rsidRDefault="00BA46F1" w:rsidP="00BC4906">
      <w:pPr>
        <w:widowControl/>
        <w:spacing w:after="283"/>
        <w:jc w:val="both"/>
        <w:rPr>
          <w:rFonts w:ascii="Calibri" w:hAnsi="Calibri" w:cs="Calibri"/>
          <w:color w:val="000000"/>
        </w:rPr>
      </w:pPr>
      <w:r>
        <w:rPr>
          <w:rFonts w:ascii="Calibri" w:hAnsi="Calibri" w:cs="Calibri"/>
          <w:color w:val="000000"/>
        </w:rPr>
        <w:t>Chiediamo la tua collaborazione a questa ricerca realizzata per il corso di Pedagogia Sperimentale tenuto dal professore Roberto Trinchero presso l'Università degli Studi di Torino, nello specifico per il corso di laurea di Scienze dell'Educazione. Garantiamo che le risposte da te fornite rimarranno assolutamente anonime e verranno utilizzate esclusivamente per elaborazioni statistiche.</w:t>
      </w:r>
    </w:p>
    <w:p w:rsidR="00BA46F1" w:rsidRDefault="00BA46F1" w:rsidP="00BA46F1">
      <w:pPr>
        <w:widowControl/>
        <w:spacing w:after="283"/>
        <w:jc w:val="both"/>
        <w:rPr>
          <w:rFonts w:ascii="Calibri" w:hAnsi="Calibri" w:cs="Calibri"/>
        </w:rPr>
      </w:pPr>
      <w:r>
        <w:rPr>
          <w:rFonts w:ascii="Calibri" w:hAnsi="Calibri" w:cs="Calibri"/>
          <w:color w:val="000000"/>
        </w:rPr>
        <w:t>Ti ringraziamo in anticipo per la tua disponibilità. Buona compilazione!!</w:t>
      </w:r>
    </w:p>
    <w:p w:rsidR="006B54D7" w:rsidRDefault="00BA46F1" w:rsidP="006B54D7">
      <w:pPr>
        <w:pStyle w:val="Corpodeltesto"/>
        <w:rPr>
          <w:rFonts w:ascii="Calibri" w:hAnsi="Calibri" w:cs="Calibri"/>
        </w:rPr>
      </w:pPr>
      <w:r>
        <w:rPr>
          <w:rFonts w:ascii="Calibri" w:hAnsi="Calibri" w:cs="Calibri"/>
        </w:rPr>
        <w:br/>
      </w:r>
      <w:r w:rsidR="006B54D7">
        <w:rPr>
          <w:rFonts w:ascii="Calibri" w:hAnsi="Calibri" w:cs="Calibri"/>
          <w:b/>
        </w:rPr>
        <w:t>1. Genere</w:t>
      </w:r>
      <w:r w:rsidR="006B54D7">
        <w:rPr>
          <w:rFonts w:ascii="Calibri" w:hAnsi="Calibri" w:cs="Calibri"/>
        </w:rPr>
        <w:br/>
        <w:t>1</w:t>
      </w:r>
      <w:r w:rsidR="004435D0">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9.75pt;height:9.75pt" o:ole="" filled="t">
            <v:fill color2="black"/>
            <v:imagedata r:id="rId10" o:title=""/>
          </v:shape>
          <w:control r:id="rId11" w:name="d1" w:shapeid="_x0000_i1135"/>
        </w:object>
      </w:r>
      <w:r w:rsidR="006B54D7">
        <w:rPr>
          <w:rFonts w:ascii="Calibri" w:hAnsi="Calibri" w:cs="Calibri"/>
        </w:rPr>
        <w:t xml:space="preserve"> F</w:t>
      </w:r>
      <w:r w:rsidR="006B54D7">
        <w:rPr>
          <w:rFonts w:ascii="Calibri" w:hAnsi="Calibri" w:cs="Calibri"/>
        </w:rPr>
        <w:br/>
        <w:t>2</w:t>
      </w:r>
      <w:r w:rsidR="004435D0">
        <w:object w:dxaOrig="225" w:dyaOrig="225">
          <v:shape id="_x0000_i1137" type="#_x0000_t75" style="width:9.75pt;height:9.75pt" o:ole="" filled="t">
            <v:fill color2="black"/>
            <v:imagedata r:id="rId10" o:title=""/>
          </v:shape>
          <w:control r:id="rId12" w:name="d11" w:shapeid="_x0000_i1137"/>
        </w:object>
      </w:r>
      <w:r w:rsidR="006B54D7">
        <w:rPr>
          <w:rFonts w:ascii="Calibri" w:hAnsi="Calibri" w:cs="Calibri"/>
        </w:rPr>
        <w:t xml:space="preserve"> M</w:t>
      </w:r>
    </w:p>
    <w:p w:rsidR="00BA46F1" w:rsidRDefault="00BA46F1" w:rsidP="00BA46F1">
      <w:pPr>
        <w:pStyle w:val="Corpodeltesto"/>
        <w:rPr>
          <w:rFonts w:ascii="Calibri" w:hAnsi="Calibri" w:cs="Calibri"/>
        </w:rPr>
      </w:pP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 xml:space="preserve">2. Età </w:t>
      </w:r>
      <w:r w:rsidR="004435D0">
        <w:object w:dxaOrig="225" w:dyaOrig="225">
          <v:shape id="_x0000_i1139" type="#_x0000_t75" style="width:123pt;height:21pt" o:ole="" filled="t">
            <v:fill color2="black"/>
            <v:imagedata r:id="rId13" o:title=""/>
          </v:shape>
          <w:control r:id="rId14" w:name="d2" w:shapeid="_x0000_i1139"/>
        </w:objec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3. Come utilizzi solitamente il tablet? (è possibile scegliere più di una risposta)</w:t>
      </w:r>
      <w:r>
        <w:rPr>
          <w:rFonts w:ascii="Calibri" w:hAnsi="Calibri" w:cs="Calibri"/>
        </w:rPr>
        <w:br/>
        <w:t>1</w:t>
      </w:r>
      <w:r w:rsidR="004435D0">
        <w:fldChar w:fldCharType="begin">
          <w:ffData>
            <w:name w:val="d3_1"/>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Per comunicare</w:t>
      </w:r>
      <w:r>
        <w:rPr>
          <w:rFonts w:ascii="Calibri" w:hAnsi="Calibri" w:cs="Calibri"/>
        </w:rPr>
        <w:br/>
        <w:t>2</w:t>
      </w:r>
      <w:r w:rsidR="004435D0">
        <w:fldChar w:fldCharType="begin">
          <w:ffData>
            <w:name w:val="d3_2"/>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Per studiare</w:t>
      </w:r>
      <w:r>
        <w:rPr>
          <w:rFonts w:ascii="Calibri" w:hAnsi="Calibri" w:cs="Calibri"/>
        </w:rPr>
        <w:br/>
        <w:t>3</w:t>
      </w:r>
      <w:r w:rsidR="004435D0">
        <w:fldChar w:fldCharType="begin">
          <w:ffData>
            <w:name w:val="d3_3"/>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Per divertimento</w:t>
      </w:r>
      <w:r>
        <w:rPr>
          <w:rFonts w:ascii="Calibri" w:hAnsi="Calibri" w:cs="Calibri"/>
        </w:rPr>
        <w:br/>
        <w:t>4</w:t>
      </w:r>
      <w:r w:rsidR="004435D0">
        <w:fldChar w:fldCharType="begin">
          <w:ffData>
            <w:name w:val="d3_4"/>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4. Quali siti visiti più di frequente? (è possibile scegliere più di una risposta)</w:t>
      </w:r>
      <w:r>
        <w:rPr>
          <w:rFonts w:ascii="Calibri" w:hAnsi="Calibri" w:cs="Calibri"/>
        </w:rPr>
        <w:br/>
        <w:t>1</w:t>
      </w:r>
      <w:r w:rsidR="004435D0">
        <w:fldChar w:fldCharType="begin">
          <w:ffData>
            <w:name w:val="d4_1"/>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Social Network</w:t>
      </w:r>
      <w:r>
        <w:rPr>
          <w:rFonts w:ascii="Calibri" w:hAnsi="Calibri" w:cs="Calibri"/>
        </w:rPr>
        <w:br/>
        <w:t>2</w:t>
      </w:r>
      <w:r w:rsidR="004435D0">
        <w:fldChar w:fldCharType="begin">
          <w:ffData>
            <w:name w:val="d4_2"/>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Siti d'informazione</w:t>
      </w:r>
      <w:r>
        <w:rPr>
          <w:rFonts w:ascii="Calibri" w:hAnsi="Calibri" w:cs="Calibri"/>
        </w:rPr>
        <w:br/>
        <w:t>3</w:t>
      </w:r>
      <w:r w:rsidR="004435D0">
        <w:fldChar w:fldCharType="begin">
          <w:ffData>
            <w:name w:val="d4_3"/>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Forum</w:t>
      </w:r>
      <w:r>
        <w:rPr>
          <w:rFonts w:ascii="Calibri" w:hAnsi="Calibri" w:cs="Calibri"/>
        </w:rPr>
        <w:br/>
        <w:t>4</w:t>
      </w:r>
      <w:r w:rsidR="004435D0">
        <w:fldChar w:fldCharType="begin">
          <w:ffData>
            <w:name w:val="d4_4"/>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Motori di ricerca</w:t>
      </w:r>
      <w:r>
        <w:rPr>
          <w:rFonts w:ascii="Calibri" w:hAnsi="Calibri" w:cs="Calibri"/>
        </w:rPr>
        <w:br/>
        <w:t>5</w:t>
      </w:r>
      <w:r w:rsidR="004435D0">
        <w:fldChar w:fldCharType="begin">
          <w:ffData>
            <w:name w:val="d4_5"/>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Siti di e-commerce (eBay, Amazon, ...)</w:t>
      </w:r>
      <w:r>
        <w:rPr>
          <w:rFonts w:ascii="Calibri" w:hAnsi="Calibri" w:cs="Calibri"/>
        </w:rPr>
        <w:br/>
        <w:t>6</w:t>
      </w:r>
      <w:r w:rsidR="004435D0">
        <w:fldChar w:fldCharType="begin">
          <w:ffData>
            <w:name w:val="d4_6"/>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Siti ludici</w:t>
      </w:r>
      <w:r>
        <w:rPr>
          <w:rFonts w:ascii="Calibri" w:hAnsi="Calibri" w:cs="Calibri"/>
        </w:rPr>
        <w:br/>
        <w:t>7</w:t>
      </w:r>
      <w:r w:rsidR="004435D0">
        <w:fldChar w:fldCharType="begin">
          <w:ffData>
            <w:name w:val="d4_7"/>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Altro</w:t>
      </w:r>
      <w:r>
        <w:rPr>
          <w:rFonts w:ascii="Calibri" w:hAnsi="Calibri" w:cs="Calibri"/>
        </w:rPr>
        <w:br/>
        <w:t>8</w:t>
      </w:r>
      <w:r w:rsidR="004435D0">
        <w:fldChar w:fldCharType="begin">
          <w:ffData>
            <w:name w:val="d4_8"/>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5. Quante ore navighi su Internet?</w:t>
      </w:r>
      <w:r>
        <w:rPr>
          <w:rFonts w:ascii="Calibri" w:hAnsi="Calibri" w:cs="Calibri"/>
        </w:rPr>
        <w:br/>
        <w:t>1</w:t>
      </w:r>
      <w:r w:rsidR="004435D0">
        <w:object w:dxaOrig="225" w:dyaOrig="225">
          <v:shape id="_x0000_i1141" type="#_x0000_t75" style="width:9.75pt;height:9.75pt" o:ole="" filled="t">
            <v:fill color2="black"/>
            <v:imagedata r:id="rId10" o:title=""/>
          </v:shape>
          <w:control r:id="rId15" w:name="d5" w:shapeid="_x0000_i1141"/>
        </w:object>
      </w:r>
      <w:r>
        <w:rPr>
          <w:rFonts w:ascii="Calibri" w:hAnsi="Calibri" w:cs="Calibri"/>
        </w:rPr>
        <w:t xml:space="preserve"> Non navigo su Internet</w:t>
      </w:r>
      <w:r>
        <w:rPr>
          <w:rFonts w:ascii="Calibri" w:hAnsi="Calibri" w:cs="Calibri"/>
        </w:rPr>
        <w:br/>
        <w:t>2</w:t>
      </w:r>
      <w:r w:rsidR="004435D0">
        <w:object w:dxaOrig="225" w:dyaOrig="225">
          <v:shape id="_x0000_i1143" type="#_x0000_t75" style="width:9.75pt;height:9.75pt" o:ole="" filled="t">
            <v:fill color2="black"/>
            <v:imagedata r:id="rId10" o:title=""/>
          </v:shape>
          <w:control r:id="rId16" w:name="d51" w:shapeid="_x0000_i1143"/>
        </w:object>
      </w:r>
      <w:r>
        <w:rPr>
          <w:rFonts w:ascii="Calibri" w:hAnsi="Calibri" w:cs="Calibri"/>
        </w:rPr>
        <w:t xml:space="preserve"> 1-3 ore al giorno</w:t>
      </w:r>
      <w:r>
        <w:rPr>
          <w:rFonts w:ascii="Calibri" w:hAnsi="Calibri" w:cs="Calibri"/>
        </w:rPr>
        <w:br/>
      </w:r>
      <w:r>
        <w:rPr>
          <w:rFonts w:ascii="Calibri" w:hAnsi="Calibri" w:cs="Calibri"/>
        </w:rPr>
        <w:lastRenderedPageBreak/>
        <w:t>3</w:t>
      </w:r>
      <w:r w:rsidR="004435D0">
        <w:object w:dxaOrig="225" w:dyaOrig="225">
          <v:shape id="_x0000_i1145" type="#_x0000_t75" style="width:9.75pt;height:9.75pt" o:ole="" filled="t">
            <v:fill color2="black"/>
            <v:imagedata r:id="rId10" o:title=""/>
          </v:shape>
          <w:control r:id="rId17" w:name="d52" w:shapeid="_x0000_i1145"/>
        </w:object>
      </w:r>
      <w:r>
        <w:rPr>
          <w:rFonts w:ascii="Calibri" w:hAnsi="Calibri" w:cs="Calibri"/>
        </w:rPr>
        <w:t xml:space="preserve"> 4-6 ore al giorno</w:t>
      </w:r>
      <w:r>
        <w:rPr>
          <w:rFonts w:ascii="Calibri" w:hAnsi="Calibri" w:cs="Calibri"/>
        </w:rPr>
        <w:br/>
        <w:t>4</w:t>
      </w:r>
      <w:r w:rsidR="004435D0">
        <w:object w:dxaOrig="225" w:dyaOrig="225">
          <v:shape id="_x0000_i1147" type="#_x0000_t75" style="width:9.75pt;height:9.75pt" o:ole="" filled="t">
            <v:fill color2="black"/>
            <v:imagedata r:id="rId10" o:title=""/>
          </v:shape>
          <w:control r:id="rId18" w:name="d53" w:shapeid="_x0000_i1147"/>
        </w:object>
      </w:r>
      <w:r>
        <w:rPr>
          <w:rFonts w:ascii="Calibri" w:hAnsi="Calibri" w:cs="Calibri"/>
        </w:rPr>
        <w:t xml:space="preserve"> 7-10 ore al giorno</w:t>
      </w:r>
      <w:r>
        <w:rPr>
          <w:rFonts w:ascii="Calibri" w:hAnsi="Calibri" w:cs="Calibri"/>
        </w:rPr>
        <w:br/>
        <w:t>5</w:t>
      </w:r>
      <w:r w:rsidR="004435D0">
        <w:object w:dxaOrig="225" w:dyaOrig="225">
          <v:shape id="_x0000_i1149" type="#_x0000_t75" style="width:9.75pt;height:9.75pt" o:ole="" filled="t">
            <v:fill color2="black"/>
            <v:imagedata r:id="rId10" o:title=""/>
          </v:shape>
          <w:control r:id="rId19" w:name="d54" w:shapeid="_x0000_i1149"/>
        </w:object>
      </w:r>
      <w:r>
        <w:rPr>
          <w:rFonts w:ascii="Calibri" w:hAnsi="Calibri" w:cs="Calibri"/>
        </w:rPr>
        <w:t xml:space="preserve"> Più di 10 ore al giorno</w:t>
      </w:r>
      <w:r>
        <w:rPr>
          <w:rFonts w:ascii="Calibri" w:hAnsi="Calibri" w:cs="Calibri"/>
        </w:rPr>
        <w:br/>
        <w:t>6</w:t>
      </w:r>
      <w:r w:rsidR="004435D0">
        <w:object w:dxaOrig="225" w:dyaOrig="225">
          <v:shape id="_x0000_i1151" type="#_x0000_t75" style="width:9.75pt;height:9.75pt" o:ole="" filled="t">
            <v:fill color2="black"/>
            <v:imagedata r:id="rId10" o:title=""/>
          </v:shape>
          <w:control r:id="rId20" w:name="d55" w:shapeid="_x0000_i1151"/>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6. Quante ore utilizzi il tablet a scuola?</w:t>
      </w:r>
      <w:r>
        <w:rPr>
          <w:rFonts w:ascii="Calibri" w:hAnsi="Calibri" w:cs="Calibri"/>
        </w:rPr>
        <w:br/>
        <w:t>1</w:t>
      </w:r>
      <w:r w:rsidR="004435D0">
        <w:object w:dxaOrig="225" w:dyaOrig="225">
          <v:shape id="_x0000_i1153" type="#_x0000_t75" style="width:9.75pt;height:9.75pt" o:ole="" filled="t">
            <v:fill color2="black"/>
            <v:imagedata r:id="rId10" o:title=""/>
          </v:shape>
          <w:control r:id="rId21" w:name="d6" w:shapeid="_x0000_i1153"/>
        </w:object>
      </w:r>
      <w:r>
        <w:rPr>
          <w:rFonts w:ascii="Calibri" w:hAnsi="Calibri" w:cs="Calibri"/>
        </w:rPr>
        <w:t xml:space="preserve"> 1-2 ore al giorno</w:t>
      </w:r>
      <w:r>
        <w:rPr>
          <w:rFonts w:ascii="Calibri" w:hAnsi="Calibri" w:cs="Calibri"/>
        </w:rPr>
        <w:br/>
        <w:t>2</w:t>
      </w:r>
      <w:r w:rsidR="004435D0">
        <w:object w:dxaOrig="225" w:dyaOrig="225">
          <v:shape id="_x0000_i1155" type="#_x0000_t75" style="width:9.75pt;height:9.75pt" o:ole="" filled="t">
            <v:fill color2="black"/>
            <v:imagedata r:id="rId10" o:title=""/>
          </v:shape>
          <w:control r:id="rId22" w:name="d61" w:shapeid="_x0000_i1155"/>
        </w:object>
      </w:r>
      <w:r>
        <w:rPr>
          <w:rFonts w:ascii="Calibri" w:hAnsi="Calibri" w:cs="Calibri"/>
        </w:rPr>
        <w:t xml:space="preserve"> 3-4 ore al giorno</w:t>
      </w:r>
      <w:r>
        <w:rPr>
          <w:rFonts w:ascii="Calibri" w:hAnsi="Calibri" w:cs="Calibri"/>
        </w:rPr>
        <w:br/>
        <w:t>3</w:t>
      </w:r>
      <w:r w:rsidR="004435D0">
        <w:object w:dxaOrig="225" w:dyaOrig="225">
          <v:shape id="_x0000_i1157" type="#_x0000_t75" style="width:9.75pt;height:9.75pt" o:ole="" filled="t">
            <v:fill color2="black"/>
            <v:imagedata r:id="rId10" o:title=""/>
          </v:shape>
          <w:control r:id="rId23" w:name="d62" w:shapeid="_x0000_i1157"/>
        </w:object>
      </w:r>
      <w:r>
        <w:rPr>
          <w:rFonts w:ascii="Calibri" w:hAnsi="Calibri" w:cs="Calibri"/>
        </w:rPr>
        <w:t xml:space="preserve"> 5-6 ore al giorno</w:t>
      </w:r>
      <w:r>
        <w:rPr>
          <w:rFonts w:ascii="Calibri" w:hAnsi="Calibri" w:cs="Calibri"/>
        </w:rPr>
        <w:br/>
        <w:t>4</w:t>
      </w:r>
      <w:r w:rsidR="004435D0">
        <w:object w:dxaOrig="225" w:dyaOrig="225">
          <v:shape id="_x0000_i1159" type="#_x0000_t75" style="width:9.75pt;height:9.75pt" o:ole="" filled="t">
            <v:fill color2="black"/>
            <v:imagedata r:id="rId10" o:title=""/>
          </v:shape>
          <w:control r:id="rId24" w:name="d63" w:shapeid="_x0000_i1159"/>
        </w:object>
      </w:r>
      <w:r>
        <w:rPr>
          <w:rFonts w:ascii="Calibri" w:hAnsi="Calibri" w:cs="Calibri"/>
        </w:rPr>
        <w:t xml:space="preserve"> 7-8 ore al giorno</w:t>
      </w:r>
      <w:r>
        <w:rPr>
          <w:rFonts w:ascii="Calibri" w:hAnsi="Calibri" w:cs="Calibri"/>
        </w:rPr>
        <w:br/>
        <w:t>5</w:t>
      </w:r>
      <w:r w:rsidR="004435D0">
        <w:object w:dxaOrig="225" w:dyaOrig="225">
          <v:shape id="_x0000_i1161" type="#_x0000_t75" style="width:9.75pt;height:9.75pt" o:ole="" filled="t">
            <v:fill color2="black"/>
            <v:imagedata r:id="rId10" o:title=""/>
          </v:shape>
          <w:control r:id="rId25" w:name="d64" w:shapeid="_x0000_i1161"/>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7. Come utilizzi il tablet nella didattica? (è possibile scegliere più di una risposta)</w:t>
      </w:r>
      <w:r>
        <w:rPr>
          <w:rFonts w:ascii="Calibri" w:hAnsi="Calibri" w:cs="Calibri"/>
        </w:rPr>
        <w:br/>
        <w:t>1</w:t>
      </w:r>
      <w:r w:rsidR="004435D0">
        <w:fldChar w:fldCharType="begin">
          <w:ffData>
            <w:name w:val="d7_1"/>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Per ricerca personale</w:t>
      </w:r>
      <w:r>
        <w:rPr>
          <w:rFonts w:ascii="Calibri" w:hAnsi="Calibri" w:cs="Calibri"/>
        </w:rPr>
        <w:br/>
        <w:t>2</w:t>
      </w:r>
      <w:r w:rsidR="004435D0">
        <w:fldChar w:fldCharType="begin">
          <w:ffData>
            <w:name w:val="d7_2"/>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Per ricerca in gruppo</w:t>
      </w:r>
      <w:r>
        <w:rPr>
          <w:rFonts w:ascii="Calibri" w:hAnsi="Calibri" w:cs="Calibri"/>
        </w:rPr>
        <w:br/>
        <w:t>3</w:t>
      </w:r>
      <w:r w:rsidR="004435D0">
        <w:fldChar w:fldCharType="begin">
          <w:ffData>
            <w:name w:val="d7_3"/>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Per svago</w:t>
      </w:r>
      <w:r>
        <w:rPr>
          <w:rFonts w:ascii="Calibri" w:hAnsi="Calibri" w:cs="Calibri"/>
        </w:rPr>
        <w:br/>
        <w:t>4</w:t>
      </w:r>
      <w:r w:rsidR="004435D0">
        <w:fldChar w:fldCharType="begin">
          <w:ffData>
            <w:name w:val="d7_4"/>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Per studio</w:t>
      </w:r>
      <w:r>
        <w:rPr>
          <w:rFonts w:ascii="Calibri" w:hAnsi="Calibri" w:cs="Calibri"/>
        </w:rPr>
        <w:br/>
        <w:t>5</w:t>
      </w:r>
      <w:r w:rsidR="004435D0">
        <w:fldChar w:fldCharType="begin">
          <w:ffData>
            <w:name w:val="d7_5"/>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Come integrazione alle spiegazioni del docente</w:t>
      </w:r>
      <w:r>
        <w:rPr>
          <w:rFonts w:ascii="Calibri" w:hAnsi="Calibri" w:cs="Calibri"/>
        </w:rPr>
        <w:br/>
        <w:t>6</w:t>
      </w:r>
      <w:r w:rsidR="004435D0">
        <w:fldChar w:fldCharType="begin">
          <w:ffData>
            <w:name w:val="d7_6"/>
            <w:enabled/>
            <w:calcOnExit w:val="0"/>
            <w:checkBox>
              <w:sizeAuto/>
              <w:default w:val="0"/>
              <w:checked w:val="0"/>
            </w:checkBox>
          </w:ffData>
        </w:fldChar>
      </w:r>
      <w:r>
        <w:instrText xml:space="preserve"> FORMCHECKBOX </w:instrText>
      </w:r>
      <w:r w:rsidR="004435D0">
        <w:fldChar w:fldCharType="separate"/>
      </w:r>
      <w:r w:rsidR="004435D0">
        <w:fldChar w:fldCharType="end"/>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8. Per una ricerca utilizzi maggiormente un testo scritto o internet?</w:t>
      </w:r>
      <w:r>
        <w:rPr>
          <w:rFonts w:ascii="Calibri" w:hAnsi="Calibri" w:cs="Calibri"/>
        </w:rPr>
        <w:br/>
        <w:t>1</w:t>
      </w:r>
      <w:r w:rsidR="004435D0">
        <w:object w:dxaOrig="225" w:dyaOrig="225">
          <v:shape id="_x0000_i1163" type="#_x0000_t75" style="width:9.75pt;height:9.75pt" o:ole="" filled="t">
            <v:fill color2="black"/>
            <v:imagedata r:id="rId10" o:title=""/>
          </v:shape>
          <w:control r:id="rId26" w:name="d8" w:shapeid="_x0000_i1163"/>
        </w:object>
      </w:r>
      <w:r>
        <w:rPr>
          <w:rFonts w:ascii="Calibri" w:hAnsi="Calibri" w:cs="Calibri"/>
        </w:rPr>
        <w:t xml:space="preserve"> Testo scritto</w:t>
      </w:r>
      <w:r>
        <w:rPr>
          <w:rFonts w:ascii="Calibri" w:hAnsi="Calibri" w:cs="Calibri"/>
        </w:rPr>
        <w:br/>
        <w:t>2</w:t>
      </w:r>
      <w:r w:rsidR="004435D0">
        <w:object w:dxaOrig="225" w:dyaOrig="225">
          <v:shape id="_x0000_i1165" type="#_x0000_t75" style="width:9.75pt;height:9.75pt" o:ole="" filled="t">
            <v:fill color2="black"/>
            <v:imagedata r:id="rId10" o:title=""/>
          </v:shape>
          <w:control r:id="rId27" w:name="d81" w:shapeid="_x0000_i1165"/>
        </w:object>
      </w:r>
      <w:r>
        <w:rPr>
          <w:rFonts w:ascii="Calibri" w:hAnsi="Calibri" w:cs="Calibri"/>
        </w:rPr>
        <w:t xml:space="preserve"> Internet</w:t>
      </w:r>
      <w:r>
        <w:rPr>
          <w:rFonts w:ascii="Calibri" w:hAnsi="Calibri" w:cs="Calibri"/>
        </w:rPr>
        <w:br/>
        <w:t>3</w:t>
      </w:r>
      <w:r w:rsidR="004435D0">
        <w:object w:dxaOrig="225" w:dyaOrig="225">
          <v:shape id="_x0000_i1167" type="#_x0000_t75" style="width:9.75pt;height:9.75pt" o:ole="" filled="t">
            <v:fill color2="black"/>
            <v:imagedata r:id="rId10" o:title=""/>
          </v:shape>
          <w:control r:id="rId28" w:name="d82" w:shapeid="_x0000_i1167"/>
        </w:object>
      </w:r>
      <w:r>
        <w:rPr>
          <w:rFonts w:ascii="Calibri" w:hAnsi="Calibri" w:cs="Calibri"/>
        </w:rPr>
        <w:t xml:space="preserve"> Nessuno dei due</w:t>
      </w:r>
      <w:r>
        <w:rPr>
          <w:rFonts w:ascii="Calibri" w:hAnsi="Calibri" w:cs="Calibri"/>
        </w:rPr>
        <w:br/>
        <w:t>4</w:t>
      </w:r>
      <w:r w:rsidR="004435D0">
        <w:object w:dxaOrig="225" w:dyaOrig="225">
          <v:shape id="_x0000_i1169" type="#_x0000_t75" style="width:9.75pt;height:9.75pt" o:ole="" filled="t">
            <v:fill color2="black"/>
            <v:imagedata r:id="rId10" o:title=""/>
          </v:shape>
          <w:control r:id="rId29" w:name="d83" w:shapeid="_x0000_i1169"/>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9. Ti capita mai di aiutare un tuo compagno nell'utilizzo del tablet?</w:t>
      </w:r>
      <w:r>
        <w:rPr>
          <w:rFonts w:ascii="Calibri" w:hAnsi="Calibri" w:cs="Calibri"/>
        </w:rPr>
        <w:br/>
        <w:t>1</w:t>
      </w:r>
      <w:r w:rsidR="004435D0">
        <w:object w:dxaOrig="225" w:dyaOrig="225">
          <v:shape id="_x0000_i1171" type="#_x0000_t75" style="width:9.75pt;height:9.75pt" o:ole="" filled="t">
            <v:fill color2="black"/>
            <v:imagedata r:id="rId10" o:title=""/>
          </v:shape>
          <w:control r:id="rId30" w:name="d9" w:shapeid="_x0000_i1171"/>
        </w:object>
      </w:r>
      <w:r>
        <w:rPr>
          <w:rFonts w:ascii="Calibri" w:hAnsi="Calibri" w:cs="Calibri"/>
        </w:rPr>
        <w:t xml:space="preserve"> Spesso</w:t>
      </w:r>
      <w:r>
        <w:rPr>
          <w:rFonts w:ascii="Calibri" w:hAnsi="Calibri" w:cs="Calibri"/>
        </w:rPr>
        <w:br/>
        <w:t>2</w:t>
      </w:r>
      <w:r w:rsidR="004435D0">
        <w:object w:dxaOrig="225" w:dyaOrig="225">
          <v:shape id="_x0000_i1173" type="#_x0000_t75" style="width:9.75pt;height:9.75pt" o:ole="" filled="t">
            <v:fill color2="black"/>
            <v:imagedata r:id="rId10" o:title=""/>
          </v:shape>
          <w:control r:id="rId31" w:name="d91" w:shapeid="_x0000_i1173"/>
        </w:object>
      </w:r>
      <w:r>
        <w:rPr>
          <w:rFonts w:ascii="Calibri" w:hAnsi="Calibri" w:cs="Calibri"/>
        </w:rPr>
        <w:t xml:space="preserve"> A volte</w:t>
      </w:r>
      <w:r>
        <w:rPr>
          <w:rFonts w:ascii="Calibri" w:hAnsi="Calibri" w:cs="Calibri"/>
        </w:rPr>
        <w:br/>
        <w:t>3</w:t>
      </w:r>
      <w:r w:rsidR="004435D0">
        <w:object w:dxaOrig="225" w:dyaOrig="225">
          <v:shape id="_x0000_i1175" type="#_x0000_t75" style="width:9.75pt;height:9.75pt" o:ole="" filled="t">
            <v:fill color2="black"/>
            <v:imagedata r:id="rId10" o:title=""/>
          </v:shape>
          <w:control r:id="rId32" w:name="d92" w:shapeid="_x0000_i1175"/>
        </w:object>
      </w:r>
      <w:r>
        <w:rPr>
          <w:rFonts w:ascii="Calibri" w:hAnsi="Calibri" w:cs="Calibri"/>
        </w:rPr>
        <w:t xml:space="preserve"> Raramente</w:t>
      </w:r>
      <w:r>
        <w:rPr>
          <w:rFonts w:ascii="Calibri" w:hAnsi="Calibri" w:cs="Calibri"/>
        </w:rPr>
        <w:br/>
        <w:t>4</w:t>
      </w:r>
      <w:r w:rsidR="004435D0">
        <w:object w:dxaOrig="225" w:dyaOrig="225">
          <v:shape id="_x0000_i1177" type="#_x0000_t75" style="width:9.75pt;height:9.75pt" o:ole="" filled="t">
            <v:fill color2="black"/>
            <v:imagedata r:id="rId10" o:title=""/>
          </v:shape>
          <w:control r:id="rId33" w:name="d93" w:shapeid="_x0000_i1177"/>
        </w:object>
      </w:r>
      <w:r>
        <w:rPr>
          <w:rFonts w:ascii="Calibri" w:hAnsi="Calibri" w:cs="Calibri"/>
        </w:rPr>
        <w:t xml:space="preserve"> Mai</w:t>
      </w:r>
      <w:r>
        <w:rPr>
          <w:rFonts w:ascii="Calibri" w:hAnsi="Calibri" w:cs="Calibri"/>
        </w:rPr>
        <w:br/>
        <w:t>5</w:t>
      </w:r>
      <w:r w:rsidR="004435D0">
        <w:object w:dxaOrig="225" w:dyaOrig="225">
          <v:shape id="_x0000_i1179" type="#_x0000_t75" style="width:9.75pt;height:9.75pt" o:ole="" filled="t">
            <v:fill color2="black"/>
            <v:imagedata r:id="rId10" o:title=""/>
          </v:shape>
          <w:control r:id="rId34" w:name="d94" w:shapeid="_x0000_i1179"/>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10. In una scala da 1 a 5 quanto pensi che l'uso del tablet velocizzi lo studio?</w:t>
      </w:r>
      <w:r>
        <w:rPr>
          <w:rFonts w:ascii="Calibri" w:hAnsi="Calibri" w:cs="Calibri"/>
        </w:rPr>
        <w:br/>
        <w:t>1</w:t>
      </w:r>
      <w:r w:rsidR="004435D0">
        <w:object w:dxaOrig="225" w:dyaOrig="225">
          <v:shape id="_x0000_i1181" type="#_x0000_t75" style="width:9.75pt;height:9.75pt" o:ole="" filled="t">
            <v:fill color2="black"/>
            <v:imagedata r:id="rId10" o:title=""/>
          </v:shape>
          <w:control r:id="rId35" w:name="d10" w:shapeid="_x0000_i1181"/>
        </w:object>
      </w:r>
      <w:r>
        <w:rPr>
          <w:rFonts w:ascii="Calibri" w:hAnsi="Calibri" w:cs="Calibri"/>
        </w:rPr>
        <w:t xml:space="preserve"> 1</w:t>
      </w:r>
      <w:r>
        <w:rPr>
          <w:rFonts w:ascii="Calibri" w:hAnsi="Calibri" w:cs="Calibri"/>
        </w:rPr>
        <w:br/>
        <w:t>2</w:t>
      </w:r>
      <w:r w:rsidR="004435D0">
        <w:object w:dxaOrig="225" w:dyaOrig="225">
          <v:shape id="_x0000_i1183" type="#_x0000_t75" style="width:9.75pt;height:9.75pt" o:ole="" filled="t">
            <v:fill color2="black"/>
            <v:imagedata r:id="rId10" o:title=""/>
          </v:shape>
          <w:control r:id="rId36" w:name="d101" w:shapeid="_x0000_i1183"/>
        </w:object>
      </w:r>
      <w:r>
        <w:rPr>
          <w:rFonts w:ascii="Calibri" w:hAnsi="Calibri" w:cs="Calibri"/>
        </w:rPr>
        <w:t xml:space="preserve"> 2</w:t>
      </w:r>
      <w:r>
        <w:rPr>
          <w:rFonts w:ascii="Calibri" w:hAnsi="Calibri" w:cs="Calibri"/>
        </w:rPr>
        <w:br/>
        <w:t>3</w:t>
      </w:r>
      <w:r w:rsidR="004435D0">
        <w:object w:dxaOrig="225" w:dyaOrig="225">
          <v:shape id="_x0000_i1185" type="#_x0000_t75" style="width:9.75pt;height:9.75pt" o:ole="" filled="t">
            <v:fill color2="black"/>
            <v:imagedata r:id="rId10" o:title=""/>
          </v:shape>
          <w:control r:id="rId37" w:name="d102" w:shapeid="_x0000_i1185"/>
        </w:object>
      </w:r>
      <w:r>
        <w:rPr>
          <w:rFonts w:ascii="Calibri" w:hAnsi="Calibri" w:cs="Calibri"/>
        </w:rPr>
        <w:t xml:space="preserve"> 3</w:t>
      </w:r>
      <w:r>
        <w:rPr>
          <w:rFonts w:ascii="Calibri" w:hAnsi="Calibri" w:cs="Calibri"/>
        </w:rPr>
        <w:br/>
        <w:t>4</w:t>
      </w:r>
      <w:r w:rsidR="004435D0">
        <w:object w:dxaOrig="225" w:dyaOrig="225">
          <v:shape id="_x0000_i1187" type="#_x0000_t75" style="width:9.75pt;height:9.75pt" o:ole="" filled="t">
            <v:fill color2="black"/>
            <v:imagedata r:id="rId10" o:title=""/>
          </v:shape>
          <w:control r:id="rId38" w:name="d103" w:shapeid="_x0000_i1187"/>
        </w:object>
      </w:r>
      <w:r>
        <w:rPr>
          <w:rFonts w:ascii="Calibri" w:hAnsi="Calibri" w:cs="Calibri"/>
        </w:rPr>
        <w:t xml:space="preserve"> 4</w:t>
      </w:r>
      <w:r>
        <w:rPr>
          <w:rFonts w:ascii="Calibri" w:hAnsi="Calibri" w:cs="Calibri"/>
        </w:rPr>
        <w:br/>
        <w:t>5</w:t>
      </w:r>
      <w:r w:rsidR="004435D0">
        <w:object w:dxaOrig="225" w:dyaOrig="225">
          <v:shape id="_x0000_i1189" type="#_x0000_t75" style="width:9.75pt;height:9.75pt" o:ole="" filled="t">
            <v:fill color2="black"/>
            <v:imagedata r:id="rId10" o:title=""/>
          </v:shape>
          <w:control r:id="rId39" w:name="d104" w:shapeid="_x0000_i1189"/>
        </w:object>
      </w:r>
      <w:r>
        <w:rPr>
          <w:rFonts w:ascii="Calibri" w:hAnsi="Calibri" w:cs="Calibri"/>
        </w:rPr>
        <w:t xml:space="preserve"> 5</w:t>
      </w:r>
      <w:r>
        <w:rPr>
          <w:rFonts w:ascii="Calibri" w:hAnsi="Calibri" w:cs="Calibri"/>
        </w:rPr>
        <w:br/>
        <w:t>6</w:t>
      </w:r>
      <w:r w:rsidR="004435D0">
        <w:object w:dxaOrig="225" w:dyaOrig="225">
          <v:shape id="_x0000_i1191" type="#_x0000_t75" style="width:9.75pt;height:9.75pt" o:ole="" filled="t">
            <v:fill color2="black"/>
            <v:imagedata r:id="rId10" o:title=""/>
          </v:shape>
          <w:control r:id="rId40" w:name="d105" w:shapeid="_x0000_i1191"/>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11. L'uso del tablet aumenta la tua voglia di apprendere nuovi concetti?</w:t>
      </w:r>
      <w:r>
        <w:rPr>
          <w:rFonts w:ascii="Calibri" w:hAnsi="Calibri" w:cs="Calibri"/>
        </w:rPr>
        <w:br/>
        <w:t>1</w:t>
      </w:r>
      <w:r w:rsidR="004435D0">
        <w:object w:dxaOrig="225" w:dyaOrig="225">
          <v:shape id="_x0000_i1193" type="#_x0000_t75" style="width:9.75pt;height:9.75pt" o:ole="" filled="t">
            <v:fill color2="black"/>
            <v:imagedata r:id="rId10" o:title=""/>
          </v:shape>
          <w:control r:id="rId41" w:name="d111" w:shapeid="_x0000_i1193"/>
        </w:object>
      </w:r>
      <w:r>
        <w:rPr>
          <w:rFonts w:ascii="Calibri" w:hAnsi="Calibri" w:cs="Calibri"/>
        </w:rPr>
        <w:t xml:space="preserve"> Molto</w:t>
      </w:r>
      <w:r>
        <w:rPr>
          <w:rFonts w:ascii="Calibri" w:hAnsi="Calibri" w:cs="Calibri"/>
        </w:rPr>
        <w:br/>
        <w:t>2</w:t>
      </w:r>
      <w:r w:rsidR="004435D0">
        <w:object w:dxaOrig="225" w:dyaOrig="225">
          <v:shape id="_x0000_i1195" type="#_x0000_t75" style="width:9.75pt;height:9.75pt" o:ole="" filled="t">
            <v:fill color2="black"/>
            <v:imagedata r:id="rId10" o:title=""/>
          </v:shape>
          <w:control r:id="rId42" w:name="d112" w:shapeid="_x0000_i1195"/>
        </w:object>
      </w:r>
      <w:r>
        <w:rPr>
          <w:rFonts w:ascii="Calibri" w:hAnsi="Calibri" w:cs="Calibri"/>
        </w:rPr>
        <w:t xml:space="preserve"> Abbastanza</w:t>
      </w:r>
      <w:r>
        <w:rPr>
          <w:rFonts w:ascii="Calibri" w:hAnsi="Calibri" w:cs="Calibri"/>
        </w:rPr>
        <w:br/>
        <w:t>3</w:t>
      </w:r>
      <w:r w:rsidR="004435D0">
        <w:object w:dxaOrig="225" w:dyaOrig="225">
          <v:shape id="_x0000_i1197" type="#_x0000_t75" style="width:9.75pt;height:9.75pt" o:ole="" filled="t">
            <v:fill color2="black"/>
            <v:imagedata r:id="rId10" o:title=""/>
          </v:shape>
          <w:control r:id="rId43" w:name="d113" w:shapeid="_x0000_i1197"/>
        </w:object>
      </w:r>
      <w:r>
        <w:rPr>
          <w:rFonts w:ascii="Calibri" w:hAnsi="Calibri" w:cs="Calibri"/>
        </w:rPr>
        <w:t xml:space="preserve"> Poco</w:t>
      </w:r>
      <w:r>
        <w:rPr>
          <w:rFonts w:ascii="Calibri" w:hAnsi="Calibri" w:cs="Calibri"/>
        </w:rPr>
        <w:br/>
        <w:t>4</w:t>
      </w:r>
      <w:r w:rsidR="004435D0">
        <w:object w:dxaOrig="225" w:dyaOrig="225">
          <v:shape id="_x0000_i1199" type="#_x0000_t75" style="width:9.75pt;height:9.75pt" o:ole="" filled="t">
            <v:fill color2="black"/>
            <v:imagedata r:id="rId10" o:title=""/>
          </v:shape>
          <w:control r:id="rId44" w:name="d114" w:shapeid="_x0000_i1199"/>
        </w:object>
      </w:r>
      <w:r>
        <w:rPr>
          <w:rFonts w:ascii="Calibri" w:hAnsi="Calibri" w:cs="Calibri"/>
        </w:rPr>
        <w:t xml:space="preserve"> Per nulla</w:t>
      </w:r>
      <w:r>
        <w:rPr>
          <w:rFonts w:ascii="Calibri" w:hAnsi="Calibri" w:cs="Calibri"/>
        </w:rPr>
        <w:br/>
      </w:r>
      <w:r>
        <w:rPr>
          <w:rFonts w:ascii="Calibri" w:hAnsi="Calibri" w:cs="Calibri"/>
        </w:rPr>
        <w:lastRenderedPageBreak/>
        <w:t>5</w:t>
      </w:r>
      <w:r w:rsidR="004435D0">
        <w:object w:dxaOrig="225" w:dyaOrig="225">
          <v:shape id="_x0000_i1201" type="#_x0000_t75" style="width:9.75pt;height:9.75pt" o:ole="" filled="t">
            <v:fill color2="black"/>
            <v:imagedata r:id="rId10" o:title=""/>
          </v:shape>
          <w:control r:id="rId45" w:name="d115" w:shapeid="_x0000_i1201"/>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12. Nei lavori di gruppo viene utilizzato il tablet?</w:t>
      </w:r>
      <w:r>
        <w:rPr>
          <w:rFonts w:ascii="Calibri" w:hAnsi="Calibri" w:cs="Calibri"/>
        </w:rPr>
        <w:br/>
        <w:t>1</w:t>
      </w:r>
      <w:r w:rsidR="004435D0">
        <w:object w:dxaOrig="225" w:dyaOrig="225">
          <v:shape id="_x0000_i1203" type="#_x0000_t75" style="width:9.75pt;height:9.75pt" o:ole="" filled="t">
            <v:fill color2="black"/>
            <v:imagedata r:id="rId10" o:title=""/>
          </v:shape>
          <w:control r:id="rId46" w:name="d12" w:shapeid="_x0000_i1203"/>
        </w:object>
      </w:r>
      <w:r>
        <w:rPr>
          <w:rFonts w:ascii="Calibri" w:hAnsi="Calibri" w:cs="Calibri"/>
        </w:rPr>
        <w:t xml:space="preserve"> Spesso</w:t>
      </w:r>
      <w:r>
        <w:rPr>
          <w:rFonts w:ascii="Calibri" w:hAnsi="Calibri" w:cs="Calibri"/>
        </w:rPr>
        <w:br/>
        <w:t>2</w:t>
      </w:r>
      <w:r w:rsidR="004435D0">
        <w:object w:dxaOrig="225" w:dyaOrig="225">
          <v:shape id="_x0000_i1205" type="#_x0000_t75" style="width:9.75pt;height:9.75pt" o:ole="" filled="t">
            <v:fill color2="black"/>
            <v:imagedata r:id="rId10" o:title=""/>
          </v:shape>
          <w:control r:id="rId47" w:name="d121" w:shapeid="_x0000_i1205"/>
        </w:object>
      </w:r>
      <w:r>
        <w:rPr>
          <w:rFonts w:ascii="Calibri" w:hAnsi="Calibri" w:cs="Calibri"/>
        </w:rPr>
        <w:t xml:space="preserve"> A volte</w:t>
      </w:r>
      <w:r>
        <w:rPr>
          <w:rFonts w:ascii="Calibri" w:hAnsi="Calibri" w:cs="Calibri"/>
        </w:rPr>
        <w:br/>
        <w:t>3</w:t>
      </w:r>
      <w:r w:rsidR="004435D0">
        <w:object w:dxaOrig="225" w:dyaOrig="225">
          <v:shape id="_x0000_i1207" type="#_x0000_t75" style="width:9.75pt;height:9.75pt" o:ole="" filled="t">
            <v:fill color2="black"/>
            <v:imagedata r:id="rId10" o:title=""/>
          </v:shape>
          <w:control r:id="rId48" w:name="d122" w:shapeid="_x0000_i1207"/>
        </w:object>
      </w:r>
      <w:r>
        <w:rPr>
          <w:rFonts w:ascii="Calibri" w:hAnsi="Calibri" w:cs="Calibri"/>
        </w:rPr>
        <w:t xml:space="preserve"> Raramente</w:t>
      </w:r>
      <w:r>
        <w:rPr>
          <w:rFonts w:ascii="Calibri" w:hAnsi="Calibri" w:cs="Calibri"/>
        </w:rPr>
        <w:br/>
        <w:t>4</w:t>
      </w:r>
      <w:r w:rsidR="004435D0">
        <w:object w:dxaOrig="225" w:dyaOrig="225">
          <v:shape id="_x0000_i1209" type="#_x0000_t75" style="width:9.75pt;height:9.75pt" o:ole="" filled="t">
            <v:fill color2="black"/>
            <v:imagedata r:id="rId10" o:title=""/>
          </v:shape>
          <w:control r:id="rId49" w:name="d123" w:shapeid="_x0000_i1209"/>
        </w:object>
      </w:r>
      <w:r>
        <w:rPr>
          <w:rFonts w:ascii="Calibri" w:hAnsi="Calibri" w:cs="Calibri"/>
        </w:rPr>
        <w:t xml:space="preserve"> Mai</w:t>
      </w:r>
      <w:r>
        <w:rPr>
          <w:rFonts w:ascii="Calibri" w:hAnsi="Calibri" w:cs="Calibri"/>
        </w:rPr>
        <w:br/>
        <w:t>5</w:t>
      </w:r>
      <w:r w:rsidR="004435D0">
        <w:object w:dxaOrig="225" w:dyaOrig="225">
          <v:shape id="_x0000_i1211" type="#_x0000_t75" style="width:9.75pt;height:9.75pt" o:ole="" filled="t">
            <v:fill color2="black"/>
            <v:imagedata r:id="rId10" o:title=""/>
          </v:shape>
          <w:control r:id="rId50" w:name="d124" w:shapeid="_x0000_i1211"/>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13. Preferisci lavorare da solo o in gruppo?</w:t>
      </w:r>
      <w:r>
        <w:rPr>
          <w:rFonts w:ascii="Calibri" w:hAnsi="Calibri" w:cs="Calibri"/>
        </w:rPr>
        <w:br/>
        <w:t>1</w:t>
      </w:r>
      <w:r w:rsidR="004435D0">
        <w:object w:dxaOrig="225" w:dyaOrig="225">
          <v:shape id="_x0000_i1213" type="#_x0000_t75" style="width:9.75pt;height:9.75pt" o:ole="" filled="t">
            <v:fill color2="black"/>
            <v:imagedata r:id="rId10" o:title=""/>
          </v:shape>
          <w:control r:id="rId51" w:name="d13" w:shapeid="_x0000_i1213"/>
        </w:object>
      </w:r>
      <w:r>
        <w:rPr>
          <w:rFonts w:ascii="Calibri" w:hAnsi="Calibri" w:cs="Calibri"/>
        </w:rPr>
        <w:t xml:space="preserve"> Da solo</w:t>
      </w:r>
      <w:r>
        <w:rPr>
          <w:rFonts w:ascii="Calibri" w:hAnsi="Calibri" w:cs="Calibri"/>
        </w:rPr>
        <w:br/>
        <w:t>2</w:t>
      </w:r>
      <w:r w:rsidR="004435D0">
        <w:object w:dxaOrig="225" w:dyaOrig="225">
          <v:shape id="_x0000_i1215" type="#_x0000_t75" style="width:9.75pt;height:9.75pt" o:ole="" filled="t">
            <v:fill color2="black"/>
            <v:imagedata r:id="rId10" o:title=""/>
          </v:shape>
          <w:control r:id="rId52" w:name="d131" w:shapeid="_x0000_i1215"/>
        </w:object>
      </w:r>
      <w:r>
        <w:rPr>
          <w:rFonts w:ascii="Calibri" w:hAnsi="Calibri" w:cs="Calibri"/>
        </w:rPr>
        <w:t xml:space="preserve"> In gruppo</w:t>
      </w:r>
      <w:r>
        <w:rPr>
          <w:rFonts w:ascii="Calibri" w:hAnsi="Calibri" w:cs="Calibri"/>
        </w:rPr>
        <w:br/>
        <w:t>3</w:t>
      </w:r>
      <w:r w:rsidR="004435D0">
        <w:object w:dxaOrig="225" w:dyaOrig="225">
          <v:shape id="_x0000_i1217" type="#_x0000_t75" style="width:9.75pt;height:9.75pt" o:ole="" filled="t">
            <v:fill color2="black"/>
            <v:imagedata r:id="rId10" o:title=""/>
          </v:shape>
          <w:control r:id="rId53" w:name="d132" w:shapeid="_x0000_i1217"/>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14. Nel lavoro di gruppo hai la possibilità di avere un ruolo attivo nello svolgimento del compito?</w:t>
      </w:r>
      <w:r>
        <w:rPr>
          <w:rFonts w:ascii="Calibri" w:hAnsi="Calibri" w:cs="Calibri"/>
        </w:rPr>
        <w:br/>
        <w:t>1</w:t>
      </w:r>
      <w:r w:rsidR="004435D0">
        <w:object w:dxaOrig="225" w:dyaOrig="225">
          <v:shape id="_x0000_i1219" type="#_x0000_t75" style="width:9.75pt;height:9.75pt" o:ole="" filled="t">
            <v:fill color2="black"/>
            <v:imagedata r:id="rId10" o:title=""/>
          </v:shape>
          <w:control r:id="rId54" w:name="d14" w:shapeid="_x0000_i1219"/>
        </w:object>
      </w:r>
      <w:r>
        <w:rPr>
          <w:rFonts w:ascii="Calibri" w:hAnsi="Calibri" w:cs="Calibri"/>
        </w:rPr>
        <w:t xml:space="preserve"> Si, ho sempre un ruolo attivo</w:t>
      </w:r>
      <w:r>
        <w:rPr>
          <w:rFonts w:ascii="Calibri" w:hAnsi="Calibri" w:cs="Calibri"/>
        </w:rPr>
        <w:br/>
        <w:t>2</w:t>
      </w:r>
      <w:r w:rsidR="004435D0">
        <w:object w:dxaOrig="225" w:dyaOrig="225">
          <v:shape id="_x0000_i1221" type="#_x0000_t75" style="width:9.75pt;height:9.75pt" o:ole="" filled="t">
            <v:fill color2="black"/>
            <v:imagedata r:id="rId10" o:title=""/>
          </v:shape>
          <w:control r:id="rId55" w:name="d141" w:shapeid="_x0000_i1221"/>
        </w:object>
      </w:r>
      <w:r>
        <w:rPr>
          <w:rFonts w:ascii="Calibri" w:hAnsi="Calibri" w:cs="Calibri"/>
        </w:rPr>
        <w:t xml:space="preserve"> Si, ma non sempre</w:t>
      </w:r>
      <w:r>
        <w:rPr>
          <w:rFonts w:ascii="Calibri" w:hAnsi="Calibri" w:cs="Calibri"/>
        </w:rPr>
        <w:br/>
        <w:t>3</w:t>
      </w:r>
      <w:r w:rsidR="004435D0">
        <w:object w:dxaOrig="225" w:dyaOrig="225">
          <v:shape id="_x0000_i1223" type="#_x0000_t75" style="width:9.75pt;height:9.75pt" o:ole="" filled="t">
            <v:fill color2="black"/>
            <v:imagedata r:id="rId10" o:title=""/>
          </v:shape>
          <w:control r:id="rId56" w:name="d142" w:shapeid="_x0000_i1223"/>
        </w:object>
      </w:r>
      <w:r>
        <w:rPr>
          <w:rFonts w:ascii="Calibri" w:hAnsi="Calibri" w:cs="Calibri"/>
        </w:rPr>
        <w:t xml:space="preserve"> No, mai</w:t>
      </w:r>
      <w:r>
        <w:rPr>
          <w:rFonts w:ascii="Calibri" w:hAnsi="Calibri" w:cs="Calibri"/>
        </w:rPr>
        <w:br/>
        <w:t>4</w:t>
      </w:r>
      <w:r w:rsidR="004435D0">
        <w:object w:dxaOrig="225" w:dyaOrig="225">
          <v:shape id="_x0000_i1225" type="#_x0000_t75" style="width:9.75pt;height:9.75pt" o:ole="" filled="t">
            <v:fill color2="black"/>
            <v:imagedata r:id="rId10" o:title=""/>
          </v:shape>
          <w:control r:id="rId57" w:name="d143" w:shapeid="_x0000_i1225"/>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15. Pensi che il tablet ti consenta di esprimere la tua creatività?</w:t>
      </w:r>
      <w:r>
        <w:rPr>
          <w:rFonts w:ascii="Calibri" w:hAnsi="Calibri" w:cs="Calibri"/>
        </w:rPr>
        <w:br/>
        <w:t>1</w:t>
      </w:r>
      <w:r w:rsidR="004435D0">
        <w:object w:dxaOrig="225" w:dyaOrig="225">
          <v:shape id="_x0000_i1227" type="#_x0000_t75" style="width:9.75pt;height:9.75pt" o:ole="" filled="t">
            <v:fill color2="black"/>
            <v:imagedata r:id="rId10" o:title=""/>
          </v:shape>
          <w:control r:id="rId58" w:name="d15" w:shapeid="_x0000_i1227"/>
        </w:object>
      </w:r>
      <w:r>
        <w:rPr>
          <w:rFonts w:ascii="Calibri" w:hAnsi="Calibri" w:cs="Calibri"/>
        </w:rPr>
        <w:t xml:space="preserve"> Sì</w:t>
      </w:r>
      <w:r>
        <w:rPr>
          <w:rFonts w:ascii="Calibri" w:hAnsi="Calibri" w:cs="Calibri"/>
        </w:rPr>
        <w:br/>
        <w:t>2</w:t>
      </w:r>
      <w:r w:rsidR="004435D0">
        <w:object w:dxaOrig="225" w:dyaOrig="225">
          <v:shape id="_x0000_i1229" type="#_x0000_t75" style="width:9.75pt;height:9.75pt" o:ole="" filled="t">
            <v:fill color2="black"/>
            <v:imagedata r:id="rId10" o:title=""/>
          </v:shape>
          <w:control r:id="rId59" w:name="d151" w:shapeid="_x0000_i1229"/>
        </w:object>
      </w:r>
      <w:r>
        <w:rPr>
          <w:rFonts w:ascii="Calibri" w:hAnsi="Calibri" w:cs="Calibri"/>
        </w:rPr>
        <w:t xml:space="preserve"> No</w:t>
      </w:r>
      <w:r>
        <w:rPr>
          <w:rFonts w:ascii="Calibri" w:hAnsi="Calibri" w:cs="Calibri"/>
        </w:rPr>
        <w:br/>
        <w:t>3</w:t>
      </w:r>
      <w:r w:rsidR="004435D0">
        <w:object w:dxaOrig="225" w:dyaOrig="225">
          <v:shape id="_x0000_i1231" type="#_x0000_t75" style="width:9.75pt;height:9.75pt" o:ole="" filled="t">
            <v:fill color2="black"/>
            <v:imagedata r:id="rId10" o:title=""/>
          </v:shape>
          <w:control r:id="rId60" w:name="d152" w:shapeid="_x0000_i1231"/>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16. L'utilizzo del tablet stimola la tua curiosità?</w:t>
      </w:r>
      <w:r>
        <w:rPr>
          <w:rFonts w:ascii="Calibri" w:hAnsi="Calibri" w:cs="Calibri"/>
        </w:rPr>
        <w:br/>
        <w:t>1</w:t>
      </w:r>
      <w:r w:rsidR="004435D0">
        <w:object w:dxaOrig="225" w:dyaOrig="225">
          <v:shape id="_x0000_i1233" type="#_x0000_t75" style="width:9.75pt;height:9.75pt" o:ole="" filled="t">
            <v:fill color2="black"/>
            <v:imagedata r:id="rId10" o:title=""/>
          </v:shape>
          <w:control r:id="rId61" w:name="d16" w:shapeid="_x0000_i1233"/>
        </w:object>
      </w:r>
      <w:r>
        <w:rPr>
          <w:rFonts w:ascii="Calibri" w:hAnsi="Calibri" w:cs="Calibri"/>
        </w:rPr>
        <w:t xml:space="preserve"> Spesso</w:t>
      </w:r>
      <w:r>
        <w:rPr>
          <w:rFonts w:ascii="Calibri" w:hAnsi="Calibri" w:cs="Calibri"/>
        </w:rPr>
        <w:br/>
        <w:t>2</w:t>
      </w:r>
      <w:r w:rsidR="004435D0">
        <w:object w:dxaOrig="225" w:dyaOrig="225">
          <v:shape id="_x0000_i1235" type="#_x0000_t75" style="width:9.75pt;height:9.75pt" o:ole="" filled="t">
            <v:fill color2="black"/>
            <v:imagedata r:id="rId10" o:title=""/>
          </v:shape>
          <w:control r:id="rId62" w:name="d161" w:shapeid="_x0000_i1235"/>
        </w:object>
      </w:r>
      <w:r>
        <w:rPr>
          <w:rFonts w:ascii="Calibri" w:hAnsi="Calibri" w:cs="Calibri"/>
        </w:rPr>
        <w:t xml:space="preserve"> A volte</w:t>
      </w:r>
      <w:r>
        <w:rPr>
          <w:rFonts w:ascii="Calibri" w:hAnsi="Calibri" w:cs="Calibri"/>
        </w:rPr>
        <w:br/>
        <w:t>3</w:t>
      </w:r>
      <w:r w:rsidR="004435D0">
        <w:object w:dxaOrig="225" w:dyaOrig="225">
          <v:shape id="_x0000_i1237" type="#_x0000_t75" style="width:9.75pt;height:9.75pt" o:ole="" filled="t">
            <v:fill color2="black"/>
            <v:imagedata r:id="rId10" o:title=""/>
          </v:shape>
          <w:control r:id="rId63" w:name="d162" w:shapeid="_x0000_i1237"/>
        </w:object>
      </w:r>
      <w:r>
        <w:rPr>
          <w:rFonts w:ascii="Calibri" w:hAnsi="Calibri" w:cs="Calibri"/>
        </w:rPr>
        <w:t xml:space="preserve"> Raramente</w:t>
      </w:r>
      <w:r>
        <w:rPr>
          <w:rFonts w:ascii="Calibri" w:hAnsi="Calibri" w:cs="Calibri"/>
        </w:rPr>
        <w:br/>
        <w:t>4</w:t>
      </w:r>
      <w:r w:rsidR="004435D0">
        <w:object w:dxaOrig="225" w:dyaOrig="225">
          <v:shape id="_x0000_i1239" type="#_x0000_t75" style="width:9.75pt;height:9.75pt" o:ole="" filled="t">
            <v:fill color2="black"/>
            <v:imagedata r:id="rId10" o:title=""/>
          </v:shape>
          <w:control r:id="rId64" w:name="d163" w:shapeid="_x0000_i1239"/>
        </w:object>
      </w:r>
      <w:r>
        <w:rPr>
          <w:rFonts w:ascii="Calibri" w:hAnsi="Calibri" w:cs="Calibri"/>
        </w:rPr>
        <w:t xml:space="preserve"> Mai</w:t>
      </w:r>
      <w:r>
        <w:rPr>
          <w:rFonts w:ascii="Calibri" w:hAnsi="Calibri" w:cs="Calibri"/>
        </w:rPr>
        <w:br/>
        <w:t>5</w:t>
      </w:r>
      <w:r w:rsidR="004435D0">
        <w:object w:dxaOrig="225" w:dyaOrig="225">
          <v:shape id="_x0000_i1241" type="#_x0000_t75" style="width:9.75pt;height:9.75pt" o:ole="" filled="t">
            <v:fill color2="black"/>
            <v:imagedata r:id="rId10" o:title=""/>
          </v:shape>
          <w:control r:id="rId65" w:name="d164" w:shapeid="_x0000_i1241"/>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17. In una scala da 1 a 5 quanto pensi che lavorare con gli altri renda più stimolante lo studio?</w:t>
      </w:r>
      <w:r>
        <w:rPr>
          <w:rFonts w:ascii="Calibri" w:hAnsi="Calibri" w:cs="Calibri"/>
        </w:rPr>
        <w:br/>
        <w:t>1</w:t>
      </w:r>
      <w:r w:rsidR="004435D0">
        <w:object w:dxaOrig="225" w:dyaOrig="225">
          <v:shape id="_x0000_i1243" type="#_x0000_t75" style="width:9.75pt;height:9.75pt" o:ole="" filled="t">
            <v:fill color2="black"/>
            <v:imagedata r:id="rId10" o:title=""/>
          </v:shape>
          <w:control r:id="rId66" w:name="d17" w:shapeid="_x0000_i1243"/>
        </w:object>
      </w:r>
      <w:r>
        <w:rPr>
          <w:rFonts w:ascii="Calibri" w:hAnsi="Calibri" w:cs="Calibri"/>
        </w:rPr>
        <w:t xml:space="preserve"> 1</w:t>
      </w:r>
      <w:r>
        <w:rPr>
          <w:rFonts w:ascii="Calibri" w:hAnsi="Calibri" w:cs="Calibri"/>
        </w:rPr>
        <w:br/>
        <w:t>2</w:t>
      </w:r>
      <w:r w:rsidR="004435D0">
        <w:object w:dxaOrig="225" w:dyaOrig="225">
          <v:shape id="_x0000_i1245" type="#_x0000_t75" style="width:9.75pt;height:9.75pt" o:ole="" filled="t">
            <v:fill color2="black"/>
            <v:imagedata r:id="rId10" o:title=""/>
          </v:shape>
          <w:control r:id="rId67" w:name="d171" w:shapeid="_x0000_i1245"/>
        </w:object>
      </w:r>
      <w:r>
        <w:rPr>
          <w:rFonts w:ascii="Calibri" w:hAnsi="Calibri" w:cs="Calibri"/>
        </w:rPr>
        <w:t xml:space="preserve"> 2</w:t>
      </w:r>
      <w:r>
        <w:rPr>
          <w:rFonts w:ascii="Calibri" w:hAnsi="Calibri" w:cs="Calibri"/>
        </w:rPr>
        <w:br/>
        <w:t>3</w:t>
      </w:r>
      <w:r w:rsidR="004435D0">
        <w:object w:dxaOrig="225" w:dyaOrig="225">
          <v:shape id="_x0000_i1247" type="#_x0000_t75" style="width:9.75pt;height:9.75pt" o:ole="" filled="t">
            <v:fill color2="black"/>
            <v:imagedata r:id="rId10" o:title=""/>
          </v:shape>
          <w:control r:id="rId68" w:name="d172" w:shapeid="_x0000_i1247"/>
        </w:object>
      </w:r>
      <w:r>
        <w:rPr>
          <w:rFonts w:ascii="Calibri" w:hAnsi="Calibri" w:cs="Calibri"/>
        </w:rPr>
        <w:t xml:space="preserve"> 3</w:t>
      </w:r>
      <w:r>
        <w:rPr>
          <w:rFonts w:ascii="Calibri" w:hAnsi="Calibri" w:cs="Calibri"/>
        </w:rPr>
        <w:br/>
        <w:t>4</w:t>
      </w:r>
      <w:r w:rsidR="004435D0">
        <w:object w:dxaOrig="225" w:dyaOrig="225">
          <v:shape id="_x0000_i1249" type="#_x0000_t75" style="width:9.75pt;height:9.75pt" o:ole="" filled="t">
            <v:fill color2="black"/>
            <v:imagedata r:id="rId10" o:title=""/>
          </v:shape>
          <w:control r:id="rId69" w:name="d173" w:shapeid="_x0000_i1249"/>
        </w:object>
      </w:r>
      <w:r>
        <w:rPr>
          <w:rFonts w:ascii="Calibri" w:hAnsi="Calibri" w:cs="Calibri"/>
        </w:rPr>
        <w:t xml:space="preserve"> 4</w:t>
      </w:r>
      <w:r>
        <w:rPr>
          <w:rFonts w:ascii="Calibri" w:hAnsi="Calibri" w:cs="Calibri"/>
        </w:rPr>
        <w:br/>
        <w:t>5</w:t>
      </w:r>
      <w:r w:rsidR="004435D0">
        <w:object w:dxaOrig="225" w:dyaOrig="225">
          <v:shape id="_x0000_i1251" type="#_x0000_t75" style="width:9.75pt;height:9.75pt" o:ole="" filled="t">
            <v:fill color2="black"/>
            <v:imagedata r:id="rId10" o:title=""/>
          </v:shape>
          <w:control r:id="rId70" w:name="d174" w:shapeid="_x0000_i1251"/>
        </w:object>
      </w:r>
      <w:r>
        <w:rPr>
          <w:rFonts w:ascii="Calibri" w:hAnsi="Calibri" w:cs="Calibri"/>
        </w:rPr>
        <w:t xml:space="preserve"> 5</w:t>
      </w:r>
      <w:r>
        <w:rPr>
          <w:rFonts w:ascii="Calibri" w:hAnsi="Calibri" w:cs="Calibri"/>
        </w:rPr>
        <w:br/>
        <w:t>6</w:t>
      </w:r>
      <w:r w:rsidR="004435D0">
        <w:object w:dxaOrig="225" w:dyaOrig="225">
          <v:shape id="_x0000_i1253" type="#_x0000_t75" style="width:9.75pt;height:9.75pt" o:ole="" filled="t">
            <v:fill color2="black"/>
            <v:imagedata r:id="rId10" o:title=""/>
          </v:shape>
          <w:control r:id="rId71" w:name="d175" w:shapeid="_x0000_i1253"/>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18. In una scala da 1 a 5 quanto pensi che la cooperazione con gli altri mantenga alto il tuo livello di attenzione?</w:t>
      </w:r>
      <w:r>
        <w:rPr>
          <w:rFonts w:ascii="Calibri" w:hAnsi="Calibri" w:cs="Calibri"/>
        </w:rPr>
        <w:br/>
        <w:t>1</w:t>
      </w:r>
      <w:r w:rsidR="004435D0">
        <w:object w:dxaOrig="225" w:dyaOrig="225">
          <v:shape id="_x0000_i1255" type="#_x0000_t75" style="width:9.75pt;height:9.75pt" o:ole="" filled="t">
            <v:fill color2="black"/>
            <v:imagedata r:id="rId10" o:title=""/>
          </v:shape>
          <w:control r:id="rId72" w:name="d18" w:shapeid="_x0000_i1255"/>
        </w:object>
      </w:r>
      <w:r>
        <w:rPr>
          <w:rFonts w:ascii="Calibri" w:hAnsi="Calibri" w:cs="Calibri"/>
        </w:rPr>
        <w:t xml:space="preserve"> 1</w:t>
      </w:r>
      <w:r>
        <w:rPr>
          <w:rFonts w:ascii="Calibri" w:hAnsi="Calibri" w:cs="Calibri"/>
        </w:rPr>
        <w:br/>
        <w:t>2</w:t>
      </w:r>
      <w:r w:rsidR="004435D0">
        <w:object w:dxaOrig="225" w:dyaOrig="225">
          <v:shape id="_x0000_i1257" type="#_x0000_t75" style="width:9.75pt;height:9.75pt" o:ole="" filled="t">
            <v:fill color2="black"/>
            <v:imagedata r:id="rId10" o:title=""/>
          </v:shape>
          <w:control r:id="rId73" w:name="d181" w:shapeid="_x0000_i1257"/>
        </w:object>
      </w:r>
      <w:r>
        <w:rPr>
          <w:rFonts w:ascii="Calibri" w:hAnsi="Calibri" w:cs="Calibri"/>
        </w:rPr>
        <w:t xml:space="preserve"> 2</w:t>
      </w:r>
      <w:r>
        <w:rPr>
          <w:rFonts w:ascii="Calibri" w:hAnsi="Calibri" w:cs="Calibri"/>
        </w:rPr>
        <w:br/>
      </w:r>
      <w:r>
        <w:rPr>
          <w:rFonts w:ascii="Calibri" w:hAnsi="Calibri" w:cs="Calibri"/>
        </w:rPr>
        <w:lastRenderedPageBreak/>
        <w:t>3</w:t>
      </w:r>
      <w:r w:rsidR="004435D0">
        <w:object w:dxaOrig="225" w:dyaOrig="225">
          <v:shape id="_x0000_i1259" type="#_x0000_t75" style="width:9.75pt;height:9.75pt" o:ole="" filled="t">
            <v:fill color2="black"/>
            <v:imagedata r:id="rId10" o:title=""/>
          </v:shape>
          <w:control r:id="rId74" w:name="d182" w:shapeid="_x0000_i1259"/>
        </w:object>
      </w:r>
      <w:r>
        <w:rPr>
          <w:rFonts w:ascii="Calibri" w:hAnsi="Calibri" w:cs="Calibri"/>
        </w:rPr>
        <w:t xml:space="preserve"> 3</w:t>
      </w:r>
      <w:r>
        <w:rPr>
          <w:rFonts w:ascii="Calibri" w:hAnsi="Calibri" w:cs="Calibri"/>
        </w:rPr>
        <w:br/>
        <w:t>4</w:t>
      </w:r>
      <w:r w:rsidR="004435D0">
        <w:object w:dxaOrig="225" w:dyaOrig="225">
          <v:shape id="_x0000_i1261" type="#_x0000_t75" style="width:9.75pt;height:9.75pt" o:ole="" filled="t">
            <v:fill color2="black"/>
            <v:imagedata r:id="rId10" o:title=""/>
          </v:shape>
          <w:control r:id="rId75" w:name="d183" w:shapeid="_x0000_i1261"/>
        </w:object>
      </w:r>
      <w:r>
        <w:rPr>
          <w:rFonts w:ascii="Calibri" w:hAnsi="Calibri" w:cs="Calibri"/>
        </w:rPr>
        <w:t xml:space="preserve"> 4</w:t>
      </w:r>
      <w:r>
        <w:rPr>
          <w:rFonts w:ascii="Calibri" w:hAnsi="Calibri" w:cs="Calibri"/>
        </w:rPr>
        <w:br/>
        <w:t>5</w:t>
      </w:r>
      <w:r w:rsidR="004435D0">
        <w:object w:dxaOrig="225" w:dyaOrig="225">
          <v:shape id="_x0000_i1263" type="#_x0000_t75" style="width:9.75pt;height:9.75pt" o:ole="" filled="t">
            <v:fill color2="black"/>
            <v:imagedata r:id="rId10" o:title=""/>
          </v:shape>
          <w:control r:id="rId76" w:name="d184" w:shapeid="_x0000_i1263"/>
        </w:object>
      </w:r>
      <w:r>
        <w:rPr>
          <w:rFonts w:ascii="Calibri" w:hAnsi="Calibri" w:cs="Calibri"/>
        </w:rPr>
        <w:t xml:space="preserve"> 5</w:t>
      </w:r>
      <w:r>
        <w:rPr>
          <w:rFonts w:ascii="Calibri" w:hAnsi="Calibri" w:cs="Calibri"/>
        </w:rPr>
        <w:br/>
        <w:t>6</w:t>
      </w:r>
      <w:r w:rsidR="004435D0">
        <w:object w:dxaOrig="225" w:dyaOrig="225">
          <v:shape id="_x0000_i1265" type="#_x0000_t75" style="width:9.75pt;height:9.75pt" o:ole="" filled="t">
            <v:fill color2="black"/>
            <v:imagedata r:id="rId10" o:title=""/>
          </v:shape>
          <w:control r:id="rId77" w:name="d185" w:shapeid="_x0000_i1265"/>
        </w:object>
      </w:r>
      <w:r>
        <w:rPr>
          <w:rFonts w:ascii="Calibri" w:hAnsi="Calibri" w:cs="Calibri"/>
        </w:rPr>
        <w:t xml:space="preserve"> Non risponde</w:t>
      </w:r>
    </w:p>
    <w:p w:rsidR="00BA46F1" w:rsidRDefault="00BA46F1" w:rsidP="00BA46F1">
      <w:pPr>
        <w:pStyle w:val="Corpodeltesto"/>
        <w:rPr>
          <w:rFonts w:ascii="Calibri" w:hAnsi="Calibri" w:cs="Calibri"/>
        </w:rPr>
      </w:pPr>
      <w:r>
        <w:rPr>
          <w:rFonts w:ascii="Calibri" w:hAnsi="Calibri" w:cs="Calibri"/>
        </w:rPr>
        <w:br/>
      </w:r>
      <w:r>
        <w:rPr>
          <w:rFonts w:ascii="Calibri" w:hAnsi="Calibri" w:cs="Calibri"/>
          <w:b/>
        </w:rPr>
        <w:t>19. L'uso del tablet permette un maggiore scambio di informazioni?</w:t>
      </w:r>
      <w:r>
        <w:rPr>
          <w:rFonts w:ascii="Calibri" w:hAnsi="Calibri" w:cs="Calibri"/>
        </w:rPr>
        <w:br/>
        <w:t>1</w:t>
      </w:r>
      <w:r w:rsidR="004435D0">
        <w:object w:dxaOrig="225" w:dyaOrig="225">
          <v:shape id="_x0000_i1267" type="#_x0000_t75" style="width:9.75pt;height:9.75pt" o:ole="" filled="t">
            <v:fill color2="black"/>
            <v:imagedata r:id="rId10" o:title=""/>
          </v:shape>
          <w:control r:id="rId78" w:name="d19" w:shapeid="_x0000_i1267"/>
        </w:object>
      </w:r>
      <w:r>
        <w:rPr>
          <w:rFonts w:ascii="Calibri" w:hAnsi="Calibri" w:cs="Calibri"/>
        </w:rPr>
        <w:t xml:space="preserve"> Sì, sempre</w:t>
      </w:r>
      <w:r>
        <w:rPr>
          <w:rFonts w:ascii="Calibri" w:hAnsi="Calibri" w:cs="Calibri"/>
        </w:rPr>
        <w:br/>
        <w:t>2</w:t>
      </w:r>
      <w:r w:rsidR="004435D0">
        <w:object w:dxaOrig="225" w:dyaOrig="225">
          <v:shape id="_x0000_i1269" type="#_x0000_t75" style="width:9.75pt;height:9.75pt" o:ole="" filled="t">
            <v:fill color2="black"/>
            <v:imagedata r:id="rId10" o:title=""/>
          </v:shape>
          <w:control r:id="rId79" w:name="d191" w:shapeid="_x0000_i1269"/>
        </w:object>
      </w:r>
      <w:r>
        <w:rPr>
          <w:rFonts w:ascii="Calibri" w:hAnsi="Calibri" w:cs="Calibri"/>
        </w:rPr>
        <w:t xml:space="preserve"> Sì, ma non sempre</w:t>
      </w:r>
      <w:r>
        <w:rPr>
          <w:rFonts w:ascii="Calibri" w:hAnsi="Calibri" w:cs="Calibri"/>
        </w:rPr>
        <w:br/>
        <w:t>3</w:t>
      </w:r>
      <w:r w:rsidR="004435D0">
        <w:object w:dxaOrig="225" w:dyaOrig="225">
          <v:shape id="_x0000_i1271" type="#_x0000_t75" style="width:9.75pt;height:9.75pt" o:ole="" filled="t">
            <v:fill color2="black"/>
            <v:imagedata r:id="rId10" o:title=""/>
          </v:shape>
          <w:control r:id="rId80" w:name="d192" w:shapeid="_x0000_i1271"/>
        </w:object>
      </w:r>
      <w:r>
        <w:rPr>
          <w:rFonts w:ascii="Calibri" w:hAnsi="Calibri" w:cs="Calibri"/>
        </w:rPr>
        <w:t xml:space="preserve"> No, mai</w:t>
      </w:r>
      <w:r>
        <w:rPr>
          <w:rFonts w:ascii="Calibri" w:hAnsi="Calibri" w:cs="Calibri"/>
        </w:rPr>
        <w:br/>
        <w:t>4</w:t>
      </w:r>
      <w:r w:rsidR="004435D0">
        <w:object w:dxaOrig="225" w:dyaOrig="225">
          <v:shape id="_x0000_i1273" type="#_x0000_t75" style="width:9.75pt;height:9.75pt" o:ole="" filled="t">
            <v:fill color2="black"/>
            <v:imagedata r:id="rId10" o:title=""/>
          </v:shape>
          <w:control r:id="rId81" w:name="d193" w:shapeid="_x0000_i1273"/>
        </w:object>
      </w:r>
      <w:r>
        <w:rPr>
          <w:rFonts w:ascii="Calibri" w:hAnsi="Calibri" w:cs="Calibri"/>
        </w:rPr>
        <w:t xml:space="preserve"> Non risponde</w:t>
      </w:r>
    </w:p>
    <w:p w:rsidR="00BA46F1" w:rsidRDefault="00BA46F1" w:rsidP="00BA46F1">
      <w:pPr>
        <w:pStyle w:val="Corpodeltesto"/>
        <w:rPr>
          <w:rFonts w:ascii="Calibri" w:hAnsi="Calibri" w:cs="Calibri"/>
          <w:b/>
        </w:rPr>
      </w:pPr>
      <w:r>
        <w:rPr>
          <w:rFonts w:ascii="Calibri" w:hAnsi="Calibri" w:cs="Calibri"/>
        </w:rPr>
        <w:br/>
      </w:r>
      <w:r>
        <w:rPr>
          <w:rFonts w:ascii="Calibri" w:hAnsi="Calibri" w:cs="Calibri"/>
          <w:b/>
        </w:rPr>
        <w:t>20. La collaborazione con gli altri studenti aiuta ad aumentare le tue conoscenze?</w:t>
      </w:r>
      <w:r>
        <w:rPr>
          <w:rFonts w:ascii="Calibri" w:hAnsi="Calibri" w:cs="Calibri"/>
        </w:rPr>
        <w:br/>
        <w:t>1</w:t>
      </w:r>
      <w:r w:rsidR="004435D0">
        <w:object w:dxaOrig="225" w:dyaOrig="225">
          <v:shape id="_x0000_i1275" type="#_x0000_t75" style="width:9.75pt;height:9.75pt" o:ole="" filled="t">
            <v:fill color2="black"/>
            <v:imagedata r:id="rId10" o:title=""/>
          </v:shape>
          <w:control r:id="rId82" w:name="d20" w:shapeid="_x0000_i1275"/>
        </w:object>
      </w:r>
      <w:r>
        <w:rPr>
          <w:rFonts w:ascii="Calibri" w:hAnsi="Calibri" w:cs="Calibri"/>
        </w:rPr>
        <w:t xml:space="preserve"> Molto</w:t>
      </w:r>
      <w:r>
        <w:rPr>
          <w:rFonts w:ascii="Calibri" w:hAnsi="Calibri" w:cs="Calibri"/>
        </w:rPr>
        <w:br/>
        <w:t>2</w:t>
      </w:r>
      <w:r w:rsidR="004435D0">
        <w:object w:dxaOrig="225" w:dyaOrig="225">
          <v:shape id="_x0000_i1277" type="#_x0000_t75" style="width:9.75pt;height:9.75pt" o:ole="" filled="t">
            <v:fill color2="black"/>
            <v:imagedata r:id="rId10" o:title=""/>
          </v:shape>
          <w:control r:id="rId83" w:name="d201" w:shapeid="_x0000_i1277"/>
        </w:object>
      </w:r>
      <w:r>
        <w:rPr>
          <w:rFonts w:ascii="Calibri" w:hAnsi="Calibri" w:cs="Calibri"/>
        </w:rPr>
        <w:t xml:space="preserve"> Abbastanza</w:t>
      </w:r>
      <w:r>
        <w:rPr>
          <w:rFonts w:ascii="Calibri" w:hAnsi="Calibri" w:cs="Calibri"/>
        </w:rPr>
        <w:br/>
        <w:t>3</w:t>
      </w:r>
      <w:r w:rsidR="004435D0">
        <w:object w:dxaOrig="225" w:dyaOrig="225">
          <v:shape id="_x0000_i1279" type="#_x0000_t75" style="width:9.75pt;height:9.75pt" o:ole="" filled="t">
            <v:fill color2="black"/>
            <v:imagedata r:id="rId10" o:title=""/>
          </v:shape>
          <w:control r:id="rId84" w:name="d202" w:shapeid="_x0000_i1279"/>
        </w:object>
      </w:r>
      <w:r>
        <w:rPr>
          <w:rFonts w:ascii="Calibri" w:hAnsi="Calibri" w:cs="Calibri"/>
        </w:rPr>
        <w:t xml:space="preserve"> Poco</w:t>
      </w:r>
      <w:r>
        <w:rPr>
          <w:rFonts w:ascii="Calibri" w:hAnsi="Calibri" w:cs="Calibri"/>
        </w:rPr>
        <w:br/>
        <w:t>4</w:t>
      </w:r>
      <w:r w:rsidR="004435D0">
        <w:object w:dxaOrig="225" w:dyaOrig="225">
          <v:shape id="_x0000_i1281" type="#_x0000_t75" style="width:9.75pt;height:9.75pt" o:ole="" filled="t">
            <v:fill color2="black"/>
            <v:imagedata r:id="rId10" o:title=""/>
          </v:shape>
          <w:control r:id="rId85" w:name="d203" w:shapeid="_x0000_i1281"/>
        </w:object>
      </w:r>
      <w:r>
        <w:rPr>
          <w:rFonts w:ascii="Calibri" w:hAnsi="Calibri" w:cs="Calibri"/>
        </w:rPr>
        <w:t xml:space="preserve"> Per nulla</w:t>
      </w:r>
      <w:r>
        <w:rPr>
          <w:rFonts w:ascii="Calibri" w:hAnsi="Calibri" w:cs="Calibri"/>
        </w:rPr>
        <w:br/>
        <w:t>5</w:t>
      </w:r>
      <w:r w:rsidR="004435D0">
        <w:object w:dxaOrig="225" w:dyaOrig="225">
          <v:shape id="_x0000_i1283" type="#_x0000_t75" style="width:9.75pt;height:9.75pt" o:ole="" filled="t">
            <v:fill color2="black"/>
            <v:imagedata r:id="rId10" o:title=""/>
          </v:shape>
          <w:control r:id="rId86" w:name="d204" w:shapeid="_x0000_i1283"/>
        </w:object>
      </w:r>
      <w:r>
        <w:rPr>
          <w:rFonts w:ascii="Calibri" w:hAnsi="Calibri" w:cs="Calibri"/>
        </w:rPr>
        <w:t xml:space="preserve"> Non risponde</w:t>
      </w:r>
    </w:p>
    <w:p w:rsidR="006B54D7" w:rsidRDefault="006B54D7" w:rsidP="00BA46F1">
      <w:pPr>
        <w:pStyle w:val="Corpodeltesto"/>
        <w:rPr>
          <w:rFonts w:ascii="Calibri" w:hAnsi="Calibri" w:cs="Calibri"/>
          <w:b/>
        </w:rPr>
      </w:pPr>
    </w:p>
    <w:p w:rsidR="00BA46F1" w:rsidRDefault="006B54D7" w:rsidP="00BA46F1">
      <w:pPr>
        <w:pStyle w:val="Corpodeltesto"/>
        <w:rPr>
          <w:rFonts w:ascii="Calibri" w:hAnsi="Calibri" w:cs="Calibri"/>
          <w:b/>
          <w:bCs/>
        </w:rPr>
      </w:pPr>
      <w:r>
        <w:rPr>
          <w:rFonts w:ascii="Calibri" w:hAnsi="Calibri" w:cs="Calibri"/>
          <w:b/>
        </w:rPr>
        <w:t xml:space="preserve">21. </w:t>
      </w:r>
      <w:r w:rsidR="00BA46F1">
        <w:rPr>
          <w:rFonts w:ascii="Calibri" w:hAnsi="Calibri" w:cs="Calibri"/>
          <w:b/>
        </w:rPr>
        <w:t>L'uso del tablet facilita la possibilità di fare collegamenti tra materie diverse?</w:t>
      </w:r>
      <w:r w:rsidR="00BA46F1">
        <w:rPr>
          <w:rFonts w:ascii="Calibri" w:hAnsi="Calibri" w:cs="Calibri"/>
        </w:rPr>
        <w:br/>
        <w:t>1</w:t>
      </w:r>
      <w:r w:rsidR="004435D0">
        <w:object w:dxaOrig="225" w:dyaOrig="225">
          <v:shape id="_x0000_i1285" type="#_x0000_t75" style="width:9.75pt;height:9.75pt" o:ole="" filled="t">
            <v:fill color2="black"/>
            <v:imagedata r:id="rId10" o:title=""/>
          </v:shape>
          <w:control r:id="rId87" w:name="d21" w:shapeid="_x0000_i1285"/>
        </w:object>
      </w:r>
      <w:r w:rsidR="00BA46F1">
        <w:rPr>
          <w:rFonts w:ascii="Calibri" w:hAnsi="Calibri" w:cs="Calibri"/>
        </w:rPr>
        <w:t xml:space="preserve"> Molto</w:t>
      </w:r>
      <w:r w:rsidR="00BA46F1">
        <w:rPr>
          <w:rFonts w:ascii="Calibri" w:hAnsi="Calibri" w:cs="Calibri"/>
        </w:rPr>
        <w:br/>
        <w:t>2</w:t>
      </w:r>
      <w:r w:rsidR="004435D0">
        <w:object w:dxaOrig="225" w:dyaOrig="225">
          <v:shape id="_x0000_i1287" type="#_x0000_t75" style="width:9.75pt;height:9.75pt" o:ole="" filled="t">
            <v:fill color2="black"/>
            <v:imagedata r:id="rId10" o:title=""/>
          </v:shape>
          <w:control r:id="rId88" w:name="d211" w:shapeid="_x0000_i1287"/>
        </w:object>
      </w:r>
      <w:r w:rsidR="00BA46F1">
        <w:rPr>
          <w:rFonts w:ascii="Calibri" w:hAnsi="Calibri" w:cs="Calibri"/>
        </w:rPr>
        <w:t xml:space="preserve"> Abbastanza</w:t>
      </w:r>
      <w:r w:rsidR="00BA46F1">
        <w:rPr>
          <w:rFonts w:ascii="Calibri" w:hAnsi="Calibri" w:cs="Calibri"/>
        </w:rPr>
        <w:br/>
        <w:t>3</w:t>
      </w:r>
      <w:r w:rsidR="004435D0">
        <w:object w:dxaOrig="225" w:dyaOrig="225">
          <v:shape id="_x0000_i1289" type="#_x0000_t75" style="width:9.75pt;height:9.75pt" o:ole="" filled="t">
            <v:fill color2="black"/>
            <v:imagedata r:id="rId10" o:title=""/>
          </v:shape>
          <w:control r:id="rId89" w:name="d212" w:shapeid="_x0000_i1289"/>
        </w:object>
      </w:r>
      <w:r w:rsidR="00BA46F1">
        <w:rPr>
          <w:rFonts w:ascii="Calibri" w:hAnsi="Calibri" w:cs="Calibri"/>
        </w:rPr>
        <w:t xml:space="preserve"> Poco</w:t>
      </w:r>
      <w:r w:rsidR="00BA46F1">
        <w:rPr>
          <w:rFonts w:ascii="Calibri" w:hAnsi="Calibri" w:cs="Calibri"/>
        </w:rPr>
        <w:br/>
        <w:t>4</w:t>
      </w:r>
      <w:r w:rsidR="004435D0">
        <w:object w:dxaOrig="225" w:dyaOrig="225">
          <v:shape id="_x0000_i1291" type="#_x0000_t75" style="width:9.75pt;height:9.75pt" o:ole="" filled="t">
            <v:fill color2="black"/>
            <v:imagedata r:id="rId10" o:title=""/>
          </v:shape>
          <w:control r:id="rId90" w:name="d213" w:shapeid="_x0000_i1291"/>
        </w:object>
      </w:r>
      <w:r w:rsidR="00BA46F1">
        <w:rPr>
          <w:rFonts w:ascii="Calibri" w:hAnsi="Calibri" w:cs="Calibri"/>
        </w:rPr>
        <w:t xml:space="preserve"> Per nulla</w:t>
      </w:r>
      <w:r w:rsidR="00BA46F1">
        <w:rPr>
          <w:rFonts w:ascii="Calibri" w:hAnsi="Calibri" w:cs="Calibri"/>
        </w:rPr>
        <w:br/>
        <w:t>5</w:t>
      </w:r>
      <w:r w:rsidR="004435D0">
        <w:object w:dxaOrig="225" w:dyaOrig="225">
          <v:shape id="_x0000_i1293" type="#_x0000_t75" style="width:9.75pt;height:9.75pt" o:ole="" filled="t">
            <v:fill color2="black"/>
            <v:imagedata r:id="rId10" o:title=""/>
          </v:shape>
          <w:control r:id="rId91" w:name="d214" w:shapeid="_x0000_i1293"/>
        </w:object>
      </w:r>
      <w:r w:rsidR="00BA46F1">
        <w:rPr>
          <w:rFonts w:ascii="Calibri" w:hAnsi="Calibri" w:cs="Calibri"/>
        </w:rPr>
        <w:t xml:space="preserve"> Non risponde</w:t>
      </w:r>
    </w:p>
    <w:p w:rsidR="00BA46F1" w:rsidRDefault="00BA46F1" w:rsidP="00BA46F1">
      <w:pPr>
        <w:pStyle w:val="Corpodeltesto"/>
        <w:spacing w:line="360" w:lineRule="auto"/>
        <w:jc w:val="both"/>
        <w:rPr>
          <w:rFonts w:ascii="Calibri" w:hAnsi="Calibri" w:cs="Calibri"/>
          <w:b/>
          <w:bCs/>
        </w:rPr>
      </w:pPr>
    </w:p>
    <w:p w:rsidR="00451B7A" w:rsidRDefault="00451B7A" w:rsidP="00BA46F1">
      <w:pPr>
        <w:pStyle w:val="Corpodeltesto"/>
        <w:spacing w:line="360" w:lineRule="auto"/>
        <w:jc w:val="both"/>
        <w:rPr>
          <w:rFonts w:ascii="Calibri" w:hAnsi="Calibri" w:cs="Calibri"/>
          <w:b/>
          <w:bCs/>
        </w:rPr>
      </w:pPr>
    </w:p>
    <w:p w:rsidR="00BA46F1" w:rsidRDefault="00BA46F1" w:rsidP="00BA46F1">
      <w:pPr>
        <w:pStyle w:val="Corpodeltesto"/>
        <w:spacing w:line="360" w:lineRule="auto"/>
        <w:jc w:val="both"/>
        <w:rPr>
          <w:rFonts w:ascii="Calibri" w:hAnsi="Calibri" w:cs="Calibri"/>
        </w:rPr>
      </w:pPr>
      <w:r>
        <w:rPr>
          <w:rFonts w:ascii="Calibri" w:hAnsi="Calibri" w:cs="Calibri"/>
          <w:u w:val="single"/>
        </w:rPr>
        <w:t>8. Piano di raccolti dei dati</w:t>
      </w:r>
    </w:p>
    <w:p w:rsidR="00D66BD4" w:rsidRDefault="00BA46F1" w:rsidP="00BA46F1">
      <w:pPr>
        <w:pStyle w:val="Corpodeltesto"/>
        <w:spacing w:line="360" w:lineRule="auto"/>
        <w:jc w:val="both"/>
        <w:rPr>
          <w:rFonts w:ascii="Calibri" w:hAnsi="Calibri" w:cs="Calibri"/>
        </w:rPr>
      </w:pPr>
      <w:r>
        <w:rPr>
          <w:rFonts w:ascii="Calibri" w:hAnsi="Calibri" w:cs="Calibri"/>
        </w:rPr>
        <w:t>Una volta individuato e scelto l'Istituto Eugenio Bona</w:t>
      </w:r>
      <w:r w:rsidR="00CE0161">
        <w:rPr>
          <w:rFonts w:ascii="Calibri" w:hAnsi="Calibri" w:cs="Calibri"/>
        </w:rPr>
        <w:t xml:space="preserve"> a Biella (BI)</w:t>
      </w:r>
      <w:r>
        <w:rPr>
          <w:rFonts w:ascii="Calibri" w:hAnsi="Calibri" w:cs="Calibri"/>
        </w:rPr>
        <w:t>, nel quale la didattica si presentava con le caratteristiche evidenziate nel quadro teorico, abbiamo contattato telefonicamente il Vicepreside al quale abbiamo comunicato e presentato gli obiettivi e gli intenti della nostra ricerca. Dopo aver ottenuto l'autorizzazione del professore Roberto Trinchero, la Preside dell'istituto Raffaella Miori e lo stesso Vicepreside Francesco Lannino ci hanno permesso di procedere con il nostro lavoro; in seguito ci siamo presentate a scuola e</w:t>
      </w:r>
      <w:r w:rsidR="004E194B">
        <w:rPr>
          <w:rFonts w:ascii="Calibri" w:hAnsi="Calibri" w:cs="Calibri"/>
        </w:rPr>
        <w:t xml:space="preserve"> siamo andate nelle classi per sottoporre</w:t>
      </w:r>
      <w:r>
        <w:rPr>
          <w:rFonts w:ascii="Calibri" w:hAnsi="Calibri" w:cs="Calibri"/>
        </w:rPr>
        <w:t xml:space="preserve"> il questionario agli studenti, costruito con il programma QGen.</w:t>
      </w:r>
    </w:p>
    <w:p w:rsidR="00D66BD4" w:rsidRDefault="00D66BD4" w:rsidP="00BA46F1">
      <w:pPr>
        <w:pStyle w:val="Corpodeltesto"/>
        <w:spacing w:line="360" w:lineRule="auto"/>
        <w:jc w:val="both"/>
        <w:rPr>
          <w:rFonts w:ascii="Calibri" w:hAnsi="Calibri" w:cs="Calibri"/>
        </w:rPr>
      </w:pPr>
    </w:p>
    <w:p w:rsidR="00D66BD4" w:rsidRDefault="00D66BD4" w:rsidP="00BA46F1">
      <w:pPr>
        <w:pStyle w:val="Corpodeltesto"/>
        <w:spacing w:line="360" w:lineRule="auto"/>
        <w:jc w:val="both"/>
        <w:rPr>
          <w:rFonts w:ascii="Calibri" w:hAnsi="Calibri" w:cs="Calibri"/>
        </w:rPr>
      </w:pPr>
    </w:p>
    <w:p w:rsidR="00451B7A" w:rsidRDefault="00451B7A" w:rsidP="00BA46F1">
      <w:pPr>
        <w:pStyle w:val="Corpodeltesto"/>
        <w:spacing w:line="360" w:lineRule="auto"/>
        <w:jc w:val="both"/>
        <w:rPr>
          <w:rFonts w:ascii="Calibri" w:hAnsi="Calibri" w:cs="Calibri"/>
        </w:rPr>
      </w:pPr>
    </w:p>
    <w:p w:rsidR="00D66BD4" w:rsidRPr="00D66BD4" w:rsidRDefault="00D66BD4" w:rsidP="00BA46F1">
      <w:pPr>
        <w:pStyle w:val="Corpodeltesto"/>
        <w:spacing w:line="360" w:lineRule="auto"/>
        <w:jc w:val="both"/>
        <w:rPr>
          <w:rFonts w:ascii="Calibri" w:hAnsi="Calibri" w:cs="Calibri"/>
          <w:u w:val="single"/>
        </w:rPr>
      </w:pPr>
      <w:r>
        <w:rPr>
          <w:rFonts w:ascii="Calibri" w:hAnsi="Calibri" w:cs="Calibri"/>
          <w:u w:val="single"/>
        </w:rPr>
        <w:lastRenderedPageBreak/>
        <w:t>9. Tecniche di analisi dei dati utilizzate e interpretazione dei risultati</w:t>
      </w:r>
    </w:p>
    <w:p w:rsidR="00D66BD4" w:rsidRPr="00D66BD4" w:rsidRDefault="00D66BD4" w:rsidP="00BA46F1">
      <w:pPr>
        <w:pStyle w:val="Corpodeltesto"/>
        <w:spacing w:line="360" w:lineRule="auto"/>
        <w:jc w:val="both"/>
        <w:rPr>
          <w:rFonts w:ascii="Calibri" w:hAnsi="Calibri" w:cs="Calibri"/>
          <w:b/>
        </w:rPr>
      </w:pPr>
      <w:r w:rsidRPr="00D66BD4">
        <w:rPr>
          <w:rFonts w:ascii="Calibri" w:hAnsi="Calibri" w:cs="Calibri"/>
          <w:b/>
        </w:rPr>
        <w:t>Analisi monovariata</w:t>
      </w:r>
    </w:p>
    <w:tbl>
      <w:tblPr>
        <w:tblW w:w="0" w:type="auto"/>
        <w:tblCellSpacing w:w="15" w:type="dxa"/>
        <w:tblCellMar>
          <w:top w:w="15" w:type="dxa"/>
          <w:left w:w="15" w:type="dxa"/>
          <w:bottom w:w="15" w:type="dxa"/>
          <w:right w:w="15" w:type="dxa"/>
        </w:tblCellMar>
        <w:tblLook w:val="04A0"/>
      </w:tblPr>
      <w:tblGrid>
        <w:gridCol w:w="5670"/>
        <w:gridCol w:w="900"/>
        <w:gridCol w:w="180"/>
        <w:gridCol w:w="1412"/>
      </w:tblGrid>
      <w:tr w:rsidR="002C0C21" w:rsidRPr="00FB521D" w:rsidTr="00767580">
        <w:trPr>
          <w:tblCellSpacing w:w="15" w:type="dxa"/>
        </w:trPr>
        <w:tc>
          <w:tcPr>
            <w:tcW w:w="0" w:type="auto"/>
            <w:hideMark/>
          </w:tcPr>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b/>
                <w:bCs/>
                <w:color w:val="000000"/>
                <w:sz w:val="21"/>
                <w:szCs w:val="21"/>
                <w:lang w:eastAsia="it-IT"/>
              </w:rPr>
              <w:t>Distribuzione di frequenza:</w:t>
            </w:r>
            <w:r w:rsidRPr="00FB521D">
              <w:rPr>
                <w:rFonts w:asciiTheme="minorHAnsi" w:eastAsia="Times New Roman" w:hAnsiTheme="minorHAnsi" w:cs="Arial"/>
                <w:color w:val="000000"/>
                <w:sz w:val="21"/>
                <w:szCs w:val="21"/>
                <w:lang w:eastAsia="it-IT"/>
              </w:rPr>
              <w:br/>
            </w:r>
            <w:r w:rsidRPr="00FB521D">
              <w:rPr>
                <w:rFonts w:asciiTheme="minorHAnsi" w:eastAsia="Times New Roman" w:hAnsiTheme="minorHAnsi" w:cs="Arial"/>
                <w:b/>
                <w:bCs/>
                <w:color w:val="000000"/>
                <w:sz w:val="21"/>
                <w:szCs w:val="21"/>
                <w:lang w:eastAsia="it-IT"/>
              </w:rPr>
              <w:t>Domanda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3"/>
              <w:gridCol w:w="724"/>
              <w:gridCol w:w="629"/>
              <w:gridCol w:w="724"/>
              <w:gridCol w:w="657"/>
              <w:gridCol w:w="856"/>
            </w:tblGrid>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Frequenza</w:t>
                  </w:r>
                  <w:r w:rsidRPr="00FB521D">
                    <w:rPr>
                      <w:rFonts w:asciiTheme="minorHAnsi" w:eastAsia="Times New Roman" w:hAnsiTheme="minorHAnsi"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Percent.</w:t>
                  </w:r>
                  <w:r w:rsidRPr="00FB521D">
                    <w:rPr>
                      <w:rFonts w:asciiTheme="minorHAnsi" w:eastAsia="Times New Roman" w:hAnsiTheme="minorHAnsi"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Frequenza</w:t>
                  </w:r>
                  <w:r w:rsidRPr="00FB521D">
                    <w:rPr>
                      <w:rFonts w:asciiTheme="minorHAnsi" w:eastAsia="Times New Roman" w:hAnsiTheme="minorHAnsi"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Percent.</w:t>
                  </w:r>
                  <w:r w:rsidRPr="00FB521D">
                    <w:rPr>
                      <w:rFonts w:asciiTheme="minorHAnsi" w:eastAsia="Times New Roman" w:hAnsiTheme="minorHAnsi"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Int. Fid. 95%</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10%:32%</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68%:90%</w:t>
                  </w:r>
                </w:p>
              </w:tc>
            </w:tr>
          </w:tbl>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br/>
            </w:r>
            <w:r w:rsidRPr="00FB521D">
              <w:rPr>
                <w:rFonts w:asciiTheme="minorHAnsi" w:eastAsia="Times New Roman" w:hAnsiTheme="minorHAnsi" w:cs="Arial"/>
                <w:b/>
                <w:bCs/>
                <w:color w:val="000000"/>
                <w:sz w:val="21"/>
                <w:szCs w:val="21"/>
                <w:lang w:eastAsia="it-IT"/>
              </w:rPr>
              <w:t>Campione</w:t>
            </w:r>
            <w:r w:rsidRPr="00FB521D">
              <w:rPr>
                <w:rFonts w:asciiTheme="minorHAnsi" w:eastAsia="Times New Roman" w:hAnsiTheme="minorHAnsi" w:cs="Arial"/>
                <w:color w:val="000000"/>
                <w:sz w:val="21"/>
                <w:szCs w:val="21"/>
                <w:lang w:eastAsia="it-IT"/>
              </w:rPr>
              <w:t>:</w:t>
            </w:r>
            <w:r w:rsidRPr="00FB521D">
              <w:rPr>
                <w:rFonts w:asciiTheme="minorHAnsi" w:eastAsia="Times New Roman" w:hAnsiTheme="minorHAnsi" w:cs="Arial"/>
                <w:color w:val="000000"/>
                <w:sz w:val="21"/>
                <w:szCs w:val="21"/>
                <w:lang w:eastAsia="it-IT"/>
              </w:rPr>
              <w:br/>
              <w:t>Numero di casi= 57</w:t>
            </w:r>
            <w:r w:rsidRPr="00FB521D">
              <w:rPr>
                <w:rFonts w:asciiTheme="minorHAnsi" w:eastAsia="Times New Roman" w:hAnsiTheme="minorHAnsi" w:cs="Arial"/>
                <w:color w:val="000000"/>
                <w:sz w:val="21"/>
                <w:szCs w:val="21"/>
                <w:lang w:eastAsia="it-IT"/>
              </w:rPr>
              <w:br/>
              <w:t>Indici di tendenza centrale:</w:t>
            </w:r>
            <w:r w:rsidRPr="00FB521D">
              <w:rPr>
                <w:rFonts w:asciiTheme="minorHAnsi" w:eastAsia="Times New Roman" w:hAnsiTheme="minorHAnsi" w:cs="Arial"/>
                <w:color w:val="000000"/>
                <w:sz w:val="21"/>
                <w:szCs w:val="21"/>
                <w:lang w:eastAsia="it-IT"/>
              </w:rPr>
              <w:br/>
              <w:t>  Moda = 2</w:t>
            </w:r>
            <w:r w:rsidRPr="00FB521D">
              <w:rPr>
                <w:rFonts w:asciiTheme="minorHAnsi" w:eastAsia="Times New Roman" w:hAnsiTheme="minorHAnsi" w:cs="Arial"/>
                <w:color w:val="000000"/>
                <w:sz w:val="21"/>
                <w:szCs w:val="21"/>
                <w:lang w:eastAsia="it-IT"/>
              </w:rPr>
              <w:br/>
              <w:t>  Mediana = 2</w:t>
            </w:r>
            <w:r w:rsidRPr="00FB521D">
              <w:rPr>
                <w:rFonts w:asciiTheme="minorHAnsi" w:eastAsia="Times New Roman" w:hAnsiTheme="minorHAnsi" w:cs="Arial"/>
                <w:color w:val="000000"/>
                <w:sz w:val="21"/>
                <w:szCs w:val="21"/>
                <w:lang w:eastAsia="it-IT"/>
              </w:rPr>
              <w:br/>
              <w:t>  Media = 1.79</w:t>
            </w:r>
            <w:r w:rsidRPr="00FB521D">
              <w:rPr>
                <w:rFonts w:asciiTheme="minorHAnsi" w:eastAsia="Times New Roman" w:hAnsiTheme="minorHAnsi" w:cs="Arial"/>
                <w:color w:val="000000"/>
                <w:sz w:val="21"/>
                <w:szCs w:val="21"/>
                <w:lang w:eastAsia="it-IT"/>
              </w:rPr>
              <w:br/>
              <w:t>Indici di dispersione:</w:t>
            </w:r>
            <w:r w:rsidRPr="00FB521D">
              <w:rPr>
                <w:rFonts w:asciiTheme="minorHAnsi" w:eastAsia="Times New Roman" w:hAnsiTheme="minorHAnsi" w:cs="Arial"/>
                <w:color w:val="000000"/>
                <w:sz w:val="21"/>
                <w:szCs w:val="21"/>
                <w:lang w:eastAsia="it-IT"/>
              </w:rPr>
              <w:br/>
              <w:t>  Squilibrio = 0.67</w:t>
            </w:r>
            <w:r w:rsidRPr="00FB521D">
              <w:rPr>
                <w:rFonts w:asciiTheme="minorHAnsi" w:eastAsia="Times New Roman" w:hAnsiTheme="minorHAnsi" w:cs="Arial"/>
                <w:color w:val="000000"/>
                <w:sz w:val="21"/>
                <w:szCs w:val="21"/>
                <w:lang w:eastAsia="it-IT"/>
              </w:rPr>
              <w:br/>
              <w:t>  Campo di variazione = 1</w:t>
            </w:r>
            <w:r w:rsidRPr="00FB521D">
              <w:rPr>
                <w:rFonts w:asciiTheme="minorHAnsi" w:eastAsia="Times New Roman" w:hAnsiTheme="minorHAnsi" w:cs="Arial"/>
                <w:color w:val="000000"/>
                <w:sz w:val="21"/>
                <w:szCs w:val="21"/>
                <w:lang w:eastAsia="it-IT"/>
              </w:rPr>
              <w:br/>
              <w:t>  Differenza interquartilica = 0</w:t>
            </w:r>
            <w:r w:rsidRPr="00FB521D">
              <w:rPr>
                <w:rFonts w:asciiTheme="minorHAnsi" w:eastAsia="Times New Roman" w:hAnsiTheme="minorHAnsi" w:cs="Arial"/>
                <w:color w:val="000000"/>
                <w:sz w:val="21"/>
                <w:szCs w:val="21"/>
                <w:lang w:eastAsia="it-IT"/>
              </w:rPr>
              <w:br/>
              <w:t>  Scarto tipo = 0.41</w:t>
            </w:r>
            <w:r w:rsidRPr="00FB521D">
              <w:rPr>
                <w:rFonts w:asciiTheme="minorHAnsi" w:eastAsia="Times New Roman" w:hAnsiTheme="minorHAnsi" w:cs="Arial"/>
                <w:color w:val="000000"/>
                <w:sz w:val="21"/>
                <w:szCs w:val="21"/>
                <w:lang w:eastAsia="it-IT"/>
              </w:rPr>
              <w:br/>
              <w:t>Indici di forma:</w:t>
            </w:r>
            <w:r w:rsidRPr="00FB521D">
              <w:rPr>
                <w:rFonts w:asciiTheme="minorHAnsi" w:eastAsia="Times New Roman" w:hAnsiTheme="minorHAnsi" w:cs="Arial"/>
                <w:color w:val="000000"/>
                <w:sz w:val="21"/>
                <w:szCs w:val="21"/>
                <w:lang w:eastAsia="it-IT"/>
              </w:rPr>
              <w:br/>
              <w:t>  Asimmetria = -1.42</w:t>
            </w:r>
            <w:r w:rsidRPr="00FB521D">
              <w:rPr>
                <w:rFonts w:asciiTheme="minorHAnsi" w:eastAsia="Times New Roman" w:hAnsiTheme="minorHAnsi" w:cs="Arial"/>
                <w:color w:val="000000"/>
                <w:sz w:val="21"/>
                <w:szCs w:val="21"/>
                <w:lang w:eastAsia="it-IT"/>
              </w:rPr>
              <w:br/>
              <w:t>  Curtosi = 0.02</w:t>
            </w:r>
          </w:p>
          <w:p w:rsidR="002C0C21" w:rsidRPr="00FB521D"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FB521D">
              <w:rPr>
                <w:rFonts w:asciiTheme="minorHAnsi" w:eastAsia="Times New Roman" w:hAnsiTheme="minorHAnsi" w:cs="Arial"/>
                <w:b/>
                <w:bCs/>
                <w:color w:val="000000"/>
                <w:sz w:val="21"/>
                <w:szCs w:val="21"/>
                <w:lang w:eastAsia="it-IT"/>
              </w:rPr>
              <w:t>Popolazione</w:t>
            </w:r>
            <w:r w:rsidRPr="00FB521D">
              <w:rPr>
                <w:rFonts w:asciiTheme="minorHAnsi" w:eastAsia="Times New Roman" w:hAnsiTheme="minorHAnsi"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9"/>
              <w:gridCol w:w="1304"/>
            </w:tblGrid>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Int. Fid. 95%</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da 1.68 a 1.9</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da 0.35 a 0.51</w:t>
                  </w:r>
                </w:p>
              </w:tc>
            </w:tr>
          </w:tbl>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br/>
              <w:t>Probabilità di normalità della distribuzione (test di Jarque-Bera): 0</w:t>
            </w:r>
          </w:p>
        </w:tc>
        <w:tc>
          <w:tcPr>
            <w:tcW w:w="0" w:type="auto"/>
            <w:hideMark/>
          </w:tcPr>
          <w:p w:rsidR="002C0C21" w:rsidRPr="00FB521D"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bl>
            <w:tblPr>
              <w:tblW w:w="0" w:type="auto"/>
              <w:jc w:val="right"/>
              <w:tblCellSpacing w:w="15" w:type="dxa"/>
              <w:tblCellMar>
                <w:left w:w="0" w:type="dxa"/>
                <w:right w:w="0" w:type="dxa"/>
              </w:tblCellMar>
              <w:tblLook w:val="04A0"/>
            </w:tblPr>
            <w:tblGrid>
              <w:gridCol w:w="420"/>
              <w:gridCol w:w="420"/>
            </w:tblGrid>
            <w:tr w:rsidR="002C0C21" w:rsidRPr="00FB521D"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21%</w:t>
                        </w:r>
                      </w:p>
                    </w:tc>
                  </w:tr>
                  <w:tr w:rsidR="002C0C21" w:rsidRPr="00FB521D" w:rsidTr="00767580">
                    <w:trPr>
                      <w:trHeight w:val="31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79%</w:t>
                        </w:r>
                      </w:p>
                    </w:tc>
                  </w:tr>
                  <w:tr w:rsidR="002C0C21" w:rsidRPr="00FB521D" w:rsidTr="00767580">
                    <w:trPr>
                      <w:trHeight w:val="118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r>
            <w:tr w:rsidR="002C0C21" w:rsidRPr="00FB521D" w:rsidTr="00767580">
              <w:trPr>
                <w:tblCellSpacing w:w="15" w:type="dxa"/>
                <w:jc w:val="right"/>
              </w:trPr>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12</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45</w:t>
                  </w:r>
                </w:p>
              </w:tc>
            </w:tr>
            <w:tr w:rsidR="002C0C21" w:rsidRPr="00FB521D" w:rsidTr="00767580">
              <w:trPr>
                <w:tblCellSpacing w:w="15" w:type="dxa"/>
                <w:jc w:val="right"/>
              </w:trPr>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w:t>
                  </w:r>
                </w:p>
              </w:tc>
            </w:tr>
          </w:tbl>
          <w:p w:rsidR="002C0C21" w:rsidRPr="00FB521D"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FB521D" w:rsidRDefault="002C0C21" w:rsidP="00767580">
            <w:pPr>
              <w:jc w:val="both"/>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c>
        <w:tc>
          <w:tcPr>
            <w:tcW w:w="0" w:type="auto"/>
            <w:hideMark/>
          </w:tcPr>
          <w:p w:rsidR="002C0C21" w:rsidRPr="00FB521D"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337"/>
            </w:tblGrid>
            <w:tr w:rsidR="002C0C21" w:rsidRPr="00FB521D"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07"/>
                  </w:tblGrid>
                  <w:tr w:rsidR="002C0C21" w:rsidRPr="00FB521D"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074"/>
                        </w:tblGrid>
                        <w:tr w:rsidR="002C0C21" w:rsidRPr="00FB521D" w:rsidTr="00767580">
                          <w:trPr>
                            <w:tblCellSpacing w:w="30" w:type="dxa"/>
                          </w:trPr>
                          <w:tc>
                            <w:tcPr>
                              <w:tcW w:w="0" w:type="auto"/>
                              <w:shd w:val="clear" w:color="auto" w:fill="C0D0C0"/>
                              <w:noWrap/>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   </w:t>
                              </w:r>
                            </w:p>
                          </w:tc>
                          <w:tc>
                            <w:tcPr>
                              <w:tcW w:w="0" w:type="auto"/>
                              <w:noWrap/>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Domanda 1</w:t>
                              </w:r>
                            </w:p>
                          </w:tc>
                        </w:tr>
                      </w:tbl>
                      <w:p w:rsidR="002C0C21" w:rsidRPr="00FB521D" w:rsidRDefault="002C0C21" w:rsidP="00767580">
                        <w:pPr>
                          <w:rPr>
                            <w:rFonts w:asciiTheme="minorHAnsi" w:eastAsia="Times New Roman" w:hAnsiTheme="minorHAnsi" w:cs="Arial"/>
                            <w:sz w:val="21"/>
                            <w:szCs w:val="21"/>
                            <w:lang w:eastAsia="it-IT"/>
                          </w:rPr>
                        </w:pPr>
                      </w:p>
                    </w:tc>
                  </w:tr>
                </w:tbl>
                <w:p w:rsidR="002C0C21" w:rsidRPr="00FB521D" w:rsidRDefault="002C0C21" w:rsidP="00767580">
                  <w:pPr>
                    <w:rPr>
                      <w:rFonts w:asciiTheme="minorHAnsi" w:eastAsia="Times New Roman" w:hAnsiTheme="minorHAnsi" w:cs="Arial"/>
                      <w:sz w:val="21"/>
                      <w:szCs w:val="21"/>
                      <w:lang w:eastAsia="it-IT"/>
                    </w:rPr>
                  </w:pPr>
                </w:p>
              </w:tc>
            </w:tr>
          </w:tbl>
          <w:p w:rsidR="002C0C21" w:rsidRPr="00FB521D" w:rsidRDefault="002C0C21" w:rsidP="00767580">
            <w:pPr>
              <w:jc w:val="both"/>
              <w:rPr>
                <w:rFonts w:asciiTheme="minorHAnsi" w:eastAsia="Times New Roman" w:hAnsiTheme="minorHAnsi" w:cs="Arial"/>
                <w:color w:val="000000"/>
                <w:sz w:val="21"/>
                <w:szCs w:val="21"/>
                <w:lang w:eastAsia="it-IT"/>
              </w:rPr>
            </w:pPr>
          </w:p>
        </w:tc>
      </w:tr>
    </w:tbl>
    <w:p w:rsidR="002C0C21" w:rsidRPr="00FB521D" w:rsidRDefault="002C0C21">
      <w:pPr>
        <w:rPr>
          <w:rFonts w:asciiTheme="minorHAnsi" w:hAnsiTheme="minorHAnsi"/>
        </w:rPr>
      </w:pPr>
    </w:p>
    <w:p w:rsidR="002C0C21" w:rsidRPr="00FB521D" w:rsidRDefault="002C0C21">
      <w:pPr>
        <w:rPr>
          <w:rFonts w:asciiTheme="minorHAnsi" w:hAnsiTheme="minorHAnsi"/>
        </w:rPr>
      </w:pPr>
    </w:p>
    <w:tbl>
      <w:tblPr>
        <w:tblW w:w="0" w:type="auto"/>
        <w:tblCellSpacing w:w="15" w:type="dxa"/>
        <w:tblCellMar>
          <w:top w:w="15" w:type="dxa"/>
          <w:left w:w="15" w:type="dxa"/>
          <w:bottom w:w="15" w:type="dxa"/>
          <w:right w:w="15" w:type="dxa"/>
        </w:tblCellMar>
        <w:tblLook w:val="04A0"/>
      </w:tblPr>
      <w:tblGrid>
        <w:gridCol w:w="5454"/>
        <w:gridCol w:w="2115"/>
        <w:gridCol w:w="180"/>
        <w:gridCol w:w="1412"/>
      </w:tblGrid>
      <w:tr w:rsidR="002C0C21" w:rsidRPr="00FB521D" w:rsidTr="00767580">
        <w:trPr>
          <w:tblCellSpacing w:w="15" w:type="dxa"/>
        </w:trPr>
        <w:tc>
          <w:tcPr>
            <w:tcW w:w="0" w:type="auto"/>
            <w:hideMark/>
          </w:tcPr>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b/>
                <w:bCs/>
                <w:color w:val="000000"/>
                <w:sz w:val="21"/>
                <w:szCs w:val="21"/>
                <w:lang w:eastAsia="it-IT"/>
              </w:rPr>
              <w:t>Distribuzione di frequenza:</w:t>
            </w:r>
            <w:r w:rsidRPr="00FB521D">
              <w:rPr>
                <w:rFonts w:asciiTheme="minorHAnsi" w:eastAsia="Times New Roman" w:hAnsiTheme="minorHAnsi" w:cs="Arial"/>
                <w:color w:val="000000"/>
                <w:sz w:val="21"/>
                <w:szCs w:val="21"/>
                <w:lang w:eastAsia="it-IT"/>
              </w:rPr>
              <w:br/>
            </w:r>
            <w:r w:rsidRPr="00FB521D">
              <w:rPr>
                <w:rFonts w:asciiTheme="minorHAnsi" w:eastAsia="Times New Roman" w:hAnsiTheme="minorHAnsi" w:cs="Arial"/>
                <w:b/>
                <w:bCs/>
                <w:color w:val="000000"/>
                <w:sz w:val="21"/>
                <w:szCs w:val="21"/>
                <w:lang w:eastAsia="it-IT"/>
              </w:rPr>
              <w:t>Domanda 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3"/>
              <w:gridCol w:w="724"/>
              <w:gridCol w:w="629"/>
              <w:gridCol w:w="724"/>
              <w:gridCol w:w="657"/>
              <w:gridCol w:w="856"/>
            </w:tblGrid>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Frequenza</w:t>
                  </w:r>
                  <w:r w:rsidRPr="00FB521D">
                    <w:rPr>
                      <w:rFonts w:asciiTheme="minorHAnsi" w:eastAsia="Times New Roman" w:hAnsiTheme="minorHAnsi"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Percent.</w:t>
                  </w:r>
                  <w:r w:rsidRPr="00FB521D">
                    <w:rPr>
                      <w:rFonts w:asciiTheme="minorHAnsi" w:eastAsia="Times New Roman" w:hAnsiTheme="minorHAnsi"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Frequenza</w:t>
                  </w:r>
                  <w:r w:rsidRPr="00FB521D">
                    <w:rPr>
                      <w:rFonts w:asciiTheme="minorHAnsi" w:eastAsia="Times New Roman" w:hAnsiTheme="minorHAnsi"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Percent.</w:t>
                  </w:r>
                  <w:r w:rsidRPr="00FB521D">
                    <w:rPr>
                      <w:rFonts w:asciiTheme="minorHAnsi" w:eastAsia="Times New Roman" w:hAnsiTheme="minorHAnsi"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Int. Fid. 95%</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0%:11%</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17%:40%</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26%:52%</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12%:34%</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0%:11%</w:t>
                  </w:r>
                </w:p>
              </w:tc>
            </w:tr>
          </w:tbl>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br/>
            </w:r>
            <w:r w:rsidRPr="00FB521D">
              <w:rPr>
                <w:rFonts w:asciiTheme="minorHAnsi" w:eastAsia="Times New Roman" w:hAnsiTheme="minorHAnsi" w:cs="Arial"/>
                <w:b/>
                <w:bCs/>
                <w:color w:val="000000"/>
                <w:sz w:val="21"/>
                <w:szCs w:val="21"/>
                <w:lang w:eastAsia="it-IT"/>
              </w:rPr>
              <w:t>Campione</w:t>
            </w:r>
            <w:r w:rsidRPr="00FB521D">
              <w:rPr>
                <w:rFonts w:asciiTheme="minorHAnsi" w:eastAsia="Times New Roman" w:hAnsiTheme="minorHAnsi" w:cs="Arial"/>
                <w:color w:val="000000"/>
                <w:sz w:val="21"/>
                <w:szCs w:val="21"/>
                <w:lang w:eastAsia="it-IT"/>
              </w:rPr>
              <w:t>:</w:t>
            </w:r>
            <w:r w:rsidRPr="00FB521D">
              <w:rPr>
                <w:rFonts w:asciiTheme="minorHAnsi" w:eastAsia="Times New Roman" w:hAnsiTheme="minorHAnsi" w:cs="Arial"/>
                <w:color w:val="000000"/>
                <w:sz w:val="21"/>
                <w:szCs w:val="21"/>
                <w:lang w:eastAsia="it-IT"/>
              </w:rPr>
              <w:br/>
              <w:t>Numero di casi= 56</w:t>
            </w:r>
            <w:r w:rsidRPr="00FB521D">
              <w:rPr>
                <w:rFonts w:asciiTheme="minorHAnsi" w:eastAsia="Times New Roman" w:hAnsiTheme="minorHAnsi" w:cs="Arial"/>
                <w:color w:val="000000"/>
                <w:sz w:val="21"/>
                <w:szCs w:val="21"/>
                <w:lang w:eastAsia="it-IT"/>
              </w:rPr>
              <w:br/>
              <w:t>Indici di tendenza centrale:</w:t>
            </w:r>
            <w:r w:rsidRPr="00FB521D">
              <w:rPr>
                <w:rFonts w:asciiTheme="minorHAnsi" w:eastAsia="Times New Roman" w:hAnsiTheme="minorHAnsi" w:cs="Arial"/>
                <w:color w:val="000000"/>
                <w:sz w:val="21"/>
                <w:szCs w:val="21"/>
                <w:lang w:eastAsia="it-IT"/>
              </w:rPr>
              <w:br/>
              <w:t>  Moda = 17</w:t>
            </w:r>
            <w:r w:rsidRPr="00FB521D">
              <w:rPr>
                <w:rFonts w:asciiTheme="minorHAnsi" w:eastAsia="Times New Roman" w:hAnsiTheme="minorHAnsi" w:cs="Arial"/>
                <w:color w:val="000000"/>
                <w:sz w:val="21"/>
                <w:szCs w:val="21"/>
                <w:lang w:eastAsia="it-IT"/>
              </w:rPr>
              <w:br/>
              <w:t>  Mediana = 17</w:t>
            </w:r>
            <w:r w:rsidRPr="00FB521D">
              <w:rPr>
                <w:rFonts w:asciiTheme="minorHAnsi" w:eastAsia="Times New Roman" w:hAnsiTheme="minorHAnsi" w:cs="Arial"/>
                <w:color w:val="000000"/>
                <w:sz w:val="21"/>
                <w:szCs w:val="21"/>
                <w:lang w:eastAsia="it-IT"/>
              </w:rPr>
              <w:br/>
              <w:t>  Media = 16.98</w:t>
            </w:r>
            <w:r w:rsidRPr="00FB521D">
              <w:rPr>
                <w:rFonts w:asciiTheme="minorHAnsi" w:eastAsia="Times New Roman" w:hAnsiTheme="minorHAnsi" w:cs="Arial"/>
                <w:color w:val="000000"/>
                <w:sz w:val="21"/>
                <w:szCs w:val="21"/>
                <w:lang w:eastAsia="it-IT"/>
              </w:rPr>
              <w:br/>
            </w:r>
            <w:r w:rsidRPr="00FB521D">
              <w:rPr>
                <w:rFonts w:asciiTheme="minorHAnsi" w:eastAsia="Times New Roman" w:hAnsiTheme="minorHAnsi" w:cs="Arial"/>
                <w:color w:val="000000"/>
                <w:sz w:val="21"/>
                <w:szCs w:val="21"/>
                <w:lang w:eastAsia="it-IT"/>
              </w:rPr>
              <w:lastRenderedPageBreak/>
              <w:t>Indici di dispersione:</w:t>
            </w:r>
            <w:r w:rsidRPr="00FB521D">
              <w:rPr>
                <w:rFonts w:asciiTheme="minorHAnsi" w:eastAsia="Times New Roman" w:hAnsiTheme="minorHAnsi" w:cs="Arial"/>
                <w:color w:val="000000"/>
                <w:sz w:val="21"/>
                <w:szCs w:val="21"/>
                <w:lang w:eastAsia="it-IT"/>
              </w:rPr>
              <w:br/>
              <w:t>  Squilibrio = 0.29</w:t>
            </w:r>
            <w:r w:rsidRPr="00FB521D">
              <w:rPr>
                <w:rFonts w:asciiTheme="minorHAnsi" w:eastAsia="Times New Roman" w:hAnsiTheme="minorHAnsi" w:cs="Arial"/>
                <w:color w:val="000000"/>
                <w:sz w:val="21"/>
                <w:szCs w:val="21"/>
                <w:lang w:eastAsia="it-IT"/>
              </w:rPr>
              <w:br/>
              <w:t>  Campo di variazione = 4</w:t>
            </w:r>
            <w:r w:rsidRPr="00FB521D">
              <w:rPr>
                <w:rFonts w:asciiTheme="minorHAnsi" w:eastAsia="Times New Roman" w:hAnsiTheme="minorHAnsi" w:cs="Arial"/>
                <w:color w:val="000000"/>
                <w:sz w:val="21"/>
                <w:szCs w:val="21"/>
                <w:lang w:eastAsia="it-IT"/>
              </w:rPr>
              <w:br/>
              <w:t>  Differenza interquartilica = 2</w:t>
            </w:r>
            <w:r w:rsidRPr="00FB521D">
              <w:rPr>
                <w:rFonts w:asciiTheme="minorHAnsi" w:eastAsia="Times New Roman" w:hAnsiTheme="minorHAnsi" w:cs="Arial"/>
                <w:color w:val="000000"/>
                <w:sz w:val="21"/>
                <w:szCs w:val="21"/>
                <w:lang w:eastAsia="it-IT"/>
              </w:rPr>
              <w:br/>
              <w:t>  Scarto tipo = 0.94</w:t>
            </w:r>
            <w:r w:rsidRPr="00FB521D">
              <w:rPr>
                <w:rFonts w:asciiTheme="minorHAnsi" w:eastAsia="Times New Roman" w:hAnsiTheme="minorHAnsi" w:cs="Arial"/>
                <w:color w:val="000000"/>
                <w:sz w:val="21"/>
                <w:szCs w:val="21"/>
                <w:lang w:eastAsia="it-IT"/>
              </w:rPr>
              <w:br/>
              <w:t>Indici di forma:</w:t>
            </w:r>
            <w:r w:rsidRPr="00FB521D">
              <w:rPr>
                <w:rFonts w:asciiTheme="minorHAnsi" w:eastAsia="Times New Roman" w:hAnsiTheme="minorHAnsi" w:cs="Arial"/>
                <w:color w:val="000000"/>
                <w:sz w:val="21"/>
                <w:szCs w:val="21"/>
                <w:lang w:eastAsia="it-IT"/>
              </w:rPr>
              <w:br/>
              <w:t>  Asimmetria = 0.17</w:t>
            </w:r>
            <w:r w:rsidRPr="00FB521D">
              <w:rPr>
                <w:rFonts w:asciiTheme="minorHAnsi" w:eastAsia="Times New Roman" w:hAnsiTheme="minorHAnsi" w:cs="Arial"/>
                <w:color w:val="000000"/>
                <w:sz w:val="21"/>
                <w:szCs w:val="21"/>
                <w:lang w:eastAsia="it-IT"/>
              </w:rPr>
              <w:br/>
              <w:t>  Curtosi = -0.45</w:t>
            </w:r>
          </w:p>
          <w:p w:rsidR="002C0C21" w:rsidRPr="00FB521D"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FB521D">
              <w:rPr>
                <w:rFonts w:asciiTheme="minorHAnsi" w:eastAsia="Times New Roman" w:hAnsiTheme="minorHAnsi" w:cs="Arial"/>
                <w:b/>
                <w:bCs/>
                <w:color w:val="000000"/>
                <w:sz w:val="21"/>
                <w:szCs w:val="21"/>
                <w:lang w:eastAsia="it-IT"/>
              </w:rPr>
              <w:t>Popolazione</w:t>
            </w:r>
            <w:r w:rsidRPr="00FB521D">
              <w:rPr>
                <w:rFonts w:asciiTheme="minorHAnsi" w:eastAsia="Times New Roman" w:hAnsiTheme="minorHAnsi"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9"/>
              <w:gridCol w:w="1517"/>
            </w:tblGrid>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Int. Fid. 95%</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da 16.74 a 17.23</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da 0.8 a 1.18</w:t>
                  </w:r>
                </w:p>
              </w:tc>
            </w:tr>
          </w:tbl>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br/>
              <w:t>Probabilità di normalità della distribuzione (test di Jarque-Bera): 0.697</w:t>
            </w:r>
          </w:p>
        </w:tc>
        <w:tc>
          <w:tcPr>
            <w:tcW w:w="0" w:type="auto"/>
            <w:hideMark/>
          </w:tcPr>
          <w:p w:rsidR="002C0C21" w:rsidRPr="00FB521D"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2C0C21" w:rsidRPr="00FB521D"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w:t>
                        </w:r>
                      </w:p>
                    </w:tc>
                  </w:tr>
                  <w:tr w:rsidR="002C0C21" w:rsidRPr="00FB521D" w:rsidTr="00767580">
                    <w:trPr>
                      <w:trHeight w:val="60"/>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29%</w:t>
                        </w:r>
                      </w:p>
                    </w:tc>
                  </w:tr>
                  <w:tr w:rsidR="002C0C21" w:rsidRPr="00FB521D" w:rsidTr="00767580">
                    <w:trPr>
                      <w:trHeight w:val="43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39%</w:t>
                        </w:r>
                      </w:p>
                    </w:tc>
                  </w:tr>
                  <w:tr w:rsidR="002C0C21" w:rsidRPr="00FB521D" w:rsidTr="00767580">
                    <w:trPr>
                      <w:trHeight w:val="58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23%</w:t>
                        </w:r>
                      </w:p>
                    </w:tc>
                  </w:tr>
                  <w:tr w:rsidR="002C0C21" w:rsidRPr="00FB521D" w:rsidTr="00767580">
                    <w:trPr>
                      <w:trHeight w:val="34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w:t>
                        </w:r>
                      </w:p>
                    </w:tc>
                  </w:tr>
                  <w:tr w:rsidR="002C0C21" w:rsidRPr="00FB521D" w:rsidTr="00767580">
                    <w:trPr>
                      <w:trHeight w:val="7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r>
            <w:tr w:rsidR="002C0C21" w:rsidRPr="00FB521D" w:rsidTr="00767580">
              <w:trPr>
                <w:tblCellSpacing w:w="15" w:type="dxa"/>
                <w:jc w:val="right"/>
              </w:trPr>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16</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22</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13</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w:t>
                  </w:r>
                </w:p>
              </w:tc>
            </w:tr>
            <w:tr w:rsidR="002C0C21" w:rsidRPr="00FB521D" w:rsidTr="00767580">
              <w:trPr>
                <w:tblCellSpacing w:w="15" w:type="dxa"/>
                <w:jc w:val="right"/>
              </w:trPr>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15</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16</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17</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18</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19</w:t>
                  </w:r>
                </w:p>
              </w:tc>
            </w:tr>
          </w:tbl>
          <w:p w:rsidR="002C0C21" w:rsidRPr="00FB521D"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FB521D" w:rsidRDefault="002C0C21" w:rsidP="00767580">
            <w:pPr>
              <w:jc w:val="both"/>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c>
        <w:tc>
          <w:tcPr>
            <w:tcW w:w="0" w:type="auto"/>
            <w:hideMark/>
          </w:tcPr>
          <w:p w:rsidR="002C0C21" w:rsidRPr="00FB521D"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337"/>
            </w:tblGrid>
            <w:tr w:rsidR="002C0C21" w:rsidRPr="00FB521D"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07"/>
                  </w:tblGrid>
                  <w:tr w:rsidR="002C0C21" w:rsidRPr="00FB521D"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074"/>
                        </w:tblGrid>
                        <w:tr w:rsidR="002C0C21" w:rsidRPr="00FB521D" w:rsidTr="00767580">
                          <w:trPr>
                            <w:tblCellSpacing w:w="30" w:type="dxa"/>
                          </w:trPr>
                          <w:tc>
                            <w:tcPr>
                              <w:tcW w:w="0" w:type="auto"/>
                              <w:shd w:val="clear" w:color="auto" w:fill="C0D0C0"/>
                              <w:noWrap/>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   </w:t>
                              </w:r>
                            </w:p>
                          </w:tc>
                          <w:tc>
                            <w:tcPr>
                              <w:tcW w:w="0" w:type="auto"/>
                              <w:noWrap/>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Domanda 2</w:t>
                              </w:r>
                            </w:p>
                          </w:tc>
                        </w:tr>
                      </w:tbl>
                      <w:p w:rsidR="002C0C21" w:rsidRPr="00FB521D" w:rsidRDefault="002C0C21" w:rsidP="00767580">
                        <w:pPr>
                          <w:rPr>
                            <w:rFonts w:asciiTheme="minorHAnsi" w:eastAsia="Times New Roman" w:hAnsiTheme="minorHAnsi" w:cs="Arial"/>
                            <w:sz w:val="21"/>
                            <w:szCs w:val="21"/>
                            <w:lang w:eastAsia="it-IT"/>
                          </w:rPr>
                        </w:pPr>
                      </w:p>
                    </w:tc>
                  </w:tr>
                </w:tbl>
                <w:p w:rsidR="002C0C21" w:rsidRPr="00FB521D" w:rsidRDefault="002C0C21" w:rsidP="00767580">
                  <w:pPr>
                    <w:rPr>
                      <w:rFonts w:asciiTheme="minorHAnsi" w:eastAsia="Times New Roman" w:hAnsiTheme="minorHAnsi" w:cs="Arial"/>
                      <w:sz w:val="21"/>
                      <w:szCs w:val="21"/>
                      <w:lang w:eastAsia="it-IT"/>
                    </w:rPr>
                  </w:pPr>
                </w:p>
              </w:tc>
            </w:tr>
          </w:tbl>
          <w:p w:rsidR="002C0C21" w:rsidRPr="00FB521D" w:rsidRDefault="002C0C21" w:rsidP="00767580">
            <w:pPr>
              <w:jc w:val="both"/>
              <w:rPr>
                <w:rFonts w:asciiTheme="minorHAnsi" w:eastAsia="Times New Roman" w:hAnsiTheme="minorHAnsi" w:cs="Arial"/>
                <w:color w:val="000000"/>
                <w:sz w:val="21"/>
                <w:szCs w:val="21"/>
                <w:lang w:eastAsia="it-IT"/>
              </w:rPr>
            </w:pPr>
          </w:p>
        </w:tc>
      </w:tr>
    </w:tbl>
    <w:p w:rsidR="002C0C21" w:rsidRPr="00FB521D" w:rsidRDefault="002C0C21" w:rsidP="002C0C21">
      <w:pPr>
        <w:rPr>
          <w:rFonts w:asciiTheme="minorHAnsi" w:eastAsia="Times New Roman" w:hAnsiTheme="minorHAnsi" w:cs="Arial"/>
          <w:color w:val="000000"/>
          <w:sz w:val="21"/>
          <w:szCs w:val="21"/>
          <w:lang w:eastAsia="it-IT"/>
        </w:rPr>
      </w:pPr>
    </w:p>
    <w:p w:rsidR="002C0C21" w:rsidRPr="00FB521D" w:rsidRDefault="002C0C21"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43"/>
        <w:gridCol w:w="900"/>
        <w:gridCol w:w="180"/>
        <w:gridCol w:w="1623"/>
      </w:tblGrid>
      <w:tr w:rsidR="002C0C21" w:rsidRPr="00FB521D" w:rsidTr="00767580">
        <w:trPr>
          <w:tblCellSpacing w:w="15" w:type="dxa"/>
        </w:trPr>
        <w:tc>
          <w:tcPr>
            <w:tcW w:w="0" w:type="auto"/>
            <w:hideMark/>
          </w:tcPr>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b/>
                <w:bCs/>
                <w:color w:val="000000"/>
                <w:sz w:val="21"/>
                <w:szCs w:val="21"/>
                <w:lang w:eastAsia="it-IT"/>
              </w:rPr>
              <w:t>Distribuzione di frequenza:</w:t>
            </w:r>
            <w:r w:rsidRPr="00FB521D">
              <w:rPr>
                <w:rFonts w:asciiTheme="minorHAnsi" w:eastAsia="Times New Roman" w:hAnsiTheme="minorHAnsi" w:cs="Arial"/>
                <w:color w:val="000000"/>
                <w:sz w:val="21"/>
                <w:szCs w:val="21"/>
                <w:lang w:eastAsia="it-IT"/>
              </w:rPr>
              <w:br/>
            </w:r>
            <w:r w:rsidRPr="00FB521D">
              <w:rPr>
                <w:rFonts w:asciiTheme="minorHAnsi" w:eastAsia="Times New Roman" w:hAnsiTheme="minorHAnsi" w:cs="Arial"/>
                <w:b/>
                <w:bCs/>
                <w:color w:val="000000"/>
                <w:sz w:val="21"/>
                <w:szCs w:val="21"/>
                <w:lang w:eastAsia="it-IT"/>
              </w:rPr>
              <w:t>Domanda 3_1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3"/>
              <w:gridCol w:w="724"/>
              <w:gridCol w:w="629"/>
              <w:gridCol w:w="724"/>
              <w:gridCol w:w="657"/>
              <w:gridCol w:w="856"/>
            </w:tblGrid>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Frequenza</w:t>
                  </w:r>
                  <w:r w:rsidRPr="00FB521D">
                    <w:rPr>
                      <w:rFonts w:asciiTheme="minorHAnsi" w:eastAsia="Times New Roman" w:hAnsiTheme="minorHAnsi"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Percent.</w:t>
                  </w:r>
                  <w:r w:rsidRPr="00FB521D">
                    <w:rPr>
                      <w:rFonts w:asciiTheme="minorHAnsi" w:eastAsia="Times New Roman" w:hAnsiTheme="minorHAnsi"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Frequenza</w:t>
                  </w:r>
                  <w:r w:rsidRPr="00FB521D">
                    <w:rPr>
                      <w:rFonts w:asciiTheme="minorHAnsi" w:eastAsia="Times New Roman" w:hAnsiTheme="minorHAnsi"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Percent.</w:t>
                  </w:r>
                  <w:r w:rsidRPr="00FB521D">
                    <w:rPr>
                      <w:rFonts w:asciiTheme="minorHAnsi" w:eastAsia="Times New Roman" w:hAnsiTheme="minorHAnsi"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Int. Fid. 95%</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40%:66%</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34%:60%</w:t>
                  </w:r>
                </w:p>
              </w:tc>
            </w:tr>
          </w:tbl>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br/>
            </w:r>
            <w:r w:rsidRPr="00FB521D">
              <w:rPr>
                <w:rFonts w:asciiTheme="minorHAnsi" w:eastAsia="Times New Roman" w:hAnsiTheme="minorHAnsi" w:cs="Arial"/>
                <w:b/>
                <w:bCs/>
                <w:color w:val="000000"/>
                <w:sz w:val="21"/>
                <w:szCs w:val="21"/>
                <w:lang w:eastAsia="it-IT"/>
              </w:rPr>
              <w:t>Campione</w:t>
            </w:r>
            <w:r w:rsidRPr="00FB521D">
              <w:rPr>
                <w:rFonts w:asciiTheme="minorHAnsi" w:eastAsia="Times New Roman" w:hAnsiTheme="minorHAnsi" w:cs="Arial"/>
                <w:color w:val="000000"/>
                <w:sz w:val="21"/>
                <w:szCs w:val="21"/>
                <w:lang w:eastAsia="it-IT"/>
              </w:rPr>
              <w:t>:</w:t>
            </w:r>
            <w:r w:rsidRPr="00FB521D">
              <w:rPr>
                <w:rFonts w:asciiTheme="minorHAnsi" w:eastAsia="Times New Roman" w:hAnsiTheme="minorHAnsi" w:cs="Arial"/>
                <w:color w:val="000000"/>
                <w:sz w:val="21"/>
                <w:szCs w:val="21"/>
                <w:lang w:eastAsia="it-IT"/>
              </w:rPr>
              <w:br/>
              <w:t>Numero di casi= 57</w:t>
            </w:r>
            <w:r w:rsidRPr="00FB521D">
              <w:rPr>
                <w:rFonts w:asciiTheme="minorHAnsi" w:eastAsia="Times New Roman" w:hAnsiTheme="minorHAnsi" w:cs="Arial"/>
                <w:color w:val="000000"/>
                <w:sz w:val="21"/>
                <w:szCs w:val="21"/>
                <w:lang w:eastAsia="it-IT"/>
              </w:rPr>
              <w:br/>
              <w:t>Indici di tendenza centrale:</w:t>
            </w:r>
            <w:r w:rsidRPr="00FB521D">
              <w:rPr>
                <w:rFonts w:asciiTheme="minorHAnsi" w:eastAsia="Times New Roman" w:hAnsiTheme="minorHAnsi" w:cs="Arial"/>
                <w:color w:val="000000"/>
                <w:sz w:val="21"/>
                <w:szCs w:val="21"/>
                <w:lang w:eastAsia="it-IT"/>
              </w:rPr>
              <w:br/>
              <w:t>  Moda = 0</w:t>
            </w:r>
            <w:r w:rsidRPr="00FB521D">
              <w:rPr>
                <w:rFonts w:asciiTheme="minorHAnsi" w:eastAsia="Times New Roman" w:hAnsiTheme="minorHAnsi" w:cs="Arial"/>
                <w:color w:val="000000"/>
                <w:sz w:val="21"/>
                <w:szCs w:val="21"/>
                <w:lang w:eastAsia="it-IT"/>
              </w:rPr>
              <w:br/>
              <w:t>  Mediana = 0</w:t>
            </w:r>
            <w:r w:rsidRPr="00FB521D">
              <w:rPr>
                <w:rFonts w:asciiTheme="minorHAnsi" w:eastAsia="Times New Roman" w:hAnsiTheme="minorHAnsi" w:cs="Arial"/>
                <w:color w:val="000000"/>
                <w:sz w:val="21"/>
                <w:szCs w:val="21"/>
                <w:lang w:eastAsia="it-IT"/>
              </w:rPr>
              <w:br/>
              <w:t>  Media = 0.47</w:t>
            </w:r>
            <w:r w:rsidRPr="00FB521D">
              <w:rPr>
                <w:rFonts w:asciiTheme="minorHAnsi" w:eastAsia="Times New Roman" w:hAnsiTheme="minorHAnsi" w:cs="Arial"/>
                <w:color w:val="000000"/>
                <w:sz w:val="21"/>
                <w:szCs w:val="21"/>
                <w:lang w:eastAsia="it-IT"/>
              </w:rPr>
              <w:br/>
              <w:t>Indici di dispersione:</w:t>
            </w:r>
            <w:r w:rsidRPr="00FB521D">
              <w:rPr>
                <w:rFonts w:asciiTheme="minorHAnsi" w:eastAsia="Times New Roman" w:hAnsiTheme="minorHAnsi" w:cs="Arial"/>
                <w:color w:val="000000"/>
                <w:sz w:val="21"/>
                <w:szCs w:val="21"/>
                <w:lang w:eastAsia="it-IT"/>
              </w:rPr>
              <w:br/>
              <w:t>  Squilibrio = 0.5</w:t>
            </w:r>
            <w:r w:rsidRPr="00FB521D">
              <w:rPr>
                <w:rFonts w:asciiTheme="minorHAnsi" w:eastAsia="Times New Roman" w:hAnsiTheme="minorHAnsi" w:cs="Arial"/>
                <w:color w:val="000000"/>
                <w:sz w:val="21"/>
                <w:szCs w:val="21"/>
                <w:lang w:eastAsia="it-IT"/>
              </w:rPr>
              <w:br/>
              <w:t>  Campo di variazione = 1</w:t>
            </w:r>
            <w:r w:rsidRPr="00FB521D">
              <w:rPr>
                <w:rFonts w:asciiTheme="minorHAnsi" w:eastAsia="Times New Roman" w:hAnsiTheme="minorHAnsi" w:cs="Arial"/>
                <w:color w:val="000000"/>
                <w:sz w:val="21"/>
                <w:szCs w:val="21"/>
                <w:lang w:eastAsia="it-IT"/>
              </w:rPr>
              <w:br/>
              <w:t>  Differenza interquartilica = 1</w:t>
            </w:r>
            <w:r w:rsidRPr="00FB521D">
              <w:rPr>
                <w:rFonts w:asciiTheme="minorHAnsi" w:eastAsia="Times New Roman" w:hAnsiTheme="minorHAnsi" w:cs="Arial"/>
                <w:color w:val="000000"/>
                <w:sz w:val="21"/>
                <w:szCs w:val="21"/>
                <w:lang w:eastAsia="it-IT"/>
              </w:rPr>
              <w:br/>
              <w:t>  Scarto tipo = 0.5</w:t>
            </w:r>
            <w:r w:rsidRPr="00FB521D">
              <w:rPr>
                <w:rFonts w:asciiTheme="minorHAnsi" w:eastAsia="Times New Roman" w:hAnsiTheme="minorHAnsi" w:cs="Arial"/>
                <w:color w:val="000000"/>
                <w:sz w:val="21"/>
                <w:szCs w:val="21"/>
                <w:lang w:eastAsia="it-IT"/>
              </w:rPr>
              <w:br/>
              <w:t>Indici di forma:</w:t>
            </w:r>
            <w:r w:rsidRPr="00FB521D">
              <w:rPr>
                <w:rFonts w:asciiTheme="minorHAnsi" w:eastAsia="Times New Roman" w:hAnsiTheme="minorHAnsi" w:cs="Arial"/>
                <w:color w:val="000000"/>
                <w:sz w:val="21"/>
                <w:szCs w:val="21"/>
                <w:lang w:eastAsia="it-IT"/>
              </w:rPr>
              <w:br/>
              <w:t>  Asimmetria = 0.11</w:t>
            </w:r>
            <w:r w:rsidRPr="00FB521D">
              <w:rPr>
                <w:rFonts w:asciiTheme="minorHAnsi" w:eastAsia="Times New Roman" w:hAnsiTheme="minorHAnsi" w:cs="Arial"/>
                <w:color w:val="000000"/>
                <w:sz w:val="21"/>
                <w:szCs w:val="21"/>
                <w:lang w:eastAsia="it-IT"/>
              </w:rPr>
              <w:br/>
              <w:t>  Curtosi = -1.99</w:t>
            </w:r>
          </w:p>
          <w:p w:rsidR="002C0C21" w:rsidRPr="00FB521D"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FB521D">
              <w:rPr>
                <w:rFonts w:asciiTheme="minorHAnsi" w:eastAsia="Times New Roman" w:hAnsiTheme="minorHAnsi" w:cs="Arial"/>
                <w:b/>
                <w:bCs/>
                <w:color w:val="000000"/>
                <w:sz w:val="21"/>
                <w:szCs w:val="21"/>
                <w:lang w:eastAsia="it-IT"/>
              </w:rPr>
              <w:t>Popolazione</w:t>
            </w:r>
            <w:r w:rsidRPr="00FB521D">
              <w:rPr>
                <w:rFonts w:asciiTheme="minorHAnsi" w:eastAsia="Times New Roman" w:hAnsiTheme="minorHAnsi"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9"/>
              <w:gridCol w:w="1304"/>
            </w:tblGrid>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15"/>
                      <w:szCs w:val="15"/>
                      <w:lang w:eastAsia="it-IT"/>
                    </w:rPr>
                    <w:t>Int. Fid. 95%</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da 0.34 a 0.6</w:t>
                  </w:r>
                </w:p>
              </w:tc>
            </w:tr>
            <w:tr w:rsidR="002C0C21" w:rsidRPr="00FB521D"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da 0.43 a 0.63</w:t>
                  </w:r>
                </w:p>
              </w:tc>
            </w:tr>
          </w:tbl>
          <w:p w:rsidR="002C0C21" w:rsidRPr="00FB521D" w:rsidRDefault="002C0C21" w:rsidP="00767580">
            <w:pPr>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br/>
              <w:t>Probabilità di normalità della distribuzione (test di Jarque-Bera): 0.009</w:t>
            </w:r>
          </w:p>
        </w:tc>
        <w:tc>
          <w:tcPr>
            <w:tcW w:w="0" w:type="auto"/>
            <w:hideMark/>
          </w:tcPr>
          <w:p w:rsidR="002C0C21" w:rsidRPr="00FB521D"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bl>
            <w:tblPr>
              <w:tblW w:w="0" w:type="auto"/>
              <w:jc w:val="right"/>
              <w:tblCellSpacing w:w="15" w:type="dxa"/>
              <w:tblCellMar>
                <w:left w:w="0" w:type="dxa"/>
                <w:right w:w="0" w:type="dxa"/>
              </w:tblCellMar>
              <w:tblLook w:val="04A0"/>
            </w:tblPr>
            <w:tblGrid>
              <w:gridCol w:w="420"/>
              <w:gridCol w:w="420"/>
            </w:tblGrid>
            <w:tr w:rsidR="002C0C21" w:rsidRPr="00FB521D"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53%</w:t>
                        </w:r>
                      </w:p>
                    </w:tc>
                  </w:tr>
                  <w:tr w:rsidR="002C0C21" w:rsidRPr="00FB521D" w:rsidTr="00767580">
                    <w:trPr>
                      <w:trHeight w:val="79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FB521D" w:rsidTr="00767580">
                    <w:trPr>
                      <w:tblCellSpacing w:w="0" w:type="dxa"/>
                      <w:jc w:val="center"/>
                    </w:trPr>
                    <w:tc>
                      <w:tcPr>
                        <w:tcW w:w="0" w:type="auto"/>
                        <w:vAlign w:val="bottom"/>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47%</w:t>
                        </w:r>
                      </w:p>
                    </w:tc>
                  </w:tr>
                  <w:tr w:rsidR="002C0C21" w:rsidRPr="00FB521D" w:rsidTr="00767580">
                    <w:trPr>
                      <w:trHeight w:val="705"/>
                      <w:tblCellSpacing w:w="0" w:type="dxa"/>
                      <w:jc w:val="center"/>
                    </w:trPr>
                    <w:tc>
                      <w:tcPr>
                        <w:tcW w:w="0" w:type="auto"/>
                        <w:shd w:val="clear" w:color="auto" w:fill="C0D0C0"/>
                        <w:vAlign w:val="bottom"/>
                        <w:hideMark/>
                      </w:tcPr>
                      <w:p w:rsidR="002C0C21" w:rsidRPr="00FB521D" w:rsidRDefault="002C0C21" w:rsidP="00767580">
                        <w:pPr>
                          <w:jc w:val="center"/>
                          <w:rPr>
                            <w:rFonts w:asciiTheme="minorHAnsi" w:eastAsia="Times New Roman" w:hAnsiTheme="minorHAnsi" w:cs="Arial"/>
                            <w:sz w:val="21"/>
                            <w:szCs w:val="21"/>
                            <w:lang w:eastAsia="it-IT"/>
                          </w:rPr>
                        </w:pPr>
                      </w:p>
                    </w:tc>
                  </w:tr>
                </w:tbl>
                <w:p w:rsidR="002C0C21" w:rsidRPr="00FB521D" w:rsidRDefault="002C0C21" w:rsidP="00767580">
                  <w:pPr>
                    <w:jc w:val="center"/>
                    <w:rPr>
                      <w:rFonts w:asciiTheme="minorHAnsi" w:eastAsia="Times New Roman" w:hAnsiTheme="minorHAnsi" w:cs="Arial"/>
                      <w:sz w:val="21"/>
                      <w:szCs w:val="21"/>
                      <w:lang w:eastAsia="it-IT"/>
                    </w:rPr>
                  </w:pPr>
                </w:p>
              </w:tc>
            </w:tr>
            <w:tr w:rsidR="002C0C21" w:rsidRPr="00FB521D" w:rsidTr="00767580">
              <w:trPr>
                <w:tblCellSpacing w:w="15" w:type="dxa"/>
                <w:jc w:val="right"/>
              </w:trPr>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30</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27</w:t>
                  </w:r>
                </w:p>
              </w:tc>
            </w:tr>
            <w:tr w:rsidR="002C0C21" w:rsidRPr="00FB521D" w:rsidTr="00767580">
              <w:trPr>
                <w:tblCellSpacing w:w="15" w:type="dxa"/>
                <w:jc w:val="right"/>
              </w:trPr>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0</w:t>
                  </w:r>
                </w:p>
              </w:tc>
              <w:tc>
                <w:tcPr>
                  <w:tcW w:w="0" w:type="auto"/>
                  <w:shd w:val="clear" w:color="auto" w:fill="E0E0E0"/>
                  <w:vAlign w:val="center"/>
                  <w:hideMark/>
                </w:tcPr>
                <w:p w:rsidR="002C0C21" w:rsidRPr="00FB521D" w:rsidRDefault="002C0C21" w:rsidP="00767580">
                  <w:pPr>
                    <w:jc w:val="cente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1</w:t>
                  </w:r>
                </w:p>
              </w:tc>
            </w:tr>
          </w:tbl>
          <w:p w:rsidR="002C0C21" w:rsidRPr="00FB521D"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FB521D" w:rsidRDefault="002C0C21" w:rsidP="00767580">
            <w:pPr>
              <w:jc w:val="both"/>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c>
        <w:tc>
          <w:tcPr>
            <w:tcW w:w="0" w:type="auto"/>
            <w:hideMark/>
          </w:tcPr>
          <w:p w:rsidR="002C0C21" w:rsidRPr="00FB521D"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FB521D">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548"/>
            </w:tblGrid>
            <w:tr w:rsidR="002C0C21" w:rsidRPr="00FB521D"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2C0C21" w:rsidRPr="00FB521D"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2C0C21" w:rsidRPr="00FB521D" w:rsidTr="00767580">
                          <w:trPr>
                            <w:tblCellSpacing w:w="30" w:type="dxa"/>
                          </w:trPr>
                          <w:tc>
                            <w:tcPr>
                              <w:tcW w:w="0" w:type="auto"/>
                              <w:shd w:val="clear" w:color="auto" w:fill="C0D0C0"/>
                              <w:noWrap/>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   </w:t>
                              </w:r>
                            </w:p>
                          </w:tc>
                          <w:tc>
                            <w:tcPr>
                              <w:tcW w:w="0" w:type="auto"/>
                              <w:noWrap/>
                              <w:vAlign w:val="center"/>
                              <w:hideMark/>
                            </w:tcPr>
                            <w:p w:rsidR="002C0C21" w:rsidRPr="00FB521D" w:rsidRDefault="002C0C21" w:rsidP="00767580">
                              <w:pPr>
                                <w:rPr>
                                  <w:rFonts w:asciiTheme="minorHAnsi" w:eastAsia="Times New Roman" w:hAnsiTheme="minorHAnsi" w:cs="Arial"/>
                                  <w:sz w:val="21"/>
                                  <w:szCs w:val="21"/>
                                  <w:lang w:eastAsia="it-IT"/>
                                </w:rPr>
                              </w:pPr>
                              <w:r w:rsidRPr="00FB521D">
                                <w:rPr>
                                  <w:rFonts w:asciiTheme="minorHAnsi" w:eastAsia="Times New Roman" w:hAnsiTheme="minorHAnsi" w:cs="Arial"/>
                                  <w:sz w:val="21"/>
                                  <w:szCs w:val="21"/>
                                  <w:lang w:eastAsia="it-IT"/>
                                </w:rPr>
                                <w:t>Domanda 3_1</w:t>
                              </w:r>
                            </w:p>
                          </w:tc>
                        </w:tr>
                      </w:tbl>
                      <w:p w:rsidR="002C0C21" w:rsidRPr="00FB521D" w:rsidRDefault="002C0C21" w:rsidP="00767580">
                        <w:pPr>
                          <w:rPr>
                            <w:rFonts w:asciiTheme="minorHAnsi" w:eastAsia="Times New Roman" w:hAnsiTheme="minorHAnsi" w:cs="Arial"/>
                            <w:sz w:val="21"/>
                            <w:szCs w:val="21"/>
                            <w:lang w:eastAsia="it-IT"/>
                          </w:rPr>
                        </w:pPr>
                      </w:p>
                    </w:tc>
                  </w:tr>
                </w:tbl>
                <w:p w:rsidR="002C0C21" w:rsidRPr="00FB521D" w:rsidRDefault="002C0C21" w:rsidP="00767580">
                  <w:pPr>
                    <w:rPr>
                      <w:rFonts w:asciiTheme="minorHAnsi" w:eastAsia="Times New Roman" w:hAnsiTheme="minorHAnsi" w:cs="Arial"/>
                      <w:sz w:val="21"/>
                      <w:szCs w:val="21"/>
                      <w:lang w:eastAsia="it-IT"/>
                    </w:rPr>
                  </w:pPr>
                </w:p>
              </w:tc>
            </w:tr>
          </w:tbl>
          <w:p w:rsidR="002C0C21" w:rsidRPr="00FB521D" w:rsidRDefault="002C0C21" w:rsidP="00767580">
            <w:pPr>
              <w:jc w:val="both"/>
              <w:rPr>
                <w:rFonts w:asciiTheme="minorHAnsi" w:eastAsia="Times New Roman" w:hAnsiTheme="minorHAnsi" w:cs="Arial"/>
                <w:color w:val="000000"/>
                <w:sz w:val="21"/>
                <w:szCs w:val="21"/>
                <w:lang w:eastAsia="it-IT"/>
              </w:rPr>
            </w:pPr>
          </w:p>
        </w:tc>
      </w:tr>
    </w:tbl>
    <w:p w:rsidR="002C0C21" w:rsidRPr="00FB521D" w:rsidRDefault="002C0C21" w:rsidP="002C0C21">
      <w:pPr>
        <w:rPr>
          <w:rFonts w:asciiTheme="minorHAnsi" w:eastAsia="Times New Roman" w:hAnsiTheme="minorHAnsi" w:cs="Arial"/>
          <w:color w:val="000000"/>
          <w:sz w:val="21"/>
          <w:szCs w:val="21"/>
          <w:lang w:eastAsia="it-IT"/>
        </w:rPr>
      </w:pPr>
    </w:p>
    <w:p w:rsidR="002C0C21" w:rsidRDefault="002C0C21" w:rsidP="002C0C21">
      <w:pPr>
        <w:rPr>
          <w:rFonts w:asciiTheme="minorHAnsi" w:eastAsia="Times New Roman" w:hAnsiTheme="minorHAnsi" w:cs="Arial"/>
          <w:color w:val="000000"/>
          <w:sz w:val="21"/>
          <w:szCs w:val="21"/>
          <w:lang w:eastAsia="it-IT"/>
        </w:rPr>
      </w:pPr>
    </w:p>
    <w:p w:rsidR="00F96FE6" w:rsidRDefault="00F96FE6" w:rsidP="002C0C21">
      <w:pPr>
        <w:rPr>
          <w:rFonts w:asciiTheme="minorHAnsi" w:eastAsia="Times New Roman" w:hAnsiTheme="minorHAnsi" w:cs="Arial"/>
          <w:color w:val="000000"/>
          <w:sz w:val="21"/>
          <w:szCs w:val="21"/>
          <w:lang w:eastAsia="it-IT"/>
        </w:rPr>
      </w:pPr>
    </w:p>
    <w:p w:rsidR="00F96FE6" w:rsidRPr="00FB521D" w:rsidRDefault="00F96FE6"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767580" w:rsidRPr="00FB521D" w:rsidTr="00767580">
        <w:trPr>
          <w:tblCellSpacing w:w="15" w:type="dxa"/>
        </w:trPr>
        <w:tc>
          <w:tcPr>
            <w:tcW w:w="0" w:type="auto"/>
            <w:hideMark/>
          </w:tcPr>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3_2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3%:18%</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82%:97%</w:t>
                  </w:r>
                </w:p>
              </w:tc>
            </w:tr>
          </w:tbl>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0.89</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0.81</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0.31</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-2.57</w:t>
            </w:r>
            <w:r w:rsidRPr="00FB521D">
              <w:rPr>
                <w:rFonts w:asciiTheme="minorHAnsi" w:eastAsia="Times New Roman" w:hAnsiTheme="minorHAnsi" w:cs="Arial"/>
                <w:color w:val="000000"/>
                <w:kern w:val="0"/>
                <w:sz w:val="21"/>
                <w:szCs w:val="21"/>
                <w:lang w:eastAsia="it-IT" w:bidi="ar-SA"/>
              </w:rPr>
              <w:br/>
              <w:t>  Curtosi = 4.62</w:t>
            </w:r>
          </w:p>
          <w:p w:rsidR="00767580" w:rsidRPr="00FB521D" w:rsidRDefault="00767580" w:rsidP="00767580">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0.82 a 0.97</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0.26 a 0.39</w:t>
                  </w:r>
                </w:p>
              </w:tc>
            </w:tr>
          </w:tbl>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767580" w:rsidRPr="00FB521D" w:rsidRDefault="00767580" w:rsidP="00767580">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767580"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r>
                  <w:tr w:rsidR="00767580" w:rsidRPr="00FB521D">
                    <w:trPr>
                      <w:trHeight w:val="165"/>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16"/>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89%</w:t>
                        </w:r>
                      </w:p>
                    </w:tc>
                  </w:tr>
                  <w:tr w:rsidR="00767580" w:rsidRPr="00FB521D">
                    <w:trPr>
                      <w:trHeight w:val="1335"/>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767580" w:rsidRPr="00FB521D" w:rsidRDefault="00767580" w:rsidP="00767580">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767580" w:rsidRPr="00FB521D" w:rsidRDefault="00767580" w:rsidP="00767580">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767580"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767580"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767580" w:rsidRPr="00FB521D">
                          <w:trPr>
                            <w:tblCellSpacing w:w="30" w:type="dxa"/>
                          </w:trPr>
                          <w:tc>
                            <w:tcPr>
                              <w:tcW w:w="0" w:type="auto"/>
                              <w:shd w:val="clear" w:color="auto" w:fill="C0D0C0"/>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3_2</w:t>
                              </w: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p>
        </w:tc>
      </w:tr>
    </w:tbl>
    <w:p w:rsidR="006F32AE" w:rsidRPr="00FB521D" w:rsidRDefault="006F32AE" w:rsidP="002C0C21">
      <w:pPr>
        <w:rPr>
          <w:rFonts w:asciiTheme="minorHAnsi" w:eastAsia="Times New Roman" w:hAnsiTheme="minorHAnsi" w:cs="Arial"/>
          <w:color w:val="000000"/>
          <w:sz w:val="21"/>
          <w:szCs w:val="21"/>
          <w:lang w:eastAsia="it-IT"/>
        </w:rPr>
      </w:pPr>
    </w:p>
    <w:p w:rsidR="00767580" w:rsidRPr="00FB521D" w:rsidRDefault="00767580"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767580" w:rsidRPr="00FB521D" w:rsidTr="00767580">
        <w:trPr>
          <w:tblCellSpacing w:w="15" w:type="dxa"/>
        </w:trPr>
        <w:tc>
          <w:tcPr>
            <w:tcW w:w="0" w:type="auto"/>
            <w:hideMark/>
          </w:tcPr>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3_3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12%:34%</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66%:88%</w:t>
                  </w:r>
                </w:p>
              </w:tc>
            </w:tr>
          </w:tbl>
          <w:p w:rsidR="006B54D7" w:rsidRDefault="00767580" w:rsidP="006B54D7">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0.77</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0.65</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0.42</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-1.3</w:t>
            </w:r>
            <w:r w:rsidRPr="00FB521D">
              <w:rPr>
                <w:rFonts w:asciiTheme="minorHAnsi" w:eastAsia="Times New Roman" w:hAnsiTheme="minorHAnsi" w:cs="Arial"/>
                <w:color w:val="000000"/>
                <w:kern w:val="0"/>
                <w:sz w:val="21"/>
                <w:szCs w:val="21"/>
                <w:lang w:eastAsia="it-IT" w:bidi="ar-SA"/>
              </w:rPr>
              <w:br/>
              <w:t>  Curtosi = -0.32</w:t>
            </w:r>
          </w:p>
          <w:p w:rsidR="00767580" w:rsidRPr="00FB521D" w:rsidRDefault="00767580" w:rsidP="006B54D7">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0.66 a 0.88</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0.36 a 0.53</w:t>
                  </w:r>
                </w:p>
              </w:tc>
            </w:tr>
          </w:tbl>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767580" w:rsidRPr="00FB521D" w:rsidRDefault="00767580" w:rsidP="00767580">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20"/>
            </w:tblGrid>
            <w:tr w:rsidR="00767580"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r>
                  <w:tr w:rsidR="00767580" w:rsidRPr="00FB521D">
                    <w:trPr>
                      <w:trHeight w:val="345"/>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77%</w:t>
                        </w:r>
                      </w:p>
                    </w:tc>
                  </w:tr>
                  <w:tr w:rsidR="00767580" w:rsidRPr="00FB521D">
                    <w:trPr>
                      <w:trHeight w:val="1155"/>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767580" w:rsidRPr="00FB521D" w:rsidRDefault="00767580" w:rsidP="00767580">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767580" w:rsidRPr="00FB521D" w:rsidRDefault="00767580" w:rsidP="00767580">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767580"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767580"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767580" w:rsidRPr="00FB521D">
                          <w:trPr>
                            <w:tblCellSpacing w:w="30" w:type="dxa"/>
                          </w:trPr>
                          <w:tc>
                            <w:tcPr>
                              <w:tcW w:w="0" w:type="auto"/>
                              <w:shd w:val="clear" w:color="auto" w:fill="C0D0C0"/>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3_3</w:t>
                              </w: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p>
        </w:tc>
      </w:tr>
    </w:tbl>
    <w:p w:rsidR="00767580" w:rsidRPr="00FB521D" w:rsidRDefault="00767580" w:rsidP="002C0C21">
      <w:pPr>
        <w:rPr>
          <w:rFonts w:asciiTheme="minorHAnsi" w:eastAsia="Times New Roman" w:hAnsiTheme="minorHAnsi" w:cs="Arial"/>
          <w:color w:val="000000"/>
          <w:sz w:val="21"/>
          <w:szCs w:val="21"/>
          <w:lang w:eastAsia="it-IT"/>
        </w:rPr>
      </w:pPr>
    </w:p>
    <w:p w:rsidR="00767580" w:rsidRPr="00FB521D" w:rsidRDefault="00767580"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767580" w:rsidRPr="00FB521D" w:rsidTr="00767580">
        <w:trPr>
          <w:tblCellSpacing w:w="15" w:type="dxa"/>
        </w:trPr>
        <w:tc>
          <w:tcPr>
            <w:tcW w:w="0" w:type="auto"/>
            <w:hideMark/>
          </w:tcPr>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3_4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92%:100%</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bl>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0.04</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0.93</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0.18</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5.05</w:t>
            </w:r>
            <w:r w:rsidRPr="00FB521D">
              <w:rPr>
                <w:rFonts w:asciiTheme="minorHAnsi" w:eastAsia="Times New Roman" w:hAnsiTheme="minorHAnsi" w:cs="Arial"/>
                <w:color w:val="000000"/>
                <w:kern w:val="0"/>
                <w:sz w:val="21"/>
                <w:szCs w:val="21"/>
                <w:lang w:eastAsia="it-IT" w:bidi="ar-SA"/>
              </w:rPr>
              <w:br/>
              <w:t>  Curtosi = 23.54</w:t>
            </w:r>
          </w:p>
          <w:p w:rsidR="00767580" w:rsidRPr="00FB521D" w:rsidRDefault="00767580" w:rsidP="00767580">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68"/>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-0.01 a 0.08</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0.16 a 0.23</w:t>
                  </w:r>
                </w:p>
              </w:tc>
            </w:tr>
          </w:tbl>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767580" w:rsidRPr="00FB521D" w:rsidRDefault="00767580" w:rsidP="00767580">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767580"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96%</w:t>
                        </w:r>
                      </w:p>
                    </w:tc>
                  </w:tr>
                  <w:tr w:rsidR="00767580" w:rsidRPr="00FB521D">
                    <w:trPr>
                      <w:trHeight w:val="1440"/>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r w:rsidR="00767580" w:rsidRPr="00FB521D">
                    <w:trPr>
                      <w:trHeight w:val="60"/>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6"/>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55</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767580" w:rsidRPr="00FB521D" w:rsidRDefault="00767580" w:rsidP="00767580">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767580" w:rsidRPr="00FB521D" w:rsidRDefault="00767580" w:rsidP="00767580">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767580"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767580"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767580" w:rsidRPr="00FB521D">
                          <w:trPr>
                            <w:tblCellSpacing w:w="30" w:type="dxa"/>
                          </w:trPr>
                          <w:tc>
                            <w:tcPr>
                              <w:tcW w:w="0" w:type="auto"/>
                              <w:shd w:val="clear" w:color="auto" w:fill="C0D0C0"/>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3_4</w:t>
                              </w: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p>
        </w:tc>
      </w:tr>
    </w:tbl>
    <w:p w:rsidR="00767580" w:rsidRDefault="00767580" w:rsidP="002C0C21">
      <w:pPr>
        <w:rPr>
          <w:rFonts w:asciiTheme="minorHAnsi" w:eastAsia="Times New Roman" w:hAnsiTheme="minorHAnsi" w:cs="Arial"/>
          <w:color w:val="000000"/>
          <w:sz w:val="21"/>
          <w:szCs w:val="21"/>
          <w:lang w:eastAsia="it-IT"/>
        </w:rPr>
      </w:pPr>
    </w:p>
    <w:p w:rsidR="006F32AE" w:rsidRPr="00FB521D" w:rsidRDefault="006F32AE"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767580" w:rsidRPr="00FB521D" w:rsidTr="00767580">
        <w:trPr>
          <w:tblCellSpacing w:w="15" w:type="dxa"/>
        </w:trPr>
        <w:tc>
          <w:tcPr>
            <w:tcW w:w="0" w:type="auto"/>
            <w:hideMark/>
          </w:tcPr>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12%:34%</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66%:88%</w:t>
                  </w:r>
                </w:p>
              </w:tc>
            </w:tr>
          </w:tbl>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color w:val="000000"/>
                <w:kern w:val="0"/>
                <w:sz w:val="21"/>
                <w:szCs w:val="21"/>
                <w:lang w:eastAsia="it-IT" w:bidi="ar-SA"/>
              </w:rPr>
              <w:lastRenderedPageBreak/>
              <w:t>  Media = 0.77</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0.65</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0.42</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-1.3</w:t>
            </w:r>
            <w:r w:rsidRPr="00FB521D">
              <w:rPr>
                <w:rFonts w:asciiTheme="minorHAnsi" w:eastAsia="Times New Roman" w:hAnsiTheme="minorHAnsi" w:cs="Arial"/>
                <w:color w:val="000000"/>
                <w:kern w:val="0"/>
                <w:sz w:val="21"/>
                <w:szCs w:val="21"/>
                <w:lang w:eastAsia="it-IT" w:bidi="ar-SA"/>
              </w:rPr>
              <w:br/>
              <w:t>  Curtosi = -0.32</w:t>
            </w:r>
          </w:p>
          <w:p w:rsidR="00767580" w:rsidRPr="00FB521D" w:rsidRDefault="00767580" w:rsidP="00767580">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0.66 a 0.88</w:t>
                  </w:r>
                </w:p>
              </w:tc>
            </w:tr>
            <w:tr w:rsidR="00767580"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0.36 a 0.53</w:t>
                  </w:r>
                </w:p>
              </w:tc>
            </w:tr>
          </w:tbl>
          <w:p w:rsidR="00767580" w:rsidRPr="00FB521D" w:rsidRDefault="00767580" w:rsidP="00767580">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767580" w:rsidRPr="00FB521D" w:rsidRDefault="00767580" w:rsidP="00767580">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20"/>
            </w:tblGrid>
            <w:tr w:rsidR="00767580"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r>
                  <w:tr w:rsidR="00767580" w:rsidRPr="00FB521D">
                    <w:trPr>
                      <w:trHeight w:val="345"/>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7580" w:rsidRPr="00FB521D">
                    <w:trPr>
                      <w:tblCellSpacing w:w="0" w:type="dxa"/>
                      <w:jc w:val="center"/>
                    </w:trPr>
                    <w:tc>
                      <w:tcPr>
                        <w:tcW w:w="0" w:type="auto"/>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77%</w:t>
                        </w:r>
                      </w:p>
                    </w:tc>
                  </w:tr>
                  <w:tr w:rsidR="00767580" w:rsidRPr="00FB521D">
                    <w:trPr>
                      <w:trHeight w:val="1155"/>
                      <w:tblCellSpacing w:w="0" w:type="dxa"/>
                      <w:jc w:val="center"/>
                    </w:trPr>
                    <w:tc>
                      <w:tcPr>
                        <w:tcW w:w="0" w:type="auto"/>
                        <w:shd w:val="clear" w:color="auto" w:fill="C0D0C0"/>
                        <w:vAlign w:val="bottom"/>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r>
            <w:tr w:rsidR="00767580" w:rsidRPr="00FB521D">
              <w:trPr>
                <w:tblCellSpacing w:w="15" w:type="dxa"/>
                <w:jc w:val="right"/>
              </w:trPr>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767580" w:rsidRPr="00FB521D" w:rsidRDefault="00767580" w:rsidP="00767580">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767580" w:rsidRPr="00FB521D" w:rsidRDefault="00767580" w:rsidP="00767580">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767580" w:rsidRPr="00FB521D" w:rsidRDefault="00767580" w:rsidP="00767580">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767580"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767580"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767580" w:rsidRPr="00FB521D">
                          <w:trPr>
                            <w:tblCellSpacing w:w="30" w:type="dxa"/>
                          </w:trPr>
                          <w:tc>
                            <w:tcPr>
                              <w:tcW w:w="0" w:type="auto"/>
                              <w:shd w:val="clear" w:color="auto" w:fill="C0D0C0"/>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4_1</w:t>
                              </w: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rPr>
                      <w:rFonts w:asciiTheme="minorHAnsi" w:eastAsia="Times New Roman" w:hAnsiTheme="minorHAnsi" w:cs="Arial"/>
                      <w:kern w:val="0"/>
                      <w:sz w:val="21"/>
                      <w:szCs w:val="21"/>
                      <w:lang w:eastAsia="it-IT" w:bidi="ar-SA"/>
                    </w:rPr>
                  </w:pPr>
                </w:p>
              </w:tc>
            </w:tr>
          </w:tbl>
          <w:p w:rsidR="00767580" w:rsidRPr="00FB521D" w:rsidRDefault="00767580" w:rsidP="00767580">
            <w:pPr>
              <w:widowControl/>
              <w:suppressAutoHyphens w:val="0"/>
              <w:jc w:val="both"/>
              <w:rPr>
                <w:rFonts w:asciiTheme="minorHAnsi" w:eastAsia="Times New Roman" w:hAnsiTheme="minorHAnsi" w:cs="Arial"/>
                <w:color w:val="000000"/>
                <w:kern w:val="0"/>
                <w:sz w:val="21"/>
                <w:szCs w:val="21"/>
                <w:lang w:eastAsia="it-IT" w:bidi="ar-SA"/>
              </w:rPr>
            </w:pPr>
          </w:p>
        </w:tc>
      </w:tr>
    </w:tbl>
    <w:p w:rsidR="00767580" w:rsidRPr="00FB521D" w:rsidRDefault="00767580" w:rsidP="002C0C21">
      <w:pPr>
        <w:rPr>
          <w:rFonts w:asciiTheme="minorHAnsi" w:eastAsia="Times New Roman" w:hAnsiTheme="minorHAnsi" w:cs="Arial"/>
          <w:color w:val="000000"/>
          <w:sz w:val="21"/>
          <w:szCs w:val="21"/>
          <w:lang w:eastAsia="it-IT"/>
        </w:rPr>
      </w:pPr>
    </w:p>
    <w:p w:rsidR="00767580" w:rsidRPr="00FB521D" w:rsidRDefault="00767580"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28%:53%</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47%:72%</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0.6</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0.52</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0.49</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-0.39</w:t>
            </w:r>
            <w:r w:rsidRPr="00FB521D">
              <w:rPr>
                <w:rFonts w:asciiTheme="minorHAnsi" w:eastAsia="Times New Roman" w:hAnsiTheme="minorHAnsi" w:cs="Arial"/>
                <w:color w:val="000000"/>
                <w:kern w:val="0"/>
                <w:sz w:val="21"/>
                <w:szCs w:val="21"/>
                <w:lang w:eastAsia="it-IT" w:bidi="ar-SA"/>
              </w:rPr>
              <w:br/>
              <w:t>  Curtosi = -1.85</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0.47 a 0.72</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0.42 a 0.62</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0.008</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40%</w:t>
                        </w:r>
                      </w:p>
                    </w:tc>
                  </w:tr>
                  <w:tr w:rsidR="009A650D" w:rsidRPr="00FB521D">
                    <w:trPr>
                      <w:trHeight w:val="60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60%</w:t>
                        </w:r>
                      </w:p>
                    </w:tc>
                  </w:tr>
                  <w:tr w:rsidR="009A650D" w:rsidRPr="00FB521D">
                    <w:trPr>
                      <w:trHeight w:val="90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34</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4_2</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767580" w:rsidRPr="00FB521D" w:rsidRDefault="00767580"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82%:97%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3%:18%</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0.11</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0.81</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0.31</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2.57</w:t>
            </w:r>
            <w:r w:rsidRPr="00FB521D">
              <w:rPr>
                <w:rFonts w:asciiTheme="minorHAnsi" w:eastAsia="Times New Roman" w:hAnsiTheme="minorHAnsi" w:cs="Arial"/>
                <w:color w:val="000000"/>
                <w:kern w:val="0"/>
                <w:sz w:val="21"/>
                <w:szCs w:val="21"/>
                <w:lang w:eastAsia="it-IT" w:bidi="ar-SA"/>
              </w:rPr>
              <w:br/>
              <w:t>  Curtosi = 4.62</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0.03 a 0.18</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0.26 a 0.39</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89%</w:t>
                        </w:r>
                      </w:p>
                    </w:tc>
                  </w:tr>
                  <w:tr w:rsidR="009A650D" w:rsidRPr="00FB521D">
                    <w:trPr>
                      <w:trHeight w:val="133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r>
                  <w:tr w:rsidR="009A650D" w:rsidRPr="00FB521D">
                    <w:trPr>
                      <w:trHeight w:val="16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6"/>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4_3</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21%:46%</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54%:79%</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0.67</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0.56</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0.47</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-0.71</w:t>
            </w:r>
            <w:r w:rsidRPr="00FB521D">
              <w:rPr>
                <w:rFonts w:asciiTheme="minorHAnsi" w:eastAsia="Times New Roman" w:hAnsiTheme="minorHAnsi" w:cs="Arial"/>
                <w:color w:val="000000"/>
                <w:kern w:val="0"/>
                <w:sz w:val="21"/>
                <w:szCs w:val="21"/>
                <w:lang w:eastAsia="it-IT" w:bidi="ar-SA"/>
              </w:rPr>
              <w:br/>
              <w:t>  Curtosi = -1.5</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0.54 a 0.79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 a 0.59</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0.006</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r>
                  <w:tr w:rsidR="009A650D" w:rsidRPr="00FB521D">
                    <w:trPr>
                      <w:trHeight w:val="49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67%</w:t>
                        </w:r>
                      </w:p>
                    </w:tc>
                  </w:tr>
                  <w:tr w:rsidR="009A650D" w:rsidRPr="00FB521D">
                    <w:trPr>
                      <w:trHeight w:val="100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38</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4_4</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34%:60%</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40%:66%</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0.53</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0.5</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0.5</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-0.11</w:t>
            </w:r>
            <w:r w:rsidRPr="00FB521D">
              <w:rPr>
                <w:rFonts w:asciiTheme="minorHAnsi" w:eastAsia="Times New Roman" w:hAnsiTheme="minorHAnsi" w:cs="Arial"/>
                <w:color w:val="000000"/>
                <w:kern w:val="0"/>
                <w:sz w:val="21"/>
                <w:szCs w:val="21"/>
                <w:lang w:eastAsia="it-IT" w:bidi="ar-SA"/>
              </w:rPr>
              <w:br/>
              <w:t>  Curtosi = -1.99</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 a 0.66</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0.43 a 0.63</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0.009</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47%</w:t>
                        </w:r>
                      </w:p>
                    </w:tc>
                  </w:tr>
                  <w:tr w:rsidR="009A650D" w:rsidRPr="00FB521D">
                    <w:trPr>
                      <w:trHeight w:val="70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53%</w:t>
                        </w:r>
                      </w:p>
                    </w:tc>
                  </w:tr>
                  <w:tr w:rsidR="009A650D" w:rsidRPr="00FB521D">
                    <w:trPr>
                      <w:trHeight w:val="79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27</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30</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4_5</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Default="009A650D"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Default="00661F30" w:rsidP="002C0C21">
      <w:pPr>
        <w:rPr>
          <w:rFonts w:asciiTheme="minorHAnsi" w:eastAsia="Times New Roman" w:hAnsiTheme="minorHAnsi" w:cs="Arial"/>
          <w:color w:val="000000"/>
          <w:sz w:val="21"/>
          <w:szCs w:val="21"/>
          <w:lang w:eastAsia="it-IT"/>
        </w:rPr>
      </w:pPr>
    </w:p>
    <w:p w:rsidR="00661F30" w:rsidRPr="00FB521D" w:rsidRDefault="00661F30"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75%:94%</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6%:25%</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0.16</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0.73</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0.36</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1.88</w:t>
            </w:r>
            <w:r w:rsidRPr="00FB521D">
              <w:rPr>
                <w:rFonts w:asciiTheme="minorHAnsi" w:eastAsia="Times New Roman" w:hAnsiTheme="minorHAnsi" w:cs="Arial"/>
                <w:color w:val="000000"/>
                <w:kern w:val="0"/>
                <w:sz w:val="21"/>
                <w:szCs w:val="21"/>
                <w:lang w:eastAsia="it-IT" w:bidi="ar-SA"/>
              </w:rPr>
              <w:br/>
              <w:t>  Curtosi = 1.52</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0.06 a 0.25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0.31 a 0.46</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84%</w:t>
                        </w:r>
                      </w:p>
                    </w:tc>
                  </w:tr>
                  <w:tr w:rsidR="009A650D" w:rsidRPr="00FB521D">
                    <w:trPr>
                      <w:trHeight w:val="12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r>
                  <w:tr w:rsidR="009A650D" w:rsidRPr="00FB521D">
                    <w:trPr>
                      <w:trHeight w:val="24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48</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4_6</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70%:91%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9%:30%</w:t>
                  </w:r>
                </w:p>
              </w:tc>
            </w:tr>
          </w:tbl>
          <w:p w:rsidR="000C30AE" w:rsidRDefault="009A650D" w:rsidP="000C30AE">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0.19</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0.69</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0.39</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1.56</w:t>
            </w:r>
            <w:r w:rsidRPr="00FB521D">
              <w:rPr>
                <w:rFonts w:asciiTheme="minorHAnsi" w:eastAsia="Times New Roman" w:hAnsiTheme="minorHAnsi" w:cs="Arial"/>
                <w:color w:val="000000"/>
                <w:kern w:val="0"/>
                <w:sz w:val="21"/>
                <w:szCs w:val="21"/>
                <w:lang w:eastAsia="it-IT" w:bidi="ar-SA"/>
              </w:rPr>
              <w:br/>
              <w:t>  Curtosi = 0.42</w:t>
            </w:r>
          </w:p>
          <w:p w:rsidR="009A650D" w:rsidRPr="00FB521D" w:rsidRDefault="009A650D" w:rsidP="000C30AE">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198"/>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0.09 a 0.3</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0.34 a 0.5</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81%</w:t>
                        </w:r>
                      </w:p>
                    </w:tc>
                  </w:tr>
                  <w:tr w:rsidR="009A650D" w:rsidRPr="00FB521D">
                    <w:trPr>
                      <w:trHeight w:val="121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r>
                  <w:tr w:rsidR="009A650D" w:rsidRPr="00FB521D">
                    <w:trPr>
                      <w:trHeight w:val="28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4_7</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4_8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95%:100%</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0.02</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0.97</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0.13</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7.35</w:t>
            </w:r>
            <w:r w:rsidRPr="00FB521D">
              <w:rPr>
                <w:rFonts w:asciiTheme="minorHAnsi" w:eastAsia="Times New Roman" w:hAnsiTheme="minorHAnsi" w:cs="Arial"/>
                <w:color w:val="000000"/>
                <w:kern w:val="0"/>
                <w:sz w:val="21"/>
                <w:szCs w:val="21"/>
                <w:lang w:eastAsia="it-IT" w:bidi="ar-SA"/>
              </w:rPr>
              <w:br/>
              <w:t>  Curtosi = 52.02</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68"/>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-0.02 a 0.05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0.11 a 0.17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r>
                  <w:tr w:rsidR="009A650D" w:rsidRPr="00FB521D">
                    <w:trPr>
                      <w:trHeight w:val="147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rHeight w:val="3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4_8</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454"/>
        <w:gridCol w:w="2115"/>
        <w:gridCol w:w="180"/>
        <w:gridCol w:w="1412"/>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41%:67%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24%:49%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color w:val="000000"/>
                <w:kern w:val="0"/>
                <w:sz w:val="21"/>
                <w:szCs w:val="21"/>
                <w:lang w:eastAsia="it-IT" w:bidi="ar-SA"/>
              </w:rPr>
              <w:lastRenderedPageBreak/>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t>  Media = 2.61</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0.43</w:t>
            </w:r>
            <w:r w:rsidRPr="00FB521D">
              <w:rPr>
                <w:rFonts w:asciiTheme="minorHAnsi" w:eastAsia="Times New Roman" w:hAnsiTheme="minorHAnsi" w:cs="Arial"/>
                <w:color w:val="000000"/>
                <w:kern w:val="0"/>
                <w:sz w:val="21"/>
                <w:szCs w:val="21"/>
                <w:lang w:eastAsia="it-IT" w:bidi="ar-SA"/>
              </w:rPr>
              <w:br/>
              <w:t>  Campo di variazione = 4</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0.85</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1.84</w:t>
            </w:r>
            <w:r w:rsidRPr="00FB521D">
              <w:rPr>
                <w:rFonts w:asciiTheme="minorHAnsi" w:eastAsia="Times New Roman" w:hAnsiTheme="minorHAnsi" w:cs="Arial"/>
                <w:color w:val="000000"/>
                <w:kern w:val="0"/>
                <w:sz w:val="21"/>
                <w:szCs w:val="21"/>
                <w:lang w:eastAsia="it-IT" w:bidi="ar-SA"/>
              </w:rPr>
              <w:br/>
              <w:t>  Curtosi = 3.9</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2.39 a 2.84</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0.73 a 1.08</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r>
                  <w:tr w:rsidR="009A650D" w:rsidRPr="00FB521D">
                    <w:trPr>
                      <w:trHeight w:val="81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37%</w:t>
                        </w:r>
                      </w:p>
                    </w:tc>
                  </w:tr>
                  <w:tr w:rsidR="009A650D" w:rsidRPr="00FB521D">
                    <w:trPr>
                      <w:trHeight w:val="55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r w:rsidR="009A650D" w:rsidRPr="00FB521D">
                    <w:trPr>
                      <w:trHeight w:val="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6"/>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r w:rsidR="009A650D" w:rsidRPr="00FB521D">
                    <w:trPr>
                      <w:trHeight w:val="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6"/>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rHeight w:val="3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337"/>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07"/>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074"/>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5</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859"/>
        <w:gridCol w:w="1710"/>
        <w:gridCol w:w="180"/>
        <w:gridCol w:w="1412"/>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5%:23%</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43%:69%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13%:36%</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3</w:t>
            </w:r>
            <w:r w:rsidRPr="00FB521D">
              <w:rPr>
                <w:rFonts w:asciiTheme="minorHAnsi" w:eastAsia="Times New Roman" w:hAnsiTheme="minorHAnsi" w:cs="Arial"/>
                <w:color w:val="000000"/>
                <w:kern w:val="0"/>
                <w:sz w:val="21"/>
                <w:szCs w:val="21"/>
                <w:lang w:eastAsia="it-IT" w:bidi="ar-SA"/>
              </w:rPr>
              <w:br/>
              <w:t>  Mediana = 3</w:t>
            </w:r>
            <w:r w:rsidRPr="00FB521D">
              <w:rPr>
                <w:rFonts w:asciiTheme="minorHAnsi" w:eastAsia="Times New Roman" w:hAnsiTheme="minorHAnsi" w:cs="Arial"/>
                <w:color w:val="000000"/>
                <w:kern w:val="0"/>
                <w:sz w:val="21"/>
                <w:szCs w:val="21"/>
                <w:lang w:eastAsia="it-IT" w:bidi="ar-SA"/>
              </w:rPr>
              <w:br/>
              <w:t>  Media = 3</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0.4</w:t>
            </w:r>
            <w:r w:rsidRPr="00FB521D">
              <w:rPr>
                <w:rFonts w:asciiTheme="minorHAnsi" w:eastAsia="Times New Roman" w:hAnsiTheme="minorHAnsi" w:cs="Arial"/>
                <w:color w:val="000000"/>
                <w:kern w:val="0"/>
                <w:sz w:val="21"/>
                <w:szCs w:val="21"/>
                <w:lang w:eastAsia="it-IT" w:bidi="ar-SA"/>
              </w:rPr>
              <w:br/>
              <w:t>  Campo di variazione = 3</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0.77</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-0.69</w:t>
            </w:r>
            <w:r w:rsidRPr="00FB521D">
              <w:rPr>
                <w:rFonts w:asciiTheme="minorHAnsi" w:eastAsia="Times New Roman" w:hAnsiTheme="minorHAnsi" w:cs="Arial"/>
                <w:color w:val="000000"/>
                <w:kern w:val="0"/>
                <w:sz w:val="21"/>
                <w:szCs w:val="21"/>
                <w:lang w:eastAsia="it-IT" w:bidi="ar-SA"/>
              </w:rPr>
              <w:br/>
              <w:t>  Curtosi = 0.45</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2.8 a 3.2</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0.66 a 0.97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0.084</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r w:rsidR="009A650D" w:rsidRPr="00FB521D">
                    <w:trPr>
                      <w:trHeight w:val="7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8"/>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14%</w:t>
                        </w:r>
                      </w:p>
                    </w:tc>
                  </w:tr>
                  <w:tr w:rsidR="009A650D" w:rsidRPr="00FB521D">
                    <w:trPr>
                      <w:trHeight w:val="21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r>
                  <w:tr w:rsidR="009A650D" w:rsidRPr="00FB521D">
                    <w:trPr>
                      <w:trHeight w:val="84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25%</w:t>
                        </w:r>
                      </w:p>
                    </w:tc>
                  </w:tr>
                  <w:tr w:rsidR="009A650D" w:rsidRPr="00FB521D">
                    <w:trPr>
                      <w:trHeight w:val="37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14</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337"/>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07"/>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074"/>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6</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900"/>
        <w:gridCol w:w="180"/>
        <w:gridCol w:w="1623"/>
      </w:tblGrid>
      <w:tr w:rsidR="009A650D" w:rsidRPr="00FB521D" w:rsidTr="009A650D">
        <w:trPr>
          <w:tblCellSpacing w:w="15" w:type="dxa"/>
        </w:trPr>
        <w:tc>
          <w:tcPr>
            <w:tcW w:w="0" w:type="auto"/>
            <w:hideMark/>
          </w:tcPr>
          <w:p w:rsidR="00F96FE6" w:rsidRDefault="00F96FE6" w:rsidP="009A650D">
            <w:pPr>
              <w:widowControl/>
              <w:suppressAutoHyphens w:val="0"/>
              <w:rPr>
                <w:rFonts w:asciiTheme="minorHAnsi" w:eastAsia="Times New Roman" w:hAnsiTheme="minorHAnsi" w:cs="Arial"/>
                <w:b/>
                <w:bCs/>
                <w:color w:val="000000"/>
                <w:kern w:val="0"/>
                <w:sz w:val="21"/>
                <w:szCs w:val="21"/>
                <w:lang w:eastAsia="it-IT" w:bidi="ar-SA"/>
              </w:rPr>
            </w:pPr>
          </w:p>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33%:59%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41%:67%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0.54</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0.5</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0.5</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-0.18</w:t>
            </w:r>
            <w:r w:rsidRPr="00FB521D">
              <w:rPr>
                <w:rFonts w:asciiTheme="minorHAnsi" w:eastAsia="Times New Roman" w:hAnsiTheme="minorHAnsi" w:cs="Arial"/>
                <w:color w:val="000000"/>
                <w:kern w:val="0"/>
                <w:sz w:val="21"/>
                <w:szCs w:val="21"/>
                <w:lang w:eastAsia="it-IT" w:bidi="ar-SA"/>
              </w:rPr>
              <w:br/>
              <w:t>  Curtosi = -1.97</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0.41 a 0.67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0.43 a 0.63</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0.009</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r>
                  <w:tr w:rsidR="009A650D" w:rsidRPr="00FB521D">
                    <w:trPr>
                      <w:trHeight w:val="69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r>
                  <w:tr w:rsidR="009A650D" w:rsidRPr="00FB521D">
                    <w:trPr>
                      <w:trHeight w:val="81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7_1</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33%:59%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41%:67%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0.54</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color w:val="000000"/>
                <w:kern w:val="0"/>
                <w:sz w:val="21"/>
                <w:szCs w:val="21"/>
                <w:lang w:eastAsia="it-IT" w:bidi="ar-SA"/>
              </w:rPr>
              <w:lastRenderedPageBreak/>
              <w:t>  Squilibrio = 0.5</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0.5</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-0.18</w:t>
            </w:r>
            <w:r w:rsidRPr="00FB521D">
              <w:rPr>
                <w:rFonts w:asciiTheme="minorHAnsi" w:eastAsia="Times New Roman" w:hAnsiTheme="minorHAnsi" w:cs="Arial"/>
                <w:color w:val="000000"/>
                <w:kern w:val="0"/>
                <w:sz w:val="21"/>
                <w:szCs w:val="21"/>
                <w:lang w:eastAsia="it-IT" w:bidi="ar-SA"/>
              </w:rPr>
              <w:br/>
              <w:t>  Curtosi = -1.97</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0.41 a 0.67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0.43 a 0.63</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0.009</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r>
                  <w:tr w:rsidR="009A650D" w:rsidRPr="00FB521D">
                    <w:trPr>
                      <w:trHeight w:val="69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r>
                  <w:tr w:rsidR="009A650D" w:rsidRPr="00FB521D">
                    <w:trPr>
                      <w:trHeight w:val="81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7_2</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68%:90%</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10%:32%</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0.21</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0.67</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0.41</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1.42</w:t>
            </w:r>
            <w:r w:rsidRPr="00FB521D">
              <w:rPr>
                <w:rFonts w:asciiTheme="minorHAnsi" w:eastAsia="Times New Roman" w:hAnsiTheme="minorHAnsi" w:cs="Arial"/>
                <w:color w:val="000000"/>
                <w:kern w:val="0"/>
                <w:sz w:val="21"/>
                <w:szCs w:val="21"/>
                <w:lang w:eastAsia="it-IT" w:bidi="ar-SA"/>
              </w:rPr>
              <w:br/>
              <w:t>  Curtosi = 0.02</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0.1 a 0.32</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0.35 a 0.51</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79%</w:t>
                        </w:r>
                      </w:p>
                    </w:tc>
                  </w:tr>
                  <w:tr w:rsidR="009A650D" w:rsidRPr="00FB521D">
                    <w:trPr>
                      <w:trHeight w:val="118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21%</w:t>
                        </w:r>
                      </w:p>
                    </w:tc>
                  </w:tr>
                  <w:tr w:rsidR="009A650D" w:rsidRPr="00FB521D">
                    <w:trPr>
                      <w:trHeight w:val="31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45</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7_3</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Default="009A650D" w:rsidP="002C0C21">
      <w:pPr>
        <w:rPr>
          <w:rFonts w:asciiTheme="minorHAnsi" w:eastAsia="Times New Roman" w:hAnsiTheme="minorHAnsi" w:cs="Arial"/>
          <w:color w:val="000000"/>
          <w:sz w:val="21"/>
          <w:szCs w:val="21"/>
          <w:lang w:eastAsia="it-IT"/>
        </w:rPr>
      </w:pPr>
    </w:p>
    <w:p w:rsidR="000C30AE" w:rsidRPr="00FB521D" w:rsidRDefault="000C30AE"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900"/>
        <w:gridCol w:w="180"/>
        <w:gridCol w:w="1623"/>
      </w:tblGrid>
      <w:tr w:rsidR="009A650D" w:rsidRPr="00FB521D" w:rsidTr="009A650D">
        <w:trPr>
          <w:tblCellSpacing w:w="15" w:type="dxa"/>
        </w:trPr>
        <w:tc>
          <w:tcPr>
            <w:tcW w:w="0" w:type="auto"/>
            <w:hideMark/>
          </w:tcPr>
          <w:p w:rsidR="00995570" w:rsidRDefault="00995570" w:rsidP="009A650D">
            <w:pPr>
              <w:widowControl/>
              <w:suppressAutoHyphens w:val="0"/>
              <w:rPr>
                <w:rFonts w:asciiTheme="minorHAnsi" w:eastAsia="Times New Roman" w:hAnsiTheme="minorHAnsi" w:cs="Arial"/>
                <w:b/>
                <w:bCs/>
                <w:color w:val="000000"/>
                <w:kern w:val="0"/>
                <w:sz w:val="21"/>
                <w:szCs w:val="21"/>
                <w:lang w:eastAsia="it-IT" w:bidi="ar-SA"/>
              </w:rPr>
            </w:pPr>
          </w:p>
          <w:p w:rsidR="000C30AE" w:rsidRDefault="000C30AE" w:rsidP="009A650D">
            <w:pPr>
              <w:widowControl/>
              <w:suppressAutoHyphens w:val="0"/>
              <w:rPr>
                <w:rFonts w:asciiTheme="minorHAnsi" w:eastAsia="Times New Roman" w:hAnsiTheme="minorHAnsi" w:cs="Arial"/>
                <w:b/>
                <w:bCs/>
                <w:color w:val="000000"/>
                <w:kern w:val="0"/>
                <w:sz w:val="21"/>
                <w:szCs w:val="21"/>
                <w:lang w:eastAsia="it-IT" w:bidi="ar-SA"/>
              </w:rPr>
            </w:pPr>
          </w:p>
          <w:p w:rsidR="000C30AE" w:rsidRDefault="000C30AE" w:rsidP="009A650D">
            <w:pPr>
              <w:widowControl/>
              <w:suppressAutoHyphens w:val="0"/>
              <w:rPr>
                <w:rFonts w:asciiTheme="minorHAnsi" w:eastAsia="Times New Roman" w:hAnsiTheme="minorHAnsi" w:cs="Arial"/>
                <w:b/>
                <w:bCs/>
                <w:color w:val="000000"/>
                <w:kern w:val="0"/>
                <w:sz w:val="21"/>
                <w:szCs w:val="21"/>
                <w:lang w:eastAsia="it-IT" w:bidi="ar-SA"/>
              </w:rPr>
            </w:pPr>
          </w:p>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1%:16%</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84%:99%</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0.91</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0.84</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0.28</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-2.91</w:t>
            </w:r>
            <w:r w:rsidRPr="00FB521D">
              <w:rPr>
                <w:rFonts w:asciiTheme="minorHAnsi" w:eastAsia="Times New Roman" w:hAnsiTheme="minorHAnsi" w:cs="Arial"/>
                <w:color w:val="000000"/>
                <w:kern w:val="0"/>
                <w:sz w:val="21"/>
                <w:szCs w:val="21"/>
                <w:lang w:eastAsia="it-IT" w:bidi="ar-SA"/>
              </w:rPr>
              <w:br/>
              <w:t>  Curtosi = 6.5</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0.84 a 0.99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0.24 a 0.36</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lastRenderedPageBreak/>
                          <w:t>9%</w:t>
                        </w:r>
                      </w:p>
                    </w:tc>
                  </w:tr>
                  <w:tr w:rsidR="009A650D" w:rsidRPr="00FB521D">
                    <w:trPr>
                      <w:trHeight w:val="13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91%</w:t>
                        </w:r>
                      </w:p>
                    </w:tc>
                  </w:tr>
                  <w:tr w:rsidR="009A650D" w:rsidRPr="00FB521D">
                    <w:trPr>
                      <w:trHeight w:val="136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52</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lastRenderedPageBreak/>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7_4</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900"/>
        <w:gridCol w:w="180"/>
        <w:gridCol w:w="1623"/>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7_5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43%:69%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31%:57%</w:t>
                  </w:r>
                </w:p>
              </w:tc>
            </w:tr>
          </w:tbl>
          <w:p w:rsidR="000C30AE" w:rsidRDefault="009A650D" w:rsidP="000C30AE">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0.44</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0.51</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0.5</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0.25</w:t>
            </w:r>
            <w:r w:rsidRPr="00FB521D">
              <w:rPr>
                <w:rFonts w:asciiTheme="minorHAnsi" w:eastAsia="Times New Roman" w:hAnsiTheme="minorHAnsi" w:cs="Arial"/>
                <w:color w:val="000000"/>
                <w:kern w:val="0"/>
                <w:sz w:val="21"/>
                <w:szCs w:val="21"/>
                <w:lang w:eastAsia="it-IT" w:bidi="ar-SA"/>
              </w:rPr>
              <w:br/>
              <w:t>  Curtosi = -1.94</w:t>
            </w:r>
          </w:p>
          <w:p w:rsidR="009A650D" w:rsidRPr="00FB521D" w:rsidRDefault="009A650D" w:rsidP="000C30AE">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0.31 a 0.57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0.42 a 0.63</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0.009</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r>
                  <w:tr w:rsidR="009A650D" w:rsidRPr="00FB521D">
                    <w:trPr>
                      <w:trHeight w:val="84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r>
                  <w:tr w:rsidR="009A650D" w:rsidRPr="00FB521D">
                    <w:trPr>
                      <w:trHeight w:val="6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25</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48"/>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8"/>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85"/>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7_5</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Default="009A650D" w:rsidP="002C0C21">
      <w:pPr>
        <w:rPr>
          <w:rFonts w:asciiTheme="minorHAnsi" w:eastAsia="Times New Roman" w:hAnsiTheme="minorHAnsi" w:cs="Arial"/>
          <w:color w:val="000000"/>
          <w:sz w:val="21"/>
          <w:szCs w:val="21"/>
          <w:lang w:eastAsia="it-IT"/>
        </w:rPr>
      </w:pPr>
    </w:p>
    <w:p w:rsidR="000C30AE" w:rsidRPr="00FB521D" w:rsidRDefault="000C30AE"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958"/>
        <w:gridCol w:w="590"/>
        <w:gridCol w:w="180"/>
        <w:gridCol w:w="1576"/>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Domanda7_6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100%:100%</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0</w:t>
            </w:r>
            <w:r w:rsidRPr="00FB521D">
              <w:rPr>
                <w:rFonts w:asciiTheme="minorHAnsi" w:eastAsia="Times New Roman" w:hAnsiTheme="minorHAnsi" w:cs="Arial"/>
                <w:color w:val="000000"/>
                <w:kern w:val="0"/>
                <w:sz w:val="21"/>
                <w:szCs w:val="21"/>
                <w:lang w:eastAsia="it-IT" w:bidi="ar-SA"/>
              </w:rPr>
              <w:br/>
              <w:t>  Mediana = 0</w:t>
            </w:r>
            <w:r w:rsidRPr="00FB521D">
              <w:rPr>
                <w:rFonts w:asciiTheme="minorHAnsi" w:eastAsia="Times New Roman" w:hAnsiTheme="minorHAnsi" w:cs="Arial"/>
                <w:color w:val="000000"/>
                <w:kern w:val="0"/>
                <w:sz w:val="21"/>
                <w:szCs w:val="21"/>
                <w:lang w:eastAsia="it-IT" w:bidi="ar-SA"/>
              </w:rPr>
              <w:br/>
              <w:t>  Media = 0</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1</w:t>
            </w:r>
            <w:r w:rsidRPr="00FB521D">
              <w:rPr>
                <w:rFonts w:asciiTheme="minorHAnsi" w:eastAsia="Times New Roman" w:hAnsiTheme="minorHAnsi" w:cs="Arial"/>
                <w:color w:val="000000"/>
                <w:kern w:val="0"/>
                <w:sz w:val="21"/>
                <w:szCs w:val="21"/>
                <w:lang w:eastAsia="it-IT" w:bidi="ar-SA"/>
              </w:rPr>
              <w:br/>
              <w:t>  Campo di variazione = 0</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NaN</w:t>
            </w:r>
            <w:r w:rsidRPr="00FB521D">
              <w:rPr>
                <w:rFonts w:asciiTheme="minorHAnsi" w:eastAsia="Times New Roman" w:hAnsiTheme="minorHAnsi" w:cs="Arial"/>
                <w:color w:val="000000"/>
                <w:kern w:val="0"/>
                <w:sz w:val="21"/>
                <w:szCs w:val="21"/>
                <w:lang w:eastAsia="it-IT" w:bidi="ar-SA"/>
              </w:rPr>
              <w:br/>
              <w:t>  Curtosi = NaN</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 a 0</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 a 0</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NaN</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53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70"/>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r>
                  <w:tr w:rsidR="009A650D" w:rsidRPr="00FB521D">
                    <w:trPr>
                      <w:trHeight w:val="150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0</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501"/>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71"/>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238"/>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Domanda7_6</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1305"/>
        <w:gridCol w:w="180"/>
        <w:gridCol w:w="1412"/>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88%:100%</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54</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color w:val="000000"/>
                <w:kern w:val="0"/>
                <w:sz w:val="21"/>
                <w:szCs w:val="21"/>
                <w:lang w:eastAsia="it-IT" w:bidi="ar-SA"/>
              </w:rPr>
              <w:lastRenderedPageBreak/>
              <w:t>  Media = 2</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0.89</w:t>
            </w:r>
            <w:r w:rsidRPr="00FB521D">
              <w:rPr>
                <w:rFonts w:asciiTheme="minorHAnsi" w:eastAsia="Times New Roman" w:hAnsiTheme="minorHAnsi" w:cs="Arial"/>
                <w:color w:val="000000"/>
                <w:kern w:val="0"/>
                <w:sz w:val="21"/>
                <w:szCs w:val="21"/>
                <w:lang w:eastAsia="it-IT" w:bidi="ar-SA"/>
              </w:rPr>
              <w:br/>
              <w:t>  Campo di variazione = 3</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0.33</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3</w:t>
            </w:r>
            <w:r w:rsidRPr="00FB521D">
              <w:rPr>
                <w:rFonts w:asciiTheme="minorHAnsi" w:eastAsia="Times New Roman" w:hAnsiTheme="minorHAnsi" w:cs="Arial"/>
                <w:color w:val="000000"/>
                <w:kern w:val="0"/>
                <w:sz w:val="21"/>
                <w:szCs w:val="21"/>
                <w:lang w:eastAsia="it-IT" w:bidi="ar-SA"/>
              </w:rPr>
              <w:br/>
              <w:t>  Curtosi = 24</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1.91 a 2.09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0.28 a 0.42</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r w:rsidR="009A650D" w:rsidRPr="00FB521D">
                    <w:trPr>
                      <w:trHeight w:val="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6"/>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94%</w:t>
                        </w:r>
                      </w:p>
                    </w:tc>
                  </w:tr>
                  <w:tr w:rsidR="009A650D" w:rsidRPr="00FB521D">
                    <w:trPr>
                      <w:trHeight w:val="141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rHeight w:val="3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337"/>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07"/>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074"/>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8</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859"/>
        <w:gridCol w:w="1710"/>
        <w:gridCol w:w="180"/>
        <w:gridCol w:w="1412"/>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1%:16%</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36%:62%</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18%:42%</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4%:21%</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t>  Media = 2.46</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0.35</w:t>
            </w:r>
            <w:r w:rsidRPr="00FB521D">
              <w:rPr>
                <w:rFonts w:asciiTheme="minorHAnsi" w:eastAsia="Times New Roman" w:hAnsiTheme="minorHAnsi" w:cs="Arial"/>
                <w:color w:val="000000"/>
                <w:kern w:val="0"/>
                <w:sz w:val="21"/>
                <w:szCs w:val="21"/>
                <w:lang w:eastAsia="it-IT" w:bidi="ar-SA"/>
              </w:rPr>
              <w:br/>
              <w:t>  Campo di variazione = 3</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0.82</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0.33</w:t>
            </w:r>
            <w:r w:rsidRPr="00FB521D">
              <w:rPr>
                <w:rFonts w:asciiTheme="minorHAnsi" w:eastAsia="Times New Roman" w:hAnsiTheme="minorHAnsi" w:cs="Arial"/>
                <w:color w:val="000000"/>
                <w:kern w:val="0"/>
                <w:sz w:val="21"/>
                <w:szCs w:val="21"/>
                <w:lang w:eastAsia="it-IT" w:bidi="ar-SA"/>
              </w:rPr>
              <w:br/>
              <w:t>  Curtosi = -0.46</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2.24 a 2.67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0.7 a 1.03</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0.461</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05"/>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r>
                  <w:tr w:rsidR="009A650D" w:rsidRPr="00FB521D">
                    <w:trPr>
                      <w:trHeight w:val="13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49%</w:t>
                        </w:r>
                      </w:p>
                    </w:tc>
                  </w:tr>
                  <w:tr w:rsidR="009A650D" w:rsidRPr="00FB521D">
                    <w:trPr>
                      <w:trHeight w:val="73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30%</w:t>
                        </w:r>
                      </w:p>
                    </w:tc>
                  </w:tr>
                  <w:tr w:rsidR="009A650D" w:rsidRPr="00FB521D">
                    <w:trPr>
                      <w:trHeight w:val="45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r>
                  <w:tr w:rsidR="009A650D" w:rsidRPr="00FB521D">
                    <w:trPr>
                      <w:trHeight w:val="18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8"/>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28</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17</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337"/>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07"/>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074"/>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9</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F96FE6" w:rsidRPr="00FB521D" w:rsidRDefault="00F96FE6"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943"/>
        <w:gridCol w:w="2520"/>
        <w:gridCol w:w="180"/>
        <w:gridCol w:w="1518"/>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4%:21%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29%:55%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24%:49%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3</w:t>
            </w:r>
            <w:r w:rsidRPr="00FB521D">
              <w:rPr>
                <w:rFonts w:asciiTheme="minorHAnsi" w:eastAsia="Times New Roman" w:hAnsiTheme="minorHAnsi" w:cs="Arial"/>
                <w:color w:val="000000"/>
                <w:kern w:val="0"/>
                <w:sz w:val="21"/>
                <w:szCs w:val="21"/>
                <w:lang w:eastAsia="it-IT" w:bidi="ar-SA"/>
              </w:rPr>
              <w:br/>
              <w:t>  Mediana = 3</w:t>
            </w:r>
            <w:r w:rsidRPr="00FB521D">
              <w:rPr>
                <w:rFonts w:asciiTheme="minorHAnsi" w:eastAsia="Times New Roman" w:hAnsiTheme="minorHAnsi" w:cs="Arial"/>
                <w:color w:val="000000"/>
                <w:kern w:val="0"/>
                <w:sz w:val="21"/>
                <w:szCs w:val="21"/>
                <w:lang w:eastAsia="it-IT" w:bidi="ar-SA"/>
              </w:rPr>
              <w:br/>
              <w:t>  Media = 3.37</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0.33</w:t>
            </w:r>
            <w:r w:rsidRPr="00FB521D">
              <w:rPr>
                <w:rFonts w:asciiTheme="minorHAnsi" w:eastAsia="Times New Roman" w:hAnsiTheme="minorHAnsi" w:cs="Arial"/>
                <w:color w:val="000000"/>
                <w:kern w:val="0"/>
                <w:sz w:val="21"/>
                <w:szCs w:val="21"/>
                <w:lang w:eastAsia="it-IT" w:bidi="ar-SA"/>
              </w:rPr>
              <w:br/>
              <w:t>  Campo di variazione = 5</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0.89</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0.1</w:t>
            </w:r>
            <w:r w:rsidRPr="00FB521D">
              <w:rPr>
                <w:rFonts w:asciiTheme="minorHAnsi" w:eastAsia="Times New Roman" w:hAnsiTheme="minorHAnsi" w:cs="Arial"/>
                <w:color w:val="000000"/>
                <w:kern w:val="0"/>
                <w:sz w:val="21"/>
                <w:szCs w:val="21"/>
                <w:lang w:eastAsia="it-IT" w:bidi="ar-SA"/>
              </w:rPr>
              <w:br/>
              <w:t>  Curtosi = 0.59</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3.14 a 3.6</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0.76 a 1.12</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0.63</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rHeight w:val="3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r>
                  <w:tr w:rsidR="009A650D" w:rsidRPr="00FB521D">
                    <w:trPr>
                      <w:trHeight w:val="18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8"/>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42%</w:t>
                        </w:r>
                      </w:p>
                    </w:tc>
                  </w:tr>
                  <w:tr w:rsidR="009A650D" w:rsidRPr="00FB521D">
                    <w:trPr>
                      <w:trHeight w:val="63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37%</w:t>
                        </w:r>
                      </w:p>
                    </w:tc>
                  </w:tr>
                  <w:tr w:rsidR="009A650D" w:rsidRPr="00FB521D">
                    <w:trPr>
                      <w:trHeight w:val="55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r w:rsidR="009A650D" w:rsidRPr="00FB521D">
                    <w:trPr>
                      <w:trHeight w:val="7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8"/>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rHeight w:val="3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24</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10</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348"/>
        <w:gridCol w:w="2115"/>
        <w:gridCol w:w="180"/>
        <w:gridCol w:w="1518"/>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3%:19%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48%:74%</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12%:34%</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bl>
          <w:p w:rsidR="000C30AE" w:rsidRDefault="009A650D" w:rsidP="009A650D">
            <w:pPr>
              <w:widowControl/>
              <w:suppressAutoHyphens w:val="0"/>
              <w:rPr>
                <w:rFonts w:asciiTheme="minorHAnsi" w:eastAsia="Times New Roman" w:hAnsiTheme="minorHAnsi" w:cs="Arial"/>
                <w:b/>
                <w:bCs/>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p>
          <w:p w:rsidR="000C30AE" w:rsidRDefault="000C30AE" w:rsidP="009A650D">
            <w:pPr>
              <w:widowControl/>
              <w:suppressAutoHyphens w:val="0"/>
              <w:rPr>
                <w:rFonts w:asciiTheme="minorHAnsi" w:eastAsia="Times New Roman" w:hAnsiTheme="minorHAnsi" w:cs="Arial"/>
                <w:b/>
                <w:bCs/>
                <w:color w:val="000000"/>
                <w:kern w:val="0"/>
                <w:sz w:val="21"/>
                <w:szCs w:val="21"/>
                <w:lang w:eastAsia="it-IT" w:bidi="ar-SA"/>
              </w:rPr>
            </w:pPr>
          </w:p>
          <w:p w:rsidR="000C30AE" w:rsidRDefault="000C30AE" w:rsidP="009A650D">
            <w:pPr>
              <w:widowControl/>
              <w:suppressAutoHyphens w:val="0"/>
              <w:rPr>
                <w:rFonts w:asciiTheme="minorHAnsi" w:eastAsia="Times New Roman" w:hAnsiTheme="minorHAnsi" w:cs="Arial"/>
                <w:b/>
                <w:bCs/>
                <w:color w:val="000000"/>
                <w:kern w:val="0"/>
                <w:sz w:val="21"/>
                <w:szCs w:val="21"/>
                <w:lang w:eastAsia="it-IT" w:bidi="ar-SA"/>
              </w:rPr>
            </w:pPr>
          </w:p>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lastRenderedPageBreak/>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56</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t>  Media = 2.27</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0.44</w:t>
            </w:r>
            <w:r w:rsidRPr="00FB521D">
              <w:rPr>
                <w:rFonts w:asciiTheme="minorHAnsi" w:eastAsia="Times New Roman" w:hAnsiTheme="minorHAnsi" w:cs="Arial"/>
                <w:color w:val="000000"/>
                <w:kern w:val="0"/>
                <w:sz w:val="21"/>
                <w:szCs w:val="21"/>
                <w:lang w:eastAsia="it-IT" w:bidi="ar-SA"/>
              </w:rPr>
              <w:br/>
              <w:t>  Campo di variazione = 4</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0.81</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1.27</w:t>
            </w:r>
            <w:r w:rsidRPr="00FB521D">
              <w:rPr>
                <w:rFonts w:asciiTheme="minorHAnsi" w:eastAsia="Times New Roman" w:hAnsiTheme="minorHAnsi" w:cs="Arial"/>
                <w:color w:val="000000"/>
                <w:kern w:val="0"/>
                <w:sz w:val="21"/>
                <w:szCs w:val="21"/>
                <w:lang w:eastAsia="it-IT" w:bidi="ar-SA"/>
              </w:rPr>
              <w:br/>
              <w:t>  Curtosi = 2.73</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2.06 a 2.48</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0.69 a 1.03</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r>
                  <w:tr w:rsidR="009A650D" w:rsidRPr="00FB521D">
                    <w:trPr>
                      <w:trHeight w:val="16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6"/>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61%</w:t>
                        </w:r>
                      </w:p>
                    </w:tc>
                  </w:tr>
                  <w:tr w:rsidR="009A650D" w:rsidRPr="00FB521D">
                    <w:trPr>
                      <w:trHeight w:val="91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r>
                  <w:tr w:rsidR="009A650D" w:rsidRPr="00FB521D">
                    <w:trPr>
                      <w:trHeight w:val="34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rHeight w:val="3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r w:rsidR="009A650D" w:rsidRPr="00FB521D">
                    <w:trPr>
                      <w:trHeight w:val="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6"/>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34</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11</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1305"/>
        <w:gridCol w:w="180"/>
        <w:gridCol w:w="1518"/>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52%:77%</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15%:38%</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1%:16%</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56</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1.45</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0.49</w:t>
            </w:r>
            <w:r w:rsidRPr="00FB521D">
              <w:rPr>
                <w:rFonts w:asciiTheme="minorHAnsi" w:eastAsia="Times New Roman" w:hAnsiTheme="minorHAnsi" w:cs="Arial"/>
                <w:color w:val="000000"/>
                <w:kern w:val="0"/>
                <w:sz w:val="21"/>
                <w:szCs w:val="21"/>
                <w:lang w:eastAsia="it-IT" w:bidi="ar-SA"/>
              </w:rPr>
              <w:br/>
              <w:t>  Campo di variazione = 2</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0.65</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1.16</w:t>
            </w:r>
            <w:r w:rsidRPr="00FB521D">
              <w:rPr>
                <w:rFonts w:asciiTheme="minorHAnsi" w:eastAsia="Times New Roman" w:hAnsiTheme="minorHAnsi" w:cs="Arial"/>
                <w:color w:val="000000"/>
                <w:kern w:val="0"/>
                <w:sz w:val="21"/>
                <w:szCs w:val="21"/>
                <w:lang w:eastAsia="it-IT" w:bidi="ar-SA"/>
              </w:rPr>
              <w:br/>
              <w:t>  Curtosi = 0.15</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1.28 a 1.62</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0.56 a 0.82</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0.002</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64%</w:t>
                        </w:r>
                      </w:p>
                    </w:tc>
                  </w:tr>
                  <w:tr w:rsidR="009A650D" w:rsidRPr="00FB521D">
                    <w:trPr>
                      <w:trHeight w:val="9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27%</w:t>
                        </w:r>
                      </w:p>
                    </w:tc>
                  </w:tr>
                  <w:tr w:rsidR="009A650D" w:rsidRPr="00FB521D">
                    <w:trPr>
                      <w:trHeight w:val="40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r>
                  <w:tr w:rsidR="009A650D" w:rsidRPr="00FB521D">
                    <w:trPr>
                      <w:trHeight w:val="13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36</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15</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12</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1305"/>
        <w:gridCol w:w="180"/>
        <w:gridCol w:w="1518"/>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6%:26%</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68%:89%</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56</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t>  Media = 1.89</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0.65</w:t>
            </w:r>
            <w:r w:rsidRPr="00FB521D">
              <w:rPr>
                <w:rFonts w:asciiTheme="minorHAnsi" w:eastAsia="Times New Roman" w:hAnsiTheme="minorHAnsi" w:cs="Arial"/>
                <w:color w:val="000000"/>
                <w:kern w:val="0"/>
                <w:sz w:val="21"/>
                <w:szCs w:val="21"/>
                <w:lang w:eastAsia="it-IT" w:bidi="ar-SA"/>
              </w:rPr>
              <w:br/>
              <w:t>  Campo di variazione = 2</w:t>
            </w:r>
            <w:r w:rsidRPr="00FB521D">
              <w:rPr>
                <w:rFonts w:asciiTheme="minorHAnsi" w:eastAsia="Times New Roman" w:hAnsiTheme="minorHAnsi" w:cs="Arial"/>
                <w:color w:val="000000"/>
                <w:kern w:val="0"/>
                <w:sz w:val="21"/>
                <w:szCs w:val="21"/>
                <w:lang w:eastAsia="it-IT" w:bidi="ar-SA"/>
              </w:rPr>
              <w:br/>
              <w:t>  Differenza interquartilica = 0</w:t>
            </w:r>
            <w:r w:rsidRPr="00FB521D">
              <w:rPr>
                <w:rFonts w:asciiTheme="minorHAnsi" w:eastAsia="Times New Roman" w:hAnsiTheme="minorHAnsi" w:cs="Arial"/>
                <w:color w:val="000000"/>
                <w:kern w:val="0"/>
                <w:sz w:val="21"/>
                <w:szCs w:val="21"/>
                <w:lang w:eastAsia="it-IT" w:bidi="ar-SA"/>
              </w:rPr>
              <w:br/>
              <w:t>  Scarto tipo = 0.45</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-0.45</w:t>
            </w:r>
            <w:r w:rsidRPr="00FB521D">
              <w:rPr>
                <w:rFonts w:asciiTheme="minorHAnsi" w:eastAsia="Times New Roman" w:hAnsiTheme="minorHAnsi" w:cs="Arial"/>
                <w:color w:val="000000"/>
                <w:kern w:val="0"/>
                <w:sz w:val="21"/>
                <w:szCs w:val="21"/>
                <w:lang w:eastAsia="it-IT" w:bidi="ar-SA"/>
              </w:rPr>
              <w:br/>
              <w:t>  Curtosi = 1.44</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1.77 a 2.01</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0.38 a 0.57</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0.035</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r>
                  <w:tr w:rsidR="009A650D" w:rsidRPr="00FB521D">
                    <w:trPr>
                      <w:trHeight w:val="24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79%</w:t>
                        </w:r>
                      </w:p>
                    </w:tc>
                  </w:tr>
                  <w:tr w:rsidR="009A650D" w:rsidRPr="00FB521D">
                    <w:trPr>
                      <w:trHeight w:val="118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r w:rsidR="009A650D" w:rsidRPr="00FB521D">
                    <w:trPr>
                      <w:trHeight w:val="7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8"/>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44</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13</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1305"/>
        <w:gridCol w:w="180"/>
        <w:gridCol w:w="1518"/>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39%:65%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32%:58%</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bl>
          <w:p w:rsidR="00BC4906" w:rsidRDefault="009A650D" w:rsidP="009A650D">
            <w:pPr>
              <w:widowControl/>
              <w:suppressAutoHyphens w:val="0"/>
              <w:rPr>
                <w:rFonts w:asciiTheme="minorHAnsi" w:eastAsia="Times New Roman" w:hAnsiTheme="minorHAnsi" w:cs="Arial"/>
                <w:b/>
                <w:bCs/>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p>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56</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1.55</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color w:val="000000"/>
                <w:kern w:val="0"/>
                <w:sz w:val="21"/>
                <w:szCs w:val="21"/>
                <w:lang w:eastAsia="it-IT" w:bidi="ar-SA"/>
              </w:rPr>
              <w:lastRenderedPageBreak/>
              <w:t>Indici di dispersione:</w:t>
            </w:r>
            <w:r w:rsidRPr="00FB521D">
              <w:rPr>
                <w:rFonts w:asciiTheme="minorHAnsi" w:eastAsia="Times New Roman" w:hAnsiTheme="minorHAnsi" w:cs="Arial"/>
                <w:color w:val="000000"/>
                <w:kern w:val="0"/>
                <w:sz w:val="21"/>
                <w:szCs w:val="21"/>
                <w:lang w:eastAsia="it-IT" w:bidi="ar-SA"/>
              </w:rPr>
              <w:br/>
              <w:t>  Squilibrio = 0.47</w:t>
            </w:r>
            <w:r w:rsidRPr="00FB521D">
              <w:rPr>
                <w:rFonts w:asciiTheme="minorHAnsi" w:eastAsia="Times New Roman" w:hAnsiTheme="minorHAnsi" w:cs="Arial"/>
                <w:color w:val="000000"/>
                <w:kern w:val="0"/>
                <w:sz w:val="21"/>
                <w:szCs w:val="21"/>
                <w:lang w:eastAsia="it-IT" w:bidi="ar-SA"/>
              </w:rPr>
              <w:br/>
              <w:t>  Campo di variazione = 3</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0.68</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1.51</w:t>
            </w:r>
            <w:r w:rsidRPr="00FB521D">
              <w:rPr>
                <w:rFonts w:asciiTheme="minorHAnsi" w:eastAsia="Times New Roman" w:hAnsiTheme="minorHAnsi" w:cs="Arial"/>
                <w:color w:val="000000"/>
                <w:kern w:val="0"/>
                <w:sz w:val="21"/>
                <w:szCs w:val="21"/>
                <w:lang w:eastAsia="it-IT" w:bidi="ar-SA"/>
              </w:rPr>
              <w:br/>
              <w:t>  Curtosi = 3.32</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1.38 a 1.73</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0.58 a 0.86</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52%</w:t>
                        </w:r>
                      </w:p>
                    </w:tc>
                  </w:tr>
                  <w:tr w:rsidR="009A650D" w:rsidRPr="00FB521D">
                    <w:trPr>
                      <w:trHeight w:val="78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45%</w:t>
                        </w:r>
                      </w:p>
                    </w:tc>
                  </w:tr>
                  <w:tr w:rsidR="009A650D" w:rsidRPr="00FB521D">
                    <w:trPr>
                      <w:trHeight w:val="67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r w:rsidR="009A650D" w:rsidRPr="00FB521D">
                    <w:trPr>
                      <w:trHeight w:val="6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6"/>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29</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25</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14</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9A650D" w:rsidRPr="00FB521D" w:rsidRDefault="009A650D" w:rsidP="002C0C21">
      <w:pPr>
        <w:rPr>
          <w:rFonts w:asciiTheme="minorHAnsi" w:eastAsia="Times New Roman" w:hAnsiTheme="minorHAnsi" w:cs="Arial"/>
          <w:color w:val="000000"/>
          <w:sz w:val="21"/>
          <w:szCs w:val="21"/>
          <w:lang w:eastAsia="it-IT"/>
        </w:rPr>
      </w:pPr>
    </w:p>
    <w:p w:rsidR="009A650D" w:rsidRPr="00FB521D" w:rsidRDefault="009A650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693"/>
        <w:gridCol w:w="1305"/>
        <w:gridCol w:w="180"/>
        <w:gridCol w:w="1518"/>
      </w:tblGrid>
      <w:tr w:rsidR="009A650D" w:rsidRPr="00FB521D" w:rsidTr="009A650D">
        <w:trPr>
          <w:tblCellSpacing w:w="15" w:type="dxa"/>
        </w:trPr>
        <w:tc>
          <w:tcPr>
            <w:tcW w:w="0" w:type="auto"/>
            <w:hideMark/>
          </w:tcPr>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62%:85%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8%:28%</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1%:16%</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56</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1.36</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0.58</w:t>
            </w:r>
            <w:r w:rsidRPr="00FB521D">
              <w:rPr>
                <w:rFonts w:asciiTheme="minorHAnsi" w:eastAsia="Times New Roman" w:hAnsiTheme="minorHAnsi" w:cs="Arial"/>
                <w:color w:val="000000"/>
                <w:kern w:val="0"/>
                <w:sz w:val="21"/>
                <w:szCs w:val="21"/>
                <w:lang w:eastAsia="it-IT" w:bidi="ar-SA"/>
              </w:rPr>
              <w:br/>
              <w:t>  Campo di variazione = 2</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0.64</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1.57</w:t>
            </w:r>
            <w:r w:rsidRPr="00FB521D">
              <w:rPr>
                <w:rFonts w:asciiTheme="minorHAnsi" w:eastAsia="Times New Roman" w:hAnsiTheme="minorHAnsi" w:cs="Arial"/>
                <w:color w:val="000000"/>
                <w:kern w:val="0"/>
                <w:sz w:val="21"/>
                <w:szCs w:val="21"/>
                <w:lang w:eastAsia="it-IT" w:bidi="ar-SA"/>
              </w:rPr>
              <w:br/>
              <w:t>  Curtosi = 1.16</w:t>
            </w:r>
          </w:p>
          <w:p w:rsidR="009A650D" w:rsidRPr="00FB521D" w:rsidRDefault="009A650D" w:rsidP="009A650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1.19 a 1.52</w:t>
                  </w:r>
                </w:p>
              </w:tc>
            </w:tr>
            <w:tr w:rsidR="009A650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0.55 a 0.81</w:t>
                  </w:r>
                </w:p>
              </w:tc>
            </w:tr>
          </w:tbl>
          <w:p w:rsidR="009A650D" w:rsidRPr="00FB521D" w:rsidRDefault="009A650D" w:rsidP="009A650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9A650D" w:rsidRPr="00FB521D" w:rsidRDefault="009A650D" w:rsidP="009A650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05"/>
              <w:gridCol w:w="420"/>
            </w:tblGrid>
            <w:tr w:rsidR="009A650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73%</w:t>
                        </w:r>
                      </w:p>
                    </w:tc>
                  </w:tr>
                  <w:tr w:rsidR="009A650D" w:rsidRPr="00FB521D">
                    <w:trPr>
                      <w:trHeight w:val="109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18%</w:t>
                        </w:r>
                      </w:p>
                    </w:tc>
                  </w:tr>
                  <w:tr w:rsidR="009A650D" w:rsidRPr="00FB521D">
                    <w:trPr>
                      <w:trHeight w:val="270"/>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650D" w:rsidRPr="00FB521D">
                    <w:trPr>
                      <w:tblCellSpacing w:w="0" w:type="dxa"/>
                      <w:jc w:val="center"/>
                    </w:trPr>
                    <w:tc>
                      <w:tcPr>
                        <w:tcW w:w="0" w:type="auto"/>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r>
                  <w:tr w:rsidR="009A650D" w:rsidRPr="00FB521D">
                    <w:trPr>
                      <w:trHeight w:val="135"/>
                      <w:tblCellSpacing w:w="0" w:type="dxa"/>
                      <w:jc w:val="center"/>
                    </w:trPr>
                    <w:tc>
                      <w:tcPr>
                        <w:tcW w:w="0" w:type="auto"/>
                        <w:shd w:val="clear" w:color="auto" w:fill="C0D0C0"/>
                        <w:vAlign w:val="bottom"/>
                        <w:hideMark/>
                      </w:tcPr>
                      <w:p w:rsidR="009A650D" w:rsidRPr="00FB521D" w:rsidRDefault="009A650D" w:rsidP="009A650D">
                        <w:pPr>
                          <w:widowControl/>
                          <w:suppressAutoHyphens w:val="0"/>
                          <w:jc w:val="center"/>
                          <w:rPr>
                            <w:rFonts w:asciiTheme="minorHAnsi" w:eastAsia="Times New Roman" w:hAnsiTheme="minorHAnsi" w:cs="Arial"/>
                            <w:kern w:val="0"/>
                            <w:sz w:val="14"/>
                            <w:szCs w:val="21"/>
                            <w:lang w:eastAsia="it-IT" w:bidi="ar-SA"/>
                          </w:rPr>
                        </w:pPr>
                      </w:p>
                    </w:tc>
                  </w:tr>
                </w:tbl>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r w:rsidR="009A650D" w:rsidRPr="00FB521D">
              <w:trPr>
                <w:tblCellSpacing w:w="15" w:type="dxa"/>
                <w:jc w:val="right"/>
              </w:trPr>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9A650D" w:rsidRPr="00FB521D" w:rsidRDefault="009A650D" w:rsidP="009A650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r>
          </w:tbl>
          <w:p w:rsidR="009A650D" w:rsidRPr="00FB521D" w:rsidRDefault="009A650D" w:rsidP="009A650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9A650D" w:rsidRPr="00FB521D" w:rsidRDefault="009A650D" w:rsidP="009A650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9A650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9A650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9A650D" w:rsidRPr="00FB521D">
                          <w:trPr>
                            <w:tblCellSpacing w:w="30" w:type="dxa"/>
                          </w:trPr>
                          <w:tc>
                            <w:tcPr>
                              <w:tcW w:w="0" w:type="auto"/>
                              <w:shd w:val="clear" w:color="auto" w:fill="C0D0C0"/>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15</w:t>
                              </w: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rPr>
                      <w:rFonts w:asciiTheme="minorHAnsi" w:eastAsia="Times New Roman" w:hAnsiTheme="minorHAnsi" w:cs="Arial"/>
                      <w:kern w:val="0"/>
                      <w:sz w:val="21"/>
                      <w:szCs w:val="21"/>
                      <w:lang w:eastAsia="it-IT" w:bidi="ar-SA"/>
                    </w:rPr>
                  </w:pPr>
                </w:p>
              </w:tc>
            </w:tr>
          </w:tbl>
          <w:p w:rsidR="009A650D" w:rsidRPr="00FB521D" w:rsidRDefault="009A650D" w:rsidP="009A650D">
            <w:pPr>
              <w:widowControl/>
              <w:suppressAutoHyphens w:val="0"/>
              <w:jc w:val="both"/>
              <w:rPr>
                <w:rFonts w:asciiTheme="minorHAnsi" w:eastAsia="Times New Roman" w:hAnsiTheme="minorHAnsi" w:cs="Arial"/>
                <w:color w:val="000000"/>
                <w:kern w:val="0"/>
                <w:sz w:val="21"/>
                <w:szCs w:val="21"/>
                <w:lang w:eastAsia="it-IT" w:bidi="ar-SA"/>
              </w:rPr>
            </w:pPr>
          </w:p>
        </w:tc>
      </w:tr>
    </w:tbl>
    <w:p w:rsidR="006F32AE" w:rsidRDefault="006F32AE" w:rsidP="002C0C21">
      <w:pPr>
        <w:rPr>
          <w:rFonts w:asciiTheme="minorHAnsi" w:eastAsia="Times New Roman" w:hAnsiTheme="minorHAnsi" w:cs="Arial"/>
          <w:color w:val="000000"/>
          <w:sz w:val="21"/>
          <w:szCs w:val="21"/>
          <w:lang w:eastAsia="it-IT"/>
        </w:rPr>
      </w:pPr>
    </w:p>
    <w:p w:rsidR="00F96FE6" w:rsidRDefault="00F96FE6" w:rsidP="002C0C21">
      <w:pPr>
        <w:rPr>
          <w:rFonts w:asciiTheme="minorHAnsi" w:eastAsia="Times New Roman" w:hAnsiTheme="minorHAnsi" w:cs="Arial"/>
          <w:color w:val="000000"/>
          <w:sz w:val="21"/>
          <w:szCs w:val="21"/>
          <w:lang w:eastAsia="it-IT"/>
        </w:rPr>
      </w:pPr>
    </w:p>
    <w:p w:rsidR="00F96FE6" w:rsidRDefault="00F96FE6" w:rsidP="002C0C21">
      <w:pPr>
        <w:rPr>
          <w:rFonts w:asciiTheme="minorHAnsi" w:eastAsia="Times New Roman" w:hAnsiTheme="minorHAnsi" w:cs="Arial"/>
          <w:color w:val="000000"/>
          <w:sz w:val="21"/>
          <w:szCs w:val="21"/>
          <w:lang w:eastAsia="it-IT"/>
        </w:rPr>
      </w:pPr>
    </w:p>
    <w:p w:rsidR="00F96FE6" w:rsidRDefault="00F96FE6" w:rsidP="002C0C21">
      <w:pPr>
        <w:rPr>
          <w:rFonts w:asciiTheme="minorHAnsi" w:eastAsia="Times New Roman" w:hAnsiTheme="minorHAnsi" w:cs="Arial"/>
          <w:color w:val="000000"/>
          <w:sz w:val="21"/>
          <w:szCs w:val="21"/>
          <w:lang w:eastAsia="it-IT"/>
        </w:rPr>
      </w:pPr>
    </w:p>
    <w:p w:rsidR="006F32AE" w:rsidRPr="00FB521D" w:rsidRDefault="006F32AE" w:rsidP="002C0C21">
      <w:pPr>
        <w:rPr>
          <w:rFonts w:asciiTheme="minorHAnsi" w:eastAsia="Times New Roman" w:hAnsiTheme="minorHAnsi" w:cs="Arial"/>
          <w:color w:val="000000"/>
          <w:sz w:val="21"/>
          <w:szCs w:val="21"/>
          <w:lang w:eastAsia="it-IT"/>
        </w:rPr>
      </w:pPr>
    </w:p>
    <w:tbl>
      <w:tblPr>
        <w:tblW w:w="10296" w:type="dxa"/>
        <w:tblCellSpacing w:w="15" w:type="dxa"/>
        <w:tblCellMar>
          <w:top w:w="15" w:type="dxa"/>
          <w:left w:w="15" w:type="dxa"/>
          <w:bottom w:w="15" w:type="dxa"/>
          <w:right w:w="15" w:type="dxa"/>
        </w:tblCellMar>
        <w:tblLook w:val="04A0"/>
      </w:tblPr>
      <w:tblGrid>
        <w:gridCol w:w="6481"/>
        <w:gridCol w:w="1858"/>
        <w:gridCol w:w="309"/>
        <w:gridCol w:w="1648"/>
      </w:tblGrid>
      <w:tr w:rsidR="00FB521D" w:rsidRPr="00FB521D" w:rsidTr="00FB521D">
        <w:trPr>
          <w:tblCellSpacing w:w="15" w:type="dxa"/>
        </w:trPr>
        <w:tc>
          <w:tcPr>
            <w:tcW w:w="0" w:type="auto"/>
            <w:hideMark/>
          </w:tcPr>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29%:55%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33%:59%</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3%:18%</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t>  Media = 1.72</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0.4</w:t>
            </w:r>
            <w:r w:rsidRPr="00FB521D">
              <w:rPr>
                <w:rFonts w:asciiTheme="minorHAnsi" w:eastAsia="Times New Roman" w:hAnsiTheme="minorHAnsi" w:cs="Arial"/>
                <w:color w:val="000000"/>
                <w:kern w:val="0"/>
                <w:sz w:val="21"/>
                <w:szCs w:val="21"/>
                <w:lang w:eastAsia="it-IT" w:bidi="ar-SA"/>
              </w:rPr>
              <w:br/>
              <w:t>  Campo di variazione = 3</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0.72</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0.76</w:t>
            </w:r>
            <w:r w:rsidRPr="00FB521D">
              <w:rPr>
                <w:rFonts w:asciiTheme="minorHAnsi" w:eastAsia="Times New Roman" w:hAnsiTheme="minorHAnsi" w:cs="Arial"/>
                <w:color w:val="000000"/>
                <w:kern w:val="0"/>
                <w:sz w:val="21"/>
                <w:szCs w:val="21"/>
                <w:lang w:eastAsia="it-IT" w:bidi="ar-SA"/>
              </w:rPr>
              <w:br/>
              <w:t>  Curtosi = 0.26</w:t>
            </w:r>
          </w:p>
          <w:p w:rsidR="00FB521D" w:rsidRPr="00FB521D" w:rsidRDefault="00FB521D" w:rsidP="00FB521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1.53 a 1.91</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0.61 a 0.91</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0.06</w:t>
            </w:r>
          </w:p>
        </w:tc>
        <w:tc>
          <w:tcPr>
            <w:tcW w:w="0" w:type="auto"/>
            <w:hideMark/>
          </w:tcPr>
          <w:p w:rsidR="00FB521D" w:rsidRPr="00FB521D" w:rsidRDefault="00FB521D" w:rsidP="00FB521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05"/>
              <w:gridCol w:w="405"/>
              <w:gridCol w:w="420"/>
            </w:tblGrid>
            <w:tr w:rsidR="00FB521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42%</w:t>
                        </w:r>
                      </w:p>
                    </w:tc>
                  </w:tr>
                  <w:tr w:rsidR="00FB521D" w:rsidRPr="00FB521D">
                    <w:trPr>
                      <w:trHeight w:val="63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46%</w:t>
                        </w:r>
                      </w:p>
                    </w:tc>
                  </w:tr>
                  <w:tr w:rsidR="00FB521D" w:rsidRPr="00FB521D">
                    <w:trPr>
                      <w:trHeight w:val="69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r>
                  <w:tr w:rsidR="00FB521D" w:rsidRPr="00FB521D">
                    <w:trPr>
                      <w:trHeight w:val="16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16"/>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FB521D" w:rsidRPr="00FB521D">
                    <w:trPr>
                      <w:trHeight w:val="3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4"/>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24</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r>
          </w:tbl>
          <w:p w:rsidR="00FB521D" w:rsidRPr="00FB521D" w:rsidRDefault="00FB521D" w:rsidP="00FB521D">
            <w:pPr>
              <w:widowControl/>
              <w:suppressAutoHyphens w:val="0"/>
              <w:jc w:val="right"/>
              <w:rPr>
                <w:rFonts w:asciiTheme="minorHAnsi" w:eastAsia="Times New Roman" w:hAnsiTheme="minorHAnsi" w:cs="Arial"/>
                <w:color w:val="000000"/>
                <w:kern w:val="0"/>
                <w:sz w:val="21"/>
                <w:szCs w:val="21"/>
                <w:lang w:eastAsia="it-IT" w:bidi="ar-SA"/>
              </w:rPr>
            </w:pPr>
          </w:p>
        </w:tc>
        <w:tc>
          <w:tcPr>
            <w:tcW w:w="279" w:type="dxa"/>
            <w:vAlign w:val="center"/>
            <w:hideMark/>
          </w:tcPr>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FB521D" w:rsidRPr="00FB521D" w:rsidRDefault="00FB521D" w:rsidP="00FB521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FB521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FB521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FB521D" w:rsidRPr="00FB521D">
                          <w:trPr>
                            <w:tblCellSpacing w:w="30" w:type="dxa"/>
                          </w:trPr>
                          <w:tc>
                            <w:tcPr>
                              <w:tcW w:w="0" w:type="auto"/>
                              <w:shd w:val="clear" w:color="auto" w:fill="C0D0C0"/>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16</w:t>
                              </w: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p>
        </w:tc>
      </w:tr>
    </w:tbl>
    <w:p w:rsidR="002C0C21" w:rsidRDefault="002C0C21" w:rsidP="002C0C21">
      <w:pPr>
        <w:rPr>
          <w:rFonts w:asciiTheme="minorHAnsi" w:eastAsia="Times New Roman" w:hAnsiTheme="minorHAnsi" w:cs="Arial"/>
          <w:color w:val="000000"/>
          <w:sz w:val="21"/>
          <w:szCs w:val="21"/>
          <w:lang w:eastAsia="it-IT"/>
        </w:rPr>
      </w:pPr>
    </w:p>
    <w:p w:rsidR="006F32AE" w:rsidRPr="00FB521D" w:rsidRDefault="006F32AE"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348"/>
        <w:gridCol w:w="2115"/>
        <w:gridCol w:w="180"/>
        <w:gridCol w:w="1518"/>
      </w:tblGrid>
      <w:tr w:rsidR="00FB521D" w:rsidRPr="00FB521D" w:rsidTr="00FB521D">
        <w:trPr>
          <w:tblCellSpacing w:w="15" w:type="dxa"/>
        </w:trPr>
        <w:tc>
          <w:tcPr>
            <w:tcW w:w="0" w:type="auto"/>
            <w:hideMark/>
          </w:tcPr>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1%:16%</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6%:25%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28%:53%</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21%:46%</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4</w:t>
            </w:r>
            <w:r w:rsidRPr="00FB521D">
              <w:rPr>
                <w:rFonts w:asciiTheme="minorHAnsi" w:eastAsia="Times New Roman" w:hAnsiTheme="minorHAnsi" w:cs="Arial"/>
                <w:color w:val="000000"/>
                <w:kern w:val="0"/>
                <w:sz w:val="21"/>
                <w:szCs w:val="21"/>
                <w:lang w:eastAsia="it-IT" w:bidi="ar-SA"/>
              </w:rPr>
              <w:br/>
              <w:t>  Mediana = 4</w:t>
            </w:r>
            <w:r w:rsidRPr="00FB521D">
              <w:rPr>
                <w:rFonts w:asciiTheme="minorHAnsi" w:eastAsia="Times New Roman" w:hAnsiTheme="minorHAnsi" w:cs="Arial"/>
                <w:color w:val="000000"/>
                <w:kern w:val="0"/>
                <w:sz w:val="21"/>
                <w:szCs w:val="21"/>
                <w:lang w:eastAsia="it-IT" w:bidi="ar-SA"/>
              </w:rPr>
              <w:br/>
              <w:t>  Media = 3.95</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color w:val="000000"/>
                <w:kern w:val="0"/>
                <w:sz w:val="21"/>
                <w:szCs w:val="21"/>
                <w:lang w:eastAsia="it-IT" w:bidi="ar-SA"/>
              </w:rPr>
              <w:lastRenderedPageBreak/>
              <w:t>  Squilibrio = 0.31</w:t>
            </w:r>
            <w:r w:rsidRPr="00FB521D">
              <w:rPr>
                <w:rFonts w:asciiTheme="minorHAnsi" w:eastAsia="Times New Roman" w:hAnsiTheme="minorHAnsi" w:cs="Arial"/>
                <w:color w:val="000000"/>
                <w:kern w:val="0"/>
                <w:sz w:val="21"/>
                <w:szCs w:val="21"/>
                <w:lang w:eastAsia="it-IT" w:bidi="ar-SA"/>
              </w:rPr>
              <w:br/>
              <w:t>  Campo di variazione = 4</w:t>
            </w:r>
            <w:r w:rsidRPr="00FB521D">
              <w:rPr>
                <w:rFonts w:asciiTheme="minorHAnsi" w:eastAsia="Times New Roman" w:hAnsiTheme="minorHAnsi" w:cs="Arial"/>
                <w:color w:val="000000"/>
                <w:kern w:val="0"/>
                <w:sz w:val="21"/>
                <w:szCs w:val="21"/>
                <w:lang w:eastAsia="it-IT" w:bidi="ar-SA"/>
              </w:rPr>
              <w:br/>
              <w:t>  Differenza interquartilica = 2</w:t>
            </w:r>
            <w:r w:rsidRPr="00FB521D">
              <w:rPr>
                <w:rFonts w:asciiTheme="minorHAnsi" w:eastAsia="Times New Roman" w:hAnsiTheme="minorHAnsi" w:cs="Arial"/>
                <w:color w:val="000000"/>
                <w:kern w:val="0"/>
                <w:sz w:val="21"/>
                <w:szCs w:val="21"/>
                <w:lang w:eastAsia="it-IT" w:bidi="ar-SA"/>
              </w:rPr>
              <w:br/>
              <w:t>  Scarto tipo = 1</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-0.85</w:t>
            </w:r>
            <w:r w:rsidRPr="00FB521D">
              <w:rPr>
                <w:rFonts w:asciiTheme="minorHAnsi" w:eastAsia="Times New Roman" w:hAnsiTheme="minorHAnsi" w:cs="Arial"/>
                <w:color w:val="000000"/>
                <w:kern w:val="0"/>
                <w:sz w:val="21"/>
                <w:szCs w:val="21"/>
                <w:lang w:eastAsia="it-IT" w:bidi="ar-SA"/>
              </w:rPr>
              <w:br/>
              <w:t>  Curtosi = 0.14</w:t>
            </w:r>
          </w:p>
          <w:p w:rsidR="00FB521D" w:rsidRPr="00FB521D" w:rsidRDefault="00FB521D" w:rsidP="00FB521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3.69 a 4.21</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0.85 a 1.26</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0.033</w:t>
            </w:r>
          </w:p>
        </w:tc>
        <w:tc>
          <w:tcPr>
            <w:tcW w:w="0" w:type="auto"/>
            <w:hideMark/>
          </w:tcPr>
          <w:p w:rsidR="00FB521D" w:rsidRPr="00FB521D" w:rsidRDefault="00FB521D" w:rsidP="00FB521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FB521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FB521D" w:rsidRPr="00FB521D">
                    <w:trPr>
                      <w:trHeight w:val="3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4"/>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r>
                  <w:tr w:rsidR="00FB521D" w:rsidRPr="00FB521D">
                    <w:trPr>
                      <w:trHeight w:val="13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14"/>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r>
                  <w:tr w:rsidR="00FB521D" w:rsidRPr="00FB521D">
                    <w:trPr>
                      <w:trHeight w:val="24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40%</w:t>
                        </w:r>
                      </w:p>
                    </w:tc>
                  </w:tr>
                  <w:tr w:rsidR="00FB521D" w:rsidRPr="00FB521D">
                    <w:trPr>
                      <w:trHeight w:val="60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r>
                  <w:tr w:rsidR="00FB521D" w:rsidRPr="00FB521D">
                    <w:trPr>
                      <w:trHeight w:val="49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23</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bl>
          <w:p w:rsidR="00FB521D" w:rsidRPr="00FB521D" w:rsidRDefault="00FB521D" w:rsidP="00FB521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FB521D" w:rsidRPr="00FB521D" w:rsidRDefault="00FB521D" w:rsidP="00FB521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FB521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FB521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FB521D" w:rsidRPr="00FB521D">
                          <w:trPr>
                            <w:tblCellSpacing w:w="30" w:type="dxa"/>
                          </w:trPr>
                          <w:tc>
                            <w:tcPr>
                              <w:tcW w:w="0" w:type="auto"/>
                              <w:shd w:val="clear" w:color="auto" w:fill="C0D0C0"/>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17</w:t>
                              </w: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p>
        </w:tc>
      </w:tr>
    </w:tbl>
    <w:p w:rsidR="00FB521D" w:rsidRPr="00FB521D" w:rsidRDefault="00FB521D" w:rsidP="002C0C21">
      <w:pPr>
        <w:rPr>
          <w:rFonts w:asciiTheme="minorHAnsi" w:eastAsia="Times New Roman" w:hAnsiTheme="minorHAnsi" w:cs="Arial"/>
          <w:color w:val="000000"/>
          <w:sz w:val="21"/>
          <w:szCs w:val="21"/>
          <w:lang w:eastAsia="it-IT"/>
        </w:rPr>
      </w:pPr>
    </w:p>
    <w:p w:rsidR="00FB521D" w:rsidRPr="00FB521D" w:rsidRDefault="00FB521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348"/>
        <w:gridCol w:w="2115"/>
        <w:gridCol w:w="180"/>
        <w:gridCol w:w="1518"/>
      </w:tblGrid>
      <w:tr w:rsidR="00FB521D" w:rsidRPr="00FB521D" w:rsidTr="00FB521D">
        <w:trPr>
          <w:tblCellSpacing w:w="15" w:type="dxa"/>
        </w:trPr>
        <w:tc>
          <w:tcPr>
            <w:tcW w:w="0" w:type="auto"/>
            <w:hideMark/>
          </w:tcPr>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4%:21%</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6%:25%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16%:40%</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16%:40%</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6%:25%</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3; 4</w:t>
            </w:r>
            <w:r w:rsidRPr="00FB521D">
              <w:rPr>
                <w:rFonts w:asciiTheme="minorHAnsi" w:eastAsia="Times New Roman" w:hAnsiTheme="minorHAnsi" w:cs="Arial"/>
                <w:color w:val="000000"/>
                <w:kern w:val="0"/>
                <w:sz w:val="21"/>
                <w:szCs w:val="21"/>
                <w:lang w:eastAsia="it-IT" w:bidi="ar-SA"/>
              </w:rPr>
              <w:br/>
              <w:t>  Mediana = 3</w:t>
            </w:r>
            <w:r w:rsidRPr="00FB521D">
              <w:rPr>
                <w:rFonts w:asciiTheme="minorHAnsi" w:eastAsia="Times New Roman" w:hAnsiTheme="minorHAnsi" w:cs="Arial"/>
                <w:color w:val="000000"/>
                <w:kern w:val="0"/>
                <w:sz w:val="21"/>
                <w:szCs w:val="21"/>
                <w:lang w:eastAsia="it-IT" w:bidi="ar-SA"/>
              </w:rPr>
              <w:br/>
              <w:t>  Media = 3.19</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0.22</w:t>
            </w:r>
            <w:r w:rsidRPr="00FB521D">
              <w:rPr>
                <w:rFonts w:asciiTheme="minorHAnsi" w:eastAsia="Times New Roman" w:hAnsiTheme="minorHAnsi" w:cs="Arial"/>
                <w:color w:val="000000"/>
                <w:kern w:val="0"/>
                <w:sz w:val="21"/>
                <w:szCs w:val="21"/>
                <w:lang w:eastAsia="it-IT" w:bidi="ar-SA"/>
              </w:rPr>
              <w:br/>
              <w:t>  Campo di variazione = 4</w:t>
            </w:r>
            <w:r w:rsidRPr="00FB521D">
              <w:rPr>
                <w:rFonts w:asciiTheme="minorHAnsi" w:eastAsia="Times New Roman" w:hAnsiTheme="minorHAnsi" w:cs="Arial"/>
                <w:color w:val="000000"/>
                <w:kern w:val="0"/>
                <w:sz w:val="21"/>
                <w:szCs w:val="21"/>
                <w:lang w:eastAsia="it-IT" w:bidi="ar-SA"/>
              </w:rPr>
              <w:br/>
              <w:t>  Differenza interquartilica = 2</w:t>
            </w:r>
            <w:r w:rsidRPr="00FB521D">
              <w:rPr>
                <w:rFonts w:asciiTheme="minorHAnsi" w:eastAsia="Times New Roman" w:hAnsiTheme="minorHAnsi" w:cs="Arial"/>
                <w:color w:val="000000"/>
                <w:kern w:val="0"/>
                <w:sz w:val="21"/>
                <w:szCs w:val="21"/>
                <w:lang w:eastAsia="it-IT" w:bidi="ar-SA"/>
              </w:rPr>
              <w:br/>
              <w:t>  Scarto tipo = 1.23</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-0.26</w:t>
            </w:r>
            <w:r w:rsidRPr="00FB521D">
              <w:rPr>
                <w:rFonts w:asciiTheme="minorHAnsi" w:eastAsia="Times New Roman" w:hAnsiTheme="minorHAnsi" w:cs="Arial"/>
                <w:color w:val="000000"/>
                <w:kern w:val="0"/>
                <w:sz w:val="21"/>
                <w:szCs w:val="21"/>
                <w:lang w:eastAsia="it-IT" w:bidi="ar-SA"/>
              </w:rPr>
              <w:br/>
              <w:t>  Curtosi = -0.86</w:t>
            </w:r>
          </w:p>
          <w:p w:rsidR="00FB521D" w:rsidRPr="00FB521D" w:rsidRDefault="00FB521D" w:rsidP="00FB521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2.87 a 3.51</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1.05 a 1.56</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0.3</w:t>
            </w:r>
          </w:p>
        </w:tc>
        <w:tc>
          <w:tcPr>
            <w:tcW w:w="0" w:type="auto"/>
            <w:hideMark/>
          </w:tcPr>
          <w:p w:rsidR="00FB521D" w:rsidRPr="00FB521D" w:rsidRDefault="00FB521D" w:rsidP="00FB521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FB521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12%</w:t>
                        </w:r>
                      </w:p>
                    </w:tc>
                  </w:tr>
                  <w:tr w:rsidR="00FB521D" w:rsidRPr="00FB521D">
                    <w:trPr>
                      <w:trHeight w:val="18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18"/>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r>
                  <w:tr w:rsidR="00FB521D" w:rsidRPr="00FB521D">
                    <w:trPr>
                      <w:trHeight w:val="24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28%</w:t>
                        </w:r>
                      </w:p>
                    </w:tc>
                  </w:tr>
                  <w:tr w:rsidR="00FB521D" w:rsidRPr="00FB521D">
                    <w:trPr>
                      <w:trHeight w:val="42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28%</w:t>
                        </w:r>
                      </w:p>
                    </w:tc>
                  </w:tr>
                  <w:tr w:rsidR="00FB521D" w:rsidRPr="00FB521D">
                    <w:trPr>
                      <w:trHeight w:val="42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r>
                  <w:tr w:rsidR="00FB521D" w:rsidRPr="00FB521D">
                    <w:trPr>
                      <w:trHeight w:val="24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16</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w:t>
                  </w: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bl>
          <w:p w:rsidR="00FB521D" w:rsidRPr="00FB521D" w:rsidRDefault="00FB521D" w:rsidP="00FB521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FB521D" w:rsidRPr="00FB521D" w:rsidRDefault="00FB521D" w:rsidP="00FB521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FB521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FB521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FB521D" w:rsidRPr="00FB521D">
                          <w:trPr>
                            <w:tblCellSpacing w:w="30" w:type="dxa"/>
                          </w:trPr>
                          <w:tc>
                            <w:tcPr>
                              <w:tcW w:w="0" w:type="auto"/>
                              <w:shd w:val="clear" w:color="auto" w:fill="C0D0C0"/>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18</w:t>
                              </w: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p>
        </w:tc>
      </w:tr>
    </w:tbl>
    <w:p w:rsidR="00FB521D" w:rsidRPr="00FB521D" w:rsidRDefault="00FB521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6065"/>
        <w:gridCol w:w="900"/>
        <w:gridCol w:w="180"/>
        <w:gridCol w:w="1518"/>
      </w:tblGrid>
      <w:tr w:rsidR="00FB521D" w:rsidRPr="00FB521D" w:rsidTr="00FB521D">
        <w:trPr>
          <w:tblCellSpacing w:w="15" w:type="dxa"/>
        </w:trPr>
        <w:tc>
          <w:tcPr>
            <w:tcW w:w="0" w:type="auto"/>
            <w:hideMark/>
          </w:tcPr>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54%:79%</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21%:46%</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1</w:t>
            </w:r>
            <w:r w:rsidRPr="00FB521D">
              <w:rPr>
                <w:rFonts w:asciiTheme="minorHAnsi" w:eastAsia="Times New Roman" w:hAnsiTheme="minorHAnsi" w:cs="Arial"/>
                <w:color w:val="000000"/>
                <w:kern w:val="0"/>
                <w:sz w:val="21"/>
                <w:szCs w:val="21"/>
                <w:lang w:eastAsia="it-IT" w:bidi="ar-SA"/>
              </w:rPr>
              <w:br/>
              <w:t>  Mediana = 1</w:t>
            </w:r>
            <w:r w:rsidRPr="00FB521D">
              <w:rPr>
                <w:rFonts w:asciiTheme="minorHAnsi" w:eastAsia="Times New Roman" w:hAnsiTheme="minorHAnsi" w:cs="Arial"/>
                <w:color w:val="000000"/>
                <w:kern w:val="0"/>
                <w:sz w:val="21"/>
                <w:szCs w:val="21"/>
                <w:lang w:eastAsia="it-IT" w:bidi="ar-SA"/>
              </w:rPr>
              <w:br/>
              <w:t>  Media = 1.33</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0.56</w:t>
            </w:r>
            <w:r w:rsidRPr="00FB521D">
              <w:rPr>
                <w:rFonts w:asciiTheme="minorHAnsi" w:eastAsia="Times New Roman" w:hAnsiTheme="minorHAnsi" w:cs="Arial"/>
                <w:color w:val="000000"/>
                <w:kern w:val="0"/>
                <w:sz w:val="21"/>
                <w:szCs w:val="21"/>
                <w:lang w:eastAsia="it-IT" w:bidi="ar-SA"/>
              </w:rPr>
              <w:br/>
              <w:t>  Campo di variazione = 1</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0.47</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0.71</w:t>
            </w:r>
            <w:r w:rsidRPr="00FB521D">
              <w:rPr>
                <w:rFonts w:asciiTheme="minorHAnsi" w:eastAsia="Times New Roman" w:hAnsiTheme="minorHAnsi" w:cs="Arial"/>
                <w:color w:val="000000"/>
                <w:kern w:val="0"/>
                <w:sz w:val="21"/>
                <w:szCs w:val="21"/>
                <w:lang w:eastAsia="it-IT" w:bidi="ar-SA"/>
              </w:rPr>
              <w:br/>
              <w:t>  Curtosi = -1.5</w:t>
            </w:r>
          </w:p>
          <w:p w:rsidR="00FB521D" w:rsidRPr="00FB521D" w:rsidRDefault="00FB521D" w:rsidP="00FB521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1.21 a 1.46</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0.4 a 0.59</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0.006</w:t>
            </w:r>
          </w:p>
        </w:tc>
        <w:tc>
          <w:tcPr>
            <w:tcW w:w="0" w:type="auto"/>
            <w:hideMark/>
          </w:tcPr>
          <w:p w:rsidR="00FB521D" w:rsidRPr="00FB521D" w:rsidRDefault="00FB521D" w:rsidP="00FB521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20"/>
            </w:tblGrid>
            <w:tr w:rsidR="00FB521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67%</w:t>
                        </w:r>
                      </w:p>
                    </w:tc>
                  </w:tr>
                  <w:tr w:rsidR="00FB521D" w:rsidRPr="00FB521D">
                    <w:trPr>
                      <w:trHeight w:val="100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33%</w:t>
                        </w:r>
                      </w:p>
                    </w:tc>
                  </w:tr>
                  <w:tr w:rsidR="00FB521D" w:rsidRPr="00FB521D">
                    <w:trPr>
                      <w:trHeight w:val="49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38</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19</w:t>
                  </w: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bl>
          <w:p w:rsidR="00FB521D" w:rsidRPr="00FB521D" w:rsidRDefault="00FB521D" w:rsidP="00FB521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FB521D" w:rsidRPr="00FB521D" w:rsidRDefault="00FB521D" w:rsidP="00FB521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FB521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FB521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FB521D" w:rsidRPr="00FB521D">
                          <w:trPr>
                            <w:tblCellSpacing w:w="30" w:type="dxa"/>
                          </w:trPr>
                          <w:tc>
                            <w:tcPr>
                              <w:tcW w:w="0" w:type="auto"/>
                              <w:shd w:val="clear" w:color="auto" w:fill="C0D0C0"/>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19</w:t>
                              </w: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p>
        </w:tc>
      </w:tr>
    </w:tbl>
    <w:p w:rsidR="00FB521D" w:rsidRPr="00FB521D" w:rsidRDefault="00FB521D" w:rsidP="002C0C21">
      <w:pPr>
        <w:rPr>
          <w:rFonts w:asciiTheme="minorHAnsi" w:eastAsia="Times New Roman" w:hAnsiTheme="minorHAnsi" w:cs="Arial"/>
          <w:color w:val="000000"/>
          <w:sz w:val="21"/>
          <w:szCs w:val="21"/>
          <w:lang w:eastAsia="it-IT"/>
        </w:rPr>
      </w:pPr>
    </w:p>
    <w:p w:rsidR="00FB521D" w:rsidRPr="00FB521D" w:rsidRDefault="00FB521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348"/>
        <w:gridCol w:w="2115"/>
        <w:gridCol w:w="180"/>
        <w:gridCol w:w="1518"/>
      </w:tblGrid>
      <w:tr w:rsidR="00FB521D" w:rsidRPr="00FB521D" w:rsidTr="00FB521D">
        <w:trPr>
          <w:tblCellSpacing w:w="15" w:type="dxa"/>
        </w:trPr>
        <w:tc>
          <w:tcPr>
            <w:tcW w:w="0" w:type="auto"/>
            <w:hideMark/>
          </w:tcPr>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15%:38%</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47%:72%</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3%:18%</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57</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t>  Media = 1.93</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0.44</w:t>
            </w:r>
            <w:r w:rsidRPr="00FB521D">
              <w:rPr>
                <w:rFonts w:asciiTheme="minorHAnsi" w:eastAsia="Times New Roman" w:hAnsiTheme="minorHAnsi" w:cs="Arial"/>
                <w:color w:val="000000"/>
                <w:kern w:val="0"/>
                <w:sz w:val="21"/>
                <w:szCs w:val="21"/>
                <w:lang w:eastAsia="it-IT" w:bidi="ar-SA"/>
              </w:rPr>
              <w:br/>
              <w:t>  Campo di variazione = 4</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color w:val="000000"/>
                <w:kern w:val="0"/>
                <w:sz w:val="21"/>
                <w:szCs w:val="21"/>
                <w:lang w:eastAsia="it-IT" w:bidi="ar-SA"/>
              </w:rPr>
              <w:lastRenderedPageBreak/>
              <w:t>  Differenza interquartilica = 1</w:t>
            </w:r>
            <w:r w:rsidRPr="00FB521D">
              <w:rPr>
                <w:rFonts w:asciiTheme="minorHAnsi" w:eastAsia="Times New Roman" w:hAnsiTheme="minorHAnsi" w:cs="Arial"/>
                <w:color w:val="000000"/>
                <w:kern w:val="0"/>
                <w:sz w:val="21"/>
                <w:szCs w:val="21"/>
                <w:lang w:eastAsia="it-IT" w:bidi="ar-SA"/>
              </w:rPr>
              <w:br/>
              <w:t>  Scarto tipo = 0.77</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1.28</w:t>
            </w:r>
            <w:r w:rsidRPr="00FB521D">
              <w:rPr>
                <w:rFonts w:asciiTheme="minorHAnsi" w:eastAsia="Times New Roman" w:hAnsiTheme="minorHAnsi" w:cs="Arial"/>
                <w:color w:val="000000"/>
                <w:kern w:val="0"/>
                <w:sz w:val="21"/>
                <w:szCs w:val="21"/>
                <w:lang w:eastAsia="it-IT" w:bidi="ar-SA"/>
              </w:rPr>
              <w:br/>
              <w:t>  Curtosi = 3.33</w:t>
            </w:r>
          </w:p>
          <w:p w:rsidR="00FB521D" w:rsidRPr="00FB521D" w:rsidRDefault="00FB521D" w:rsidP="00FB521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1.73 a 2.13</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0.66 a 0.97</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FB521D" w:rsidRPr="00FB521D" w:rsidRDefault="00FB521D" w:rsidP="00FB521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FB521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26%</w:t>
                        </w:r>
                      </w:p>
                    </w:tc>
                  </w:tr>
                  <w:tr w:rsidR="00FB521D" w:rsidRPr="00FB521D">
                    <w:trPr>
                      <w:trHeight w:val="39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60%</w:t>
                        </w:r>
                      </w:p>
                    </w:tc>
                  </w:tr>
                  <w:tr w:rsidR="00FB521D" w:rsidRPr="00FB521D">
                    <w:trPr>
                      <w:trHeight w:val="90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11%</w:t>
                        </w:r>
                      </w:p>
                    </w:tc>
                  </w:tr>
                  <w:tr w:rsidR="00FB521D" w:rsidRPr="00FB521D">
                    <w:trPr>
                      <w:trHeight w:val="16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16"/>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FB521D" w:rsidRPr="00FB521D">
                    <w:trPr>
                      <w:trHeight w:val="3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4"/>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FB521D" w:rsidRPr="00FB521D">
                    <w:trPr>
                      <w:trHeight w:val="3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4"/>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15</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34</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6</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bl>
          <w:p w:rsidR="00FB521D" w:rsidRPr="00FB521D" w:rsidRDefault="00FB521D" w:rsidP="00FB521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FB521D" w:rsidRPr="00FB521D" w:rsidRDefault="00FB521D" w:rsidP="00FB521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FB521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FB521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FB521D" w:rsidRPr="00FB521D">
                          <w:trPr>
                            <w:tblCellSpacing w:w="30" w:type="dxa"/>
                          </w:trPr>
                          <w:tc>
                            <w:tcPr>
                              <w:tcW w:w="0" w:type="auto"/>
                              <w:shd w:val="clear" w:color="auto" w:fill="C0D0C0"/>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20</w:t>
                              </w: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p>
        </w:tc>
      </w:tr>
    </w:tbl>
    <w:p w:rsidR="00FB521D" w:rsidRPr="00FB521D" w:rsidRDefault="00FB521D" w:rsidP="002C0C21">
      <w:pPr>
        <w:rPr>
          <w:rFonts w:asciiTheme="minorHAnsi" w:eastAsia="Times New Roman" w:hAnsiTheme="minorHAnsi" w:cs="Arial"/>
          <w:color w:val="000000"/>
          <w:sz w:val="21"/>
          <w:szCs w:val="21"/>
          <w:lang w:eastAsia="it-IT"/>
        </w:rPr>
      </w:pPr>
    </w:p>
    <w:p w:rsidR="00FB521D" w:rsidRPr="00FB521D" w:rsidRDefault="00FB521D" w:rsidP="002C0C21">
      <w:pPr>
        <w:rPr>
          <w:rFonts w:asciiTheme="minorHAnsi" w:eastAsia="Times New Roman" w:hAnsiTheme="minorHAnsi"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348"/>
        <w:gridCol w:w="2115"/>
        <w:gridCol w:w="180"/>
        <w:gridCol w:w="1518"/>
      </w:tblGrid>
      <w:tr w:rsidR="00FB521D" w:rsidRPr="00FB521D" w:rsidTr="00FB521D">
        <w:trPr>
          <w:tblCellSpacing w:w="15" w:type="dxa"/>
        </w:trPr>
        <w:tc>
          <w:tcPr>
            <w:tcW w:w="0" w:type="auto"/>
            <w:hideMark/>
          </w:tcPr>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Distribuzione di frequenza:</w:t>
            </w: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Domanda 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Frequenza</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Percent.</w:t>
                  </w:r>
                  <w:r w:rsidRPr="00FB521D">
                    <w:rPr>
                      <w:rFonts w:asciiTheme="minorHAnsi" w:eastAsia="Times New Roman" w:hAnsiTheme="minorHAnsi" w:cs="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18%:42%</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42%:68%</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0%:11%</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0%:14%</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0%:7%</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r>
            <w:r w:rsidRPr="00FB521D">
              <w:rPr>
                <w:rFonts w:asciiTheme="minorHAnsi" w:eastAsia="Times New Roman" w:hAnsiTheme="minorHAnsi" w:cs="Arial"/>
                <w:b/>
                <w:bCs/>
                <w:color w:val="000000"/>
                <w:kern w:val="0"/>
                <w:sz w:val="21"/>
                <w:szCs w:val="21"/>
                <w:lang w:eastAsia="it-IT" w:bidi="ar-SA"/>
              </w:rPr>
              <w:t>Campione</w:t>
            </w:r>
            <w:r w:rsidRPr="00FB521D">
              <w:rPr>
                <w:rFonts w:asciiTheme="minorHAnsi" w:eastAsia="Times New Roman" w:hAnsiTheme="minorHAnsi" w:cs="Arial"/>
                <w:color w:val="000000"/>
                <w:kern w:val="0"/>
                <w:sz w:val="21"/>
                <w:szCs w:val="21"/>
                <w:lang w:eastAsia="it-IT" w:bidi="ar-SA"/>
              </w:rPr>
              <w:t>:</w:t>
            </w:r>
            <w:r w:rsidRPr="00FB521D">
              <w:rPr>
                <w:rFonts w:asciiTheme="minorHAnsi" w:eastAsia="Times New Roman" w:hAnsiTheme="minorHAnsi" w:cs="Arial"/>
                <w:color w:val="000000"/>
                <w:kern w:val="0"/>
                <w:sz w:val="21"/>
                <w:szCs w:val="21"/>
                <w:lang w:eastAsia="it-IT" w:bidi="ar-SA"/>
              </w:rPr>
              <w:br/>
              <w:t>Numero di casi= 56</w:t>
            </w:r>
            <w:r w:rsidRPr="00FB521D">
              <w:rPr>
                <w:rFonts w:asciiTheme="minorHAnsi" w:eastAsia="Times New Roman" w:hAnsiTheme="minorHAnsi" w:cs="Arial"/>
                <w:color w:val="000000"/>
                <w:kern w:val="0"/>
                <w:sz w:val="21"/>
                <w:szCs w:val="21"/>
                <w:lang w:eastAsia="it-IT" w:bidi="ar-SA"/>
              </w:rPr>
              <w:br/>
              <w:t>Indici di tendenza centrale:</w:t>
            </w:r>
            <w:r w:rsidRPr="00FB521D">
              <w:rPr>
                <w:rFonts w:asciiTheme="minorHAnsi" w:eastAsia="Times New Roman" w:hAnsiTheme="minorHAnsi" w:cs="Arial"/>
                <w:color w:val="000000"/>
                <w:kern w:val="0"/>
                <w:sz w:val="21"/>
                <w:szCs w:val="21"/>
                <w:lang w:eastAsia="it-IT" w:bidi="ar-SA"/>
              </w:rPr>
              <w:br/>
              <w:t>  Moda = 2</w:t>
            </w:r>
            <w:r w:rsidRPr="00FB521D">
              <w:rPr>
                <w:rFonts w:asciiTheme="minorHAnsi" w:eastAsia="Times New Roman" w:hAnsiTheme="minorHAnsi" w:cs="Arial"/>
                <w:color w:val="000000"/>
                <w:kern w:val="0"/>
                <w:sz w:val="21"/>
                <w:szCs w:val="21"/>
                <w:lang w:eastAsia="it-IT" w:bidi="ar-SA"/>
              </w:rPr>
              <w:br/>
              <w:t>  Mediana = 2</w:t>
            </w:r>
            <w:r w:rsidRPr="00FB521D">
              <w:rPr>
                <w:rFonts w:asciiTheme="minorHAnsi" w:eastAsia="Times New Roman" w:hAnsiTheme="minorHAnsi" w:cs="Arial"/>
                <w:color w:val="000000"/>
                <w:kern w:val="0"/>
                <w:sz w:val="21"/>
                <w:szCs w:val="21"/>
                <w:lang w:eastAsia="it-IT" w:bidi="ar-SA"/>
              </w:rPr>
              <w:br/>
              <w:t>  Media = 1.95</w:t>
            </w:r>
            <w:r w:rsidRPr="00FB521D">
              <w:rPr>
                <w:rFonts w:asciiTheme="minorHAnsi" w:eastAsia="Times New Roman" w:hAnsiTheme="minorHAnsi" w:cs="Arial"/>
                <w:color w:val="000000"/>
                <w:kern w:val="0"/>
                <w:sz w:val="21"/>
                <w:szCs w:val="21"/>
                <w:lang w:eastAsia="it-IT" w:bidi="ar-SA"/>
              </w:rPr>
              <w:br/>
              <w:t>Indici di dispersione:</w:t>
            </w:r>
            <w:r w:rsidRPr="00FB521D">
              <w:rPr>
                <w:rFonts w:asciiTheme="minorHAnsi" w:eastAsia="Times New Roman" w:hAnsiTheme="minorHAnsi" w:cs="Arial"/>
                <w:color w:val="000000"/>
                <w:kern w:val="0"/>
                <w:sz w:val="21"/>
                <w:szCs w:val="21"/>
                <w:lang w:eastAsia="it-IT" w:bidi="ar-SA"/>
              </w:rPr>
              <w:br/>
              <w:t>  Squilibrio = 0.41</w:t>
            </w:r>
            <w:r w:rsidRPr="00FB521D">
              <w:rPr>
                <w:rFonts w:asciiTheme="minorHAnsi" w:eastAsia="Times New Roman" w:hAnsiTheme="minorHAnsi" w:cs="Arial"/>
                <w:color w:val="000000"/>
                <w:kern w:val="0"/>
                <w:sz w:val="21"/>
                <w:szCs w:val="21"/>
                <w:lang w:eastAsia="it-IT" w:bidi="ar-SA"/>
              </w:rPr>
              <w:br/>
              <w:t>  Campo di variazione = 4</w:t>
            </w:r>
            <w:r w:rsidRPr="00FB521D">
              <w:rPr>
                <w:rFonts w:asciiTheme="minorHAnsi" w:eastAsia="Times New Roman" w:hAnsiTheme="minorHAnsi" w:cs="Arial"/>
                <w:color w:val="000000"/>
                <w:kern w:val="0"/>
                <w:sz w:val="21"/>
                <w:szCs w:val="21"/>
                <w:lang w:eastAsia="it-IT" w:bidi="ar-SA"/>
              </w:rPr>
              <w:br/>
              <w:t>  Differenza interquartilica = 1</w:t>
            </w:r>
            <w:r w:rsidRPr="00FB521D">
              <w:rPr>
                <w:rFonts w:asciiTheme="minorHAnsi" w:eastAsia="Times New Roman" w:hAnsiTheme="minorHAnsi" w:cs="Arial"/>
                <w:color w:val="000000"/>
                <w:kern w:val="0"/>
                <w:sz w:val="21"/>
                <w:szCs w:val="21"/>
                <w:lang w:eastAsia="it-IT" w:bidi="ar-SA"/>
              </w:rPr>
              <w:br/>
              <w:t>  Scarto tipo = 0.89</w:t>
            </w:r>
            <w:r w:rsidRPr="00FB521D">
              <w:rPr>
                <w:rFonts w:asciiTheme="minorHAnsi" w:eastAsia="Times New Roman" w:hAnsiTheme="minorHAnsi" w:cs="Arial"/>
                <w:color w:val="000000"/>
                <w:kern w:val="0"/>
                <w:sz w:val="21"/>
                <w:szCs w:val="21"/>
                <w:lang w:eastAsia="it-IT" w:bidi="ar-SA"/>
              </w:rPr>
              <w:br/>
              <w:t>Indici di forma:</w:t>
            </w:r>
            <w:r w:rsidRPr="00FB521D">
              <w:rPr>
                <w:rFonts w:asciiTheme="minorHAnsi" w:eastAsia="Times New Roman" w:hAnsiTheme="minorHAnsi" w:cs="Arial"/>
                <w:color w:val="000000"/>
                <w:kern w:val="0"/>
                <w:sz w:val="21"/>
                <w:szCs w:val="21"/>
                <w:lang w:eastAsia="it-IT" w:bidi="ar-SA"/>
              </w:rPr>
              <w:br/>
              <w:t>  Asimmetria = 1.3</w:t>
            </w:r>
            <w:r w:rsidRPr="00FB521D">
              <w:rPr>
                <w:rFonts w:asciiTheme="minorHAnsi" w:eastAsia="Times New Roman" w:hAnsiTheme="minorHAnsi" w:cs="Arial"/>
                <w:color w:val="000000"/>
                <w:kern w:val="0"/>
                <w:sz w:val="21"/>
                <w:szCs w:val="21"/>
                <w:lang w:eastAsia="it-IT" w:bidi="ar-SA"/>
              </w:rPr>
              <w:br/>
              <w:t>  Curtosi = 1.89</w:t>
            </w:r>
          </w:p>
          <w:p w:rsidR="00FB521D" w:rsidRPr="00FB521D" w:rsidRDefault="00FB521D" w:rsidP="00FB521D">
            <w:pPr>
              <w:widowControl/>
              <w:suppressAutoHyphens w:val="0"/>
              <w:spacing w:before="100" w:beforeAutospacing="1" w:after="100" w:afterAutospacing="1"/>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b/>
                <w:bCs/>
                <w:color w:val="000000"/>
                <w:kern w:val="0"/>
                <w:sz w:val="21"/>
                <w:szCs w:val="21"/>
                <w:lang w:eastAsia="it-IT" w:bidi="ar-SA"/>
              </w:rPr>
              <w:t>Popolazione</w:t>
            </w:r>
            <w:r w:rsidRPr="00FB521D">
              <w:rPr>
                <w:rFonts w:asciiTheme="minorHAnsi" w:eastAsia="Times New Roman" w:hAnsiTheme="minorHAnsi"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3"/>
              <w:gridCol w:w="1304"/>
            </w:tblGrid>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15"/>
                      <w:szCs w:val="15"/>
                      <w:lang w:eastAsia="it-IT" w:bidi="ar-SA"/>
                    </w:rPr>
                    <w:t>Int. Fid. 95%</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1.71 a 2.18</w:t>
                  </w:r>
                </w:p>
              </w:tc>
            </w:tr>
            <w:tr w:rsidR="00FB521D" w:rsidRPr="00FB52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da 0.76 a 1.13</w:t>
                  </w:r>
                </w:p>
              </w:tc>
            </w:tr>
          </w:tbl>
          <w:p w:rsidR="00FB521D" w:rsidRPr="00FB521D" w:rsidRDefault="00FB521D" w:rsidP="00FB521D">
            <w:pPr>
              <w:widowControl/>
              <w:suppressAutoHyphens w:val="0"/>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br/>
              <w:t>Probabilità di normalità della distribuzione (test di Jarque-Bera): 0</w:t>
            </w:r>
          </w:p>
        </w:tc>
        <w:tc>
          <w:tcPr>
            <w:tcW w:w="0" w:type="auto"/>
            <w:hideMark/>
          </w:tcPr>
          <w:p w:rsidR="00FB521D" w:rsidRPr="00FB521D" w:rsidRDefault="00FB521D" w:rsidP="00FB521D">
            <w:pPr>
              <w:widowControl/>
              <w:suppressAutoHyphens w:val="0"/>
              <w:spacing w:before="100" w:beforeAutospacing="1" w:after="100" w:afterAutospacing="1"/>
              <w:jc w:val="right"/>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FB521D" w:rsidRPr="00FB52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30%</w:t>
                        </w:r>
                      </w:p>
                    </w:tc>
                  </w:tr>
                  <w:tr w:rsidR="00FB521D" w:rsidRPr="00FB521D">
                    <w:trPr>
                      <w:trHeight w:val="45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55%</w:t>
                        </w:r>
                      </w:p>
                    </w:tc>
                  </w:tr>
                  <w:tr w:rsidR="00FB521D" w:rsidRPr="00FB521D">
                    <w:trPr>
                      <w:trHeight w:val="82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r w:rsidR="00FB521D" w:rsidRPr="00FB521D">
                    <w:trPr>
                      <w:trHeight w:val="7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8"/>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7%</w:t>
                        </w:r>
                      </w:p>
                    </w:tc>
                  </w:tr>
                  <w:tr w:rsidR="00FB521D" w:rsidRPr="00FB521D">
                    <w:trPr>
                      <w:trHeight w:val="105"/>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10"/>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21D" w:rsidRPr="00FB521D">
                    <w:trPr>
                      <w:tblCellSpacing w:w="0" w:type="dxa"/>
                      <w:jc w:val="center"/>
                    </w:trPr>
                    <w:tc>
                      <w:tcPr>
                        <w:tcW w:w="0" w:type="auto"/>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r>
                  <w:tr w:rsidR="00FB521D" w:rsidRPr="00FB521D">
                    <w:trPr>
                      <w:trHeight w:val="30"/>
                      <w:tblCellSpacing w:w="0" w:type="dxa"/>
                      <w:jc w:val="center"/>
                    </w:trPr>
                    <w:tc>
                      <w:tcPr>
                        <w:tcW w:w="0" w:type="auto"/>
                        <w:shd w:val="clear" w:color="auto" w:fill="C0D0C0"/>
                        <w:vAlign w:val="bottom"/>
                        <w:hideMark/>
                      </w:tcPr>
                      <w:p w:rsidR="00FB521D" w:rsidRPr="00FB521D" w:rsidRDefault="00FB521D" w:rsidP="00FB521D">
                        <w:pPr>
                          <w:widowControl/>
                          <w:suppressAutoHyphens w:val="0"/>
                          <w:jc w:val="center"/>
                          <w:rPr>
                            <w:rFonts w:asciiTheme="minorHAnsi" w:eastAsia="Times New Roman" w:hAnsiTheme="minorHAnsi" w:cs="Arial"/>
                            <w:kern w:val="0"/>
                            <w:sz w:val="4"/>
                            <w:szCs w:val="21"/>
                            <w:lang w:eastAsia="it-IT" w:bidi="ar-SA"/>
                          </w:rPr>
                        </w:pPr>
                      </w:p>
                    </w:tc>
                  </w:tr>
                </w:tbl>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17</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r>
            <w:tr w:rsidR="00FB521D" w:rsidRPr="00FB521D">
              <w:trPr>
                <w:tblCellSpacing w:w="15" w:type="dxa"/>
                <w:jc w:val="right"/>
              </w:trPr>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1</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2</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3</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4</w:t>
                  </w:r>
                </w:p>
              </w:tc>
              <w:tc>
                <w:tcPr>
                  <w:tcW w:w="0" w:type="auto"/>
                  <w:shd w:val="clear" w:color="auto" w:fill="E0E0E0"/>
                  <w:vAlign w:val="center"/>
                  <w:hideMark/>
                </w:tcPr>
                <w:p w:rsidR="00FB521D" w:rsidRPr="00FB521D" w:rsidRDefault="00FB521D" w:rsidP="00FB521D">
                  <w:pPr>
                    <w:widowControl/>
                    <w:suppressAutoHyphens w:val="0"/>
                    <w:jc w:val="center"/>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5</w:t>
                  </w:r>
                </w:p>
              </w:tc>
            </w:tr>
          </w:tbl>
          <w:p w:rsidR="00FB521D" w:rsidRPr="00FB521D" w:rsidRDefault="00FB521D" w:rsidP="00FB521D">
            <w:pPr>
              <w:widowControl/>
              <w:suppressAutoHyphens w:val="0"/>
              <w:jc w:val="right"/>
              <w:rPr>
                <w:rFonts w:asciiTheme="minorHAnsi" w:eastAsia="Times New Roman" w:hAnsiTheme="minorHAnsi" w:cs="Arial"/>
                <w:color w:val="000000"/>
                <w:kern w:val="0"/>
                <w:sz w:val="21"/>
                <w:szCs w:val="21"/>
                <w:lang w:eastAsia="it-IT" w:bidi="ar-SA"/>
              </w:rPr>
            </w:pPr>
          </w:p>
        </w:tc>
        <w:tc>
          <w:tcPr>
            <w:tcW w:w="150" w:type="dxa"/>
            <w:vAlign w:val="center"/>
            <w:hideMark/>
          </w:tcPr>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c>
        <w:tc>
          <w:tcPr>
            <w:tcW w:w="0" w:type="auto"/>
            <w:hideMark/>
          </w:tcPr>
          <w:p w:rsidR="00FB521D" w:rsidRPr="00FB521D" w:rsidRDefault="00FB521D" w:rsidP="00FB521D">
            <w:pPr>
              <w:widowControl/>
              <w:suppressAutoHyphens w:val="0"/>
              <w:spacing w:before="100" w:beforeAutospacing="1" w:after="100" w:afterAutospacing="1"/>
              <w:jc w:val="both"/>
              <w:rPr>
                <w:rFonts w:asciiTheme="minorHAnsi" w:eastAsia="Times New Roman" w:hAnsiTheme="minorHAnsi" w:cs="Arial"/>
                <w:color w:val="000000"/>
                <w:kern w:val="0"/>
                <w:sz w:val="21"/>
                <w:szCs w:val="21"/>
                <w:lang w:eastAsia="it-IT" w:bidi="ar-SA"/>
              </w:rPr>
            </w:pPr>
            <w:r w:rsidRPr="00FB521D">
              <w:rPr>
                <w:rFonts w:asciiTheme="minorHAnsi" w:eastAsia="Times New Roman" w:hAnsiTheme="minorHAnsi"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tblPr>
            <w:tblGrid>
              <w:gridCol w:w="1443"/>
            </w:tblGrid>
            <w:tr w:rsidR="00FB521D" w:rsidRPr="00FB52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3"/>
                  </w:tblGrid>
                  <w:tr w:rsidR="00FB521D" w:rsidRPr="00FB52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180"/>
                        </w:tblGrid>
                        <w:tr w:rsidR="00FB521D" w:rsidRPr="00FB521D">
                          <w:trPr>
                            <w:tblCellSpacing w:w="30" w:type="dxa"/>
                          </w:trPr>
                          <w:tc>
                            <w:tcPr>
                              <w:tcW w:w="0" w:type="auto"/>
                              <w:shd w:val="clear" w:color="auto" w:fill="C0D0C0"/>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   </w:t>
                              </w:r>
                            </w:p>
                          </w:tc>
                          <w:tc>
                            <w:tcPr>
                              <w:tcW w:w="0" w:type="auto"/>
                              <w:noWrap/>
                              <w:vAlign w:val="center"/>
                              <w:hideMark/>
                            </w:tcPr>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r w:rsidRPr="00FB521D">
                                <w:rPr>
                                  <w:rFonts w:asciiTheme="minorHAnsi" w:eastAsia="Times New Roman" w:hAnsiTheme="minorHAnsi" w:cs="Arial"/>
                                  <w:kern w:val="0"/>
                                  <w:sz w:val="21"/>
                                  <w:szCs w:val="21"/>
                                  <w:lang w:eastAsia="it-IT" w:bidi="ar-SA"/>
                                </w:rPr>
                                <w:t>Domanda 21</w:t>
                              </w: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rPr>
                      <w:rFonts w:asciiTheme="minorHAnsi" w:eastAsia="Times New Roman" w:hAnsiTheme="minorHAnsi" w:cs="Arial"/>
                      <w:kern w:val="0"/>
                      <w:sz w:val="21"/>
                      <w:szCs w:val="21"/>
                      <w:lang w:eastAsia="it-IT" w:bidi="ar-SA"/>
                    </w:rPr>
                  </w:pPr>
                </w:p>
              </w:tc>
            </w:tr>
          </w:tbl>
          <w:p w:rsidR="00FB521D" w:rsidRPr="00FB521D" w:rsidRDefault="00FB521D" w:rsidP="00FB521D">
            <w:pPr>
              <w:widowControl/>
              <w:suppressAutoHyphens w:val="0"/>
              <w:jc w:val="both"/>
              <w:rPr>
                <w:rFonts w:asciiTheme="minorHAnsi" w:eastAsia="Times New Roman" w:hAnsiTheme="minorHAnsi" w:cs="Arial"/>
                <w:color w:val="000000"/>
                <w:kern w:val="0"/>
                <w:sz w:val="21"/>
                <w:szCs w:val="21"/>
                <w:lang w:eastAsia="it-IT" w:bidi="ar-SA"/>
              </w:rPr>
            </w:pPr>
          </w:p>
        </w:tc>
      </w:tr>
    </w:tbl>
    <w:p w:rsidR="00FB521D" w:rsidRPr="00FB521D" w:rsidRDefault="00FB521D" w:rsidP="002C0C21">
      <w:pPr>
        <w:rPr>
          <w:rFonts w:asciiTheme="minorHAnsi" w:eastAsia="Times New Roman" w:hAnsiTheme="minorHAnsi" w:cs="Arial"/>
          <w:color w:val="000000"/>
          <w:sz w:val="21"/>
          <w:szCs w:val="21"/>
          <w:lang w:eastAsia="it-IT"/>
        </w:rPr>
      </w:pPr>
    </w:p>
    <w:p w:rsidR="006F32AE" w:rsidRDefault="006F32AE" w:rsidP="002C0C21">
      <w:pPr>
        <w:rPr>
          <w:rFonts w:ascii="Arial" w:eastAsia="Times New Roman" w:hAnsi="Arial" w:cs="Arial"/>
          <w:color w:val="000000"/>
          <w:sz w:val="21"/>
          <w:szCs w:val="21"/>
          <w:lang w:eastAsia="it-IT"/>
        </w:rPr>
      </w:pPr>
    </w:p>
    <w:p w:rsidR="002C0C21" w:rsidRDefault="002C0C21" w:rsidP="002C0C21">
      <w:pPr>
        <w:rPr>
          <w:rFonts w:asciiTheme="minorHAnsi" w:hAnsiTheme="minorHAnsi"/>
        </w:rPr>
      </w:pPr>
      <w:r w:rsidRPr="002C0C21">
        <w:rPr>
          <w:rFonts w:asciiTheme="minorHAnsi" w:hAnsiTheme="minorHAnsi"/>
          <w:b/>
        </w:rPr>
        <w:lastRenderedPageBreak/>
        <w:t>Analisi bivariata</w:t>
      </w:r>
    </w:p>
    <w:p w:rsidR="006B54D7" w:rsidRDefault="006B54D7" w:rsidP="002C0C21">
      <w:pPr>
        <w:rPr>
          <w:rFonts w:asciiTheme="minorHAnsi" w:hAnsiTheme="minorHAnsi"/>
        </w:rPr>
      </w:pPr>
    </w:p>
    <w:p w:rsidR="006B54D7" w:rsidRDefault="006B54D7" w:rsidP="002C0C21">
      <w:pPr>
        <w:rPr>
          <w:rFonts w:asciiTheme="minorHAnsi" w:hAnsiTheme="minorHAnsi"/>
        </w:rPr>
      </w:pPr>
    </w:p>
    <w:p w:rsidR="006B54D7" w:rsidRDefault="006B54D7" w:rsidP="002C0C21">
      <w:pPr>
        <w:rPr>
          <w:rFonts w:asciiTheme="minorHAnsi" w:hAnsiTheme="minorHAnsi"/>
        </w:rPr>
      </w:pPr>
    </w:p>
    <w:p w:rsidR="00742A5E" w:rsidRDefault="00742A5E" w:rsidP="002C0C21">
      <w:pPr>
        <w:rPr>
          <w:rFonts w:asciiTheme="minorHAnsi" w:hAnsiTheme="minorHAnsi"/>
        </w:rPr>
      </w:pPr>
    </w:p>
    <w:p w:rsidR="00742A5E" w:rsidRPr="002C0C21" w:rsidRDefault="00742A5E" w:rsidP="002C0C21">
      <w:pPr>
        <w:rPr>
          <w:rFonts w:asciiTheme="minorHAnsi" w:hAnsiTheme="minorHAnsi"/>
        </w:rPr>
      </w:pPr>
    </w:p>
    <w:tbl>
      <w:tblPr>
        <w:tblW w:w="0" w:type="auto"/>
        <w:tblCellSpacing w:w="15" w:type="dxa"/>
        <w:tblCellMar>
          <w:top w:w="15" w:type="dxa"/>
          <w:left w:w="15" w:type="dxa"/>
          <w:bottom w:w="15" w:type="dxa"/>
          <w:right w:w="15" w:type="dxa"/>
        </w:tblCellMar>
        <w:tblLook w:val="04A0"/>
      </w:tblPr>
      <w:tblGrid>
        <w:gridCol w:w="5116"/>
        <w:gridCol w:w="3330"/>
        <w:gridCol w:w="180"/>
        <w:gridCol w:w="535"/>
      </w:tblGrid>
      <w:tr w:rsidR="002C0C21" w:rsidRPr="006F32AE" w:rsidTr="00767580">
        <w:trPr>
          <w:tblCellSpacing w:w="15" w:type="dxa"/>
        </w:trPr>
        <w:tc>
          <w:tcPr>
            <w:tcW w:w="0" w:type="auto"/>
            <w:hideMark/>
          </w:tcPr>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b/>
                <w:bCs/>
                <w:color w:val="000000"/>
                <w:sz w:val="21"/>
                <w:szCs w:val="21"/>
                <w:lang w:eastAsia="it-IT"/>
              </w:rPr>
              <w:t>Tabella a doppia entrata:</w:t>
            </w:r>
            <w:r w:rsidRPr="006F32AE">
              <w:rPr>
                <w:rFonts w:asciiTheme="minorHAnsi" w:eastAsia="Times New Roman" w:hAnsiTheme="minorHAnsi" w:cs="Arial"/>
                <w:b/>
                <w:bCs/>
                <w:color w:val="000000"/>
                <w:sz w:val="21"/>
                <w:szCs w:val="21"/>
                <w:lang w:eastAsia="it-IT"/>
              </w:rPr>
              <w:br/>
              <w:t>Domanda 6 x Domanda 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64"/>
              <w:gridCol w:w="463"/>
              <w:gridCol w:w="463"/>
              <w:gridCol w:w="1014"/>
            </w:tblGrid>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Domanda 14-&gt;</w:t>
                  </w:r>
                  <w:r w:rsidRPr="006F32AE">
                    <w:rPr>
                      <w:rFonts w:asciiTheme="minorHAnsi" w:eastAsia="Times New Roman" w:hAnsiTheme="minorHAnsi" w:cs="Arial"/>
                      <w:sz w:val="21"/>
                      <w:szCs w:val="21"/>
                      <w:lang w:eastAsia="it-IT"/>
                    </w:rPr>
                    <w:br/>
                    <w:t>Domanda 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riga</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1.6</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1.4</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4.3</w:t>
                  </w:r>
                  <w:r w:rsidRPr="006F32AE">
                    <w:rPr>
                      <w:rFonts w:asciiTheme="minorHAnsi" w:eastAsia="Times New Roman" w:hAnsiTheme="minorHAnsi"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3.7</w:t>
                  </w:r>
                  <w:r w:rsidRPr="006F32AE">
                    <w:rPr>
                      <w:rFonts w:asciiTheme="minorHAnsi" w:eastAsia="Times New Roman" w:hAnsiTheme="minorHAnsi"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8</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16</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15.6</w:t>
                  </w:r>
                  <w:r w:rsidRPr="006F32AE">
                    <w:rPr>
                      <w:rFonts w:asciiTheme="minorHAnsi" w:eastAsia="Times New Roman" w:hAnsiTheme="minorHAnsi"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13</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13.4</w:t>
                  </w:r>
                  <w:r w:rsidRPr="006F32AE">
                    <w:rPr>
                      <w:rFonts w:asciiTheme="minorHAnsi" w:eastAsia="Times New Roman" w:hAnsiTheme="minorHAnsi"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29</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7</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7.5</w:t>
                  </w:r>
                  <w:r w:rsidRPr="006F32AE">
                    <w:rPr>
                      <w:rFonts w:asciiTheme="minorHAnsi" w:eastAsia="Times New Roman" w:hAnsiTheme="minorHAnsi"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7</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6.5</w:t>
                  </w:r>
                  <w:r w:rsidRPr="006F32AE">
                    <w:rPr>
                      <w:rFonts w:asciiTheme="minorHAnsi" w:eastAsia="Times New Roman" w:hAnsiTheme="minorHAnsi"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14</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54</w:t>
                  </w:r>
                </w:p>
              </w:tc>
            </w:tr>
          </w:tbl>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X quadro = 0.35. Significatività = 0.951</w:t>
            </w:r>
            <w:r w:rsidRPr="006F32AE">
              <w:rPr>
                <w:rFonts w:asciiTheme="minorHAnsi" w:eastAsia="Times New Roman" w:hAnsiTheme="minorHAnsi" w:cs="Arial"/>
                <w:color w:val="000000"/>
                <w:sz w:val="21"/>
                <w:szCs w:val="21"/>
                <w:lang w:eastAsia="it-IT"/>
              </w:rPr>
              <w:br/>
              <w:t>V di Cramer = 0.08</w:t>
            </w:r>
          </w:p>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Nelle celle della tabella sono indicati:</w:t>
            </w:r>
          </w:p>
          <w:p w:rsidR="002C0C21" w:rsidRPr="006F32AE" w:rsidRDefault="002C0C21" w:rsidP="002C0C21">
            <w:pPr>
              <w:widowControl/>
              <w:numPr>
                <w:ilvl w:val="0"/>
                <w:numId w:val="3"/>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osservata O</w:t>
            </w:r>
          </w:p>
          <w:p w:rsidR="002C0C21" w:rsidRPr="006F32AE" w:rsidRDefault="002C0C21" w:rsidP="002C0C21">
            <w:pPr>
              <w:widowControl/>
              <w:numPr>
                <w:ilvl w:val="0"/>
                <w:numId w:val="3"/>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attesa A</w:t>
            </w:r>
          </w:p>
          <w:p w:rsidR="00742A5E" w:rsidRPr="00742A5E" w:rsidRDefault="002C0C21" w:rsidP="00742A5E">
            <w:pPr>
              <w:widowControl/>
              <w:numPr>
                <w:ilvl w:val="0"/>
                <w:numId w:val="3"/>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2C0C21" w:rsidRPr="006F32AE"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2C0C21" w:rsidRPr="006F32AE"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67%</w:t>
                        </w:r>
                      </w:p>
                    </w:tc>
                  </w:tr>
                  <w:tr w:rsidR="002C0C21" w:rsidRPr="006F32AE" w:rsidTr="00767580">
                    <w:trPr>
                      <w:trHeight w:val="1005"/>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33%</w:t>
                        </w:r>
                      </w:p>
                    </w:tc>
                  </w:tr>
                  <w:tr w:rsidR="002C0C21" w:rsidRPr="006F32AE" w:rsidTr="00767580">
                    <w:trPr>
                      <w:trHeight w:val="495"/>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50%</w:t>
                        </w:r>
                      </w:p>
                    </w:tc>
                  </w:tr>
                  <w:tr w:rsidR="002C0C21" w:rsidRPr="006F32AE" w:rsidTr="00767580">
                    <w:trPr>
                      <w:trHeight w:val="750"/>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50%</w:t>
                        </w:r>
                      </w:p>
                    </w:tc>
                  </w:tr>
                  <w:tr w:rsidR="002C0C21" w:rsidRPr="006F32AE" w:rsidTr="00767580">
                    <w:trPr>
                      <w:trHeight w:val="750"/>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55%</w:t>
                        </w:r>
                      </w:p>
                    </w:tc>
                  </w:tr>
                  <w:tr w:rsidR="002C0C21" w:rsidRPr="006F32AE" w:rsidTr="00767580">
                    <w:trPr>
                      <w:trHeight w:val="825"/>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45%</w:t>
                        </w:r>
                      </w:p>
                    </w:tc>
                  </w:tr>
                  <w:tr w:rsidR="002C0C21" w:rsidRPr="006F32AE" w:rsidTr="00767580">
                    <w:trPr>
                      <w:trHeight w:val="675"/>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50%</w:t>
                        </w:r>
                      </w:p>
                    </w:tc>
                  </w:tr>
                  <w:tr w:rsidR="002C0C21" w:rsidRPr="006F32AE" w:rsidTr="00767580">
                    <w:trPr>
                      <w:trHeight w:val="750"/>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50%</w:t>
                        </w:r>
                      </w:p>
                    </w:tc>
                  </w:tr>
                  <w:tr w:rsidR="002C0C21" w:rsidRPr="006F32AE" w:rsidTr="00767580">
                    <w:trPr>
                      <w:trHeight w:val="750"/>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16</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13</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7</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7</w:t>
                  </w:r>
                </w:p>
              </w:tc>
            </w:tr>
            <w:tr w:rsidR="002C0C21" w:rsidRPr="006F32AE" w:rsidTr="00767580">
              <w:trPr>
                <w:tblCellSpacing w:w="15" w:type="dxa"/>
                <w:jc w:val="right"/>
              </w:trPr>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r>
            <w:tr w:rsidR="002C0C21" w:rsidRPr="006F32AE" w:rsidTr="00767580">
              <w:trPr>
                <w:trHeight w:val="450"/>
                <w:tblCellSpacing w:w="15" w:type="dxa"/>
                <w:jc w:val="right"/>
              </w:trPr>
              <w:tc>
                <w:tcPr>
                  <w:tcW w:w="0" w:type="auto"/>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r>
            <w:tr w:rsidR="002C0C21" w:rsidRPr="006F32AE" w:rsidTr="00767580">
              <w:trPr>
                <w:tblCellSpacing w:w="15" w:type="dxa"/>
                <w:jc w:val="right"/>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C0C21" w:rsidRPr="006F32AE" w:rsidTr="00767580">
                    <w:trPr>
                      <w:trHeight w:val="495"/>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2C0C21" w:rsidRPr="006F32AE" w:rsidTr="00767580">
                    <w:trPr>
                      <w:trHeight w:val="255"/>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C0C21" w:rsidRPr="006F32AE" w:rsidTr="00767580">
                    <w:trPr>
                      <w:trHeight w:val="495"/>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r>
            <w:tr w:rsidR="002C0C21" w:rsidRPr="006F32AE" w:rsidTr="00767580">
              <w:trPr>
                <w:tblCellSpacing w:w="15" w:type="dxa"/>
                <w:jc w:val="right"/>
              </w:trPr>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255"/>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-0.1</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255"/>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495"/>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-0.2</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6F32AE" w:rsidRDefault="002C0C21" w:rsidP="00767580">
            <w:pPr>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c>
        <w:tc>
          <w:tcPr>
            <w:tcW w:w="0" w:type="auto"/>
            <w:hideMark/>
          </w:tcPr>
          <w:p w:rsidR="002C0C21" w:rsidRPr="006F32AE"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60"/>
            </w:tblGrid>
            <w:tr w:rsidR="002C0C21" w:rsidRPr="006F32AE"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
                  </w:tblGrid>
                  <w:tr w:rsidR="002C0C21" w:rsidRPr="006F32AE"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97"/>
                        </w:tblGrid>
                        <w:tr w:rsidR="002C0C21" w:rsidRPr="006F32AE" w:rsidTr="00767580">
                          <w:trPr>
                            <w:tblCellSpacing w:w="30" w:type="dxa"/>
                          </w:trPr>
                          <w:tc>
                            <w:tcPr>
                              <w:tcW w:w="0" w:type="auto"/>
                              <w:shd w:val="clear" w:color="auto" w:fill="C0D0C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blCellSpacing w:w="30" w:type="dxa"/>
                          </w:trPr>
                          <w:tc>
                            <w:tcPr>
                              <w:tcW w:w="0" w:type="auto"/>
                              <w:shd w:val="clear" w:color="auto" w:fill="80D08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jc w:val="both"/>
              <w:rPr>
                <w:rFonts w:asciiTheme="minorHAnsi" w:eastAsia="Times New Roman" w:hAnsiTheme="minorHAnsi" w:cs="Arial"/>
                <w:color w:val="000000"/>
                <w:sz w:val="21"/>
                <w:szCs w:val="21"/>
                <w:lang w:eastAsia="it-IT"/>
              </w:rPr>
            </w:pPr>
          </w:p>
        </w:tc>
      </w:tr>
    </w:tbl>
    <w:p w:rsidR="002C0C21" w:rsidRDefault="002C0C21" w:rsidP="002C0C21">
      <w:pPr>
        <w:rPr>
          <w:rFonts w:asciiTheme="minorHAnsi" w:hAnsiTheme="minorHAnsi"/>
          <w:sz w:val="21"/>
          <w:szCs w:val="21"/>
        </w:rPr>
      </w:pPr>
    </w:p>
    <w:p w:rsidR="00742A5E" w:rsidRDefault="00742A5E" w:rsidP="002C0C21">
      <w:pPr>
        <w:rPr>
          <w:rFonts w:asciiTheme="minorHAnsi" w:hAnsiTheme="minorHAnsi"/>
          <w:sz w:val="21"/>
          <w:szCs w:val="21"/>
        </w:rPr>
      </w:pPr>
    </w:p>
    <w:p w:rsidR="00742A5E" w:rsidRDefault="00742A5E" w:rsidP="002C0C21">
      <w:pPr>
        <w:rPr>
          <w:rFonts w:asciiTheme="minorHAnsi" w:hAnsiTheme="minorHAnsi"/>
          <w:sz w:val="21"/>
          <w:szCs w:val="21"/>
        </w:rPr>
      </w:pPr>
    </w:p>
    <w:p w:rsidR="00742A5E" w:rsidRDefault="00742A5E" w:rsidP="002C0C21">
      <w:pPr>
        <w:rPr>
          <w:rFonts w:asciiTheme="minorHAnsi" w:hAnsiTheme="minorHAnsi"/>
          <w:sz w:val="21"/>
          <w:szCs w:val="21"/>
        </w:rPr>
      </w:pPr>
    </w:p>
    <w:p w:rsidR="00742A5E" w:rsidRDefault="00742A5E" w:rsidP="002C0C21">
      <w:pPr>
        <w:rPr>
          <w:rFonts w:asciiTheme="minorHAnsi" w:hAnsiTheme="minorHAnsi"/>
          <w:sz w:val="21"/>
          <w:szCs w:val="21"/>
        </w:rPr>
      </w:pPr>
    </w:p>
    <w:p w:rsidR="00742A5E" w:rsidRDefault="00742A5E" w:rsidP="002C0C21">
      <w:pPr>
        <w:rPr>
          <w:rFonts w:asciiTheme="minorHAnsi" w:hAnsiTheme="minorHAnsi"/>
          <w:sz w:val="21"/>
          <w:szCs w:val="21"/>
        </w:rPr>
      </w:pPr>
    </w:p>
    <w:p w:rsidR="00742A5E" w:rsidRDefault="00742A5E" w:rsidP="002C0C21">
      <w:pPr>
        <w:rPr>
          <w:rFonts w:asciiTheme="minorHAnsi" w:hAnsiTheme="minorHAnsi"/>
          <w:sz w:val="21"/>
          <w:szCs w:val="21"/>
        </w:rPr>
      </w:pPr>
    </w:p>
    <w:p w:rsidR="006B54D7" w:rsidRDefault="006B54D7" w:rsidP="002C0C21">
      <w:pPr>
        <w:rPr>
          <w:rFonts w:asciiTheme="minorHAnsi" w:hAnsiTheme="minorHAnsi"/>
          <w:sz w:val="21"/>
          <w:szCs w:val="21"/>
        </w:rPr>
      </w:pPr>
    </w:p>
    <w:p w:rsidR="006B54D7" w:rsidRDefault="006B54D7" w:rsidP="002C0C21">
      <w:pPr>
        <w:rPr>
          <w:rFonts w:asciiTheme="minorHAnsi" w:hAnsiTheme="minorHAnsi"/>
          <w:sz w:val="21"/>
          <w:szCs w:val="21"/>
        </w:rPr>
      </w:pPr>
    </w:p>
    <w:p w:rsidR="006B54D7" w:rsidRDefault="006B54D7" w:rsidP="002C0C21">
      <w:pPr>
        <w:rPr>
          <w:rFonts w:asciiTheme="minorHAnsi" w:hAnsiTheme="minorHAnsi"/>
          <w:sz w:val="21"/>
          <w:szCs w:val="21"/>
        </w:rPr>
      </w:pPr>
    </w:p>
    <w:p w:rsidR="006B54D7" w:rsidRDefault="006B54D7" w:rsidP="002C0C21">
      <w:pPr>
        <w:rPr>
          <w:rFonts w:asciiTheme="minorHAnsi" w:hAnsiTheme="minorHAnsi"/>
          <w:sz w:val="21"/>
          <w:szCs w:val="21"/>
        </w:rPr>
      </w:pPr>
    </w:p>
    <w:p w:rsidR="006B54D7" w:rsidRDefault="006B54D7" w:rsidP="002C0C21">
      <w:pPr>
        <w:rPr>
          <w:rFonts w:asciiTheme="minorHAnsi" w:hAnsiTheme="minorHAnsi"/>
          <w:sz w:val="21"/>
          <w:szCs w:val="21"/>
        </w:rPr>
      </w:pPr>
    </w:p>
    <w:p w:rsidR="006B54D7" w:rsidRDefault="006B54D7" w:rsidP="002C0C21">
      <w:pPr>
        <w:rPr>
          <w:rFonts w:asciiTheme="minorHAnsi" w:hAnsiTheme="minorHAnsi"/>
          <w:sz w:val="21"/>
          <w:szCs w:val="21"/>
        </w:rPr>
      </w:pPr>
    </w:p>
    <w:p w:rsidR="006B54D7" w:rsidRDefault="006B54D7" w:rsidP="002C0C21">
      <w:pPr>
        <w:rPr>
          <w:rFonts w:asciiTheme="minorHAnsi" w:hAnsiTheme="minorHAnsi"/>
          <w:sz w:val="21"/>
          <w:szCs w:val="21"/>
        </w:rPr>
      </w:pPr>
    </w:p>
    <w:p w:rsidR="00742A5E" w:rsidRPr="006F32AE" w:rsidRDefault="00742A5E" w:rsidP="002C0C21">
      <w:pPr>
        <w:rPr>
          <w:rFonts w:asciiTheme="minorHAnsi" w:hAnsiTheme="minorHAnsi"/>
          <w:sz w:val="21"/>
          <w:szCs w:val="21"/>
        </w:rPr>
      </w:pPr>
    </w:p>
    <w:tbl>
      <w:tblPr>
        <w:tblW w:w="0" w:type="auto"/>
        <w:tblCellSpacing w:w="15" w:type="dxa"/>
        <w:tblCellMar>
          <w:top w:w="15" w:type="dxa"/>
          <w:left w:w="15" w:type="dxa"/>
          <w:bottom w:w="15" w:type="dxa"/>
          <w:right w:w="15" w:type="dxa"/>
        </w:tblCellMar>
        <w:tblLook w:val="04A0"/>
      </w:tblPr>
      <w:tblGrid>
        <w:gridCol w:w="5116"/>
        <w:gridCol w:w="3330"/>
        <w:gridCol w:w="180"/>
        <w:gridCol w:w="535"/>
      </w:tblGrid>
      <w:tr w:rsidR="002C0C21" w:rsidRPr="006F32AE" w:rsidTr="00767580">
        <w:trPr>
          <w:tblCellSpacing w:w="15" w:type="dxa"/>
        </w:trPr>
        <w:tc>
          <w:tcPr>
            <w:tcW w:w="0" w:type="auto"/>
            <w:hideMark/>
          </w:tcPr>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b/>
                <w:bCs/>
                <w:color w:val="000000"/>
                <w:sz w:val="21"/>
                <w:szCs w:val="21"/>
                <w:lang w:eastAsia="it-IT"/>
              </w:rPr>
              <w:lastRenderedPageBreak/>
              <w:t>Tabella a doppia entrata:</w:t>
            </w:r>
            <w:r w:rsidRPr="006F32AE">
              <w:rPr>
                <w:rFonts w:asciiTheme="minorHAnsi" w:eastAsia="Times New Roman" w:hAnsiTheme="minorHAnsi" w:cs="Arial"/>
                <w:b/>
                <w:bCs/>
                <w:color w:val="000000"/>
                <w:sz w:val="21"/>
                <w:szCs w:val="21"/>
                <w:lang w:eastAsia="it-IT"/>
              </w:rPr>
              <w:br/>
              <w:t>Domanda 3_1 x Domanda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64"/>
              <w:gridCol w:w="421"/>
              <w:gridCol w:w="421"/>
              <w:gridCol w:w="463"/>
              <w:gridCol w:w="421"/>
              <w:gridCol w:w="1014"/>
            </w:tblGrid>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Domanda 17-&gt;</w:t>
                  </w:r>
                  <w:r w:rsidRPr="006F32AE">
                    <w:rPr>
                      <w:rFonts w:asciiTheme="minorHAnsi" w:eastAsia="Times New Roman" w:hAnsiTheme="minorHAnsi" w:cs="Arial"/>
                      <w:sz w:val="21"/>
                      <w:szCs w:val="21"/>
                      <w:lang w:eastAsia="it-IT"/>
                    </w:rPr>
                    <w:br/>
                    <w:t>Domanda 3_1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riga</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2.6</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6</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4.7</w:t>
                  </w:r>
                  <w:r w:rsidRPr="006F32AE">
                    <w:rPr>
                      <w:rFonts w:asciiTheme="minorHAnsi" w:eastAsia="Times New Roman" w:hAnsiTheme="minorHAnsi"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11</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11.9</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9.8</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29</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2.4</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4.3</w:t>
                  </w:r>
                  <w:r w:rsidRPr="006F32AE">
                    <w:rPr>
                      <w:rFonts w:asciiTheme="minorHAnsi" w:eastAsia="Times New Roman" w:hAnsiTheme="minorHAnsi"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11.1</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10</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9.2</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27</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56</w:t>
                  </w:r>
                </w:p>
              </w:tc>
            </w:tr>
          </w:tbl>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X quadro = 1.23. Significatività = 0.747</w:t>
            </w:r>
            <w:r w:rsidRPr="006F32AE">
              <w:rPr>
                <w:rFonts w:asciiTheme="minorHAnsi" w:eastAsia="Times New Roman" w:hAnsiTheme="minorHAnsi" w:cs="Arial"/>
                <w:color w:val="000000"/>
                <w:sz w:val="21"/>
                <w:szCs w:val="21"/>
                <w:lang w:eastAsia="it-IT"/>
              </w:rPr>
              <w:br/>
              <w:t>V di Cramer = 0.15</w:t>
            </w:r>
          </w:p>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Nelle celle della tabella sono indicati:</w:t>
            </w:r>
          </w:p>
          <w:p w:rsidR="002C0C21" w:rsidRPr="006F32AE" w:rsidRDefault="002C0C21" w:rsidP="002C0C21">
            <w:pPr>
              <w:widowControl/>
              <w:numPr>
                <w:ilvl w:val="0"/>
                <w:numId w:val="4"/>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osservata O</w:t>
            </w:r>
          </w:p>
          <w:p w:rsidR="002C0C21" w:rsidRPr="006F32AE" w:rsidRDefault="002C0C21" w:rsidP="002C0C21">
            <w:pPr>
              <w:widowControl/>
              <w:numPr>
                <w:ilvl w:val="0"/>
                <w:numId w:val="4"/>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attesa A</w:t>
            </w:r>
          </w:p>
          <w:p w:rsidR="002C0C21" w:rsidRPr="006F32AE" w:rsidRDefault="002C0C21" w:rsidP="002C0C21">
            <w:pPr>
              <w:widowControl/>
              <w:numPr>
                <w:ilvl w:val="0"/>
                <w:numId w:val="4"/>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2C0C21" w:rsidRPr="006F32AE"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2C0C21" w:rsidRPr="006F32AE"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10%</w:t>
                        </w:r>
                      </w:p>
                    </w:tc>
                  </w:tr>
                  <w:tr w:rsidR="002C0C21" w:rsidRPr="006F32AE" w:rsidTr="00767580">
                    <w:trPr>
                      <w:trHeight w:val="150"/>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21%</w:t>
                        </w:r>
                      </w:p>
                    </w:tc>
                  </w:tr>
                  <w:tr w:rsidR="002C0C21" w:rsidRPr="006F32AE" w:rsidTr="00767580">
                    <w:trPr>
                      <w:trHeight w:val="315"/>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38%</w:t>
                        </w:r>
                      </w:p>
                    </w:tc>
                  </w:tr>
                  <w:tr w:rsidR="002C0C21" w:rsidRPr="006F32AE" w:rsidTr="00767580">
                    <w:trPr>
                      <w:trHeight w:val="570"/>
                      <w:tblCellSpacing w:w="0" w:type="dxa"/>
                      <w:jc w:val="center"/>
                    </w:trPr>
                    <w:tc>
                      <w:tcPr>
                        <w:tcW w:w="0" w:type="auto"/>
                        <w:shd w:val="clear" w:color="auto" w:fill="40404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31%</w:t>
                        </w:r>
                      </w:p>
                    </w:tc>
                  </w:tr>
                  <w:tr w:rsidR="002C0C21" w:rsidRPr="006F32AE" w:rsidTr="00767580">
                    <w:trPr>
                      <w:trHeight w:val="465"/>
                      <w:tblCellSpacing w:w="0" w:type="dxa"/>
                      <w:jc w:val="center"/>
                    </w:trPr>
                    <w:tc>
                      <w:tcPr>
                        <w:tcW w:w="0" w:type="auto"/>
                        <w:shd w:val="clear" w:color="auto" w:fill="0000FF"/>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7%</w:t>
                        </w:r>
                      </w:p>
                    </w:tc>
                  </w:tr>
                  <w:tr w:rsidR="002C0C21" w:rsidRPr="006F32AE" w:rsidTr="00767580">
                    <w:trPr>
                      <w:trHeight w:val="105"/>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11%</w:t>
                        </w:r>
                      </w:p>
                    </w:tc>
                  </w:tr>
                  <w:tr w:rsidR="002C0C21" w:rsidRPr="006F32AE" w:rsidTr="00767580">
                    <w:trPr>
                      <w:trHeight w:val="165"/>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44%</w:t>
                        </w:r>
                      </w:p>
                    </w:tc>
                  </w:tr>
                  <w:tr w:rsidR="002C0C21" w:rsidRPr="006F32AE" w:rsidTr="00767580">
                    <w:trPr>
                      <w:trHeight w:val="660"/>
                      <w:tblCellSpacing w:w="0" w:type="dxa"/>
                      <w:jc w:val="center"/>
                    </w:trPr>
                    <w:tc>
                      <w:tcPr>
                        <w:tcW w:w="0" w:type="auto"/>
                        <w:shd w:val="clear" w:color="auto" w:fill="40404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37%</w:t>
                        </w:r>
                      </w:p>
                    </w:tc>
                  </w:tr>
                  <w:tr w:rsidR="002C0C21" w:rsidRPr="006F32AE" w:rsidTr="00767580">
                    <w:trPr>
                      <w:trHeight w:val="555"/>
                      <w:tblCellSpacing w:w="0" w:type="dxa"/>
                      <w:jc w:val="center"/>
                    </w:trPr>
                    <w:tc>
                      <w:tcPr>
                        <w:tcW w:w="0" w:type="auto"/>
                        <w:shd w:val="clear" w:color="auto" w:fill="0000FF"/>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6</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11</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10</w:t>
                  </w:r>
                </w:p>
              </w:tc>
            </w:tr>
            <w:tr w:rsidR="002C0C21" w:rsidRPr="006F32AE" w:rsidTr="00767580">
              <w:trPr>
                <w:tblCellSpacing w:w="15" w:type="dxa"/>
                <w:jc w:val="right"/>
              </w:trPr>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rHeight w:val="450"/>
                <w:tblCellSpacing w:w="15" w:type="dxa"/>
                <w:jc w:val="right"/>
              </w:trPr>
              <w:tc>
                <w:tcPr>
                  <w:tcW w:w="0" w:type="auto"/>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r>
            <w:tr w:rsidR="002C0C21" w:rsidRPr="006F32AE" w:rsidTr="00767580">
              <w:trPr>
                <w:tblCellSpacing w:w="15" w:type="dxa"/>
                <w:jc w:val="right"/>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C0C21" w:rsidRPr="006F32AE" w:rsidTr="00767580">
                    <w:trPr>
                      <w:trHeight w:val="375"/>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C0C21" w:rsidRPr="006F32AE" w:rsidTr="00767580">
                    <w:trPr>
                      <w:trHeight w:val="375"/>
                      <w:tblCellSpacing w:w="0" w:type="dxa"/>
                      <w:jc w:val="center"/>
                    </w:trPr>
                    <w:tc>
                      <w:tcPr>
                        <w:tcW w:w="0" w:type="auto"/>
                        <w:shd w:val="clear" w:color="auto" w:fill="40404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C0C21" w:rsidRPr="006F32AE" w:rsidTr="00767580">
                    <w:trPr>
                      <w:trHeight w:val="375"/>
                      <w:tblCellSpacing w:w="0" w:type="dxa"/>
                      <w:jc w:val="center"/>
                    </w:trPr>
                    <w:tc>
                      <w:tcPr>
                        <w:tcW w:w="0" w:type="auto"/>
                        <w:shd w:val="clear" w:color="auto" w:fill="0000FF"/>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blCellSpacing w:w="15" w:type="dxa"/>
                <w:jc w:val="right"/>
              </w:trPr>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375"/>
                      <w:tblCellSpacing w:w="0" w:type="dxa"/>
                      <w:jc w:val="center"/>
                    </w:trPr>
                    <w:tc>
                      <w:tcPr>
                        <w:tcW w:w="0" w:type="auto"/>
                        <w:shd w:val="clear" w:color="auto" w:fill="404040"/>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375"/>
                      <w:tblCellSpacing w:w="0" w:type="dxa"/>
                      <w:jc w:val="center"/>
                    </w:trPr>
                    <w:tc>
                      <w:tcPr>
                        <w:tcW w:w="0" w:type="auto"/>
                        <w:shd w:val="clear" w:color="auto" w:fill="0000FF"/>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375"/>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-0.6</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6F32AE" w:rsidRDefault="002C0C21" w:rsidP="00767580">
            <w:pPr>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c>
        <w:tc>
          <w:tcPr>
            <w:tcW w:w="0" w:type="auto"/>
            <w:hideMark/>
          </w:tcPr>
          <w:p w:rsidR="002C0C21" w:rsidRPr="006F32AE"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60"/>
            </w:tblGrid>
            <w:tr w:rsidR="002C0C21" w:rsidRPr="006F32AE"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
                  </w:tblGrid>
                  <w:tr w:rsidR="002C0C21" w:rsidRPr="006F32AE"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97"/>
                        </w:tblGrid>
                        <w:tr w:rsidR="002C0C21" w:rsidRPr="006F32AE" w:rsidTr="00767580">
                          <w:trPr>
                            <w:tblCellSpacing w:w="30" w:type="dxa"/>
                          </w:trPr>
                          <w:tc>
                            <w:tcPr>
                              <w:tcW w:w="0" w:type="auto"/>
                              <w:shd w:val="clear" w:color="auto" w:fill="C0D0C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r>
                        <w:tr w:rsidR="002C0C21" w:rsidRPr="006F32AE" w:rsidTr="00767580">
                          <w:trPr>
                            <w:tblCellSpacing w:w="30" w:type="dxa"/>
                          </w:trPr>
                          <w:tc>
                            <w:tcPr>
                              <w:tcW w:w="0" w:type="auto"/>
                              <w:shd w:val="clear" w:color="auto" w:fill="80D08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r>
                        <w:tr w:rsidR="002C0C21" w:rsidRPr="006F32AE" w:rsidTr="00767580">
                          <w:trPr>
                            <w:tblCellSpacing w:w="30" w:type="dxa"/>
                          </w:trPr>
                          <w:tc>
                            <w:tcPr>
                              <w:tcW w:w="0" w:type="auto"/>
                              <w:shd w:val="clear" w:color="auto" w:fill="40404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r>
                        <w:tr w:rsidR="002C0C21" w:rsidRPr="006F32AE" w:rsidTr="00767580">
                          <w:trPr>
                            <w:tblCellSpacing w:w="30" w:type="dxa"/>
                          </w:trPr>
                          <w:tc>
                            <w:tcPr>
                              <w:tcW w:w="0" w:type="auto"/>
                              <w:shd w:val="clear" w:color="auto" w:fill="0000FF"/>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jc w:val="both"/>
              <w:rPr>
                <w:rFonts w:asciiTheme="minorHAnsi" w:eastAsia="Times New Roman" w:hAnsiTheme="minorHAnsi" w:cs="Arial"/>
                <w:color w:val="000000"/>
                <w:sz w:val="21"/>
                <w:szCs w:val="21"/>
                <w:lang w:eastAsia="it-IT"/>
              </w:rPr>
            </w:pPr>
          </w:p>
        </w:tc>
      </w:tr>
    </w:tbl>
    <w:p w:rsidR="002C0C21" w:rsidRPr="006F32AE" w:rsidRDefault="002C0C21" w:rsidP="002C0C21">
      <w:pPr>
        <w:rPr>
          <w:rFonts w:asciiTheme="minorHAnsi" w:hAnsiTheme="minorHAnsi"/>
          <w:sz w:val="21"/>
          <w:szCs w:val="21"/>
        </w:rPr>
      </w:pPr>
    </w:p>
    <w:tbl>
      <w:tblPr>
        <w:tblW w:w="0" w:type="auto"/>
        <w:tblCellSpacing w:w="15" w:type="dxa"/>
        <w:tblCellMar>
          <w:top w:w="15" w:type="dxa"/>
          <w:left w:w="15" w:type="dxa"/>
          <w:bottom w:w="15" w:type="dxa"/>
          <w:right w:w="15" w:type="dxa"/>
        </w:tblCellMar>
        <w:tblLook w:val="04A0"/>
      </w:tblPr>
      <w:tblGrid>
        <w:gridCol w:w="5116"/>
        <w:gridCol w:w="3330"/>
        <w:gridCol w:w="180"/>
        <w:gridCol w:w="535"/>
      </w:tblGrid>
      <w:tr w:rsidR="002C0C21" w:rsidRPr="006F32AE" w:rsidTr="00767580">
        <w:trPr>
          <w:tblCellSpacing w:w="15" w:type="dxa"/>
        </w:trPr>
        <w:tc>
          <w:tcPr>
            <w:tcW w:w="0" w:type="auto"/>
            <w:hideMark/>
          </w:tcPr>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b/>
                <w:bCs/>
                <w:color w:val="000000"/>
                <w:sz w:val="21"/>
                <w:szCs w:val="21"/>
                <w:lang w:eastAsia="it-IT"/>
              </w:rPr>
              <w:t>Tabella a doppia entrata:</w:t>
            </w:r>
            <w:r w:rsidRPr="006F32AE">
              <w:rPr>
                <w:rFonts w:asciiTheme="minorHAnsi" w:eastAsia="Times New Roman" w:hAnsiTheme="minorHAnsi" w:cs="Arial"/>
                <w:b/>
                <w:bCs/>
                <w:color w:val="000000"/>
                <w:sz w:val="21"/>
                <w:szCs w:val="21"/>
                <w:lang w:eastAsia="it-IT"/>
              </w:rPr>
              <w:br/>
              <w:t>Domanda 3_3 x Domanda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64"/>
              <w:gridCol w:w="421"/>
              <w:gridCol w:w="421"/>
              <w:gridCol w:w="463"/>
              <w:gridCol w:w="463"/>
              <w:gridCol w:w="1014"/>
            </w:tblGrid>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Domanda 17-&gt;</w:t>
                  </w:r>
                  <w:r w:rsidRPr="006F32AE">
                    <w:rPr>
                      <w:rFonts w:asciiTheme="minorHAnsi" w:eastAsia="Times New Roman" w:hAnsiTheme="minorHAnsi" w:cs="Arial"/>
                      <w:sz w:val="21"/>
                      <w:szCs w:val="21"/>
                      <w:lang w:eastAsia="it-IT"/>
                    </w:rPr>
                    <w:br/>
                    <w:t>Domanda 3_3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riga</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1.1</w:t>
                  </w:r>
                  <w:r w:rsidRPr="006F32AE">
                    <w:rPr>
                      <w:rFonts w:asciiTheme="minorHAnsi" w:eastAsia="Times New Roman" w:hAnsiTheme="minorHAnsi"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1.9</w:t>
                  </w:r>
                  <w:r w:rsidRPr="006F32AE">
                    <w:rPr>
                      <w:rFonts w:asciiTheme="minorHAnsi" w:eastAsia="Times New Roman" w:hAnsiTheme="minorHAnsi"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6</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4.9</w:t>
                  </w:r>
                  <w:r w:rsidRPr="006F32AE">
                    <w:rPr>
                      <w:rFonts w:asciiTheme="minorHAnsi" w:eastAsia="Times New Roman" w:hAnsiTheme="minorHAnsi"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4.1</w:t>
                  </w:r>
                  <w:r w:rsidRPr="006F32AE">
                    <w:rPr>
                      <w:rFonts w:asciiTheme="minorHAnsi" w:eastAsia="Times New Roman" w:hAnsiTheme="minorHAnsi"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12</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3.9</w:t>
                  </w:r>
                  <w:r w:rsidRPr="006F32AE">
                    <w:rPr>
                      <w:rFonts w:asciiTheme="minorHAnsi" w:eastAsia="Times New Roman" w:hAnsiTheme="minorHAnsi"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8</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7.1</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17</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18.1</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16</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14.9</w:t>
                  </w:r>
                  <w:r w:rsidRPr="006F32AE">
                    <w:rPr>
                      <w:rFonts w:asciiTheme="minorHAnsi" w:eastAsia="Times New Roman" w:hAnsiTheme="minorHAnsi"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44</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56</w:t>
                  </w:r>
                </w:p>
              </w:tc>
            </w:tr>
          </w:tbl>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X quadro = 2.25. Significatività = 0.522</w:t>
            </w:r>
            <w:r w:rsidRPr="006F32AE">
              <w:rPr>
                <w:rFonts w:asciiTheme="minorHAnsi" w:eastAsia="Times New Roman" w:hAnsiTheme="minorHAnsi" w:cs="Arial"/>
                <w:color w:val="000000"/>
                <w:sz w:val="21"/>
                <w:szCs w:val="21"/>
                <w:lang w:eastAsia="it-IT"/>
              </w:rPr>
              <w:br/>
              <w:t>V di Cramer = 0.2</w:t>
            </w:r>
          </w:p>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Nelle celle della tabella sono indicati:</w:t>
            </w:r>
          </w:p>
          <w:p w:rsidR="002C0C21" w:rsidRPr="006F32AE" w:rsidRDefault="002C0C21" w:rsidP="002C0C21">
            <w:pPr>
              <w:widowControl/>
              <w:numPr>
                <w:ilvl w:val="0"/>
                <w:numId w:val="5"/>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osservata O</w:t>
            </w:r>
          </w:p>
          <w:p w:rsidR="002C0C21" w:rsidRPr="006F32AE" w:rsidRDefault="002C0C21" w:rsidP="002C0C21">
            <w:pPr>
              <w:widowControl/>
              <w:numPr>
                <w:ilvl w:val="0"/>
                <w:numId w:val="5"/>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attesa A</w:t>
            </w:r>
          </w:p>
          <w:p w:rsidR="002C0C21" w:rsidRPr="006F32AE" w:rsidRDefault="002C0C21" w:rsidP="002C0C21">
            <w:pPr>
              <w:widowControl/>
              <w:numPr>
                <w:ilvl w:val="0"/>
                <w:numId w:val="5"/>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2C0C21" w:rsidRPr="006F32AE"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2C0C21" w:rsidRPr="006F32AE"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17%</w:t>
                        </w:r>
                      </w:p>
                    </w:tc>
                  </w:tr>
                  <w:tr w:rsidR="002C0C21" w:rsidRPr="006F32AE" w:rsidTr="00767580">
                    <w:trPr>
                      <w:trHeight w:val="255"/>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8%</w:t>
                        </w:r>
                      </w:p>
                    </w:tc>
                  </w:tr>
                  <w:tr w:rsidR="002C0C21" w:rsidRPr="006F32AE" w:rsidTr="00767580">
                    <w:trPr>
                      <w:trHeight w:val="120"/>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50%</w:t>
                        </w:r>
                      </w:p>
                    </w:tc>
                  </w:tr>
                  <w:tr w:rsidR="002C0C21" w:rsidRPr="006F32AE" w:rsidTr="00767580">
                    <w:trPr>
                      <w:trHeight w:val="750"/>
                      <w:tblCellSpacing w:w="0" w:type="dxa"/>
                      <w:jc w:val="center"/>
                    </w:trPr>
                    <w:tc>
                      <w:tcPr>
                        <w:tcW w:w="0" w:type="auto"/>
                        <w:shd w:val="clear" w:color="auto" w:fill="40404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25%</w:t>
                        </w:r>
                      </w:p>
                    </w:tc>
                  </w:tr>
                  <w:tr w:rsidR="002C0C21" w:rsidRPr="006F32AE" w:rsidTr="00767580">
                    <w:trPr>
                      <w:trHeight w:val="375"/>
                      <w:tblCellSpacing w:w="0" w:type="dxa"/>
                      <w:jc w:val="center"/>
                    </w:trPr>
                    <w:tc>
                      <w:tcPr>
                        <w:tcW w:w="0" w:type="auto"/>
                        <w:shd w:val="clear" w:color="auto" w:fill="0000FF"/>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7%</w:t>
                        </w:r>
                      </w:p>
                    </w:tc>
                  </w:tr>
                  <w:tr w:rsidR="002C0C21" w:rsidRPr="006F32AE" w:rsidTr="00767580">
                    <w:trPr>
                      <w:trHeight w:val="105"/>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18%</w:t>
                        </w:r>
                      </w:p>
                    </w:tc>
                  </w:tr>
                  <w:tr w:rsidR="002C0C21" w:rsidRPr="006F32AE" w:rsidTr="00767580">
                    <w:trPr>
                      <w:trHeight w:val="270"/>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39%</w:t>
                        </w:r>
                      </w:p>
                    </w:tc>
                  </w:tr>
                  <w:tr w:rsidR="002C0C21" w:rsidRPr="006F32AE" w:rsidTr="00767580">
                    <w:trPr>
                      <w:trHeight w:val="585"/>
                      <w:tblCellSpacing w:w="0" w:type="dxa"/>
                      <w:jc w:val="center"/>
                    </w:trPr>
                    <w:tc>
                      <w:tcPr>
                        <w:tcW w:w="0" w:type="auto"/>
                        <w:shd w:val="clear" w:color="auto" w:fill="40404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36%</w:t>
                        </w:r>
                      </w:p>
                    </w:tc>
                  </w:tr>
                  <w:tr w:rsidR="002C0C21" w:rsidRPr="006F32AE" w:rsidTr="00767580">
                    <w:trPr>
                      <w:trHeight w:val="540"/>
                      <w:tblCellSpacing w:w="0" w:type="dxa"/>
                      <w:jc w:val="center"/>
                    </w:trPr>
                    <w:tc>
                      <w:tcPr>
                        <w:tcW w:w="0" w:type="auto"/>
                        <w:shd w:val="clear" w:color="auto" w:fill="0000FF"/>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6</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8</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17</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16</w:t>
                  </w:r>
                </w:p>
              </w:tc>
            </w:tr>
            <w:tr w:rsidR="002C0C21" w:rsidRPr="006F32AE" w:rsidTr="00767580">
              <w:trPr>
                <w:tblCellSpacing w:w="15" w:type="dxa"/>
                <w:jc w:val="right"/>
              </w:trPr>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rHeight w:val="450"/>
                <w:tblCellSpacing w:w="15" w:type="dxa"/>
                <w:jc w:val="right"/>
              </w:trPr>
              <w:tc>
                <w:tcPr>
                  <w:tcW w:w="0" w:type="auto"/>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r>
            <w:tr w:rsidR="002C0C21" w:rsidRPr="006F32AE" w:rsidTr="00767580">
              <w:trPr>
                <w:tblCellSpacing w:w="15" w:type="dxa"/>
                <w:jc w:val="right"/>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2C0C21" w:rsidRPr="006F32AE" w:rsidTr="00767580">
                    <w:trPr>
                      <w:trHeight w:val="420"/>
                      <w:tblCellSpacing w:w="0" w:type="dxa"/>
                      <w:jc w:val="center"/>
                    </w:trPr>
                    <w:tc>
                      <w:tcPr>
                        <w:tcW w:w="0" w:type="auto"/>
                        <w:shd w:val="clear" w:color="auto" w:fill="40404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C0C21" w:rsidRPr="006F32AE" w:rsidTr="00767580">
                    <w:trPr>
                      <w:trHeight w:val="255"/>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C0C21" w:rsidRPr="006F32AE" w:rsidTr="00767580">
                    <w:trPr>
                      <w:trHeight w:val="255"/>
                      <w:tblCellSpacing w:w="0" w:type="dxa"/>
                      <w:jc w:val="center"/>
                    </w:trPr>
                    <w:tc>
                      <w:tcPr>
                        <w:tcW w:w="0" w:type="auto"/>
                        <w:shd w:val="clear" w:color="auto" w:fill="0000FF"/>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blCellSpacing w:w="15" w:type="dxa"/>
                <w:jc w:val="right"/>
              </w:trPr>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585"/>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-0.7</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420"/>
                      <w:tblCellSpacing w:w="0" w:type="dxa"/>
                      <w:jc w:val="center"/>
                    </w:trPr>
                    <w:tc>
                      <w:tcPr>
                        <w:tcW w:w="0" w:type="auto"/>
                        <w:shd w:val="clear" w:color="auto" w:fill="0000FF"/>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420"/>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-0.5</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255"/>
                      <w:tblCellSpacing w:w="0" w:type="dxa"/>
                      <w:jc w:val="center"/>
                    </w:trPr>
                    <w:tc>
                      <w:tcPr>
                        <w:tcW w:w="0" w:type="auto"/>
                        <w:shd w:val="clear" w:color="auto" w:fill="404040"/>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-0.3</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6F32AE" w:rsidRDefault="002C0C21" w:rsidP="00767580">
            <w:pPr>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c>
        <w:tc>
          <w:tcPr>
            <w:tcW w:w="0" w:type="auto"/>
            <w:hideMark/>
          </w:tcPr>
          <w:p w:rsidR="002C0C21" w:rsidRPr="006F32AE"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60"/>
            </w:tblGrid>
            <w:tr w:rsidR="002C0C21" w:rsidRPr="006F32AE"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
                  </w:tblGrid>
                  <w:tr w:rsidR="002C0C21" w:rsidRPr="006F32AE"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97"/>
                        </w:tblGrid>
                        <w:tr w:rsidR="002C0C21" w:rsidRPr="006F32AE" w:rsidTr="00767580">
                          <w:trPr>
                            <w:tblCellSpacing w:w="30" w:type="dxa"/>
                          </w:trPr>
                          <w:tc>
                            <w:tcPr>
                              <w:tcW w:w="0" w:type="auto"/>
                              <w:shd w:val="clear" w:color="auto" w:fill="C0D0C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r>
                        <w:tr w:rsidR="002C0C21" w:rsidRPr="006F32AE" w:rsidTr="00767580">
                          <w:trPr>
                            <w:tblCellSpacing w:w="30" w:type="dxa"/>
                          </w:trPr>
                          <w:tc>
                            <w:tcPr>
                              <w:tcW w:w="0" w:type="auto"/>
                              <w:shd w:val="clear" w:color="auto" w:fill="80D08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r>
                        <w:tr w:rsidR="002C0C21" w:rsidRPr="006F32AE" w:rsidTr="00767580">
                          <w:trPr>
                            <w:tblCellSpacing w:w="30" w:type="dxa"/>
                          </w:trPr>
                          <w:tc>
                            <w:tcPr>
                              <w:tcW w:w="0" w:type="auto"/>
                              <w:shd w:val="clear" w:color="auto" w:fill="40404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r>
                        <w:tr w:rsidR="002C0C21" w:rsidRPr="006F32AE" w:rsidTr="00767580">
                          <w:trPr>
                            <w:tblCellSpacing w:w="30" w:type="dxa"/>
                          </w:trPr>
                          <w:tc>
                            <w:tcPr>
                              <w:tcW w:w="0" w:type="auto"/>
                              <w:shd w:val="clear" w:color="auto" w:fill="0000FF"/>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jc w:val="both"/>
              <w:rPr>
                <w:rFonts w:asciiTheme="minorHAnsi" w:eastAsia="Times New Roman" w:hAnsiTheme="minorHAnsi" w:cs="Arial"/>
                <w:color w:val="000000"/>
                <w:sz w:val="21"/>
                <w:szCs w:val="21"/>
                <w:lang w:eastAsia="it-IT"/>
              </w:rPr>
            </w:pPr>
          </w:p>
        </w:tc>
      </w:tr>
    </w:tbl>
    <w:p w:rsidR="002C0C21" w:rsidRPr="006F32AE" w:rsidRDefault="002C0C21" w:rsidP="002C0C21">
      <w:pPr>
        <w:rPr>
          <w:rFonts w:asciiTheme="minorHAnsi" w:hAnsiTheme="minorHAnsi"/>
          <w:sz w:val="21"/>
          <w:szCs w:val="21"/>
        </w:rPr>
      </w:pPr>
    </w:p>
    <w:tbl>
      <w:tblPr>
        <w:tblW w:w="0" w:type="auto"/>
        <w:tblCellSpacing w:w="15" w:type="dxa"/>
        <w:tblCellMar>
          <w:top w:w="15" w:type="dxa"/>
          <w:left w:w="15" w:type="dxa"/>
          <w:bottom w:w="15" w:type="dxa"/>
          <w:right w:w="15" w:type="dxa"/>
        </w:tblCellMar>
        <w:tblLook w:val="04A0"/>
      </w:tblPr>
      <w:tblGrid>
        <w:gridCol w:w="6736"/>
        <w:gridCol w:w="1710"/>
        <w:gridCol w:w="180"/>
        <w:gridCol w:w="535"/>
      </w:tblGrid>
      <w:tr w:rsidR="002C0C21" w:rsidRPr="006F32AE" w:rsidTr="00767580">
        <w:trPr>
          <w:tblCellSpacing w:w="15" w:type="dxa"/>
        </w:trPr>
        <w:tc>
          <w:tcPr>
            <w:tcW w:w="0" w:type="auto"/>
            <w:hideMark/>
          </w:tcPr>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b/>
                <w:bCs/>
                <w:color w:val="000000"/>
                <w:sz w:val="21"/>
                <w:szCs w:val="21"/>
                <w:lang w:eastAsia="it-IT"/>
              </w:rPr>
              <w:t>Tabella a doppia entrata:</w:t>
            </w:r>
            <w:r w:rsidRPr="006F32AE">
              <w:rPr>
                <w:rFonts w:asciiTheme="minorHAnsi" w:eastAsia="Times New Roman" w:hAnsiTheme="minorHAnsi" w:cs="Arial"/>
                <w:b/>
                <w:bCs/>
                <w:color w:val="000000"/>
                <w:sz w:val="21"/>
                <w:szCs w:val="21"/>
                <w:lang w:eastAsia="it-IT"/>
              </w:rPr>
              <w:br/>
              <w:t>Domanda 3_1 x Domanda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64"/>
              <w:gridCol w:w="463"/>
              <w:gridCol w:w="421"/>
              <w:gridCol w:w="1014"/>
            </w:tblGrid>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Domanda 13-&gt;</w:t>
                  </w:r>
                  <w:r w:rsidRPr="006F32AE">
                    <w:rPr>
                      <w:rFonts w:asciiTheme="minorHAnsi" w:eastAsia="Times New Roman" w:hAnsiTheme="minorHAnsi" w:cs="Arial"/>
                      <w:sz w:val="21"/>
                      <w:szCs w:val="21"/>
                      <w:lang w:eastAsia="it-IT"/>
                    </w:rPr>
                    <w:br/>
                    <w:t>Domanda 3_1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riga</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22.5</w:t>
                  </w:r>
                  <w:r w:rsidRPr="006F32AE">
                    <w:rPr>
                      <w:rFonts w:asciiTheme="minorHAnsi" w:eastAsia="Times New Roman" w:hAnsiTheme="minorHAnsi"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1.5</w:t>
                  </w:r>
                  <w:r w:rsidRPr="006F32AE">
                    <w:rPr>
                      <w:rFonts w:asciiTheme="minorHAnsi" w:eastAsia="Times New Roman" w:hAnsiTheme="minorHAnsi"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24</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21.5</w:t>
                  </w:r>
                  <w:r w:rsidRPr="006F32AE">
                    <w:rPr>
                      <w:rFonts w:asciiTheme="minorHAnsi" w:eastAsia="Times New Roman" w:hAnsiTheme="minorHAnsi"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1.5</w:t>
                  </w:r>
                  <w:r w:rsidRPr="006F32AE">
                    <w:rPr>
                      <w:rFonts w:asciiTheme="minorHAnsi" w:eastAsia="Times New Roman" w:hAnsiTheme="minorHAnsi"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23</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47</w:t>
                  </w:r>
                </w:p>
              </w:tc>
            </w:tr>
          </w:tbl>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X quadro = 0.31. Significatività = 0.576</w:t>
            </w:r>
            <w:r w:rsidRPr="006F32AE">
              <w:rPr>
                <w:rFonts w:asciiTheme="minorHAnsi" w:eastAsia="Times New Roman" w:hAnsiTheme="minorHAnsi" w:cs="Arial"/>
                <w:color w:val="000000"/>
                <w:sz w:val="21"/>
                <w:szCs w:val="21"/>
                <w:lang w:eastAsia="it-IT"/>
              </w:rPr>
              <w:br/>
              <w:t>V di Cramer = 0.08</w:t>
            </w:r>
          </w:p>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Probabilità esatta (dal test di Fisher) = 0.391</w:t>
            </w:r>
          </w:p>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Nelle celle della tabella sono indicati:</w:t>
            </w:r>
          </w:p>
          <w:p w:rsidR="002C0C21" w:rsidRPr="006F32AE" w:rsidRDefault="002C0C21" w:rsidP="002C0C21">
            <w:pPr>
              <w:widowControl/>
              <w:numPr>
                <w:ilvl w:val="0"/>
                <w:numId w:val="6"/>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osservata O</w:t>
            </w:r>
          </w:p>
          <w:p w:rsidR="002C0C21" w:rsidRPr="006F32AE" w:rsidRDefault="002C0C21" w:rsidP="002C0C21">
            <w:pPr>
              <w:widowControl/>
              <w:numPr>
                <w:ilvl w:val="0"/>
                <w:numId w:val="6"/>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attesa A</w:t>
            </w:r>
          </w:p>
          <w:p w:rsidR="002C0C21" w:rsidRPr="006F32AE" w:rsidRDefault="002C0C21" w:rsidP="002C0C21">
            <w:pPr>
              <w:widowControl/>
              <w:numPr>
                <w:ilvl w:val="0"/>
                <w:numId w:val="6"/>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2C0C21" w:rsidRPr="006F32AE"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jc w:val="right"/>
              <w:tblCellSpacing w:w="15" w:type="dxa"/>
              <w:tblCellMar>
                <w:left w:w="0" w:type="dxa"/>
                <w:right w:w="0" w:type="dxa"/>
              </w:tblCellMar>
              <w:tblLook w:val="04A0"/>
            </w:tblPr>
            <w:tblGrid>
              <w:gridCol w:w="420"/>
              <w:gridCol w:w="405"/>
              <w:gridCol w:w="405"/>
              <w:gridCol w:w="420"/>
            </w:tblGrid>
            <w:tr w:rsidR="002C0C21" w:rsidRPr="006F32AE"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92%</w:t>
                        </w:r>
                      </w:p>
                    </w:tc>
                  </w:tr>
                  <w:tr w:rsidR="002C0C21" w:rsidRPr="006F32AE" w:rsidTr="00767580">
                    <w:trPr>
                      <w:trHeight w:val="1380"/>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8%</w:t>
                        </w:r>
                      </w:p>
                    </w:tc>
                  </w:tr>
                  <w:tr w:rsidR="002C0C21" w:rsidRPr="006F32AE" w:rsidTr="00767580">
                    <w:trPr>
                      <w:trHeight w:val="120"/>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96%</w:t>
                        </w:r>
                      </w:p>
                    </w:tc>
                  </w:tr>
                  <w:tr w:rsidR="002C0C21" w:rsidRPr="006F32AE" w:rsidTr="00767580">
                    <w:trPr>
                      <w:trHeight w:val="1440"/>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r>
                  <w:tr w:rsidR="002C0C21" w:rsidRPr="006F32AE" w:rsidTr="00767580">
                    <w:trPr>
                      <w:trHeight w:val="60"/>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blCellSpacing w:w="15" w:type="dxa"/>
                <w:jc w:val="right"/>
              </w:trPr>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rHeight w:val="450"/>
                <w:tblCellSpacing w:w="15" w:type="dxa"/>
                <w:jc w:val="right"/>
              </w:trPr>
              <w:tc>
                <w:tcPr>
                  <w:tcW w:w="0" w:type="auto"/>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r>
            <w:tr w:rsidR="002C0C21" w:rsidRPr="006F32AE" w:rsidTr="00767580">
              <w:trPr>
                <w:tblCellSpacing w:w="15" w:type="dxa"/>
                <w:jc w:val="right"/>
              </w:trPr>
              <w:tc>
                <w:tcPr>
                  <w:tcW w:w="0" w:type="auto"/>
                  <w:vAlign w:val="bottom"/>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2C0C21" w:rsidRPr="006F32AE" w:rsidTr="00767580">
                    <w:trPr>
                      <w:trHeight w:val="195"/>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r>
            <w:tr w:rsidR="002C0C21" w:rsidRPr="006F32AE" w:rsidTr="00767580">
              <w:trPr>
                <w:tblCellSpacing w:w="15" w:type="dxa"/>
                <w:jc w:val="right"/>
              </w:trPr>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2"/>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180"/>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-0.1</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-0.4</w:t>
                  </w:r>
                </w:p>
              </w:tc>
            </w:tr>
          </w:tbl>
          <w:p w:rsidR="002C0C21" w:rsidRPr="006F32AE"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6F32AE" w:rsidRDefault="002C0C21" w:rsidP="00767580">
            <w:pPr>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c>
        <w:tc>
          <w:tcPr>
            <w:tcW w:w="0" w:type="auto"/>
            <w:hideMark/>
          </w:tcPr>
          <w:p w:rsidR="002C0C21" w:rsidRPr="006F32AE"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60"/>
            </w:tblGrid>
            <w:tr w:rsidR="002C0C21" w:rsidRPr="006F32AE"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
                  </w:tblGrid>
                  <w:tr w:rsidR="002C0C21" w:rsidRPr="006F32AE"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97"/>
                        </w:tblGrid>
                        <w:tr w:rsidR="002C0C21" w:rsidRPr="006F32AE" w:rsidTr="00767580">
                          <w:trPr>
                            <w:tblCellSpacing w:w="30" w:type="dxa"/>
                          </w:trPr>
                          <w:tc>
                            <w:tcPr>
                              <w:tcW w:w="0" w:type="auto"/>
                              <w:shd w:val="clear" w:color="auto" w:fill="C0D0C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r>
                        <w:tr w:rsidR="002C0C21" w:rsidRPr="006F32AE" w:rsidTr="00767580">
                          <w:trPr>
                            <w:tblCellSpacing w:w="30" w:type="dxa"/>
                          </w:trPr>
                          <w:tc>
                            <w:tcPr>
                              <w:tcW w:w="0" w:type="auto"/>
                              <w:shd w:val="clear" w:color="auto" w:fill="80D08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jc w:val="both"/>
              <w:rPr>
                <w:rFonts w:asciiTheme="minorHAnsi" w:eastAsia="Times New Roman" w:hAnsiTheme="minorHAnsi" w:cs="Arial"/>
                <w:color w:val="000000"/>
                <w:sz w:val="21"/>
                <w:szCs w:val="21"/>
                <w:lang w:eastAsia="it-IT"/>
              </w:rPr>
            </w:pPr>
          </w:p>
        </w:tc>
      </w:tr>
    </w:tbl>
    <w:p w:rsidR="002C0C21" w:rsidRDefault="002C0C21" w:rsidP="002C0C21">
      <w:pPr>
        <w:rPr>
          <w:rFonts w:asciiTheme="minorHAnsi" w:hAnsiTheme="minorHAnsi"/>
          <w:sz w:val="21"/>
          <w:szCs w:val="21"/>
        </w:rPr>
      </w:pPr>
    </w:p>
    <w:p w:rsidR="00A663E3" w:rsidRPr="006F32AE" w:rsidRDefault="00A663E3" w:rsidP="002C0C21">
      <w:pPr>
        <w:rPr>
          <w:rFonts w:asciiTheme="minorHAnsi" w:hAnsiTheme="minorHAnsi"/>
          <w:sz w:val="21"/>
          <w:szCs w:val="21"/>
        </w:rPr>
      </w:pPr>
    </w:p>
    <w:tbl>
      <w:tblPr>
        <w:tblW w:w="0" w:type="auto"/>
        <w:tblCellSpacing w:w="15" w:type="dxa"/>
        <w:tblCellMar>
          <w:top w:w="15" w:type="dxa"/>
          <w:left w:w="15" w:type="dxa"/>
          <w:bottom w:w="15" w:type="dxa"/>
          <w:right w:w="15" w:type="dxa"/>
        </w:tblCellMar>
        <w:tblLook w:val="04A0"/>
      </w:tblPr>
      <w:tblGrid>
        <w:gridCol w:w="5116"/>
        <w:gridCol w:w="3330"/>
        <w:gridCol w:w="180"/>
        <w:gridCol w:w="535"/>
      </w:tblGrid>
      <w:tr w:rsidR="002C0C21" w:rsidRPr="006F32AE" w:rsidTr="00767580">
        <w:trPr>
          <w:tblCellSpacing w:w="15" w:type="dxa"/>
        </w:trPr>
        <w:tc>
          <w:tcPr>
            <w:tcW w:w="0" w:type="auto"/>
            <w:hideMark/>
          </w:tcPr>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b/>
                <w:bCs/>
                <w:color w:val="000000"/>
                <w:sz w:val="21"/>
                <w:szCs w:val="21"/>
                <w:lang w:eastAsia="it-IT"/>
              </w:rPr>
              <w:t>Tabella a doppia entrata:</w:t>
            </w:r>
            <w:r w:rsidRPr="006F32AE">
              <w:rPr>
                <w:rFonts w:asciiTheme="minorHAnsi" w:eastAsia="Times New Roman" w:hAnsiTheme="minorHAnsi" w:cs="Arial"/>
                <w:b/>
                <w:bCs/>
                <w:color w:val="000000"/>
                <w:sz w:val="21"/>
                <w:szCs w:val="21"/>
                <w:lang w:eastAsia="it-IT"/>
              </w:rPr>
              <w:br/>
              <w:t>Domanda 7_1 x Domanda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64"/>
              <w:gridCol w:w="421"/>
              <w:gridCol w:w="421"/>
              <w:gridCol w:w="463"/>
              <w:gridCol w:w="463"/>
              <w:gridCol w:w="1014"/>
            </w:tblGrid>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Domanda 17-&gt;</w:t>
                  </w:r>
                  <w:r w:rsidRPr="006F32AE">
                    <w:rPr>
                      <w:rFonts w:asciiTheme="minorHAnsi" w:eastAsia="Times New Roman" w:hAnsiTheme="minorHAnsi" w:cs="Arial"/>
                      <w:sz w:val="21"/>
                      <w:szCs w:val="21"/>
                      <w:lang w:eastAsia="it-IT"/>
                    </w:rPr>
                    <w:br/>
                    <w:t>Domanda 7_1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riga</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2.3</w:t>
                  </w:r>
                  <w:r w:rsidRPr="006F32AE">
                    <w:rPr>
                      <w:rFonts w:asciiTheme="minorHAnsi" w:eastAsia="Times New Roman" w:hAnsiTheme="minorHAnsi"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4.2</w:t>
                  </w:r>
                  <w:r w:rsidRPr="006F32AE">
                    <w:rPr>
                      <w:rFonts w:asciiTheme="minorHAnsi" w:eastAsia="Times New Roman" w:hAnsiTheme="minorHAnsi"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14</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10.7</w:t>
                  </w:r>
                  <w:r w:rsidRPr="006F32AE">
                    <w:rPr>
                      <w:rFonts w:asciiTheme="minorHAnsi" w:eastAsia="Times New Roman" w:hAnsiTheme="minorHAnsi"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6</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8.8</w:t>
                  </w:r>
                  <w:r w:rsidRPr="006F32AE">
                    <w:rPr>
                      <w:rFonts w:asciiTheme="minorHAnsi" w:eastAsia="Times New Roman" w:hAnsiTheme="minorHAnsi"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26</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2.7</w:t>
                  </w:r>
                  <w:r w:rsidRPr="006F32AE">
                    <w:rPr>
                      <w:rFonts w:asciiTheme="minorHAnsi" w:eastAsia="Times New Roman" w:hAnsiTheme="minorHAnsi"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4.8</w:t>
                  </w:r>
                  <w:r w:rsidRPr="006F32AE">
                    <w:rPr>
                      <w:rFonts w:asciiTheme="minorHAnsi" w:eastAsia="Times New Roman" w:hAnsiTheme="minorHAnsi"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12.3</w:t>
                  </w:r>
                  <w:r w:rsidRPr="006F32AE">
                    <w:rPr>
                      <w:rFonts w:asciiTheme="minorHAnsi" w:eastAsia="Times New Roman" w:hAnsiTheme="minorHAnsi"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13</w:t>
                  </w:r>
                  <w:r w:rsidRPr="006F32AE">
                    <w:rPr>
                      <w:rFonts w:asciiTheme="minorHAnsi" w:eastAsia="Times New Roman" w:hAnsiTheme="minorHAnsi" w:cs="Arial"/>
                      <w:sz w:val="21"/>
                      <w:szCs w:val="21"/>
                      <w:lang w:eastAsia="it-IT"/>
                    </w:rPr>
                    <w:br/>
                  </w:r>
                  <w:r w:rsidRPr="006F32AE">
                    <w:rPr>
                      <w:rFonts w:asciiTheme="minorHAnsi" w:eastAsia="Times New Roman" w:hAnsiTheme="minorHAnsi" w:cs="Arial"/>
                      <w:i/>
                      <w:iCs/>
                      <w:sz w:val="21"/>
                      <w:szCs w:val="21"/>
                      <w:lang w:eastAsia="it-IT"/>
                    </w:rPr>
                    <w:t>10.2</w:t>
                  </w:r>
                  <w:r w:rsidRPr="006F32AE">
                    <w:rPr>
                      <w:rFonts w:asciiTheme="minorHAnsi" w:eastAsia="Times New Roman" w:hAnsiTheme="minorHAnsi"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30</w:t>
                  </w:r>
                </w:p>
              </w:tc>
            </w:tr>
            <w:tr w:rsidR="002C0C21" w:rsidRPr="006F32AE" w:rsidTr="007675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Marginale </w:t>
                  </w:r>
                  <w:r w:rsidRPr="006F32AE">
                    <w:rPr>
                      <w:rFonts w:asciiTheme="minorHAnsi" w:eastAsia="Times New Roman" w:hAnsiTheme="minorHAnsi"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56</w:t>
                  </w:r>
                </w:p>
              </w:tc>
            </w:tr>
          </w:tbl>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X quadro = 3.71. Significatività = 0.295</w:t>
            </w:r>
            <w:r w:rsidRPr="006F32AE">
              <w:rPr>
                <w:rFonts w:asciiTheme="minorHAnsi" w:eastAsia="Times New Roman" w:hAnsiTheme="minorHAnsi" w:cs="Arial"/>
                <w:color w:val="000000"/>
                <w:sz w:val="21"/>
                <w:szCs w:val="21"/>
                <w:lang w:eastAsia="it-IT"/>
              </w:rPr>
              <w:br/>
              <w:t>V di Cramer = 0.26</w:t>
            </w:r>
          </w:p>
          <w:p w:rsidR="002C0C21" w:rsidRPr="006F32AE" w:rsidRDefault="002C0C21" w:rsidP="00767580">
            <w:pPr>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Nelle celle della tabella sono indicati:</w:t>
            </w:r>
          </w:p>
          <w:p w:rsidR="002C0C21" w:rsidRPr="006F32AE" w:rsidRDefault="002C0C21" w:rsidP="002C0C21">
            <w:pPr>
              <w:widowControl/>
              <w:numPr>
                <w:ilvl w:val="0"/>
                <w:numId w:val="7"/>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osservata O</w:t>
            </w:r>
          </w:p>
          <w:p w:rsidR="002C0C21" w:rsidRPr="006F32AE" w:rsidRDefault="002C0C21" w:rsidP="002C0C21">
            <w:pPr>
              <w:widowControl/>
              <w:numPr>
                <w:ilvl w:val="0"/>
                <w:numId w:val="7"/>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la frequenza attesa A</w:t>
            </w:r>
          </w:p>
          <w:p w:rsidR="002C0C21" w:rsidRPr="006F32AE" w:rsidRDefault="002C0C21" w:rsidP="002C0C21">
            <w:pPr>
              <w:widowControl/>
              <w:numPr>
                <w:ilvl w:val="0"/>
                <w:numId w:val="7"/>
              </w:numPr>
              <w:suppressAutoHyphens w:val="0"/>
              <w:spacing w:before="100" w:beforeAutospacing="1" w:after="100" w:afterAutospacing="1"/>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lastRenderedPageBreak/>
              <w:t>il residuo standardizzato di cella, ossia lo scarto tra frequenza osservata e attesa rapportato alla radice quadrata della frequenza attesa (O-A)/radq(A)</w:t>
            </w:r>
          </w:p>
        </w:tc>
        <w:tc>
          <w:tcPr>
            <w:tcW w:w="0" w:type="auto"/>
            <w:hideMark/>
          </w:tcPr>
          <w:p w:rsidR="002C0C21" w:rsidRPr="006F32AE" w:rsidRDefault="002C0C21" w:rsidP="00767580">
            <w:pPr>
              <w:spacing w:before="100" w:beforeAutospacing="1" w:after="100" w:afterAutospacing="1"/>
              <w:jc w:val="right"/>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2C0C21" w:rsidRPr="006F32AE" w:rsidTr="007675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8%</w:t>
                        </w:r>
                      </w:p>
                    </w:tc>
                  </w:tr>
                  <w:tr w:rsidR="002C0C21" w:rsidRPr="006F32AE" w:rsidTr="00767580">
                    <w:trPr>
                      <w:trHeight w:val="120"/>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15%</w:t>
                        </w:r>
                      </w:p>
                    </w:tc>
                  </w:tr>
                  <w:tr w:rsidR="002C0C21" w:rsidRPr="006F32AE" w:rsidTr="00767580">
                    <w:trPr>
                      <w:trHeight w:val="225"/>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54%</w:t>
                        </w:r>
                      </w:p>
                    </w:tc>
                  </w:tr>
                  <w:tr w:rsidR="002C0C21" w:rsidRPr="006F32AE" w:rsidTr="00767580">
                    <w:trPr>
                      <w:trHeight w:val="810"/>
                      <w:tblCellSpacing w:w="0" w:type="dxa"/>
                      <w:jc w:val="center"/>
                    </w:trPr>
                    <w:tc>
                      <w:tcPr>
                        <w:tcW w:w="0" w:type="auto"/>
                        <w:shd w:val="clear" w:color="auto" w:fill="40404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23%</w:t>
                        </w:r>
                      </w:p>
                    </w:tc>
                  </w:tr>
                  <w:tr w:rsidR="002C0C21" w:rsidRPr="006F32AE" w:rsidTr="00767580">
                    <w:trPr>
                      <w:trHeight w:val="345"/>
                      <w:tblCellSpacing w:w="0" w:type="dxa"/>
                      <w:jc w:val="center"/>
                    </w:trPr>
                    <w:tc>
                      <w:tcPr>
                        <w:tcW w:w="0" w:type="auto"/>
                        <w:shd w:val="clear" w:color="auto" w:fill="0000FF"/>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10%</w:t>
                        </w:r>
                      </w:p>
                    </w:tc>
                  </w:tr>
                  <w:tr w:rsidR="002C0C21" w:rsidRPr="006F32AE" w:rsidTr="00767580">
                    <w:trPr>
                      <w:trHeight w:val="150"/>
                      <w:tblCellSpacing w:w="0" w:type="dxa"/>
                      <w:jc w:val="center"/>
                    </w:trPr>
                    <w:tc>
                      <w:tcPr>
                        <w:tcW w:w="0" w:type="auto"/>
                        <w:shd w:val="clear" w:color="auto" w:fill="C0D0C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17%</w:t>
                        </w:r>
                      </w:p>
                    </w:tc>
                  </w:tr>
                  <w:tr w:rsidR="002C0C21" w:rsidRPr="006F32AE" w:rsidTr="00767580">
                    <w:trPr>
                      <w:trHeight w:val="255"/>
                      <w:tblCellSpacing w:w="0" w:type="dxa"/>
                      <w:jc w:val="center"/>
                    </w:trPr>
                    <w:tc>
                      <w:tcPr>
                        <w:tcW w:w="0" w:type="auto"/>
                        <w:shd w:val="clear" w:color="auto" w:fill="80D08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30%</w:t>
                        </w:r>
                      </w:p>
                    </w:tc>
                  </w:tr>
                  <w:tr w:rsidR="002C0C21" w:rsidRPr="006F32AE" w:rsidTr="00767580">
                    <w:trPr>
                      <w:trHeight w:val="450"/>
                      <w:tblCellSpacing w:w="0" w:type="dxa"/>
                      <w:jc w:val="center"/>
                    </w:trPr>
                    <w:tc>
                      <w:tcPr>
                        <w:tcW w:w="0" w:type="auto"/>
                        <w:shd w:val="clear" w:color="auto" w:fill="404040"/>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0C21" w:rsidRPr="006F32AE" w:rsidTr="00767580">
                    <w:trPr>
                      <w:tblCellSpacing w:w="0" w:type="dxa"/>
                      <w:jc w:val="center"/>
                    </w:trPr>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43%</w:t>
                        </w:r>
                      </w:p>
                    </w:tc>
                  </w:tr>
                  <w:tr w:rsidR="002C0C21" w:rsidRPr="006F32AE" w:rsidTr="00767580">
                    <w:trPr>
                      <w:trHeight w:val="645"/>
                      <w:tblCellSpacing w:w="0" w:type="dxa"/>
                      <w:jc w:val="center"/>
                    </w:trPr>
                    <w:tc>
                      <w:tcPr>
                        <w:tcW w:w="0" w:type="auto"/>
                        <w:shd w:val="clear" w:color="auto" w:fill="0000FF"/>
                        <w:vAlign w:val="bottom"/>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14</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6</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9</w:t>
                  </w:r>
                </w:p>
              </w:tc>
              <w:tc>
                <w:tcPr>
                  <w:tcW w:w="0" w:type="auto"/>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13</w:t>
                  </w:r>
                </w:p>
              </w:tc>
            </w:tr>
            <w:tr w:rsidR="002C0C21" w:rsidRPr="006F32AE" w:rsidTr="00767580">
              <w:trPr>
                <w:tblCellSpacing w:w="15" w:type="dxa"/>
                <w:jc w:val="right"/>
              </w:trPr>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rHeight w:val="450"/>
                <w:tblCellSpacing w:w="15" w:type="dxa"/>
                <w:jc w:val="right"/>
              </w:trPr>
              <w:tc>
                <w:tcPr>
                  <w:tcW w:w="0" w:type="auto"/>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center"/>
                  <w:hideMark/>
                </w:tcPr>
                <w:p w:rsidR="002C0C21" w:rsidRPr="006F32AE" w:rsidRDefault="002C0C21" w:rsidP="00767580">
                  <w:pPr>
                    <w:rPr>
                      <w:rFonts w:asciiTheme="minorHAnsi" w:eastAsia="Times New Roman" w:hAnsiTheme="minorHAnsi" w:cs="Times New Roman"/>
                      <w:sz w:val="21"/>
                      <w:szCs w:val="21"/>
                      <w:lang w:eastAsia="it-IT"/>
                    </w:rPr>
                  </w:pPr>
                </w:p>
              </w:tc>
            </w:tr>
            <w:tr w:rsidR="002C0C21" w:rsidRPr="006F32AE" w:rsidTr="00767580">
              <w:trPr>
                <w:tblCellSpacing w:w="15" w:type="dxa"/>
                <w:jc w:val="right"/>
              </w:trPr>
              <w:tc>
                <w:tcPr>
                  <w:tcW w:w="0" w:type="auto"/>
                  <w:vAlign w:val="bottom"/>
                  <w:hideMark/>
                </w:tcPr>
                <w:p w:rsidR="002C0C21" w:rsidRPr="006F32AE" w:rsidRDefault="002C0C21" w:rsidP="00767580">
                  <w:pP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2C0C21" w:rsidRPr="006F32AE" w:rsidTr="00767580">
                    <w:trPr>
                      <w:trHeight w:val="750"/>
                      <w:tblCellSpacing w:w="0" w:type="dxa"/>
                      <w:jc w:val="center"/>
                    </w:trPr>
                    <w:tc>
                      <w:tcPr>
                        <w:tcW w:w="0" w:type="auto"/>
                        <w:shd w:val="clear" w:color="auto" w:fill="40404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C0C21" w:rsidRPr="006F32AE" w:rsidTr="00767580">
                    <w:trPr>
                      <w:trHeight w:val="150"/>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2C0C21" w:rsidRPr="006F32AE" w:rsidTr="00767580">
                    <w:trPr>
                      <w:trHeight w:val="75"/>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vAlign w:val="bottom"/>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2C0C21" w:rsidRPr="006F32AE" w:rsidTr="00767580">
                    <w:trPr>
                      <w:trHeight w:val="675"/>
                      <w:tblCellSpacing w:w="0" w:type="dxa"/>
                      <w:jc w:val="center"/>
                    </w:trPr>
                    <w:tc>
                      <w:tcPr>
                        <w:tcW w:w="0" w:type="auto"/>
                        <w:shd w:val="clear" w:color="auto" w:fill="0000FF"/>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p>
              </w:tc>
            </w:tr>
            <w:tr w:rsidR="002C0C21" w:rsidRPr="006F32AE" w:rsidTr="00767580">
              <w:trPr>
                <w:tblCellSpacing w:w="15" w:type="dxa"/>
                <w:jc w:val="right"/>
              </w:trPr>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w:t>
                  </w:r>
                </w:p>
              </w:tc>
              <w:tc>
                <w:tcPr>
                  <w:tcW w:w="0" w:type="auto"/>
                  <w:gridSpan w:val="4"/>
                  <w:shd w:val="clear" w:color="auto" w:fill="E0E0E0"/>
                  <w:vAlign w:val="center"/>
                  <w:hideMark/>
                </w:tcPr>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1</w:t>
                  </w:r>
                </w:p>
              </w:tc>
            </w:tr>
            <w:tr w:rsidR="002C0C21" w:rsidRPr="006F32AE" w:rsidTr="0076758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150"/>
                      <w:tblCellSpacing w:w="0" w:type="dxa"/>
                      <w:jc w:val="center"/>
                    </w:trPr>
                    <w:tc>
                      <w:tcPr>
                        <w:tcW w:w="0" w:type="auto"/>
                        <w:shd w:val="clear" w:color="auto" w:fill="C0D0C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75"/>
                      <w:tblCellSpacing w:w="0" w:type="dxa"/>
                      <w:jc w:val="center"/>
                    </w:trPr>
                    <w:tc>
                      <w:tcPr>
                        <w:tcW w:w="0" w:type="auto"/>
                        <w:shd w:val="clear" w:color="auto" w:fill="80D080"/>
                        <w:vAlign w:val="center"/>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-0.1</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675"/>
                      <w:tblCellSpacing w:w="0" w:type="dxa"/>
                      <w:jc w:val="center"/>
                    </w:trPr>
                    <w:tc>
                      <w:tcPr>
                        <w:tcW w:w="0" w:type="auto"/>
                        <w:shd w:val="clear" w:color="auto" w:fill="0000FF"/>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-0.9</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c>
                <w:tcPr>
                  <w:tcW w:w="0" w:type="auto"/>
                  <w:hideMark/>
                </w:tcPr>
                <w:p w:rsidR="002C0C21" w:rsidRPr="006F32AE" w:rsidRDefault="002C0C21" w:rsidP="00767580">
                  <w:pPr>
                    <w:jc w:val="center"/>
                    <w:rPr>
                      <w:rFonts w:asciiTheme="minorHAnsi" w:eastAsia="Times New Roman" w:hAnsiTheme="minorHAnsi"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0C21" w:rsidRPr="006F32AE" w:rsidTr="00767580">
                    <w:trPr>
                      <w:trHeight w:val="675"/>
                      <w:tblCellSpacing w:w="0" w:type="dxa"/>
                      <w:jc w:val="center"/>
                    </w:trPr>
                    <w:tc>
                      <w:tcPr>
                        <w:tcW w:w="0" w:type="auto"/>
                        <w:shd w:val="clear" w:color="auto" w:fill="404040"/>
                        <w:vAlign w:val="center"/>
                        <w:hideMark/>
                      </w:tcPr>
                      <w:p w:rsidR="002C0C21" w:rsidRPr="006F32AE" w:rsidRDefault="002C0C21" w:rsidP="00767580">
                        <w:pPr>
                          <w:jc w:val="center"/>
                          <w:rPr>
                            <w:rFonts w:asciiTheme="minorHAnsi" w:eastAsia="Times New Roman" w:hAnsiTheme="minorHAnsi" w:cs="Times New Roman"/>
                            <w:sz w:val="21"/>
                            <w:szCs w:val="21"/>
                            <w:lang w:eastAsia="it-IT"/>
                          </w:rPr>
                        </w:pPr>
                      </w:p>
                    </w:tc>
                  </w:tr>
                </w:tbl>
                <w:p w:rsidR="002C0C21" w:rsidRPr="006F32AE" w:rsidRDefault="002C0C21" w:rsidP="00767580">
                  <w:pPr>
                    <w:jc w:val="cente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-0.9</w:t>
                  </w:r>
                </w:p>
              </w:tc>
              <w:tc>
                <w:tcPr>
                  <w:tcW w:w="0" w:type="auto"/>
                  <w:hideMark/>
                </w:tcPr>
                <w:p w:rsidR="002C0C21" w:rsidRPr="006F32AE" w:rsidRDefault="002C0C21" w:rsidP="00767580">
                  <w:pPr>
                    <w:jc w:val="center"/>
                    <w:rPr>
                      <w:rFonts w:asciiTheme="minorHAnsi" w:eastAsia="Times New Roman" w:hAnsiTheme="minorHAnsi" w:cs="Arial"/>
                      <w:sz w:val="21"/>
                      <w:szCs w:val="21"/>
                      <w:lang w:eastAsia="it-IT"/>
                    </w:rPr>
                  </w:pPr>
                </w:p>
              </w:tc>
            </w:tr>
          </w:tbl>
          <w:p w:rsidR="002C0C21" w:rsidRPr="006F32AE" w:rsidRDefault="002C0C21" w:rsidP="00767580">
            <w:pPr>
              <w:jc w:val="right"/>
              <w:rPr>
                <w:rFonts w:asciiTheme="minorHAnsi" w:eastAsia="Times New Roman" w:hAnsiTheme="minorHAnsi" w:cs="Arial"/>
                <w:color w:val="000000"/>
                <w:sz w:val="21"/>
                <w:szCs w:val="21"/>
                <w:lang w:eastAsia="it-IT"/>
              </w:rPr>
            </w:pPr>
          </w:p>
        </w:tc>
        <w:tc>
          <w:tcPr>
            <w:tcW w:w="150" w:type="dxa"/>
            <w:vAlign w:val="center"/>
            <w:hideMark/>
          </w:tcPr>
          <w:p w:rsidR="002C0C21" w:rsidRPr="006F32AE" w:rsidRDefault="002C0C21" w:rsidP="00767580">
            <w:pPr>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c>
        <w:tc>
          <w:tcPr>
            <w:tcW w:w="0" w:type="auto"/>
            <w:hideMark/>
          </w:tcPr>
          <w:p w:rsidR="002C0C21" w:rsidRPr="006F32AE" w:rsidRDefault="002C0C21" w:rsidP="00767580">
            <w:pPr>
              <w:spacing w:before="100" w:beforeAutospacing="1" w:after="100" w:afterAutospacing="1"/>
              <w:jc w:val="both"/>
              <w:rPr>
                <w:rFonts w:asciiTheme="minorHAnsi" w:eastAsia="Times New Roman" w:hAnsiTheme="minorHAnsi" w:cs="Arial"/>
                <w:color w:val="000000"/>
                <w:sz w:val="21"/>
                <w:szCs w:val="21"/>
                <w:lang w:eastAsia="it-IT"/>
              </w:rPr>
            </w:pPr>
            <w:r w:rsidRPr="006F32AE">
              <w:rPr>
                <w:rFonts w:asciiTheme="minorHAnsi" w:eastAsia="Times New Roman" w:hAnsiTheme="minorHAnsi"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60"/>
            </w:tblGrid>
            <w:tr w:rsidR="002C0C21" w:rsidRPr="006F32AE" w:rsidTr="007675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
                  </w:tblGrid>
                  <w:tr w:rsidR="002C0C21" w:rsidRPr="006F32AE" w:rsidTr="007675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97"/>
                        </w:tblGrid>
                        <w:tr w:rsidR="002C0C21" w:rsidRPr="006F32AE" w:rsidTr="00767580">
                          <w:trPr>
                            <w:tblCellSpacing w:w="30" w:type="dxa"/>
                          </w:trPr>
                          <w:tc>
                            <w:tcPr>
                              <w:tcW w:w="0" w:type="auto"/>
                              <w:shd w:val="clear" w:color="auto" w:fill="C0D0C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2</w:t>
                              </w:r>
                            </w:p>
                          </w:tc>
                        </w:tr>
                        <w:tr w:rsidR="002C0C21" w:rsidRPr="006F32AE" w:rsidTr="00767580">
                          <w:trPr>
                            <w:tblCellSpacing w:w="30" w:type="dxa"/>
                          </w:trPr>
                          <w:tc>
                            <w:tcPr>
                              <w:tcW w:w="0" w:type="auto"/>
                              <w:shd w:val="clear" w:color="auto" w:fill="80D08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3</w:t>
                              </w:r>
                            </w:p>
                          </w:tc>
                        </w:tr>
                        <w:tr w:rsidR="002C0C21" w:rsidRPr="006F32AE" w:rsidTr="00767580">
                          <w:trPr>
                            <w:tblCellSpacing w:w="30" w:type="dxa"/>
                          </w:trPr>
                          <w:tc>
                            <w:tcPr>
                              <w:tcW w:w="0" w:type="auto"/>
                              <w:shd w:val="clear" w:color="auto" w:fill="404040"/>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4</w:t>
                              </w:r>
                            </w:p>
                          </w:tc>
                        </w:tr>
                        <w:tr w:rsidR="002C0C21" w:rsidRPr="006F32AE" w:rsidTr="00767580">
                          <w:trPr>
                            <w:tblCellSpacing w:w="30" w:type="dxa"/>
                          </w:trPr>
                          <w:tc>
                            <w:tcPr>
                              <w:tcW w:w="0" w:type="auto"/>
                              <w:shd w:val="clear" w:color="auto" w:fill="0000FF"/>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   </w:t>
                              </w:r>
                            </w:p>
                          </w:tc>
                          <w:tc>
                            <w:tcPr>
                              <w:tcW w:w="0" w:type="auto"/>
                              <w:noWrap/>
                              <w:vAlign w:val="center"/>
                              <w:hideMark/>
                            </w:tcPr>
                            <w:p w:rsidR="002C0C21" w:rsidRPr="006F32AE" w:rsidRDefault="002C0C21" w:rsidP="00767580">
                              <w:pPr>
                                <w:rPr>
                                  <w:rFonts w:asciiTheme="minorHAnsi" w:eastAsia="Times New Roman" w:hAnsiTheme="minorHAnsi" w:cs="Arial"/>
                                  <w:sz w:val="21"/>
                                  <w:szCs w:val="21"/>
                                  <w:lang w:eastAsia="it-IT"/>
                                </w:rPr>
                              </w:pPr>
                              <w:r w:rsidRPr="006F32AE">
                                <w:rPr>
                                  <w:rFonts w:asciiTheme="minorHAnsi" w:eastAsia="Times New Roman" w:hAnsiTheme="minorHAnsi" w:cs="Arial"/>
                                  <w:sz w:val="21"/>
                                  <w:szCs w:val="21"/>
                                  <w:lang w:eastAsia="it-IT"/>
                                </w:rPr>
                                <w:t>5</w:t>
                              </w: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rPr>
                      <w:rFonts w:asciiTheme="minorHAnsi" w:eastAsia="Times New Roman" w:hAnsiTheme="minorHAnsi" w:cs="Arial"/>
                      <w:sz w:val="21"/>
                      <w:szCs w:val="21"/>
                      <w:lang w:eastAsia="it-IT"/>
                    </w:rPr>
                  </w:pPr>
                </w:p>
              </w:tc>
            </w:tr>
          </w:tbl>
          <w:p w:rsidR="002C0C21" w:rsidRPr="006F32AE" w:rsidRDefault="002C0C21" w:rsidP="00767580">
            <w:pPr>
              <w:jc w:val="both"/>
              <w:rPr>
                <w:rFonts w:asciiTheme="minorHAnsi" w:eastAsia="Times New Roman" w:hAnsiTheme="minorHAnsi" w:cs="Arial"/>
                <w:color w:val="000000"/>
                <w:sz w:val="21"/>
                <w:szCs w:val="21"/>
                <w:lang w:eastAsia="it-IT"/>
              </w:rPr>
            </w:pPr>
          </w:p>
        </w:tc>
      </w:tr>
    </w:tbl>
    <w:p w:rsidR="00BC4906" w:rsidRDefault="00BC4906" w:rsidP="002C0C21">
      <w:pPr>
        <w:rPr>
          <w:rFonts w:asciiTheme="minorHAnsi" w:hAnsiTheme="minorHAnsi"/>
          <w:sz w:val="21"/>
          <w:szCs w:val="21"/>
        </w:rPr>
      </w:pPr>
      <w:bookmarkStart w:id="0" w:name="_GoBack"/>
      <w:bookmarkEnd w:id="0"/>
    </w:p>
    <w:p w:rsidR="00951295" w:rsidRPr="00CE548B" w:rsidRDefault="00951295" w:rsidP="00951295">
      <w:pPr>
        <w:spacing w:line="360" w:lineRule="auto"/>
        <w:rPr>
          <w:rFonts w:asciiTheme="minorHAnsi" w:hAnsiTheme="minorHAnsi"/>
          <w:b/>
        </w:rPr>
      </w:pPr>
      <w:r w:rsidRPr="00CE548B">
        <w:rPr>
          <w:rFonts w:asciiTheme="minorHAnsi" w:hAnsiTheme="minorHAnsi"/>
          <w:b/>
        </w:rPr>
        <w:t>Interpretazione dei risultati</w:t>
      </w:r>
    </w:p>
    <w:p w:rsidR="00BC4906" w:rsidRDefault="00BC4906" w:rsidP="00BC4906">
      <w:pPr>
        <w:spacing w:line="360" w:lineRule="auto"/>
        <w:jc w:val="both"/>
        <w:rPr>
          <w:rFonts w:ascii="Calibri" w:hAnsi="Calibri" w:cs="Calibri"/>
        </w:rPr>
      </w:pPr>
      <w:r>
        <w:rPr>
          <w:rFonts w:ascii="Calibri" w:hAnsi="Calibri" w:cs="Calibri"/>
        </w:rPr>
        <w:t>Il campione che abbiamo utilizzato per la nostra ricerca è composto da 57 soggetti, 45 maschi e 12 femmine: la maggior parte di loro ha diciassette anni (39%), ma</w:t>
      </w:r>
      <w:r w:rsidR="004E75CB">
        <w:rPr>
          <w:rFonts w:ascii="Calibri" w:hAnsi="Calibri" w:cs="Calibri"/>
        </w:rPr>
        <w:t xml:space="preserve"> ve ne sono anche di sedici (29%), diciotto (23%),</w:t>
      </w:r>
      <w:r>
        <w:rPr>
          <w:rFonts w:ascii="Calibri" w:hAnsi="Calibri" w:cs="Calibri"/>
        </w:rPr>
        <w:t xml:space="preserve"> diciannove e quindici (5% e 4%). Dall'analisi monoviariata effettuata emerge come l'89% utilizzi il tablet principalmente per studiare e il 77% per divertimento; i siti che i ragazzi visitano con maggior frequenza sono i social network (77%) e i motori di ricerca (67%) mentre quelli consultati di meno sono i forum e i siti ludici.</w:t>
      </w:r>
    </w:p>
    <w:p w:rsidR="00BC4906" w:rsidRDefault="00BC4906" w:rsidP="00BC4906">
      <w:pPr>
        <w:spacing w:line="360" w:lineRule="auto"/>
        <w:jc w:val="both"/>
        <w:rPr>
          <w:rFonts w:ascii="Calibri" w:hAnsi="Calibri" w:cs="Calibri"/>
        </w:rPr>
      </w:pPr>
      <w:r>
        <w:rPr>
          <w:rFonts w:ascii="Calibri" w:hAnsi="Calibri" w:cs="Calibri"/>
        </w:rPr>
        <w:t>Per quanto riguarda il numero di ore passate ad utilizzare il tablet, è possibile affermare come più della metà di coloro che hanno compilato il questionario (54%) naviga su Internet non più di tre ore al giorno, mentre alcuni (37%) fruiscono di Internet dalle quattro alle sei ore durante la giornata. È importante sottolineare come il 56% dei soggetti faccia uso del tablet a scuola per sei ore e questo, se confrontato con il dato precedente, evidenzia come fuori dal contesto scolastico Internet venga usato poco. La maggior parte degli studenti (91%) utilizza il tablet a scuola per studiare, mentre il 79% di loro non lo utilizza per svago.</w:t>
      </w:r>
    </w:p>
    <w:p w:rsidR="00BC4906" w:rsidRDefault="00BC4906" w:rsidP="00BC4906">
      <w:pPr>
        <w:spacing w:line="360" w:lineRule="auto"/>
        <w:jc w:val="both"/>
        <w:rPr>
          <w:rFonts w:ascii="Calibri" w:hAnsi="Calibri" w:cs="Calibri"/>
        </w:rPr>
      </w:pPr>
      <w:r>
        <w:rPr>
          <w:rFonts w:ascii="Calibri" w:hAnsi="Calibri" w:cs="Calibri"/>
        </w:rPr>
        <w:t>È significativo notare come il 94% dei soggetti coinvolti nella ricerca utilizzi Internet per progettare una ricerca mentre solamente il 4% fa ricorso ad un testo scritto. Quasi la metà del campione sostiene</w:t>
      </w:r>
      <w:r w:rsidR="00E76CC3">
        <w:rPr>
          <w:rFonts w:ascii="Calibri" w:hAnsi="Calibri" w:cs="Calibri"/>
        </w:rPr>
        <w:t xml:space="preserve"> che qualche volta aiuta</w:t>
      </w:r>
      <w:r>
        <w:rPr>
          <w:rFonts w:ascii="Calibri" w:hAnsi="Calibri" w:cs="Calibri"/>
        </w:rPr>
        <w:t xml:space="preserve"> un compagno nell'ut</w:t>
      </w:r>
      <w:r w:rsidR="00E76CC3">
        <w:rPr>
          <w:rFonts w:ascii="Calibri" w:hAnsi="Calibri" w:cs="Calibri"/>
        </w:rPr>
        <w:t xml:space="preserve">ilizzo del tablet </w:t>
      </w:r>
      <w:r>
        <w:rPr>
          <w:rFonts w:ascii="Calibri" w:hAnsi="Calibri" w:cs="Calibri"/>
        </w:rPr>
        <w:t>mentre il 30% aiuta un altro raramente: ciò significa gli stude</w:t>
      </w:r>
      <w:r w:rsidR="00E76CC3">
        <w:rPr>
          <w:rFonts w:ascii="Calibri" w:hAnsi="Calibri" w:cs="Calibri"/>
        </w:rPr>
        <w:t xml:space="preserve">nti sono in grado </w:t>
      </w:r>
      <w:r>
        <w:rPr>
          <w:rFonts w:ascii="Calibri" w:hAnsi="Calibri" w:cs="Calibri"/>
        </w:rPr>
        <w:t>di lavorare con il tablet</w:t>
      </w:r>
      <w:r w:rsidR="00E76CC3">
        <w:rPr>
          <w:rFonts w:ascii="Calibri" w:hAnsi="Calibri" w:cs="Calibri"/>
        </w:rPr>
        <w:t xml:space="preserve"> autonomamente</w:t>
      </w:r>
      <w:r>
        <w:rPr>
          <w:rFonts w:ascii="Calibri" w:hAnsi="Calibri" w:cs="Calibri"/>
        </w:rPr>
        <w:t>.</w:t>
      </w:r>
    </w:p>
    <w:p w:rsidR="00BC4906" w:rsidRDefault="00BC4906" w:rsidP="00BC4906">
      <w:pPr>
        <w:spacing w:line="360" w:lineRule="auto"/>
        <w:jc w:val="both"/>
        <w:rPr>
          <w:rFonts w:ascii="Calibri" w:hAnsi="Calibri" w:cs="Calibri"/>
        </w:rPr>
      </w:pPr>
      <w:r>
        <w:rPr>
          <w:rFonts w:ascii="Calibri" w:hAnsi="Calibri" w:cs="Calibri"/>
        </w:rPr>
        <w:t xml:space="preserve">Il 79% degli adolescenti pensa l'uso del tablet nella didattica velocizzi significativamente lo studio, offra l'opportunità di apprendere nuovi concetti, il 73% di loro grazie a tale strumento ha la possibilità di esprimere la sua creatività e l'84%, </w:t>
      </w:r>
      <w:r w:rsidR="00E76CC3">
        <w:rPr>
          <w:rFonts w:ascii="Calibri" w:hAnsi="Calibri" w:cs="Calibri"/>
        </w:rPr>
        <w:t>sempre per merito di esso</w:t>
      </w:r>
      <w:r>
        <w:rPr>
          <w:rFonts w:ascii="Calibri" w:hAnsi="Calibri" w:cs="Calibri"/>
        </w:rPr>
        <w:t>, stimola la sua curiosità. Più della metà del campione ritien</w:t>
      </w:r>
      <w:r w:rsidR="00E76CC3">
        <w:rPr>
          <w:rFonts w:ascii="Calibri" w:hAnsi="Calibri" w:cs="Calibri"/>
        </w:rPr>
        <w:t>e che questa tecnologia consenta</w:t>
      </w:r>
      <w:r>
        <w:rPr>
          <w:rFonts w:ascii="Calibri" w:hAnsi="Calibri" w:cs="Calibri"/>
        </w:rPr>
        <w:t xml:space="preserve"> un maggior scambio di informazioni e l'opportunità di fare collegamenti tra discipline diverse.</w:t>
      </w:r>
    </w:p>
    <w:p w:rsidR="00BC4906" w:rsidRDefault="00BC4906" w:rsidP="00BC4906">
      <w:pPr>
        <w:spacing w:line="360" w:lineRule="auto"/>
        <w:jc w:val="both"/>
        <w:rPr>
          <w:rFonts w:ascii="Calibri" w:hAnsi="Calibri" w:cs="Calibri"/>
        </w:rPr>
      </w:pPr>
      <w:r>
        <w:rPr>
          <w:rFonts w:ascii="Calibri" w:hAnsi="Calibri" w:cs="Calibri"/>
        </w:rPr>
        <w:t>Dall'analisi compiuta emerge come il 79% degli allievi preferisca lavorare in gruppo mentre so</w:t>
      </w:r>
      <w:r w:rsidR="00CF6A1A">
        <w:rPr>
          <w:rFonts w:ascii="Calibri" w:hAnsi="Calibri" w:cs="Calibri"/>
        </w:rPr>
        <w:t>lamente il 16% di loro prediliga</w:t>
      </w:r>
      <w:r>
        <w:rPr>
          <w:rFonts w:ascii="Calibri" w:hAnsi="Calibri" w:cs="Calibri"/>
        </w:rPr>
        <w:t xml:space="preserve"> lavorare individualmente e nella maggior parte delle volte in cui viene svolto un lavoro di gruppo si fa ricorso al tablet; quando si lavora collettivamente gli studenti riescono ad avere un ruolo attivo nello svolgimento del compito in questione.</w:t>
      </w:r>
    </w:p>
    <w:p w:rsidR="00BC4906" w:rsidRDefault="00BC4906" w:rsidP="00BC4906">
      <w:pPr>
        <w:spacing w:line="360" w:lineRule="auto"/>
        <w:jc w:val="both"/>
        <w:rPr>
          <w:rFonts w:ascii="Calibri" w:hAnsi="Calibri" w:cs="Calibri"/>
        </w:rPr>
      </w:pPr>
      <w:r>
        <w:rPr>
          <w:rFonts w:ascii="Calibri" w:hAnsi="Calibri" w:cs="Calibri"/>
        </w:rPr>
        <w:t xml:space="preserve">Gli studenti (73%) affermano che avere la possibilità di lavorare con gli altri compagni </w:t>
      </w:r>
      <w:r>
        <w:rPr>
          <w:rFonts w:ascii="Calibri" w:hAnsi="Calibri" w:cs="Calibri"/>
        </w:rPr>
        <w:lastRenderedPageBreak/>
        <w:t>piuttosto che individualmente renda più stimolante lo studio, l'86% che porti ad u</w:t>
      </w:r>
      <w:r w:rsidR="008C0054">
        <w:rPr>
          <w:rFonts w:ascii="Calibri" w:hAnsi="Calibri" w:cs="Calibri"/>
        </w:rPr>
        <w:t xml:space="preserve">n aumento delle conoscenze e per il </w:t>
      </w:r>
      <w:r>
        <w:rPr>
          <w:rFonts w:ascii="Calibri" w:hAnsi="Calibri" w:cs="Calibri"/>
        </w:rPr>
        <w:t>56% offre l'opportunità di mantenere un buon livello di attenzione.</w:t>
      </w:r>
    </w:p>
    <w:p w:rsidR="00060EA1" w:rsidRDefault="00BC4906" w:rsidP="00BC4906">
      <w:pPr>
        <w:spacing w:line="360" w:lineRule="auto"/>
        <w:jc w:val="both"/>
        <w:rPr>
          <w:rFonts w:ascii="Calibri" w:hAnsi="Calibri" w:cs="Calibri"/>
        </w:rPr>
      </w:pPr>
      <w:r w:rsidRPr="00CE0161">
        <w:rPr>
          <w:rFonts w:ascii="Calibri" w:hAnsi="Calibri" w:cs="Calibri"/>
          <w:b/>
        </w:rPr>
        <w:t>In conc</w:t>
      </w:r>
      <w:r w:rsidR="00CE0161" w:rsidRPr="00CE0161">
        <w:rPr>
          <w:rFonts w:ascii="Calibri" w:hAnsi="Calibri" w:cs="Calibri"/>
          <w:b/>
        </w:rPr>
        <w:t>lusione, dopo aver verificato la correlazione con l’analisi bivariata</w:t>
      </w:r>
      <w:r w:rsidR="00CE0161">
        <w:rPr>
          <w:rFonts w:ascii="Calibri" w:hAnsi="Calibri" w:cs="Calibri"/>
          <w:b/>
        </w:rPr>
        <w:t xml:space="preserve"> dei dati</w:t>
      </w:r>
      <w:r w:rsidR="00CE0161" w:rsidRPr="00CE0161">
        <w:rPr>
          <w:rFonts w:ascii="Calibri" w:hAnsi="Calibri" w:cs="Calibri"/>
          <w:b/>
        </w:rPr>
        <w:t xml:space="preserve"> è possibile affermare</w:t>
      </w:r>
      <w:r w:rsidRPr="00CE0161">
        <w:rPr>
          <w:rFonts w:ascii="Calibri" w:hAnsi="Calibri" w:cs="Calibri"/>
          <w:b/>
        </w:rPr>
        <w:t xml:space="preserve"> come non vi sia una relazione significativa tra l'utilizzo del tablet in classe e la motivazione allo studio in quanto vi è una relazione di questo tipo solamente se la significatività è inferiore a 0,05; è quindi possibile affermare che l'ipotesi di partenza è confutata</w:t>
      </w:r>
      <w:r w:rsidR="00CE0161">
        <w:rPr>
          <w:rFonts w:ascii="Calibri" w:hAnsi="Calibri" w:cs="Calibri"/>
          <w:b/>
        </w:rPr>
        <w:t xml:space="preserve">, </w:t>
      </w:r>
      <w:r w:rsidR="00CE0161" w:rsidRPr="00CE0161">
        <w:rPr>
          <w:rFonts w:ascii="Calibri" w:hAnsi="Calibri" w:cs="Calibri"/>
          <w:b/>
        </w:rPr>
        <w:t>falsificata dai dati ottenuti</w:t>
      </w:r>
      <w:r>
        <w:rPr>
          <w:rFonts w:ascii="Calibri" w:hAnsi="Calibri" w:cs="Calibri"/>
        </w:rPr>
        <w:t xml:space="preserve">. </w:t>
      </w:r>
    </w:p>
    <w:p w:rsidR="00060EA1" w:rsidRDefault="00060EA1" w:rsidP="00BC4906">
      <w:pPr>
        <w:spacing w:line="360" w:lineRule="auto"/>
        <w:jc w:val="both"/>
        <w:rPr>
          <w:rFonts w:ascii="Calibri" w:hAnsi="Calibri" w:cs="Calibri"/>
        </w:rPr>
      </w:pPr>
    </w:p>
    <w:p w:rsidR="00E76CC3" w:rsidRPr="00E76CC3" w:rsidRDefault="00E76CC3" w:rsidP="00BC4906">
      <w:pPr>
        <w:spacing w:line="360" w:lineRule="auto"/>
        <w:jc w:val="both"/>
        <w:rPr>
          <w:rFonts w:ascii="Calibri" w:hAnsi="Calibri" w:cs="Calibri"/>
          <w:u w:val="single"/>
        </w:rPr>
      </w:pPr>
      <w:r>
        <w:rPr>
          <w:rFonts w:ascii="Calibri" w:hAnsi="Calibri" w:cs="Calibri"/>
          <w:u w:val="single"/>
        </w:rPr>
        <w:t>10. Autoriflessione sull’esperienza compiuta</w:t>
      </w:r>
    </w:p>
    <w:p w:rsidR="00E76CC3" w:rsidRDefault="00E76CC3" w:rsidP="00BC4906">
      <w:pPr>
        <w:spacing w:line="360" w:lineRule="auto"/>
        <w:jc w:val="both"/>
        <w:rPr>
          <w:rFonts w:ascii="Calibri" w:hAnsi="Calibri" w:cs="Calibri"/>
        </w:rPr>
      </w:pPr>
      <w:r>
        <w:rPr>
          <w:rFonts w:ascii="Calibri" w:hAnsi="Calibri" w:cs="Calibri"/>
        </w:rPr>
        <w:t xml:space="preserve">Nel momento in cui abbiamo dovuto iniziare questa ricerca eravamo abbastanza preoccupate nel senso che per noi era la prima volta che svolgevamo il lavoro di ricercatrici; abbiamo incontrato alcune difficoltà relative al fatto che un conto è studiare determinati concetti </w:t>
      </w:r>
      <w:r w:rsidR="00210D69">
        <w:rPr>
          <w:rFonts w:ascii="Calibri" w:hAnsi="Calibri" w:cs="Calibri"/>
        </w:rPr>
        <w:t xml:space="preserve"> e contenuti e un conto è metterli in pratica. Grazie a questa opportunità, però, abbiamo avuto la possibilità di poter concretizzare quello che avevamo appreso in teoria: siamo dell’idea che per poter imparare davvero qualcosa sia fondamentale avere un ruolo attivo, in prima persona, perché solo così si interiorizzano gli elementi importanti e ci si rende realmente conto del proprio grado di preparazione.</w:t>
      </w:r>
    </w:p>
    <w:p w:rsidR="00210D69" w:rsidRDefault="00210D69" w:rsidP="00BC4906">
      <w:pPr>
        <w:spacing w:line="360" w:lineRule="auto"/>
        <w:jc w:val="both"/>
        <w:rPr>
          <w:rFonts w:ascii="Calibri" w:hAnsi="Calibri" w:cs="Calibri"/>
        </w:rPr>
      </w:pPr>
      <w:r>
        <w:rPr>
          <w:rFonts w:ascii="Calibri" w:hAnsi="Calibri" w:cs="Calibri"/>
        </w:rPr>
        <w:t xml:space="preserve">Dopo aver superato le difficoltà iniziali relative all’impostazione del lavoro, siamo riuscite a concludere questa ricerca e non nascondiamo che la soddisfazione è stata tanta; per questo dobbiamo ringraziare </w:t>
      </w:r>
      <w:r w:rsidR="00CB710C">
        <w:rPr>
          <w:rFonts w:ascii="Calibri" w:hAnsi="Calibri" w:cs="Calibri"/>
        </w:rPr>
        <w:t xml:space="preserve">anche </w:t>
      </w:r>
      <w:r>
        <w:rPr>
          <w:rFonts w:ascii="Calibri" w:hAnsi="Calibri" w:cs="Calibri"/>
        </w:rPr>
        <w:t xml:space="preserve">alcune nostre compagne di corso che prima di noi l’hanno svolta perché ci hanno dato dei consigli utili e </w:t>
      </w:r>
      <w:r w:rsidR="00CB710C">
        <w:rPr>
          <w:rFonts w:ascii="Calibri" w:hAnsi="Calibri" w:cs="Calibri"/>
        </w:rPr>
        <w:t>ci hanno aiutato a risolvere alcuni dubbi.</w:t>
      </w:r>
    </w:p>
    <w:p w:rsidR="00CB710C" w:rsidRDefault="00CB710C" w:rsidP="00BC4906">
      <w:pPr>
        <w:spacing w:line="360" w:lineRule="auto"/>
        <w:jc w:val="both"/>
        <w:rPr>
          <w:rFonts w:ascii="Calibri" w:hAnsi="Calibri" w:cs="Calibri"/>
        </w:rPr>
      </w:pPr>
      <w:r>
        <w:rPr>
          <w:rFonts w:ascii="Calibri" w:hAnsi="Calibri" w:cs="Calibri"/>
        </w:rPr>
        <w:t>A percorso concluso ci siamo rese conto che alcuni aspetti li avremmo potuti trattare diversamente e in modo migliore, ma pensiamo c</w:t>
      </w:r>
      <w:r w:rsidR="004E75CB">
        <w:rPr>
          <w:rFonts w:ascii="Calibri" w:hAnsi="Calibri" w:cs="Calibri"/>
        </w:rPr>
        <w:t>he essendo la prima volta alcune</w:t>
      </w:r>
      <w:r>
        <w:rPr>
          <w:rFonts w:ascii="Calibri" w:hAnsi="Calibri" w:cs="Calibri"/>
        </w:rPr>
        <w:t xml:space="preserve"> piccolezze possano essere lecite</w:t>
      </w:r>
      <w:r w:rsidR="004E75CB">
        <w:rPr>
          <w:rFonts w:ascii="Calibri" w:hAnsi="Calibri" w:cs="Calibri"/>
        </w:rPr>
        <w:t>; se in futuro dovessimo nuovamente svolgere una ricerca empirica ci sentiremmo sicuramente più sicure e preparate su alcuni punti</w:t>
      </w:r>
      <w:r>
        <w:rPr>
          <w:rFonts w:ascii="Calibri" w:hAnsi="Calibri" w:cs="Calibri"/>
        </w:rPr>
        <w:t>. Grazie a questa opportunità abbiamo compreso cosa sia un lavoro di ricerca e soprattutto l’utilità che esso può avere per analizzare molti aspetti della realtà che ci circonda e abbiamo capito di più le tappe e i passaggi fondamentali di una ricerca empirica.</w:t>
      </w:r>
    </w:p>
    <w:p w:rsidR="00CB710C" w:rsidRDefault="00CB710C" w:rsidP="00BC4906">
      <w:pPr>
        <w:spacing w:line="360" w:lineRule="auto"/>
        <w:jc w:val="both"/>
        <w:rPr>
          <w:rFonts w:ascii="Calibri" w:hAnsi="Calibri" w:cs="Calibri"/>
        </w:rPr>
      </w:pPr>
      <w:r>
        <w:rPr>
          <w:rFonts w:ascii="Calibri" w:hAnsi="Calibri" w:cs="Calibri"/>
        </w:rPr>
        <w:t>Ci ha</w:t>
      </w:r>
      <w:r w:rsidR="00510967">
        <w:rPr>
          <w:rFonts w:ascii="Calibri" w:hAnsi="Calibri" w:cs="Calibri"/>
        </w:rPr>
        <w:t>nno</w:t>
      </w:r>
      <w:r>
        <w:rPr>
          <w:rFonts w:ascii="Calibri" w:hAnsi="Calibri" w:cs="Calibri"/>
        </w:rPr>
        <w:t xml:space="preserve"> molto colpito la disponibilità </w:t>
      </w:r>
      <w:r w:rsidR="00510967">
        <w:rPr>
          <w:rFonts w:ascii="Calibri" w:hAnsi="Calibri" w:cs="Calibri"/>
        </w:rPr>
        <w:t xml:space="preserve">e il supporto </w:t>
      </w:r>
      <w:r>
        <w:rPr>
          <w:rFonts w:ascii="Calibri" w:hAnsi="Calibri" w:cs="Calibri"/>
        </w:rPr>
        <w:t>che il Vicepreside dell’istituto Bona ha mostrato fin da subito nei confronti del nostro lavoro</w:t>
      </w:r>
      <w:r w:rsidR="00510967">
        <w:rPr>
          <w:rFonts w:ascii="Calibri" w:hAnsi="Calibri" w:cs="Calibri"/>
        </w:rPr>
        <w:t xml:space="preserve"> e la gentilezza degli studenti nel rispondere al questionario; è stato strano vederli utilizzare il tablet in classe perché per noi rappresenta una realtà molto lontana, mai vissuta durante il nostro percorso scolastico.</w:t>
      </w:r>
    </w:p>
    <w:p w:rsidR="00CB710C" w:rsidRDefault="00CB710C" w:rsidP="00BC4906">
      <w:pPr>
        <w:spacing w:line="360" w:lineRule="auto"/>
        <w:jc w:val="both"/>
        <w:rPr>
          <w:rFonts w:ascii="Calibri" w:hAnsi="Calibri" w:cs="Calibri"/>
        </w:rPr>
      </w:pPr>
    </w:p>
    <w:p w:rsidR="00E76CC3" w:rsidRDefault="00E76CC3" w:rsidP="00BC4906">
      <w:pPr>
        <w:spacing w:line="360" w:lineRule="auto"/>
        <w:jc w:val="both"/>
        <w:rPr>
          <w:rFonts w:ascii="Calibri" w:hAnsi="Calibri" w:cs="Calibri"/>
        </w:rPr>
      </w:pPr>
    </w:p>
    <w:p w:rsidR="00E76CC3" w:rsidRPr="008C0054" w:rsidRDefault="008C0054" w:rsidP="00BC4906">
      <w:pPr>
        <w:spacing w:line="360" w:lineRule="auto"/>
        <w:jc w:val="both"/>
        <w:rPr>
          <w:rFonts w:ascii="Calibri" w:hAnsi="Calibri" w:cs="Calibri"/>
          <w:u w:val="single"/>
        </w:rPr>
      </w:pPr>
      <w:r>
        <w:rPr>
          <w:rFonts w:ascii="Calibri" w:hAnsi="Calibri" w:cs="Calibri"/>
          <w:u w:val="single"/>
        </w:rPr>
        <w:t>11. Bibliografia e sitografia</w:t>
      </w:r>
    </w:p>
    <w:p w:rsidR="00E76CC3" w:rsidRDefault="00E76CC3" w:rsidP="00BC4906">
      <w:pPr>
        <w:spacing w:line="360" w:lineRule="auto"/>
        <w:jc w:val="both"/>
        <w:rPr>
          <w:rFonts w:ascii="Calibri" w:hAnsi="Calibri" w:cs="Calibri"/>
        </w:rPr>
      </w:pPr>
    </w:p>
    <w:p w:rsidR="00D83324" w:rsidRDefault="00D83324" w:rsidP="00BC4906">
      <w:pPr>
        <w:spacing w:line="360" w:lineRule="auto"/>
        <w:jc w:val="both"/>
        <w:rPr>
          <w:rFonts w:ascii="Calibri" w:hAnsi="Calibri" w:cs="Calibri"/>
        </w:rPr>
      </w:pPr>
    </w:p>
    <w:p w:rsidR="00D83324" w:rsidRPr="00D83324" w:rsidRDefault="00D83324" w:rsidP="00D83324">
      <w:pPr>
        <w:rPr>
          <w:rFonts w:ascii="Calibri" w:hAnsi="Calibri"/>
        </w:rPr>
      </w:pPr>
      <w:r>
        <w:rPr>
          <w:rFonts w:asciiTheme="minorHAnsi" w:hAnsiTheme="minorHAnsi"/>
        </w:rPr>
        <w:t xml:space="preserve">- De Beni R., Moè A. (2000), </w:t>
      </w:r>
      <w:r w:rsidRPr="00D83324">
        <w:rPr>
          <w:rFonts w:ascii="Calibri" w:hAnsi="Calibri"/>
          <w:i/>
        </w:rPr>
        <w:t>Motivazione e apprendimento</w:t>
      </w:r>
      <w:r>
        <w:rPr>
          <w:rFonts w:asciiTheme="minorHAnsi" w:hAnsiTheme="minorHAnsi"/>
        </w:rPr>
        <w:t>,</w:t>
      </w:r>
      <w:r w:rsidRPr="00D83324">
        <w:rPr>
          <w:rFonts w:ascii="Calibri" w:hAnsi="Calibri"/>
        </w:rPr>
        <w:t xml:space="preserve"> Il Mulino, Bologna</w:t>
      </w:r>
    </w:p>
    <w:p w:rsidR="00D83324" w:rsidRPr="00D83324" w:rsidRDefault="00D83324" w:rsidP="00D83324">
      <w:pPr>
        <w:rPr>
          <w:rFonts w:ascii="Calibri" w:hAnsi="Calibri"/>
        </w:rPr>
      </w:pPr>
    </w:p>
    <w:p w:rsidR="00D83324" w:rsidRPr="00D83324" w:rsidRDefault="00D83324" w:rsidP="00D83324">
      <w:pPr>
        <w:rPr>
          <w:rFonts w:ascii="Calibri" w:hAnsi="Calibri"/>
        </w:rPr>
      </w:pPr>
      <w:r>
        <w:rPr>
          <w:rFonts w:asciiTheme="minorHAnsi" w:hAnsiTheme="minorHAnsi"/>
        </w:rPr>
        <w:t xml:space="preserve">- Rheinberg </w:t>
      </w:r>
      <w:r w:rsidRPr="00D83324">
        <w:rPr>
          <w:rFonts w:ascii="Calibri" w:hAnsi="Calibri"/>
        </w:rPr>
        <w:t xml:space="preserve">F. </w:t>
      </w:r>
      <w:r>
        <w:rPr>
          <w:rFonts w:asciiTheme="minorHAnsi" w:hAnsiTheme="minorHAnsi"/>
        </w:rPr>
        <w:t xml:space="preserve">(2003), </w:t>
      </w:r>
      <w:r w:rsidRPr="00D83324">
        <w:rPr>
          <w:rFonts w:ascii="Calibri" w:hAnsi="Calibri"/>
          <w:i/>
        </w:rPr>
        <w:t>Psicologia della motivazione</w:t>
      </w:r>
      <w:r>
        <w:rPr>
          <w:rFonts w:asciiTheme="minorHAnsi" w:hAnsiTheme="minorHAnsi"/>
        </w:rPr>
        <w:t xml:space="preserve">, Il Mulino, Bologna </w:t>
      </w:r>
    </w:p>
    <w:p w:rsidR="00D83324" w:rsidRPr="00D83324" w:rsidRDefault="00D83324" w:rsidP="00D83324">
      <w:pPr>
        <w:rPr>
          <w:rFonts w:ascii="Calibri" w:hAnsi="Calibri"/>
        </w:rPr>
      </w:pPr>
    </w:p>
    <w:p w:rsidR="00D83324" w:rsidRDefault="00D83324" w:rsidP="00D83324">
      <w:pPr>
        <w:rPr>
          <w:rFonts w:asciiTheme="minorHAnsi" w:hAnsiTheme="minorHAnsi"/>
        </w:rPr>
      </w:pPr>
    </w:p>
    <w:p w:rsidR="00D83324" w:rsidRDefault="00D83324" w:rsidP="00D83324">
      <w:pPr>
        <w:rPr>
          <w:rFonts w:asciiTheme="minorHAnsi" w:hAnsiTheme="minorHAnsi"/>
        </w:rPr>
      </w:pPr>
    </w:p>
    <w:p w:rsidR="00D83324" w:rsidRDefault="00D83324" w:rsidP="00D83324">
      <w:pPr>
        <w:rPr>
          <w:rFonts w:asciiTheme="minorHAnsi" w:hAnsiTheme="minorHAnsi"/>
        </w:rPr>
      </w:pPr>
    </w:p>
    <w:p w:rsidR="00D83324" w:rsidRDefault="00D83324" w:rsidP="00D83324">
      <w:pPr>
        <w:rPr>
          <w:rFonts w:asciiTheme="minorHAnsi" w:hAnsiTheme="minorHAnsi"/>
        </w:rPr>
      </w:pPr>
    </w:p>
    <w:p w:rsidR="00D83324" w:rsidRPr="00D83324" w:rsidRDefault="00D83324" w:rsidP="00D83324">
      <w:pPr>
        <w:rPr>
          <w:rFonts w:ascii="Calibri" w:hAnsi="Calibri"/>
        </w:rPr>
      </w:pPr>
      <w:r w:rsidRPr="00D83324">
        <w:rPr>
          <w:rFonts w:ascii="Calibri" w:hAnsi="Calibri"/>
        </w:rPr>
        <w:t>http://www.academia.edu</w:t>
      </w:r>
    </w:p>
    <w:p w:rsidR="00D83324" w:rsidRPr="00D83324" w:rsidRDefault="00D83324" w:rsidP="00D83324">
      <w:pPr>
        <w:rPr>
          <w:rFonts w:ascii="Calibri" w:hAnsi="Calibri"/>
        </w:rPr>
      </w:pPr>
    </w:p>
    <w:p w:rsidR="00D83324" w:rsidRPr="00D83324" w:rsidRDefault="00D83324" w:rsidP="00D83324">
      <w:pPr>
        <w:rPr>
          <w:rFonts w:ascii="Calibri" w:hAnsi="Calibri"/>
        </w:rPr>
      </w:pPr>
      <w:r w:rsidRPr="00D83324">
        <w:rPr>
          <w:rFonts w:ascii="Calibri" w:hAnsi="Calibri"/>
        </w:rPr>
        <w:t>http://www.edscuola.it/archivio/antologia/scuolacitta/boscolo_2.pdf</w:t>
      </w:r>
    </w:p>
    <w:p w:rsidR="00D83324" w:rsidRPr="00D83324" w:rsidRDefault="00D83324" w:rsidP="00D83324">
      <w:pPr>
        <w:rPr>
          <w:rFonts w:ascii="Calibri" w:hAnsi="Calibri"/>
        </w:rPr>
      </w:pPr>
    </w:p>
    <w:p w:rsidR="00D83324" w:rsidRPr="00D83324" w:rsidRDefault="00D83324" w:rsidP="00D83324">
      <w:pPr>
        <w:rPr>
          <w:rFonts w:ascii="Calibri" w:hAnsi="Calibri"/>
        </w:rPr>
      </w:pPr>
      <w:r w:rsidRPr="00D83324">
        <w:rPr>
          <w:rFonts w:ascii="Calibri" w:hAnsi="Calibri"/>
        </w:rPr>
        <w:t>http://www.cnos-scuola.it/sites/default/files/02_Salatin%20Arduino.pdf</w:t>
      </w:r>
    </w:p>
    <w:p w:rsidR="00D83324" w:rsidRPr="00D83324" w:rsidRDefault="00D83324" w:rsidP="00D83324">
      <w:pPr>
        <w:rPr>
          <w:rFonts w:ascii="Calibri" w:hAnsi="Calibri"/>
        </w:rPr>
      </w:pPr>
    </w:p>
    <w:p w:rsidR="00D83324" w:rsidRPr="00D83324" w:rsidRDefault="00D83324" w:rsidP="00D83324">
      <w:pPr>
        <w:rPr>
          <w:rFonts w:ascii="Calibri" w:hAnsi="Calibri"/>
        </w:rPr>
      </w:pPr>
      <w:r w:rsidRPr="00D83324">
        <w:rPr>
          <w:rFonts w:ascii="Calibri" w:hAnsi="Calibri"/>
        </w:rPr>
        <w:t>http://www.tdjournal.itd.cnr.it/files/pdfarticles/PDF56/WebTecnologie.pdf</w:t>
      </w:r>
    </w:p>
    <w:p w:rsidR="00D83324" w:rsidRPr="00D83324" w:rsidRDefault="00D83324" w:rsidP="00D83324">
      <w:pPr>
        <w:rPr>
          <w:rFonts w:ascii="Calibri" w:hAnsi="Calibri"/>
        </w:rPr>
      </w:pPr>
    </w:p>
    <w:p w:rsidR="00D83324" w:rsidRPr="00D83324" w:rsidRDefault="00D83324" w:rsidP="00D83324">
      <w:pPr>
        <w:rPr>
          <w:rFonts w:ascii="Calibri" w:hAnsi="Calibri"/>
        </w:rPr>
      </w:pPr>
      <w:r w:rsidRPr="00D83324">
        <w:rPr>
          <w:rFonts w:ascii="Calibri" w:hAnsi="Calibri"/>
        </w:rPr>
        <w:t>http://www.treccani.it/enciclopedia/motivazione_(Enciclopedia_delle_scienze_sociali)</w:t>
      </w:r>
    </w:p>
    <w:p w:rsidR="00D83324" w:rsidRPr="00D83324" w:rsidRDefault="00D83324" w:rsidP="00D83324">
      <w:pPr>
        <w:rPr>
          <w:rFonts w:ascii="Calibri" w:hAnsi="Calibri"/>
        </w:rPr>
      </w:pPr>
    </w:p>
    <w:p w:rsidR="00D83324" w:rsidRPr="00D83324" w:rsidRDefault="00D83324" w:rsidP="00D83324">
      <w:pPr>
        <w:rPr>
          <w:rFonts w:ascii="Calibri" w:hAnsi="Calibri"/>
          <w:lang w:val="en-US"/>
        </w:rPr>
      </w:pPr>
      <w:r w:rsidRPr="00D83324">
        <w:rPr>
          <w:rFonts w:ascii="Calibri" w:hAnsi="Calibri"/>
          <w:lang w:val="en-US"/>
        </w:rPr>
        <w:t>didamatica2011.polito.it/content/.../281/.../Full+Paper+GRIMALDI.pdf</w:t>
      </w:r>
    </w:p>
    <w:p w:rsidR="00D83324" w:rsidRPr="00D83324" w:rsidRDefault="00D83324" w:rsidP="00D83324">
      <w:pPr>
        <w:rPr>
          <w:rFonts w:ascii="Calibri" w:hAnsi="Calibri"/>
          <w:lang w:val="en-US"/>
        </w:rPr>
      </w:pPr>
    </w:p>
    <w:p w:rsidR="00D83324" w:rsidRPr="00D83324" w:rsidRDefault="00D83324" w:rsidP="00D83324">
      <w:pPr>
        <w:rPr>
          <w:rFonts w:ascii="Calibri" w:hAnsi="Calibri"/>
          <w:lang w:val="en-GB"/>
        </w:rPr>
      </w:pPr>
    </w:p>
    <w:p w:rsidR="00BC4906" w:rsidRPr="00D83324" w:rsidRDefault="00BC4906" w:rsidP="00BC4906">
      <w:pPr>
        <w:spacing w:line="360" w:lineRule="auto"/>
        <w:jc w:val="both"/>
        <w:rPr>
          <w:rFonts w:asciiTheme="minorHAnsi" w:hAnsiTheme="minorHAnsi" w:cs="Calibri"/>
          <w:lang w:val="en-GB"/>
        </w:rPr>
      </w:pPr>
    </w:p>
    <w:p w:rsidR="002C0C21" w:rsidRPr="00D83324" w:rsidRDefault="002C0C21" w:rsidP="00951295">
      <w:pPr>
        <w:spacing w:line="360" w:lineRule="auto"/>
        <w:rPr>
          <w:rFonts w:asciiTheme="minorHAnsi" w:eastAsia="Times New Roman" w:hAnsiTheme="minorHAnsi" w:cs="Arial"/>
          <w:color w:val="000000"/>
          <w:sz w:val="21"/>
          <w:szCs w:val="21"/>
          <w:lang w:val="en-US" w:eastAsia="it-IT"/>
        </w:rPr>
      </w:pPr>
      <w:r w:rsidRPr="00D83324">
        <w:rPr>
          <w:rFonts w:asciiTheme="minorHAnsi" w:eastAsia="Times New Roman" w:hAnsiTheme="minorHAnsi" w:cs="Arial"/>
          <w:color w:val="000000"/>
          <w:sz w:val="21"/>
          <w:szCs w:val="21"/>
          <w:lang w:val="en-US" w:eastAsia="it-IT"/>
        </w:rPr>
        <w:br/>
      </w:r>
    </w:p>
    <w:p w:rsidR="002C0C21" w:rsidRPr="00D83324" w:rsidRDefault="002C0C21" w:rsidP="002C0C21">
      <w:pPr>
        <w:rPr>
          <w:rFonts w:asciiTheme="minorHAnsi" w:eastAsia="Times New Roman" w:hAnsiTheme="minorHAnsi" w:cs="Arial"/>
          <w:color w:val="000000"/>
          <w:sz w:val="21"/>
          <w:szCs w:val="21"/>
          <w:lang w:val="en-US" w:eastAsia="it-IT"/>
        </w:rPr>
      </w:pPr>
    </w:p>
    <w:p w:rsidR="002C0C21" w:rsidRPr="00D83324" w:rsidRDefault="002C0C21" w:rsidP="002C0C21">
      <w:pPr>
        <w:rPr>
          <w:rFonts w:asciiTheme="minorHAnsi" w:hAnsiTheme="minorHAnsi"/>
          <w:sz w:val="21"/>
          <w:szCs w:val="21"/>
          <w:lang w:val="en-US"/>
        </w:rPr>
      </w:pPr>
    </w:p>
    <w:sectPr w:rsidR="002C0C21" w:rsidRPr="00D83324" w:rsidSect="00F41B3F">
      <w:footerReference w:type="default" r:id="rId92"/>
      <w:pgSz w:w="11906" w:h="16838"/>
      <w:pgMar w:top="1134" w:right="1134" w:bottom="1134" w:left="1134" w:header="720" w:footer="720" w:gutter="567"/>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161" w:rsidRDefault="00CE0161" w:rsidP="00BA46F1">
      <w:r>
        <w:separator/>
      </w:r>
    </w:p>
  </w:endnote>
  <w:endnote w:type="continuationSeparator" w:id="0">
    <w:p w:rsidR="00CE0161" w:rsidRDefault="00CE0161" w:rsidP="00BA46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161" w:rsidRDefault="00CE0161">
    <w:pPr>
      <w:pStyle w:val="Pidipagina"/>
      <w:jc w:val="center"/>
    </w:pPr>
  </w:p>
  <w:p w:rsidR="00CE0161" w:rsidRDefault="00CE0161">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2997"/>
      <w:docPartObj>
        <w:docPartGallery w:val="Page Numbers (Bottom of Page)"/>
        <w:docPartUnique/>
      </w:docPartObj>
    </w:sdtPr>
    <w:sdtContent>
      <w:p w:rsidR="00CE0161" w:rsidRDefault="004435D0">
        <w:pPr>
          <w:pStyle w:val="Pidipagina"/>
          <w:jc w:val="center"/>
        </w:pPr>
        <w:fldSimple w:instr=" PAGE   \* MERGEFORMAT ">
          <w:r w:rsidR="00722781">
            <w:rPr>
              <w:noProof/>
            </w:rPr>
            <w:t>40</w:t>
          </w:r>
        </w:fldSimple>
      </w:p>
    </w:sdtContent>
  </w:sdt>
  <w:p w:rsidR="00CE0161" w:rsidRDefault="00CE016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161" w:rsidRDefault="00CE0161" w:rsidP="00BA46F1">
      <w:r>
        <w:separator/>
      </w:r>
    </w:p>
  </w:footnote>
  <w:footnote w:type="continuationSeparator" w:id="0">
    <w:p w:rsidR="00CE0161" w:rsidRDefault="00CE0161" w:rsidP="00BA46F1">
      <w:r>
        <w:continuationSeparator/>
      </w:r>
    </w:p>
  </w:footnote>
  <w:footnote w:id="1">
    <w:p w:rsidR="00CE0161" w:rsidRDefault="00CE0161" w:rsidP="00BA46F1">
      <w:r>
        <w:rPr>
          <w:rStyle w:val="Caratteredellanota"/>
          <w:rFonts w:ascii="Calibri" w:hAnsi="Calibri"/>
        </w:rPr>
        <w:footnoteRef/>
      </w:r>
    </w:p>
    <w:p w:rsidR="00CE0161" w:rsidRDefault="00CE0161" w:rsidP="00BA46F1">
      <w:pPr>
        <w:pStyle w:val="Notaapidipagina"/>
        <w:pageBreakBefore/>
      </w:pPr>
      <w:r>
        <w:rPr>
          <w:vertAlign w:val="superscript"/>
        </w:rPr>
        <w:tab/>
      </w:r>
      <w:r>
        <w:rPr>
          <w:rFonts w:eastAsia="Arial Unicode MS" w:cs="Arial Unicode MS"/>
        </w:rPr>
        <w:t xml:space="preserve"> Cfr. Prensky 2001.</w:t>
      </w:r>
    </w:p>
    <w:p w:rsidR="00CE0161" w:rsidRDefault="00CE0161" w:rsidP="00BA46F1">
      <w:pPr>
        <w:pStyle w:val="Testonotaapidipagina"/>
        <w:pageBreakBefore/>
        <w:spacing w:after="200"/>
      </w:pPr>
    </w:p>
  </w:footnote>
  <w:footnote w:id="2">
    <w:p w:rsidR="00CE0161" w:rsidRDefault="00CE0161" w:rsidP="00BA46F1">
      <w:r>
        <w:rPr>
          <w:rStyle w:val="Caratteredellanota"/>
          <w:rFonts w:ascii="Calibri" w:hAnsi="Calibri"/>
        </w:rPr>
        <w:footnoteRef/>
      </w:r>
    </w:p>
    <w:p w:rsidR="00CE0161" w:rsidRDefault="00CE0161" w:rsidP="00BA46F1">
      <w:pPr>
        <w:pStyle w:val="Notaapidipagina"/>
        <w:pageBreakBefore/>
      </w:pPr>
      <w:r>
        <w:rPr>
          <w:vertAlign w:val="superscript"/>
        </w:rPr>
        <w:tab/>
      </w:r>
      <w:r>
        <w:rPr>
          <w:rFonts w:eastAsia="Arial Unicode MS" w:cs="Arial Unicode MS"/>
        </w:rPr>
        <w:t xml:space="preserve"> Ligorio 2003, Cacciamani e Giannandrea 2004; Ligorio, Cesareni e Cacciamani 2010. </w:t>
      </w:r>
    </w:p>
    <w:p w:rsidR="00CE0161" w:rsidRDefault="00CE0161" w:rsidP="00BA46F1">
      <w:pPr>
        <w:pStyle w:val="Testonotaapidipagina"/>
        <w:pageBreakBefore/>
        <w:spacing w:after="20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3E364CEC"/>
    <w:multiLevelType w:val="multilevel"/>
    <w:tmpl w:val="72244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EF35DE"/>
    <w:multiLevelType w:val="multilevel"/>
    <w:tmpl w:val="8BEA0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A85B32"/>
    <w:multiLevelType w:val="multilevel"/>
    <w:tmpl w:val="AA96E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4D5ED8"/>
    <w:multiLevelType w:val="multilevel"/>
    <w:tmpl w:val="9DF0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350E46"/>
    <w:multiLevelType w:val="multilevel"/>
    <w:tmpl w:val="9760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6"/>
  </w:num>
  <w:num w:numId="5">
    <w:abstractNumId w:val="7"/>
  </w:num>
  <w:num w:numId="6">
    <w:abstractNumId w:val="3"/>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hdrShapeDefaults>
    <o:shapedefaults v:ext="edit" spidmax="26625"/>
  </w:hdrShapeDefaults>
  <w:footnotePr>
    <w:footnote w:id="-1"/>
    <w:footnote w:id="0"/>
  </w:footnotePr>
  <w:endnotePr>
    <w:endnote w:id="-1"/>
    <w:endnote w:id="0"/>
  </w:endnotePr>
  <w:compat/>
  <w:rsids>
    <w:rsidRoot w:val="00BA46F1"/>
    <w:rsid w:val="00060EA1"/>
    <w:rsid w:val="000C30AE"/>
    <w:rsid w:val="000F47E0"/>
    <w:rsid w:val="001C2412"/>
    <w:rsid w:val="001C7215"/>
    <w:rsid w:val="00210D69"/>
    <w:rsid w:val="00247420"/>
    <w:rsid w:val="002C0C21"/>
    <w:rsid w:val="00380CA9"/>
    <w:rsid w:val="00384D80"/>
    <w:rsid w:val="004435D0"/>
    <w:rsid w:val="00451B7A"/>
    <w:rsid w:val="004E194B"/>
    <w:rsid w:val="004E75CB"/>
    <w:rsid w:val="005056CD"/>
    <w:rsid w:val="00510967"/>
    <w:rsid w:val="00577DBA"/>
    <w:rsid w:val="005D1EE8"/>
    <w:rsid w:val="005D2A75"/>
    <w:rsid w:val="00657DBB"/>
    <w:rsid w:val="00661F30"/>
    <w:rsid w:val="00687C04"/>
    <w:rsid w:val="006B54D7"/>
    <w:rsid w:val="006F32AE"/>
    <w:rsid w:val="00715161"/>
    <w:rsid w:val="00722781"/>
    <w:rsid w:val="00742A5E"/>
    <w:rsid w:val="00767580"/>
    <w:rsid w:val="00776C1A"/>
    <w:rsid w:val="00840BC1"/>
    <w:rsid w:val="008916A1"/>
    <w:rsid w:val="008C0054"/>
    <w:rsid w:val="00932E63"/>
    <w:rsid w:val="00951295"/>
    <w:rsid w:val="00995570"/>
    <w:rsid w:val="009A650D"/>
    <w:rsid w:val="009C15E2"/>
    <w:rsid w:val="00A663E3"/>
    <w:rsid w:val="00AA66A2"/>
    <w:rsid w:val="00BA46F1"/>
    <w:rsid w:val="00BC4906"/>
    <w:rsid w:val="00C33434"/>
    <w:rsid w:val="00CB710C"/>
    <w:rsid w:val="00CE0161"/>
    <w:rsid w:val="00CE548B"/>
    <w:rsid w:val="00CF6A1A"/>
    <w:rsid w:val="00D508A1"/>
    <w:rsid w:val="00D61452"/>
    <w:rsid w:val="00D66BD4"/>
    <w:rsid w:val="00D83324"/>
    <w:rsid w:val="00DC0460"/>
    <w:rsid w:val="00DF2296"/>
    <w:rsid w:val="00E364B5"/>
    <w:rsid w:val="00E4514A"/>
    <w:rsid w:val="00E76CC3"/>
    <w:rsid w:val="00F04C82"/>
    <w:rsid w:val="00F33715"/>
    <w:rsid w:val="00F41B3F"/>
    <w:rsid w:val="00F96FE6"/>
    <w:rsid w:val="00FB521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46F1"/>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ellanota">
    <w:name w:val="Carattere della nota"/>
    <w:rsid w:val="00BA46F1"/>
    <w:rPr>
      <w:vertAlign w:val="superscript"/>
    </w:rPr>
  </w:style>
  <w:style w:type="paragraph" w:styleId="Corpodeltesto">
    <w:name w:val="Body Text"/>
    <w:basedOn w:val="Normale"/>
    <w:link w:val="CorpodeltestoCarattere"/>
    <w:rsid w:val="00BA46F1"/>
    <w:pPr>
      <w:spacing w:after="120"/>
    </w:pPr>
  </w:style>
  <w:style w:type="character" w:customStyle="1" w:styleId="CorpodeltestoCarattere">
    <w:name w:val="Corpo del testo Carattere"/>
    <w:basedOn w:val="Carpredefinitoparagrafo"/>
    <w:link w:val="Corpodeltesto"/>
    <w:rsid w:val="00BA46F1"/>
    <w:rPr>
      <w:rFonts w:ascii="Times New Roman" w:eastAsia="SimSun" w:hAnsi="Times New Roman" w:cs="Mangal"/>
      <w:kern w:val="1"/>
      <w:sz w:val="24"/>
      <w:szCs w:val="24"/>
      <w:lang w:eastAsia="hi-IN" w:bidi="hi-IN"/>
    </w:rPr>
  </w:style>
  <w:style w:type="paragraph" w:styleId="Testonotaapidipagina">
    <w:name w:val="footnote text"/>
    <w:basedOn w:val="Normale"/>
    <w:link w:val="TestonotaapidipaginaCarattere"/>
    <w:rsid w:val="00BA46F1"/>
    <w:pPr>
      <w:suppressLineNumbers/>
      <w:ind w:left="283" w:hanging="283"/>
    </w:pPr>
    <w:rPr>
      <w:sz w:val="20"/>
      <w:szCs w:val="20"/>
    </w:rPr>
  </w:style>
  <w:style w:type="character" w:customStyle="1" w:styleId="TestonotaapidipaginaCarattere">
    <w:name w:val="Testo nota a piè di pagina Carattere"/>
    <w:basedOn w:val="Carpredefinitoparagrafo"/>
    <w:link w:val="Testonotaapidipagina"/>
    <w:rsid w:val="00BA46F1"/>
    <w:rPr>
      <w:rFonts w:ascii="Times New Roman" w:eastAsia="SimSun" w:hAnsi="Times New Roman" w:cs="Mangal"/>
      <w:kern w:val="1"/>
      <w:sz w:val="20"/>
      <w:szCs w:val="20"/>
      <w:lang w:eastAsia="hi-IN" w:bidi="hi-IN"/>
    </w:rPr>
  </w:style>
  <w:style w:type="paragraph" w:customStyle="1" w:styleId="Notaapidipagina">
    <w:name w:val="Nota a piè di pagina"/>
    <w:rsid w:val="00BA46F1"/>
    <w:pPr>
      <w:suppressAutoHyphens/>
      <w:spacing w:after="0" w:line="100" w:lineRule="atLeast"/>
    </w:pPr>
    <w:rPr>
      <w:rFonts w:ascii="Helvetica" w:eastAsia="Helvetica" w:hAnsi="Helvetica" w:cs="Helvetica"/>
      <w:color w:val="000000"/>
      <w:kern w:val="1"/>
      <w:lang w:eastAsia="ar-SA"/>
    </w:rPr>
  </w:style>
  <w:style w:type="paragraph" w:customStyle="1" w:styleId="Corpo">
    <w:name w:val="Corpo"/>
    <w:rsid w:val="00BA46F1"/>
    <w:pPr>
      <w:suppressAutoHyphens/>
      <w:spacing w:after="0" w:line="100" w:lineRule="atLeast"/>
    </w:pPr>
    <w:rPr>
      <w:rFonts w:ascii="Helvetica" w:eastAsia="Arial Unicode MS" w:hAnsi="Helvetica" w:cs="Arial Unicode MS"/>
      <w:color w:val="000000"/>
      <w:kern w:val="1"/>
      <w:lang w:eastAsia="ar-SA"/>
    </w:rPr>
  </w:style>
  <w:style w:type="paragraph" w:customStyle="1" w:styleId="Contenutotabella">
    <w:name w:val="Contenuto tabella"/>
    <w:basedOn w:val="Normale"/>
    <w:rsid w:val="00BA46F1"/>
    <w:pPr>
      <w:suppressLineNumbers/>
    </w:pPr>
  </w:style>
  <w:style w:type="paragraph" w:styleId="Testofumetto">
    <w:name w:val="Balloon Text"/>
    <w:basedOn w:val="Normale"/>
    <w:link w:val="TestofumettoCarattere"/>
    <w:uiPriority w:val="99"/>
    <w:semiHidden/>
    <w:unhideWhenUsed/>
    <w:rsid w:val="00BA46F1"/>
    <w:rPr>
      <w:rFonts w:ascii="Tahoma" w:hAnsi="Tahoma"/>
      <w:sz w:val="16"/>
      <w:szCs w:val="14"/>
    </w:rPr>
  </w:style>
  <w:style w:type="character" w:customStyle="1" w:styleId="TestofumettoCarattere">
    <w:name w:val="Testo fumetto Carattere"/>
    <w:basedOn w:val="Carpredefinitoparagrafo"/>
    <w:link w:val="Testofumetto"/>
    <w:uiPriority w:val="99"/>
    <w:semiHidden/>
    <w:rsid w:val="00BA46F1"/>
    <w:rPr>
      <w:rFonts w:ascii="Tahoma" w:eastAsia="SimSun" w:hAnsi="Tahoma" w:cs="Mangal"/>
      <w:kern w:val="1"/>
      <w:sz w:val="16"/>
      <w:szCs w:val="14"/>
      <w:lang w:eastAsia="hi-IN" w:bidi="hi-IN"/>
    </w:rPr>
  </w:style>
  <w:style w:type="paragraph" w:styleId="Intestazione">
    <w:name w:val="header"/>
    <w:basedOn w:val="Normale"/>
    <w:link w:val="IntestazioneCarattere"/>
    <w:uiPriority w:val="99"/>
    <w:semiHidden/>
    <w:unhideWhenUsed/>
    <w:rsid w:val="00BA46F1"/>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semiHidden/>
    <w:rsid w:val="00BA46F1"/>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BA46F1"/>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BA46F1"/>
    <w:rPr>
      <w:rFonts w:ascii="Times New Roman" w:eastAsia="SimSun" w:hAnsi="Times New Roman" w:cs="Mangal"/>
      <w:kern w:val="1"/>
      <w:sz w:val="24"/>
      <w:szCs w:val="21"/>
      <w:lang w:eastAsia="hi-IN" w:bidi="hi-IN"/>
    </w:rPr>
  </w:style>
  <w:style w:type="paragraph" w:styleId="NormaleWeb">
    <w:name w:val="Normal (Web)"/>
    <w:basedOn w:val="Normale"/>
    <w:uiPriority w:val="99"/>
    <w:semiHidden/>
    <w:unhideWhenUsed/>
    <w:rsid w:val="00767580"/>
    <w:pPr>
      <w:widowControl/>
      <w:suppressAutoHyphens w:val="0"/>
      <w:spacing w:before="100" w:beforeAutospacing="1" w:after="100" w:afterAutospacing="1"/>
    </w:pPr>
    <w:rPr>
      <w:rFonts w:eastAsia="Times New Roman" w:cs="Times New Roman"/>
      <w:kern w:val="0"/>
      <w:lang w:eastAsia="it-IT" w:bidi="ar-SA"/>
    </w:rPr>
  </w:style>
</w:styles>
</file>

<file path=word/webSettings.xml><?xml version="1.0" encoding="utf-8"?>
<w:webSettings xmlns:r="http://schemas.openxmlformats.org/officeDocument/2006/relationships" xmlns:w="http://schemas.openxmlformats.org/wordprocessingml/2006/main">
  <w:divs>
    <w:div w:id="186410138">
      <w:bodyDiv w:val="1"/>
      <w:marLeft w:val="0"/>
      <w:marRight w:val="0"/>
      <w:marTop w:val="0"/>
      <w:marBottom w:val="0"/>
      <w:divBdr>
        <w:top w:val="none" w:sz="0" w:space="0" w:color="auto"/>
        <w:left w:val="none" w:sz="0" w:space="0" w:color="auto"/>
        <w:bottom w:val="none" w:sz="0" w:space="0" w:color="auto"/>
        <w:right w:val="none" w:sz="0" w:space="0" w:color="auto"/>
      </w:divBdr>
    </w:div>
    <w:div w:id="198661862">
      <w:bodyDiv w:val="1"/>
      <w:marLeft w:val="0"/>
      <w:marRight w:val="0"/>
      <w:marTop w:val="0"/>
      <w:marBottom w:val="0"/>
      <w:divBdr>
        <w:top w:val="none" w:sz="0" w:space="0" w:color="auto"/>
        <w:left w:val="none" w:sz="0" w:space="0" w:color="auto"/>
        <w:bottom w:val="none" w:sz="0" w:space="0" w:color="auto"/>
        <w:right w:val="none" w:sz="0" w:space="0" w:color="auto"/>
      </w:divBdr>
    </w:div>
    <w:div w:id="224412019">
      <w:bodyDiv w:val="1"/>
      <w:marLeft w:val="0"/>
      <w:marRight w:val="0"/>
      <w:marTop w:val="0"/>
      <w:marBottom w:val="0"/>
      <w:divBdr>
        <w:top w:val="none" w:sz="0" w:space="0" w:color="auto"/>
        <w:left w:val="none" w:sz="0" w:space="0" w:color="auto"/>
        <w:bottom w:val="none" w:sz="0" w:space="0" w:color="auto"/>
        <w:right w:val="none" w:sz="0" w:space="0" w:color="auto"/>
      </w:divBdr>
    </w:div>
    <w:div w:id="311447868">
      <w:bodyDiv w:val="1"/>
      <w:marLeft w:val="0"/>
      <w:marRight w:val="0"/>
      <w:marTop w:val="0"/>
      <w:marBottom w:val="0"/>
      <w:divBdr>
        <w:top w:val="none" w:sz="0" w:space="0" w:color="auto"/>
        <w:left w:val="none" w:sz="0" w:space="0" w:color="auto"/>
        <w:bottom w:val="none" w:sz="0" w:space="0" w:color="auto"/>
        <w:right w:val="none" w:sz="0" w:space="0" w:color="auto"/>
      </w:divBdr>
    </w:div>
    <w:div w:id="317342397">
      <w:bodyDiv w:val="1"/>
      <w:marLeft w:val="0"/>
      <w:marRight w:val="0"/>
      <w:marTop w:val="0"/>
      <w:marBottom w:val="0"/>
      <w:divBdr>
        <w:top w:val="none" w:sz="0" w:space="0" w:color="auto"/>
        <w:left w:val="none" w:sz="0" w:space="0" w:color="auto"/>
        <w:bottom w:val="none" w:sz="0" w:space="0" w:color="auto"/>
        <w:right w:val="none" w:sz="0" w:space="0" w:color="auto"/>
      </w:divBdr>
    </w:div>
    <w:div w:id="370346710">
      <w:bodyDiv w:val="1"/>
      <w:marLeft w:val="0"/>
      <w:marRight w:val="0"/>
      <w:marTop w:val="0"/>
      <w:marBottom w:val="0"/>
      <w:divBdr>
        <w:top w:val="none" w:sz="0" w:space="0" w:color="auto"/>
        <w:left w:val="none" w:sz="0" w:space="0" w:color="auto"/>
        <w:bottom w:val="none" w:sz="0" w:space="0" w:color="auto"/>
        <w:right w:val="none" w:sz="0" w:space="0" w:color="auto"/>
      </w:divBdr>
    </w:div>
    <w:div w:id="478422958">
      <w:bodyDiv w:val="1"/>
      <w:marLeft w:val="0"/>
      <w:marRight w:val="0"/>
      <w:marTop w:val="0"/>
      <w:marBottom w:val="0"/>
      <w:divBdr>
        <w:top w:val="none" w:sz="0" w:space="0" w:color="auto"/>
        <w:left w:val="none" w:sz="0" w:space="0" w:color="auto"/>
        <w:bottom w:val="none" w:sz="0" w:space="0" w:color="auto"/>
        <w:right w:val="none" w:sz="0" w:space="0" w:color="auto"/>
      </w:divBdr>
    </w:div>
    <w:div w:id="560100805">
      <w:bodyDiv w:val="1"/>
      <w:marLeft w:val="0"/>
      <w:marRight w:val="0"/>
      <w:marTop w:val="0"/>
      <w:marBottom w:val="0"/>
      <w:divBdr>
        <w:top w:val="none" w:sz="0" w:space="0" w:color="auto"/>
        <w:left w:val="none" w:sz="0" w:space="0" w:color="auto"/>
        <w:bottom w:val="none" w:sz="0" w:space="0" w:color="auto"/>
        <w:right w:val="none" w:sz="0" w:space="0" w:color="auto"/>
      </w:divBdr>
    </w:div>
    <w:div w:id="598374661">
      <w:bodyDiv w:val="1"/>
      <w:marLeft w:val="0"/>
      <w:marRight w:val="0"/>
      <w:marTop w:val="0"/>
      <w:marBottom w:val="0"/>
      <w:divBdr>
        <w:top w:val="none" w:sz="0" w:space="0" w:color="auto"/>
        <w:left w:val="none" w:sz="0" w:space="0" w:color="auto"/>
        <w:bottom w:val="none" w:sz="0" w:space="0" w:color="auto"/>
        <w:right w:val="none" w:sz="0" w:space="0" w:color="auto"/>
      </w:divBdr>
    </w:div>
    <w:div w:id="608319803">
      <w:bodyDiv w:val="1"/>
      <w:marLeft w:val="0"/>
      <w:marRight w:val="0"/>
      <w:marTop w:val="0"/>
      <w:marBottom w:val="0"/>
      <w:divBdr>
        <w:top w:val="none" w:sz="0" w:space="0" w:color="auto"/>
        <w:left w:val="none" w:sz="0" w:space="0" w:color="auto"/>
        <w:bottom w:val="none" w:sz="0" w:space="0" w:color="auto"/>
        <w:right w:val="none" w:sz="0" w:space="0" w:color="auto"/>
      </w:divBdr>
    </w:div>
    <w:div w:id="672609671">
      <w:bodyDiv w:val="1"/>
      <w:marLeft w:val="0"/>
      <w:marRight w:val="0"/>
      <w:marTop w:val="0"/>
      <w:marBottom w:val="0"/>
      <w:divBdr>
        <w:top w:val="none" w:sz="0" w:space="0" w:color="auto"/>
        <w:left w:val="none" w:sz="0" w:space="0" w:color="auto"/>
        <w:bottom w:val="none" w:sz="0" w:space="0" w:color="auto"/>
        <w:right w:val="none" w:sz="0" w:space="0" w:color="auto"/>
      </w:divBdr>
    </w:div>
    <w:div w:id="724531009">
      <w:bodyDiv w:val="1"/>
      <w:marLeft w:val="0"/>
      <w:marRight w:val="0"/>
      <w:marTop w:val="0"/>
      <w:marBottom w:val="0"/>
      <w:divBdr>
        <w:top w:val="none" w:sz="0" w:space="0" w:color="auto"/>
        <w:left w:val="none" w:sz="0" w:space="0" w:color="auto"/>
        <w:bottom w:val="none" w:sz="0" w:space="0" w:color="auto"/>
        <w:right w:val="none" w:sz="0" w:space="0" w:color="auto"/>
      </w:divBdr>
    </w:div>
    <w:div w:id="743915718">
      <w:bodyDiv w:val="1"/>
      <w:marLeft w:val="0"/>
      <w:marRight w:val="0"/>
      <w:marTop w:val="0"/>
      <w:marBottom w:val="0"/>
      <w:divBdr>
        <w:top w:val="none" w:sz="0" w:space="0" w:color="auto"/>
        <w:left w:val="none" w:sz="0" w:space="0" w:color="auto"/>
        <w:bottom w:val="none" w:sz="0" w:space="0" w:color="auto"/>
        <w:right w:val="none" w:sz="0" w:space="0" w:color="auto"/>
      </w:divBdr>
    </w:div>
    <w:div w:id="755515050">
      <w:bodyDiv w:val="1"/>
      <w:marLeft w:val="0"/>
      <w:marRight w:val="0"/>
      <w:marTop w:val="0"/>
      <w:marBottom w:val="0"/>
      <w:divBdr>
        <w:top w:val="none" w:sz="0" w:space="0" w:color="auto"/>
        <w:left w:val="none" w:sz="0" w:space="0" w:color="auto"/>
        <w:bottom w:val="none" w:sz="0" w:space="0" w:color="auto"/>
        <w:right w:val="none" w:sz="0" w:space="0" w:color="auto"/>
      </w:divBdr>
    </w:div>
    <w:div w:id="772895618">
      <w:bodyDiv w:val="1"/>
      <w:marLeft w:val="0"/>
      <w:marRight w:val="0"/>
      <w:marTop w:val="0"/>
      <w:marBottom w:val="0"/>
      <w:divBdr>
        <w:top w:val="none" w:sz="0" w:space="0" w:color="auto"/>
        <w:left w:val="none" w:sz="0" w:space="0" w:color="auto"/>
        <w:bottom w:val="none" w:sz="0" w:space="0" w:color="auto"/>
        <w:right w:val="none" w:sz="0" w:space="0" w:color="auto"/>
      </w:divBdr>
    </w:div>
    <w:div w:id="792210148">
      <w:bodyDiv w:val="1"/>
      <w:marLeft w:val="0"/>
      <w:marRight w:val="0"/>
      <w:marTop w:val="0"/>
      <w:marBottom w:val="0"/>
      <w:divBdr>
        <w:top w:val="none" w:sz="0" w:space="0" w:color="auto"/>
        <w:left w:val="none" w:sz="0" w:space="0" w:color="auto"/>
        <w:bottom w:val="none" w:sz="0" w:space="0" w:color="auto"/>
        <w:right w:val="none" w:sz="0" w:space="0" w:color="auto"/>
      </w:divBdr>
    </w:div>
    <w:div w:id="809445529">
      <w:bodyDiv w:val="1"/>
      <w:marLeft w:val="0"/>
      <w:marRight w:val="0"/>
      <w:marTop w:val="0"/>
      <w:marBottom w:val="0"/>
      <w:divBdr>
        <w:top w:val="none" w:sz="0" w:space="0" w:color="auto"/>
        <w:left w:val="none" w:sz="0" w:space="0" w:color="auto"/>
        <w:bottom w:val="none" w:sz="0" w:space="0" w:color="auto"/>
        <w:right w:val="none" w:sz="0" w:space="0" w:color="auto"/>
      </w:divBdr>
    </w:div>
    <w:div w:id="926498804">
      <w:bodyDiv w:val="1"/>
      <w:marLeft w:val="0"/>
      <w:marRight w:val="0"/>
      <w:marTop w:val="0"/>
      <w:marBottom w:val="0"/>
      <w:divBdr>
        <w:top w:val="none" w:sz="0" w:space="0" w:color="auto"/>
        <w:left w:val="none" w:sz="0" w:space="0" w:color="auto"/>
        <w:bottom w:val="none" w:sz="0" w:space="0" w:color="auto"/>
        <w:right w:val="none" w:sz="0" w:space="0" w:color="auto"/>
      </w:divBdr>
    </w:div>
    <w:div w:id="947157641">
      <w:bodyDiv w:val="1"/>
      <w:marLeft w:val="0"/>
      <w:marRight w:val="0"/>
      <w:marTop w:val="0"/>
      <w:marBottom w:val="0"/>
      <w:divBdr>
        <w:top w:val="none" w:sz="0" w:space="0" w:color="auto"/>
        <w:left w:val="none" w:sz="0" w:space="0" w:color="auto"/>
        <w:bottom w:val="none" w:sz="0" w:space="0" w:color="auto"/>
        <w:right w:val="none" w:sz="0" w:space="0" w:color="auto"/>
      </w:divBdr>
    </w:div>
    <w:div w:id="976371243">
      <w:bodyDiv w:val="1"/>
      <w:marLeft w:val="0"/>
      <w:marRight w:val="0"/>
      <w:marTop w:val="0"/>
      <w:marBottom w:val="0"/>
      <w:divBdr>
        <w:top w:val="none" w:sz="0" w:space="0" w:color="auto"/>
        <w:left w:val="none" w:sz="0" w:space="0" w:color="auto"/>
        <w:bottom w:val="none" w:sz="0" w:space="0" w:color="auto"/>
        <w:right w:val="none" w:sz="0" w:space="0" w:color="auto"/>
      </w:divBdr>
    </w:div>
    <w:div w:id="1022364637">
      <w:bodyDiv w:val="1"/>
      <w:marLeft w:val="0"/>
      <w:marRight w:val="0"/>
      <w:marTop w:val="0"/>
      <w:marBottom w:val="0"/>
      <w:divBdr>
        <w:top w:val="none" w:sz="0" w:space="0" w:color="auto"/>
        <w:left w:val="none" w:sz="0" w:space="0" w:color="auto"/>
        <w:bottom w:val="none" w:sz="0" w:space="0" w:color="auto"/>
        <w:right w:val="none" w:sz="0" w:space="0" w:color="auto"/>
      </w:divBdr>
    </w:div>
    <w:div w:id="1034425894">
      <w:bodyDiv w:val="1"/>
      <w:marLeft w:val="0"/>
      <w:marRight w:val="0"/>
      <w:marTop w:val="0"/>
      <w:marBottom w:val="0"/>
      <w:divBdr>
        <w:top w:val="none" w:sz="0" w:space="0" w:color="auto"/>
        <w:left w:val="none" w:sz="0" w:space="0" w:color="auto"/>
        <w:bottom w:val="none" w:sz="0" w:space="0" w:color="auto"/>
        <w:right w:val="none" w:sz="0" w:space="0" w:color="auto"/>
      </w:divBdr>
    </w:div>
    <w:div w:id="1034884311">
      <w:bodyDiv w:val="1"/>
      <w:marLeft w:val="0"/>
      <w:marRight w:val="0"/>
      <w:marTop w:val="0"/>
      <w:marBottom w:val="0"/>
      <w:divBdr>
        <w:top w:val="none" w:sz="0" w:space="0" w:color="auto"/>
        <w:left w:val="none" w:sz="0" w:space="0" w:color="auto"/>
        <w:bottom w:val="none" w:sz="0" w:space="0" w:color="auto"/>
        <w:right w:val="none" w:sz="0" w:space="0" w:color="auto"/>
      </w:divBdr>
    </w:div>
    <w:div w:id="1159808068">
      <w:bodyDiv w:val="1"/>
      <w:marLeft w:val="0"/>
      <w:marRight w:val="0"/>
      <w:marTop w:val="0"/>
      <w:marBottom w:val="0"/>
      <w:divBdr>
        <w:top w:val="none" w:sz="0" w:space="0" w:color="auto"/>
        <w:left w:val="none" w:sz="0" w:space="0" w:color="auto"/>
        <w:bottom w:val="none" w:sz="0" w:space="0" w:color="auto"/>
        <w:right w:val="none" w:sz="0" w:space="0" w:color="auto"/>
      </w:divBdr>
    </w:div>
    <w:div w:id="1215893585">
      <w:bodyDiv w:val="1"/>
      <w:marLeft w:val="0"/>
      <w:marRight w:val="0"/>
      <w:marTop w:val="0"/>
      <w:marBottom w:val="0"/>
      <w:divBdr>
        <w:top w:val="none" w:sz="0" w:space="0" w:color="auto"/>
        <w:left w:val="none" w:sz="0" w:space="0" w:color="auto"/>
        <w:bottom w:val="none" w:sz="0" w:space="0" w:color="auto"/>
        <w:right w:val="none" w:sz="0" w:space="0" w:color="auto"/>
      </w:divBdr>
    </w:div>
    <w:div w:id="1260942845">
      <w:bodyDiv w:val="1"/>
      <w:marLeft w:val="0"/>
      <w:marRight w:val="0"/>
      <w:marTop w:val="0"/>
      <w:marBottom w:val="0"/>
      <w:divBdr>
        <w:top w:val="none" w:sz="0" w:space="0" w:color="auto"/>
        <w:left w:val="none" w:sz="0" w:space="0" w:color="auto"/>
        <w:bottom w:val="none" w:sz="0" w:space="0" w:color="auto"/>
        <w:right w:val="none" w:sz="0" w:space="0" w:color="auto"/>
      </w:divBdr>
    </w:div>
    <w:div w:id="1343892142">
      <w:bodyDiv w:val="1"/>
      <w:marLeft w:val="0"/>
      <w:marRight w:val="0"/>
      <w:marTop w:val="0"/>
      <w:marBottom w:val="0"/>
      <w:divBdr>
        <w:top w:val="none" w:sz="0" w:space="0" w:color="auto"/>
        <w:left w:val="none" w:sz="0" w:space="0" w:color="auto"/>
        <w:bottom w:val="none" w:sz="0" w:space="0" w:color="auto"/>
        <w:right w:val="none" w:sz="0" w:space="0" w:color="auto"/>
      </w:divBdr>
    </w:div>
    <w:div w:id="1467622890">
      <w:bodyDiv w:val="1"/>
      <w:marLeft w:val="0"/>
      <w:marRight w:val="0"/>
      <w:marTop w:val="0"/>
      <w:marBottom w:val="0"/>
      <w:divBdr>
        <w:top w:val="none" w:sz="0" w:space="0" w:color="auto"/>
        <w:left w:val="none" w:sz="0" w:space="0" w:color="auto"/>
        <w:bottom w:val="none" w:sz="0" w:space="0" w:color="auto"/>
        <w:right w:val="none" w:sz="0" w:space="0" w:color="auto"/>
      </w:divBdr>
    </w:div>
    <w:div w:id="1563178770">
      <w:bodyDiv w:val="1"/>
      <w:marLeft w:val="0"/>
      <w:marRight w:val="0"/>
      <w:marTop w:val="0"/>
      <w:marBottom w:val="0"/>
      <w:divBdr>
        <w:top w:val="none" w:sz="0" w:space="0" w:color="auto"/>
        <w:left w:val="none" w:sz="0" w:space="0" w:color="auto"/>
        <w:bottom w:val="none" w:sz="0" w:space="0" w:color="auto"/>
        <w:right w:val="none" w:sz="0" w:space="0" w:color="auto"/>
      </w:divBdr>
    </w:div>
    <w:div w:id="1572080127">
      <w:bodyDiv w:val="1"/>
      <w:marLeft w:val="0"/>
      <w:marRight w:val="0"/>
      <w:marTop w:val="0"/>
      <w:marBottom w:val="0"/>
      <w:divBdr>
        <w:top w:val="none" w:sz="0" w:space="0" w:color="auto"/>
        <w:left w:val="none" w:sz="0" w:space="0" w:color="auto"/>
        <w:bottom w:val="none" w:sz="0" w:space="0" w:color="auto"/>
        <w:right w:val="none" w:sz="0" w:space="0" w:color="auto"/>
      </w:divBdr>
    </w:div>
    <w:div w:id="1584221542">
      <w:bodyDiv w:val="1"/>
      <w:marLeft w:val="0"/>
      <w:marRight w:val="0"/>
      <w:marTop w:val="0"/>
      <w:marBottom w:val="0"/>
      <w:divBdr>
        <w:top w:val="none" w:sz="0" w:space="0" w:color="auto"/>
        <w:left w:val="none" w:sz="0" w:space="0" w:color="auto"/>
        <w:bottom w:val="none" w:sz="0" w:space="0" w:color="auto"/>
        <w:right w:val="none" w:sz="0" w:space="0" w:color="auto"/>
      </w:divBdr>
    </w:div>
    <w:div w:id="1604190228">
      <w:bodyDiv w:val="1"/>
      <w:marLeft w:val="0"/>
      <w:marRight w:val="0"/>
      <w:marTop w:val="0"/>
      <w:marBottom w:val="0"/>
      <w:divBdr>
        <w:top w:val="none" w:sz="0" w:space="0" w:color="auto"/>
        <w:left w:val="none" w:sz="0" w:space="0" w:color="auto"/>
        <w:bottom w:val="none" w:sz="0" w:space="0" w:color="auto"/>
        <w:right w:val="none" w:sz="0" w:space="0" w:color="auto"/>
      </w:divBdr>
    </w:div>
    <w:div w:id="1630895043">
      <w:bodyDiv w:val="1"/>
      <w:marLeft w:val="0"/>
      <w:marRight w:val="0"/>
      <w:marTop w:val="0"/>
      <w:marBottom w:val="0"/>
      <w:divBdr>
        <w:top w:val="none" w:sz="0" w:space="0" w:color="auto"/>
        <w:left w:val="none" w:sz="0" w:space="0" w:color="auto"/>
        <w:bottom w:val="none" w:sz="0" w:space="0" w:color="auto"/>
        <w:right w:val="none" w:sz="0" w:space="0" w:color="auto"/>
      </w:divBdr>
    </w:div>
    <w:div w:id="1693458078">
      <w:bodyDiv w:val="1"/>
      <w:marLeft w:val="0"/>
      <w:marRight w:val="0"/>
      <w:marTop w:val="0"/>
      <w:marBottom w:val="0"/>
      <w:divBdr>
        <w:top w:val="none" w:sz="0" w:space="0" w:color="auto"/>
        <w:left w:val="none" w:sz="0" w:space="0" w:color="auto"/>
        <w:bottom w:val="none" w:sz="0" w:space="0" w:color="auto"/>
        <w:right w:val="none" w:sz="0" w:space="0" w:color="auto"/>
      </w:divBdr>
    </w:div>
    <w:div w:id="1706758896">
      <w:bodyDiv w:val="1"/>
      <w:marLeft w:val="0"/>
      <w:marRight w:val="0"/>
      <w:marTop w:val="0"/>
      <w:marBottom w:val="0"/>
      <w:divBdr>
        <w:top w:val="none" w:sz="0" w:space="0" w:color="auto"/>
        <w:left w:val="none" w:sz="0" w:space="0" w:color="auto"/>
        <w:bottom w:val="none" w:sz="0" w:space="0" w:color="auto"/>
        <w:right w:val="none" w:sz="0" w:space="0" w:color="auto"/>
      </w:divBdr>
    </w:div>
    <w:div w:id="1769885382">
      <w:bodyDiv w:val="1"/>
      <w:marLeft w:val="0"/>
      <w:marRight w:val="0"/>
      <w:marTop w:val="0"/>
      <w:marBottom w:val="0"/>
      <w:divBdr>
        <w:top w:val="none" w:sz="0" w:space="0" w:color="auto"/>
        <w:left w:val="none" w:sz="0" w:space="0" w:color="auto"/>
        <w:bottom w:val="none" w:sz="0" w:space="0" w:color="auto"/>
        <w:right w:val="none" w:sz="0" w:space="0" w:color="auto"/>
      </w:divBdr>
    </w:div>
    <w:div w:id="180415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63" Type="http://schemas.openxmlformats.org/officeDocument/2006/relationships/control" Target="activeX/activeX52.xml"/><Relationship Id="rId68" Type="http://schemas.openxmlformats.org/officeDocument/2006/relationships/control" Target="activeX/activeX57.xml"/><Relationship Id="rId76" Type="http://schemas.openxmlformats.org/officeDocument/2006/relationships/control" Target="activeX/activeX65.xml"/><Relationship Id="rId84" Type="http://schemas.openxmlformats.org/officeDocument/2006/relationships/control" Target="activeX/activeX73.xml"/><Relationship Id="rId89" Type="http://schemas.openxmlformats.org/officeDocument/2006/relationships/control" Target="activeX/activeX78.xml"/><Relationship Id="rId7" Type="http://schemas.openxmlformats.org/officeDocument/2006/relationships/image" Target="media/image1.png"/><Relationship Id="rId71" Type="http://schemas.openxmlformats.org/officeDocument/2006/relationships/control" Target="activeX/activeX60.xml"/><Relationship Id="rId92" Type="http://schemas.openxmlformats.org/officeDocument/2006/relationships/footer" Target="footer2.xml"/><Relationship Id="rId2" Type="http://schemas.openxmlformats.org/officeDocument/2006/relationships/styles" Target="styles.xml"/><Relationship Id="rId16" Type="http://schemas.openxmlformats.org/officeDocument/2006/relationships/control" Target="activeX/activeX5.xml"/><Relationship Id="rId29" Type="http://schemas.openxmlformats.org/officeDocument/2006/relationships/control" Target="activeX/activeX18.xml"/><Relationship Id="rId11" Type="http://schemas.openxmlformats.org/officeDocument/2006/relationships/control" Target="activeX/activeX1.xml"/><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control" Target="activeX/activeX47.xml"/><Relationship Id="rId66" Type="http://schemas.openxmlformats.org/officeDocument/2006/relationships/control" Target="activeX/activeX55.xml"/><Relationship Id="rId74" Type="http://schemas.openxmlformats.org/officeDocument/2006/relationships/control" Target="activeX/activeX63.xml"/><Relationship Id="rId79" Type="http://schemas.openxmlformats.org/officeDocument/2006/relationships/control" Target="activeX/activeX68.xml"/><Relationship Id="rId87" Type="http://schemas.openxmlformats.org/officeDocument/2006/relationships/control" Target="activeX/activeX76.xml"/><Relationship Id="rId5" Type="http://schemas.openxmlformats.org/officeDocument/2006/relationships/footnotes" Target="footnotes.xml"/><Relationship Id="rId61" Type="http://schemas.openxmlformats.org/officeDocument/2006/relationships/control" Target="activeX/activeX50.xml"/><Relationship Id="rId82" Type="http://schemas.openxmlformats.org/officeDocument/2006/relationships/control" Target="activeX/activeX71.xml"/><Relationship Id="rId90" Type="http://schemas.openxmlformats.org/officeDocument/2006/relationships/control" Target="activeX/activeX79.xml"/><Relationship Id="rId19" Type="http://schemas.openxmlformats.org/officeDocument/2006/relationships/control" Target="activeX/activeX8.xml"/><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control" Target="activeX/activeX45.xml"/><Relationship Id="rId64" Type="http://schemas.openxmlformats.org/officeDocument/2006/relationships/control" Target="activeX/activeX53.xml"/><Relationship Id="rId69" Type="http://schemas.openxmlformats.org/officeDocument/2006/relationships/control" Target="activeX/activeX58.xml"/><Relationship Id="rId77" Type="http://schemas.openxmlformats.org/officeDocument/2006/relationships/control" Target="activeX/activeX66.xml"/><Relationship Id="rId8" Type="http://schemas.openxmlformats.org/officeDocument/2006/relationships/footer" Target="footer1.xml"/><Relationship Id="rId51" Type="http://schemas.openxmlformats.org/officeDocument/2006/relationships/control" Target="activeX/activeX40.xml"/><Relationship Id="rId72" Type="http://schemas.openxmlformats.org/officeDocument/2006/relationships/control" Target="activeX/activeX61.xml"/><Relationship Id="rId80" Type="http://schemas.openxmlformats.org/officeDocument/2006/relationships/control" Target="activeX/activeX69.xml"/><Relationship Id="rId85" Type="http://schemas.openxmlformats.org/officeDocument/2006/relationships/control" Target="activeX/activeX74.xm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control" Target="activeX/activeX2.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control" Target="activeX/activeX48.xml"/><Relationship Id="rId67" Type="http://schemas.openxmlformats.org/officeDocument/2006/relationships/control" Target="activeX/activeX56.xml"/><Relationship Id="rId20" Type="http://schemas.openxmlformats.org/officeDocument/2006/relationships/control" Target="activeX/activeX9.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control" Target="activeX/activeX51.xml"/><Relationship Id="rId70" Type="http://schemas.openxmlformats.org/officeDocument/2006/relationships/control" Target="activeX/activeX59.xml"/><Relationship Id="rId75" Type="http://schemas.openxmlformats.org/officeDocument/2006/relationships/control" Target="activeX/activeX64.xml"/><Relationship Id="rId83" Type="http://schemas.openxmlformats.org/officeDocument/2006/relationships/control" Target="activeX/activeX72.xml"/><Relationship Id="rId88" Type="http://schemas.openxmlformats.org/officeDocument/2006/relationships/control" Target="activeX/activeX77.xml"/><Relationship Id="rId91" Type="http://schemas.openxmlformats.org/officeDocument/2006/relationships/control" Target="activeX/activeX8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control" Target="activeX/activeX46.xml"/><Relationship Id="rId10" Type="http://schemas.openxmlformats.org/officeDocument/2006/relationships/image" Target="media/image3.wmf"/><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control" Target="activeX/activeX49.xml"/><Relationship Id="rId65" Type="http://schemas.openxmlformats.org/officeDocument/2006/relationships/control" Target="activeX/activeX54.xml"/><Relationship Id="rId73" Type="http://schemas.openxmlformats.org/officeDocument/2006/relationships/control" Target="activeX/activeX62.xml"/><Relationship Id="rId78" Type="http://schemas.openxmlformats.org/officeDocument/2006/relationships/control" Target="activeX/activeX67.xml"/><Relationship Id="rId81" Type="http://schemas.openxmlformats.org/officeDocument/2006/relationships/control" Target="activeX/activeX70.xml"/><Relationship Id="rId86" Type="http://schemas.openxmlformats.org/officeDocument/2006/relationships/control" Target="activeX/activeX75.xm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7.xml><?xml version="1.0" encoding="utf-8"?>
<ax:ocx xmlns:ax="http://schemas.microsoft.com/office/2006/activeX" xmlns:r="http://schemas.openxmlformats.org/officeDocument/2006/relationships" ax:classid="{8BD21D50-EC42-11CE-9E0D-00AA006002F3}" ax:persistence="persistStorage" r:id="rId1"/>
</file>

<file path=word/activeX/activeX28.xml><?xml version="1.0" encoding="utf-8"?>
<ax:ocx xmlns:ax="http://schemas.microsoft.com/office/2006/activeX" xmlns:r="http://schemas.openxmlformats.org/officeDocument/2006/relationships" ax:classid="{8BD21D50-EC42-11CE-9E0D-00AA006002F3}" ax:persistence="persistStorage" r:id="rId1"/>
</file>

<file path=word/activeX/activeX29.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31.xml><?xml version="1.0" encoding="utf-8"?>
<ax:ocx xmlns:ax="http://schemas.microsoft.com/office/2006/activeX" xmlns:r="http://schemas.openxmlformats.org/officeDocument/2006/relationships" ax:classid="{8BD21D50-EC42-11CE-9E0D-00AA006002F3}" ax:persistence="persistStorage" r:id="rId1"/>
</file>

<file path=word/activeX/activeX32.xml><?xml version="1.0" encoding="utf-8"?>
<ax:ocx xmlns:ax="http://schemas.microsoft.com/office/2006/activeX" xmlns:r="http://schemas.openxmlformats.org/officeDocument/2006/relationships" ax:classid="{8BD21D50-EC42-11CE-9E0D-00AA006002F3}" ax:persistence="persistStorage" r:id="rId1"/>
</file>

<file path=word/activeX/activeX33.xml><?xml version="1.0" encoding="utf-8"?>
<ax:ocx xmlns:ax="http://schemas.microsoft.com/office/2006/activeX" xmlns:r="http://schemas.openxmlformats.org/officeDocument/2006/relationships" ax:classid="{8BD21D50-EC42-11CE-9E0D-00AA006002F3}" ax:persistence="persistStorage" r:id="rId1"/>
</file>

<file path=word/activeX/activeX34.xml><?xml version="1.0" encoding="utf-8"?>
<ax:ocx xmlns:ax="http://schemas.microsoft.com/office/2006/activeX" xmlns:r="http://schemas.openxmlformats.org/officeDocument/2006/relationships" ax:classid="{8BD21D5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40.xml><?xml version="1.0" encoding="utf-8"?>
<ax:ocx xmlns:ax="http://schemas.microsoft.com/office/2006/activeX" xmlns:r="http://schemas.openxmlformats.org/officeDocument/2006/relationships" ax:classid="{8BD21D5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5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50-EC42-11CE-9E0D-00AA006002F3}" ax:persistence="persistStorage" r:id="rId1"/>
</file>

<file path=word/activeX/activeX46.xml><?xml version="1.0" encoding="utf-8"?>
<ax:ocx xmlns:ax="http://schemas.microsoft.com/office/2006/activeX" xmlns:r="http://schemas.openxmlformats.org/officeDocument/2006/relationships" ax:classid="{8BD21D5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50-EC42-11CE-9E0D-00AA006002F3}" ax:persistence="persistStorage" r:id="rId1"/>
</file>

<file path=word/activeX/activeX49.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50.xml><?xml version="1.0" encoding="utf-8"?>
<ax:ocx xmlns:ax="http://schemas.microsoft.com/office/2006/activeX" xmlns:r="http://schemas.openxmlformats.org/officeDocument/2006/relationships" ax:classid="{8BD21D5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53.xml><?xml version="1.0" encoding="utf-8"?>
<ax:ocx xmlns:ax="http://schemas.microsoft.com/office/2006/activeX" xmlns:r="http://schemas.openxmlformats.org/officeDocument/2006/relationships" ax:classid="{8BD21D50-EC42-11CE-9E0D-00AA006002F3}" ax:persistence="persistStorage" r:id="rId1"/>
</file>

<file path=word/activeX/activeX54.xml><?xml version="1.0" encoding="utf-8"?>
<ax:ocx xmlns:ax="http://schemas.microsoft.com/office/2006/activeX" xmlns:r="http://schemas.openxmlformats.org/officeDocument/2006/relationships" ax:classid="{8BD21D50-EC42-11CE-9E0D-00AA006002F3}" ax:persistence="persistStorage" r:id="rId1"/>
</file>

<file path=word/activeX/activeX55.xml><?xml version="1.0" encoding="utf-8"?>
<ax:ocx xmlns:ax="http://schemas.microsoft.com/office/2006/activeX" xmlns:r="http://schemas.openxmlformats.org/officeDocument/2006/relationships" ax:classid="{8BD21D50-EC42-11CE-9E0D-00AA006002F3}" ax:persistence="persistStorage" r:id="rId1"/>
</file>

<file path=word/activeX/activeX56.xml><?xml version="1.0" encoding="utf-8"?>
<ax:ocx xmlns:ax="http://schemas.microsoft.com/office/2006/activeX" xmlns:r="http://schemas.openxmlformats.org/officeDocument/2006/relationships" ax:classid="{8BD21D50-EC42-11CE-9E0D-00AA006002F3}" ax:persistence="persistStorage" r:id="rId1"/>
</file>

<file path=word/activeX/activeX57.xml><?xml version="1.0" encoding="utf-8"?>
<ax:ocx xmlns:ax="http://schemas.microsoft.com/office/2006/activeX" xmlns:r="http://schemas.openxmlformats.org/officeDocument/2006/relationships" ax:classid="{8BD21D50-EC42-11CE-9E0D-00AA006002F3}" ax:persistence="persistStorage" r:id="rId1"/>
</file>

<file path=word/activeX/activeX58.xml><?xml version="1.0" encoding="utf-8"?>
<ax:ocx xmlns:ax="http://schemas.microsoft.com/office/2006/activeX" xmlns:r="http://schemas.openxmlformats.org/officeDocument/2006/relationships" ax:classid="{8BD21D5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50-EC42-11CE-9E0D-00AA006002F3}" ax:persistence="persistStorage" r:id="rId1"/>
</file>

<file path=word/activeX/activeX62.xml><?xml version="1.0" encoding="utf-8"?>
<ax:ocx xmlns:ax="http://schemas.microsoft.com/office/2006/activeX" xmlns:r="http://schemas.openxmlformats.org/officeDocument/2006/relationships" ax:classid="{8BD21D50-EC42-11CE-9E0D-00AA006002F3}" ax:persistence="persistStorage" r:id="rId1"/>
</file>

<file path=word/activeX/activeX63.xml><?xml version="1.0" encoding="utf-8"?>
<ax:ocx xmlns:ax="http://schemas.microsoft.com/office/2006/activeX" xmlns:r="http://schemas.openxmlformats.org/officeDocument/2006/relationships" ax:classid="{8BD21D50-EC42-11CE-9E0D-00AA006002F3}" ax:persistence="persistStorage" r:id="rId1"/>
</file>

<file path=word/activeX/activeX64.xml><?xml version="1.0" encoding="utf-8"?>
<ax:ocx xmlns:ax="http://schemas.microsoft.com/office/2006/activeX" xmlns:r="http://schemas.openxmlformats.org/officeDocument/2006/relationships" ax:classid="{8BD21D50-EC42-11CE-9E0D-00AA006002F3}" ax:persistence="persistStorage" r:id="rId1"/>
</file>

<file path=word/activeX/activeX65.xml><?xml version="1.0" encoding="utf-8"?>
<ax:ocx xmlns:ax="http://schemas.microsoft.com/office/2006/activeX" xmlns:r="http://schemas.openxmlformats.org/officeDocument/2006/relationships" ax:classid="{8BD21D50-EC42-11CE-9E0D-00AA006002F3}" ax:persistence="persistStorage" r:id="rId1"/>
</file>

<file path=word/activeX/activeX66.xml><?xml version="1.0" encoding="utf-8"?>
<ax:ocx xmlns:ax="http://schemas.microsoft.com/office/2006/activeX" xmlns:r="http://schemas.openxmlformats.org/officeDocument/2006/relationships" ax:classid="{8BD21D50-EC42-11CE-9E0D-00AA006002F3}" ax:persistence="persistStorage" r:id="rId1"/>
</file>

<file path=word/activeX/activeX67.xml><?xml version="1.0" encoding="utf-8"?>
<ax:ocx xmlns:ax="http://schemas.microsoft.com/office/2006/activeX" xmlns:r="http://schemas.openxmlformats.org/officeDocument/2006/relationships" ax:classid="{8BD21D50-EC42-11CE-9E0D-00AA006002F3}" ax:persistence="persistStorage" r:id="rId1"/>
</file>

<file path=word/activeX/activeX68.xml><?xml version="1.0" encoding="utf-8"?>
<ax:ocx xmlns:ax="http://schemas.microsoft.com/office/2006/activeX" xmlns:r="http://schemas.openxmlformats.org/officeDocument/2006/relationships" ax:classid="{8BD21D50-EC42-11CE-9E0D-00AA006002F3}" ax:persistence="persistStorage" r:id="rId1"/>
</file>

<file path=word/activeX/activeX69.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50-EC42-11CE-9E0D-00AA006002F3}" ax:persistence="persistStorage" r:id="rId1"/>
</file>

<file path=word/activeX/activeX72.xml><?xml version="1.0" encoding="utf-8"?>
<ax:ocx xmlns:ax="http://schemas.microsoft.com/office/2006/activeX" xmlns:r="http://schemas.openxmlformats.org/officeDocument/2006/relationships" ax:classid="{8BD21D50-EC42-11CE-9E0D-00AA006002F3}" ax:persistence="persistStorage" r:id="rId1"/>
</file>

<file path=word/activeX/activeX73.xml><?xml version="1.0" encoding="utf-8"?>
<ax:ocx xmlns:ax="http://schemas.microsoft.com/office/2006/activeX" xmlns:r="http://schemas.openxmlformats.org/officeDocument/2006/relationships" ax:classid="{8BD21D50-EC42-11CE-9E0D-00AA006002F3}" ax:persistence="persistStorage" r:id="rId1"/>
</file>

<file path=word/activeX/activeX74.xml><?xml version="1.0" encoding="utf-8"?>
<ax:ocx xmlns:ax="http://schemas.microsoft.com/office/2006/activeX" xmlns:r="http://schemas.openxmlformats.org/officeDocument/2006/relationships" ax:classid="{8BD21D50-EC42-11CE-9E0D-00AA006002F3}" ax:persistence="persistStorage" r:id="rId1"/>
</file>

<file path=word/activeX/activeX75.xml><?xml version="1.0" encoding="utf-8"?>
<ax:ocx xmlns:ax="http://schemas.microsoft.com/office/2006/activeX" xmlns:r="http://schemas.openxmlformats.org/officeDocument/2006/relationships" ax:classid="{8BD21D50-EC42-11CE-9E0D-00AA006002F3}" ax:persistence="persistStorage" r:id="rId1"/>
</file>

<file path=word/activeX/activeX76.xml><?xml version="1.0" encoding="utf-8"?>
<ax:ocx xmlns:ax="http://schemas.microsoft.com/office/2006/activeX" xmlns:r="http://schemas.openxmlformats.org/officeDocument/2006/relationships" ax:classid="{8BD21D50-EC42-11CE-9E0D-00AA006002F3}" ax:persistence="persistStorage" r:id="rId1"/>
</file>

<file path=word/activeX/activeX77.xml><?xml version="1.0" encoding="utf-8"?>
<ax:ocx xmlns:ax="http://schemas.microsoft.com/office/2006/activeX" xmlns:r="http://schemas.openxmlformats.org/officeDocument/2006/relationships" ax:classid="{8BD21D50-EC42-11CE-9E0D-00AA006002F3}" ax:persistence="persistStorage" r:id="rId1"/>
</file>

<file path=word/activeX/activeX78.xml><?xml version="1.0" encoding="utf-8"?>
<ax:ocx xmlns:ax="http://schemas.microsoft.com/office/2006/activeX" xmlns:r="http://schemas.openxmlformats.org/officeDocument/2006/relationships" ax:classid="{8BD21D50-EC42-11CE-9E0D-00AA006002F3}" ax:persistence="persistStorage" r:id="rId1"/>
</file>

<file path=word/activeX/activeX79.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80.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8540</Words>
  <Characters>48678</Characters>
  <Application>Microsoft Office Word</Application>
  <DocSecurity>0</DocSecurity>
  <Lines>405</Lines>
  <Paragraphs>114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57104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Nicolò</dc:creator>
  <cp:lastModifiedBy>Nicolò</cp:lastModifiedBy>
  <cp:revision>2</cp:revision>
  <dcterms:created xsi:type="dcterms:W3CDTF">2015-10-26T09:06:00Z</dcterms:created>
  <dcterms:modified xsi:type="dcterms:W3CDTF">2015-10-26T09:06:00Z</dcterms:modified>
</cp:coreProperties>
</file>