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A6E" w:rsidRPr="008F2DD3" w:rsidRDefault="00F86D80" w:rsidP="00240A6E">
      <w:pPr>
        <w:pageBreakBefore/>
        <w:rPr>
          <w:rFonts w:asciiTheme="majorHAnsi" w:hAnsiTheme="majorHAnsi"/>
        </w:rPr>
      </w:pPr>
      <w:r w:rsidRPr="008F2DD3">
        <w:rPr>
          <w:rFonts w:asciiTheme="majorHAnsi" w:hAnsiTheme="majorHAnsi"/>
          <w:noProof/>
          <w:lang w:eastAsia="it-IT" w:bidi="ar-SA"/>
        </w:rPr>
        <w:drawing>
          <wp:inline distT="0" distB="0" distL="0" distR="0">
            <wp:extent cx="6115050" cy="2371725"/>
            <wp:effectExtent l="19050" t="0" r="0" b="0"/>
            <wp:docPr id="1" name="Immagine 1" descr="logo-unito_image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nito_imagefull"/>
                    <pic:cNvPicPr>
                      <a:picLocks noChangeAspect="1" noChangeArrowheads="1"/>
                    </pic:cNvPicPr>
                  </pic:nvPicPr>
                  <pic:blipFill>
                    <a:blip r:embed="rId8" cstate="print"/>
                    <a:srcRect/>
                    <a:stretch>
                      <a:fillRect/>
                    </a:stretch>
                  </pic:blipFill>
                  <pic:spPr bwMode="auto">
                    <a:xfrm>
                      <a:off x="0" y="0"/>
                      <a:ext cx="6115050" cy="2371725"/>
                    </a:xfrm>
                    <a:prstGeom prst="rect">
                      <a:avLst/>
                    </a:prstGeom>
                    <a:noFill/>
                    <a:ln w="9525">
                      <a:noFill/>
                      <a:miter lim="800000"/>
                      <a:headEnd/>
                      <a:tailEnd/>
                    </a:ln>
                  </pic:spPr>
                </pic:pic>
              </a:graphicData>
            </a:graphic>
          </wp:inline>
        </w:drawing>
      </w:r>
    </w:p>
    <w:p w:rsidR="00240A6E" w:rsidRPr="008F2DD3" w:rsidRDefault="00240A6E" w:rsidP="00240A6E">
      <w:pPr>
        <w:rPr>
          <w:rFonts w:asciiTheme="majorHAnsi" w:hAnsiTheme="majorHAnsi"/>
        </w:rPr>
      </w:pPr>
    </w:p>
    <w:p w:rsidR="00240A6E" w:rsidRPr="008F2DD3" w:rsidRDefault="00240A6E" w:rsidP="00240A6E">
      <w:pPr>
        <w:rPr>
          <w:rFonts w:asciiTheme="majorHAnsi" w:hAnsiTheme="majorHAnsi"/>
        </w:rPr>
      </w:pPr>
    </w:p>
    <w:p w:rsidR="00240A6E" w:rsidRPr="008F2DD3" w:rsidRDefault="00240A6E" w:rsidP="00240A6E">
      <w:pPr>
        <w:rPr>
          <w:rFonts w:asciiTheme="majorHAnsi" w:hAnsiTheme="majorHAnsi"/>
        </w:rPr>
      </w:pPr>
    </w:p>
    <w:p w:rsidR="00240A6E" w:rsidRPr="008F2DD3" w:rsidRDefault="00240A6E" w:rsidP="00240A6E">
      <w:pPr>
        <w:rPr>
          <w:rFonts w:asciiTheme="majorHAnsi" w:hAnsiTheme="majorHAnsi"/>
        </w:rPr>
      </w:pPr>
    </w:p>
    <w:p w:rsidR="00240A6E" w:rsidRPr="008F2DD3" w:rsidRDefault="00240A6E" w:rsidP="00240A6E">
      <w:pPr>
        <w:rPr>
          <w:rFonts w:asciiTheme="majorHAnsi" w:hAnsiTheme="majorHAnsi"/>
        </w:rPr>
      </w:pPr>
    </w:p>
    <w:p w:rsidR="00240A6E" w:rsidRPr="008F2DD3" w:rsidRDefault="00240A6E" w:rsidP="000E2F4E">
      <w:pPr>
        <w:jc w:val="center"/>
        <w:rPr>
          <w:rFonts w:asciiTheme="majorHAnsi" w:hAnsiTheme="majorHAnsi"/>
          <w:b/>
          <w:sz w:val="44"/>
          <w:szCs w:val="44"/>
        </w:rPr>
      </w:pPr>
      <w:r w:rsidRPr="008F2DD3">
        <w:rPr>
          <w:rFonts w:asciiTheme="majorHAnsi" w:hAnsiTheme="majorHAnsi"/>
          <w:b/>
          <w:sz w:val="44"/>
          <w:szCs w:val="44"/>
        </w:rPr>
        <w:t>Facoltà di Scienze della Formazione</w:t>
      </w:r>
    </w:p>
    <w:p w:rsidR="000E2F4E" w:rsidRPr="008F2DD3" w:rsidRDefault="000E2F4E" w:rsidP="000E2F4E">
      <w:pPr>
        <w:jc w:val="center"/>
        <w:rPr>
          <w:rFonts w:asciiTheme="majorHAnsi" w:hAnsiTheme="majorHAnsi"/>
          <w:sz w:val="44"/>
          <w:szCs w:val="44"/>
        </w:rPr>
      </w:pPr>
    </w:p>
    <w:p w:rsidR="00240A6E" w:rsidRPr="008F2DD3" w:rsidRDefault="00240A6E" w:rsidP="000E2F4E">
      <w:pPr>
        <w:jc w:val="center"/>
        <w:rPr>
          <w:rFonts w:asciiTheme="majorHAnsi" w:hAnsiTheme="majorHAnsi"/>
          <w:sz w:val="44"/>
          <w:szCs w:val="44"/>
        </w:rPr>
      </w:pPr>
      <w:r w:rsidRPr="008F2DD3">
        <w:rPr>
          <w:rFonts w:asciiTheme="majorHAnsi" w:hAnsiTheme="majorHAnsi"/>
          <w:sz w:val="44"/>
          <w:szCs w:val="44"/>
        </w:rPr>
        <w:t>Corso di Laurea in Scienze dell’ Educazione</w:t>
      </w:r>
    </w:p>
    <w:p w:rsidR="00240A6E" w:rsidRPr="008F2DD3" w:rsidRDefault="00240A6E" w:rsidP="000E2F4E">
      <w:pPr>
        <w:jc w:val="center"/>
        <w:rPr>
          <w:rFonts w:asciiTheme="majorHAnsi" w:hAnsiTheme="majorHAnsi"/>
          <w:sz w:val="44"/>
          <w:szCs w:val="44"/>
        </w:rPr>
      </w:pPr>
      <w:r w:rsidRPr="008F2DD3">
        <w:rPr>
          <w:rFonts w:asciiTheme="majorHAnsi" w:hAnsiTheme="majorHAnsi"/>
          <w:sz w:val="44"/>
          <w:szCs w:val="44"/>
        </w:rPr>
        <w:t>Anno Accademico 2013/2014</w:t>
      </w:r>
    </w:p>
    <w:p w:rsidR="00240A6E" w:rsidRPr="008F2DD3" w:rsidRDefault="00240A6E" w:rsidP="000E2F4E">
      <w:pPr>
        <w:jc w:val="center"/>
        <w:rPr>
          <w:rFonts w:asciiTheme="majorHAnsi" w:hAnsiTheme="majorHAnsi"/>
          <w:sz w:val="44"/>
          <w:szCs w:val="44"/>
        </w:rPr>
      </w:pPr>
    </w:p>
    <w:p w:rsidR="00240A6E" w:rsidRPr="008F2DD3" w:rsidRDefault="00240A6E" w:rsidP="000E2F4E">
      <w:pPr>
        <w:jc w:val="center"/>
        <w:rPr>
          <w:rFonts w:asciiTheme="majorHAnsi" w:hAnsiTheme="majorHAnsi"/>
          <w:sz w:val="44"/>
          <w:szCs w:val="44"/>
        </w:rPr>
      </w:pPr>
      <w:r w:rsidRPr="008F2DD3">
        <w:rPr>
          <w:rFonts w:asciiTheme="majorHAnsi" w:hAnsiTheme="majorHAnsi"/>
          <w:sz w:val="44"/>
          <w:szCs w:val="44"/>
        </w:rPr>
        <w:t>Rapporto di Ricerca Empirica in Pedagogia Sperimentale</w:t>
      </w:r>
    </w:p>
    <w:p w:rsidR="00240A6E" w:rsidRPr="008F2DD3" w:rsidRDefault="00240A6E" w:rsidP="000E2F4E">
      <w:pPr>
        <w:jc w:val="center"/>
        <w:rPr>
          <w:rFonts w:asciiTheme="majorHAnsi" w:hAnsiTheme="majorHAnsi"/>
          <w:sz w:val="44"/>
          <w:szCs w:val="44"/>
        </w:rPr>
      </w:pPr>
    </w:p>
    <w:p w:rsidR="00240A6E" w:rsidRPr="008F2DD3" w:rsidRDefault="00240A6E" w:rsidP="000E2F4E">
      <w:pPr>
        <w:jc w:val="center"/>
        <w:rPr>
          <w:rFonts w:asciiTheme="majorHAnsi" w:hAnsiTheme="majorHAnsi"/>
          <w:sz w:val="44"/>
          <w:szCs w:val="44"/>
          <w:u w:val="single"/>
        </w:rPr>
      </w:pPr>
      <w:r w:rsidRPr="008F2DD3">
        <w:rPr>
          <w:rFonts w:asciiTheme="majorHAnsi" w:hAnsiTheme="majorHAnsi"/>
          <w:sz w:val="44"/>
          <w:szCs w:val="44"/>
          <w:u w:val="single"/>
        </w:rPr>
        <w:t>“Il Treno della Memoria e la Cittadinanza Attiva”</w:t>
      </w:r>
    </w:p>
    <w:p w:rsidR="00240A6E" w:rsidRPr="008F2DD3" w:rsidRDefault="00240A6E" w:rsidP="000E2F4E">
      <w:pPr>
        <w:jc w:val="center"/>
        <w:rPr>
          <w:rFonts w:asciiTheme="majorHAnsi" w:hAnsiTheme="majorHAnsi"/>
          <w:sz w:val="44"/>
          <w:szCs w:val="44"/>
          <w:u w:val="single"/>
        </w:rPr>
      </w:pPr>
    </w:p>
    <w:p w:rsidR="000E2F4E" w:rsidRPr="008F2DD3" w:rsidRDefault="000E2F4E" w:rsidP="000E2F4E">
      <w:pPr>
        <w:jc w:val="center"/>
        <w:rPr>
          <w:rFonts w:asciiTheme="majorHAnsi" w:hAnsiTheme="majorHAnsi"/>
          <w:sz w:val="32"/>
          <w:szCs w:val="32"/>
        </w:rPr>
      </w:pPr>
    </w:p>
    <w:p w:rsidR="000E2F4E" w:rsidRPr="008F2DD3" w:rsidRDefault="000E2F4E" w:rsidP="000E2F4E">
      <w:pPr>
        <w:rPr>
          <w:rFonts w:asciiTheme="majorHAnsi" w:hAnsiTheme="majorHAnsi"/>
          <w:sz w:val="32"/>
          <w:szCs w:val="32"/>
        </w:rPr>
      </w:pPr>
    </w:p>
    <w:p w:rsidR="000E2F4E" w:rsidRPr="008F2DD3" w:rsidRDefault="000E2F4E" w:rsidP="000E2F4E">
      <w:pPr>
        <w:rPr>
          <w:rFonts w:asciiTheme="majorHAnsi" w:hAnsiTheme="majorHAnsi"/>
          <w:sz w:val="32"/>
          <w:szCs w:val="32"/>
        </w:rPr>
      </w:pPr>
    </w:p>
    <w:p w:rsidR="000E2F4E" w:rsidRPr="008F2DD3" w:rsidRDefault="000E2F4E" w:rsidP="000E2F4E">
      <w:pPr>
        <w:rPr>
          <w:rFonts w:asciiTheme="majorHAnsi" w:hAnsiTheme="majorHAnsi"/>
          <w:sz w:val="32"/>
          <w:szCs w:val="32"/>
        </w:rPr>
      </w:pPr>
    </w:p>
    <w:p w:rsidR="00240A6E" w:rsidRPr="008F2DD3" w:rsidRDefault="00240A6E" w:rsidP="000E2F4E">
      <w:pPr>
        <w:rPr>
          <w:rFonts w:asciiTheme="majorHAnsi" w:hAnsiTheme="majorHAnsi"/>
          <w:sz w:val="32"/>
          <w:szCs w:val="32"/>
        </w:rPr>
      </w:pPr>
      <w:r w:rsidRPr="008F2DD3">
        <w:rPr>
          <w:rFonts w:asciiTheme="majorHAnsi" w:hAnsiTheme="majorHAnsi"/>
          <w:sz w:val="32"/>
          <w:szCs w:val="32"/>
        </w:rPr>
        <w:t xml:space="preserve">Docente: </w:t>
      </w:r>
      <w:r w:rsidR="000E2F4E" w:rsidRPr="008F2DD3">
        <w:rPr>
          <w:rFonts w:asciiTheme="majorHAnsi" w:hAnsiTheme="majorHAnsi"/>
          <w:sz w:val="32"/>
          <w:szCs w:val="32"/>
        </w:rPr>
        <w:tab/>
      </w:r>
      <w:r w:rsidR="00312464" w:rsidRPr="008F2DD3">
        <w:rPr>
          <w:rFonts w:asciiTheme="majorHAnsi" w:hAnsiTheme="majorHAnsi"/>
          <w:sz w:val="32"/>
          <w:szCs w:val="32"/>
        </w:rPr>
        <w:tab/>
      </w:r>
      <w:r w:rsidRPr="008F2DD3">
        <w:rPr>
          <w:rFonts w:asciiTheme="majorHAnsi" w:hAnsiTheme="majorHAnsi"/>
          <w:i/>
          <w:sz w:val="32"/>
          <w:szCs w:val="32"/>
        </w:rPr>
        <w:t xml:space="preserve">Roberto </w:t>
      </w:r>
      <w:proofErr w:type="spellStart"/>
      <w:r w:rsidRPr="008F2DD3">
        <w:rPr>
          <w:rFonts w:asciiTheme="majorHAnsi" w:hAnsiTheme="majorHAnsi"/>
          <w:i/>
          <w:sz w:val="32"/>
          <w:szCs w:val="32"/>
        </w:rPr>
        <w:t>Trinchero</w:t>
      </w:r>
      <w:proofErr w:type="spellEnd"/>
    </w:p>
    <w:p w:rsidR="00240A6E" w:rsidRPr="008F2DD3" w:rsidRDefault="00240A6E" w:rsidP="000E2F4E">
      <w:pPr>
        <w:jc w:val="center"/>
        <w:rPr>
          <w:rFonts w:asciiTheme="majorHAnsi" w:hAnsiTheme="majorHAnsi"/>
          <w:sz w:val="32"/>
          <w:szCs w:val="32"/>
        </w:rPr>
      </w:pPr>
    </w:p>
    <w:p w:rsidR="00240A6E" w:rsidRPr="008F2DD3" w:rsidRDefault="00240A6E" w:rsidP="000E2F4E">
      <w:pPr>
        <w:rPr>
          <w:rFonts w:asciiTheme="majorHAnsi" w:hAnsiTheme="majorHAnsi"/>
          <w:i/>
          <w:sz w:val="32"/>
          <w:szCs w:val="32"/>
        </w:rPr>
      </w:pPr>
      <w:r w:rsidRPr="008F2DD3">
        <w:rPr>
          <w:rFonts w:asciiTheme="majorHAnsi" w:hAnsiTheme="majorHAnsi"/>
          <w:sz w:val="32"/>
          <w:szCs w:val="32"/>
        </w:rPr>
        <w:t>Studenti:</w:t>
      </w:r>
      <w:r w:rsidR="000E2F4E" w:rsidRPr="008F2DD3">
        <w:rPr>
          <w:rFonts w:asciiTheme="majorHAnsi" w:hAnsiTheme="majorHAnsi"/>
          <w:sz w:val="32"/>
          <w:szCs w:val="32"/>
        </w:rPr>
        <w:tab/>
      </w:r>
      <w:r w:rsidR="000E2F4E" w:rsidRPr="008F2DD3">
        <w:rPr>
          <w:rFonts w:asciiTheme="majorHAnsi" w:hAnsiTheme="majorHAnsi"/>
          <w:sz w:val="32"/>
          <w:szCs w:val="32"/>
        </w:rPr>
        <w:tab/>
      </w:r>
      <w:proofErr w:type="spellStart"/>
      <w:r w:rsidRPr="008F2DD3">
        <w:rPr>
          <w:rFonts w:asciiTheme="majorHAnsi" w:hAnsiTheme="majorHAnsi"/>
          <w:i/>
          <w:sz w:val="32"/>
          <w:szCs w:val="32"/>
        </w:rPr>
        <w:t>Boasso</w:t>
      </w:r>
      <w:proofErr w:type="spellEnd"/>
      <w:r w:rsidRPr="008F2DD3">
        <w:rPr>
          <w:rFonts w:asciiTheme="majorHAnsi" w:hAnsiTheme="majorHAnsi"/>
          <w:i/>
          <w:sz w:val="32"/>
          <w:szCs w:val="32"/>
        </w:rPr>
        <w:t xml:space="preserve"> Vittoria</w:t>
      </w:r>
      <w:r w:rsidR="009B1CF5" w:rsidRPr="008F2DD3">
        <w:rPr>
          <w:rFonts w:asciiTheme="majorHAnsi" w:hAnsiTheme="majorHAnsi"/>
          <w:i/>
          <w:sz w:val="32"/>
          <w:szCs w:val="32"/>
        </w:rPr>
        <w:tab/>
      </w:r>
      <w:r w:rsidR="009B1CF5" w:rsidRPr="008F2DD3">
        <w:rPr>
          <w:rFonts w:asciiTheme="majorHAnsi" w:hAnsiTheme="majorHAnsi"/>
          <w:i/>
          <w:sz w:val="32"/>
          <w:szCs w:val="32"/>
        </w:rPr>
        <w:tab/>
      </w:r>
      <w:r w:rsidR="009B1CF5" w:rsidRPr="008F2DD3">
        <w:rPr>
          <w:rFonts w:asciiTheme="majorHAnsi" w:hAnsiTheme="majorHAnsi"/>
          <w:i/>
          <w:sz w:val="32"/>
          <w:szCs w:val="32"/>
        </w:rPr>
        <w:tab/>
      </w:r>
      <w:r w:rsidR="009B1CF5" w:rsidRPr="008F2DD3">
        <w:rPr>
          <w:rFonts w:asciiTheme="majorHAnsi" w:eastAsia="Times New Roman" w:hAnsiTheme="majorHAnsi" w:cs="Lucida Grande"/>
          <w:i/>
          <w:color w:val="262626"/>
          <w:kern w:val="0"/>
          <w:sz w:val="32"/>
          <w:szCs w:val="32"/>
          <w:lang w:eastAsia="it-IT" w:bidi="ar-SA"/>
        </w:rPr>
        <w:t>741193</w:t>
      </w:r>
    </w:p>
    <w:p w:rsidR="00240A6E" w:rsidRPr="008F2DD3" w:rsidRDefault="00240A6E" w:rsidP="000E2F4E">
      <w:pPr>
        <w:ind w:left="1418" w:firstLine="709"/>
        <w:rPr>
          <w:rFonts w:asciiTheme="majorHAnsi" w:hAnsiTheme="majorHAnsi"/>
          <w:i/>
          <w:sz w:val="32"/>
          <w:szCs w:val="32"/>
        </w:rPr>
      </w:pPr>
      <w:proofErr w:type="spellStart"/>
      <w:r w:rsidRPr="008F2DD3">
        <w:rPr>
          <w:rFonts w:asciiTheme="majorHAnsi" w:hAnsiTheme="majorHAnsi"/>
          <w:i/>
          <w:sz w:val="32"/>
          <w:szCs w:val="32"/>
        </w:rPr>
        <w:t>Cappellari</w:t>
      </w:r>
      <w:proofErr w:type="spellEnd"/>
      <w:r w:rsidRPr="008F2DD3">
        <w:rPr>
          <w:rFonts w:asciiTheme="majorHAnsi" w:hAnsiTheme="majorHAnsi"/>
          <w:i/>
          <w:sz w:val="32"/>
          <w:szCs w:val="32"/>
        </w:rPr>
        <w:t xml:space="preserve">  Andrea</w:t>
      </w:r>
      <w:r w:rsidRPr="008F2DD3">
        <w:rPr>
          <w:rFonts w:asciiTheme="majorHAnsi" w:hAnsiTheme="majorHAnsi"/>
          <w:i/>
          <w:sz w:val="32"/>
          <w:szCs w:val="32"/>
        </w:rPr>
        <w:tab/>
      </w:r>
      <w:r w:rsidR="000E2F4E" w:rsidRPr="008F2DD3">
        <w:rPr>
          <w:rFonts w:asciiTheme="majorHAnsi" w:hAnsiTheme="majorHAnsi"/>
          <w:i/>
          <w:sz w:val="32"/>
          <w:szCs w:val="32"/>
        </w:rPr>
        <w:tab/>
      </w:r>
      <w:r w:rsidRPr="008F2DD3">
        <w:rPr>
          <w:rFonts w:asciiTheme="majorHAnsi" w:hAnsiTheme="majorHAnsi"/>
          <w:i/>
          <w:sz w:val="32"/>
          <w:szCs w:val="32"/>
        </w:rPr>
        <w:t>740385</w:t>
      </w:r>
    </w:p>
    <w:p w:rsidR="00240A6E" w:rsidRPr="008F2DD3" w:rsidRDefault="00240A6E" w:rsidP="000E2F4E">
      <w:pPr>
        <w:ind w:left="1418" w:firstLine="709"/>
        <w:rPr>
          <w:rFonts w:asciiTheme="majorHAnsi" w:hAnsiTheme="majorHAnsi"/>
          <w:i/>
          <w:sz w:val="32"/>
          <w:szCs w:val="32"/>
        </w:rPr>
      </w:pPr>
      <w:r w:rsidRPr="008F2DD3">
        <w:rPr>
          <w:rFonts w:asciiTheme="majorHAnsi" w:hAnsiTheme="majorHAnsi"/>
          <w:i/>
          <w:sz w:val="32"/>
          <w:szCs w:val="32"/>
        </w:rPr>
        <w:t>D’Agostino Davide</w:t>
      </w:r>
      <w:r w:rsidR="000E2F4E" w:rsidRPr="008F2DD3">
        <w:rPr>
          <w:rFonts w:asciiTheme="majorHAnsi" w:hAnsiTheme="majorHAnsi"/>
          <w:i/>
          <w:sz w:val="32"/>
          <w:szCs w:val="32"/>
        </w:rPr>
        <w:tab/>
      </w:r>
      <w:r w:rsidRPr="008F2DD3">
        <w:rPr>
          <w:rFonts w:asciiTheme="majorHAnsi" w:hAnsiTheme="majorHAnsi"/>
          <w:i/>
          <w:sz w:val="32"/>
          <w:szCs w:val="32"/>
        </w:rPr>
        <w:tab/>
        <w:t>733174</w:t>
      </w:r>
    </w:p>
    <w:p w:rsidR="00240A6E" w:rsidRDefault="00240A6E" w:rsidP="000E2F4E">
      <w:pPr>
        <w:ind w:left="1418" w:firstLine="709"/>
        <w:rPr>
          <w:rFonts w:asciiTheme="majorHAnsi" w:hAnsiTheme="majorHAnsi"/>
          <w:i/>
          <w:sz w:val="32"/>
          <w:szCs w:val="32"/>
        </w:rPr>
      </w:pPr>
      <w:r w:rsidRPr="008F2DD3">
        <w:rPr>
          <w:rFonts w:asciiTheme="majorHAnsi" w:hAnsiTheme="majorHAnsi"/>
          <w:i/>
          <w:sz w:val="32"/>
          <w:szCs w:val="32"/>
        </w:rPr>
        <w:t>Marrazzo Francesca</w:t>
      </w:r>
      <w:r w:rsidRPr="008F2DD3">
        <w:rPr>
          <w:rFonts w:asciiTheme="majorHAnsi" w:hAnsiTheme="majorHAnsi"/>
          <w:i/>
          <w:sz w:val="32"/>
          <w:szCs w:val="32"/>
        </w:rPr>
        <w:tab/>
      </w:r>
      <w:r w:rsidR="000E2F4E" w:rsidRPr="008F2DD3">
        <w:rPr>
          <w:rFonts w:asciiTheme="majorHAnsi" w:hAnsiTheme="majorHAnsi"/>
          <w:i/>
          <w:sz w:val="32"/>
          <w:szCs w:val="32"/>
        </w:rPr>
        <w:tab/>
      </w:r>
      <w:r w:rsidRPr="008F2DD3">
        <w:rPr>
          <w:rFonts w:asciiTheme="majorHAnsi" w:hAnsiTheme="majorHAnsi"/>
          <w:i/>
          <w:sz w:val="32"/>
          <w:szCs w:val="32"/>
        </w:rPr>
        <w:t>733134</w:t>
      </w:r>
    </w:p>
    <w:p w:rsidR="001152CE" w:rsidRPr="008F2DD3" w:rsidRDefault="001152CE" w:rsidP="000E2F4E">
      <w:pPr>
        <w:ind w:left="1418" w:firstLine="709"/>
        <w:rPr>
          <w:rFonts w:asciiTheme="majorHAnsi" w:hAnsiTheme="majorHAnsi"/>
          <w:i/>
          <w:sz w:val="32"/>
          <w:szCs w:val="32"/>
        </w:rPr>
      </w:pPr>
    </w:p>
    <w:p w:rsidR="000F3A1E" w:rsidRPr="008F2DD3" w:rsidRDefault="000F3A1E" w:rsidP="000F3A1E">
      <w:pPr>
        <w:rPr>
          <w:rFonts w:asciiTheme="majorHAnsi" w:hAnsiTheme="majorHAnsi"/>
          <w:i/>
          <w:sz w:val="28"/>
          <w:szCs w:val="28"/>
        </w:rPr>
      </w:pPr>
      <w:r w:rsidRPr="008F2DD3">
        <w:rPr>
          <w:rFonts w:asciiTheme="majorHAnsi" w:hAnsiTheme="majorHAnsi"/>
          <w:i/>
          <w:sz w:val="28"/>
          <w:szCs w:val="28"/>
        </w:rPr>
        <w:lastRenderedPageBreak/>
        <w:t>Indice paragrafi:</w:t>
      </w:r>
    </w:p>
    <w:p w:rsidR="000F3A1E" w:rsidRPr="008F2DD3" w:rsidRDefault="000F3A1E" w:rsidP="00BB3582">
      <w:pPr>
        <w:ind w:left="2127" w:firstLine="709"/>
        <w:jc w:val="right"/>
        <w:rPr>
          <w:rFonts w:asciiTheme="majorHAnsi" w:hAnsiTheme="majorHAnsi"/>
        </w:rPr>
      </w:pPr>
      <w:r w:rsidRPr="008F2DD3">
        <w:rPr>
          <w:rFonts w:asciiTheme="majorHAnsi" w:hAnsiTheme="majorHAnsi"/>
          <w:b/>
          <w:sz w:val="22"/>
          <w:szCs w:val="22"/>
        </w:rPr>
        <w:t>1)Premessa</w:t>
      </w:r>
    </w:p>
    <w:p w:rsidR="000F3A1E" w:rsidRPr="008F2DD3" w:rsidRDefault="000F3A1E" w:rsidP="000F3A1E">
      <w:pPr>
        <w:ind w:left="2127" w:firstLine="709"/>
        <w:jc w:val="right"/>
        <w:rPr>
          <w:rFonts w:asciiTheme="majorHAnsi" w:hAnsiTheme="majorHAnsi"/>
          <w:b/>
          <w:sz w:val="22"/>
          <w:szCs w:val="22"/>
        </w:rPr>
      </w:pPr>
    </w:p>
    <w:p w:rsidR="000F3A1E" w:rsidRPr="008F2DD3" w:rsidRDefault="000F3A1E" w:rsidP="000F3A1E">
      <w:pPr>
        <w:ind w:left="2127" w:firstLine="709"/>
        <w:jc w:val="right"/>
        <w:rPr>
          <w:rFonts w:asciiTheme="majorHAnsi" w:hAnsiTheme="majorHAnsi"/>
        </w:rPr>
      </w:pPr>
      <w:r w:rsidRPr="008F2DD3">
        <w:rPr>
          <w:rFonts w:asciiTheme="majorHAnsi" w:hAnsiTheme="majorHAnsi"/>
          <w:b/>
          <w:sz w:val="22"/>
          <w:szCs w:val="22"/>
        </w:rPr>
        <w:t>2)Tema di ricerca</w:t>
      </w:r>
    </w:p>
    <w:p w:rsidR="000F3A1E" w:rsidRPr="008F2DD3" w:rsidRDefault="000F3A1E" w:rsidP="000F3A1E">
      <w:pPr>
        <w:jc w:val="right"/>
        <w:rPr>
          <w:rFonts w:asciiTheme="majorHAnsi" w:hAnsiTheme="majorHAnsi"/>
          <w:sz w:val="22"/>
          <w:szCs w:val="22"/>
        </w:rPr>
      </w:pPr>
    </w:p>
    <w:p w:rsidR="000F3A1E" w:rsidRPr="008F2DD3" w:rsidRDefault="000F3A1E" w:rsidP="000F3A1E">
      <w:pPr>
        <w:ind w:left="2127" w:firstLine="709"/>
        <w:jc w:val="right"/>
        <w:rPr>
          <w:rFonts w:asciiTheme="majorHAnsi" w:hAnsiTheme="majorHAnsi"/>
          <w:sz w:val="22"/>
          <w:szCs w:val="22"/>
        </w:rPr>
      </w:pPr>
      <w:r w:rsidRPr="008F2DD3">
        <w:rPr>
          <w:rFonts w:asciiTheme="majorHAnsi" w:hAnsiTheme="majorHAnsi"/>
          <w:b/>
          <w:sz w:val="22"/>
          <w:szCs w:val="22"/>
        </w:rPr>
        <w:t>3)Problema di ricerca</w:t>
      </w:r>
    </w:p>
    <w:p w:rsidR="000F3A1E" w:rsidRPr="008F2DD3" w:rsidRDefault="000F3A1E" w:rsidP="000F3A1E">
      <w:pPr>
        <w:jc w:val="right"/>
        <w:rPr>
          <w:rFonts w:asciiTheme="majorHAnsi" w:hAnsiTheme="majorHAnsi"/>
          <w:sz w:val="22"/>
          <w:szCs w:val="22"/>
        </w:rPr>
      </w:pPr>
      <w:r w:rsidRPr="008F2DD3">
        <w:rPr>
          <w:rFonts w:asciiTheme="majorHAnsi" w:hAnsiTheme="majorHAnsi"/>
          <w:sz w:val="22"/>
          <w:szCs w:val="22"/>
        </w:rPr>
        <w:tab/>
      </w:r>
      <w:r w:rsidRPr="008F2DD3">
        <w:rPr>
          <w:rFonts w:asciiTheme="majorHAnsi" w:hAnsiTheme="majorHAnsi"/>
          <w:sz w:val="22"/>
          <w:szCs w:val="22"/>
        </w:rPr>
        <w:tab/>
      </w:r>
    </w:p>
    <w:p w:rsidR="000F3A1E" w:rsidRPr="008F2DD3" w:rsidRDefault="000F3A1E" w:rsidP="000F3A1E">
      <w:pPr>
        <w:ind w:left="1418" w:firstLine="709"/>
        <w:jc w:val="right"/>
        <w:rPr>
          <w:rFonts w:asciiTheme="majorHAnsi" w:hAnsiTheme="majorHAnsi"/>
          <w:sz w:val="22"/>
          <w:szCs w:val="22"/>
        </w:rPr>
      </w:pPr>
      <w:r w:rsidRPr="008F2DD3">
        <w:rPr>
          <w:rFonts w:asciiTheme="majorHAnsi" w:hAnsiTheme="majorHAnsi"/>
          <w:b/>
          <w:sz w:val="22"/>
          <w:szCs w:val="22"/>
        </w:rPr>
        <w:t xml:space="preserve">4)Obiettivo di ricerca </w:t>
      </w:r>
    </w:p>
    <w:p w:rsidR="000F3A1E" w:rsidRPr="008F2DD3" w:rsidRDefault="000F3A1E" w:rsidP="000F3A1E">
      <w:pPr>
        <w:ind w:left="1418" w:firstLine="709"/>
        <w:jc w:val="right"/>
        <w:rPr>
          <w:rFonts w:asciiTheme="majorHAnsi" w:hAnsiTheme="majorHAnsi"/>
          <w:b/>
          <w:sz w:val="22"/>
          <w:szCs w:val="22"/>
        </w:rPr>
      </w:pPr>
    </w:p>
    <w:p w:rsidR="000F3A1E" w:rsidRPr="008F2DD3" w:rsidRDefault="000F3A1E" w:rsidP="000F3A1E">
      <w:pPr>
        <w:ind w:left="1418" w:firstLine="709"/>
        <w:jc w:val="right"/>
        <w:rPr>
          <w:rFonts w:asciiTheme="majorHAnsi" w:hAnsiTheme="majorHAnsi"/>
          <w:b/>
          <w:sz w:val="22"/>
          <w:szCs w:val="22"/>
        </w:rPr>
      </w:pPr>
      <w:r w:rsidRPr="008F2DD3">
        <w:rPr>
          <w:rFonts w:asciiTheme="majorHAnsi" w:hAnsiTheme="majorHAnsi"/>
          <w:b/>
          <w:sz w:val="22"/>
          <w:szCs w:val="22"/>
        </w:rPr>
        <w:t>5) Quadro Teorico</w:t>
      </w:r>
    </w:p>
    <w:p w:rsidR="000F3A1E" w:rsidRPr="008F2DD3" w:rsidRDefault="000F3A1E" w:rsidP="000F3A1E">
      <w:pPr>
        <w:ind w:firstLine="360"/>
        <w:jc w:val="right"/>
        <w:rPr>
          <w:rFonts w:asciiTheme="majorHAnsi" w:hAnsiTheme="majorHAnsi"/>
          <w:b/>
          <w:sz w:val="22"/>
          <w:szCs w:val="22"/>
        </w:rPr>
      </w:pPr>
    </w:p>
    <w:p w:rsidR="000F3A1E" w:rsidRPr="008F2DD3" w:rsidRDefault="000F3A1E" w:rsidP="000F3A1E">
      <w:pPr>
        <w:ind w:firstLine="360"/>
        <w:jc w:val="right"/>
        <w:rPr>
          <w:rFonts w:asciiTheme="majorHAnsi" w:hAnsiTheme="majorHAnsi"/>
          <w:b/>
          <w:sz w:val="22"/>
          <w:szCs w:val="22"/>
        </w:rPr>
      </w:pPr>
      <w:r w:rsidRPr="008F2DD3">
        <w:rPr>
          <w:rFonts w:asciiTheme="majorHAnsi" w:hAnsiTheme="majorHAnsi"/>
          <w:b/>
          <w:sz w:val="22"/>
          <w:szCs w:val="22"/>
        </w:rPr>
        <w:t xml:space="preserve">6) </w:t>
      </w:r>
      <w:proofErr w:type="spellStart"/>
      <w:r w:rsidRPr="008F2DD3">
        <w:rPr>
          <w:rFonts w:asciiTheme="majorHAnsi" w:hAnsiTheme="majorHAnsi"/>
          <w:b/>
          <w:sz w:val="22"/>
          <w:szCs w:val="22"/>
        </w:rPr>
        <w:t>Sitografia</w:t>
      </w:r>
      <w:proofErr w:type="spellEnd"/>
      <w:r w:rsidRPr="008F2DD3">
        <w:rPr>
          <w:rFonts w:asciiTheme="majorHAnsi" w:hAnsiTheme="majorHAnsi"/>
          <w:b/>
          <w:sz w:val="22"/>
          <w:szCs w:val="22"/>
        </w:rPr>
        <w:t xml:space="preserve"> e Bibliografia</w:t>
      </w:r>
    </w:p>
    <w:p w:rsidR="000F3A1E" w:rsidRPr="008F2DD3" w:rsidRDefault="000F3A1E" w:rsidP="000F3A1E">
      <w:pPr>
        <w:ind w:firstLine="709"/>
        <w:jc w:val="right"/>
        <w:rPr>
          <w:rFonts w:asciiTheme="majorHAnsi" w:hAnsiTheme="majorHAnsi"/>
          <w:b/>
        </w:rPr>
      </w:pPr>
    </w:p>
    <w:p w:rsidR="000F3A1E" w:rsidRPr="008F2DD3" w:rsidRDefault="000F3A1E" w:rsidP="000F3A1E">
      <w:pPr>
        <w:ind w:firstLine="709"/>
        <w:jc w:val="right"/>
        <w:rPr>
          <w:rFonts w:asciiTheme="majorHAnsi" w:hAnsiTheme="majorHAnsi"/>
          <w:b/>
        </w:rPr>
      </w:pPr>
      <w:r w:rsidRPr="008F2DD3">
        <w:rPr>
          <w:rFonts w:asciiTheme="majorHAnsi" w:hAnsiTheme="majorHAnsi"/>
          <w:b/>
        </w:rPr>
        <w:t>7) Mappa Concettuale</w:t>
      </w:r>
    </w:p>
    <w:p w:rsidR="000F3A1E" w:rsidRPr="008F2DD3" w:rsidRDefault="000F3A1E" w:rsidP="000F3A1E">
      <w:pPr>
        <w:jc w:val="right"/>
        <w:rPr>
          <w:rFonts w:asciiTheme="majorHAnsi" w:hAnsiTheme="majorHAnsi"/>
          <w:b/>
        </w:rPr>
      </w:pPr>
    </w:p>
    <w:p w:rsidR="000F3A1E" w:rsidRPr="008F2DD3" w:rsidRDefault="000F3A1E" w:rsidP="000F3A1E">
      <w:pPr>
        <w:jc w:val="right"/>
        <w:rPr>
          <w:rFonts w:asciiTheme="majorHAnsi" w:hAnsiTheme="majorHAnsi"/>
        </w:rPr>
      </w:pPr>
      <w:r w:rsidRPr="008F2DD3">
        <w:rPr>
          <w:rFonts w:asciiTheme="majorHAnsi" w:hAnsiTheme="majorHAnsi"/>
          <w:b/>
        </w:rPr>
        <w:t>8)Scelta della strategia di ricerca</w:t>
      </w:r>
    </w:p>
    <w:p w:rsidR="000F3A1E" w:rsidRPr="008F2DD3" w:rsidRDefault="000F3A1E" w:rsidP="000F3A1E">
      <w:pPr>
        <w:jc w:val="right"/>
        <w:rPr>
          <w:rFonts w:asciiTheme="majorHAnsi" w:hAnsiTheme="majorHAnsi"/>
          <w:b/>
        </w:rPr>
      </w:pPr>
    </w:p>
    <w:p w:rsidR="000F3A1E" w:rsidRPr="008F2DD3" w:rsidRDefault="000F3A1E" w:rsidP="000F3A1E">
      <w:pPr>
        <w:jc w:val="right"/>
        <w:rPr>
          <w:rFonts w:asciiTheme="majorHAnsi" w:hAnsiTheme="majorHAnsi"/>
        </w:rPr>
      </w:pPr>
      <w:r w:rsidRPr="008F2DD3">
        <w:rPr>
          <w:rFonts w:asciiTheme="majorHAnsi" w:hAnsiTheme="majorHAnsi"/>
          <w:b/>
        </w:rPr>
        <w:t>9)Formulazione dell’ipotesi di ricerca</w:t>
      </w:r>
    </w:p>
    <w:p w:rsidR="000F3A1E" w:rsidRPr="008F2DD3" w:rsidRDefault="000F3A1E" w:rsidP="000F3A1E">
      <w:pPr>
        <w:jc w:val="right"/>
        <w:rPr>
          <w:rFonts w:asciiTheme="majorHAnsi" w:hAnsiTheme="majorHAnsi"/>
        </w:rPr>
      </w:pPr>
    </w:p>
    <w:p w:rsidR="000F3A1E" w:rsidRPr="008F2DD3" w:rsidRDefault="000F3A1E" w:rsidP="000F3A1E">
      <w:pPr>
        <w:ind w:firstLine="709"/>
        <w:jc w:val="right"/>
        <w:rPr>
          <w:rFonts w:asciiTheme="majorHAnsi" w:hAnsiTheme="majorHAnsi"/>
          <w:b/>
        </w:rPr>
      </w:pPr>
      <w:r w:rsidRPr="008F2DD3">
        <w:rPr>
          <w:rFonts w:asciiTheme="majorHAnsi" w:hAnsiTheme="majorHAnsi"/>
          <w:b/>
        </w:rPr>
        <w:t>10) Individuazione dei fattori di ricerca</w:t>
      </w:r>
    </w:p>
    <w:p w:rsidR="000F3A1E" w:rsidRPr="008F2DD3" w:rsidRDefault="000F3A1E" w:rsidP="000F3A1E">
      <w:pPr>
        <w:jc w:val="right"/>
        <w:rPr>
          <w:rFonts w:asciiTheme="majorHAnsi" w:hAnsiTheme="majorHAnsi"/>
          <w:b/>
        </w:rPr>
      </w:pPr>
    </w:p>
    <w:p w:rsidR="000F3A1E" w:rsidRPr="008F2DD3" w:rsidRDefault="000F3A1E" w:rsidP="000F3A1E">
      <w:pPr>
        <w:jc w:val="right"/>
        <w:rPr>
          <w:rFonts w:asciiTheme="majorHAnsi" w:hAnsiTheme="majorHAnsi"/>
        </w:rPr>
      </w:pPr>
      <w:r w:rsidRPr="008F2DD3">
        <w:rPr>
          <w:rFonts w:asciiTheme="majorHAnsi" w:hAnsiTheme="majorHAnsi"/>
          <w:b/>
        </w:rPr>
        <w:t>11) Definizione operativa dei fattori</w:t>
      </w:r>
    </w:p>
    <w:p w:rsidR="00643B57" w:rsidRPr="008F2DD3" w:rsidRDefault="00643B57" w:rsidP="00643B57">
      <w:pPr>
        <w:jc w:val="right"/>
        <w:rPr>
          <w:rFonts w:asciiTheme="majorHAnsi" w:hAnsiTheme="majorHAnsi"/>
          <w:b/>
        </w:rPr>
      </w:pPr>
    </w:p>
    <w:p w:rsidR="00643B57" w:rsidRPr="008F2DD3" w:rsidRDefault="00643B57" w:rsidP="00643B57">
      <w:pPr>
        <w:jc w:val="right"/>
        <w:rPr>
          <w:rFonts w:asciiTheme="majorHAnsi" w:hAnsiTheme="majorHAnsi"/>
        </w:rPr>
      </w:pPr>
      <w:r w:rsidRPr="008F2DD3">
        <w:rPr>
          <w:rFonts w:asciiTheme="majorHAnsi" w:hAnsiTheme="majorHAnsi"/>
          <w:b/>
        </w:rPr>
        <w:t>12)Popolazione di riferimento</w:t>
      </w:r>
    </w:p>
    <w:p w:rsidR="00643B57" w:rsidRPr="008F2DD3" w:rsidRDefault="00643B57" w:rsidP="00643B57">
      <w:pPr>
        <w:jc w:val="right"/>
        <w:rPr>
          <w:rFonts w:asciiTheme="majorHAnsi" w:hAnsiTheme="majorHAnsi"/>
          <w:b/>
        </w:rPr>
      </w:pPr>
    </w:p>
    <w:p w:rsidR="00643B57" w:rsidRPr="008F2DD3" w:rsidRDefault="00643B57" w:rsidP="00643B57">
      <w:pPr>
        <w:jc w:val="right"/>
        <w:rPr>
          <w:rFonts w:asciiTheme="majorHAnsi" w:hAnsiTheme="majorHAnsi"/>
        </w:rPr>
      </w:pPr>
      <w:r w:rsidRPr="008F2DD3">
        <w:rPr>
          <w:rFonts w:asciiTheme="majorHAnsi" w:hAnsiTheme="majorHAnsi"/>
          <w:b/>
        </w:rPr>
        <w:t>13)Campione di riferimento</w:t>
      </w:r>
    </w:p>
    <w:p w:rsidR="00643B57" w:rsidRPr="008F2DD3" w:rsidRDefault="00643B57" w:rsidP="00643B57">
      <w:pPr>
        <w:jc w:val="right"/>
        <w:rPr>
          <w:rStyle w:val="Carpredefinitoparagrafo1"/>
          <w:rFonts w:asciiTheme="majorHAnsi" w:hAnsiTheme="majorHAnsi"/>
          <w:b/>
        </w:rPr>
      </w:pPr>
    </w:p>
    <w:p w:rsidR="00643B57" w:rsidRPr="008F2DD3" w:rsidRDefault="00643B57" w:rsidP="00643B57">
      <w:pPr>
        <w:jc w:val="right"/>
        <w:rPr>
          <w:rStyle w:val="Carpredefinitoparagrafo1"/>
          <w:rFonts w:asciiTheme="majorHAnsi" w:hAnsiTheme="majorHAnsi"/>
          <w:b/>
        </w:rPr>
      </w:pPr>
      <w:r w:rsidRPr="008F2DD3">
        <w:rPr>
          <w:rStyle w:val="Carpredefinitoparagrafo1"/>
          <w:rFonts w:asciiTheme="majorHAnsi" w:hAnsiTheme="majorHAnsi"/>
          <w:b/>
        </w:rPr>
        <w:t>14)Tecniche e strumenti di rilevazione dati</w:t>
      </w:r>
    </w:p>
    <w:p w:rsidR="00643B57" w:rsidRPr="008F2DD3" w:rsidRDefault="00643B57" w:rsidP="00643B57">
      <w:pPr>
        <w:jc w:val="right"/>
        <w:rPr>
          <w:rStyle w:val="Carpredefinitoparagrafo1"/>
          <w:rFonts w:asciiTheme="majorHAnsi" w:hAnsiTheme="majorHAnsi"/>
          <w:b/>
        </w:rPr>
      </w:pPr>
    </w:p>
    <w:p w:rsidR="00643B57" w:rsidRPr="008F2DD3" w:rsidRDefault="00643B57" w:rsidP="00643B57">
      <w:pPr>
        <w:jc w:val="right"/>
        <w:rPr>
          <w:rFonts w:asciiTheme="majorHAnsi" w:hAnsiTheme="majorHAnsi"/>
        </w:rPr>
      </w:pPr>
      <w:r w:rsidRPr="008F2DD3">
        <w:rPr>
          <w:rStyle w:val="Carpredefinitoparagrafo1"/>
          <w:rFonts w:asciiTheme="majorHAnsi" w:hAnsiTheme="majorHAnsi"/>
          <w:b/>
        </w:rPr>
        <w:t>15)Questionario</w:t>
      </w:r>
    </w:p>
    <w:p w:rsidR="00643B57" w:rsidRPr="008F2DD3" w:rsidRDefault="00643B57" w:rsidP="00643B57">
      <w:pPr>
        <w:jc w:val="right"/>
        <w:rPr>
          <w:rFonts w:asciiTheme="majorHAnsi" w:hAnsiTheme="majorHAnsi"/>
          <w:b/>
        </w:rPr>
      </w:pPr>
    </w:p>
    <w:p w:rsidR="00643B57" w:rsidRPr="008F2DD3" w:rsidRDefault="00643B57" w:rsidP="00643B57">
      <w:pPr>
        <w:jc w:val="right"/>
        <w:rPr>
          <w:rFonts w:asciiTheme="majorHAnsi" w:hAnsiTheme="majorHAnsi"/>
        </w:rPr>
      </w:pPr>
      <w:r w:rsidRPr="008F2DD3">
        <w:rPr>
          <w:rFonts w:asciiTheme="majorHAnsi" w:hAnsiTheme="majorHAnsi"/>
          <w:b/>
        </w:rPr>
        <w:t>16) Tecniche di analisi dei dati utilizzate e interpretazione dei risultati</w:t>
      </w:r>
    </w:p>
    <w:p w:rsidR="00643B57" w:rsidRPr="008F2DD3" w:rsidRDefault="00643B57" w:rsidP="00643B57">
      <w:pPr>
        <w:jc w:val="right"/>
        <w:rPr>
          <w:rFonts w:asciiTheme="majorHAnsi" w:hAnsiTheme="majorHAnsi"/>
          <w:b/>
        </w:rPr>
      </w:pPr>
    </w:p>
    <w:p w:rsidR="00643B57" w:rsidRPr="008F2DD3" w:rsidRDefault="00643B57" w:rsidP="00643B57">
      <w:pPr>
        <w:jc w:val="right"/>
        <w:rPr>
          <w:rFonts w:asciiTheme="majorHAnsi" w:hAnsiTheme="majorHAnsi"/>
          <w:b/>
        </w:rPr>
      </w:pPr>
      <w:r w:rsidRPr="008F2DD3">
        <w:rPr>
          <w:rFonts w:asciiTheme="majorHAnsi" w:hAnsiTheme="majorHAnsi"/>
          <w:b/>
        </w:rPr>
        <w:t>16,1) Matrice dati</w:t>
      </w:r>
    </w:p>
    <w:p w:rsidR="00643B57" w:rsidRPr="008F2DD3" w:rsidRDefault="00643B57" w:rsidP="00643B57">
      <w:pPr>
        <w:jc w:val="right"/>
        <w:rPr>
          <w:rFonts w:asciiTheme="majorHAnsi" w:hAnsiTheme="majorHAnsi"/>
          <w:b/>
        </w:rPr>
      </w:pPr>
    </w:p>
    <w:p w:rsidR="00643B57" w:rsidRPr="008F2DD3" w:rsidRDefault="00643B57" w:rsidP="00643B57">
      <w:pPr>
        <w:jc w:val="right"/>
        <w:rPr>
          <w:rFonts w:asciiTheme="majorHAnsi" w:hAnsiTheme="majorHAnsi" w:cs="Times New Roman"/>
        </w:rPr>
      </w:pPr>
      <w:r w:rsidRPr="008F2DD3">
        <w:rPr>
          <w:rFonts w:asciiTheme="majorHAnsi" w:hAnsiTheme="majorHAnsi"/>
          <w:b/>
        </w:rPr>
        <w:t>17</w:t>
      </w:r>
      <w:r w:rsidRPr="008F2DD3">
        <w:rPr>
          <w:rFonts w:asciiTheme="majorHAnsi" w:hAnsiTheme="majorHAnsi" w:cs="Times New Roman"/>
          <w:b/>
        </w:rPr>
        <w:t>) Conclusioni</w:t>
      </w:r>
    </w:p>
    <w:p w:rsidR="00746C84" w:rsidRPr="008F2DD3" w:rsidRDefault="00746C84" w:rsidP="00643B57">
      <w:pPr>
        <w:jc w:val="right"/>
        <w:rPr>
          <w:rFonts w:asciiTheme="majorHAnsi" w:hAnsiTheme="majorHAnsi"/>
          <w:sz w:val="22"/>
          <w:szCs w:val="22"/>
        </w:rPr>
      </w:pPr>
    </w:p>
    <w:p w:rsidR="00F036E6" w:rsidRPr="008F2DD3" w:rsidRDefault="00240A6E" w:rsidP="00D04222">
      <w:pPr>
        <w:pageBreakBefore/>
        <w:jc w:val="both"/>
        <w:rPr>
          <w:rFonts w:asciiTheme="majorHAnsi" w:hAnsiTheme="majorHAnsi"/>
        </w:rPr>
        <w:sectPr w:rsidR="00F036E6" w:rsidRPr="008F2DD3" w:rsidSect="00642F99">
          <w:footerReference w:type="default" r:id="rId9"/>
          <w:type w:val="continuous"/>
          <w:pgSz w:w="11906" w:h="16838"/>
          <w:pgMar w:top="1134" w:right="1134" w:bottom="1134" w:left="1134" w:header="720" w:footer="720" w:gutter="0"/>
          <w:cols w:space="720"/>
          <w:titlePg/>
          <w:docGrid w:linePitch="326"/>
        </w:sectPr>
      </w:pPr>
      <w:r w:rsidRPr="008F2DD3">
        <w:rPr>
          <w:rFonts w:asciiTheme="majorHAnsi" w:hAnsiTheme="majorHAnsi"/>
        </w:rPr>
        <w:lastRenderedPageBreak/>
        <w:t xml:space="preserve"> </w:t>
      </w:r>
      <w:r w:rsidR="00F014D3" w:rsidRPr="008F2DD3">
        <w:rPr>
          <w:rFonts w:asciiTheme="majorHAnsi" w:hAnsiTheme="majorHAnsi"/>
        </w:rPr>
        <w:t xml:space="preserve">“Se voi </w:t>
      </w:r>
      <w:r w:rsidR="00F036E6" w:rsidRPr="008F2DD3">
        <w:rPr>
          <w:rFonts w:asciiTheme="majorHAnsi" w:hAnsiTheme="majorHAnsi"/>
        </w:rPr>
        <w:t>volete andare in pellegrinaggio nel luogo dove è nata la nostra Costituzione, andate nelle montagne dove caddero i partigiani, nelle carceri dove furono imprigionati, nei campi dove furono impiccati. Dovunque è morto un Italiano per riscattare la libertà e la dignità, andate lì, o giovani, col pensiero, perché lì è nata la nostra Costituzione.”</w:t>
      </w:r>
      <w:r w:rsidR="00F036E6" w:rsidRPr="008F2DD3">
        <w:rPr>
          <w:rStyle w:val="Citazione1"/>
          <w:rFonts w:asciiTheme="majorHAnsi" w:hAnsiTheme="majorHAnsi"/>
        </w:rPr>
        <w:t xml:space="preserve">(Piero </w:t>
      </w:r>
      <w:proofErr w:type="spellStart"/>
      <w:r w:rsidR="00F036E6" w:rsidRPr="008F2DD3">
        <w:rPr>
          <w:rStyle w:val="Citazione1"/>
          <w:rFonts w:asciiTheme="majorHAnsi" w:hAnsiTheme="majorHAnsi"/>
        </w:rPr>
        <w:t>Calamandrei</w:t>
      </w:r>
      <w:proofErr w:type="spellEnd"/>
      <w:r w:rsidR="00F036E6" w:rsidRPr="008F2DD3">
        <w:rPr>
          <w:rStyle w:val="Citazione1"/>
          <w:rFonts w:asciiTheme="majorHAnsi" w:hAnsiTheme="majorHAnsi"/>
        </w:rPr>
        <w:t>, Discorso ai giovani sulla Costituzione nata dalla Resistenza. Milano, 26 gennaio 1955).</w:t>
      </w:r>
    </w:p>
    <w:p w:rsidR="00312464" w:rsidRPr="008F2DD3" w:rsidRDefault="00312464" w:rsidP="00312464">
      <w:pPr>
        <w:rPr>
          <w:rFonts w:asciiTheme="majorHAnsi" w:hAnsiTheme="majorHAnsi"/>
          <w:b/>
        </w:rPr>
      </w:pPr>
    </w:p>
    <w:p w:rsidR="00312464" w:rsidRPr="008F2DD3" w:rsidRDefault="00312464" w:rsidP="00312464">
      <w:pPr>
        <w:rPr>
          <w:rFonts w:asciiTheme="majorHAnsi" w:hAnsiTheme="majorHAnsi"/>
          <w:b/>
        </w:rPr>
      </w:pPr>
    </w:p>
    <w:p w:rsidR="00312464" w:rsidRPr="008F2DD3" w:rsidRDefault="00312464" w:rsidP="00BB3582">
      <w:pPr>
        <w:ind w:left="709"/>
        <w:jc w:val="both"/>
        <w:rPr>
          <w:rFonts w:asciiTheme="majorHAnsi" w:hAnsiTheme="majorHAnsi"/>
          <w:b/>
        </w:rPr>
      </w:pPr>
      <w:r w:rsidRPr="008F2DD3">
        <w:rPr>
          <w:rFonts w:asciiTheme="majorHAnsi" w:hAnsiTheme="majorHAnsi"/>
          <w:b/>
        </w:rPr>
        <w:t xml:space="preserve">1)Premessa:   </w:t>
      </w:r>
      <w:r w:rsidRPr="008F2DD3">
        <w:rPr>
          <w:rFonts w:asciiTheme="majorHAnsi" w:hAnsiTheme="majorHAnsi"/>
        </w:rPr>
        <w:t xml:space="preserve">Il Tema di ricerca è stato scelto in seguito alla notizia dell’abolizione parziale dei finanziamenti regionali stanziati per il Progetto “Treno della Memoria” con la finalità di porre l’attenzione su come questa esperienza </w:t>
      </w:r>
      <w:r w:rsidR="00E63919" w:rsidRPr="008F2DD3">
        <w:rPr>
          <w:rFonts w:asciiTheme="majorHAnsi" w:hAnsiTheme="majorHAnsi"/>
        </w:rPr>
        <w:t>possa influire</w:t>
      </w:r>
      <w:r w:rsidRPr="008F2DD3">
        <w:rPr>
          <w:rFonts w:asciiTheme="majorHAnsi" w:hAnsiTheme="majorHAnsi"/>
        </w:rPr>
        <w:t xml:space="preserve"> positivamente sui giovani che decidono di intraprendere il percorso offerto dall’associazione “Terra del Fuoco” .</w:t>
      </w:r>
    </w:p>
    <w:p w:rsidR="00312464" w:rsidRPr="008F2DD3" w:rsidRDefault="00312464" w:rsidP="00312464">
      <w:pPr>
        <w:rPr>
          <w:rFonts w:asciiTheme="majorHAnsi" w:hAnsiTheme="majorHAnsi"/>
        </w:rPr>
      </w:pPr>
    </w:p>
    <w:p w:rsidR="00312464" w:rsidRPr="008F2DD3" w:rsidRDefault="00312464" w:rsidP="00F407FB">
      <w:pPr>
        <w:rPr>
          <w:rFonts w:asciiTheme="majorHAnsi" w:hAnsiTheme="majorHAnsi"/>
          <w:b/>
        </w:rPr>
      </w:pPr>
    </w:p>
    <w:p w:rsidR="00F036E6" w:rsidRPr="008F2DD3" w:rsidRDefault="00F407FB" w:rsidP="00674667">
      <w:pPr>
        <w:ind w:firstLine="709"/>
        <w:rPr>
          <w:rFonts w:asciiTheme="majorHAnsi" w:hAnsiTheme="majorHAnsi"/>
        </w:rPr>
      </w:pPr>
      <w:r w:rsidRPr="008F2DD3">
        <w:rPr>
          <w:rFonts w:asciiTheme="majorHAnsi" w:hAnsiTheme="majorHAnsi"/>
          <w:b/>
        </w:rPr>
        <w:t>2)</w:t>
      </w:r>
      <w:r w:rsidR="00F036E6" w:rsidRPr="008F2DD3">
        <w:rPr>
          <w:rFonts w:asciiTheme="majorHAnsi" w:hAnsiTheme="majorHAnsi"/>
          <w:b/>
        </w:rPr>
        <w:t>Tema di ricerca:</w:t>
      </w:r>
      <w:r w:rsidR="00F036E6" w:rsidRPr="008F2DD3">
        <w:rPr>
          <w:rFonts w:asciiTheme="majorHAnsi" w:hAnsiTheme="majorHAnsi"/>
        </w:rPr>
        <w:t xml:space="preserve"> Cittadinanza attiva</w:t>
      </w:r>
      <w:r w:rsidR="00F014D3" w:rsidRPr="008F2DD3">
        <w:rPr>
          <w:rFonts w:asciiTheme="majorHAnsi" w:hAnsiTheme="majorHAnsi"/>
        </w:rPr>
        <w:t xml:space="preserve"> </w:t>
      </w:r>
    </w:p>
    <w:p w:rsidR="00F407FB" w:rsidRPr="008F2DD3" w:rsidRDefault="00674667" w:rsidP="00F407FB">
      <w:pPr>
        <w:rPr>
          <w:rFonts w:asciiTheme="majorHAnsi" w:hAnsiTheme="majorHAnsi"/>
        </w:rPr>
      </w:pPr>
      <w:r w:rsidRPr="008F2DD3">
        <w:rPr>
          <w:rFonts w:asciiTheme="majorHAnsi" w:hAnsiTheme="majorHAnsi"/>
        </w:rPr>
        <w:tab/>
      </w:r>
    </w:p>
    <w:p w:rsidR="00F036E6" w:rsidRPr="008F2DD3" w:rsidRDefault="00F407FB" w:rsidP="00BB3582">
      <w:pPr>
        <w:ind w:left="709"/>
        <w:jc w:val="both"/>
        <w:rPr>
          <w:rFonts w:asciiTheme="majorHAnsi" w:hAnsiTheme="majorHAnsi"/>
        </w:rPr>
      </w:pPr>
      <w:r w:rsidRPr="008F2DD3">
        <w:rPr>
          <w:rFonts w:asciiTheme="majorHAnsi" w:hAnsiTheme="majorHAnsi"/>
          <w:b/>
        </w:rPr>
        <w:t>3)</w:t>
      </w:r>
      <w:r w:rsidR="00F036E6" w:rsidRPr="008F2DD3">
        <w:rPr>
          <w:rFonts w:asciiTheme="majorHAnsi" w:hAnsiTheme="majorHAnsi"/>
          <w:b/>
        </w:rPr>
        <w:t>Problema di ricerca:</w:t>
      </w:r>
      <w:r w:rsidR="00F036E6" w:rsidRPr="008F2DD3">
        <w:rPr>
          <w:rFonts w:asciiTheme="majorHAnsi" w:hAnsiTheme="majorHAnsi"/>
        </w:rPr>
        <w:t xml:space="preserve"> Vi è relazione tra l'aver partecipato al  “Treno della Memoria” e</w:t>
      </w:r>
      <w:r w:rsidR="00BB3582" w:rsidRPr="008F2DD3">
        <w:rPr>
          <w:rFonts w:asciiTheme="majorHAnsi" w:hAnsiTheme="majorHAnsi"/>
        </w:rPr>
        <w:t xml:space="preserve"> </w:t>
      </w:r>
      <w:r w:rsidR="00F036E6" w:rsidRPr="008F2DD3">
        <w:rPr>
          <w:rFonts w:asciiTheme="majorHAnsi" w:hAnsiTheme="majorHAnsi"/>
        </w:rPr>
        <w:t>l'essere un cittadino attivo?</w:t>
      </w:r>
    </w:p>
    <w:p w:rsidR="00F407FB" w:rsidRPr="008F2DD3" w:rsidRDefault="00F407FB" w:rsidP="00F407FB">
      <w:pPr>
        <w:jc w:val="both"/>
        <w:rPr>
          <w:rFonts w:asciiTheme="majorHAnsi" w:hAnsiTheme="majorHAnsi"/>
        </w:rPr>
      </w:pPr>
    </w:p>
    <w:p w:rsidR="00F036E6" w:rsidRPr="008F2DD3" w:rsidRDefault="00F407FB" w:rsidP="00BB3582">
      <w:pPr>
        <w:ind w:left="709"/>
        <w:jc w:val="both"/>
        <w:rPr>
          <w:rFonts w:asciiTheme="majorHAnsi" w:hAnsiTheme="majorHAnsi"/>
        </w:rPr>
      </w:pPr>
      <w:r w:rsidRPr="008F2DD3">
        <w:rPr>
          <w:rFonts w:asciiTheme="majorHAnsi" w:hAnsiTheme="majorHAnsi"/>
          <w:b/>
        </w:rPr>
        <w:t>4)</w:t>
      </w:r>
      <w:r w:rsidR="00F036E6" w:rsidRPr="008F2DD3">
        <w:rPr>
          <w:rFonts w:asciiTheme="majorHAnsi" w:hAnsiTheme="majorHAnsi"/>
          <w:b/>
        </w:rPr>
        <w:t xml:space="preserve">Obiettivo di ricerca: </w:t>
      </w:r>
      <w:r w:rsidR="00F036E6" w:rsidRPr="008F2DD3">
        <w:rPr>
          <w:rFonts w:asciiTheme="majorHAnsi" w:hAnsiTheme="majorHAnsi"/>
        </w:rPr>
        <w:t>Verificare se il “Treno della Memoria” influenza un comportamento di Cittadinanza Attiva</w:t>
      </w:r>
    </w:p>
    <w:p w:rsidR="00F036E6" w:rsidRPr="008F2DD3" w:rsidRDefault="00F036E6" w:rsidP="00F014D3">
      <w:pPr>
        <w:rPr>
          <w:rFonts w:asciiTheme="majorHAnsi" w:hAnsiTheme="majorHAnsi"/>
        </w:rPr>
      </w:pPr>
    </w:p>
    <w:p w:rsidR="00F036E6" w:rsidRPr="008F2DD3" w:rsidRDefault="00F407FB" w:rsidP="00674667">
      <w:pPr>
        <w:ind w:firstLine="709"/>
        <w:rPr>
          <w:rFonts w:asciiTheme="majorHAnsi" w:hAnsiTheme="majorHAnsi"/>
          <w:b/>
        </w:rPr>
      </w:pPr>
      <w:r w:rsidRPr="008F2DD3">
        <w:rPr>
          <w:rFonts w:asciiTheme="majorHAnsi" w:hAnsiTheme="majorHAnsi"/>
          <w:b/>
        </w:rPr>
        <w:t>5) Quadro Teorico:</w:t>
      </w:r>
    </w:p>
    <w:p w:rsidR="00F407FB" w:rsidRPr="008F2DD3" w:rsidRDefault="00F407FB">
      <w:pPr>
        <w:rPr>
          <w:rFonts w:asciiTheme="majorHAnsi" w:hAnsiTheme="majorHAnsi"/>
          <w:b/>
        </w:rPr>
      </w:pPr>
    </w:p>
    <w:p w:rsidR="00F036E6" w:rsidRPr="008F2DD3" w:rsidRDefault="00F036E6" w:rsidP="00BB3582">
      <w:pPr>
        <w:jc w:val="both"/>
        <w:rPr>
          <w:rFonts w:asciiTheme="majorHAnsi" w:hAnsiTheme="majorHAnsi"/>
        </w:rPr>
      </w:pPr>
      <w:r w:rsidRPr="008F2DD3">
        <w:rPr>
          <w:rFonts w:asciiTheme="majorHAnsi" w:hAnsiTheme="majorHAnsi"/>
        </w:rPr>
        <w:t>Il Progetto “Treno della Memoria” nasce dalla profonda convinzione che la costruzione di una</w:t>
      </w:r>
      <w:r w:rsidR="00F014D3" w:rsidRPr="008F2DD3">
        <w:rPr>
          <w:rFonts w:asciiTheme="majorHAnsi" w:hAnsiTheme="majorHAnsi"/>
        </w:rPr>
        <w:t xml:space="preserve"> </w:t>
      </w:r>
      <w:r w:rsidRPr="008F2DD3">
        <w:rPr>
          <w:rFonts w:asciiTheme="majorHAnsi" w:hAnsiTheme="majorHAnsi"/>
        </w:rPr>
        <w:t>cittadinanza attiva e consapevole non possa prescindere dalla conoscenza della Storia e della</w:t>
      </w:r>
      <w:r w:rsidR="00F014D3" w:rsidRPr="008F2DD3">
        <w:rPr>
          <w:rFonts w:asciiTheme="majorHAnsi" w:hAnsiTheme="majorHAnsi"/>
        </w:rPr>
        <w:t xml:space="preserve"> </w:t>
      </w:r>
      <w:r w:rsidRPr="008F2DD3">
        <w:rPr>
          <w:rFonts w:asciiTheme="majorHAnsi" w:hAnsiTheme="majorHAnsi"/>
        </w:rPr>
        <w:t>Memoria,  dei momenti che hanno cambiato il volto dell’Europa in cui viviamo e dall’ascolto delle</w:t>
      </w:r>
      <w:r w:rsidR="00F014D3" w:rsidRPr="008F2DD3">
        <w:rPr>
          <w:rFonts w:asciiTheme="majorHAnsi" w:hAnsiTheme="majorHAnsi"/>
        </w:rPr>
        <w:t xml:space="preserve"> </w:t>
      </w:r>
      <w:r w:rsidRPr="008F2DD3">
        <w:rPr>
          <w:rFonts w:asciiTheme="majorHAnsi" w:hAnsiTheme="majorHAnsi"/>
        </w:rPr>
        <w:t>Testimonianze dei protagonisti di questi cambiamenti.</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Non c’è dubbio che i fatti avvenuti ad Auschwitz, massima e più terribile espressione dell’odio e</w:t>
      </w:r>
      <w:r w:rsidR="00BB3582" w:rsidRPr="008F2DD3">
        <w:rPr>
          <w:rFonts w:asciiTheme="majorHAnsi" w:hAnsiTheme="majorHAnsi" w:cs="Times New Roman"/>
        </w:rPr>
        <w:t xml:space="preserve"> </w:t>
      </w:r>
      <w:r w:rsidRPr="008F2DD3">
        <w:rPr>
          <w:rFonts w:asciiTheme="majorHAnsi" w:hAnsiTheme="majorHAnsi" w:cs="Times New Roman"/>
        </w:rPr>
        <w:t>della discriminazione, rappresentino in questo senso uno snodo storico fondamentale.</w:t>
      </w:r>
    </w:p>
    <w:p w:rsidR="00BB3582" w:rsidRPr="008F2DD3" w:rsidRDefault="00F036E6" w:rsidP="00BB3582">
      <w:pPr>
        <w:jc w:val="both"/>
        <w:rPr>
          <w:rFonts w:asciiTheme="majorHAnsi" w:hAnsiTheme="majorHAnsi" w:cs="Times New Roman"/>
        </w:rPr>
      </w:pPr>
      <w:r w:rsidRPr="008F2DD3">
        <w:rPr>
          <w:rFonts w:asciiTheme="majorHAnsi" w:hAnsiTheme="majorHAnsi" w:cs="Times New Roman"/>
        </w:rPr>
        <w:t>Colpisce il fatto che una così grande tragedia si sia potuta consumare nell’indifferenza</w:t>
      </w:r>
      <w:r w:rsidR="00BB3582" w:rsidRPr="008F2DD3">
        <w:rPr>
          <w:rFonts w:asciiTheme="majorHAnsi" w:hAnsiTheme="majorHAnsi" w:cs="Times New Roman"/>
        </w:rPr>
        <w:t xml:space="preserve"> </w:t>
      </w:r>
      <w:r w:rsidRPr="008F2DD3">
        <w:rPr>
          <w:rFonts w:asciiTheme="majorHAnsi" w:hAnsiTheme="majorHAnsi" w:cs="Times New Roman"/>
        </w:rPr>
        <w:t xml:space="preserve">generale. </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Se è vero che la spirale di odio, violenza e discriminazione che travolse l’Europa</w:t>
      </w:r>
      <w:r w:rsidR="00BB3582" w:rsidRPr="008F2DD3">
        <w:rPr>
          <w:rFonts w:asciiTheme="majorHAnsi" w:hAnsiTheme="majorHAnsi" w:cs="Times New Roman"/>
        </w:rPr>
        <w:t xml:space="preserve"> </w:t>
      </w:r>
      <w:r w:rsidRPr="008F2DD3">
        <w:rPr>
          <w:rFonts w:asciiTheme="majorHAnsi" w:hAnsiTheme="majorHAnsi" w:cs="Times New Roman"/>
        </w:rPr>
        <w:t>affondò profondamente le proprie radici nella subdola azione della propaganda, nel rapporto</w:t>
      </w:r>
      <w:r w:rsidR="00BB3582" w:rsidRPr="008F2DD3">
        <w:rPr>
          <w:rFonts w:asciiTheme="majorHAnsi" w:hAnsiTheme="majorHAnsi" w:cs="Times New Roman"/>
        </w:rPr>
        <w:t xml:space="preserve"> </w:t>
      </w:r>
      <w:r w:rsidRPr="008F2DD3">
        <w:rPr>
          <w:rFonts w:asciiTheme="majorHAnsi" w:hAnsiTheme="majorHAnsi" w:cs="Times New Roman"/>
        </w:rPr>
        <w:t>malato tra masse e leader carismatici, bisogna riconoscere che fu la scelta di non vedere e non</w:t>
      </w:r>
      <w:r w:rsidR="00BB3582" w:rsidRPr="008F2DD3">
        <w:rPr>
          <w:rFonts w:asciiTheme="majorHAnsi" w:hAnsiTheme="majorHAnsi" w:cs="Times New Roman"/>
        </w:rPr>
        <w:t xml:space="preserve"> </w:t>
      </w:r>
      <w:r w:rsidRPr="008F2DD3">
        <w:rPr>
          <w:rFonts w:asciiTheme="majorHAnsi" w:hAnsiTheme="majorHAnsi" w:cs="Times New Roman"/>
        </w:rPr>
        <w:t>capire quello che stava succedendo a rendere possibile la costruzione di un luogo come</w:t>
      </w:r>
      <w:r w:rsidR="00BB3582" w:rsidRPr="008F2DD3">
        <w:rPr>
          <w:rFonts w:asciiTheme="majorHAnsi" w:hAnsiTheme="majorHAnsi" w:cs="Times New Roman"/>
        </w:rPr>
        <w:t xml:space="preserve"> </w:t>
      </w:r>
      <w:r w:rsidRPr="008F2DD3">
        <w:rPr>
          <w:rFonts w:asciiTheme="majorHAnsi" w:hAnsiTheme="majorHAnsi" w:cs="Times New Roman"/>
        </w:rPr>
        <w:t>Auschwitz, simbolo stesso dello sterminio.</w:t>
      </w:r>
    </w:p>
    <w:p w:rsidR="00F036E6" w:rsidRPr="008F2DD3" w:rsidRDefault="00F036E6" w:rsidP="00BB3582">
      <w:pPr>
        <w:rPr>
          <w:rFonts w:asciiTheme="majorHAnsi" w:hAnsiTheme="majorHAnsi" w:cs="Times New Roman"/>
        </w:rPr>
      </w:pPr>
      <w:r w:rsidRPr="008F2DD3">
        <w:rPr>
          <w:rFonts w:asciiTheme="majorHAnsi" w:hAnsiTheme="majorHAnsi" w:cs="Times New Roman"/>
        </w:rPr>
        <w:t>È poi importante ricordare che la tragedia fu portata a termine da uomini semplici, modesti:</w:t>
      </w:r>
      <w:r w:rsidR="00BB3582" w:rsidRPr="008F2DD3">
        <w:rPr>
          <w:rFonts w:asciiTheme="majorHAnsi" w:hAnsiTheme="majorHAnsi" w:cs="Times New Roman"/>
        </w:rPr>
        <w:t xml:space="preserve"> </w:t>
      </w:r>
      <w:r w:rsidRPr="008F2DD3">
        <w:rPr>
          <w:rFonts w:asciiTheme="majorHAnsi" w:hAnsiTheme="majorHAnsi" w:cs="Times New Roman"/>
        </w:rPr>
        <w:t xml:space="preserve">funzionari, burocrati, complici inconsapevoli di quella che </w:t>
      </w:r>
      <w:proofErr w:type="spellStart"/>
      <w:r w:rsidRPr="008F2DD3">
        <w:rPr>
          <w:rFonts w:asciiTheme="majorHAnsi" w:hAnsiTheme="majorHAnsi" w:cs="Times New Roman"/>
        </w:rPr>
        <w:t>Hannah</w:t>
      </w:r>
      <w:proofErr w:type="spellEnd"/>
      <w:r w:rsidRPr="008F2DD3">
        <w:rPr>
          <w:rFonts w:asciiTheme="majorHAnsi" w:hAnsiTheme="majorHAnsi" w:cs="Times New Roman"/>
        </w:rPr>
        <w:t xml:space="preserve"> </w:t>
      </w:r>
      <w:proofErr w:type="spellStart"/>
      <w:r w:rsidRPr="008F2DD3">
        <w:rPr>
          <w:rFonts w:asciiTheme="majorHAnsi" w:hAnsiTheme="majorHAnsi" w:cs="Times New Roman"/>
        </w:rPr>
        <w:t>Arendt</w:t>
      </w:r>
      <w:proofErr w:type="spellEnd"/>
      <w:r w:rsidRPr="008F2DD3">
        <w:rPr>
          <w:rFonts w:asciiTheme="majorHAnsi" w:hAnsiTheme="majorHAnsi" w:cs="Times New Roman"/>
        </w:rPr>
        <w:t xml:space="preserve"> ha definito la banalità</w:t>
      </w:r>
      <w:r w:rsidR="00BB3582" w:rsidRPr="008F2DD3">
        <w:rPr>
          <w:rFonts w:asciiTheme="majorHAnsi" w:hAnsiTheme="majorHAnsi" w:cs="Times New Roman"/>
        </w:rPr>
        <w:t xml:space="preserve"> </w:t>
      </w:r>
      <w:r w:rsidRPr="008F2DD3">
        <w:rPr>
          <w:rFonts w:asciiTheme="majorHAnsi" w:hAnsiTheme="majorHAnsi" w:cs="Times New Roman"/>
        </w:rPr>
        <w:t>del male. Come ha scritto Christopher R. Browning a proposito degli uomini comuni, “coloro</w:t>
      </w:r>
      <w:r w:rsidR="00BB3582" w:rsidRPr="008F2DD3">
        <w:rPr>
          <w:rFonts w:asciiTheme="majorHAnsi" w:hAnsiTheme="majorHAnsi" w:cs="Times New Roman"/>
        </w:rPr>
        <w:t xml:space="preserve"> </w:t>
      </w:r>
      <w:r w:rsidRPr="008F2DD3">
        <w:rPr>
          <w:rFonts w:asciiTheme="majorHAnsi" w:hAnsiTheme="majorHAnsi" w:cs="Times New Roman"/>
        </w:rPr>
        <w:t>che uccisero non possono essere assolti sulla base dell’assunto che chiunque, in quella</w:t>
      </w:r>
      <w:r w:rsidR="00BB3582" w:rsidRPr="008F2DD3">
        <w:rPr>
          <w:rFonts w:asciiTheme="majorHAnsi" w:hAnsiTheme="majorHAnsi" w:cs="Times New Roman"/>
        </w:rPr>
        <w:t xml:space="preserve"> situazione, </w:t>
      </w:r>
      <w:r w:rsidRPr="008F2DD3">
        <w:rPr>
          <w:rFonts w:asciiTheme="majorHAnsi" w:hAnsiTheme="majorHAnsi" w:cs="Times New Roman"/>
        </w:rPr>
        <w:t>avrebbe fatto lo stesso: anche fra i poliziotti ci fu chi rifiutò di uccidere, e chi</w:t>
      </w:r>
      <w:r w:rsidR="00BB3582" w:rsidRPr="008F2DD3">
        <w:rPr>
          <w:rFonts w:asciiTheme="majorHAnsi" w:hAnsiTheme="majorHAnsi" w:cs="Times New Roman"/>
        </w:rPr>
        <w:t xml:space="preserve"> </w:t>
      </w:r>
      <w:r w:rsidRPr="008F2DD3">
        <w:rPr>
          <w:rFonts w:asciiTheme="majorHAnsi" w:hAnsiTheme="majorHAnsi" w:cs="Times New Roman"/>
        </w:rPr>
        <w:t>abbandonò i plotoni di esecuzione. La responsabilità umana è, in ultima analisi, una questione</w:t>
      </w:r>
      <w:r w:rsidR="00BB3582" w:rsidRPr="008F2DD3">
        <w:rPr>
          <w:rFonts w:asciiTheme="majorHAnsi" w:hAnsiTheme="majorHAnsi" w:cs="Times New Roman"/>
        </w:rPr>
        <w:t xml:space="preserve"> </w:t>
      </w:r>
      <w:r w:rsidRPr="008F2DD3">
        <w:rPr>
          <w:rFonts w:asciiTheme="majorHAnsi" w:hAnsiTheme="majorHAnsi" w:cs="Times New Roman"/>
        </w:rPr>
        <w:t>individuale.” La costruzione di una nuova dimensione della cittadinanza, consapevole e impegnata, non può che partire dalla riflessione sull’indifferenza e sulle scelte individuali che resero possibile la barbarie.</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All’obiettivo primario del progetto, che è quello di creare una rete di giovani che vivano in</w:t>
      </w:r>
      <w:r w:rsidR="00BB3582" w:rsidRPr="008F2DD3">
        <w:rPr>
          <w:rFonts w:asciiTheme="majorHAnsi" w:hAnsiTheme="majorHAnsi" w:cs="Times New Roman"/>
        </w:rPr>
        <w:t xml:space="preserve"> </w:t>
      </w:r>
      <w:r w:rsidRPr="008F2DD3">
        <w:rPr>
          <w:rFonts w:asciiTheme="majorHAnsi" w:hAnsiTheme="majorHAnsi" w:cs="Times New Roman"/>
        </w:rPr>
        <w:t>maniera attiva la vita della loro comunità, educandoli all’importanza della partecipazione, se ne</w:t>
      </w:r>
      <w:r w:rsidR="00BB3582" w:rsidRPr="008F2DD3">
        <w:rPr>
          <w:rFonts w:asciiTheme="majorHAnsi" w:hAnsiTheme="majorHAnsi" w:cs="Times New Roman"/>
        </w:rPr>
        <w:t xml:space="preserve"> </w:t>
      </w:r>
      <w:r w:rsidRPr="008F2DD3">
        <w:rPr>
          <w:rFonts w:asciiTheme="majorHAnsi" w:hAnsiTheme="majorHAnsi" w:cs="Times New Roman"/>
        </w:rPr>
        <w:t>lega quindi strettamente un secondo: quello di educare i giovani alla conoscenza della Storia,</w:t>
      </w:r>
      <w:r w:rsidR="00BB3582" w:rsidRPr="008F2DD3">
        <w:rPr>
          <w:rFonts w:asciiTheme="majorHAnsi" w:hAnsiTheme="majorHAnsi" w:cs="Times New Roman"/>
        </w:rPr>
        <w:t xml:space="preserve"> </w:t>
      </w:r>
      <w:r w:rsidRPr="008F2DD3">
        <w:rPr>
          <w:rFonts w:asciiTheme="majorHAnsi" w:hAnsiTheme="majorHAnsi" w:cs="Times New Roman"/>
        </w:rPr>
        <w:t>della Memoria e delle Testimonianze.</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lastRenderedPageBreak/>
        <w:t>In un momento in cui un intero patrimonio di ideali e sofferenze rischia di andare perduto con la progressiva e inesorabile scomparsa dei testimoni diretti, il “passaggio di testimone” tra vecchie e nuove generazioni diventa uno snodo fondamentale per costruire una società migliore a partire da un tragico fallimento della natura umana.</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Ultimo passaggio è quello dell’Impegno: se infatti conoscenza e partecipazione possono</w:t>
      </w:r>
      <w:r w:rsidR="00BB3582" w:rsidRPr="008F2DD3">
        <w:rPr>
          <w:rFonts w:asciiTheme="majorHAnsi" w:hAnsiTheme="majorHAnsi" w:cs="Times New Roman"/>
        </w:rPr>
        <w:t xml:space="preserve"> </w:t>
      </w:r>
      <w:r w:rsidRPr="008F2DD3">
        <w:rPr>
          <w:rFonts w:asciiTheme="majorHAnsi" w:hAnsiTheme="majorHAnsi" w:cs="Times New Roman"/>
        </w:rPr>
        <w:t>essere le molle che spingono il ragazzo a diventare protagonista della vita della propria</w:t>
      </w:r>
      <w:r w:rsidR="00BB3582" w:rsidRPr="008F2DD3">
        <w:rPr>
          <w:rFonts w:asciiTheme="majorHAnsi" w:hAnsiTheme="majorHAnsi" w:cs="Times New Roman"/>
        </w:rPr>
        <w:t xml:space="preserve"> </w:t>
      </w:r>
      <w:r w:rsidRPr="008F2DD3">
        <w:rPr>
          <w:rFonts w:asciiTheme="majorHAnsi" w:hAnsiTheme="majorHAnsi" w:cs="Times New Roman"/>
        </w:rPr>
        <w:t>comunità, è nell’impegno quotidiano che queste idee trovano la loro sostanza. Indirizzare</w:t>
      </w:r>
      <w:r w:rsidR="00BB3582" w:rsidRPr="008F2DD3">
        <w:rPr>
          <w:rFonts w:asciiTheme="majorHAnsi" w:hAnsiTheme="majorHAnsi" w:cs="Times New Roman"/>
        </w:rPr>
        <w:t xml:space="preserve"> </w:t>
      </w:r>
      <w:r w:rsidRPr="008F2DD3">
        <w:rPr>
          <w:rFonts w:asciiTheme="majorHAnsi" w:hAnsiTheme="majorHAnsi" w:cs="Times New Roman"/>
        </w:rPr>
        <w:t>l’attenzione del ragazzo verso tematiche concrete e attuali è uno degli obiettivi del Progetto.</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Il “Treno della Memoria”, fa dell’educazione alla partecipazione un pilastro fondamentale, la conoscenza storica non è però l’unico aspetto su cui è necessario focalizzarsi: coinvolgere e stimolare i ragazzi, aiutandoli a sviluppare pensieri autonomi, è parimenti fondamentale.</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Per questo il ragionamento a partire dalle parole chiave è sviluppato attraverso attività</w:t>
      </w:r>
      <w:r w:rsidR="00BB3582" w:rsidRPr="008F2DD3">
        <w:rPr>
          <w:rFonts w:asciiTheme="majorHAnsi" w:hAnsiTheme="majorHAnsi" w:cs="Times New Roman"/>
        </w:rPr>
        <w:t xml:space="preserve"> </w:t>
      </w:r>
      <w:r w:rsidRPr="008F2DD3">
        <w:rPr>
          <w:rFonts w:asciiTheme="majorHAnsi" w:hAnsiTheme="majorHAnsi" w:cs="Times New Roman"/>
        </w:rPr>
        <w:t>formative ispirate all’educazione non formale. I processi formativi possono infatti agire a</w:t>
      </w:r>
      <w:r w:rsidR="00BB3582" w:rsidRPr="008F2DD3">
        <w:rPr>
          <w:rFonts w:asciiTheme="majorHAnsi" w:hAnsiTheme="majorHAnsi" w:cs="Times New Roman"/>
        </w:rPr>
        <w:t xml:space="preserve"> </w:t>
      </w:r>
      <w:r w:rsidRPr="008F2DD3">
        <w:rPr>
          <w:rFonts w:asciiTheme="majorHAnsi" w:hAnsiTheme="majorHAnsi" w:cs="Times New Roman"/>
        </w:rPr>
        <w:t>livelli diversi: se le scuole si rifanno alla sfera formale dell’educazione, è invece educazione</w:t>
      </w:r>
      <w:r w:rsidR="00BB3582" w:rsidRPr="008F2DD3">
        <w:rPr>
          <w:rFonts w:asciiTheme="majorHAnsi" w:hAnsiTheme="majorHAnsi" w:cs="Times New Roman"/>
        </w:rPr>
        <w:t xml:space="preserve"> </w:t>
      </w:r>
      <w:r w:rsidRPr="008F2DD3">
        <w:rPr>
          <w:rFonts w:asciiTheme="majorHAnsi" w:hAnsiTheme="majorHAnsi" w:cs="Times New Roman"/>
        </w:rPr>
        <w:t>informale quella impartita attraverso la socializzazione.</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L'oggetto d'interesse della nostra ricerca è verificare se l'aver preso parte al Progetto  influisca su una condotta di cittadinanza attiva.</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Con l’espressione “cittadinanza attiva” si è soliti indicare la partecipazione consapevole di una persona alla vita politica e il suo pieno inserimento nella rete di diritti e doveri che sono costitutivi</w:t>
      </w:r>
      <w:r w:rsidR="00BB3582" w:rsidRPr="008F2DD3">
        <w:rPr>
          <w:rFonts w:asciiTheme="majorHAnsi" w:hAnsiTheme="majorHAnsi" w:cs="Times New Roman"/>
        </w:rPr>
        <w:t xml:space="preserve"> </w:t>
      </w:r>
      <w:r w:rsidRPr="008F2DD3">
        <w:rPr>
          <w:rFonts w:asciiTheme="majorHAnsi" w:hAnsiTheme="majorHAnsi" w:cs="Times New Roman"/>
        </w:rPr>
        <w:t>dell’essere cittadino.</w:t>
      </w:r>
    </w:p>
    <w:p w:rsidR="00F014D3" w:rsidRPr="008F2DD3" w:rsidRDefault="00F014D3">
      <w:pPr>
        <w:rPr>
          <w:rFonts w:asciiTheme="majorHAnsi" w:hAnsiTheme="majorHAnsi" w:cs="Times New Roman"/>
        </w:rPr>
      </w:pPr>
    </w:p>
    <w:p w:rsidR="00F036E6" w:rsidRPr="008F2DD3" w:rsidRDefault="00F036E6">
      <w:pPr>
        <w:rPr>
          <w:rFonts w:asciiTheme="majorHAnsi" w:hAnsiTheme="majorHAnsi" w:cs="Times New Roman"/>
        </w:rPr>
      </w:pPr>
      <w:r w:rsidRPr="008F2DD3">
        <w:rPr>
          <w:rFonts w:asciiTheme="majorHAnsi" w:hAnsiTheme="majorHAnsi" w:cs="Times New Roman"/>
        </w:rPr>
        <w:t>L’espressione “cittadinanza attiva” rimanda del resto a precisi valori, ribaditi in particolare</w:t>
      </w:r>
    </w:p>
    <w:p w:rsidR="00F036E6" w:rsidRPr="008F2DD3" w:rsidRDefault="00F036E6">
      <w:pPr>
        <w:rPr>
          <w:rFonts w:asciiTheme="majorHAnsi" w:hAnsiTheme="majorHAnsi" w:cs="Times New Roman"/>
        </w:rPr>
      </w:pPr>
      <w:r w:rsidRPr="008F2DD3">
        <w:rPr>
          <w:rFonts w:asciiTheme="majorHAnsi" w:hAnsiTheme="majorHAnsi" w:cs="Times New Roman"/>
        </w:rPr>
        <w:t>negli articoli 2 e 3 della Costituzione Italiana :</w:t>
      </w:r>
    </w:p>
    <w:p w:rsidR="00F036E6" w:rsidRPr="008F2DD3" w:rsidRDefault="00F036E6" w:rsidP="00BA0BAA">
      <w:pPr>
        <w:numPr>
          <w:ilvl w:val="0"/>
          <w:numId w:val="2"/>
        </w:numPr>
        <w:tabs>
          <w:tab w:val="left" w:pos="0"/>
        </w:tabs>
        <w:rPr>
          <w:rFonts w:asciiTheme="majorHAnsi" w:hAnsiTheme="majorHAnsi" w:cs="Times New Roman"/>
        </w:rPr>
      </w:pPr>
      <w:r w:rsidRPr="008F2DD3">
        <w:rPr>
          <w:rFonts w:asciiTheme="majorHAnsi" w:hAnsiTheme="majorHAnsi" w:cs="Times New Roman"/>
        </w:rPr>
        <w:t>Art. 2: La Repubblica riconosce e garantisce i diritti inviolabili</w:t>
      </w:r>
    </w:p>
    <w:p w:rsidR="00F036E6" w:rsidRPr="008F2DD3" w:rsidRDefault="00F036E6">
      <w:pPr>
        <w:rPr>
          <w:rFonts w:asciiTheme="majorHAnsi" w:hAnsiTheme="majorHAnsi" w:cs="Times New Roman"/>
        </w:rPr>
      </w:pPr>
      <w:r w:rsidRPr="008F2DD3">
        <w:rPr>
          <w:rFonts w:asciiTheme="majorHAnsi" w:hAnsiTheme="majorHAnsi" w:cs="Times New Roman"/>
        </w:rPr>
        <w:t xml:space="preserve">            dell'uomo, sia come singolo sia nelle formazioni sociali ove si svolge</w:t>
      </w:r>
    </w:p>
    <w:p w:rsidR="00F036E6" w:rsidRPr="008F2DD3" w:rsidRDefault="00F036E6">
      <w:pPr>
        <w:rPr>
          <w:rFonts w:asciiTheme="majorHAnsi" w:hAnsiTheme="majorHAnsi" w:cs="Times New Roman"/>
        </w:rPr>
      </w:pPr>
      <w:r w:rsidRPr="008F2DD3">
        <w:rPr>
          <w:rFonts w:asciiTheme="majorHAnsi" w:hAnsiTheme="majorHAnsi" w:cs="Times New Roman"/>
        </w:rPr>
        <w:t xml:space="preserve">            la sua personalità, e richiede l'adempimento dei doveri inderogabili</w:t>
      </w:r>
    </w:p>
    <w:p w:rsidR="00F036E6" w:rsidRPr="008F2DD3" w:rsidRDefault="00F036E6">
      <w:pPr>
        <w:rPr>
          <w:rFonts w:asciiTheme="majorHAnsi" w:hAnsiTheme="majorHAnsi" w:cs="Times New Roman"/>
        </w:rPr>
      </w:pPr>
      <w:r w:rsidRPr="008F2DD3">
        <w:rPr>
          <w:rFonts w:asciiTheme="majorHAnsi" w:hAnsiTheme="majorHAnsi" w:cs="Times New Roman"/>
        </w:rPr>
        <w:t xml:space="preserve">            di solidarietà politica, economica e sociale.</w:t>
      </w:r>
    </w:p>
    <w:p w:rsidR="00F036E6" w:rsidRPr="008F2DD3" w:rsidRDefault="00F036E6" w:rsidP="00BA0BAA">
      <w:pPr>
        <w:numPr>
          <w:ilvl w:val="0"/>
          <w:numId w:val="3"/>
        </w:numPr>
        <w:tabs>
          <w:tab w:val="left" w:pos="0"/>
        </w:tabs>
        <w:rPr>
          <w:rFonts w:asciiTheme="majorHAnsi" w:hAnsiTheme="majorHAnsi" w:cs="Times New Roman"/>
        </w:rPr>
      </w:pPr>
      <w:r w:rsidRPr="008F2DD3">
        <w:rPr>
          <w:rFonts w:asciiTheme="majorHAnsi" w:hAnsiTheme="majorHAnsi" w:cs="Times New Roman"/>
        </w:rPr>
        <w:t>Art. 3: Tutti i cittadini hanno pari dignità sociale e sono eguali davanti</w:t>
      </w:r>
    </w:p>
    <w:p w:rsidR="00F036E6" w:rsidRPr="008F2DD3" w:rsidRDefault="00F036E6">
      <w:pPr>
        <w:rPr>
          <w:rFonts w:asciiTheme="majorHAnsi" w:hAnsiTheme="majorHAnsi" w:cs="Times New Roman"/>
        </w:rPr>
      </w:pPr>
      <w:r w:rsidRPr="008F2DD3">
        <w:rPr>
          <w:rFonts w:asciiTheme="majorHAnsi" w:hAnsiTheme="majorHAnsi" w:cs="Times New Roman"/>
        </w:rPr>
        <w:t xml:space="preserve">            alla legge, senza distinzione di sesso, di razza, di lingua, di religione,</w:t>
      </w:r>
    </w:p>
    <w:p w:rsidR="00F036E6" w:rsidRPr="008F2DD3" w:rsidRDefault="00F036E6">
      <w:pPr>
        <w:rPr>
          <w:rFonts w:asciiTheme="majorHAnsi" w:hAnsiTheme="majorHAnsi" w:cs="Times New Roman"/>
        </w:rPr>
      </w:pPr>
      <w:r w:rsidRPr="008F2DD3">
        <w:rPr>
          <w:rFonts w:asciiTheme="majorHAnsi" w:hAnsiTheme="majorHAnsi" w:cs="Times New Roman"/>
        </w:rPr>
        <w:t xml:space="preserve">            di opinioni politiche, di condizioni personali e sociali. È compito della</w:t>
      </w:r>
    </w:p>
    <w:p w:rsidR="00F036E6" w:rsidRPr="008F2DD3" w:rsidRDefault="00F036E6">
      <w:pPr>
        <w:rPr>
          <w:rFonts w:asciiTheme="majorHAnsi" w:hAnsiTheme="majorHAnsi" w:cs="Times New Roman"/>
        </w:rPr>
      </w:pPr>
      <w:r w:rsidRPr="008F2DD3">
        <w:rPr>
          <w:rFonts w:asciiTheme="majorHAnsi" w:hAnsiTheme="majorHAnsi" w:cs="Times New Roman"/>
        </w:rPr>
        <w:t xml:space="preserve">            Repubblica rimuovere gli ostacoli di ordine economico e</w:t>
      </w:r>
    </w:p>
    <w:p w:rsidR="00F036E6" w:rsidRPr="008F2DD3" w:rsidRDefault="00F036E6">
      <w:pPr>
        <w:rPr>
          <w:rFonts w:asciiTheme="majorHAnsi" w:hAnsiTheme="majorHAnsi" w:cs="Times New Roman"/>
        </w:rPr>
      </w:pPr>
      <w:r w:rsidRPr="008F2DD3">
        <w:rPr>
          <w:rFonts w:asciiTheme="majorHAnsi" w:hAnsiTheme="majorHAnsi" w:cs="Times New Roman"/>
        </w:rPr>
        <w:t xml:space="preserve">            sociale, che, limitando di fatto la libertà e l'eguaglianza dei</w:t>
      </w:r>
    </w:p>
    <w:p w:rsidR="00F036E6" w:rsidRPr="008F2DD3" w:rsidRDefault="00F036E6">
      <w:pPr>
        <w:rPr>
          <w:rFonts w:asciiTheme="majorHAnsi" w:hAnsiTheme="majorHAnsi" w:cs="Times New Roman"/>
        </w:rPr>
      </w:pPr>
      <w:r w:rsidRPr="008F2DD3">
        <w:rPr>
          <w:rFonts w:asciiTheme="majorHAnsi" w:hAnsiTheme="majorHAnsi" w:cs="Times New Roman"/>
        </w:rPr>
        <w:t xml:space="preserve">            cittadini, impediscono il pieno sviluppo della persona umana</w:t>
      </w:r>
    </w:p>
    <w:p w:rsidR="00F036E6" w:rsidRPr="008F2DD3" w:rsidRDefault="00F036E6">
      <w:pPr>
        <w:rPr>
          <w:rFonts w:asciiTheme="majorHAnsi" w:hAnsiTheme="majorHAnsi" w:cs="Times New Roman"/>
        </w:rPr>
      </w:pPr>
      <w:r w:rsidRPr="008F2DD3">
        <w:rPr>
          <w:rFonts w:asciiTheme="majorHAnsi" w:hAnsiTheme="majorHAnsi" w:cs="Times New Roman"/>
        </w:rPr>
        <w:t xml:space="preserve">            e l'effettiva partecipazione di tutti i lavoratori</w:t>
      </w:r>
    </w:p>
    <w:p w:rsidR="00F036E6" w:rsidRPr="008F2DD3" w:rsidRDefault="00F036E6">
      <w:pPr>
        <w:rPr>
          <w:rFonts w:asciiTheme="majorHAnsi" w:hAnsiTheme="majorHAnsi" w:cs="Times New Roman"/>
        </w:rPr>
      </w:pPr>
      <w:r w:rsidRPr="008F2DD3">
        <w:rPr>
          <w:rFonts w:asciiTheme="majorHAnsi" w:hAnsiTheme="majorHAnsi" w:cs="Times New Roman"/>
        </w:rPr>
        <w:t xml:space="preserve">            all'organizzazione politica, economica e sociale del Paese.</w:t>
      </w:r>
    </w:p>
    <w:p w:rsidR="00F014D3" w:rsidRPr="008F2DD3" w:rsidRDefault="00F014D3">
      <w:pPr>
        <w:rPr>
          <w:rStyle w:val="Carpredefinitoparagrafo1"/>
          <w:rFonts w:asciiTheme="majorHAnsi" w:hAnsiTheme="majorHAnsi" w:cs="Times New Roman"/>
          <w:b/>
          <w:bCs/>
        </w:rPr>
      </w:pPr>
    </w:p>
    <w:p w:rsidR="00F036E6" w:rsidRPr="008F2DD3" w:rsidRDefault="00F036E6" w:rsidP="00BB3582">
      <w:pPr>
        <w:jc w:val="both"/>
        <w:rPr>
          <w:rStyle w:val="Carpredefinitoparagrafo1"/>
          <w:rFonts w:asciiTheme="majorHAnsi" w:hAnsiTheme="majorHAnsi" w:cs="Times New Roman"/>
          <w:b/>
          <w:bCs/>
        </w:rPr>
      </w:pPr>
      <w:r w:rsidRPr="008F2DD3">
        <w:rPr>
          <w:rStyle w:val="Carpredefinitoparagrafo1"/>
          <w:rFonts w:asciiTheme="majorHAnsi" w:hAnsiTheme="majorHAnsi" w:cs="Times New Roman"/>
          <w:b/>
          <w:bCs/>
        </w:rPr>
        <w:t xml:space="preserve">La cittadinanza tradizionale si può definire come un insieme di diritti e doveri che regolano il rapporto tra il cittadino e lo stato a cui esso appartiene. </w:t>
      </w:r>
    </w:p>
    <w:p w:rsidR="00F036E6" w:rsidRPr="008F2DD3" w:rsidRDefault="00F036E6" w:rsidP="00BB3582">
      <w:pPr>
        <w:jc w:val="both"/>
        <w:rPr>
          <w:rFonts w:asciiTheme="majorHAnsi" w:hAnsiTheme="majorHAnsi" w:cs="Times New Roman"/>
        </w:rPr>
      </w:pPr>
      <w:r w:rsidRPr="008F2DD3">
        <w:rPr>
          <w:rStyle w:val="Carpredefinitoparagrafo1"/>
          <w:rFonts w:asciiTheme="majorHAnsi" w:hAnsiTheme="majorHAnsi" w:cs="Times New Roman"/>
          <w:b/>
          <w:bCs/>
        </w:rPr>
        <w:t>L’esercizio del diritto di voto è la forma più alta di espressione della cittadinanza.</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 xml:space="preserve">Il problema della cittadinanza è complesso. Spesso la si confonde con l’appartenenza politico-ideologica o con la militanza partitica. In realtà essa concerne più precisamente il garantire e il tutelare i diritti fondamentali di tutte le persone, mediante la tensione di ognuno di noi volta a partecipare alla vita della comunità, a essere riconosciuti come interlocutori, a essere partecipi nelle decisioni. </w:t>
      </w:r>
    </w:p>
    <w:p w:rsidR="00F036E6" w:rsidRPr="008F2DD3" w:rsidRDefault="00F036E6">
      <w:pPr>
        <w:rPr>
          <w:rFonts w:asciiTheme="majorHAnsi" w:hAnsiTheme="majorHAnsi" w:cs="Times New Roman"/>
          <w:kern w:val="0"/>
          <w:lang w:eastAsia="ar-SA" w:bidi="ar-SA"/>
        </w:rPr>
      </w:pPr>
      <w:r w:rsidRPr="008F2DD3">
        <w:rPr>
          <w:rFonts w:asciiTheme="majorHAnsi" w:hAnsiTheme="majorHAnsi" w:cs="Times New Roman"/>
        </w:rPr>
        <w:t xml:space="preserve">La cittadinanza attiva mira ad allargare gli spazi e le possibilità di rendere concreta </w:t>
      </w:r>
      <w:r w:rsidRPr="008F2DD3">
        <w:rPr>
          <w:rStyle w:val="Enfasigrassetto1"/>
          <w:rFonts w:asciiTheme="majorHAnsi" w:hAnsiTheme="majorHAnsi" w:cs="Times New Roman"/>
        </w:rPr>
        <w:t>la partecipazione e la responsabilità</w:t>
      </w:r>
      <w:r w:rsidRPr="008F2DD3">
        <w:rPr>
          <w:rFonts w:asciiTheme="majorHAnsi" w:hAnsiTheme="majorHAnsi" w:cs="Times New Roman"/>
        </w:rPr>
        <w:t xml:space="preserve"> che toccano il benessere del singolo e della collettività.</w:t>
      </w:r>
    </w:p>
    <w:p w:rsidR="00F036E6" w:rsidRPr="008F2DD3" w:rsidRDefault="00F036E6" w:rsidP="00BB3582">
      <w:pPr>
        <w:pStyle w:val="Normale1"/>
        <w:widowControl/>
        <w:suppressAutoHyphens w:val="0"/>
        <w:autoSpaceDE w:val="0"/>
        <w:jc w:val="both"/>
        <w:textAlignment w:val="auto"/>
        <w:rPr>
          <w:rFonts w:asciiTheme="majorHAnsi" w:hAnsiTheme="majorHAnsi" w:cs="Times New Roman"/>
          <w:kern w:val="0"/>
          <w:lang w:eastAsia="ar-SA" w:bidi="ar-SA"/>
        </w:rPr>
      </w:pPr>
      <w:r w:rsidRPr="008F2DD3">
        <w:rPr>
          <w:rFonts w:asciiTheme="majorHAnsi" w:hAnsiTheme="majorHAnsi" w:cs="Times New Roman"/>
          <w:kern w:val="0"/>
          <w:lang w:eastAsia="ar-SA" w:bidi="ar-SA"/>
        </w:rPr>
        <w:t xml:space="preserve">La cittadinanza </w:t>
      </w:r>
      <w:bookmarkStart w:id="0" w:name="_Hlt326572249"/>
      <w:bookmarkEnd w:id="0"/>
      <w:r w:rsidRPr="008F2DD3">
        <w:rPr>
          <w:rFonts w:asciiTheme="majorHAnsi" w:hAnsiTheme="majorHAnsi" w:cs="Times New Roman"/>
          <w:kern w:val="0"/>
          <w:lang w:eastAsia="ar-SA" w:bidi="ar-SA"/>
        </w:rPr>
        <w:t>attiva é la concretizzazione di ciò che intendiamo per</w:t>
      </w:r>
      <w:r w:rsidR="00BB3582" w:rsidRPr="008F2DD3">
        <w:rPr>
          <w:rFonts w:asciiTheme="majorHAnsi" w:hAnsiTheme="majorHAnsi" w:cs="Times New Roman"/>
          <w:kern w:val="0"/>
          <w:lang w:eastAsia="ar-SA" w:bidi="ar-SA"/>
        </w:rPr>
        <w:t xml:space="preserve"> </w:t>
      </w:r>
      <w:r w:rsidRPr="008F2DD3">
        <w:rPr>
          <w:rFonts w:asciiTheme="majorHAnsi" w:hAnsiTheme="majorHAnsi" w:cs="Times New Roman"/>
          <w:kern w:val="0"/>
          <w:lang w:eastAsia="ar-SA" w:bidi="ar-SA"/>
        </w:rPr>
        <w:t>“democrazia partecipata”, solida base ideologica di ogni Paese liberale, nel quale vi è il</w:t>
      </w:r>
      <w:r w:rsidR="00BB3582" w:rsidRPr="008F2DD3">
        <w:rPr>
          <w:rFonts w:asciiTheme="majorHAnsi" w:hAnsiTheme="majorHAnsi" w:cs="Times New Roman"/>
          <w:kern w:val="0"/>
          <w:lang w:eastAsia="ar-SA" w:bidi="ar-SA"/>
        </w:rPr>
        <w:t xml:space="preserve"> </w:t>
      </w:r>
      <w:r w:rsidRPr="008F2DD3">
        <w:rPr>
          <w:rStyle w:val="Carpredefinitoparagrafo1"/>
          <w:rFonts w:asciiTheme="majorHAnsi" w:hAnsiTheme="majorHAnsi" w:cs="Times New Roman"/>
          <w:kern w:val="0"/>
          <w:lang w:eastAsia="ar-SA" w:bidi="ar-SA"/>
        </w:rPr>
        <w:t>rispetto per il cittadino in quanto elemento fondante della Società.</w:t>
      </w:r>
    </w:p>
    <w:p w:rsidR="00BB3582" w:rsidRPr="008F2DD3" w:rsidRDefault="00F036E6">
      <w:pPr>
        <w:rPr>
          <w:rFonts w:asciiTheme="majorHAnsi" w:hAnsiTheme="majorHAnsi" w:cs="Times New Roman"/>
        </w:rPr>
      </w:pPr>
      <w:r w:rsidRPr="008F2DD3">
        <w:rPr>
          <w:rFonts w:asciiTheme="majorHAnsi" w:hAnsiTheme="majorHAnsi" w:cs="Times New Roman"/>
        </w:rPr>
        <w:t>All’interno del tema della cittadinanza po</w:t>
      </w:r>
      <w:r w:rsidR="00BB3582" w:rsidRPr="008F2DD3">
        <w:rPr>
          <w:rFonts w:asciiTheme="majorHAnsi" w:hAnsiTheme="majorHAnsi" w:cs="Times New Roman"/>
        </w:rPr>
        <w:t>ssiamo distinguere due aspetti:</w:t>
      </w:r>
    </w:p>
    <w:p w:rsidR="00BB3582" w:rsidRPr="008F2DD3" w:rsidRDefault="00F036E6" w:rsidP="00BB3582">
      <w:pPr>
        <w:jc w:val="both"/>
        <w:rPr>
          <w:rFonts w:asciiTheme="majorHAnsi" w:hAnsiTheme="majorHAnsi" w:cs="Times New Roman"/>
        </w:rPr>
      </w:pPr>
      <w:r w:rsidRPr="008F2DD3">
        <w:rPr>
          <w:rFonts w:asciiTheme="majorHAnsi" w:hAnsiTheme="majorHAnsi" w:cs="Times New Roman"/>
        </w:rPr>
        <w:lastRenderedPageBreak/>
        <w:t xml:space="preserve">Il primo è </w:t>
      </w:r>
      <w:r w:rsidRPr="008F2DD3">
        <w:rPr>
          <w:rStyle w:val="Enfasicorsivo1"/>
          <w:rFonts w:asciiTheme="majorHAnsi" w:hAnsiTheme="majorHAnsi" w:cs="Times New Roman"/>
        </w:rPr>
        <w:t>“pubblico”</w:t>
      </w:r>
      <w:r w:rsidRPr="008F2DD3">
        <w:rPr>
          <w:rFonts w:asciiTheme="majorHAnsi" w:hAnsiTheme="majorHAnsi" w:cs="Times New Roman"/>
        </w:rPr>
        <w:t xml:space="preserve"> e </w:t>
      </w:r>
      <w:r w:rsidRPr="008F2DD3">
        <w:rPr>
          <w:rStyle w:val="Enfasicorsivo1"/>
          <w:rFonts w:asciiTheme="majorHAnsi" w:hAnsiTheme="majorHAnsi" w:cs="Times New Roman"/>
        </w:rPr>
        <w:t>“sociale”</w:t>
      </w:r>
      <w:r w:rsidRPr="008F2DD3">
        <w:rPr>
          <w:rFonts w:asciiTheme="majorHAnsi" w:hAnsiTheme="majorHAnsi" w:cs="Times New Roman"/>
        </w:rPr>
        <w:t>: ottenere lo statuto di cittadini veri e propri richiede di essere riconosciuti come destinatari di diritti, servizi, prestazioni, informazioni. Questo riconoscimento non è necessariamente acquisito d’ufficio, ma in alcuni casi va preteso e spesso va rivendicato; inoltre esso non implica solo diritti, ma cont</w:t>
      </w:r>
      <w:r w:rsidR="00BB3582" w:rsidRPr="008F2DD3">
        <w:rPr>
          <w:rFonts w:asciiTheme="majorHAnsi" w:hAnsiTheme="majorHAnsi" w:cs="Times New Roman"/>
        </w:rPr>
        <w:t>empla anche dei precisi doveri.</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 xml:space="preserve">Il secondo è più </w:t>
      </w:r>
      <w:r w:rsidRPr="008F2DD3">
        <w:rPr>
          <w:rStyle w:val="Enfasicorsivo1"/>
          <w:rFonts w:asciiTheme="majorHAnsi" w:hAnsiTheme="majorHAnsi" w:cs="Times New Roman"/>
        </w:rPr>
        <w:t>“privato”</w:t>
      </w:r>
      <w:r w:rsidRPr="008F2DD3">
        <w:rPr>
          <w:rFonts w:asciiTheme="majorHAnsi" w:hAnsiTheme="majorHAnsi" w:cs="Times New Roman"/>
        </w:rPr>
        <w:t xml:space="preserve"> e </w:t>
      </w:r>
      <w:r w:rsidRPr="008F2DD3">
        <w:rPr>
          <w:rStyle w:val="Enfasicorsivo1"/>
          <w:rFonts w:asciiTheme="majorHAnsi" w:hAnsiTheme="majorHAnsi" w:cs="Times New Roman"/>
        </w:rPr>
        <w:t>“personale”</w:t>
      </w:r>
      <w:r w:rsidRPr="008F2DD3">
        <w:rPr>
          <w:rFonts w:asciiTheme="majorHAnsi" w:hAnsiTheme="majorHAnsi" w:cs="Times New Roman"/>
        </w:rPr>
        <w:t>: esso riguarda direttamente noi stessi, con la nostra capacità di interessarci, di partecipare, di mobilitarci, di essere coinvolti, di mostrarci attendibili e affidabili nelle responsabilità che ci assumiamo.</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Negli anni recenti, in Italia, l'idea di cittadinanza attiva si è sempre più legata all’immagine della difesa dei diritti dei cittadini visti principalmente nella loro veste di consumatori.</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Partecipare a un consiglio di quartiere, aderire a un comitato cittadino di tutela del territorio, intervenire in una assemblea dei cittadini su inquinamento e sicurezza sono alcune delle espressioni più comuni della partecipazione pubblica e della cittadinanza attiva.</w:t>
      </w:r>
    </w:p>
    <w:p w:rsidR="00F036E6" w:rsidRPr="008F2DD3" w:rsidRDefault="00F036E6" w:rsidP="00BB3582">
      <w:pPr>
        <w:jc w:val="both"/>
        <w:rPr>
          <w:rFonts w:asciiTheme="majorHAnsi" w:hAnsiTheme="majorHAnsi" w:cs="Times New Roman"/>
        </w:rPr>
      </w:pPr>
      <w:r w:rsidRPr="008F2DD3">
        <w:rPr>
          <w:rFonts w:asciiTheme="majorHAnsi" w:hAnsiTheme="majorHAnsi" w:cs="Times New Roman"/>
        </w:rPr>
        <w:t>Fare i cittadini è il miglior modo di esserlo.</w:t>
      </w:r>
    </w:p>
    <w:p w:rsidR="00F036E6" w:rsidRPr="008F2DD3" w:rsidRDefault="00F036E6">
      <w:pPr>
        <w:rPr>
          <w:rFonts w:asciiTheme="majorHAnsi" w:hAnsiTheme="majorHAnsi" w:cs="Times New Roman"/>
        </w:rPr>
      </w:pPr>
    </w:p>
    <w:p w:rsidR="00F036E6" w:rsidRPr="008F2DD3" w:rsidRDefault="00F407FB" w:rsidP="00674667">
      <w:pPr>
        <w:ind w:firstLine="360"/>
        <w:rPr>
          <w:rFonts w:asciiTheme="majorHAnsi" w:hAnsiTheme="majorHAnsi"/>
          <w:b/>
        </w:rPr>
      </w:pPr>
      <w:r w:rsidRPr="008F2DD3">
        <w:rPr>
          <w:rFonts w:asciiTheme="majorHAnsi" w:hAnsiTheme="majorHAnsi"/>
          <w:b/>
        </w:rPr>
        <w:t xml:space="preserve">6) </w:t>
      </w:r>
      <w:proofErr w:type="spellStart"/>
      <w:r w:rsidRPr="008F2DD3">
        <w:rPr>
          <w:rFonts w:asciiTheme="majorHAnsi" w:hAnsiTheme="majorHAnsi"/>
          <w:b/>
        </w:rPr>
        <w:t>Sitografia</w:t>
      </w:r>
      <w:proofErr w:type="spellEnd"/>
      <w:r w:rsidRPr="008F2DD3">
        <w:rPr>
          <w:rFonts w:asciiTheme="majorHAnsi" w:hAnsiTheme="majorHAnsi"/>
          <w:b/>
        </w:rPr>
        <w:t xml:space="preserve"> e Bibliografia</w:t>
      </w:r>
    </w:p>
    <w:p w:rsidR="00F407FB" w:rsidRPr="008F2DD3" w:rsidRDefault="00F407FB">
      <w:pPr>
        <w:rPr>
          <w:rFonts w:asciiTheme="majorHAnsi" w:hAnsiTheme="majorHAnsi"/>
        </w:rPr>
      </w:pPr>
    </w:p>
    <w:p w:rsidR="00F036E6" w:rsidRPr="008F2DD3" w:rsidRDefault="00F036E6" w:rsidP="00BA0BAA">
      <w:pPr>
        <w:numPr>
          <w:ilvl w:val="0"/>
          <w:numId w:val="4"/>
        </w:numPr>
        <w:tabs>
          <w:tab w:val="left" w:pos="720"/>
        </w:tabs>
        <w:rPr>
          <w:rFonts w:asciiTheme="majorHAnsi" w:hAnsiTheme="majorHAnsi"/>
        </w:rPr>
      </w:pPr>
      <w:r w:rsidRPr="008F2DD3">
        <w:rPr>
          <w:rFonts w:asciiTheme="majorHAnsi" w:hAnsiTheme="majorHAnsi"/>
        </w:rPr>
        <w:t xml:space="preserve">Terra del Fuoco – Associazione di promozione culturale, </w:t>
      </w:r>
      <w:hyperlink r:id="rId10" w:anchor="_blank" w:history="1">
        <w:r w:rsidRPr="008F2DD3">
          <w:rPr>
            <w:rStyle w:val="Collegamentoipertestuale"/>
            <w:rFonts w:asciiTheme="majorHAnsi" w:hAnsiTheme="majorHAnsi"/>
          </w:rPr>
          <w:t>http://www.trenodellamemoria.net/</w:t>
        </w:r>
      </w:hyperlink>
    </w:p>
    <w:p w:rsidR="00F036E6" w:rsidRPr="008F2DD3" w:rsidRDefault="00F036E6" w:rsidP="00BA0BAA">
      <w:pPr>
        <w:numPr>
          <w:ilvl w:val="0"/>
          <w:numId w:val="4"/>
        </w:numPr>
        <w:tabs>
          <w:tab w:val="left" w:pos="720"/>
        </w:tabs>
        <w:rPr>
          <w:rFonts w:asciiTheme="majorHAnsi" w:hAnsiTheme="majorHAnsi"/>
        </w:rPr>
      </w:pPr>
      <w:r w:rsidRPr="008F2DD3">
        <w:rPr>
          <w:rFonts w:asciiTheme="majorHAnsi" w:hAnsiTheme="majorHAnsi"/>
        </w:rPr>
        <w:t>Costituzione della Repubblica Italiana</w:t>
      </w:r>
    </w:p>
    <w:p w:rsidR="00F036E6" w:rsidRPr="008F2DD3" w:rsidRDefault="00F036E6" w:rsidP="00BA0BAA">
      <w:pPr>
        <w:numPr>
          <w:ilvl w:val="0"/>
          <w:numId w:val="4"/>
        </w:numPr>
        <w:tabs>
          <w:tab w:val="left" w:pos="720"/>
        </w:tabs>
        <w:rPr>
          <w:rFonts w:asciiTheme="majorHAnsi" w:hAnsiTheme="majorHAnsi"/>
        </w:rPr>
      </w:pPr>
      <w:r w:rsidRPr="008F2DD3">
        <w:rPr>
          <w:rFonts w:asciiTheme="majorHAnsi" w:hAnsiTheme="majorHAnsi"/>
        </w:rPr>
        <w:t xml:space="preserve">ASL1 Imperiese, Giovani on-line </w:t>
      </w:r>
      <w:hyperlink r:id="rId11" w:anchor="_blank" w:history="1">
        <w:r w:rsidRPr="008F2DD3">
          <w:rPr>
            <w:rStyle w:val="Collegamentoipertestuale"/>
            <w:rFonts w:asciiTheme="majorHAnsi" w:hAnsiTheme="majorHAnsi"/>
          </w:rPr>
          <w:t>http://www.giovanionline.asl1.liguria.it/index.php?</w:t>
        </w:r>
      </w:hyperlink>
      <w:hyperlink r:id="rId12" w:anchor="_blank" w:history="1">
        <w:r w:rsidRPr="008F2DD3">
          <w:rPr>
            <w:rStyle w:val="Collegamentoipertestuale"/>
            <w:rFonts w:asciiTheme="majorHAnsi" w:hAnsiTheme="majorHAnsi"/>
          </w:rPr>
          <w:t>option=com_content&amp;view=article&amp;id=5</w:t>
        </w:r>
        <w:bookmarkStart w:id="1" w:name="_Hlt326572247"/>
        <w:bookmarkStart w:id="2" w:name="_Hlt326572248"/>
        <w:bookmarkEnd w:id="1"/>
        <w:bookmarkEnd w:id="2"/>
      </w:hyperlink>
      <w:hyperlink r:id="rId13" w:anchor="_blank" w:history="1">
        <w:r w:rsidRPr="008F2DD3">
          <w:rPr>
            <w:rStyle w:val="Collegamentoipertestuale"/>
            <w:rFonts w:asciiTheme="majorHAnsi" w:hAnsiTheme="majorHAnsi"/>
          </w:rPr>
          <w:t>3&amp;Itemid=54#strumenti</w:t>
        </w:r>
      </w:hyperlink>
    </w:p>
    <w:p w:rsidR="00F036E6" w:rsidRPr="008F2DD3" w:rsidRDefault="00F036E6" w:rsidP="00BA0BAA">
      <w:pPr>
        <w:numPr>
          <w:ilvl w:val="0"/>
          <w:numId w:val="4"/>
        </w:numPr>
        <w:tabs>
          <w:tab w:val="left" w:pos="720"/>
        </w:tabs>
        <w:rPr>
          <w:rFonts w:asciiTheme="majorHAnsi" w:hAnsiTheme="majorHAnsi"/>
        </w:rPr>
      </w:pPr>
      <w:r w:rsidRPr="008F2DD3">
        <w:rPr>
          <w:rFonts w:asciiTheme="majorHAnsi" w:hAnsiTheme="majorHAnsi"/>
        </w:rPr>
        <w:t xml:space="preserve">Centro Servizi Volontariato Friuli Venezia Giulia, Roberto </w:t>
      </w:r>
      <w:proofErr w:type="spellStart"/>
      <w:r w:rsidRPr="008F2DD3">
        <w:rPr>
          <w:rFonts w:asciiTheme="majorHAnsi" w:hAnsiTheme="majorHAnsi"/>
        </w:rPr>
        <w:t>Lionetti</w:t>
      </w:r>
      <w:proofErr w:type="spellEnd"/>
      <w:r w:rsidRPr="008F2DD3">
        <w:rPr>
          <w:rFonts w:asciiTheme="majorHAnsi" w:hAnsiTheme="majorHAnsi"/>
        </w:rPr>
        <w:t xml:space="preserve"> 2008 </w:t>
      </w:r>
      <w:hyperlink r:id="rId14" w:anchor="_blank" w:history="1">
        <w:r w:rsidRPr="008F2DD3">
          <w:rPr>
            <w:rStyle w:val="Collegamentoipertestuale"/>
            <w:rFonts w:asciiTheme="majorHAnsi" w:hAnsiTheme="majorHAnsi"/>
          </w:rPr>
          <w:t>http://www.csv-fvg.it/index2.php?option=com_docman&amp;task=doc_view&amp;gid=748&amp;Itemid=99999999</w:t>
        </w:r>
      </w:hyperlink>
    </w:p>
    <w:p w:rsidR="00F036E6" w:rsidRPr="008F2DD3" w:rsidRDefault="00F036E6" w:rsidP="00BA0BAA">
      <w:pPr>
        <w:numPr>
          <w:ilvl w:val="0"/>
          <w:numId w:val="4"/>
        </w:numPr>
        <w:tabs>
          <w:tab w:val="left" w:pos="720"/>
        </w:tabs>
        <w:rPr>
          <w:rFonts w:asciiTheme="majorHAnsi" w:hAnsiTheme="majorHAnsi"/>
        </w:rPr>
      </w:pPr>
      <w:r w:rsidRPr="008F2DD3">
        <w:rPr>
          <w:rFonts w:asciiTheme="majorHAnsi" w:hAnsiTheme="majorHAnsi"/>
        </w:rPr>
        <w:t xml:space="preserve">Michele de Pasquale – Corso di Cittadinanza Attiva, 2002 </w:t>
      </w:r>
    </w:p>
    <w:p w:rsidR="00F036E6" w:rsidRPr="008F2DD3" w:rsidRDefault="00F036E6">
      <w:pPr>
        <w:rPr>
          <w:rFonts w:asciiTheme="majorHAnsi" w:hAnsiTheme="majorHAnsi"/>
        </w:rPr>
      </w:pPr>
    </w:p>
    <w:p w:rsidR="00F036E6" w:rsidRPr="008F2DD3" w:rsidRDefault="00F036E6">
      <w:pPr>
        <w:rPr>
          <w:rFonts w:asciiTheme="majorHAnsi" w:hAnsiTheme="majorHAnsi"/>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407FB" w:rsidRPr="008F2DD3" w:rsidRDefault="00F407FB">
      <w:pPr>
        <w:rPr>
          <w:rFonts w:asciiTheme="majorHAnsi" w:hAnsiTheme="majorHAnsi"/>
          <w:b/>
        </w:rPr>
      </w:pPr>
    </w:p>
    <w:p w:rsidR="00F34C03" w:rsidRPr="008F2DD3" w:rsidRDefault="00F34C03">
      <w:pPr>
        <w:rPr>
          <w:rFonts w:asciiTheme="majorHAnsi" w:hAnsiTheme="majorHAnsi"/>
          <w:b/>
        </w:rPr>
      </w:pPr>
    </w:p>
    <w:p w:rsidR="00F34C03" w:rsidRPr="008F2DD3" w:rsidRDefault="00F34C03">
      <w:pPr>
        <w:rPr>
          <w:rFonts w:asciiTheme="majorHAnsi" w:hAnsiTheme="majorHAnsi"/>
          <w:b/>
        </w:rPr>
      </w:pPr>
    </w:p>
    <w:p w:rsidR="00F34C03" w:rsidRPr="008F2DD3" w:rsidRDefault="00F34C03">
      <w:pPr>
        <w:rPr>
          <w:rFonts w:asciiTheme="majorHAnsi" w:hAnsiTheme="majorHAnsi"/>
          <w:b/>
        </w:rPr>
      </w:pPr>
    </w:p>
    <w:p w:rsidR="00F036E6" w:rsidRPr="008F2DD3" w:rsidRDefault="00F407FB" w:rsidP="00674667">
      <w:pPr>
        <w:ind w:firstLine="709"/>
        <w:rPr>
          <w:rFonts w:asciiTheme="majorHAnsi" w:hAnsiTheme="majorHAnsi"/>
          <w:b/>
        </w:rPr>
      </w:pPr>
      <w:r w:rsidRPr="008F2DD3">
        <w:rPr>
          <w:rFonts w:asciiTheme="majorHAnsi" w:hAnsiTheme="majorHAnsi"/>
          <w:b/>
        </w:rPr>
        <w:lastRenderedPageBreak/>
        <w:t>7) Mappa Concettuale</w:t>
      </w:r>
    </w:p>
    <w:p w:rsidR="00F407FB" w:rsidRPr="008F2DD3" w:rsidRDefault="00F86D80" w:rsidP="005E254E">
      <w:pPr>
        <w:rPr>
          <w:rFonts w:asciiTheme="majorHAnsi" w:hAnsiTheme="majorHAnsi"/>
        </w:rPr>
      </w:pPr>
      <w:r w:rsidRPr="008F2DD3">
        <w:rPr>
          <w:rFonts w:asciiTheme="majorHAnsi" w:hAnsiTheme="majorHAnsi"/>
          <w:noProof/>
          <w:lang w:eastAsia="it-IT" w:bidi="ar-SA"/>
        </w:rPr>
        <w:drawing>
          <wp:inline distT="0" distB="0" distL="0" distR="0">
            <wp:extent cx="6134100" cy="8810625"/>
            <wp:effectExtent l="19050" t="0" r="0" b="0"/>
            <wp:docPr id="2" name="Immagine 2" descr="W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Map"/>
                    <pic:cNvPicPr>
                      <a:picLocks noChangeAspect="1" noChangeArrowheads="1"/>
                    </pic:cNvPicPr>
                  </pic:nvPicPr>
                  <pic:blipFill>
                    <a:blip r:embed="rId15" cstate="print"/>
                    <a:srcRect/>
                    <a:stretch>
                      <a:fillRect/>
                    </a:stretch>
                  </pic:blipFill>
                  <pic:spPr bwMode="auto">
                    <a:xfrm>
                      <a:off x="0" y="0"/>
                      <a:ext cx="6134100" cy="8810625"/>
                    </a:xfrm>
                    <a:prstGeom prst="rect">
                      <a:avLst/>
                    </a:prstGeom>
                    <a:noFill/>
                    <a:ln w="9525">
                      <a:noFill/>
                      <a:miter lim="800000"/>
                      <a:headEnd/>
                      <a:tailEnd/>
                    </a:ln>
                  </pic:spPr>
                </pic:pic>
              </a:graphicData>
            </a:graphic>
          </wp:inline>
        </w:drawing>
      </w:r>
    </w:p>
    <w:p w:rsidR="00312464" w:rsidRPr="008F2DD3" w:rsidRDefault="00312464" w:rsidP="005E254E">
      <w:pPr>
        <w:ind w:left="720"/>
        <w:jc w:val="both"/>
        <w:rPr>
          <w:rFonts w:asciiTheme="majorHAnsi" w:hAnsiTheme="majorHAnsi"/>
          <w:b/>
        </w:rPr>
      </w:pPr>
    </w:p>
    <w:p w:rsidR="00F036E6" w:rsidRPr="008F2DD3" w:rsidRDefault="005E254E" w:rsidP="005E254E">
      <w:pPr>
        <w:ind w:left="720"/>
        <w:jc w:val="both"/>
        <w:rPr>
          <w:rFonts w:asciiTheme="majorHAnsi" w:hAnsiTheme="majorHAnsi"/>
          <w:b/>
        </w:rPr>
      </w:pPr>
      <w:r w:rsidRPr="008F2DD3">
        <w:rPr>
          <w:rFonts w:asciiTheme="majorHAnsi" w:hAnsiTheme="majorHAnsi"/>
          <w:b/>
        </w:rPr>
        <w:t>8)Scelta della strategia di ricerca:</w:t>
      </w:r>
      <w:r w:rsidR="00F036E6" w:rsidRPr="008F2DD3">
        <w:rPr>
          <w:rFonts w:asciiTheme="majorHAnsi" w:hAnsiTheme="majorHAnsi"/>
          <w:b/>
        </w:rPr>
        <w:t xml:space="preserve">  </w:t>
      </w:r>
    </w:p>
    <w:p w:rsidR="00F036E6" w:rsidRPr="008F2DD3" w:rsidRDefault="00F036E6">
      <w:pPr>
        <w:rPr>
          <w:rFonts w:asciiTheme="majorHAnsi" w:hAnsiTheme="majorHAnsi"/>
        </w:rPr>
      </w:pPr>
    </w:p>
    <w:p w:rsidR="00F036E6" w:rsidRPr="008F2DD3" w:rsidRDefault="00F036E6">
      <w:pPr>
        <w:rPr>
          <w:rFonts w:asciiTheme="majorHAnsi" w:hAnsiTheme="majorHAnsi"/>
        </w:rPr>
      </w:pPr>
    </w:p>
    <w:tbl>
      <w:tblPr>
        <w:tblW w:w="0" w:type="auto"/>
        <w:tblInd w:w="336" w:type="dxa"/>
        <w:tblLayout w:type="fixed"/>
        <w:tblCellMar>
          <w:left w:w="70" w:type="dxa"/>
          <w:right w:w="70" w:type="dxa"/>
        </w:tblCellMar>
        <w:tblLook w:val="0000"/>
      </w:tblPr>
      <w:tblGrid>
        <w:gridCol w:w="3855"/>
        <w:gridCol w:w="4670"/>
      </w:tblGrid>
      <w:tr w:rsidR="00F036E6" w:rsidRPr="008F2DD3" w:rsidTr="00674667">
        <w:trPr>
          <w:trHeight w:val="426"/>
        </w:trPr>
        <w:tc>
          <w:tcPr>
            <w:tcW w:w="3855" w:type="dxa"/>
            <w:tcBorders>
              <w:top w:val="single" w:sz="4" w:space="0" w:color="000000"/>
              <w:left w:val="single" w:sz="4" w:space="0" w:color="000000"/>
              <w:bottom w:val="single" w:sz="4" w:space="0" w:color="000000"/>
            </w:tcBorders>
            <w:shd w:val="clear" w:color="auto" w:fill="auto"/>
          </w:tcPr>
          <w:p w:rsidR="00F036E6" w:rsidRPr="008F2DD3" w:rsidRDefault="00F036E6">
            <w:pPr>
              <w:snapToGrid w:val="0"/>
              <w:ind w:left="-41"/>
              <w:jc w:val="center"/>
              <w:rPr>
                <w:rFonts w:asciiTheme="majorHAnsi" w:hAnsiTheme="majorHAnsi"/>
                <w:b/>
                <w:sz w:val="28"/>
                <w:szCs w:val="28"/>
              </w:rPr>
            </w:pPr>
            <w:r w:rsidRPr="008F2DD3">
              <w:rPr>
                <w:rFonts w:asciiTheme="majorHAnsi" w:hAnsiTheme="majorHAnsi"/>
                <w:b/>
                <w:sz w:val="28"/>
                <w:szCs w:val="28"/>
              </w:rPr>
              <w:t>Obiettivo</w:t>
            </w:r>
          </w:p>
        </w:tc>
        <w:tc>
          <w:tcPr>
            <w:tcW w:w="4670" w:type="dxa"/>
            <w:tcBorders>
              <w:top w:val="single" w:sz="4" w:space="0" w:color="000000"/>
              <w:left w:val="single" w:sz="4" w:space="0" w:color="000000"/>
              <w:bottom w:val="single" w:sz="4" w:space="0" w:color="000000"/>
              <w:right w:val="single" w:sz="4" w:space="0" w:color="000000"/>
            </w:tcBorders>
            <w:shd w:val="clear" w:color="auto" w:fill="auto"/>
          </w:tcPr>
          <w:p w:rsidR="00F036E6" w:rsidRPr="008F2DD3" w:rsidRDefault="00F036E6">
            <w:pPr>
              <w:snapToGrid w:val="0"/>
              <w:ind w:left="-41"/>
              <w:jc w:val="center"/>
              <w:rPr>
                <w:rFonts w:asciiTheme="majorHAnsi" w:hAnsiTheme="majorHAnsi"/>
                <w:sz w:val="28"/>
                <w:szCs w:val="28"/>
              </w:rPr>
            </w:pPr>
            <w:r w:rsidRPr="008F2DD3">
              <w:rPr>
                <w:rFonts w:asciiTheme="majorHAnsi" w:hAnsiTheme="majorHAnsi"/>
                <w:b/>
                <w:sz w:val="28"/>
                <w:szCs w:val="28"/>
              </w:rPr>
              <w:t>Strategia</w:t>
            </w:r>
          </w:p>
        </w:tc>
      </w:tr>
      <w:tr w:rsidR="00F036E6" w:rsidRPr="008F2DD3">
        <w:trPr>
          <w:trHeight w:val="1330"/>
        </w:trPr>
        <w:tc>
          <w:tcPr>
            <w:tcW w:w="3855" w:type="dxa"/>
            <w:tcBorders>
              <w:top w:val="single" w:sz="4" w:space="0" w:color="000000"/>
              <w:left w:val="single" w:sz="4" w:space="0" w:color="000000"/>
              <w:bottom w:val="single" w:sz="4" w:space="0" w:color="000000"/>
            </w:tcBorders>
            <w:shd w:val="clear" w:color="auto" w:fill="auto"/>
          </w:tcPr>
          <w:p w:rsidR="00674667" w:rsidRPr="008F2DD3" w:rsidRDefault="00674667">
            <w:pPr>
              <w:snapToGrid w:val="0"/>
              <w:ind w:left="-41"/>
              <w:rPr>
                <w:rFonts w:asciiTheme="majorHAnsi" w:hAnsiTheme="majorHAnsi"/>
              </w:rPr>
            </w:pPr>
          </w:p>
          <w:p w:rsidR="00F036E6" w:rsidRPr="008F2DD3" w:rsidRDefault="00F036E6" w:rsidP="00F34C03">
            <w:pPr>
              <w:snapToGrid w:val="0"/>
              <w:ind w:left="-41"/>
              <w:jc w:val="both"/>
              <w:rPr>
                <w:rFonts w:asciiTheme="majorHAnsi" w:hAnsiTheme="majorHAnsi"/>
              </w:rPr>
            </w:pPr>
            <w:r w:rsidRPr="008F2DD3">
              <w:rPr>
                <w:rFonts w:asciiTheme="majorHAnsi" w:hAnsiTheme="majorHAnsi"/>
              </w:rPr>
              <w:t>Verificare se l'aver partecipato al progetto “Treno della Memoria” possa influenzare la partecipazione attiva dei giovani all'interno della società.</w:t>
            </w:r>
          </w:p>
        </w:tc>
        <w:tc>
          <w:tcPr>
            <w:tcW w:w="4670" w:type="dxa"/>
            <w:tcBorders>
              <w:top w:val="single" w:sz="4" w:space="0" w:color="000000"/>
              <w:left w:val="single" w:sz="4" w:space="0" w:color="000000"/>
              <w:bottom w:val="single" w:sz="4" w:space="0" w:color="000000"/>
              <w:right w:val="single" w:sz="4" w:space="0" w:color="000000"/>
            </w:tcBorders>
            <w:shd w:val="clear" w:color="auto" w:fill="auto"/>
          </w:tcPr>
          <w:p w:rsidR="00674667" w:rsidRPr="008F2DD3" w:rsidRDefault="00674667">
            <w:pPr>
              <w:snapToGrid w:val="0"/>
              <w:ind w:left="-41"/>
              <w:jc w:val="both"/>
              <w:rPr>
                <w:rFonts w:asciiTheme="majorHAnsi" w:hAnsiTheme="majorHAnsi"/>
              </w:rPr>
            </w:pPr>
          </w:p>
          <w:p w:rsidR="00F036E6" w:rsidRPr="008F2DD3" w:rsidRDefault="00F036E6" w:rsidP="00F34C03">
            <w:pPr>
              <w:snapToGrid w:val="0"/>
              <w:ind w:left="-41"/>
              <w:jc w:val="both"/>
              <w:rPr>
                <w:rFonts w:asciiTheme="majorHAnsi" w:hAnsiTheme="majorHAnsi"/>
              </w:rPr>
            </w:pPr>
            <w:r w:rsidRPr="008F2DD3">
              <w:rPr>
                <w:rFonts w:asciiTheme="majorHAnsi" w:hAnsiTheme="majorHAnsi"/>
              </w:rPr>
              <w:t>Per questo tema di ricerca abbiamo deciso di ut</w:t>
            </w:r>
            <w:r w:rsidR="00F34C03" w:rsidRPr="008F2DD3">
              <w:rPr>
                <w:rFonts w:asciiTheme="majorHAnsi" w:hAnsiTheme="majorHAnsi"/>
              </w:rPr>
              <w:t xml:space="preserve">ilizzare la ricerca standard , </w:t>
            </w:r>
            <w:r w:rsidRPr="008F2DD3">
              <w:rPr>
                <w:rFonts w:asciiTheme="majorHAnsi" w:hAnsiTheme="majorHAnsi"/>
              </w:rPr>
              <w:t>formulando un</w:t>
            </w:r>
            <w:r w:rsidR="00F34C03" w:rsidRPr="008F2DD3">
              <w:rPr>
                <w:rFonts w:asciiTheme="majorHAnsi" w:hAnsiTheme="majorHAnsi"/>
              </w:rPr>
              <w:t xml:space="preserve"> </w:t>
            </w:r>
            <w:r w:rsidRPr="008F2DD3">
              <w:rPr>
                <w:rFonts w:asciiTheme="majorHAnsi" w:hAnsiTheme="majorHAnsi"/>
              </w:rPr>
              <w:t>questionario prevalentemente ad alta strutturazione</w:t>
            </w:r>
          </w:p>
          <w:p w:rsidR="00F036E6" w:rsidRPr="008F2DD3" w:rsidRDefault="00F036E6">
            <w:pPr>
              <w:snapToGrid w:val="0"/>
              <w:rPr>
                <w:rFonts w:asciiTheme="majorHAnsi" w:hAnsiTheme="majorHAnsi"/>
              </w:rPr>
            </w:pPr>
          </w:p>
        </w:tc>
      </w:tr>
    </w:tbl>
    <w:p w:rsidR="00F036E6" w:rsidRPr="008F2DD3" w:rsidRDefault="00F036E6">
      <w:pPr>
        <w:rPr>
          <w:rFonts w:asciiTheme="majorHAnsi" w:hAnsiTheme="majorHAnsi"/>
        </w:rPr>
      </w:pPr>
      <w:r w:rsidRPr="008F2DD3">
        <w:rPr>
          <w:rFonts w:asciiTheme="majorHAnsi" w:hAnsiTheme="majorHAnsi"/>
        </w:rPr>
        <w:t xml:space="preserve"> </w:t>
      </w:r>
    </w:p>
    <w:p w:rsidR="00F036E6" w:rsidRPr="008F2DD3" w:rsidRDefault="00F036E6" w:rsidP="00F014D3">
      <w:pPr>
        <w:jc w:val="both"/>
        <w:rPr>
          <w:rFonts w:asciiTheme="majorHAnsi" w:hAnsiTheme="majorHAnsi"/>
        </w:rPr>
      </w:pPr>
    </w:p>
    <w:p w:rsidR="00F036E6" w:rsidRPr="008F2DD3" w:rsidRDefault="005E254E" w:rsidP="005E254E">
      <w:pPr>
        <w:ind w:left="720"/>
        <w:jc w:val="both"/>
        <w:rPr>
          <w:rFonts w:asciiTheme="majorHAnsi" w:hAnsiTheme="majorHAnsi"/>
          <w:b/>
        </w:rPr>
      </w:pPr>
      <w:r w:rsidRPr="008F2DD3">
        <w:rPr>
          <w:rFonts w:asciiTheme="majorHAnsi" w:hAnsiTheme="majorHAnsi"/>
          <w:b/>
        </w:rPr>
        <w:t>9)Formulazione dell’ipotesi di ricerca:</w:t>
      </w:r>
    </w:p>
    <w:p w:rsidR="00F036E6" w:rsidRPr="008F2DD3" w:rsidRDefault="00F036E6" w:rsidP="00F34C03">
      <w:pPr>
        <w:jc w:val="both"/>
        <w:rPr>
          <w:rFonts w:asciiTheme="majorHAnsi" w:hAnsiTheme="majorHAnsi"/>
        </w:rPr>
      </w:pPr>
      <w:r w:rsidRPr="008F2DD3">
        <w:rPr>
          <w:rFonts w:asciiTheme="majorHAnsi" w:hAnsiTheme="majorHAnsi"/>
        </w:rPr>
        <w:t>Esiste relazione tra prendere parte del progetto Treno della Memoria e la Cittadinanza attiva del giovane</w:t>
      </w:r>
      <w:r w:rsidR="00EC2256" w:rsidRPr="008F2DD3">
        <w:rPr>
          <w:rFonts w:asciiTheme="majorHAnsi" w:hAnsiTheme="majorHAnsi"/>
        </w:rPr>
        <w:t>.</w:t>
      </w:r>
    </w:p>
    <w:p w:rsidR="00F036E6" w:rsidRPr="008F2DD3" w:rsidRDefault="00F036E6">
      <w:pPr>
        <w:rPr>
          <w:rFonts w:asciiTheme="majorHAnsi" w:hAnsiTheme="majorHAnsi"/>
        </w:rPr>
      </w:pPr>
    </w:p>
    <w:p w:rsidR="00F036E6" w:rsidRPr="008F2DD3" w:rsidRDefault="00F036E6">
      <w:pPr>
        <w:rPr>
          <w:rFonts w:asciiTheme="majorHAnsi" w:hAnsiTheme="majorHAnsi"/>
        </w:rPr>
      </w:pPr>
    </w:p>
    <w:p w:rsidR="00F036E6" w:rsidRPr="008F2DD3" w:rsidRDefault="005E254E" w:rsidP="005E254E">
      <w:pPr>
        <w:ind w:firstLine="709"/>
        <w:rPr>
          <w:rFonts w:asciiTheme="majorHAnsi" w:hAnsiTheme="majorHAnsi"/>
          <w:b/>
        </w:rPr>
      </w:pPr>
      <w:r w:rsidRPr="008F2DD3">
        <w:rPr>
          <w:rFonts w:asciiTheme="majorHAnsi" w:hAnsiTheme="majorHAnsi"/>
          <w:b/>
        </w:rPr>
        <w:t>10) Individuazione dei fattori di ricerca:</w:t>
      </w:r>
    </w:p>
    <w:p w:rsidR="005E254E" w:rsidRPr="008F2DD3" w:rsidRDefault="005E254E">
      <w:pPr>
        <w:rPr>
          <w:rFonts w:asciiTheme="majorHAnsi" w:hAnsiTheme="majorHAnsi"/>
        </w:rPr>
      </w:pPr>
    </w:p>
    <w:p w:rsidR="00F036E6" w:rsidRPr="008F2DD3" w:rsidRDefault="00F036E6">
      <w:pPr>
        <w:rPr>
          <w:rStyle w:val="Carpredefinitoparagrafo1"/>
          <w:rFonts w:asciiTheme="majorHAnsi" w:hAnsiTheme="majorHAnsi"/>
          <w:b/>
          <w:bCs/>
        </w:rPr>
      </w:pPr>
      <w:r w:rsidRPr="008F2DD3">
        <w:rPr>
          <w:rStyle w:val="Carpredefinitoparagrafo1"/>
          <w:rFonts w:asciiTheme="majorHAnsi" w:hAnsiTheme="majorHAnsi"/>
          <w:b/>
          <w:bCs/>
        </w:rPr>
        <w:t>Fattore indipendente</w:t>
      </w:r>
      <w:r w:rsidRPr="008F2DD3">
        <w:rPr>
          <w:rFonts w:asciiTheme="majorHAnsi" w:hAnsiTheme="majorHAnsi"/>
        </w:rPr>
        <w:t>: partecipazione al progetto Treno della Memoria</w:t>
      </w:r>
    </w:p>
    <w:p w:rsidR="00F036E6" w:rsidRPr="008F2DD3" w:rsidRDefault="00F036E6">
      <w:pPr>
        <w:rPr>
          <w:rFonts w:asciiTheme="majorHAnsi" w:hAnsiTheme="majorHAnsi"/>
        </w:rPr>
      </w:pPr>
      <w:r w:rsidRPr="008F2DD3">
        <w:rPr>
          <w:rStyle w:val="Carpredefinitoparagrafo1"/>
          <w:rFonts w:asciiTheme="majorHAnsi" w:hAnsiTheme="majorHAnsi"/>
          <w:b/>
          <w:bCs/>
        </w:rPr>
        <w:t>Fattore dipendete</w:t>
      </w:r>
      <w:r w:rsidRPr="008F2DD3">
        <w:rPr>
          <w:rFonts w:asciiTheme="majorHAnsi" w:hAnsiTheme="majorHAnsi"/>
        </w:rPr>
        <w:t>: essere un cittadino attivo</w:t>
      </w:r>
    </w:p>
    <w:p w:rsidR="00F036E6" w:rsidRPr="008F2DD3" w:rsidRDefault="00F036E6">
      <w:pPr>
        <w:rPr>
          <w:rFonts w:asciiTheme="majorHAnsi" w:hAnsiTheme="majorHAnsi"/>
        </w:rPr>
      </w:pPr>
    </w:p>
    <w:p w:rsidR="00EC2256" w:rsidRPr="008F2DD3" w:rsidRDefault="00EC2256">
      <w:pPr>
        <w:rPr>
          <w:rFonts w:asciiTheme="majorHAnsi" w:hAnsiTheme="majorHAnsi"/>
        </w:rPr>
      </w:pPr>
    </w:p>
    <w:p w:rsidR="00F036E6" w:rsidRPr="008F2DD3" w:rsidRDefault="00674667" w:rsidP="00BA0BAA">
      <w:pPr>
        <w:numPr>
          <w:ilvl w:val="0"/>
          <w:numId w:val="23"/>
        </w:numPr>
        <w:rPr>
          <w:rFonts w:asciiTheme="majorHAnsi" w:hAnsiTheme="majorHAnsi"/>
          <w:b/>
        </w:rPr>
      </w:pPr>
      <w:r w:rsidRPr="008F2DD3">
        <w:rPr>
          <w:rFonts w:asciiTheme="majorHAnsi" w:hAnsiTheme="majorHAnsi"/>
          <w:b/>
        </w:rPr>
        <w:t xml:space="preserve">Definizione operativa dei fattori: </w:t>
      </w:r>
    </w:p>
    <w:p w:rsidR="00EC2256" w:rsidRPr="008F2DD3" w:rsidRDefault="00EC2256">
      <w:pPr>
        <w:rPr>
          <w:rFonts w:asciiTheme="majorHAnsi" w:hAnsiTheme="majorHAnsi"/>
        </w:rPr>
      </w:pPr>
    </w:p>
    <w:tbl>
      <w:tblPr>
        <w:tblW w:w="0" w:type="auto"/>
        <w:tblInd w:w="55" w:type="dxa"/>
        <w:tblLayout w:type="fixed"/>
        <w:tblCellMar>
          <w:top w:w="55" w:type="dxa"/>
          <w:left w:w="55" w:type="dxa"/>
          <w:bottom w:w="55" w:type="dxa"/>
          <w:right w:w="55" w:type="dxa"/>
        </w:tblCellMar>
        <w:tblLook w:val="0000"/>
      </w:tblPr>
      <w:tblGrid>
        <w:gridCol w:w="3212"/>
        <w:gridCol w:w="3493"/>
        <w:gridCol w:w="2940"/>
      </w:tblGrid>
      <w:tr w:rsidR="00F036E6" w:rsidRPr="008F2DD3">
        <w:tc>
          <w:tcPr>
            <w:tcW w:w="3212" w:type="dxa"/>
            <w:tcBorders>
              <w:top w:val="single" w:sz="1" w:space="0" w:color="000000"/>
              <w:left w:val="single" w:sz="1" w:space="0" w:color="000000"/>
              <w:bottom w:val="single" w:sz="1" w:space="0" w:color="000000"/>
            </w:tcBorders>
            <w:shd w:val="clear" w:color="auto" w:fill="auto"/>
          </w:tcPr>
          <w:p w:rsidR="00F036E6" w:rsidRPr="008F2DD3" w:rsidRDefault="00F036E6">
            <w:pPr>
              <w:pStyle w:val="Contenutotabella"/>
              <w:rPr>
                <w:rFonts w:asciiTheme="majorHAnsi" w:hAnsiTheme="majorHAnsi"/>
                <w:b/>
              </w:rPr>
            </w:pPr>
            <w:r w:rsidRPr="008F2DD3">
              <w:rPr>
                <w:rFonts w:asciiTheme="majorHAnsi" w:hAnsiTheme="majorHAnsi"/>
                <w:b/>
              </w:rPr>
              <w:t>Fattori</w:t>
            </w:r>
          </w:p>
        </w:tc>
        <w:tc>
          <w:tcPr>
            <w:tcW w:w="3493" w:type="dxa"/>
            <w:tcBorders>
              <w:top w:val="single" w:sz="1" w:space="0" w:color="000000"/>
              <w:left w:val="single" w:sz="1" w:space="0" w:color="000000"/>
              <w:bottom w:val="single" w:sz="1" w:space="0" w:color="000000"/>
            </w:tcBorders>
            <w:shd w:val="clear" w:color="auto" w:fill="auto"/>
          </w:tcPr>
          <w:p w:rsidR="00F036E6" w:rsidRPr="008F2DD3" w:rsidRDefault="00F036E6">
            <w:pPr>
              <w:pStyle w:val="Contenutotabella"/>
              <w:rPr>
                <w:rFonts w:asciiTheme="majorHAnsi" w:hAnsiTheme="majorHAnsi"/>
                <w:b/>
              </w:rPr>
            </w:pPr>
            <w:r w:rsidRPr="008F2DD3">
              <w:rPr>
                <w:rFonts w:asciiTheme="majorHAnsi" w:hAnsiTheme="majorHAnsi"/>
                <w:b/>
              </w:rPr>
              <w:t>Indicatori</w:t>
            </w:r>
          </w:p>
        </w:tc>
        <w:tc>
          <w:tcPr>
            <w:tcW w:w="2940" w:type="dxa"/>
            <w:tcBorders>
              <w:top w:val="single" w:sz="1" w:space="0" w:color="000000"/>
              <w:left w:val="single" w:sz="1" w:space="0" w:color="000000"/>
              <w:bottom w:val="single" w:sz="1" w:space="0" w:color="000000"/>
              <w:right w:val="single" w:sz="1" w:space="0" w:color="000000"/>
            </w:tcBorders>
            <w:shd w:val="clear" w:color="auto" w:fill="auto"/>
          </w:tcPr>
          <w:p w:rsidR="00F036E6" w:rsidRPr="008F2DD3" w:rsidRDefault="00F036E6">
            <w:pPr>
              <w:pStyle w:val="Contenutotabella"/>
              <w:rPr>
                <w:rFonts w:asciiTheme="majorHAnsi" w:hAnsiTheme="majorHAnsi"/>
                <w:b/>
              </w:rPr>
            </w:pPr>
            <w:r w:rsidRPr="008F2DD3">
              <w:rPr>
                <w:rFonts w:asciiTheme="majorHAnsi" w:hAnsiTheme="majorHAnsi"/>
                <w:b/>
              </w:rPr>
              <w:t>Domande del questionario</w:t>
            </w:r>
          </w:p>
        </w:tc>
      </w:tr>
      <w:tr w:rsidR="00F036E6" w:rsidRPr="008F2DD3">
        <w:tc>
          <w:tcPr>
            <w:tcW w:w="3212" w:type="dxa"/>
            <w:tcBorders>
              <w:left w:val="single" w:sz="1" w:space="0" w:color="000000"/>
              <w:bottom w:val="single" w:sz="1" w:space="0" w:color="000000"/>
            </w:tcBorders>
            <w:shd w:val="clear" w:color="auto" w:fill="auto"/>
          </w:tcPr>
          <w:p w:rsidR="00F036E6" w:rsidRPr="008F2DD3" w:rsidRDefault="00F036E6" w:rsidP="00F34C03">
            <w:pPr>
              <w:pStyle w:val="Contenutotabella"/>
              <w:rPr>
                <w:rFonts w:asciiTheme="majorHAnsi" w:hAnsiTheme="majorHAnsi"/>
              </w:rPr>
            </w:pPr>
            <w:r w:rsidRPr="008F2DD3">
              <w:rPr>
                <w:rFonts w:asciiTheme="majorHAnsi" w:hAnsiTheme="majorHAnsi"/>
              </w:rPr>
              <w:t>Partecipazione al progetto Treno della Memoria</w:t>
            </w:r>
          </w:p>
        </w:tc>
        <w:tc>
          <w:tcPr>
            <w:tcW w:w="3493" w:type="dxa"/>
            <w:tcBorders>
              <w:left w:val="single" w:sz="1" w:space="0" w:color="000000"/>
              <w:bottom w:val="single" w:sz="1" w:space="0" w:color="000000"/>
            </w:tcBorders>
            <w:shd w:val="clear" w:color="auto" w:fill="auto"/>
          </w:tcPr>
          <w:p w:rsidR="00F036E6" w:rsidRPr="008F2DD3" w:rsidRDefault="00F036E6" w:rsidP="00BA0BAA">
            <w:pPr>
              <w:pStyle w:val="Contenutotabella"/>
              <w:numPr>
                <w:ilvl w:val="0"/>
                <w:numId w:val="6"/>
              </w:numPr>
              <w:rPr>
                <w:rFonts w:asciiTheme="majorHAnsi" w:hAnsiTheme="majorHAnsi"/>
              </w:rPr>
            </w:pPr>
            <w:r w:rsidRPr="008F2DD3">
              <w:rPr>
                <w:rFonts w:asciiTheme="majorHAnsi" w:hAnsiTheme="majorHAnsi"/>
              </w:rPr>
              <w:t>Conoscenza del progetto Treno della Memoria</w:t>
            </w:r>
          </w:p>
          <w:p w:rsidR="00EC2256" w:rsidRPr="008F2DD3" w:rsidRDefault="00EC2256" w:rsidP="00EC2256">
            <w:pPr>
              <w:pStyle w:val="Contenutotabella"/>
              <w:rPr>
                <w:rFonts w:asciiTheme="majorHAnsi" w:hAnsiTheme="majorHAnsi"/>
              </w:rPr>
            </w:pPr>
          </w:p>
          <w:p w:rsidR="00EC2256" w:rsidRPr="008F2DD3" w:rsidRDefault="00EC2256" w:rsidP="00EC2256">
            <w:pPr>
              <w:pStyle w:val="Contenutotabella"/>
              <w:rPr>
                <w:rFonts w:asciiTheme="majorHAnsi" w:hAnsiTheme="majorHAnsi"/>
              </w:rPr>
            </w:pPr>
          </w:p>
          <w:p w:rsidR="00EC2256" w:rsidRPr="008F2DD3" w:rsidRDefault="00F036E6" w:rsidP="00BA0BAA">
            <w:pPr>
              <w:pStyle w:val="Contenutotabella"/>
              <w:numPr>
                <w:ilvl w:val="0"/>
                <w:numId w:val="6"/>
              </w:numPr>
              <w:rPr>
                <w:rFonts w:asciiTheme="majorHAnsi" w:hAnsiTheme="majorHAnsi"/>
              </w:rPr>
            </w:pPr>
            <w:r w:rsidRPr="008F2DD3">
              <w:rPr>
                <w:rFonts w:asciiTheme="majorHAnsi" w:hAnsiTheme="majorHAnsi"/>
              </w:rPr>
              <w:t>Aver partecipato o meno al progetto</w:t>
            </w:r>
          </w:p>
          <w:p w:rsidR="008F2DD3" w:rsidRDefault="008F2DD3">
            <w:pPr>
              <w:pStyle w:val="Contenutotabella"/>
              <w:rPr>
                <w:rFonts w:asciiTheme="majorHAnsi" w:hAnsiTheme="majorHAnsi"/>
              </w:rPr>
            </w:pPr>
          </w:p>
          <w:p w:rsidR="008F2DD3" w:rsidRDefault="008F2DD3">
            <w:pPr>
              <w:pStyle w:val="Contenutotabella"/>
              <w:rPr>
                <w:rFonts w:asciiTheme="majorHAnsi" w:hAnsiTheme="majorHAnsi"/>
              </w:rPr>
            </w:pPr>
          </w:p>
          <w:p w:rsidR="008F2DD3" w:rsidRPr="008F2DD3" w:rsidRDefault="008F2DD3">
            <w:pPr>
              <w:pStyle w:val="Contenutotabella"/>
              <w:rPr>
                <w:rFonts w:asciiTheme="majorHAnsi" w:hAnsiTheme="majorHAnsi"/>
              </w:rPr>
            </w:pPr>
          </w:p>
        </w:tc>
        <w:tc>
          <w:tcPr>
            <w:tcW w:w="2940" w:type="dxa"/>
            <w:tcBorders>
              <w:left w:val="single" w:sz="1" w:space="0" w:color="000000"/>
              <w:bottom w:val="single" w:sz="1" w:space="0" w:color="000000"/>
              <w:right w:val="single" w:sz="1" w:space="0" w:color="000000"/>
            </w:tcBorders>
            <w:shd w:val="clear" w:color="auto" w:fill="auto"/>
          </w:tcPr>
          <w:p w:rsidR="00F036E6" w:rsidRPr="008F2DD3" w:rsidRDefault="00F036E6" w:rsidP="00BA0BAA">
            <w:pPr>
              <w:pStyle w:val="Contenutotabella"/>
              <w:numPr>
                <w:ilvl w:val="0"/>
                <w:numId w:val="5"/>
              </w:numPr>
              <w:rPr>
                <w:rFonts w:asciiTheme="majorHAnsi" w:hAnsiTheme="majorHAnsi"/>
              </w:rPr>
            </w:pPr>
            <w:r w:rsidRPr="008F2DD3">
              <w:rPr>
                <w:rFonts w:asciiTheme="majorHAnsi" w:hAnsiTheme="majorHAnsi"/>
              </w:rPr>
              <w:t xml:space="preserve">Conosci il progetto </w:t>
            </w:r>
            <w:r w:rsidR="00EC2256" w:rsidRPr="008F2DD3">
              <w:rPr>
                <w:rFonts w:asciiTheme="majorHAnsi" w:hAnsiTheme="majorHAnsi"/>
              </w:rPr>
              <w:t>“</w:t>
            </w:r>
            <w:r w:rsidRPr="008F2DD3">
              <w:rPr>
                <w:rFonts w:asciiTheme="majorHAnsi" w:hAnsiTheme="majorHAnsi"/>
              </w:rPr>
              <w:t>Treno della Memoria</w:t>
            </w:r>
            <w:r w:rsidR="00EC2256" w:rsidRPr="008F2DD3">
              <w:rPr>
                <w:rFonts w:asciiTheme="majorHAnsi" w:hAnsiTheme="majorHAnsi"/>
              </w:rPr>
              <w:t>”</w:t>
            </w:r>
            <w:r w:rsidRPr="008F2DD3">
              <w:rPr>
                <w:rFonts w:asciiTheme="majorHAnsi" w:hAnsiTheme="majorHAnsi"/>
              </w:rPr>
              <w:t>?</w:t>
            </w:r>
          </w:p>
          <w:p w:rsidR="00EC2256" w:rsidRPr="008F2DD3" w:rsidRDefault="00EC2256" w:rsidP="00EC2256">
            <w:pPr>
              <w:pStyle w:val="Contenutotabella"/>
              <w:rPr>
                <w:rFonts w:asciiTheme="majorHAnsi" w:hAnsiTheme="majorHAnsi"/>
              </w:rPr>
            </w:pPr>
          </w:p>
          <w:p w:rsidR="00F036E6" w:rsidRPr="008F2DD3" w:rsidRDefault="00F036E6" w:rsidP="00BA0BAA">
            <w:pPr>
              <w:pStyle w:val="Contenutotabella"/>
              <w:numPr>
                <w:ilvl w:val="0"/>
                <w:numId w:val="5"/>
              </w:numPr>
              <w:rPr>
                <w:rFonts w:asciiTheme="majorHAnsi" w:hAnsiTheme="majorHAnsi"/>
              </w:rPr>
            </w:pPr>
            <w:r w:rsidRPr="008F2DD3">
              <w:rPr>
                <w:rFonts w:asciiTheme="majorHAnsi" w:hAnsiTheme="majorHAnsi"/>
              </w:rPr>
              <w:t>Hai partecipato al treno della memoria?</w:t>
            </w:r>
          </w:p>
          <w:p w:rsidR="00F036E6" w:rsidRPr="008F2DD3" w:rsidRDefault="00F036E6">
            <w:pPr>
              <w:pStyle w:val="Contenutotabella"/>
              <w:rPr>
                <w:rFonts w:asciiTheme="majorHAnsi" w:hAnsiTheme="majorHAnsi"/>
              </w:rPr>
            </w:pPr>
          </w:p>
          <w:p w:rsidR="00F036E6" w:rsidRPr="008F2DD3" w:rsidRDefault="00F036E6">
            <w:pPr>
              <w:pStyle w:val="Contenutotabella"/>
              <w:rPr>
                <w:rFonts w:asciiTheme="majorHAnsi" w:hAnsiTheme="majorHAnsi"/>
              </w:rPr>
            </w:pPr>
          </w:p>
        </w:tc>
      </w:tr>
      <w:tr w:rsidR="00F036E6" w:rsidRPr="008F2DD3">
        <w:tc>
          <w:tcPr>
            <w:tcW w:w="3212" w:type="dxa"/>
            <w:tcBorders>
              <w:left w:val="single" w:sz="1" w:space="0" w:color="000000"/>
              <w:bottom w:val="single" w:sz="1" w:space="0" w:color="000000"/>
            </w:tcBorders>
            <w:shd w:val="clear" w:color="auto" w:fill="auto"/>
          </w:tcPr>
          <w:p w:rsidR="00F036E6" w:rsidRPr="008F2DD3" w:rsidRDefault="00F036E6">
            <w:pPr>
              <w:pStyle w:val="Contenutotabella"/>
              <w:rPr>
                <w:rFonts w:asciiTheme="majorHAnsi" w:hAnsiTheme="majorHAnsi"/>
              </w:rPr>
            </w:pPr>
            <w:r w:rsidRPr="008F2DD3">
              <w:rPr>
                <w:rFonts w:asciiTheme="majorHAnsi" w:hAnsiTheme="majorHAnsi"/>
              </w:rPr>
              <w:t>Essere un cittadino attivo</w:t>
            </w:r>
          </w:p>
        </w:tc>
        <w:tc>
          <w:tcPr>
            <w:tcW w:w="3493" w:type="dxa"/>
            <w:tcBorders>
              <w:left w:val="single" w:sz="1" w:space="0" w:color="000000"/>
              <w:bottom w:val="single" w:sz="1" w:space="0" w:color="000000"/>
            </w:tcBorders>
            <w:shd w:val="clear" w:color="auto" w:fill="auto"/>
          </w:tcPr>
          <w:p w:rsidR="00F036E6" w:rsidRPr="008F2DD3" w:rsidRDefault="00F036E6" w:rsidP="00BA0BAA">
            <w:pPr>
              <w:pStyle w:val="Contenutotabella"/>
              <w:numPr>
                <w:ilvl w:val="0"/>
                <w:numId w:val="7"/>
              </w:numPr>
              <w:rPr>
                <w:rFonts w:asciiTheme="majorHAnsi" w:hAnsiTheme="majorHAnsi"/>
              </w:rPr>
            </w:pPr>
            <w:r w:rsidRPr="008F2DD3">
              <w:rPr>
                <w:rFonts w:asciiTheme="majorHAnsi" w:hAnsiTheme="majorHAnsi"/>
              </w:rPr>
              <w:t>Impegno politico:</w:t>
            </w:r>
          </w:p>
          <w:p w:rsidR="00F036E6" w:rsidRPr="008F2DD3" w:rsidRDefault="00F036E6">
            <w:pPr>
              <w:pStyle w:val="Contenutotabella"/>
              <w:rPr>
                <w:rFonts w:asciiTheme="majorHAnsi" w:hAnsiTheme="majorHAnsi"/>
              </w:rPr>
            </w:pPr>
          </w:p>
          <w:p w:rsidR="00F036E6" w:rsidRPr="008F2DD3" w:rsidRDefault="00EC2256" w:rsidP="00BA0BAA">
            <w:pPr>
              <w:pStyle w:val="Contenutotabella"/>
              <w:numPr>
                <w:ilvl w:val="0"/>
                <w:numId w:val="8"/>
              </w:numPr>
              <w:rPr>
                <w:rFonts w:asciiTheme="majorHAnsi" w:hAnsiTheme="majorHAnsi"/>
              </w:rPr>
            </w:pPr>
            <w:r w:rsidRPr="008F2DD3">
              <w:rPr>
                <w:rFonts w:asciiTheme="majorHAnsi" w:hAnsiTheme="majorHAnsi"/>
              </w:rPr>
              <w:t>P</w:t>
            </w:r>
            <w:r w:rsidR="00F036E6" w:rsidRPr="008F2DD3">
              <w:rPr>
                <w:rFonts w:asciiTheme="majorHAnsi" w:hAnsiTheme="majorHAnsi"/>
              </w:rPr>
              <w:t xml:space="preserve">arlare di politica in casa  </w:t>
            </w:r>
          </w:p>
          <w:p w:rsidR="00F036E6" w:rsidRPr="008F2DD3" w:rsidRDefault="00F036E6">
            <w:pPr>
              <w:pStyle w:val="Contenutotabella"/>
              <w:rPr>
                <w:rFonts w:asciiTheme="majorHAnsi" w:hAnsiTheme="majorHAnsi"/>
              </w:rPr>
            </w:pPr>
          </w:p>
          <w:p w:rsidR="00D04222" w:rsidRPr="008F2DD3" w:rsidRDefault="00D04222">
            <w:pPr>
              <w:pStyle w:val="Contenutotabella"/>
              <w:rPr>
                <w:rFonts w:asciiTheme="majorHAnsi" w:hAnsiTheme="majorHAnsi"/>
              </w:rPr>
            </w:pPr>
          </w:p>
          <w:p w:rsidR="00F036E6" w:rsidRPr="008F2DD3" w:rsidRDefault="00F036E6" w:rsidP="00BA0BAA">
            <w:pPr>
              <w:pStyle w:val="Contenutotabella"/>
              <w:numPr>
                <w:ilvl w:val="0"/>
                <w:numId w:val="8"/>
              </w:numPr>
              <w:rPr>
                <w:rFonts w:asciiTheme="majorHAnsi" w:hAnsiTheme="majorHAnsi"/>
              </w:rPr>
            </w:pPr>
            <w:r w:rsidRPr="008F2DD3">
              <w:rPr>
                <w:rFonts w:asciiTheme="majorHAnsi" w:hAnsiTheme="majorHAnsi"/>
              </w:rPr>
              <w:t>Partecipazione al voto</w:t>
            </w:r>
          </w:p>
          <w:p w:rsidR="00D04222" w:rsidRPr="008F2DD3" w:rsidRDefault="00D04222">
            <w:pPr>
              <w:pStyle w:val="Contenutotabella"/>
              <w:rPr>
                <w:rFonts w:asciiTheme="majorHAnsi" w:hAnsiTheme="majorHAnsi"/>
              </w:rPr>
            </w:pPr>
          </w:p>
          <w:p w:rsidR="00D04222" w:rsidRPr="008F2DD3" w:rsidRDefault="00D04222">
            <w:pPr>
              <w:pStyle w:val="Contenutotabella"/>
              <w:rPr>
                <w:rFonts w:asciiTheme="majorHAnsi" w:hAnsiTheme="majorHAnsi"/>
              </w:rPr>
            </w:pPr>
          </w:p>
          <w:p w:rsidR="00F036E6" w:rsidRPr="008F2DD3" w:rsidRDefault="00F036E6" w:rsidP="00BA0BAA">
            <w:pPr>
              <w:pStyle w:val="Contenutotabella"/>
              <w:numPr>
                <w:ilvl w:val="0"/>
                <w:numId w:val="8"/>
              </w:numPr>
              <w:rPr>
                <w:rFonts w:asciiTheme="majorHAnsi" w:hAnsiTheme="majorHAnsi"/>
              </w:rPr>
            </w:pPr>
            <w:r w:rsidRPr="008F2DD3">
              <w:rPr>
                <w:rFonts w:asciiTheme="majorHAnsi" w:hAnsiTheme="majorHAnsi"/>
              </w:rPr>
              <w:t xml:space="preserve">Adesione a un partito </w:t>
            </w:r>
          </w:p>
          <w:p w:rsidR="00EC2256" w:rsidRPr="008F2DD3" w:rsidRDefault="00EC2256" w:rsidP="00EC2256">
            <w:pPr>
              <w:pStyle w:val="Contenutotabella"/>
              <w:rPr>
                <w:rFonts w:asciiTheme="majorHAnsi" w:hAnsiTheme="majorHAnsi"/>
              </w:rPr>
            </w:pPr>
          </w:p>
          <w:p w:rsidR="00D04222" w:rsidRPr="008F2DD3" w:rsidRDefault="00D04222" w:rsidP="00EC2256">
            <w:pPr>
              <w:pStyle w:val="Contenutotabella"/>
              <w:rPr>
                <w:rFonts w:asciiTheme="majorHAnsi" w:hAnsiTheme="majorHAnsi"/>
              </w:rPr>
            </w:pPr>
          </w:p>
          <w:p w:rsidR="00F036E6" w:rsidRPr="008F2DD3" w:rsidRDefault="00F036E6" w:rsidP="00BA0BAA">
            <w:pPr>
              <w:pStyle w:val="Contenutotabella"/>
              <w:numPr>
                <w:ilvl w:val="0"/>
                <w:numId w:val="8"/>
              </w:numPr>
              <w:rPr>
                <w:rFonts w:asciiTheme="majorHAnsi" w:hAnsiTheme="majorHAnsi"/>
              </w:rPr>
            </w:pPr>
            <w:r w:rsidRPr="008F2DD3">
              <w:rPr>
                <w:rFonts w:asciiTheme="majorHAnsi" w:hAnsiTheme="majorHAnsi"/>
              </w:rPr>
              <w:lastRenderedPageBreak/>
              <w:t xml:space="preserve">Sentimento verso la politica </w:t>
            </w:r>
          </w:p>
          <w:p w:rsidR="00EC2256" w:rsidRPr="008F2DD3" w:rsidRDefault="00EC2256">
            <w:pPr>
              <w:pStyle w:val="Contenutotabella"/>
              <w:rPr>
                <w:rFonts w:asciiTheme="majorHAnsi" w:hAnsiTheme="majorHAnsi"/>
              </w:rPr>
            </w:pPr>
          </w:p>
          <w:p w:rsidR="00EC2256" w:rsidRPr="008F2DD3" w:rsidRDefault="00EC2256">
            <w:pPr>
              <w:pStyle w:val="Contenutotabella"/>
              <w:rPr>
                <w:rFonts w:asciiTheme="majorHAnsi" w:hAnsiTheme="majorHAnsi"/>
              </w:rPr>
            </w:pPr>
          </w:p>
          <w:p w:rsidR="00EC2256" w:rsidRPr="008F2DD3" w:rsidRDefault="00EC2256">
            <w:pPr>
              <w:pStyle w:val="Contenutotabella"/>
              <w:rPr>
                <w:rFonts w:asciiTheme="majorHAnsi" w:hAnsiTheme="majorHAnsi"/>
              </w:rPr>
            </w:pPr>
          </w:p>
          <w:p w:rsidR="00F036E6" w:rsidRDefault="00F036E6">
            <w:pPr>
              <w:pStyle w:val="Contenutotabella"/>
              <w:rPr>
                <w:rFonts w:asciiTheme="majorHAnsi" w:hAnsiTheme="majorHAnsi"/>
              </w:rPr>
            </w:pPr>
          </w:p>
          <w:p w:rsidR="00372674" w:rsidRPr="008F2DD3" w:rsidRDefault="00372674">
            <w:pPr>
              <w:pStyle w:val="Contenutotabella"/>
              <w:rPr>
                <w:rFonts w:asciiTheme="majorHAnsi" w:hAnsiTheme="majorHAnsi"/>
              </w:rPr>
            </w:pPr>
          </w:p>
          <w:p w:rsidR="00F036E6" w:rsidRPr="008F2DD3" w:rsidRDefault="00F036E6" w:rsidP="00BA0BAA">
            <w:pPr>
              <w:pStyle w:val="Contenutotabella"/>
              <w:numPr>
                <w:ilvl w:val="0"/>
                <w:numId w:val="12"/>
              </w:numPr>
              <w:rPr>
                <w:rFonts w:asciiTheme="majorHAnsi" w:hAnsiTheme="majorHAnsi"/>
              </w:rPr>
            </w:pPr>
            <w:r w:rsidRPr="008F2DD3">
              <w:rPr>
                <w:rFonts w:asciiTheme="majorHAnsi" w:hAnsiTheme="majorHAnsi"/>
              </w:rPr>
              <w:t>Impegno sociale:</w:t>
            </w:r>
          </w:p>
          <w:p w:rsidR="00F036E6" w:rsidRPr="008F2DD3" w:rsidRDefault="00F036E6">
            <w:pPr>
              <w:pStyle w:val="Contenutotabella"/>
              <w:rPr>
                <w:rFonts w:asciiTheme="majorHAnsi" w:hAnsiTheme="majorHAnsi"/>
              </w:rPr>
            </w:pPr>
          </w:p>
          <w:p w:rsidR="005F5B7B" w:rsidRPr="008F2DD3" w:rsidRDefault="00EC2256" w:rsidP="00BA0BAA">
            <w:pPr>
              <w:pStyle w:val="Contenutotabella"/>
              <w:numPr>
                <w:ilvl w:val="0"/>
                <w:numId w:val="13"/>
              </w:numPr>
              <w:rPr>
                <w:rFonts w:asciiTheme="majorHAnsi" w:hAnsiTheme="majorHAnsi"/>
              </w:rPr>
            </w:pPr>
            <w:r w:rsidRPr="008F2DD3">
              <w:rPr>
                <w:rFonts w:asciiTheme="majorHAnsi" w:hAnsiTheme="majorHAnsi"/>
              </w:rPr>
              <w:t xml:space="preserve">Essere informato sull’ attualità </w:t>
            </w:r>
          </w:p>
          <w:p w:rsidR="005F5B7B" w:rsidRDefault="005F5B7B" w:rsidP="005F5B7B">
            <w:pPr>
              <w:pStyle w:val="Contenutotabella"/>
              <w:rPr>
                <w:rFonts w:asciiTheme="majorHAnsi" w:hAnsiTheme="majorHAnsi"/>
              </w:rPr>
            </w:pPr>
          </w:p>
          <w:p w:rsidR="008F2DD3" w:rsidRPr="008F2DD3" w:rsidRDefault="008F2DD3"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EC2256" w:rsidRPr="008F2DD3" w:rsidRDefault="00EC2256" w:rsidP="00BA0BAA">
            <w:pPr>
              <w:pStyle w:val="Contenutotabella"/>
              <w:numPr>
                <w:ilvl w:val="0"/>
                <w:numId w:val="13"/>
              </w:numPr>
              <w:rPr>
                <w:rFonts w:asciiTheme="majorHAnsi" w:hAnsiTheme="majorHAnsi"/>
              </w:rPr>
            </w:pPr>
            <w:r w:rsidRPr="008F2DD3">
              <w:rPr>
                <w:rFonts w:asciiTheme="majorHAnsi" w:hAnsiTheme="majorHAnsi"/>
              </w:rPr>
              <w:t>Coinvolgimento su temi di attualità</w:t>
            </w:r>
          </w:p>
          <w:p w:rsidR="005F5B7B" w:rsidRPr="008F2DD3" w:rsidRDefault="005F5B7B" w:rsidP="005F5B7B">
            <w:pPr>
              <w:pStyle w:val="Contenutotabella"/>
              <w:rPr>
                <w:rFonts w:asciiTheme="majorHAnsi" w:hAnsiTheme="majorHAnsi"/>
              </w:rPr>
            </w:pPr>
          </w:p>
          <w:p w:rsidR="005F5B7B" w:rsidRPr="008F2DD3" w:rsidRDefault="005F5B7B" w:rsidP="005F5B7B">
            <w:pPr>
              <w:pStyle w:val="Contenutotabella"/>
              <w:rPr>
                <w:rFonts w:asciiTheme="majorHAnsi" w:hAnsiTheme="majorHAnsi"/>
              </w:rPr>
            </w:pPr>
          </w:p>
          <w:p w:rsidR="005F5B7B" w:rsidRPr="008F2DD3" w:rsidRDefault="005F5B7B" w:rsidP="00F74C95">
            <w:pPr>
              <w:pStyle w:val="Contenutotabella"/>
              <w:rPr>
                <w:rFonts w:asciiTheme="majorHAnsi" w:hAnsiTheme="majorHAnsi"/>
              </w:rPr>
            </w:pPr>
          </w:p>
          <w:p w:rsidR="00F74C95" w:rsidRPr="008F2DD3" w:rsidRDefault="00F74C95" w:rsidP="00F74C95">
            <w:pPr>
              <w:pStyle w:val="Contenutotabella"/>
              <w:rPr>
                <w:rFonts w:asciiTheme="majorHAnsi" w:hAnsiTheme="majorHAnsi"/>
              </w:rPr>
            </w:pPr>
          </w:p>
          <w:p w:rsidR="00D04222" w:rsidRPr="008F2DD3" w:rsidRDefault="00D04222" w:rsidP="00F74C95">
            <w:pPr>
              <w:pStyle w:val="Contenutotabella"/>
              <w:rPr>
                <w:rFonts w:asciiTheme="majorHAnsi" w:hAnsiTheme="majorHAnsi"/>
              </w:rPr>
            </w:pPr>
          </w:p>
          <w:p w:rsidR="00EC2256" w:rsidRPr="008F2DD3" w:rsidRDefault="00F036E6" w:rsidP="00BA0BAA">
            <w:pPr>
              <w:pStyle w:val="Contenutotabella"/>
              <w:numPr>
                <w:ilvl w:val="0"/>
                <w:numId w:val="13"/>
              </w:numPr>
              <w:rPr>
                <w:rFonts w:asciiTheme="majorHAnsi" w:hAnsiTheme="majorHAnsi"/>
              </w:rPr>
            </w:pPr>
            <w:r w:rsidRPr="008F2DD3">
              <w:rPr>
                <w:rFonts w:asciiTheme="majorHAnsi" w:hAnsiTheme="majorHAnsi"/>
              </w:rPr>
              <w:t>Adesione ad organizzazioni pro-sociali</w:t>
            </w:r>
          </w:p>
          <w:p w:rsidR="005F5B7B" w:rsidRPr="008F2DD3" w:rsidRDefault="005F5B7B" w:rsidP="005F5B7B">
            <w:pPr>
              <w:pStyle w:val="Contenutotabella"/>
              <w:rPr>
                <w:rFonts w:asciiTheme="majorHAnsi" w:hAnsiTheme="majorHAnsi"/>
              </w:rPr>
            </w:pPr>
          </w:p>
          <w:p w:rsidR="005F5B7B" w:rsidRPr="008F2DD3" w:rsidRDefault="005F5B7B"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5F5B7B" w:rsidRPr="008F2DD3" w:rsidRDefault="005F5B7B" w:rsidP="005F5B7B">
            <w:pPr>
              <w:pStyle w:val="Contenutotabella"/>
              <w:rPr>
                <w:rFonts w:asciiTheme="majorHAnsi" w:hAnsiTheme="majorHAnsi"/>
              </w:rPr>
            </w:pPr>
          </w:p>
          <w:p w:rsidR="00F036E6" w:rsidRPr="008F2DD3" w:rsidRDefault="00F036E6" w:rsidP="00BA0BAA">
            <w:pPr>
              <w:pStyle w:val="Contenutotabella"/>
              <w:numPr>
                <w:ilvl w:val="0"/>
                <w:numId w:val="13"/>
              </w:numPr>
              <w:rPr>
                <w:rFonts w:asciiTheme="majorHAnsi" w:hAnsiTheme="majorHAnsi"/>
              </w:rPr>
            </w:pPr>
            <w:r w:rsidRPr="008F2DD3">
              <w:rPr>
                <w:rFonts w:asciiTheme="majorHAnsi" w:hAnsiTheme="majorHAnsi"/>
              </w:rPr>
              <w:t xml:space="preserve">Svolgimento di attività di volontariato </w:t>
            </w:r>
          </w:p>
          <w:p w:rsidR="005F5B7B" w:rsidRPr="008F2DD3" w:rsidRDefault="005F5B7B" w:rsidP="005F5B7B">
            <w:pPr>
              <w:pStyle w:val="Contenutotabella"/>
              <w:rPr>
                <w:rFonts w:asciiTheme="majorHAnsi" w:hAnsiTheme="majorHAnsi"/>
              </w:rPr>
            </w:pPr>
          </w:p>
          <w:p w:rsidR="00D04222" w:rsidRPr="008F2DD3" w:rsidRDefault="00D04222" w:rsidP="005F5B7B">
            <w:pPr>
              <w:pStyle w:val="Contenutotabella"/>
              <w:rPr>
                <w:rFonts w:asciiTheme="majorHAnsi" w:hAnsiTheme="majorHAnsi"/>
              </w:rPr>
            </w:pPr>
          </w:p>
          <w:p w:rsidR="00F036E6" w:rsidRPr="008F2DD3" w:rsidRDefault="00F036E6" w:rsidP="00BA0BAA">
            <w:pPr>
              <w:pStyle w:val="Contenutotabella"/>
              <w:numPr>
                <w:ilvl w:val="0"/>
                <w:numId w:val="13"/>
              </w:numPr>
              <w:rPr>
                <w:rFonts w:asciiTheme="majorHAnsi" w:hAnsiTheme="majorHAnsi"/>
              </w:rPr>
            </w:pPr>
            <w:r w:rsidRPr="008F2DD3">
              <w:rPr>
                <w:rFonts w:asciiTheme="majorHAnsi" w:hAnsiTheme="majorHAnsi"/>
              </w:rPr>
              <w:t>Donazioni umanitarie</w:t>
            </w:r>
          </w:p>
          <w:p w:rsidR="005F5B7B" w:rsidRPr="008F2DD3" w:rsidRDefault="005F5B7B"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036E6" w:rsidRPr="008F2DD3" w:rsidRDefault="00EC2256" w:rsidP="00BA0BAA">
            <w:pPr>
              <w:pStyle w:val="Contenutotabella"/>
              <w:numPr>
                <w:ilvl w:val="0"/>
                <w:numId w:val="13"/>
              </w:numPr>
              <w:rPr>
                <w:rFonts w:asciiTheme="majorHAnsi" w:hAnsiTheme="majorHAnsi"/>
              </w:rPr>
            </w:pPr>
            <w:r w:rsidRPr="008F2DD3">
              <w:rPr>
                <w:rFonts w:asciiTheme="majorHAnsi" w:hAnsiTheme="majorHAnsi"/>
              </w:rPr>
              <w:t>P</w:t>
            </w:r>
            <w:r w:rsidR="00F036E6" w:rsidRPr="008F2DD3">
              <w:rPr>
                <w:rFonts w:asciiTheme="majorHAnsi" w:hAnsiTheme="majorHAnsi"/>
              </w:rPr>
              <w:t xml:space="preserve">artecipazione </w:t>
            </w:r>
            <w:r w:rsidRPr="008F2DD3">
              <w:rPr>
                <w:rFonts w:asciiTheme="majorHAnsi" w:hAnsiTheme="majorHAnsi"/>
              </w:rPr>
              <w:t xml:space="preserve">a </w:t>
            </w:r>
            <w:r w:rsidR="00F036E6" w:rsidRPr="008F2DD3">
              <w:rPr>
                <w:rFonts w:asciiTheme="majorHAnsi" w:hAnsiTheme="majorHAnsi"/>
              </w:rPr>
              <w:t>manifestazioni</w:t>
            </w:r>
          </w:p>
          <w:p w:rsidR="005F5B7B" w:rsidRPr="008F2DD3" w:rsidRDefault="005F5B7B" w:rsidP="005F5B7B">
            <w:pPr>
              <w:pStyle w:val="Contenutotabella"/>
              <w:rPr>
                <w:rFonts w:asciiTheme="majorHAnsi" w:hAnsiTheme="majorHAnsi"/>
              </w:rPr>
            </w:pPr>
          </w:p>
          <w:p w:rsidR="00F036E6" w:rsidRPr="008F2DD3" w:rsidRDefault="00F036E6" w:rsidP="00BA0BAA">
            <w:pPr>
              <w:pStyle w:val="Contenutotabella"/>
              <w:numPr>
                <w:ilvl w:val="0"/>
                <w:numId w:val="13"/>
              </w:numPr>
              <w:rPr>
                <w:rFonts w:asciiTheme="majorHAnsi" w:hAnsiTheme="majorHAnsi"/>
              </w:rPr>
            </w:pPr>
            <w:r w:rsidRPr="008F2DD3">
              <w:rPr>
                <w:rFonts w:asciiTheme="majorHAnsi" w:hAnsiTheme="majorHAnsi"/>
              </w:rPr>
              <w:t>Conoscenza C.I.E (Centri di Identificazione e di Espulsione)</w:t>
            </w:r>
          </w:p>
          <w:p w:rsidR="005F5B7B" w:rsidRPr="008F2DD3" w:rsidRDefault="005F5B7B"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F74C95" w:rsidRPr="008F2DD3" w:rsidRDefault="00F74C95" w:rsidP="005F5B7B">
            <w:pPr>
              <w:pStyle w:val="Contenutotabella"/>
              <w:rPr>
                <w:rFonts w:asciiTheme="majorHAnsi" w:hAnsiTheme="majorHAnsi"/>
              </w:rPr>
            </w:pPr>
          </w:p>
          <w:p w:rsidR="008F2DD3" w:rsidRDefault="008F2DD3" w:rsidP="008F2DD3">
            <w:pPr>
              <w:pStyle w:val="Contenutotabella"/>
              <w:rPr>
                <w:rFonts w:asciiTheme="majorHAnsi" w:hAnsiTheme="majorHAnsi"/>
              </w:rPr>
            </w:pPr>
          </w:p>
          <w:p w:rsidR="008F2DD3" w:rsidRDefault="008F2DD3" w:rsidP="008F2DD3">
            <w:pPr>
              <w:pStyle w:val="Contenutotabella"/>
              <w:rPr>
                <w:rFonts w:asciiTheme="majorHAnsi" w:hAnsiTheme="majorHAnsi"/>
              </w:rPr>
            </w:pPr>
          </w:p>
          <w:p w:rsidR="00F036E6" w:rsidRPr="008F2DD3" w:rsidRDefault="00F036E6" w:rsidP="00BA0BAA">
            <w:pPr>
              <w:pStyle w:val="Contenutotabella"/>
              <w:numPr>
                <w:ilvl w:val="0"/>
                <w:numId w:val="13"/>
              </w:numPr>
              <w:rPr>
                <w:rFonts w:asciiTheme="majorHAnsi" w:hAnsiTheme="majorHAnsi"/>
              </w:rPr>
            </w:pPr>
            <w:r w:rsidRPr="008F2DD3">
              <w:rPr>
                <w:rFonts w:asciiTheme="majorHAnsi" w:hAnsiTheme="majorHAnsi"/>
              </w:rPr>
              <w:t xml:space="preserve">Pagare i servizi </w:t>
            </w:r>
            <w:proofErr w:type="spellStart"/>
            <w:r w:rsidRPr="008F2DD3">
              <w:rPr>
                <w:rFonts w:asciiTheme="majorHAnsi" w:hAnsiTheme="majorHAnsi"/>
              </w:rPr>
              <w:t>pubbilici</w:t>
            </w:r>
            <w:proofErr w:type="spellEnd"/>
            <w:r w:rsidRPr="008F2DD3">
              <w:rPr>
                <w:rFonts w:asciiTheme="majorHAnsi" w:hAnsiTheme="majorHAnsi"/>
              </w:rPr>
              <w:t xml:space="preserve"> </w:t>
            </w:r>
          </w:p>
          <w:p w:rsidR="00F036E6" w:rsidRPr="008F2DD3" w:rsidRDefault="00F036E6">
            <w:pPr>
              <w:pStyle w:val="Contenutotabella"/>
              <w:rPr>
                <w:rFonts w:asciiTheme="majorHAnsi" w:hAnsiTheme="majorHAnsi"/>
              </w:rPr>
            </w:pPr>
          </w:p>
          <w:p w:rsidR="005F5B7B" w:rsidRPr="008F2DD3" w:rsidRDefault="005F5B7B">
            <w:pPr>
              <w:pStyle w:val="Contenutotabella"/>
              <w:rPr>
                <w:rFonts w:asciiTheme="majorHAnsi" w:hAnsiTheme="majorHAnsi"/>
              </w:rPr>
            </w:pPr>
          </w:p>
          <w:p w:rsidR="005F5B7B" w:rsidRPr="008F2DD3" w:rsidRDefault="005F5B7B">
            <w:pPr>
              <w:pStyle w:val="Contenutotabella"/>
              <w:rPr>
                <w:rFonts w:asciiTheme="majorHAnsi" w:hAnsiTheme="majorHAnsi"/>
              </w:rPr>
            </w:pPr>
          </w:p>
          <w:p w:rsidR="00F74C95" w:rsidRPr="008F2DD3" w:rsidRDefault="00F036E6" w:rsidP="00BA0BAA">
            <w:pPr>
              <w:pStyle w:val="Contenutotabella"/>
              <w:numPr>
                <w:ilvl w:val="0"/>
                <w:numId w:val="12"/>
              </w:numPr>
              <w:rPr>
                <w:rFonts w:asciiTheme="majorHAnsi" w:hAnsiTheme="majorHAnsi"/>
              </w:rPr>
            </w:pPr>
            <w:r w:rsidRPr="008F2DD3">
              <w:rPr>
                <w:rFonts w:asciiTheme="majorHAnsi" w:hAnsiTheme="majorHAnsi"/>
              </w:rPr>
              <w:t>I</w:t>
            </w:r>
            <w:r w:rsidR="00F74C95" w:rsidRPr="008F2DD3">
              <w:rPr>
                <w:rFonts w:asciiTheme="majorHAnsi" w:hAnsiTheme="majorHAnsi"/>
              </w:rPr>
              <w:t>mpegno ambientale e nel consumo:</w:t>
            </w:r>
          </w:p>
          <w:p w:rsidR="00D04222" w:rsidRPr="008F2DD3" w:rsidRDefault="00D04222" w:rsidP="00F74C95">
            <w:pPr>
              <w:pStyle w:val="Contenutotabella"/>
              <w:rPr>
                <w:rFonts w:asciiTheme="majorHAnsi" w:hAnsiTheme="majorHAnsi"/>
              </w:rPr>
            </w:pPr>
          </w:p>
          <w:p w:rsidR="00F74C95" w:rsidRPr="008F2DD3" w:rsidRDefault="00F036E6" w:rsidP="00BA0BAA">
            <w:pPr>
              <w:pStyle w:val="Contenutotabella"/>
              <w:numPr>
                <w:ilvl w:val="0"/>
                <w:numId w:val="17"/>
              </w:numPr>
              <w:rPr>
                <w:rFonts w:asciiTheme="majorHAnsi" w:hAnsiTheme="majorHAnsi"/>
              </w:rPr>
            </w:pPr>
            <w:r w:rsidRPr="008F2DD3">
              <w:rPr>
                <w:rFonts w:asciiTheme="majorHAnsi" w:hAnsiTheme="majorHAnsi"/>
              </w:rPr>
              <w:t>Preferenza prodotti Km 0 e/o equo solidali</w:t>
            </w:r>
          </w:p>
          <w:p w:rsidR="00F74C95" w:rsidRPr="008F2DD3" w:rsidRDefault="00F74C95" w:rsidP="00F74C95">
            <w:pPr>
              <w:pStyle w:val="Contenutotabella"/>
              <w:rPr>
                <w:rFonts w:asciiTheme="majorHAnsi" w:hAnsiTheme="majorHAnsi"/>
              </w:rPr>
            </w:pPr>
          </w:p>
          <w:p w:rsidR="00E062B7" w:rsidRPr="008F2DD3" w:rsidRDefault="00E062B7" w:rsidP="00F34C03">
            <w:pPr>
              <w:pStyle w:val="Contenutotabella"/>
              <w:ind w:left="720"/>
              <w:rPr>
                <w:rFonts w:asciiTheme="majorHAnsi" w:hAnsiTheme="majorHAnsi"/>
              </w:rPr>
            </w:pPr>
          </w:p>
          <w:p w:rsidR="00F036E6" w:rsidRDefault="00F036E6" w:rsidP="00BA0BAA">
            <w:pPr>
              <w:pStyle w:val="Contenutotabella"/>
              <w:numPr>
                <w:ilvl w:val="0"/>
                <w:numId w:val="17"/>
              </w:numPr>
              <w:rPr>
                <w:rFonts w:asciiTheme="majorHAnsi" w:hAnsiTheme="majorHAnsi"/>
              </w:rPr>
            </w:pPr>
            <w:r w:rsidRPr="008F2DD3">
              <w:rPr>
                <w:rFonts w:asciiTheme="majorHAnsi" w:hAnsiTheme="majorHAnsi"/>
              </w:rPr>
              <w:t>Fare la raccolta differenziata</w:t>
            </w:r>
          </w:p>
          <w:p w:rsidR="008F2DD3" w:rsidRPr="008F2DD3" w:rsidRDefault="008F2DD3" w:rsidP="008F2DD3">
            <w:pPr>
              <w:pStyle w:val="Contenutotabella"/>
              <w:rPr>
                <w:rFonts w:asciiTheme="majorHAnsi" w:hAnsiTheme="majorHAnsi"/>
              </w:rPr>
            </w:pPr>
          </w:p>
          <w:p w:rsidR="00F74C95" w:rsidRPr="008F2DD3" w:rsidRDefault="00F74C95" w:rsidP="00F74C95">
            <w:pPr>
              <w:pStyle w:val="Contenutotabella"/>
              <w:rPr>
                <w:rFonts w:asciiTheme="majorHAnsi" w:hAnsiTheme="majorHAnsi"/>
              </w:rPr>
            </w:pPr>
          </w:p>
          <w:p w:rsidR="00F74C95" w:rsidRPr="008F2DD3" w:rsidRDefault="00F74C95" w:rsidP="00F74C95">
            <w:pPr>
              <w:pStyle w:val="Contenutotabella"/>
              <w:rPr>
                <w:rFonts w:asciiTheme="majorHAnsi" w:hAnsiTheme="majorHAnsi"/>
              </w:rPr>
            </w:pPr>
          </w:p>
          <w:p w:rsidR="00F036E6" w:rsidRPr="008F2DD3" w:rsidRDefault="00F036E6" w:rsidP="00F34C03">
            <w:pPr>
              <w:pStyle w:val="Contenutotabella"/>
              <w:numPr>
                <w:ilvl w:val="0"/>
                <w:numId w:val="17"/>
              </w:numPr>
              <w:rPr>
                <w:rFonts w:asciiTheme="majorHAnsi" w:hAnsiTheme="majorHAnsi"/>
              </w:rPr>
            </w:pPr>
            <w:r w:rsidRPr="008F2DD3">
              <w:rPr>
                <w:rFonts w:asciiTheme="majorHAnsi" w:hAnsiTheme="majorHAnsi"/>
              </w:rPr>
              <w:t>Risparmio energetico</w:t>
            </w:r>
          </w:p>
          <w:p w:rsidR="00F036E6" w:rsidRPr="008F2DD3" w:rsidRDefault="00F036E6">
            <w:pPr>
              <w:pStyle w:val="Contenutotabella"/>
              <w:rPr>
                <w:rFonts w:asciiTheme="majorHAnsi" w:hAnsiTheme="majorHAnsi"/>
              </w:rPr>
            </w:pPr>
          </w:p>
        </w:tc>
        <w:tc>
          <w:tcPr>
            <w:tcW w:w="2940" w:type="dxa"/>
            <w:tcBorders>
              <w:left w:val="single" w:sz="1" w:space="0" w:color="000000"/>
              <w:bottom w:val="single" w:sz="1" w:space="0" w:color="000000"/>
              <w:right w:val="single" w:sz="1" w:space="0" w:color="000000"/>
            </w:tcBorders>
            <w:shd w:val="clear" w:color="auto" w:fill="auto"/>
          </w:tcPr>
          <w:p w:rsidR="00EC2256" w:rsidRPr="008F2DD3" w:rsidRDefault="00EC2256" w:rsidP="00EC2256">
            <w:pPr>
              <w:pStyle w:val="Contenutotabella"/>
              <w:rPr>
                <w:rFonts w:asciiTheme="majorHAnsi" w:hAnsiTheme="majorHAnsi"/>
              </w:rPr>
            </w:pPr>
          </w:p>
          <w:p w:rsidR="00EC2256" w:rsidRPr="008F2DD3" w:rsidRDefault="00EC2256" w:rsidP="00EC2256">
            <w:pPr>
              <w:pStyle w:val="Contenutotabella"/>
              <w:rPr>
                <w:rFonts w:asciiTheme="majorHAnsi" w:hAnsiTheme="majorHAnsi"/>
              </w:rPr>
            </w:pPr>
          </w:p>
          <w:p w:rsidR="00F036E6" w:rsidRPr="008F2DD3" w:rsidRDefault="00F036E6" w:rsidP="00BA0BAA">
            <w:pPr>
              <w:pStyle w:val="Contenutotabella"/>
              <w:numPr>
                <w:ilvl w:val="0"/>
                <w:numId w:val="9"/>
              </w:numPr>
              <w:rPr>
                <w:rFonts w:asciiTheme="majorHAnsi" w:hAnsiTheme="majorHAnsi"/>
              </w:rPr>
            </w:pPr>
            <w:r w:rsidRPr="008F2DD3">
              <w:rPr>
                <w:rFonts w:asciiTheme="majorHAnsi" w:hAnsiTheme="majorHAnsi"/>
              </w:rPr>
              <w:t xml:space="preserve">Parli abitualmente di politica in casa? </w:t>
            </w:r>
          </w:p>
          <w:p w:rsidR="00D04222" w:rsidRPr="008F2DD3" w:rsidRDefault="00D04222" w:rsidP="008F2DD3">
            <w:pPr>
              <w:pStyle w:val="Contenutotabella"/>
              <w:rPr>
                <w:rFonts w:asciiTheme="majorHAnsi" w:hAnsiTheme="majorHAnsi"/>
              </w:rPr>
            </w:pPr>
          </w:p>
          <w:p w:rsidR="00F036E6" w:rsidRPr="008F2DD3" w:rsidRDefault="00F036E6" w:rsidP="00BA0BAA">
            <w:pPr>
              <w:pStyle w:val="Contenutotabella"/>
              <w:numPr>
                <w:ilvl w:val="0"/>
                <w:numId w:val="9"/>
              </w:numPr>
              <w:rPr>
                <w:rFonts w:asciiTheme="majorHAnsi" w:hAnsiTheme="majorHAnsi"/>
              </w:rPr>
            </w:pPr>
            <w:r w:rsidRPr="008F2DD3">
              <w:rPr>
                <w:rFonts w:asciiTheme="majorHAnsi" w:hAnsiTheme="majorHAnsi"/>
              </w:rPr>
              <w:t>Hai votato alle ultime elezioni?</w:t>
            </w:r>
          </w:p>
          <w:p w:rsidR="00D04222" w:rsidRPr="008F2DD3" w:rsidRDefault="00D04222" w:rsidP="008F2DD3">
            <w:pPr>
              <w:pStyle w:val="Contenutotabella"/>
              <w:rPr>
                <w:rFonts w:asciiTheme="majorHAnsi" w:hAnsiTheme="majorHAnsi"/>
              </w:rPr>
            </w:pPr>
          </w:p>
          <w:p w:rsidR="00F036E6" w:rsidRPr="008F2DD3" w:rsidRDefault="00F036E6" w:rsidP="00BA0BAA">
            <w:pPr>
              <w:pStyle w:val="Contenutotabella"/>
              <w:numPr>
                <w:ilvl w:val="0"/>
                <w:numId w:val="9"/>
              </w:numPr>
              <w:rPr>
                <w:rFonts w:asciiTheme="majorHAnsi" w:hAnsiTheme="majorHAnsi"/>
              </w:rPr>
            </w:pPr>
            <w:r w:rsidRPr="008F2DD3">
              <w:rPr>
                <w:rFonts w:asciiTheme="majorHAnsi" w:hAnsiTheme="majorHAnsi"/>
              </w:rPr>
              <w:t xml:space="preserve">Sei iscritto a un partito? </w:t>
            </w:r>
          </w:p>
          <w:p w:rsidR="00D04222" w:rsidRPr="008F2DD3" w:rsidRDefault="00D04222" w:rsidP="008F2DD3">
            <w:pPr>
              <w:pStyle w:val="Contenutotabella"/>
              <w:rPr>
                <w:rFonts w:asciiTheme="majorHAnsi" w:hAnsiTheme="majorHAnsi"/>
              </w:rPr>
            </w:pPr>
          </w:p>
          <w:p w:rsidR="00F036E6" w:rsidRPr="008F2DD3" w:rsidRDefault="00F036E6" w:rsidP="00BA0BAA">
            <w:pPr>
              <w:pStyle w:val="Contenutotabella"/>
              <w:numPr>
                <w:ilvl w:val="0"/>
                <w:numId w:val="9"/>
              </w:numPr>
              <w:rPr>
                <w:rFonts w:asciiTheme="majorHAnsi" w:hAnsiTheme="majorHAnsi"/>
              </w:rPr>
            </w:pPr>
            <w:r w:rsidRPr="008F2DD3">
              <w:rPr>
                <w:rFonts w:asciiTheme="majorHAnsi" w:hAnsiTheme="majorHAnsi"/>
              </w:rPr>
              <w:lastRenderedPageBreak/>
              <w:t>A quale sentimento associ la politica?</w:t>
            </w:r>
          </w:p>
          <w:p w:rsidR="00F036E6" w:rsidRPr="008F2DD3" w:rsidRDefault="00F036E6" w:rsidP="00BA0BAA">
            <w:pPr>
              <w:pStyle w:val="Contenutotabella"/>
              <w:numPr>
                <w:ilvl w:val="0"/>
                <w:numId w:val="10"/>
              </w:numPr>
              <w:rPr>
                <w:rFonts w:asciiTheme="majorHAnsi" w:hAnsiTheme="majorHAnsi"/>
              </w:rPr>
            </w:pPr>
            <w:r w:rsidRPr="008F2DD3">
              <w:rPr>
                <w:rFonts w:asciiTheme="majorHAnsi" w:hAnsiTheme="majorHAnsi"/>
              </w:rPr>
              <w:t xml:space="preserve">interesse </w:t>
            </w:r>
          </w:p>
          <w:p w:rsidR="00F036E6" w:rsidRPr="008F2DD3" w:rsidRDefault="00F036E6" w:rsidP="00BA0BAA">
            <w:pPr>
              <w:pStyle w:val="Contenutotabella"/>
              <w:numPr>
                <w:ilvl w:val="0"/>
                <w:numId w:val="10"/>
              </w:numPr>
              <w:rPr>
                <w:rFonts w:asciiTheme="majorHAnsi" w:hAnsiTheme="majorHAnsi"/>
              </w:rPr>
            </w:pPr>
            <w:r w:rsidRPr="008F2DD3">
              <w:rPr>
                <w:rFonts w:asciiTheme="majorHAnsi" w:hAnsiTheme="majorHAnsi"/>
              </w:rPr>
              <w:t>indifferenza</w:t>
            </w:r>
          </w:p>
          <w:p w:rsidR="00EC2256" w:rsidRDefault="00F036E6" w:rsidP="00D04222">
            <w:pPr>
              <w:pStyle w:val="Contenutotabella"/>
              <w:numPr>
                <w:ilvl w:val="0"/>
                <w:numId w:val="10"/>
              </w:numPr>
              <w:rPr>
                <w:rFonts w:asciiTheme="majorHAnsi" w:hAnsiTheme="majorHAnsi"/>
              </w:rPr>
            </w:pPr>
            <w:r w:rsidRPr="008F2DD3">
              <w:rPr>
                <w:rFonts w:asciiTheme="majorHAnsi" w:hAnsiTheme="majorHAnsi"/>
              </w:rPr>
              <w:t>altro (specificare)</w:t>
            </w:r>
          </w:p>
          <w:p w:rsidR="008F2DD3" w:rsidRPr="008F2DD3" w:rsidRDefault="008F2DD3" w:rsidP="008F2DD3">
            <w:pPr>
              <w:pStyle w:val="Contenutotabella"/>
              <w:rPr>
                <w:rFonts w:asciiTheme="majorHAnsi" w:hAnsiTheme="majorHAnsi"/>
              </w:rPr>
            </w:pPr>
          </w:p>
          <w:p w:rsidR="00D04222" w:rsidRPr="008F2DD3" w:rsidRDefault="00D04222" w:rsidP="008F2DD3">
            <w:pPr>
              <w:pStyle w:val="Contenutotabella"/>
              <w:rPr>
                <w:rFonts w:asciiTheme="majorHAnsi" w:hAnsiTheme="majorHAnsi"/>
              </w:rPr>
            </w:pPr>
          </w:p>
          <w:p w:rsidR="00EC2256" w:rsidRPr="008F2DD3" w:rsidRDefault="00EC2256">
            <w:pPr>
              <w:pStyle w:val="Contenutotabella"/>
              <w:rPr>
                <w:rFonts w:asciiTheme="majorHAnsi" w:hAnsiTheme="majorHAnsi"/>
              </w:rPr>
            </w:pPr>
          </w:p>
          <w:p w:rsidR="00EC2256" w:rsidRPr="008F2DD3" w:rsidRDefault="00EC2256">
            <w:pPr>
              <w:pStyle w:val="Contenutotabella"/>
              <w:rPr>
                <w:rFonts w:asciiTheme="majorHAnsi" w:hAnsiTheme="majorHAnsi"/>
              </w:rPr>
            </w:pPr>
          </w:p>
          <w:p w:rsidR="00EC2256" w:rsidRPr="008F2DD3" w:rsidRDefault="00EC2256" w:rsidP="00BA0BAA">
            <w:pPr>
              <w:pStyle w:val="Contenutotabella"/>
              <w:numPr>
                <w:ilvl w:val="0"/>
                <w:numId w:val="14"/>
              </w:numPr>
              <w:rPr>
                <w:rFonts w:asciiTheme="majorHAnsi" w:hAnsiTheme="majorHAnsi"/>
              </w:rPr>
            </w:pPr>
            <w:r w:rsidRPr="008F2DD3">
              <w:rPr>
                <w:rFonts w:asciiTheme="majorHAnsi" w:hAnsiTheme="majorHAnsi"/>
              </w:rPr>
              <w:t xml:space="preserve">Ti informi regolarmente sulle </w:t>
            </w:r>
          </w:p>
          <w:p w:rsidR="00EC2256" w:rsidRPr="008F2DD3" w:rsidRDefault="00EC2256" w:rsidP="005F5B7B">
            <w:pPr>
              <w:pStyle w:val="Contenutotabella"/>
              <w:ind w:left="720"/>
              <w:rPr>
                <w:rFonts w:asciiTheme="majorHAnsi" w:hAnsiTheme="majorHAnsi"/>
              </w:rPr>
            </w:pPr>
            <w:r w:rsidRPr="008F2DD3">
              <w:rPr>
                <w:rFonts w:asciiTheme="majorHAnsi" w:hAnsiTheme="majorHAnsi"/>
              </w:rPr>
              <w:t>questioni di attualità?</w:t>
            </w:r>
          </w:p>
          <w:p w:rsidR="005F5B7B" w:rsidRPr="008F2DD3" w:rsidRDefault="005F5B7B" w:rsidP="00EC2256">
            <w:pPr>
              <w:pStyle w:val="Contenutotabella"/>
              <w:rPr>
                <w:rFonts w:asciiTheme="majorHAnsi" w:hAnsiTheme="majorHAnsi"/>
              </w:rPr>
            </w:pPr>
          </w:p>
          <w:p w:rsidR="00EC2256" w:rsidRPr="008F2DD3" w:rsidRDefault="00EC2256" w:rsidP="00BA0BAA">
            <w:pPr>
              <w:pStyle w:val="Contenutotabella"/>
              <w:numPr>
                <w:ilvl w:val="0"/>
                <w:numId w:val="14"/>
              </w:numPr>
              <w:rPr>
                <w:rFonts w:asciiTheme="majorHAnsi" w:hAnsiTheme="majorHAnsi"/>
              </w:rPr>
            </w:pPr>
            <w:r w:rsidRPr="008F2DD3">
              <w:rPr>
                <w:rFonts w:asciiTheme="majorHAnsi" w:hAnsiTheme="majorHAnsi"/>
              </w:rPr>
              <w:t xml:space="preserve">Quanto sei sensibile a queste tematiche attuali? </w:t>
            </w:r>
          </w:p>
          <w:p w:rsidR="00EC2256" w:rsidRPr="008F2DD3" w:rsidRDefault="00EC2256" w:rsidP="00BA0BAA">
            <w:pPr>
              <w:pStyle w:val="Contenutotabella"/>
              <w:numPr>
                <w:ilvl w:val="0"/>
                <w:numId w:val="15"/>
              </w:numPr>
              <w:rPr>
                <w:rFonts w:asciiTheme="majorHAnsi" w:hAnsiTheme="majorHAnsi"/>
              </w:rPr>
            </w:pPr>
            <w:proofErr w:type="spellStart"/>
            <w:r w:rsidRPr="008F2DD3">
              <w:rPr>
                <w:rFonts w:asciiTheme="majorHAnsi" w:hAnsiTheme="majorHAnsi"/>
              </w:rPr>
              <w:t>Tav</w:t>
            </w:r>
            <w:proofErr w:type="spellEnd"/>
          </w:p>
          <w:p w:rsidR="00EC2256" w:rsidRPr="008F2DD3" w:rsidRDefault="00EC2256" w:rsidP="00BA0BAA">
            <w:pPr>
              <w:pStyle w:val="Contenutotabella"/>
              <w:numPr>
                <w:ilvl w:val="0"/>
                <w:numId w:val="15"/>
              </w:numPr>
              <w:rPr>
                <w:rFonts w:asciiTheme="majorHAnsi" w:hAnsiTheme="majorHAnsi"/>
              </w:rPr>
            </w:pPr>
            <w:r w:rsidRPr="008F2DD3">
              <w:rPr>
                <w:rFonts w:asciiTheme="majorHAnsi" w:hAnsiTheme="majorHAnsi"/>
              </w:rPr>
              <w:t xml:space="preserve">situazione Siria </w:t>
            </w:r>
          </w:p>
          <w:p w:rsidR="005F5B7B" w:rsidRPr="008F2DD3" w:rsidRDefault="00EC2256" w:rsidP="00BA0BAA">
            <w:pPr>
              <w:pStyle w:val="Contenutotabella"/>
              <w:numPr>
                <w:ilvl w:val="0"/>
                <w:numId w:val="15"/>
              </w:numPr>
              <w:rPr>
                <w:rFonts w:asciiTheme="majorHAnsi" w:hAnsiTheme="majorHAnsi"/>
              </w:rPr>
            </w:pPr>
            <w:r w:rsidRPr="008F2DD3">
              <w:rPr>
                <w:rFonts w:asciiTheme="majorHAnsi" w:hAnsiTheme="majorHAnsi"/>
              </w:rPr>
              <w:t>Spre</w:t>
            </w:r>
            <w:r w:rsidR="00F74C95" w:rsidRPr="008F2DD3">
              <w:rPr>
                <w:rFonts w:asciiTheme="majorHAnsi" w:hAnsiTheme="majorHAnsi"/>
              </w:rPr>
              <w:t>a</w:t>
            </w:r>
            <w:r w:rsidRPr="008F2DD3">
              <w:rPr>
                <w:rFonts w:asciiTheme="majorHAnsi" w:hAnsiTheme="majorHAnsi"/>
              </w:rPr>
              <w:t xml:space="preserve">d </w:t>
            </w:r>
          </w:p>
          <w:p w:rsidR="00D04222" w:rsidRPr="008F2DD3" w:rsidRDefault="00D04222" w:rsidP="008F2DD3">
            <w:pPr>
              <w:pStyle w:val="Contenutotabella"/>
              <w:rPr>
                <w:rFonts w:asciiTheme="majorHAnsi" w:hAnsiTheme="majorHAnsi"/>
              </w:rPr>
            </w:pPr>
          </w:p>
          <w:p w:rsidR="00F036E6" w:rsidRPr="008F2DD3" w:rsidRDefault="00F036E6" w:rsidP="00BA0BAA">
            <w:pPr>
              <w:pStyle w:val="Contenutotabella"/>
              <w:numPr>
                <w:ilvl w:val="0"/>
                <w:numId w:val="14"/>
              </w:numPr>
              <w:rPr>
                <w:rFonts w:asciiTheme="majorHAnsi" w:hAnsiTheme="majorHAnsi"/>
              </w:rPr>
            </w:pPr>
            <w:r w:rsidRPr="008F2DD3">
              <w:rPr>
                <w:rFonts w:asciiTheme="majorHAnsi" w:hAnsiTheme="majorHAnsi"/>
              </w:rPr>
              <w:t xml:space="preserve">Fai parte di una organizzazione che pratica nel sociale? (es. Scout, oratorio, </w:t>
            </w:r>
            <w:proofErr w:type="spellStart"/>
            <w:r w:rsidRPr="008F2DD3">
              <w:rPr>
                <w:rFonts w:asciiTheme="majorHAnsi" w:hAnsiTheme="majorHAnsi"/>
              </w:rPr>
              <w:t>Greenpace</w:t>
            </w:r>
            <w:proofErr w:type="spellEnd"/>
            <w:r w:rsidRPr="008F2DD3">
              <w:rPr>
                <w:rFonts w:asciiTheme="majorHAnsi" w:hAnsiTheme="majorHAnsi"/>
              </w:rPr>
              <w:t xml:space="preserve">) </w:t>
            </w:r>
          </w:p>
          <w:p w:rsidR="00F036E6" w:rsidRPr="008F2DD3" w:rsidRDefault="00F036E6">
            <w:pPr>
              <w:pStyle w:val="Contenutotabella"/>
              <w:rPr>
                <w:rFonts w:asciiTheme="majorHAnsi" w:hAnsiTheme="majorHAnsi"/>
              </w:rPr>
            </w:pPr>
          </w:p>
          <w:p w:rsidR="00F036E6" w:rsidRPr="008F2DD3" w:rsidRDefault="00F036E6" w:rsidP="00BA0BAA">
            <w:pPr>
              <w:pStyle w:val="Contenutotabella"/>
              <w:numPr>
                <w:ilvl w:val="0"/>
                <w:numId w:val="14"/>
              </w:numPr>
              <w:rPr>
                <w:rFonts w:asciiTheme="majorHAnsi" w:hAnsiTheme="majorHAnsi"/>
              </w:rPr>
            </w:pPr>
            <w:r w:rsidRPr="008F2DD3">
              <w:rPr>
                <w:rFonts w:asciiTheme="majorHAnsi" w:hAnsiTheme="majorHAnsi"/>
              </w:rPr>
              <w:t xml:space="preserve">Hai mai svolto attività di volontariato? </w:t>
            </w:r>
          </w:p>
          <w:p w:rsidR="005F5B7B" w:rsidRPr="008F2DD3" w:rsidRDefault="005F5B7B">
            <w:pPr>
              <w:pStyle w:val="Contenutotabella"/>
              <w:rPr>
                <w:rFonts w:asciiTheme="majorHAnsi" w:hAnsiTheme="majorHAnsi"/>
              </w:rPr>
            </w:pPr>
          </w:p>
          <w:p w:rsidR="005F5B7B" w:rsidRPr="008F2DD3" w:rsidRDefault="00F036E6" w:rsidP="00BA0BAA">
            <w:pPr>
              <w:pStyle w:val="Contenutotabella"/>
              <w:numPr>
                <w:ilvl w:val="0"/>
                <w:numId w:val="14"/>
              </w:numPr>
              <w:rPr>
                <w:rFonts w:asciiTheme="majorHAnsi" w:hAnsiTheme="majorHAnsi"/>
              </w:rPr>
            </w:pPr>
            <w:r w:rsidRPr="008F2DD3">
              <w:rPr>
                <w:rFonts w:asciiTheme="majorHAnsi" w:hAnsiTheme="majorHAnsi"/>
              </w:rPr>
              <w:t>Hai mai fatto donazioni ad associazioni umanitarie?</w:t>
            </w:r>
          </w:p>
          <w:p w:rsidR="00F74C95" w:rsidRPr="008F2DD3" w:rsidRDefault="00F74C95" w:rsidP="00F74C95">
            <w:pPr>
              <w:pStyle w:val="Contenutotabella"/>
              <w:rPr>
                <w:rFonts w:asciiTheme="majorHAnsi" w:hAnsiTheme="majorHAnsi"/>
              </w:rPr>
            </w:pPr>
          </w:p>
          <w:p w:rsidR="00F036E6" w:rsidRPr="008F2DD3" w:rsidRDefault="00F036E6" w:rsidP="00BA0BAA">
            <w:pPr>
              <w:pStyle w:val="Contenutotabella"/>
              <w:numPr>
                <w:ilvl w:val="0"/>
                <w:numId w:val="14"/>
              </w:numPr>
              <w:rPr>
                <w:rFonts w:asciiTheme="majorHAnsi" w:hAnsiTheme="majorHAnsi"/>
              </w:rPr>
            </w:pPr>
            <w:r w:rsidRPr="008F2DD3">
              <w:rPr>
                <w:rFonts w:asciiTheme="majorHAnsi" w:hAnsiTheme="majorHAnsi"/>
              </w:rPr>
              <w:t>Hai mai partecipato a una manifestazione?</w:t>
            </w:r>
          </w:p>
          <w:p w:rsidR="00F036E6" w:rsidRPr="008F2DD3" w:rsidRDefault="00F036E6">
            <w:pPr>
              <w:pStyle w:val="Contenutotabella"/>
              <w:rPr>
                <w:rFonts w:asciiTheme="majorHAnsi" w:hAnsiTheme="majorHAnsi"/>
              </w:rPr>
            </w:pPr>
          </w:p>
          <w:p w:rsidR="00F036E6" w:rsidRPr="008F2DD3" w:rsidRDefault="00F036E6" w:rsidP="00BA0BAA">
            <w:pPr>
              <w:pStyle w:val="Contenutotabella"/>
              <w:numPr>
                <w:ilvl w:val="0"/>
                <w:numId w:val="14"/>
              </w:numPr>
              <w:rPr>
                <w:rFonts w:asciiTheme="majorHAnsi" w:hAnsiTheme="majorHAnsi"/>
              </w:rPr>
            </w:pPr>
            <w:r w:rsidRPr="008F2DD3">
              <w:rPr>
                <w:rFonts w:asciiTheme="majorHAnsi" w:hAnsiTheme="majorHAnsi"/>
              </w:rPr>
              <w:t>A cosa corrisponde l'acronimo C.I.E?</w:t>
            </w:r>
          </w:p>
          <w:p w:rsidR="005F5B7B" w:rsidRPr="008F2DD3" w:rsidRDefault="00F036E6" w:rsidP="00BA0BAA">
            <w:pPr>
              <w:pStyle w:val="Contenutotabella"/>
              <w:numPr>
                <w:ilvl w:val="0"/>
                <w:numId w:val="16"/>
              </w:numPr>
              <w:rPr>
                <w:rFonts w:asciiTheme="majorHAnsi" w:hAnsiTheme="majorHAnsi"/>
              </w:rPr>
            </w:pPr>
            <w:r w:rsidRPr="008F2DD3">
              <w:rPr>
                <w:rFonts w:asciiTheme="majorHAnsi" w:hAnsiTheme="majorHAnsi"/>
              </w:rPr>
              <w:t>Centro di Immigrazione e Emigrazioni</w:t>
            </w:r>
          </w:p>
          <w:p w:rsidR="00F036E6" w:rsidRPr="008F2DD3" w:rsidRDefault="00F036E6" w:rsidP="00BA0BAA">
            <w:pPr>
              <w:pStyle w:val="Contenutotabella"/>
              <w:numPr>
                <w:ilvl w:val="0"/>
                <w:numId w:val="16"/>
              </w:numPr>
              <w:rPr>
                <w:rFonts w:asciiTheme="majorHAnsi" w:hAnsiTheme="majorHAnsi"/>
              </w:rPr>
            </w:pPr>
            <w:r w:rsidRPr="008F2DD3">
              <w:rPr>
                <w:rFonts w:asciiTheme="majorHAnsi" w:hAnsiTheme="majorHAnsi"/>
              </w:rPr>
              <w:t>Centro di Identificazione e di Espulsione</w:t>
            </w:r>
          </w:p>
          <w:p w:rsidR="00F036E6" w:rsidRPr="008F2DD3" w:rsidRDefault="00F036E6" w:rsidP="00BA0BAA">
            <w:pPr>
              <w:pStyle w:val="Contenutotabella"/>
              <w:numPr>
                <w:ilvl w:val="0"/>
                <w:numId w:val="16"/>
              </w:numPr>
              <w:rPr>
                <w:rFonts w:asciiTheme="majorHAnsi" w:hAnsiTheme="majorHAnsi"/>
              </w:rPr>
            </w:pPr>
            <w:r w:rsidRPr="008F2DD3">
              <w:rPr>
                <w:rFonts w:asciiTheme="majorHAnsi" w:hAnsiTheme="majorHAnsi"/>
              </w:rPr>
              <w:t xml:space="preserve">Centro di </w:t>
            </w:r>
            <w:r w:rsidRPr="008F2DD3">
              <w:rPr>
                <w:rFonts w:asciiTheme="majorHAnsi" w:hAnsiTheme="majorHAnsi"/>
              </w:rPr>
              <w:lastRenderedPageBreak/>
              <w:t>Integrazione ed Educazione</w:t>
            </w:r>
          </w:p>
          <w:p w:rsidR="00F036E6" w:rsidRPr="008F2DD3" w:rsidRDefault="00F036E6" w:rsidP="00BA0BAA">
            <w:pPr>
              <w:pStyle w:val="Contenutotabella"/>
              <w:numPr>
                <w:ilvl w:val="0"/>
                <w:numId w:val="16"/>
              </w:numPr>
              <w:rPr>
                <w:rFonts w:asciiTheme="majorHAnsi" w:hAnsiTheme="majorHAnsi"/>
              </w:rPr>
            </w:pPr>
            <w:r w:rsidRPr="008F2DD3">
              <w:rPr>
                <w:rFonts w:asciiTheme="majorHAnsi" w:hAnsiTheme="majorHAnsi"/>
              </w:rPr>
              <w:t xml:space="preserve">Centro Interculturale Europeo </w:t>
            </w:r>
          </w:p>
          <w:p w:rsidR="005F5B7B" w:rsidRPr="008F2DD3" w:rsidRDefault="005F5B7B">
            <w:pPr>
              <w:pStyle w:val="Contenutotabella"/>
              <w:rPr>
                <w:rFonts w:asciiTheme="majorHAnsi" w:hAnsiTheme="majorHAnsi"/>
              </w:rPr>
            </w:pPr>
          </w:p>
          <w:p w:rsidR="00F036E6" w:rsidRPr="00EA3550" w:rsidRDefault="00F036E6" w:rsidP="00EA3550">
            <w:pPr>
              <w:pStyle w:val="Contenutotabella"/>
              <w:numPr>
                <w:ilvl w:val="0"/>
                <w:numId w:val="14"/>
              </w:numPr>
              <w:rPr>
                <w:rFonts w:asciiTheme="majorHAnsi" w:hAnsiTheme="majorHAnsi"/>
              </w:rPr>
            </w:pPr>
            <w:r w:rsidRPr="008F2DD3">
              <w:rPr>
                <w:rFonts w:asciiTheme="majorHAnsi" w:hAnsiTheme="majorHAnsi"/>
              </w:rPr>
              <w:t>Paghi il biglietto sui mezzi di trasporto pubblici?</w:t>
            </w:r>
          </w:p>
          <w:p w:rsidR="00F036E6" w:rsidRPr="008F2DD3" w:rsidRDefault="00F036E6">
            <w:pPr>
              <w:pStyle w:val="Contenutotabella"/>
              <w:rPr>
                <w:rFonts w:asciiTheme="majorHAnsi" w:hAnsiTheme="majorHAnsi" w:cs="Arial"/>
                <w:b/>
                <w:bCs/>
                <w:sz w:val="27"/>
                <w:szCs w:val="27"/>
              </w:rPr>
            </w:pPr>
          </w:p>
          <w:p w:rsidR="00F036E6" w:rsidRPr="008F2DD3" w:rsidRDefault="00F036E6">
            <w:pPr>
              <w:pStyle w:val="Contenutotabella"/>
              <w:rPr>
                <w:rFonts w:asciiTheme="majorHAnsi" w:hAnsiTheme="majorHAnsi"/>
              </w:rPr>
            </w:pPr>
          </w:p>
          <w:p w:rsidR="00D04222" w:rsidRDefault="00D04222">
            <w:pPr>
              <w:pStyle w:val="Contenutotabella"/>
              <w:rPr>
                <w:rFonts w:asciiTheme="majorHAnsi" w:hAnsiTheme="majorHAnsi"/>
              </w:rPr>
            </w:pPr>
          </w:p>
          <w:p w:rsidR="00EA3550" w:rsidRPr="008F2DD3" w:rsidRDefault="00EA3550">
            <w:pPr>
              <w:pStyle w:val="Contenutotabella"/>
              <w:rPr>
                <w:rFonts w:asciiTheme="majorHAnsi" w:hAnsiTheme="majorHAnsi"/>
              </w:rPr>
            </w:pPr>
          </w:p>
          <w:p w:rsidR="00F036E6" w:rsidRPr="008F2DD3" w:rsidRDefault="00F74C95" w:rsidP="00BA0BAA">
            <w:pPr>
              <w:pStyle w:val="Contenutotabella"/>
              <w:numPr>
                <w:ilvl w:val="0"/>
                <w:numId w:val="18"/>
              </w:numPr>
              <w:rPr>
                <w:rFonts w:asciiTheme="majorHAnsi" w:hAnsiTheme="majorHAnsi"/>
              </w:rPr>
            </w:pPr>
            <w:r w:rsidRPr="008F2DD3">
              <w:rPr>
                <w:rFonts w:asciiTheme="majorHAnsi" w:hAnsiTheme="majorHAnsi"/>
              </w:rPr>
              <w:t>C</w:t>
            </w:r>
            <w:r w:rsidR="00F036E6" w:rsidRPr="008F2DD3">
              <w:rPr>
                <w:rFonts w:asciiTheme="majorHAnsi" w:hAnsiTheme="majorHAnsi"/>
              </w:rPr>
              <w:t>onsumi prodotti equo solidali e/o Km 0?</w:t>
            </w:r>
          </w:p>
          <w:p w:rsidR="00F74C95" w:rsidRPr="008F2DD3" w:rsidRDefault="00F74C95" w:rsidP="00F74C95">
            <w:pPr>
              <w:pStyle w:val="Contenutotabella"/>
              <w:rPr>
                <w:rFonts w:asciiTheme="majorHAnsi" w:hAnsiTheme="majorHAnsi"/>
              </w:rPr>
            </w:pPr>
          </w:p>
          <w:p w:rsidR="00F74C95" w:rsidRPr="008F2DD3" w:rsidRDefault="00F036E6" w:rsidP="00BA0BAA">
            <w:pPr>
              <w:pStyle w:val="Contenutotabella"/>
              <w:numPr>
                <w:ilvl w:val="0"/>
                <w:numId w:val="18"/>
              </w:numPr>
              <w:rPr>
                <w:rFonts w:asciiTheme="majorHAnsi" w:hAnsiTheme="majorHAnsi"/>
              </w:rPr>
            </w:pPr>
            <w:r w:rsidRPr="008F2DD3">
              <w:rPr>
                <w:rFonts w:asciiTheme="majorHAnsi" w:hAnsiTheme="majorHAnsi"/>
              </w:rPr>
              <w:t>Fai regolarmente la raccolta differenziata dei rifiuti</w:t>
            </w:r>
            <w:r w:rsidR="00F74C95" w:rsidRPr="008F2DD3">
              <w:rPr>
                <w:rFonts w:asciiTheme="majorHAnsi" w:hAnsiTheme="majorHAnsi"/>
              </w:rPr>
              <w:t>?</w:t>
            </w:r>
          </w:p>
          <w:p w:rsidR="00F74C95" w:rsidRPr="008F2DD3" w:rsidRDefault="00F74C95" w:rsidP="00F74C95">
            <w:pPr>
              <w:pStyle w:val="Contenutotabella"/>
              <w:rPr>
                <w:rFonts w:asciiTheme="majorHAnsi" w:hAnsiTheme="majorHAnsi"/>
              </w:rPr>
            </w:pPr>
          </w:p>
          <w:p w:rsidR="00F036E6" w:rsidRPr="008F2DD3" w:rsidRDefault="00F036E6" w:rsidP="00BA0BAA">
            <w:pPr>
              <w:pStyle w:val="Contenutotabella"/>
              <w:numPr>
                <w:ilvl w:val="0"/>
                <w:numId w:val="18"/>
              </w:numPr>
              <w:rPr>
                <w:rFonts w:asciiTheme="majorHAnsi" w:hAnsiTheme="majorHAnsi"/>
              </w:rPr>
            </w:pPr>
            <w:r w:rsidRPr="008F2DD3">
              <w:rPr>
                <w:rFonts w:asciiTheme="majorHAnsi" w:hAnsiTheme="majorHAnsi"/>
              </w:rPr>
              <w:t>Presti attenzione ai tuoi consumi energetici? (acqua, luce, gas)</w:t>
            </w:r>
          </w:p>
        </w:tc>
      </w:tr>
    </w:tbl>
    <w:p w:rsidR="00F036E6" w:rsidRPr="008F2DD3" w:rsidRDefault="00F036E6">
      <w:pPr>
        <w:rPr>
          <w:rFonts w:asciiTheme="majorHAnsi" w:hAnsiTheme="majorHAnsi"/>
          <w:b/>
        </w:rPr>
      </w:pPr>
    </w:p>
    <w:p w:rsidR="005E254E" w:rsidRPr="008F2DD3" w:rsidRDefault="000F3A1E" w:rsidP="00BA0BAA">
      <w:pPr>
        <w:numPr>
          <w:ilvl w:val="0"/>
          <w:numId w:val="23"/>
        </w:numPr>
        <w:rPr>
          <w:rFonts w:asciiTheme="majorHAnsi" w:hAnsiTheme="majorHAnsi"/>
          <w:b/>
        </w:rPr>
      </w:pPr>
      <w:r w:rsidRPr="008F2DD3">
        <w:rPr>
          <w:rFonts w:asciiTheme="majorHAnsi" w:hAnsiTheme="majorHAnsi"/>
          <w:b/>
        </w:rPr>
        <w:t>Popolazione di riferimento:</w:t>
      </w:r>
    </w:p>
    <w:p w:rsidR="00F036E6" w:rsidRPr="008F2DD3" w:rsidRDefault="004978D8" w:rsidP="005E254E">
      <w:pPr>
        <w:ind w:left="440"/>
        <w:rPr>
          <w:rFonts w:asciiTheme="majorHAnsi" w:hAnsiTheme="majorHAnsi"/>
        </w:rPr>
      </w:pPr>
      <w:r w:rsidRPr="008F2DD3">
        <w:rPr>
          <w:rFonts w:asciiTheme="majorHAnsi" w:hAnsiTheme="majorHAnsi"/>
        </w:rPr>
        <w:t xml:space="preserve">  </w:t>
      </w:r>
      <w:r w:rsidRPr="008F2DD3">
        <w:rPr>
          <w:rFonts w:asciiTheme="majorHAnsi" w:hAnsiTheme="majorHAnsi"/>
        </w:rPr>
        <w:tab/>
        <w:t>A</w:t>
      </w:r>
      <w:r w:rsidR="00F036E6" w:rsidRPr="008F2DD3">
        <w:rPr>
          <w:rFonts w:asciiTheme="majorHAnsi" w:hAnsiTheme="majorHAnsi"/>
        </w:rPr>
        <w:t>dulti dai 19 anni in poi</w:t>
      </w:r>
      <w:r w:rsidR="00F74C95" w:rsidRPr="008F2DD3">
        <w:rPr>
          <w:rFonts w:asciiTheme="majorHAnsi" w:hAnsiTheme="majorHAnsi"/>
        </w:rPr>
        <w:t>,</w:t>
      </w:r>
      <w:r w:rsidR="00F036E6" w:rsidRPr="008F2DD3">
        <w:rPr>
          <w:rFonts w:asciiTheme="majorHAnsi" w:hAnsiTheme="majorHAnsi"/>
        </w:rPr>
        <w:t xml:space="preserve"> residenti nella provincia di Torino</w:t>
      </w:r>
    </w:p>
    <w:p w:rsidR="00F036E6" w:rsidRPr="008F2DD3" w:rsidRDefault="00F036E6">
      <w:pPr>
        <w:rPr>
          <w:rFonts w:asciiTheme="majorHAnsi" w:hAnsiTheme="majorHAnsi"/>
          <w:b/>
        </w:rPr>
      </w:pPr>
    </w:p>
    <w:p w:rsidR="005E254E" w:rsidRPr="008F2DD3" w:rsidRDefault="005E254E" w:rsidP="00674667">
      <w:pPr>
        <w:ind w:firstLine="709"/>
        <w:rPr>
          <w:rFonts w:asciiTheme="majorHAnsi" w:hAnsiTheme="majorHAnsi"/>
          <w:b/>
        </w:rPr>
      </w:pPr>
      <w:r w:rsidRPr="008F2DD3">
        <w:rPr>
          <w:rFonts w:asciiTheme="majorHAnsi" w:hAnsiTheme="majorHAnsi"/>
          <w:b/>
        </w:rPr>
        <w:t xml:space="preserve">13) </w:t>
      </w:r>
      <w:r w:rsidR="000F3A1E" w:rsidRPr="008F2DD3">
        <w:rPr>
          <w:rFonts w:asciiTheme="majorHAnsi" w:hAnsiTheme="majorHAnsi"/>
          <w:b/>
        </w:rPr>
        <w:t>Campione di riferimento:</w:t>
      </w:r>
    </w:p>
    <w:p w:rsidR="00F036E6" w:rsidRPr="008F2DD3" w:rsidRDefault="00F036E6" w:rsidP="00D04222">
      <w:pPr>
        <w:ind w:left="709"/>
        <w:jc w:val="both"/>
        <w:rPr>
          <w:rStyle w:val="Carpredefinitoparagrafo1"/>
          <w:rFonts w:asciiTheme="majorHAnsi" w:hAnsiTheme="majorHAnsi"/>
          <w:sz w:val="22"/>
          <w:szCs w:val="22"/>
        </w:rPr>
      </w:pPr>
      <w:r w:rsidRPr="008F2DD3">
        <w:rPr>
          <w:rStyle w:val="Carpredefinitoparagrafo1"/>
          <w:rFonts w:asciiTheme="majorHAnsi" w:hAnsiTheme="majorHAnsi"/>
          <w:sz w:val="22"/>
          <w:szCs w:val="22"/>
        </w:rPr>
        <w:t>Estraggo dalla popolazione un certo numero di casi in modo da ottenere un insieme più piccolo di soggetti che riproduca esattamente la popolazione per tutte la proprietà che mi interessa rilevare.</w:t>
      </w:r>
    </w:p>
    <w:p w:rsidR="00F036E6" w:rsidRPr="008F2DD3" w:rsidRDefault="00F036E6" w:rsidP="008F2DD3">
      <w:pPr>
        <w:ind w:left="720"/>
        <w:rPr>
          <w:rFonts w:asciiTheme="majorHAnsi" w:hAnsiTheme="majorHAnsi"/>
        </w:rPr>
      </w:pPr>
      <w:r w:rsidRPr="008F2DD3">
        <w:rPr>
          <w:rStyle w:val="Carpredefinitoparagrafo1"/>
          <w:rFonts w:asciiTheme="majorHAnsi" w:hAnsiTheme="majorHAnsi"/>
          <w:sz w:val="22"/>
          <w:szCs w:val="22"/>
        </w:rPr>
        <w:t>Per ragioni di praticità, scegliamo un campione di 50 soggetti, 25 dei quali hanno partecipato al Treno della Memoria.</w:t>
      </w:r>
    </w:p>
    <w:p w:rsidR="00674667" w:rsidRPr="008F2DD3" w:rsidRDefault="00674667" w:rsidP="005E254E">
      <w:pPr>
        <w:ind w:left="720"/>
        <w:rPr>
          <w:rStyle w:val="Carpredefinitoparagrafo1"/>
          <w:rFonts w:asciiTheme="majorHAnsi" w:hAnsiTheme="majorHAnsi"/>
          <w:b/>
        </w:rPr>
      </w:pPr>
    </w:p>
    <w:p w:rsidR="005E254E" w:rsidRPr="008F2DD3" w:rsidRDefault="005E254E" w:rsidP="005E254E">
      <w:pPr>
        <w:ind w:left="720"/>
        <w:rPr>
          <w:rStyle w:val="Carpredefinitoparagrafo1"/>
          <w:rFonts w:asciiTheme="majorHAnsi" w:hAnsiTheme="majorHAnsi"/>
          <w:b/>
          <w:sz w:val="22"/>
          <w:szCs w:val="22"/>
        </w:rPr>
      </w:pPr>
      <w:r w:rsidRPr="008F2DD3">
        <w:rPr>
          <w:rStyle w:val="Carpredefinitoparagrafo1"/>
          <w:rFonts w:asciiTheme="majorHAnsi" w:hAnsiTheme="majorHAnsi"/>
          <w:b/>
        </w:rPr>
        <w:t>14)</w:t>
      </w:r>
      <w:r w:rsidR="004978D8" w:rsidRPr="008F2DD3">
        <w:rPr>
          <w:rStyle w:val="Carpredefinitoparagrafo1"/>
          <w:rFonts w:asciiTheme="majorHAnsi" w:hAnsiTheme="majorHAnsi"/>
          <w:b/>
        </w:rPr>
        <w:t>Tecniche e strumenti di rilevazione dati</w:t>
      </w:r>
      <w:r w:rsidR="00F036E6" w:rsidRPr="008F2DD3">
        <w:rPr>
          <w:rStyle w:val="Carpredefinitoparagrafo1"/>
          <w:rFonts w:asciiTheme="majorHAnsi" w:hAnsiTheme="majorHAnsi"/>
          <w:b/>
          <w:sz w:val="22"/>
          <w:szCs w:val="22"/>
        </w:rPr>
        <w:t>:</w:t>
      </w:r>
    </w:p>
    <w:p w:rsidR="00F036E6" w:rsidRPr="008F2DD3" w:rsidRDefault="00F036E6" w:rsidP="00D04222">
      <w:pPr>
        <w:ind w:left="720"/>
        <w:jc w:val="both"/>
        <w:rPr>
          <w:rStyle w:val="Carpredefinitoparagrafo1"/>
          <w:rFonts w:asciiTheme="majorHAnsi" w:hAnsiTheme="majorHAnsi"/>
          <w:sz w:val="22"/>
          <w:szCs w:val="22"/>
        </w:rPr>
      </w:pPr>
      <w:r w:rsidRPr="008F2DD3">
        <w:rPr>
          <w:rStyle w:val="Carpredefinitoparagrafo1"/>
          <w:rFonts w:asciiTheme="majorHAnsi" w:hAnsiTheme="majorHAnsi"/>
          <w:sz w:val="22"/>
          <w:szCs w:val="22"/>
        </w:rPr>
        <w:t xml:space="preserve">Trovandoci nell’ambito della ricerca </w:t>
      </w:r>
      <w:r w:rsidRPr="008F2DD3">
        <w:rPr>
          <w:rStyle w:val="Carpredefinitoparagrafo1"/>
          <w:rFonts w:asciiTheme="majorHAnsi" w:hAnsiTheme="majorHAnsi"/>
          <w:i/>
          <w:sz w:val="22"/>
          <w:szCs w:val="22"/>
        </w:rPr>
        <w:t>STANDARD</w:t>
      </w:r>
      <w:r w:rsidR="00372C52" w:rsidRPr="008F2DD3">
        <w:rPr>
          <w:rStyle w:val="Carpredefinitoparagrafo1"/>
          <w:rFonts w:asciiTheme="majorHAnsi" w:hAnsiTheme="majorHAnsi"/>
          <w:sz w:val="22"/>
          <w:szCs w:val="22"/>
        </w:rPr>
        <w:t xml:space="preserve"> scegliamo</w:t>
      </w:r>
      <w:r w:rsidRPr="008F2DD3">
        <w:rPr>
          <w:rStyle w:val="Carpredefinitoparagrafo1"/>
          <w:rFonts w:asciiTheme="majorHAnsi" w:hAnsiTheme="majorHAnsi"/>
          <w:sz w:val="22"/>
          <w:szCs w:val="22"/>
        </w:rPr>
        <w:t xml:space="preserve"> di utilizzare tecniche e strumenti che rilevano dati ad alta strutturazione.</w:t>
      </w:r>
    </w:p>
    <w:p w:rsidR="00F036E6" w:rsidRPr="008F2DD3" w:rsidRDefault="00F036E6" w:rsidP="00D04222">
      <w:pPr>
        <w:ind w:left="720"/>
        <w:jc w:val="both"/>
        <w:rPr>
          <w:rStyle w:val="Carpredefinitoparagrafo1"/>
          <w:rFonts w:asciiTheme="majorHAnsi" w:hAnsiTheme="majorHAnsi"/>
          <w:sz w:val="22"/>
          <w:szCs w:val="22"/>
        </w:rPr>
      </w:pPr>
      <w:r w:rsidRPr="008F2DD3">
        <w:rPr>
          <w:rStyle w:val="Carpredefinitoparagrafo1"/>
          <w:rFonts w:asciiTheme="majorHAnsi" w:hAnsiTheme="majorHAnsi"/>
          <w:sz w:val="22"/>
          <w:szCs w:val="22"/>
        </w:rPr>
        <w:t xml:space="preserve">Nello specifico abbiamo scelto il </w:t>
      </w:r>
      <w:r w:rsidRPr="008F2DD3">
        <w:rPr>
          <w:rStyle w:val="Carpredefinitoparagrafo1"/>
          <w:rFonts w:asciiTheme="majorHAnsi" w:hAnsiTheme="majorHAnsi"/>
          <w:i/>
          <w:sz w:val="22"/>
          <w:szCs w:val="22"/>
        </w:rPr>
        <w:t xml:space="preserve">questionario </w:t>
      </w:r>
      <w:proofErr w:type="spellStart"/>
      <w:r w:rsidRPr="008F2DD3">
        <w:rPr>
          <w:rStyle w:val="Carpredefinitoparagrafo1"/>
          <w:rFonts w:asciiTheme="majorHAnsi" w:hAnsiTheme="majorHAnsi"/>
          <w:i/>
          <w:sz w:val="22"/>
          <w:szCs w:val="22"/>
        </w:rPr>
        <w:t>autocompilato</w:t>
      </w:r>
      <w:proofErr w:type="spellEnd"/>
      <w:r w:rsidRPr="008F2DD3">
        <w:rPr>
          <w:rStyle w:val="Carpredefinitoparagrafo1"/>
          <w:rFonts w:asciiTheme="majorHAnsi" w:hAnsiTheme="majorHAnsi"/>
          <w:i/>
          <w:sz w:val="22"/>
          <w:szCs w:val="22"/>
        </w:rPr>
        <w:t xml:space="preserve"> a risposta chiusa</w:t>
      </w:r>
      <w:r w:rsidRPr="008F2DD3">
        <w:rPr>
          <w:rStyle w:val="Carpredefinitoparagrafo1"/>
          <w:rFonts w:asciiTheme="majorHAnsi" w:hAnsiTheme="majorHAnsi"/>
          <w:sz w:val="22"/>
          <w:szCs w:val="22"/>
        </w:rPr>
        <w:t xml:space="preserve">. </w:t>
      </w:r>
    </w:p>
    <w:p w:rsidR="00372C52" w:rsidRDefault="00372C52" w:rsidP="00D04222">
      <w:pPr>
        <w:ind w:left="720"/>
        <w:jc w:val="both"/>
        <w:rPr>
          <w:rStyle w:val="Carpredefinitoparagrafo1"/>
          <w:rFonts w:asciiTheme="majorHAnsi" w:hAnsiTheme="majorHAnsi"/>
          <w:sz w:val="22"/>
          <w:szCs w:val="22"/>
        </w:rPr>
      </w:pPr>
      <w:r w:rsidRPr="008F2DD3">
        <w:rPr>
          <w:rStyle w:val="Carpredefinitoparagrafo1"/>
          <w:rFonts w:asciiTheme="majorHAnsi" w:hAnsiTheme="majorHAnsi"/>
          <w:sz w:val="22"/>
          <w:szCs w:val="22"/>
        </w:rPr>
        <w:t>La somministrazione del questionario è avvenuta prevalentemente con l’invio del questionario via posta elettronica, in alcuni casi è stata usata la forma cartacea per motivi di praticità e rapidità.</w:t>
      </w:r>
    </w:p>
    <w:p w:rsidR="00372674" w:rsidRDefault="00372674" w:rsidP="00D04222">
      <w:pPr>
        <w:ind w:left="720"/>
        <w:jc w:val="both"/>
        <w:rPr>
          <w:rStyle w:val="Carpredefinitoparagrafo1"/>
          <w:rFonts w:asciiTheme="majorHAnsi" w:hAnsiTheme="majorHAnsi"/>
          <w:sz w:val="22"/>
          <w:szCs w:val="22"/>
        </w:rPr>
      </w:pPr>
    </w:p>
    <w:p w:rsidR="00372674" w:rsidRDefault="00372674" w:rsidP="00D04222">
      <w:pPr>
        <w:ind w:left="720"/>
        <w:jc w:val="both"/>
        <w:rPr>
          <w:rStyle w:val="Carpredefinitoparagrafo1"/>
          <w:rFonts w:asciiTheme="majorHAnsi" w:hAnsiTheme="majorHAnsi"/>
          <w:sz w:val="22"/>
          <w:szCs w:val="22"/>
        </w:rPr>
      </w:pPr>
    </w:p>
    <w:p w:rsidR="00372674" w:rsidRDefault="00372674" w:rsidP="00D04222">
      <w:pPr>
        <w:ind w:left="720"/>
        <w:jc w:val="both"/>
        <w:rPr>
          <w:rStyle w:val="Carpredefinitoparagrafo1"/>
          <w:rFonts w:asciiTheme="majorHAnsi" w:hAnsiTheme="majorHAnsi"/>
          <w:sz w:val="22"/>
          <w:szCs w:val="22"/>
        </w:rPr>
      </w:pPr>
    </w:p>
    <w:p w:rsidR="00372674" w:rsidRDefault="00372674" w:rsidP="00D04222">
      <w:pPr>
        <w:ind w:left="720"/>
        <w:jc w:val="both"/>
        <w:rPr>
          <w:rStyle w:val="Carpredefinitoparagrafo1"/>
          <w:rFonts w:asciiTheme="majorHAnsi" w:hAnsiTheme="majorHAnsi"/>
          <w:sz w:val="22"/>
          <w:szCs w:val="22"/>
        </w:rPr>
      </w:pPr>
    </w:p>
    <w:p w:rsidR="00372674" w:rsidRPr="008F2DD3" w:rsidRDefault="00372674" w:rsidP="00D04222">
      <w:pPr>
        <w:ind w:left="720"/>
        <w:jc w:val="both"/>
        <w:rPr>
          <w:rFonts w:asciiTheme="majorHAnsi" w:hAnsiTheme="majorHAnsi"/>
          <w:sz w:val="22"/>
          <w:szCs w:val="22"/>
        </w:rPr>
      </w:pPr>
    </w:p>
    <w:p w:rsidR="00F74C95" w:rsidRPr="008F2DD3" w:rsidRDefault="00F74C95">
      <w:pPr>
        <w:rPr>
          <w:rFonts w:asciiTheme="majorHAnsi" w:hAnsiTheme="majorHAnsi"/>
          <w:sz w:val="22"/>
          <w:szCs w:val="22"/>
        </w:rPr>
      </w:pPr>
    </w:p>
    <w:p w:rsidR="00F036E6" w:rsidRPr="008F2DD3" w:rsidRDefault="004978D8" w:rsidP="005E254E">
      <w:pPr>
        <w:rPr>
          <w:rFonts w:asciiTheme="majorHAnsi" w:hAnsiTheme="majorHAnsi"/>
          <w:b/>
          <w:color w:val="FF0000"/>
          <w:sz w:val="28"/>
          <w:szCs w:val="28"/>
        </w:rPr>
      </w:pPr>
      <w:r w:rsidRPr="008F2DD3">
        <w:rPr>
          <w:rFonts w:asciiTheme="majorHAnsi" w:hAnsiTheme="majorHAnsi"/>
          <w:b/>
          <w:color w:val="FF0000"/>
          <w:sz w:val="28"/>
          <w:szCs w:val="28"/>
        </w:rPr>
        <w:lastRenderedPageBreak/>
        <w:t>1</w:t>
      </w:r>
      <w:r w:rsidR="005E254E" w:rsidRPr="008F2DD3">
        <w:rPr>
          <w:rFonts w:asciiTheme="majorHAnsi" w:hAnsiTheme="majorHAnsi"/>
          <w:b/>
          <w:color w:val="FF0000"/>
          <w:sz w:val="28"/>
          <w:szCs w:val="28"/>
        </w:rPr>
        <w:t xml:space="preserve">5) </w:t>
      </w:r>
      <w:r w:rsidR="00F74C95" w:rsidRPr="008F2DD3">
        <w:rPr>
          <w:rFonts w:asciiTheme="majorHAnsi" w:hAnsiTheme="majorHAnsi"/>
          <w:b/>
          <w:color w:val="FF0000"/>
          <w:sz w:val="28"/>
          <w:szCs w:val="28"/>
        </w:rPr>
        <w:t>QUESTIONARIO</w:t>
      </w:r>
    </w:p>
    <w:p w:rsidR="00F74C95" w:rsidRPr="008F2DD3" w:rsidRDefault="00F74C95" w:rsidP="00F74C95">
      <w:pPr>
        <w:jc w:val="center"/>
        <w:rPr>
          <w:rFonts w:asciiTheme="majorHAnsi" w:hAnsiTheme="majorHAnsi"/>
          <w:b/>
          <w:color w:val="FF0000"/>
          <w:sz w:val="28"/>
          <w:szCs w:val="28"/>
        </w:rPr>
      </w:pPr>
    </w:p>
    <w:p w:rsidR="00F036E6" w:rsidRPr="008F2DD3" w:rsidRDefault="00F036E6">
      <w:pPr>
        <w:rPr>
          <w:rFonts w:asciiTheme="majorHAnsi" w:hAnsiTheme="majorHAnsi" w:cs="Times New Roman"/>
        </w:rPr>
      </w:pPr>
      <w:r w:rsidRPr="008F2DD3">
        <w:rPr>
          <w:rFonts w:asciiTheme="majorHAnsi" w:hAnsiTheme="majorHAnsi" w:cs="Times New Roman"/>
        </w:rPr>
        <w:t>Siamo un gruppo di studenti dell’Università di Torino della Facoltà di Scienze dell’Educazione e vi chiediamo la collaborazione per la compilazione di questo questionario, facente parte di una ricerca sul tema:</w:t>
      </w:r>
      <w:r w:rsidR="00F74C95" w:rsidRPr="008F2DD3">
        <w:rPr>
          <w:rFonts w:asciiTheme="majorHAnsi" w:hAnsiTheme="majorHAnsi" w:cs="Times New Roman"/>
        </w:rPr>
        <w:t xml:space="preserve"> </w:t>
      </w:r>
      <w:r w:rsidRPr="008F2DD3">
        <w:rPr>
          <w:rFonts w:asciiTheme="majorHAnsi" w:hAnsiTheme="majorHAnsi" w:cs="Times New Roman"/>
        </w:rPr>
        <w:t>“Il Treno della Memoria e la Cittadinanza attiva’.</w:t>
      </w:r>
    </w:p>
    <w:p w:rsidR="00F036E6" w:rsidRPr="008F2DD3" w:rsidRDefault="00F036E6">
      <w:pPr>
        <w:rPr>
          <w:rFonts w:asciiTheme="majorHAnsi" w:hAnsiTheme="majorHAnsi" w:cs="Times New Roman"/>
        </w:rPr>
      </w:pPr>
    </w:p>
    <w:p w:rsidR="00F036E6" w:rsidRPr="008F2DD3" w:rsidRDefault="00F036E6">
      <w:pPr>
        <w:rPr>
          <w:rFonts w:asciiTheme="majorHAnsi" w:hAnsiTheme="majorHAnsi" w:cs="Times New Roman"/>
        </w:rPr>
      </w:pPr>
      <w:r w:rsidRPr="008F2DD3">
        <w:rPr>
          <w:rFonts w:asciiTheme="majorHAnsi" w:hAnsiTheme="majorHAnsi" w:cs="Times New Roman"/>
        </w:rPr>
        <w:t>La compilazione del questionario e il trattamento dei dati avverrà in forma del tutto anonima.</w:t>
      </w:r>
    </w:p>
    <w:p w:rsidR="00D04222" w:rsidRDefault="00F036E6">
      <w:pPr>
        <w:rPr>
          <w:rFonts w:asciiTheme="majorHAnsi" w:hAnsiTheme="majorHAnsi" w:cs="Times New Roman"/>
        </w:rPr>
      </w:pPr>
      <w:r w:rsidRPr="008F2DD3">
        <w:rPr>
          <w:rFonts w:asciiTheme="majorHAnsi" w:hAnsiTheme="majorHAnsi" w:cs="Times New Roman"/>
        </w:rPr>
        <w:t>Grazie per la disponibilità.</w:t>
      </w:r>
    </w:p>
    <w:p w:rsidR="00CB5386" w:rsidRPr="008F2DD3" w:rsidRDefault="00CB5386">
      <w:pPr>
        <w:rPr>
          <w:rFonts w:asciiTheme="majorHAnsi" w:hAnsiTheme="majorHAnsi" w:cs="Times New Roman"/>
        </w:rPr>
      </w:pPr>
    </w:p>
    <w:p w:rsidR="00033BD5" w:rsidRPr="008F2DD3" w:rsidRDefault="00F036E6" w:rsidP="00BA0BAA">
      <w:pPr>
        <w:numPr>
          <w:ilvl w:val="0"/>
          <w:numId w:val="19"/>
        </w:numPr>
        <w:rPr>
          <w:rFonts w:asciiTheme="majorHAnsi" w:hAnsiTheme="majorHAnsi" w:cs="Times New Roman"/>
          <w:b/>
        </w:rPr>
      </w:pPr>
      <w:r w:rsidRPr="008F2DD3">
        <w:rPr>
          <w:rFonts w:asciiTheme="majorHAnsi" w:hAnsiTheme="majorHAnsi" w:cs="Times New Roman"/>
          <w:b/>
        </w:rPr>
        <w:t xml:space="preserve">Genere   </w:t>
      </w:r>
    </w:p>
    <w:p w:rsidR="00033BD5" w:rsidRPr="008F2DD3" w:rsidRDefault="00F036E6" w:rsidP="00BA0BAA">
      <w:pPr>
        <w:numPr>
          <w:ilvl w:val="0"/>
          <w:numId w:val="20"/>
        </w:numPr>
        <w:rPr>
          <w:rFonts w:asciiTheme="majorHAnsi" w:hAnsiTheme="majorHAnsi" w:cs="Times New Roman"/>
          <w:b/>
        </w:rPr>
      </w:pPr>
      <w:r w:rsidRPr="008F2DD3">
        <w:rPr>
          <w:rFonts w:asciiTheme="majorHAnsi" w:hAnsiTheme="majorHAnsi" w:cs="Times New Roman"/>
          <w:b/>
        </w:rPr>
        <w:t>M</w:t>
      </w:r>
    </w:p>
    <w:p w:rsidR="00F036E6" w:rsidRPr="008F2DD3" w:rsidRDefault="00F036E6" w:rsidP="00BA0BAA">
      <w:pPr>
        <w:numPr>
          <w:ilvl w:val="0"/>
          <w:numId w:val="20"/>
        </w:numPr>
        <w:rPr>
          <w:rFonts w:asciiTheme="majorHAnsi" w:hAnsiTheme="majorHAnsi" w:cs="Times New Roman"/>
          <w:b/>
        </w:rPr>
      </w:pPr>
      <w:r w:rsidRPr="008F2DD3">
        <w:rPr>
          <w:rFonts w:asciiTheme="majorHAnsi" w:hAnsiTheme="majorHAnsi" w:cs="Times New Roman"/>
          <w:b/>
        </w:rPr>
        <w:t>F</w:t>
      </w:r>
    </w:p>
    <w:p w:rsidR="00F036E6" w:rsidRPr="008F2DD3" w:rsidRDefault="00F036E6">
      <w:pPr>
        <w:rPr>
          <w:rFonts w:asciiTheme="majorHAnsi" w:hAnsiTheme="majorHAnsi" w:cs="Times New Roman"/>
          <w:b/>
        </w:rPr>
      </w:pPr>
    </w:p>
    <w:p w:rsidR="00F036E6" w:rsidRPr="008F2DD3" w:rsidRDefault="00033BD5" w:rsidP="00033BD5">
      <w:pPr>
        <w:ind w:firstLine="360"/>
        <w:rPr>
          <w:rFonts w:asciiTheme="majorHAnsi" w:hAnsiTheme="majorHAnsi" w:cs="Times New Roman"/>
          <w:b/>
        </w:rPr>
      </w:pPr>
      <w:r w:rsidRPr="008F2DD3">
        <w:rPr>
          <w:rFonts w:asciiTheme="majorHAnsi" w:hAnsiTheme="majorHAnsi" w:cs="Times New Roman"/>
          <w:b/>
        </w:rPr>
        <w:t>2.</w:t>
      </w:r>
      <w:r w:rsidRPr="008F2DD3">
        <w:rPr>
          <w:rFonts w:asciiTheme="majorHAnsi" w:hAnsiTheme="majorHAnsi" w:cs="Times New Roman"/>
          <w:b/>
        </w:rPr>
        <w:tab/>
      </w:r>
      <w:r w:rsidR="00F036E6" w:rsidRPr="008F2DD3">
        <w:rPr>
          <w:rFonts w:asciiTheme="majorHAnsi" w:hAnsiTheme="majorHAnsi" w:cs="Times New Roman"/>
          <w:b/>
        </w:rPr>
        <w:t xml:space="preserve">Quanti anni hai?     </w:t>
      </w:r>
      <w:r w:rsidR="00A555B4" w:rsidRPr="008F2DD3">
        <w:rPr>
          <w:rFonts w:asciiTheme="majorHAnsi" w:hAnsiTheme="majorHAnsi" w:cs="Times New Roman"/>
          <w:b/>
        </w:rPr>
        <w:t>_ _</w:t>
      </w:r>
    </w:p>
    <w:p w:rsidR="00F036E6" w:rsidRPr="008F2DD3" w:rsidRDefault="00F036E6">
      <w:pPr>
        <w:rPr>
          <w:rFonts w:asciiTheme="majorHAnsi" w:hAnsiTheme="majorHAnsi" w:cs="Times New Roman"/>
          <w:b/>
        </w:rPr>
      </w:pPr>
    </w:p>
    <w:p w:rsidR="00033BD5" w:rsidRPr="008F2DD3" w:rsidRDefault="00033BD5" w:rsidP="00033BD5">
      <w:pPr>
        <w:ind w:firstLine="360"/>
        <w:rPr>
          <w:rFonts w:asciiTheme="majorHAnsi" w:hAnsiTheme="majorHAnsi" w:cs="Times New Roman"/>
          <w:b/>
        </w:rPr>
      </w:pPr>
      <w:r w:rsidRPr="008F2DD3">
        <w:rPr>
          <w:rFonts w:asciiTheme="majorHAnsi" w:hAnsiTheme="majorHAnsi" w:cs="Times New Roman"/>
          <w:b/>
        </w:rPr>
        <w:t>3.</w:t>
      </w:r>
      <w:r w:rsidRPr="008F2DD3">
        <w:rPr>
          <w:rFonts w:asciiTheme="majorHAnsi" w:hAnsiTheme="majorHAnsi" w:cs="Times New Roman"/>
          <w:b/>
        </w:rPr>
        <w:tab/>
      </w:r>
      <w:r w:rsidR="00F036E6" w:rsidRPr="008F2DD3">
        <w:rPr>
          <w:rFonts w:asciiTheme="majorHAnsi" w:hAnsiTheme="majorHAnsi" w:cs="Times New Roman"/>
          <w:b/>
        </w:rPr>
        <w:t xml:space="preserve">Conosci il progetto “Treno della Memoria”?  </w:t>
      </w:r>
    </w:p>
    <w:p w:rsidR="00033BD5" w:rsidRPr="008F2DD3" w:rsidRDefault="00033BD5" w:rsidP="00033BD5">
      <w:pPr>
        <w:ind w:left="1069"/>
        <w:rPr>
          <w:rFonts w:asciiTheme="majorHAnsi" w:hAnsiTheme="majorHAnsi" w:cs="Times New Roman"/>
          <w:b/>
        </w:rPr>
      </w:pPr>
      <w:r w:rsidRPr="008F2DD3">
        <w:rPr>
          <w:rFonts w:asciiTheme="majorHAnsi" w:hAnsiTheme="majorHAnsi" w:cs="Times New Roman"/>
          <w:b/>
        </w:rPr>
        <w:t>1.</w:t>
      </w:r>
      <w:r w:rsidRPr="008F2DD3">
        <w:rPr>
          <w:rFonts w:asciiTheme="majorHAnsi" w:hAnsiTheme="majorHAnsi" w:cs="Times New Roman"/>
          <w:b/>
        </w:rPr>
        <w:tab/>
      </w:r>
      <w:r w:rsidR="00F036E6" w:rsidRPr="008F2DD3">
        <w:rPr>
          <w:rFonts w:asciiTheme="majorHAnsi" w:hAnsiTheme="majorHAnsi" w:cs="Times New Roman"/>
          <w:b/>
        </w:rPr>
        <w:t xml:space="preserve">SI  </w:t>
      </w:r>
    </w:p>
    <w:p w:rsidR="00F036E6" w:rsidRPr="008F2DD3" w:rsidRDefault="00033BD5" w:rsidP="00033BD5">
      <w:pPr>
        <w:ind w:left="1069"/>
        <w:rPr>
          <w:rFonts w:asciiTheme="majorHAnsi" w:hAnsiTheme="majorHAnsi" w:cs="Times New Roman"/>
          <w:b/>
        </w:rPr>
      </w:pPr>
      <w:r w:rsidRPr="008F2DD3">
        <w:rPr>
          <w:rFonts w:asciiTheme="majorHAnsi" w:hAnsiTheme="majorHAnsi" w:cs="Times New Roman"/>
          <w:b/>
        </w:rPr>
        <w:t>2.</w:t>
      </w:r>
      <w:r w:rsidRPr="008F2DD3">
        <w:rPr>
          <w:rFonts w:asciiTheme="majorHAnsi" w:hAnsiTheme="majorHAnsi" w:cs="Times New Roman"/>
          <w:b/>
        </w:rPr>
        <w:tab/>
      </w:r>
      <w:r w:rsidR="00F036E6" w:rsidRPr="008F2DD3">
        <w:rPr>
          <w:rFonts w:asciiTheme="majorHAnsi" w:hAnsiTheme="majorHAnsi" w:cs="Times New Roman"/>
          <w:b/>
        </w:rPr>
        <w:t>NO</w:t>
      </w:r>
    </w:p>
    <w:p w:rsidR="00F74C95" w:rsidRPr="008F2DD3" w:rsidRDefault="00F74C95">
      <w:pPr>
        <w:rPr>
          <w:rFonts w:asciiTheme="majorHAnsi" w:hAnsiTheme="majorHAnsi" w:cs="Times New Roman"/>
          <w:b/>
        </w:rPr>
      </w:pPr>
    </w:p>
    <w:p w:rsidR="007B0482" w:rsidRPr="008F2DD3" w:rsidRDefault="00F036E6" w:rsidP="00BA0BAA">
      <w:pPr>
        <w:numPr>
          <w:ilvl w:val="0"/>
          <w:numId w:val="21"/>
        </w:numPr>
        <w:rPr>
          <w:rFonts w:asciiTheme="majorHAnsi" w:hAnsiTheme="majorHAnsi" w:cs="Times New Roman"/>
          <w:b/>
        </w:rPr>
      </w:pPr>
      <w:r w:rsidRPr="008F2DD3">
        <w:rPr>
          <w:rFonts w:asciiTheme="majorHAnsi" w:hAnsiTheme="majorHAnsi" w:cs="Times New Roman"/>
          <w:b/>
        </w:rPr>
        <w:t xml:space="preserve">Hai mai partecipato a questo progetto?           </w:t>
      </w:r>
    </w:p>
    <w:p w:rsidR="007B0482" w:rsidRPr="008F2DD3" w:rsidRDefault="007B0482" w:rsidP="007B0482">
      <w:pPr>
        <w:ind w:left="709" w:firstLine="709"/>
        <w:rPr>
          <w:rFonts w:asciiTheme="majorHAnsi" w:hAnsiTheme="majorHAnsi" w:cs="Times New Roman"/>
          <w:b/>
        </w:rPr>
      </w:pPr>
      <w:r w:rsidRPr="008F2DD3">
        <w:rPr>
          <w:rFonts w:asciiTheme="majorHAnsi" w:hAnsiTheme="majorHAnsi" w:cs="Times New Roman"/>
          <w:b/>
        </w:rPr>
        <w:t>1.</w:t>
      </w:r>
      <w:r w:rsidR="00F036E6" w:rsidRPr="008F2DD3">
        <w:rPr>
          <w:rFonts w:asciiTheme="majorHAnsi" w:hAnsiTheme="majorHAnsi" w:cs="Times New Roman"/>
          <w:b/>
        </w:rPr>
        <w:t xml:space="preserve"> SI </w:t>
      </w:r>
    </w:p>
    <w:p w:rsidR="00F036E6" w:rsidRPr="008F2DD3" w:rsidRDefault="007B0482" w:rsidP="007B0482">
      <w:pPr>
        <w:ind w:left="1440"/>
        <w:rPr>
          <w:rFonts w:asciiTheme="majorHAnsi" w:hAnsiTheme="majorHAnsi" w:cs="Times New Roman"/>
          <w:b/>
        </w:rPr>
      </w:pPr>
      <w:r w:rsidRPr="008F2DD3">
        <w:rPr>
          <w:rFonts w:asciiTheme="majorHAnsi" w:hAnsiTheme="majorHAnsi" w:cs="Times New Roman"/>
          <w:b/>
        </w:rPr>
        <w:t>2.</w:t>
      </w:r>
      <w:r w:rsidR="00F036E6" w:rsidRPr="008F2DD3">
        <w:rPr>
          <w:rFonts w:asciiTheme="majorHAnsi" w:hAnsiTheme="majorHAnsi" w:cs="Times New Roman"/>
          <w:b/>
        </w:rPr>
        <w:t>NO</w:t>
      </w:r>
    </w:p>
    <w:p w:rsidR="00F036E6" w:rsidRPr="008F2DD3" w:rsidRDefault="00F036E6">
      <w:pPr>
        <w:rPr>
          <w:rFonts w:asciiTheme="majorHAnsi" w:hAnsiTheme="majorHAnsi" w:cs="Times New Roman"/>
          <w:b/>
        </w:rPr>
      </w:pPr>
    </w:p>
    <w:p w:rsidR="007B0482" w:rsidRPr="008F2DD3" w:rsidRDefault="00F036E6" w:rsidP="00BA0BAA">
      <w:pPr>
        <w:pStyle w:val="Contenutotabella"/>
        <w:numPr>
          <w:ilvl w:val="0"/>
          <w:numId w:val="21"/>
        </w:numPr>
        <w:rPr>
          <w:rFonts w:asciiTheme="majorHAnsi" w:hAnsiTheme="majorHAnsi" w:cs="Times New Roman"/>
          <w:b/>
        </w:rPr>
      </w:pPr>
      <w:r w:rsidRPr="008F2DD3">
        <w:rPr>
          <w:rFonts w:asciiTheme="majorHAnsi" w:hAnsiTheme="majorHAnsi" w:cs="Times New Roman"/>
          <w:b/>
        </w:rPr>
        <w:t xml:space="preserve">Ti informi regolarmente sulle questioni di attualità?                 </w:t>
      </w:r>
      <w:r w:rsidR="00A555B4" w:rsidRPr="008F2DD3">
        <w:rPr>
          <w:rFonts w:asciiTheme="majorHAnsi" w:hAnsiTheme="majorHAnsi" w:cs="Times New Roman"/>
          <w:b/>
        </w:rPr>
        <w:t xml:space="preserve">                      </w:t>
      </w:r>
    </w:p>
    <w:p w:rsidR="007B0482" w:rsidRPr="008F2DD3" w:rsidRDefault="007B0482" w:rsidP="007B0482">
      <w:pPr>
        <w:pStyle w:val="Contenutotabella"/>
        <w:ind w:left="720" w:firstLine="698"/>
        <w:rPr>
          <w:rFonts w:asciiTheme="majorHAnsi" w:hAnsiTheme="majorHAnsi" w:cs="Times New Roman"/>
          <w:b/>
        </w:rPr>
      </w:pPr>
      <w:r w:rsidRPr="008F2DD3">
        <w:rPr>
          <w:rFonts w:asciiTheme="majorHAnsi" w:hAnsiTheme="majorHAnsi" w:cs="Times New Roman"/>
          <w:b/>
        </w:rPr>
        <w:t>1.</w:t>
      </w:r>
      <w:r w:rsidR="00A555B4" w:rsidRPr="008F2DD3">
        <w:rPr>
          <w:rFonts w:asciiTheme="majorHAnsi" w:hAnsiTheme="majorHAnsi" w:cs="Times New Roman"/>
          <w:b/>
        </w:rPr>
        <w:t xml:space="preserve"> </w:t>
      </w:r>
      <w:r w:rsidR="00F036E6" w:rsidRPr="008F2DD3">
        <w:rPr>
          <w:rFonts w:asciiTheme="majorHAnsi" w:hAnsiTheme="majorHAnsi" w:cs="Times New Roman"/>
          <w:b/>
        </w:rPr>
        <w:t xml:space="preserve">SI </w:t>
      </w:r>
      <w:r w:rsidR="00A555B4" w:rsidRPr="008F2DD3">
        <w:rPr>
          <w:rFonts w:asciiTheme="majorHAnsi" w:hAnsiTheme="majorHAnsi" w:cs="Times New Roman"/>
          <w:b/>
        </w:rPr>
        <w:t xml:space="preserve"> </w:t>
      </w:r>
    </w:p>
    <w:p w:rsidR="00F036E6" w:rsidRPr="008F2DD3" w:rsidRDefault="007B0482" w:rsidP="007B0482">
      <w:pPr>
        <w:pStyle w:val="Contenutotabella"/>
        <w:ind w:left="720" w:firstLine="698"/>
        <w:rPr>
          <w:rFonts w:asciiTheme="majorHAnsi" w:hAnsiTheme="majorHAnsi" w:cs="Times New Roman"/>
          <w:b/>
        </w:rPr>
      </w:pPr>
      <w:r w:rsidRPr="008F2DD3">
        <w:rPr>
          <w:rFonts w:asciiTheme="majorHAnsi" w:hAnsiTheme="majorHAnsi" w:cs="Times New Roman"/>
          <w:b/>
        </w:rPr>
        <w:t xml:space="preserve">2. </w:t>
      </w:r>
      <w:r w:rsidR="00F036E6" w:rsidRPr="008F2DD3">
        <w:rPr>
          <w:rFonts w:asciiTheme="majorHAnsi" w:hAnsiTheme="majorHAnsi" w:cs="Times New Roman"/>
          <w:b/>
        </w:rPr>
        <w:t>NO</w:t>
      </w:r>
    </w:p>
    <w:p w:rsidR="00F036E6" w:rsidRPr="008F2DD3" w:rsidRDefault="00F036E6">
      <w:pPr>
        <w:pStyle w:val="Contenutotabella"/>
        <w:rPr>
          <w:rFonts w:asciiTheme="majorHAnsi" w:hAnsiTheme="majorHAnsi" w:cs="Times New Roman"/>
          <w:b/>
        </w:rPr>
      </w:pPr>
    </w:p>
    <w:p w:rsidR="00033BD5" w:rsidRPr="008F2DD3" w:rsidRDefault="00033BD5" w:rsidP="00CB5386">
      <w:pPr>
        <w:pStyle w:val="Contenutotabella"/>
        <w:ind w:firstLine="360"/>
        <w:rPr>
          <w:rFonts w:asciiTheme="majorHAnsi" w:hAnsiTheme="majorHAnsi" w:cs="Times New Roman"/>
          <w:b/>
        </w:rPr>
      </w:pPr>
      <w:r w:rsidRPr="008F2DD3">
        <w:rPr>
          <w:rFonts w:asciiTheme="majorHAnsi" w:hAnsiTheme="majorHAnsi" w:cs="Times New Roman"/>
          <w:b/>
        </w:rPr>
        <w:t>6.</w:t>
      </w:r>
      <w:r w:rsidRPr="008F2DD3">
        <w:rPr>
          <w:rFonts w:asciiTheme="majorHAnsi" w:hAnsiTheme="majorHAnsi" w:cs="Times New Roman"/>
          <w:b/>
        </w:rPr>
        <w:tab/>
      </w:r>
      <w:r w:rsidR="00F036E6" w:rsidRPr="008F2DD3">
        <w:rPr>
          <w:rFonts w:asciiTheme="majorHAnsi" w:hAnsiTheme="majorHAnsi" w:cs="Times New Roman"/>
          <w:b/>
        </w:rPr>
        <w:t>Quanto sei sensib</w:t>
      </w:r>
      <w:r w:rsidR="00A555B4" w:rsidRPr="008F2DD3">
        <w:rPr>
          <w:rFonts w:asciiTheme="majorHAnsi" w:hAnsiTheme="majorHAnsi" w:cs="Times New Roman"/>
          <w:b/>
        </w:rPr>
        <w:t>ile a queste tematiche attuali?</w:t>
      </w:r>
    </w:p>
    <w:p w:rsidR="00F036E6" w:rsidRPr="008F2DD3" w:rsidRDefault="00033BD5" w:rsidP="007B0482">
      <w:pPr>
        <w:pStyle w:val="Contenutotabella"/>
        <w:ind w:left="1069" w:firstLine="349"/>
        <w:rPr>
          <w:rFonts w:asciiTheme="majorHAnsi" w:hAnsiTheme="majorHAnsi" w:cs="Times New Roman"/>
          <w:b/>
        </w:rPr>
      </w:pPr>
      <w:r w:rsidRPr="008F2DD3">
        <w:rPr>
          <w:rFonts w:asciiTheme="majorHAnsi" w:hAnsiTheme="majorHAnsi" w:cs="Times New Roman"/>
          <w:b/>
        </w:rPr>
        <w:t>6.1</w:t>
      </w:r>
      <w:r w:rsidRPr="008F2DD3">
        <w:rPr>
          <w:rFonts w:asciiTheme="majorHAnsi" w:hAnsiTheme="majorHAnsi" w:cs="Times New Roman"/>
          <w:b/>
        </w:rPr>
        <w:tab/>
      </w:r>
      <w:proofErr w:type="spellStart"/>
      <w:r w:rsidR="00F036E6" w:rsidRPr="008F2DD3">
        <w:rPr>
          <w:rFonts w:asciiTheme="majorHAnsi" w:hAnsiTheme="majorHAnsi" w:cs="Times New Roman"/>
          <w:b/>
        </w:rPr>
        <w:t>Tav</w:t>
      </w:r>
      <w:proofErr w:type="spellEnd"/>
    </w:p>
    <w:p w:rsidR="007B0482" w:rsidRPr="008F2DD3" w:rsidRDefault="007B0482" w:rsidP="007B0482">
      <w:pPr>
        <w:pStyle w:val="Contenutotabella"/>
        <w:ind w:left="1069" w:firstLine="349"/>
        <w:rPr>
          <w:rFonts w:asciiTheme="majorHAnsi" w:hAnsiTheme="majorHAnsi" w:cs="Times New Roman"/>
          <w:b/>
          <w:sz w:val="20"/>
          <w:szCs w:val="20"/>
        </w:rPr>
      </w:pP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1. Poco </w:t>
      </w: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2.Abbastanza </w:t>
      </w: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3. Molto</w:t>
      </w:r>
    </w:p>
    <w:p w:rsidR="00A555B4" w:rsidRPr="008F2DD3" w:rsidRDefault="00A555B4" w:rsidP="00D04222">
      <w:pPr>
        <w:pStyle w:val="Contenutotabella"/>
        <w:ind w:left="360"/>
        <w:rPr>
          <w:rFonts w:asciiTheme="majorHAnsi" w:hAnsiTheme="majorHAnsi" w:cs="Times New Roman"/>
          <w:b/>
        </w:rPr>
      </w:pPr>
      <w:r w:rsidRPr="008F2DD3">
        <w:rPr>
          <w:rFonts w:asciiTheme="majorHAnsi" w:hAnsiTheme="majorHAnsi" w:cs="Times New Roman"/>
          <w:b/>
        </w:rPr>
        <w:t xml:space="preserve"> </w:t>
      </w:r>
    </w:p>
    <w:p w:rsidR="00F036E6" w:rsidRPr="008F2DD3" w:rsidRDefault="007B0482" w:rsidP="007B0482">
      <w:pPr>
        <w:pStyle w:val="Contenutotabella"/>
        <w:ind w:left="709" w:firstLine="709"/>
        <w:rPr>
          <w:rFonts w:asciiTheme="majorHAnsi" w:hAnsiTheme="majorHAnsi" w:cs="Times New Roman"/>
          <w:b/>
        </w:rPr>
      </w:pPr>
      <w:r w:rsidRPr="008F2DD3">
        <w:rPr>
          <w:rFonts w:asciiTheme="majorHAnsi" w:hAnsiTheme="majorHAnsi" w:cs="Times New Roman"/>
          <w:b/>
        </w:rPr>
        <w:t xml:space="preserve">6.2 </w:t>
      </w:r>
      <w:r w:rsidRPr="008F2DD3">
        <w:rPr>
          <w:rFonts w:asciiTheme="majorHAnsi" w:hAnsiTheme="majorHAnsi" w:cs="Times New Roman"/>
          <w:b/>
        </w:rPr>
        <w:tab/>
      </w:r>
      <w:r w:rsidR="00F036E6" w:rsidRPr="008F2DD3">
        <w:rPr>
          <w:rFonts w:asciiTheme="majorHAnsi" w:hAnsiTheme="majorHAnsi" w:cs="Times New Roman"/>
          <w:b/>
        </w:rPr>
        <w:t xml:space="preserve">Situazione Siria </w:t>
      </w:r>
    </w:p>
    <w:p w:rsidR="007B0482" w:rsidRPr="008F2DD3" w:rsidRDefault="007B0482" w:rsidP="007B0482">
      <w:pPr>
        <w:pStyle w:val="Contenutotabella"/>
        <w:ind w:left="1069" w:firstLine="349"/>
        <w:rPr>
          <w:rFonts w:asciiTheme="majorHAnsi" w:hAnsiTheme="majorHAnsi" w:cs="Times New Roman"/>
          <w:b/>
          <w:sz w:val="20"/>
          <w:szCs w:val="20"/>
        </w:rPr>
      </w:pP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1. Poco </w:t>
      </w: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2.Abbastanza </w:t>
      </w:r>
    </w:p>
    <w:p w:rsidR="00F036E6" w:rsidRPr="008F2DD3" w:rsidRDefault="007B0482" w:rsidP="00D04222">
      <w:pPr>
        <w:pStyle w:val="Contenutotabella"/>
        <w:ind w:left="1069" w:firstLine="349"/>
        <w:rPr>
          <w:rFonts w:asciiTheme="majorHAnsi" w:hAnsiTheme="majorHAnsi" w:cs="Times New Roman"/>
          <w:b/>
        </w:rPr>
      </w:pPr>
      <w:r w:rsidRPr="008F2DD3">
        <w:rPr>
          <w:rFonts w:asciiTheme="majorHAnsi" w:hAnsiTheme="majorHAnsi" w:cs="Times New Roman"/>
          <w:b/>
        </w:rPr>
        <w:t>3. Molto</w:t>
      </w:r>
    </w:p>
    <w:p w:rsidR="005F57E4" w:rsidRPr="008F2DD3" w:rsidRDefault="005F57E4" w:rsidP="007B0482">
      <w:pPr>
        <w:pStyle w:val="Contenutotabella"/>
        <w:ind w:left="720" w:firstLine="698"/>
        <w:rPr>
          <w:rFonts w:asciiTheme="majorHAnsi" w:hAnsiTheme="majorHAnsi" w:cs="Times New Roman"/>
          <w:b/>
        </w:rPr>
      </w:pPr>
    </w:p>
    <w:p w:rsidR="00F036E6" w:rsidRPr="008F2DD3" w:rsidRDefault="007B0482" w:rsidP="007B0482">
      <w:pPr>
        <w:pStyle w:val="Contenutotabella"/>
        <w:ind w:left="720" w:firstLine="698"/>
        <w:rPr>
          <w:rFonts w:asciiTheme="majorHAnsi" w:hAnsiTheme="majorHAnsi" w:cs="Times New Roman"/>
          <w:b/>
        </w:rPr>
      </w:pPr>
      <w:r w:rsidRPr="008F2DD3">
        <w:rPr>
          <w:rFonts w:asciiTheme="majorHAnsi" w:hAnsiTheme="majorHAnsi" w:cs="Times New Roman"/>
          <w:b/>
        </w:rPr>
        <w:t>6.3</w:t>
      </w:r>
      <w:r w:rsidRPr="008F2DD3">
        <w:rPr>
          <w:rFonts w:asciiTheme="majorHAnsi" w:hAnsiTheme="majorHAnsi" w:cs="Times New Roman"/>
          <w:b/>
        </w:rPr>
        <w:tab/>
      </w:r>
      <w:r w:rsidR="00F036E6" w:rsidRPr="008F2DD3">
        <w:rPr>
          <w:rFonts w:asciiTheme="majorHAnsi" w:hAnsiTheme="majorHAnsi" w:cs="Times New Roman"/>
          <w:b/>
        </w:rPr>
        <w:t xml:space="preserve">Spread </w:t>
      </w:r>
    </w:p>
    <w:p w:rsidR="007B0482" w:rsidRPr="008F2DD3" w:rsidRDefault="007B0482" w:rsidP="007B0482">
      <w:pPr>
        <w:pStyle w:val="Contenutotabella"/>
        <w:ind w:left="720" w:firstLine="698"/>
        <w:rPr>
          <w:rFonts w:asciiTheme="majorHAnsi" w:hAnsiTheme="majorHAnsi" w:cs="Times New Roman"/>
          <w:b/>
          <w:sz w:val="20"/>
          <w:szCs w:val="20"/>
        </w:rPr>
      </w:pP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1. Poco </w:t>
      </w: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 xml:space="preserve">2.Abbastanza </w:t>
      </w:r>
    </w:p>
    <w:p w:rsidR="007B0482" w:rsidRPr="008F2DD3" w:rsidRDefault="007B0482" w:rsidP="007B0482">
      <w:pPr>
        <w:pStyle w:val="Contenutotabella"/>
        <w:ind w:left="1069" w:firstLine="349"/>
        <w:rPr>
          <w:rFonts w:asciiTheme="majorHAnsi" w:hAnsiTheme="majorHAnsi" w:cs="Times New Roman"/>
          <w:b/>
        </w:rPr>
      </w:pPr>
      <w:r w:rsidRPr="008F2DD3">
        <w:rPr>
          <w:rFonts w:asciiTheme="majorHAnsi" w:hAnsiTheme="majorHAnsi" w:cs="Times New Roman"/>
          <w:b/>
        </w:rPr>
        <w:t>3. Molto</w:t>
      </w:r>
    </w:p>
    <w:p w:rsidR="00F036E6" w:rsidRPr="008F2DD3" w:rsidRDefault="00F036E6">
      <w:pPr>
        <w:pStyle w:val="Contenutotabella"/>
        <w:rPr>
          <w:rFonts w:asciiTheme="majorHAnsi" w:hAnsiTheme="majorHAnsi" w:cs="Times New Roman"/>
          <w:b/>
        </w:rPr>
      </w:pPr>
    </w:p>
    <w:p w:rsidR="007B0482"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 xml:space="preserve">Parli abitualmente di politica in casa? </w:t>
      </w:r>
      <w:r w:rsidR="00A555B4" w:rsidRPr="008F2DD3">
        <w:rPr>
          <w:rFonts w:asciiTheme="majorHAnsi" w:hAnsiTheme="majorHAnsi" w:cs="Times New Roman"/>
          <w:b/>
        </w:rPr>
        <w:t xml:space="preserve">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1.</w:t>
      </w:r>
      <w:r w:rsidR="00F036E6" w:rsidRPr="008F2DD3">
        <w:rPr>
          <w:rFonts w:asciiTheme="majorHAnsi" w:hAnsiTheme="majorHAnsi" w:cs="Times New Roman"/>
          <w:b/>
        </w:rPr>
        <w:t xml:space="preserve">SI </w:t>
      </w:r>
      <w:r w:rsidR="00A555B4" w:rsidRPr="008F2DD3">
        <w:rPr>
          <w:rFonts w:asciiTheme="majorHAnsi" w:hAnsiTheme="majorHAnsi" w:cs="Times New Roman"/>
          <w:b/>
        </w:rPr>
        <w:t xml:space="preserve"> </w:t>
      </w:r>
    </w:p>
    <w:p w:rsidR="00F74C95" w:rsidRDefault="007B0482" w:rsidP="00CB5386">
      <w:pPr>
        <w:pStyle w:val="Contenutotabella"/>
        <w:ind w:left="1080" w:firstLine="338"/>
        <w:rPr>
          <w:rFonts w:asciiTheme="majorHAnsi" w:hAnsiTheme="majorHAnsi" w:cs="Times New Roman"/>
          <w:b/>
        </w:rPr>
      </w:pPr>
      <w:r w:rsidRPr="008F2DD3">
        <w:rPr>
          <w:rFonts w:asciiTheme="majorHAnsi" w:hAnsiTheme="majorHAnsi" w:cs="Times New Roman"/>
          <w:b/>
        </w:rPr>
        <w:t>2.</w:t>
      </w:r>
      <w:r w:rsidR="00F036E6" w:rsidRPr="008F2DD3">
        <w:rPr>
          <w:rFonts w:asciiTheme="majorHAnsi" w:hAnsiTheme="majorHAnsi" w:cs="Times New Roman"/>
          <w:b/>
        </w:rPr>
        <w:t xml:space="preserve">NO </w:t>
      </w:r>
    </w:p>
    <w:p w:rsidR="00372674" w:rsidRDefault="00372674" w:rsidP="00CB5386">
      <w:pPr>
        <w:pStyle w:val="Contenutotabella"/>
        <w:ind w:left="1080" w:firstLine="338"/>
        <w:rPr>
          <w:rFonts w:asciiTheme="majorHAnsi" w:hAnsiTheme="majorHAnsi" w:cs="Times New Roman"/>
          <w:b/>
        </w:rPr>
      </w:pPr>
    </w:p>
    <w:p w:rsidR="00372674" w:rsidRPr="008F2DD3" w:rsidRDefault="00372674" w:rsidP="00CB5386">
      <w:pPr>
        <w:pStyle w:val="Contenutotabella"/>
        <w:ind w:left="1080" w:firstLine="338"/>
        <w:rPr>
          <w:rFonts w:asciiTheme="majorHAnsi" w:hAnsiTheme="majorHAnsi" w:cs="Times New Roman"/>
          <w:b/>
        </w:rPr>
      </w:pPr>
    </w:p>
    <w:p w:rsidR="007B0482"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Hai votato alle ultime elezio</w:t>
      </w:r>
      <w:r w:rsidR="007B0482" w:rsidRPr="008F2DD3">
        <w:rPr>
          <w:rFonts w:asciiTheme="majorHAnsi" w:hAnsiTheme="majorHAnsi" w:cs="Times New Roman"/>
          <w:b/>
        </w:rPr>
        <w:t>ni?</w:t>
      </w:r>
    </w:p>
    <w:p w:rsidR="007B0482" w:rsidRPr="008F2DD3" w:rsidRDefault="007B0482" w:rsidP="007B0482">
      <w:pPr>
        <w:pStyle w:val="Contenutotabella"/>
        <w:ind w:left="1080"/>
        <w:rPr>
          <w:rFonts w:asciiTheme="majorHAnsi" w:hAnsiTheme="majorHAnsi" w:cs="Times New Roman"/>
          <w:b/>
        </w:rPr>
      </w:pPr>
      <w:r w:rsidRPr="008F2DD3">
        <w:rPr>
          <w:rFonts w:asciiTheme="majorHAnsi" w:hAnsiTheme="majorHAnsi" w:cs="Times New Roman"/>
          <w:b/>
        </w:rPr>
        <w:t xml:space="preserve">    </w:t>
      </w:r>
      <w:r w:rsidR="00A555B4" w:rsidRPr="008F2DD3">
        <w:rPr>
          <w:rFonts w:asciiTheme="majorHAnsi" w:hAnsiTheme="majorHAnsi" w:cs="Times New Roman"/>
          <w:b/>
        </w:rPr>
        <w:t xml:space="preserve">  </w:t>
      </w:r>
      <w:r w:rsidRPr="008F2DD3">
        <w:rPr>
          <w:rFonts w:asciiTheme="majorHAnsi" w:hAnsiTheme="majorHAnsi" w:cs="Times New Roman"/>
          <w:b/>
        </w:rPr>
        <w:t>1.</w:t>
      </w:r>
      <w:r w:rsidR="00F036E6" w:rsidRPr="008F2DD3">
        <w:rPr>
          <w:rFonts w:asciiTheme="majorHAnsi" w:hAnsiTheme="majorHAnsi" w:cs="Times New Roman"/>
          <w:b/>
        </w:rPr>
        <w:t xml:space="preserve">SI </w:t>
      </w:r>
      <w:r w:rsidR="00A555B4" w:rsidRPr="008F2DD3">
        <w:rPr>
          <w:rFonts w:asciiTheme="majorHAnsi" w:hAnsiTheme="majorHAnsi" w:cs="Times New Roman"/>
          <w:b/>
        </w:rPr>
        <w:t xml:space="preserve"> </w:t>
      </w:r>
    </w:p>
    <w:p w:rsidR="00F036E6"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2.</w:t>
      </w:r>
      <w:r w:rsidR="00F036E6" w:rsidRPr="008F2DD3">
        <w:rPr>
          <w:rFonts w:asciiTheme="majorHAnsi" w:hAnsiTheme="majorHAnsi" w:cs="Times New Roman"/>
          <w:b/>
        </w:rPr>
        <w:t xml:space="preserve">NO </w:t>
      </w:r>
    </w:p>
    <w:p w:rsidR="00F74C95" w:rsidRPr="008F2DD3" w:rsidRDefault="00F74C95">
      <w:pPr>
        <w:pStyle w:val="Contenutotabella"/>
        <w:rPr>
          <w:rFonts w:asciiTheme="majorHAnsi" w:hAnsiTheme="majorHAnsi" w:cs="Times New Roman"/>
          <w:b/>
        </w:rPr>
      </w:pPr>
    </w:p>
    <w:p w:rsidR="007B0482"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Sei iscritto a un partito?</w:t>
      </w:r>
    </w:p>
    <w:p w:rsidR="007B0482" w:rsidRPr="008F2DD3" w:rsidRDefault="007B0482" w:rsidP="007B0482">
      <w:pPr>
        <w:pStyle w:val="Contenutotabella"/>
        <w:ind w:left="1080"/>
        <w:rPr>
          <w:rFonts w:asciiTheme="majorHAnsi" w:hAnsiTheme="majorHAnsi" w:cs="Times New Roman"/>
          <w:b/>
        </w:rPr>
      </w:pPr>
      <w:r w:rsidRPr="008F2DD3">
        <w:rPr>
          <w:rFonts w:asciiTheme="majorHAnsi" w:hAnsiTheme="majorHAnsi" w:cs="Times New Roman"/>
          <w:b/>
        </w:rPr>
        <w:t xml:space="preserve">      1.SI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 xml:space="preserve">2.NO </w:t>
      </w:r>
    </w:p>
    <w:p w:rsidR="00F036E6" w:rsidRPr="008F2DD3" w:rsidRDefault="00F036E6" w:rsidP="007B0482">
      <w:pPr>
        <w:pStyle w:val="Contenutotabella"/>
        <w:ind w:left="720"/>
        <w:rPr>
          <w:rFonts w:asciiTheme="majorHAnsi" w:hAnsiTheme="majorHAnsi" w:cs="Times New Roman"/>
          <w:b/>
        </w:rPr>
      </w:pPr>
    </w:p>
    <w:p w:rsidR="00F74C95" w:rsidRPr="008F2DD3" w:rsidRDefault="00F74C95">
      <w:pPr>
        <w:pStyle w:val="Contenutotabella"/>
        <w:rPr>
          <w:rFonts w:asciiTheme="majorHAnsi" w:hAnsiTheme="majorHAnsi" w:cs="Times New Roman"/>
          <w:b/>
        </w:rPr>
      </w:pPr>
    </w:p>
    <w:p w:rsidR="00F036E6"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A quale sentimento associ la politica?</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1.</w:t>
      </w:r>
      <w:r w:rsidR="00F036E6" w:rsidRPr="008F2DD3">
        <w:rPr>
          <w:rFonts w:asciiTheme="majorHAnsi" w:hAnsiTheme="majorHAnsi" w:cs="Times New Roman"/>
          <w:b/>
        </w:rPr>
        <w:t xml:space="preserve">interesse </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 xml:space="preserve">2. </w:t>
      </w:r>
      <w:r w:rsidR="00F036E6" w:rsidRPr="008F2DD3">
        <w:rPr>
          <w:rFonts w:asciiTheme="majorHAnsi" w:hAnsiTheme="majorHAnsi" w:cs="Times New Roman"/>
          <w:b/>
        </w:rPr>
        <w:t>indifferenza</w:t>
      </w:r>
    </w:p>
    <w:p w:rsidR="00F74C95" w:rsidRPr="008F2DD3" w:rsidRDefault="007B0482" w:rsidP="00D04222">
      <w:pPr>
        <w:pStyle w:val="Contenutotabella"/>
        <w:ind w:left="720" w:firstLine="360"/>
        <w:rPr>
          <w:rFonts w:asciiTheme="majorHAnsi" w:hAnsiTheme="majorHAnsi" w:cs="Times New Roman"/>
          <w:b/>
        </w:rPr>
      </w:pPr>
      <w:r w:rsidRPr="008F2DD3">
        <w:rPr>
          <w:rFonts w:asciiTheme="majorHAnsi" w:hAnsiTheme="majorHAnsi" w:cs="Times New Roman"/>
          <w:b/>
        </w:rPr>
        <w:t>3. Rabbia</w:t>
      </w:r>
    </w:p>
    <w:p w:rsidR="007B0482" w:rsidRPr="008F2DD3" w:rsidRDefault="007B0482" w:rsidP="007B0482">
      <w:pPr>
        <w:pStyle w:val="Contenutotabella"/>
        <w:ind w:left="720"/>
        <w:rPr>
          <w:rFonts w:asciiTheme="majorHAnsi" w:hAnsiTheme="majorHAnsi" w:cs="Times New Roman"/>
          <w:b/>
        </w:rPr>
      </w:pPr>
    </w:p>
    <w:p w:rsidR="007B0482"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Fai parte di una organizzazione che pratica</w:t>
      </w:r>
      <w:r w:rsidR="00A555B4" w:rsidRPr="008F2DD3">
        <w:rPr>
          <w:rFonts w:asciiTheme="majorHAnsi" w:hAnsiTheme="majorHAnsi" w:cs="Times New Roman"/>
          <w:b/>
        </w:rPr>
        <w:t xml:space="preserve"> nel sociale? (es. </w:t>
      </w:r>
      <w:proofErr w:type="spellStart"/>
      <w:r w:rsidR="00A555B4" w:rsidRPr="008F2DD3">
        <w:rPr>
          <w:rFonts w:asciiTheme="majorHAnsi" w:hAnsiTheme="majorHAnsi" w:cs="Times New Roman"/>
          <w:b/>
        </w:rPr>
        <w:t>ScouT</w:t>
      </w:r>
      <w:proofErr w:type="spellEnd"/>
      <w:r w:rsidRPr="008F2DD3">
        <w:rPr>
          <w:rFonts w:asciiTheme="majorHAnsi" w:hAnsiTheme="majorHAnsi" w:cs="Times New Roman"/>
          <w:b/>
        </w:rPr>
        <w:t xml:space="preserve">, </w:t>
      </w:r>
      <w:proofErr w:type="spellStart"/>
      <w:r w:rsidRPr="008F2DD3">
        <w:rPr>
          <w:rFonts w:asciiTheme="majorHAnsi" w:hAnsiTheme="majorHAnsi" w:cs="Times New Roman"/>
          <w:b/>
        </w:rPr>
        <w:t>Greenpace</w:t>
      </w:r>
      <w:proofErr w:type="spellEnd"/>
      <w:r w:rsidRPr="008F2DD3">
        <w:rPr>
          <w:rFonts w:asciiTheme="majorHAnsi" w:hAnsiTheme="majorHAnsi" w:cs="Times New Roman"/>
          <w:b/>
        </w:rPr>
        <w:t xml:space="preserve">) </w:t>
      </w:r>
      <w:r w:rsidR="00A555B4" w:rsidRPr="008F2DD3">
        <w:rPr>
          <w:rFonts w:asciiTheme="majorHAnsi" w:hAnsiTheme="majorHAnsi" w:cs="Times New Roman"/>
          <w:b/>
        </w:rPr>
        <w:t xml:space="preserve">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1.</w:t>
      </w:r>
      <w:r w:rsidR="00F036E6" w:rsidRPr="008F2DD3">
        <w:rPr>
          <w:rFonts w:asciiTheme="majorHAnsi" w:hAnsiTheme="majorHAnsi" w:cs="Times New Roman"/>
          <w:b/>
        </w:rPr>
        <w:t xml:space="preserve">SI </w:t>
      </w:r>
    </w:p>
    <w:p w:rsidR="00F036E6"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2.</w:t>
      </w:r>
      <w:r w:rsidR="00A555B4" w:rsidRPr="008F2DD3">
        <w:rPr>
          <w:rFonts w:asciiTheme="majorHAnsi" w:hAnsiTheme="majorHAnsi" w:cs="Times New Roman"/>
          <w:b/>
        </w:rPr>
        <w:t xml:space="preserve"> </w:t>
      </w:r>
      <w:r w:rsidR="00F036E6" w:rsidRPr="008F2DD3">
        <w:rPr>
          <w:rFonts w:asciiTheme="majorHAnsi" w:hAnsiTheme="majorHAnsi" w:cs="Times New Roman"/>
          <w:b/>
        </w:rPr>
        <w:t xml:space="preserve">NO </w:t>
      </w:r>
    </w:p>
    <w:p w:rsidR="00A555B4" w:rsidRPr="008F2DD3" w:rsidRDefault="00A555B4">
      <w:pPr>
        <w:pStyle w:val="Contenutotabella"/>
        <w:rPr>
          <w:rFonts w:asciiTheme="majorHAnsi" w:hAnsiTheme="majorHAnsi" w:cs="Times New Roman"/>
          <w:b/>
        </w:rPr>
      </w:pPr>
    </w:p>
    <w:p w:rsidR="007B0482"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 xml:space="preserve">Hai mai svolto attività di volontariato?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 xml:space="preserve">1. </w:t>
      </w:r>
      <w:r w:rsidR="00F036E6" w:rsidRPr="008F2DD3">
        <w:rPr>
          <w:rFonts w:asciiTheme="majorHAnsi" w:hAnsiTheme="majorHAnsi" w:cs="Times New Roman"/>
          <w:b/>
        </w:rPr>
        <w:t xml:space="preserve">SI </w:t>
      </w:r>
    </w:p>
    <w:p w:rsidR="00F036E6"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2.</w:t>
      </w:r>
      <w:r w:rsidR="00A555B4" w:rsidRPr="008F2DD3">
        <w:rPr>
          <w:rFonts w:asciiTheme="majorHAnsi" w:hAnsiTheme="majorHAnsi" w:cs="Times New Roman"/>
          <w:b/>
        </w:rPr>
        <w:t xml:space="preserve"> </w:t>
      </w:r>
      <w:r w:rsidR="00F036E6" w:rsidRPr="008F2DD3">
        <w:rPr>
          <w:rFonts w:asciiTheme="majorHAnsi" w:hAnsiTheme="majorHAnsi" w:cs="Times New Roman"/>
          <w:b/>
        </w:rPr>
        <w:t>NO</w:t>
      </w:r>
    </w:p>
    <w:p w:rsidR="00F036E6" w:rsidRPr="008F2DD3" w:rsidRDefault="00F036E6">
      <w:pPr>
        <w:pStyle w:val="Contenutotabella"/>
        <w:rPr>
          <w:rFonts w:asciiTheme="majorHAnsi" w:hAnsiTheme="majorHAnsi" w:cs="Times New Roman"/>
          <w:b/>
        </w:rPr>
      </w:pPr>
    </w:p>
    <w:p w:rsidR="00F036E6"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 xml:space="preserve">Hai mai fatto donazioni ad associazioni umanitarie?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 xml:space="preserve">1. SI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2. NO</w:t>
      </w:r>
    </w:p>
    <w:p w:rsidR="007B0482" w:rsidRPr="008F2DD3" w:rsidRDefault="007B0482" w:rsidP="007B0482">
      <w:pPr>
        <w:pStyle w:val="Contenutotabella"/>
        <w:ind w:left="1080"/>
        <w:rPr>
          <w:rFonts w:asciiTheme="majorHAnsi" w:hAnsiTheme="majorHAnsi" w:cs="Times New Roman"/>
          <w:b/>
        </w:rPr>
      </w:pPr>
    </w:p>
    <w:p w:rsidR="00F036E6" w:rsidRPr="008F2DD3" w:rsidRDefault="00F036E6">
      <w:pPr>
        <w:pStyle w:val="Contenutotabella"/>
        <w:rPr>
          <w:rFonts w:asciiTheme="majorHAnsi" w:hAnsiTheme="majorHAnsi" w:cs="Times New Roman"/>
          <w:b/>
        </w:rPr>
      </w:pPr>
    </w:p>
    <w:p w:rsidR="00F036E6"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 xml:space="preserve">Hai mai partecipato a una manifestazione?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 xml:space="preserve">1. SI </w:t>
      </w:r>
    </w:p>
    <w:p w:rsidR="007B0482" w:rsidRPr="008F2DD3" w:rsidRDefault="007B0482" w:rsidP="007B0482">
      <w:pPr>
        <w:pStyle w:val="Contenutotabella"/>
        <w:ind w:left="1080" w:firstLine="338"/>
        <w:rPr>
          <w:rFonts w:asciiTheme="majorHAnsi" w:hAnsiTheme="majorHAnsi" w:cs="Times New Roman"/>
          <w:b/>
        </w:rPr>
      </w:pPr>
      <w:r w:rsidRPr="008F2DD3">
        <w:rPr>
          <w:rFonts w:asciiTheme="majorHAnsi" w:hAnsiTheme="majorHAnsi" w:cs="Times New Roman"/>
          <w:b/>
        </w:rPr>
        <w:t>2. NO</w:t>
      </w:r>
    </w:p>
    <w:p w:rsidR="007B0482" w:rsidRPr="008F2DD3" w:rsidRDefault="007B0482" w:rsidP="007B0482">
      <w:pPr>
        <w:pStyle w:val="Contenutotabella"/>
        <w:ind w:left="1080"/>
        <w:rPr>
          <w:rFonts w:asciiTheme="majorHAnsi" w:hAnsiTheme="majorHAnsi" w:cs="Times New Roman"/>
          <w:b/>
        </w:rPr>
      </w:pPr>
    </w:p>
    <w:p w:rsidR="00F036E6" w:rsidRPr="008F2DD3" w:rsidRDefault="00F036E6">
      <w:pPr>
        <w:pStyle w:val="Contenutotabella"/>
        <w:rPr>
          <w:rFonts w:asciiTheme="majorHAnsi" w:hAnsiTheme="majorHAnsi" w:cs="Times New Roman"/>
          <w:b/>
        </w:rPr>
      </w:pPr>
    </w:p>
    <w:p w:rsidR="00F036E6"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A cosa corrisponde l'acronimo C.I.E?</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1.</w:t>
      </w:r>
      <w:r w:rsidR="00F036E6" w:rsidRPr="008F2DD3">
        <w:rPr>
          <w:rFonts w:asciiTheme="majorHAnsi" w:hAnsiTheme="majorHAnsi" w:cs="Times New Roman"/>
          <w:b/>
        </w:rPr>
        <w:t>Centro di Immigrazione e Emigrazioni</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2.</w:t>
      </w:r>
      <w:r w:rsidR="00F036E6" w:rsidRPr="008F2DD3">
        <w:rPr>
          <w:rFonts w:asciiTheme="majorHAnsi" w:hAnsiTheme="majorHAnsi" w:cs="Times New Roman"/>
          <w:b/>
        </w:rPr>
        <w:t>Centro di Identificazione e di Espulsione</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3.</w:t>
      </w:r>
      <w:r w:rsidR="00F036E6" w:rsidRPr="008F2DD3">
        <w:rPr>
          <w:rFonts w:asciiTheme="majorHAnsi" w:hAnsiTheme="majorHAnsi" w:cs="Times New Roman"/>
          <w:b/>
        </w:rPr>
        <w:t>Centro di Integrazione ed Educazione</w:t>
      </w:r>
    </w:p>
    <w:p w:rsidR="00F036E6" w:rsidRPr="008F2DD3" w:rsidRDefault="007B0482" w:rsidP="007B0482">
      <w:pPr>
        <w:pStyle w:val="Contenutotabella"/>
        <w:ind w:left="720" w:firstLine="360"/>
        <w:rPr>
          <w:rFonts w:asciiTheme="majorHAnsi" w:hAnsiTheme="majorHAnsi" w:cs="Times New Roman"/>
          <w:b/>
        </w:rPr>
      </w:pPr>
      <w:r w:rsidRPr="008F2DD3">
        <w:rPr>
          <w:rFonts w:asciiTheme="majorHAnsi" w:hAnsiTheme="majorHAnsi" w:cs="Times New Roman"/>
          <w:b/>
        </w:rPr>
        <w:t>4.</w:t>
      </w:r>
      <w:r w:rsidR="00F036E6" w:rsidRPr="008F2DD3">
        <w:rPr>
          <w:rFonts w:asciiTheme="majorHAnsi" w:hAnsiTheme="majorHAnsi" w:cs="Times New Roman"/>
          <w:b/>
        </w:rPr>
        <w:t xml:space="preserve">Centro Interculturale Europeo </w:t>
      </w:r>
    </w:p>
    <w:p w:rsidR="005F57E4" w:rsidRPr="008F2DD3" w:rsidRDefault="005F57E4">
      <w:pPr>
        <w:pStyle w:val="Contenutotabella"/>
        <w:rPr>
          <w:rFonts w:asciiTheme="majorHAnsi" w:hAnsiTheme="majorHAnsi" w:cs="Times New Roman"/>
          <w:b/>
        </w:rPr>
      </w:pPr>
    </w:p>
    <w:p w:rsidR="00F036E6" w:rsidRPr="008F2DD3" w:rsidRDefault="00F036E6" w:rsidP="00BA0BAA">
      <w:pPr>
        <w:pStyle w:val="Contenutotabella"/>
        <w:numPr>
          <w:ilvl w:val="0"/>
          <w:numId w:val="22"/>
        </w:numPr>
        <w:rPr>
          <w:rFonts w:asciiTheme="majorHAnsi" w:hAnsiTheme="majorHAnsi" w:cs="Times New Roman"/>
          <w:b/>
        </w:rPr>
      </w:pPr>
      <w:r w:rsidRPr="008F2DD3">
        <w:rPr>
          <w:rFonts w:asciiTheme="majorHAnsi" w:hAnsiTheme="majorHAnsi" w:cs="Times New Roman"/>
          <w:b/>
        </w:rPr>
        <w:t>Paghi il biglietto sui mezzi di trasporto pubblici</w:t>
      </w:r>
      <w:r w:rsidR="000B68B6" w:rsidRPr="008F2DD3">
        <w:rPr>
          <w:rFonts w:asciiTheme="majorHAnsi" w:hAnsiTheme="majorHAnsi" w:cs="Times New Roman"/>
          <w:b/>
        </w:rPr>
        <w:t>?</w:t>
      </w:r>
    </w:p>
    <w:p w:rsidR="000B68B6" w:rsidRPr="008F2DD3" w:rsidRDefault="000B68B6" w:rsidP="000B68B6">
      <w:pPr>
        <w:pStyle w:val="Contenutotabella"/>
        <w:ind w:left="1080" w:firstLine="338"/>
        <w:rPr>
          <w:rFonts w:asciiTheme="majorHAnsi" w:hAnsiTheme="majorHAnsi" w:cs="Times New Roman"/>
          <w:b/>
        </w:rPr>
      </w:pPr>
      <w:r w:rsidRPr="008F2DD3">
        <w:rPr>
          <w:rFonts w:asciiTheme="majorHAnsi" w:hAnsiTheme="majorHAnsi" w:cs="Times New Roman"/>
          <w:b/>
        </w:rPr>
        <w:t xml:space="preserve">1. SI </w:t>
      </w:r>
    </w:p>
    <w:p w:rsidR="000B68B6" w:rsidRPr="008F2DD3" w:rsidRDefault="000B68B6" w:rsidP="000B68B6">
      <w:pPr>
        <w:pStyle w:val="Contenutotabella"/>
        <w:ind w:left="1080" w:firstLine="338"/>
        <w:rPr>
          <w:rFonts w:asciiTheme="majorHAnsi" w:hAnsiTheme="majorHAnsi" w:cs="Times New Roman"/>
          <w:b/>
        </w:rPr>
      </w:pPr>
      <w:r w:rsidRPr="008F2DD3">
        <w:rPr>
          <w:rFonts w:asciiTheme="majorHAnsi" w:hAnsiTheme="majorHAnsi" w:cs="Times New Roman"/>
          <w:b/>
        </w:rPr>
        <w:t>2. NO</w:t>
      </w:r>
    </w:p>
    <w:p w:rsidR="00F036E6" w:rsidRPr="008F2DD3" w:rsidRDefault="00F036E6">
      <w:pPr>
        <w:pStyle w:val="Contenutotabella"/>
        <w:rPr>
          <w:rFonts w:asciiTheme="majorHAnsi" w:hAnsiTheme="majorHAnsi" w:cs="Times New Roman"/>
          <w:b/>
        </w:rPr>
      </w:pPr>
    </w:p>
    <w:p w:rsidR="000B68B6" w:rsidRPr="008F2DD3" w:rsidRDefault="000B68B6" w:rsidP="000B68B6">
      <w:pPr>
        <w:pStyle w:val="Contenutotabella"/>
        <w:ind w:left="720"/>
        <w:rPr>
          <w:rFonts w:asciiTheme="majorHAnsi" w:hAnsiTheme="majorHAnsi" w:cs="Times New Roman"/>
          <w:b/>
        </w:rPr>
      </w:pPr>
      <w:r w:rsidRPr="008F2DD3">
        <w:rPr>
          <w:rFonts w:asciiTheme="majorHAnsi" w:hAnsiTheme="majorHAnsi" w:cs="Times New Roman"/>
          <w:b/>
        </w:rPr>
        <w:t>17.</w:t>
      </w:r>
      <w:r w:rsidR="00F74C95" w:rsidRPr="008F2DD3">
        <w:rPr>
          <w:rFonts w:asciiTheme="majorHAnsi" w:hAnsiTheme="majorHAnsi" w:cs="Times New Roman"/>
          <w:b/>
        </w:rPr>
        <w:t>C</w:t>
      </w:r>
      <w:r w:rsidR="00F036E6" w:rsidRPr="008F2DD3">
        <w:rPr>
          <w:rFonts w:asciiTheme="majorHAnsi" w:hAnsiTheme="majorHAnsi" w:cs="Times New Roman"/>
          <w:b/>
        </w:rPr>
        <w:t xml:space="preserve">onsumi prodotti equo solidali e/o Km 0? </w:t>
      </w:r>
    </w:p>
    <w:p w:rsidR="000B68B6" w:rsidRPr="008F2DD3" w:rsidRDefault="000B68B6" w:rsidP="00462C19">
      <w:pPr>
        <w:pStyle w:val="Contenutotabella"/>
        <w:ind w:left="1080" w:firstLine="338"/>
        <w:rPr>
          <w:rFonts w:asciiTheme="majorHAnsi" w:hAnsiTheme="majorHAnsi" w:cs="Times New Roman"/>
          <w:b/>
        </w:rPr>
      </w:pPr>
      <w:r w:rsidRPr="008F2DD3">
        <w:rPr>
          <w:rFonts w:asciiTheme="majorHAnsi" w:hAnsiTheme="majorHAnsi" w:cs="Times New Roman"/>
          <w:b/>
        </w:rPr>
        <w:t xml:space="preserve">1. SI </w:t>
      </w:r>
    </w:p>
    <w:p w:rsidR="000B68B6" w:rsidRPr="008F2DD3" w:rsidRDefault="000B68B6" w:rsidP="00462C19">
      <w:pPr>
        <w:pStyle w:val="Contenutotabella"/>
        <w:ind w:left="1080" w:firstLine="338"/>
        <w:rPr>
          <w:rFonts w:asciiTheme="majorHAnsi" w:hAnsiTheme="majorHAnsi" w:cs="Times New Roman"/>
          <w:b/>
        </w:rPr>
      </w:pPr>
      <w:r w:rsidRPr="008F2DD3">
        <w:rPr>
          <w:rFonts w:asciiTheme="majorHAnsi" w:hAnsiTheme="majorHAnsi" w:cs="Times New Roman"/>
          <w:b/>
        </w:rPr>
        <w:t>2. NO</w:t>
      </w:r>
    </w:p>
    <w:p w:rsidR="00F036E6" w:rsidRPr="008F2DD3" w:rsidRDefault="00A555B4" w:rsidP="00D04222">
      <w:pPr>
        <w:pStyle w:val="Contenutotabella"/>
        <w:ind w:left="720"/>
        <w:rPr>
          <w:rFonts w:asciiTheme="majorHAnsi" w:hAnsiTheme="majorHAnsi" w:cs="Times New Roman"/>
          <w:b/>
        </w:rPr>
      </w:pPr>
      <w:r w:rsidRPr="008F2DD3">
        <w:rPr>
          <w:rFonts w:asciiTheme="majorHAnsi" w:hAnsiTheme="majorHAnsi" w:cs="Times New Roman"/>
          <w:b/>
        </w:rPr>
        <w:t xml:space="preserve"> </w:t>
      </w:r>
    </w:p>
    <w:p w:rsidR="00F036E6" w:rsidRPr="008F2DD3" w:rsidRDefault="000B68B6" w:rsidP="000B68B6">
      <w:pPr>
        <w:pStyle w:val="Contenutotabella"/>
        <w:ind w:left="720"/>
        <w:rPr>
          <w:rFonts w:asciiTheme="majorHAnsi" w:hAnsiTheme="majorHAnsi" w:cs="Times New Roman"/>
          <w:b/>
        </w:rPr>
      </w:pPr>
      <w:r w:rsidRPr="008F2DD3">
        <w:rPr>
          <w:rFonts w:asciiTheme="majorHAnsi" w:hAnsiTheme="majorHAnsi" w:cs="Times New Roman"/>
          <w:b/>
        </w:rPr>
        <w:t>18.</w:t>
      </w:r>
      <w:r w:rsidR="00F036E6" w:rsidRPr="008F2DD3">
        <w:rPr>
          <w:rFonts w:asciiTheme="majorHAnsi" w:hAnsiTheme="majorHAnsi" w:cs="Times New Roman"/>
          <w:b/>
        </w:rPr>
        <w:t xml:space="preserve">Fai regolarmente la raccolta differenziata dei rifiuti? </w:t>
      </w:r>
      <w:r w:rsidR="00A555B4" w:rsidRPr="008F2DD3">
        <w:rPr>
          <w:rFonts w:asciiTheme="majorHAnsi" w:hAnsiTheme="majorHAnsi" w:cs="Times New Roman"/>
          <w:b/>
        </w:rPr>
        <w:t xml:space="preserve">      </w:t>
      </w:r>
    </w:p>
    <w:p w:rsidR="000B68B6" w:rsidRPr="008F2DD3" w:rsidRDefault="000B68B6" w:rsidP="000B68B6">
      <w:pPr>
        <w:pStyle w:val="Contenutotabella"/>
        <w:ind w:left="1080"/>
        <w:rPr>
          <w:rFonts w:asciiTheme="majorHAnsi" w:hAnsiTheme="majorHAnsi" w:cs="Times New Roman"/>
          <w:b/>
        </w:rPr>
      </w:pPr>
      <w:r w:rsidRPr="008F2DD3">
        <w:rPr>
          <w:rFonts w:asciiTheme="majorHAnsi" w:hAnsiTheme="majorHAnsi" w:cs="Times New Roman"/>
          <w:b/>
        </w:rPr>
        <w:t xml:space="preserve">1. SI </w:t>
      </w:r>
    </w:p>
    <w:p w:rsidR="000B68B6" w:rsidRPr="008F2DD3" w:rsidRDefault="000B68B6" w:rsidP="000B68B6">
      <w:pPr>
        <w:pStyle w:val="Contenutotabella"/>
        <w:ind w:left="1080"/>
        <w:rPr>
          <w:rFonts w:asciiTheme="majorHAnsi" w:hAnsiTheme="majorHAnsi" w:cs="Times New Roman"/>
          <w:b/>
        </w:rPr>
      </w:pPr>
      <w:r w:rsidRPr="008F2DD3">
        <w:rPr>
          <w:rFonts w:asciiTheme="majorHAnsi" w:hAnsiTheme="majorHAnsi" w:cs="Times New Roman"/>
          <w:b/>
        </w:rPr>
        <w:t>2. NO</w:t>
      </w:r>
    </w:p>
    <w:p w:rsidR="00F74C95" w:rsidRPr="008F2DD3" w:rsidRDefault="00F74C95">
      <w:pPr>
        <w:pStyle w:val="Contenutotabella"/>
        <w:rPr>
          <w:rFonts w:asciiTheme="majorHAnsi" w:hAnsiTheme="majorHAnsi" w:cs="Times New Roman"/>
          <w:b/>
        </w:rPr>
      </w:pPr>
    </w:p>
    <w:p w:rsidR="00F036E6" w:rsidRPr="008F2DD3" w:rsidRDefault="000B68B6" w:rsidP="000B68B6">
      <w:pPr>
        <w:pStyle w:val="Contenutotabella"/>
        <w:ind w:left="720"/>
        <w:rPr>
          <w:rFonts w:asciiTheme="majorHAnsi" w:hAnsiTheme="majorHAnsi" w:cs="Times New Roman"/>
          <w:b/>
        </w:rPr>
      </w:pPr>
      <w:r w:rsidRPr="008F2DD3">
        <w:rPr>
          <w:rFonts w:asciiTheme="majorHAnsi" w:hAnsiTheme="majorHAnsi" w:cs="Times New Roman"/>
          <w:b/>
        </w:rPr>
        <w:t>19.</w:t>
      </w:r>
      <w:r w:rsidR="00F036E6" w:rsidRPr="008F2DD3">
        <w:rPr>
          <w:rFonts w:asciiTheme="majorHAnsi" w:hAnsiTheme="majorHAnsi" w:cs="Times New Roman"/>
          <w:b/>
        </w:rPr>
        <w:t>Presti attenzione ai tuoi consumi energetici? (acqua, luce, gas</w:t>
      </w:r>
      <w:r w:rsidRPr="008F2DD3">
        <w:rPr>
          <w:rFonts w:asciiTheme="majorHAnsi" w:hAnsiTheme="majorHAnsi" w:cs="Times New Roman"/>
          <w:b/>
        </w:rPr>
        <w:t>)</w:t>
      </w:r>
    </w:p>
    <w:p w:rsidR="000B68B6" w:rsidRPr="008F2DD3" w:rsidRDefault="000B68B6" w:rsidP="000B68B6">
      <w:pPr>
        <w:pStyle w:val="Contenutotabella"/>
        <w:ind w:left="1080"/>
        <w:rPr>
          <w:rFonts w:asciiTheme="majorHAnsi" w:hAnsiTheme="majorHAnsi" w:cs="Times New Roman"/>
          <w:b/>
        </w:rPr>
      </w:pPr>
      <w:r w:rsidRPr="008F2DD3">
        <w:rPr>
          <w:rFonts w:asciiTheme="majorHAnsi" w:hAnsiTheme="majorHAnsi" w:cs="Times New Roman"/>
          <w:b/>
        </w:rPr>
        <w:t xml:space="preserve">1. SI </w:t>
      </w:r>
    </w:p>
    <w:p w:rsidR="000B68B6" w:rsidRPr="008F2DD3" w:rsidRDefault="000B68B6" w:rsidP="000B68B6">
      <w:pPr>
        <w:pStyle w:val="Contenutotabella"/>
        <w:ind w:left="1080"/>
        <w:rPr>
          <w:rFonts w:asciiTheme="majorHAnsi" w:hAnsiTheme="majorHAnsi" w:cs="Times New Roman"/>
          <w:b/>
        </w:rPr>
      </w:pPr>
      <w:r w:rsidRPr="008F2DD3">
        <w:rPr>
          <w:rFonts w:asciiTheme="majorHAnsi" w:hAnsiTheme="majorHAnsi" w:cs="Times New Roman"/>
          <w:b/>
        </w:rPr>
        <w:t>2. NO</w:t>
      </w:r>
    </w:p>
    <w:p w:rsidR="00F036E6" w:rsidRPr="008F2DD3" w:rsidRDefault="00F036E6">
      <w:pPr>
        <w:rPr>
          <w:rFonts w:asciiTheme="majorHAnsi" w:hAnsiTheme="majorHAnsi"/>
          <w:b/>
        </w:rPr>
      </w:pPr>
    </w:p>
    <w:p w:rsidR="00D04222" w:rsidRPr="008F2DD3" w:rsidRDefault="00D04222">
      <w:pPr>
        <w:rPr>
          <w:rFonts w:asciiTheme="majorHAnsi" w:hAnsiTheme="majorHAnsi"/>
        </w:rPr>
      </w:pPr>
    </w:p>
    <w:p w:rsidR="005E254E" w:rsidRPr="008F2DD3" w:rsidRDefault="005E254E">
      <w:pPr>
        <w:rPr>
          <w:rFonts w:asciiTheme="majorHAnsi" w:hAnsiTheme="majorHAnsi"/>
        </w:rPr>
      </w:pPr>
    </w:p>
    <w:p w:rsidR="005E254E" w:rsidRPr="008F2DD3" w:rsidRDefault="005E254E">
      <w:pPr>
        <w:rPr>
          <w:rFonts w:asciiTheme="majorHAnsi" w:hAnsiTheme="majorHAnsi"/>
          <w:b/>
        </w:rPr>
      </w:pPr>
      <w:r w:rsidRPr="008F2DD3">
        <w:rPr>
          <w:rFonts w:asciiTheme="majorHAnsi" w:hAnsiTheme="majorHAnsi"/>
          <w:b/>
        </w:rPr>
        <w:t xml:space="preserve">16) Tecniche di analisi dei dati utilizzate e interpretazione dei risultati:  </w:t>
      </w:r>
    </w:p>
    <w:p w:rsidR="005E254E" w:rsidRPr="008F2DD3" w:rsidRDefault="005E254E">
      <w:pPr>
        <w:rPr>
          <w:rFonts w:asciiTheme="majorHAnsi" w:hAnsiTheme="majorHAnsi"/>
          <w:b/>
        </w:rPr>
      </w:pPr>
    </w:p>
    <w:p w:rsidR="005E254E" w:rsidRPr="008F2DD3" w:rsidRDefault="005E254E">
      <w:pPr>
        <w:rPr>
          <w:rFonts w:asciiTheme="majorHAnsi" w:hAnsiTheme="majorHAnsi"/>
        </w:rPr>
      </w:pPr>
      <w:r w:rsidRPr="008F2DD3">
        <w:rPr>
          <w:rFonts w:asciiTheme="majorHAnsi" w:hAnsiTheme="majorHAnsi"/>
        </w:rPr>
        <w:t>ANALISI MONOVARIATA E BIVARIATA:</w:t>
      </w:r>
    </w:p>
    <w:p w:rsidR="00A01174" w:rsidRPr="008F2DD3" w:rsidRDefault="00A01174">
      <w:pPr>
        <w:rPr>
          <w:rFonts w:asciiTheme="majorHAnsi" w:hAnsiTheme="majorHAnsi"/>
        </w:rPr>
      </w:pPr>
      <w:r w:rsidRPr="008F2DD3">
        <w:rPr>
          <w:rFonts w:asciiTheme="majorHAnsi" w:hAnsiTheme="majorHAnsi"/>
        </w:rPr>
        <w:t>Dopo aver somministrato i questionari al campione di riferimento e aver inserito i dati all’ interno della matrice dati sul foglio di  Excel, li inseriamo all’ interno dell’elaboratore di dati “</w:t>
      </w:r>
      <w:proofErr w:type="spellStart"/>
      <w:r w:rsidRPr="008F2DD3">
        <w:rPr>
          <w:rFonts w:asciiTheme="majorHAnsi" w:hAnsiTheme="majorHAnsi"/>
        </w:rPr>
        <w:t>Js</w:t>
      </w:r>
      <w:proofErr w:type="spellEnd"/>
      <w:r w:rsidRPr="008F2DD3">
        <w:rPr>
          <w:rFonts w:asciiTheme="majorHAnsi" w:hAnsiTheme="majorHAnsi"/>
        </w:rPr>
        <w:t xml:space="preserve"> </w:t>
      </w:r>
      <w:proofErr w:type="spellStart"/>
      <w:r w:rsidRPr="008F2DD3">
        <w:rPr>
          <w:rFonts w:asciiTheme="majorHAnsi" w:hAnsiTheme="majorHAnsi"/>
        </w:rPr>
        <w:t>Stat</w:t>
      </w:r>
      <w:proofErr w:type="spellEnd"/>
      <w:r w:rsidRPr="008F2DD3">
        <w:rPr>
          <w:rFonts w:asciiTheme="majorHAnsi" w:hAnsiTheme="majorHAnsi"/>
        </w:rPr>
        <w:t xml:space="preserve">” per calcolare: </w:t>
      </w:r>
    </w:p>
    <w:p w:rsidR="00A01174" w:rsidRPr="008F2DD3" w:rsidRDefault="00A01174">
      <w:pPr>
        <w:rPr>
          <w:rFonts w:asciiTheme="majorHAnsi" w:hAnsiTheme="majorHAnsi"/>
        </w:rPr>
      </w:pPr>
    </w:p>
    <w:p w:rsidR="00A01174" w:rsidRPr="008F2DD3" w:rsidRDefault="00A01174">
      <w:pPr>
        <w:rPr>
          <w:rFonts w:asciiTheme="majorHAnsi" w:hAnsiTheme="majorHAnsi"/>
        </w:rPr>
      </w:pPr>
      <w:r w:rsidRPr="008F2DD3">
        <w:rPr>
          <w:rFonts w:asciiTheme="majorHAnsi" w:hAnsiTheme="majorHAnsi"/>
        </w:rPr>
        <w:t xml:space="preserve">-analisi </w:t>
      </w:r>
      <w:proofErr w:type="spellStart"/>
      <w:r w:rsidRPr="008F2DD3">
        <w:rPr>
          <w:rFonts w:asciiTheme="majorHAnsi" w:hAnsiTheme="majorHAnsi"/>
        </w:rPr>
        <w:t>monovariata</w:t>
      </w:r>
      <w:proofErr w:type="spellEnd"/>
      <w:r w:rsidRPr="008F2DD3">
        <w:rPr>
          <w:rFonts w:asciiTheme="majorHAnsi" w:hAnsiTheme="majorHAnsi"/>
        </w:rPr>
        <w:t>: per ottenere gli indici di tendenza centrale di ogni singola domanda, ovvero media aritmetica, mediana e moda.</w:t>
      </w:r>
    </w:p>
    <w:p w:rsidR="00A01174" w:rsidRPr="008F2DD3" w:rsidRDefault="00A01174">
      <w:pPr>
        <w:rPr>
          <w:rFonts w:asciiTheme="majorHAnsi" w:hAnsiTheme="majorHAnsi"/>
        </w:rPr>
      </w:pPr>
    </w:p>
    <w:p w:rsidR="00A01174" w:rsidRPr="008F2DD3" w:rsidRDefault="00A01174">
      <w:pPr>
        <w:rPr>
          <w:rFonts w:asciiTheme="majorHAnsi" w:hAnsiTheme="majorHAnsi"/>
        </w:rPr>
      </w:pPr>
      <w:r w:rsidRPr="008F2DD3">
        <w:rPr>
          <w:rFonts w:asciiTheme="majorHAnsi" w:hAnsiTheme="majorHAnsi"/>
        </w:rPr>
        <w:t xml:space="preserve">-analisi della varianza attraverso l’analisi </w:t>
      </w:r>
      <w:proofErr w:type="spellStart"/>
      <w:r w:rsidRPr="008F2DD3">
        <w:rPr>
          <w:rFonts w:asciiTheme="majorHAnsi" w:hAnsiTheme="majorHAnsi"/>
        </w:rPr>
        <w:t>bivariata</w:t>
      </w:r>
      <w:proofErr w:type="spellEnd"/>
      <w:r w:rsidRPr="008F2DD3">
        <w:rPr>
          <w:rFonts w:asciiTheme="majorHAnsi" w:hAnsiTheme="majorHAnsi"/>
        </w:rPr>
        <w:t xml:space="preserve">:  con </w:t>
      </w:r>
      <w:r w:rsidR="00DA4DD1" w:rsidRPr="008F2DD3">
        <w:rPr>
          <w:rFonts w:asciiTheme="majorHAnsi" w:hAnsiTheme="majorHAnsi"/>
        </w:rPr>
        <w:t xml:space="preserve">l’analisi della devianza , incrociamo la variabile indipendente “partecipazione al Treno della Memoria” con tutte le variabili che interessano la Cittadinanza Attiva. </w:t>
      </w:r>
    </w:p>
    <w:p w:rsidR="00B40FA7" w:rsidRPr="008F2DD3" w:rsidRDefault="00B40FA7">
      <w:pPr>
        <w:rPr>
          <w:rFonts w:asciiTheme="majorHAnsi" w:hAnsiTheme="majorHAnsi"/>
          <w:b/>
        </w:rPr>
      </w:pPr>
    </w:p>
    <w:p w:rsidR="00D04222" w:rsidRPr="008F2DD3" w:rsidRDefault="00D04222">
      <w:pPr>
        <w:rPr>
          <w:rFonts w:asciiTheme="majorHAnsi" w:hAnsiTheme="majorHAnsi"/>
          <w:b/>
        </w:rPr>
      </w:pPr>
    </w:p>
    <w:p w:rsidR="00D04222" w:rsidRPr="008F2DD3" w:rsidRDefault="00D04222">
      <w:pPr>
        <w:rPr>
          <w:rFonts w:asciiTheme="majorHAnsi" w:hAnsiTheme="majorHAnsi"/>
          <w:b/>
        </w:rPr>
      </w:pPr>
    </w:p>
    <w:p w:rsidR="00DA4DD1" w:rsidRPr="008F2DD3" w:rsidRDefault="00643B57">
      <w:pPr>
        <w:rPr>
          <w:rFonts w:asciiTheme="majorHAnsi" w:hAnsiTheme="majorHAnsi"/>
          <w:b/>
        </w:rPr>
      </w:pPr>
      <w:r w:rsidRPr="008F2DD3">
        <w:rPr>
          <w:rFonts w:asciiTheme="majorHAnsi" w:hAnsiTheme="majorHAnsi"/>
          <w:b/>
        </w:rPr>
        <w:t>16,1</w:t>
      </w:r>
      <w:r w:rsidR="00DA4DD1" w:rsidRPr="008F2DD3">
        <w:rPr>
          <w:rFonts w:asciiTheme="majorHAnsi" w:hAnsiTheme="majorHAnsi"/>
          <w:b/>
        </w:rPr>
        <w:t>) Matrice dati:</w:t>
      </w:r>
    </w:p>
    <w:tbl>
      <w:tblPr>
        <w:tblW w:w="9415" w:type="dxa"/>
        <w:tblInd w:w="55" w:type="dxa"/>
        <w:tblCellMar>
          <w:left w:w="70" w:type="dxa"/>
          <w:right w:w="70" w:type="dxa"/>
        </w:tblCellMar>
        <w:tblLook w:val="04A0"/>
      </w:tblPr>
      <w:tblGrid>
        <w:gridCol w:w="459"/>
        <w:gridCol w:w="355"/>
        <w:gridCol w:w="380"/>
        <w:gridCol w:w="355"/>
        <w:gridCol w:w="355"/>
        <w:gridCol w:w="355"/>
        <w:gridCol w:w="507"/>
        <w:gridCol w:w="507"/>
        <w:gridCol w:w="507"/>
        <w:gridCol w:w="355"/>
        <w:gridCol w:w="355"/>
        <w:gridCol w:w="355"/>
        <w:gridCol w:w="457"/>
        <w:gridCol w:w="457"/>
        <w:gridCol w:w="457"/>
        <w:gridCol w:w="457"/>
        <w:gridCol w:w="457"/>
        <w:gridCol w:w="457"/>
        <w:gridCol w:w="457"/>
        <w:gridCol w:w="457"/>
        <w:gridCol w:w="457"/>
        <w:gridCol w:w="457"/>
      </w:tblGrid>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_</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V5</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V6.1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V6.2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V6.3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V9</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V10</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V15</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V16</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V17</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V18</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V19</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A09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A19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lastRenderedPageBreak/>
              <w:t>A26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A39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A44</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A45</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4</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A47</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23</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A48</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26</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A49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29</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r>
      <w:tr w:rsidR="00DA4DD1" w:rsidRPr="008F2DD3" w:rsidTr="0051119B">
        <w:trPr>
          <w:trHeight w:val="280"/>
        </w:trPr>
        <w:tc>
          <w:tcPr>
            <w:tcW w:w="459"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A50</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80"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21</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50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355"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3</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1</w:t>
            </w:r>
          </w:p>
        </w:tc>
        <w:tc>
          <w:tcPr>
            <w:tcW w:w="457" w:type="dxa"/>
            <w:tcBorders>
              <w:top w:val="nil"/>
              <w:left w:val="nil"/>
              <w:bottom w:val="nil"/>
              <w:right w:val="nil"/>
            </w:tcBorders>
            <w:shd w:val="clear" w:color="auto" w:fill="auto"/>
            <w:noWrap/>
            <w:vAlign w:val="bottom"/>
            <w:hideMark/>
          </w:tcPr>
          <w:p w:rsidR="00DA4DD1" w:rsidRPr="008F2DD3" w:rsidRDefault="00DA4DD1" w:rsidP="00DA4DD1">
            <w:pPr>
              <w:widowControl/>
              <w:suppressAutoHyphens w:val="0"/>
              <w:spacing w:line="240" w:lineRule="auto"/>
              <w:jc w:val="right"/>
              <w:textAlignment w:val="auto"/>
              <w:rPr>
                <w:rFonts w:asciiTheme="majorHAnsi" w:eastAsia="Times New Roman" w:hAnsiTheme="majorHAnsi" w:cs="Times New Roman"/>
                <w:color w:val="000000"/>
                <w:kern w:val="0"/>
                <w:sz w:val="18"/>
                <w:szCs w:val="18"/>
                <w:lang w:eastAsia="it-IT" w:bidi="ar-SA"/>
              </w:rPr>
            </w:pPr>
            <w:r w:rsidRPr="008F2DD3">
              <w:rPr>
                <w:rFonts w:asciiTheme="majorHAnsi" w:eastAsia="Times New Roman" w:hAnsiTheme="majorHAnsi" w:cs="Times New Roman"/>
                <w:color w:val="000000"/>
                <w:kern w:val="0"/>
                <w:sz w:val="18"/>
                <w:szCs w:val="18"/>
                <w:lang w:eastAsia="it-IT" w:bidi="ar-SA"/>
              </w:rPr>
              <w:t>2</w:t>
            </w:r>
          </w:p>
        </w:tc>
      </w:tr>
    </w:tbl>
    <w:p w:rsidR="00D04222" w:rsidRPr="008F2DD3" w:rsidRDefault="00D04222">
      <w:pPr>
        <w:rPr>
          <w:rFonts w:asciiTheme="majorHAnsi" w:hAnsiTheme="majorHAnsi"/>
          <w:b/>
          <w:sz w:val="28"/>
          <w:szCs w:val="28"/>
        </w:rPr>
      </w:pPr>
    </w:p>
    <w:p w:rsidR="00D04222" w:rsidRDefault="00D04222">
      <w:pPr>
        <w:rPr>
          <w:rFonts w:asciiTheme="majorHAnsi" w:hAnsiTheme="majorHAnsi"/>
          <w:b/>
          <w:sz w:val="28"/>
          <w:szCs w:val="28"/>
        </w:rPr>
      </w:pPr>
    </w:p>
    <w:p w:rsidR="00CB5386" w:rsidRDefault="00CB5386">
      <w:pPr>
        <w:rPr>
          <w:rFonts w:asciiTheme="majorHAnsi" w:hAnsiTheme="majorHAnsi"/>
          <w:b/>
          <w:sz w:val="28"/>
          <w:szCs w:val="28"/>
        </w:rPr>
      </w:pPr>
    </w:p>
    <w:p w:rsidR="00372674" w:rsidRPr="008F2DD3" w:rsidRDefault="00372674">
      <w:pPr>
        <w:rPr>
          <w:rFonts w:asciiTheme="majorHAnsi" w:hAnsiTheme="majorHAnsi"/>
          <w:b/>
          <w:sz w:val="28"/>
          <w:szCs w:val="28"/>
        </w:rPr>
      </w:pPr>
    </w:p>
    <w:p w:rsidR="00D04222" w:rsidRPr="008F2DD3" w:rsidRDefault="00D04222">
      <w:pPr>
        <w:rPr>
          <w:rFonts w:asciiTheme="majorHAnsi" w:hAnsiTheme="majorHAnsi"/>
          <w:b/>
          <w:sz w:val="28"/>
          <w:szCs w:val="28"/>
        </w:rPr>
      </w:pPr>
    </w:p>
    <w:p w:rsidR="00DA4DD1" w:rsidRPr="008F2DD3" w:rsidRDefault="004E1495">
      <w:pPr>
        <w:rPr>
          <w:rFonts w:asciiTheme="majorHAnsi" w:hAnsiTheme="majorHAnsi"/>
          <w:b/>
          <w:sz w:val="28"/>
          <w:szCs w:val="28"/>
        </w:rPr>
      </w:pPr>
      <w:r w:rsidRPr="008F2DD3">
        <w:rPr>
          <w:rFonts w:asciiTheme="majorHAnsi" w:hAnsiTheme="majorHAnsi"/>
          <w:b/>
          <w:sz w:val="28"/>
          <w:szCs w:val="28"/>
        </w:rPr>
        <w:t xml:space="preserve">Analisi </w:t>
      </w:r>
      <w:proofErr w:type="spellStart"/>
      <w:r w:rsidRPr="008F2DD3">
        <w:rPr>
          <w:rFonts w:asciiTheme="majorHAnsi" w:hAnsiTheme="majorHAnsi"/>
          <w:b/>
          <w:sz w:val="28"/>
          <w:szCs w:val="28"/>
        </w:rPr>
        <w:t>Movariata</w:t>
      </w:r>
      <w:proofErr w:type="spellEnd"/>
      <w:r w:rsidRPr="008F2DD3">
        <w:rPr>
          <w:rFonts w:asciiTheme="majorHAnsi" w:hAnsiTheme="majorHAnsi"/>
          <w:b/>
          <w:sz w:val="28"/>
          <w:szCs w:val="28"/>
        </w:rPr>
        <w:t>:</w:t>
      </w:r>
    </w:p>
    <w:p w:rsidR="004E1495" w:rsidRPr="008F2DD3" w:rsidRDefault="004E1495">
      <w:pPr>
        <w:rPr>
          <w:rFonts w:asciiTheme="majorHAnsi" w:hAnsiTheme="majorHAnsi"/>
          <w:b/>
        </w:rPr>
      </w:pPr>
      <w:r w:rsidRPr="008F2DD3">
        <w:rPr>
          <w:rFonts w:asciiTheme="majorHAnsi" w:hAnsiTheme="majorHAnsi"/>
          <w:b/>
          <w:bCs/>
        </w:rPr>
        <w:t>Distribuzione di frequenza</w:t>
      </w:r>
    </w:p>
    <w:p w:rsidR="004E1495" w:rsidRPr="008F2DD3" w:rsidRDefault="004E1495">
      <w:pPr>
        <w:rPr>
          <w:rFonts w:asciiTheme="majorHAnsi" w:hAnsiTheme="majorHAnsi"/>
          <w:b/>
        </w:rPr>
      </w:pPr>
    </w:p>
    <w:p w:rsidR="00727048" w:rsidRPr="008F2DD3" w:rsidRDefault="004E1495" w:rsidP="004E1495">
      <w:pPr>
        <w:rPr>
          <w:rFonts w:asciiTheme="majorHAnsi" w:hAnsiTheme="majorHAnsi"/>
          <w:b/>
          <w:bCs/>
        </w:rPr>
      </w:pPr>
      <w:r w:rsidRPr="008F2DD3">
        <w:rPr>
          <w:rFonts w:asciiTheme="majorHAnsi" w:hAnsiTheme="majorHAnsi"/>
          <w:b/>
          <w:bCs/>
        </w:rPr>
        <w:t xml:space="preserve">V1: GENERE </w:t>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r w:rsidR="00A75AD9" w:rsidRPr="008F2DD3">
        <w:rPr>
          <w:rFonts w:asciiTheme="majorHAnsi" w:hAnsiTheme="majorHAnsi"/>
          <w:b/>
          <w:bCs/>
        </w:rPr>
        <w:tab/>
      </w:r>
    </w:p>
    <w:tbl>
      <w:tblPr>
        <w:tblW w:w="0" w:type="auto"/>
        <w:tblCellSpacing w:w="15" w:type="dxa"/>
        <w:tblCellMar>
          <w:top w:w="15" w:type="dxa"/>
          <w:left w:w="15" w:type="dxa"/>
          <w:bottom w:w="15" w:type="dxa"/>
          <w:right w:w="15" w:type="dxa"/>
        </w:tblCellMar>
        <w:tblLook w:val="04A0"/>
      </w:tblPr>
      <w:tblGrid>
        <w:gridCol w:w="3202"/>
        <w:gridCol w:w="138"/>
        <w:gridCol w:w="111"/>
      </w:tblGrid>
      <w:tr w:rsidR="00727048" w:rsidRPr="008F2DD3" w:rsidTr="00727048">
        <w:trPr>
          <w:tblCellSpacing w:w="15" w:type="dxa"/>
        </w:trPr>
        <w:tc>
          <w:tcPr>
            <w:tcW w:w="3157" w:type="dxa"/>
            <w:hideMark/>
          </w:tcPr>
          <w:tbl>
            <w:tblPr>
              <w:tblW w:w="970" w:type="dxa"/>
              <w:jc w:val="right"/>
              <w:tblCellSpacing w:w="15" w:type="dxa"/>
              <w:tblCellMar>
                <w:left w:w="0" w:type="dxa"/>
                <w:right w:w="0" w:type="dxa"/>
              </w:tblCellMar>
              <w:tblLook w:val="04A0"/>
            </w:tblPr>
            <w:tblGrid>
              <w:gridCol w:w="525"/>
              <w:gridCol w:w="525"/>
            </w:tblGrid>
            <w:tr w:rsidR="00727048" w:rsidRPr="008F2DD3" w:rsidTr="00727048">
              <w:trPr>
                <w:trHeight w:val="1222"/>
                <w:tblCellSpacing w:w="15" w:type="dxa"/>
                <w:jc w:val="right"/>
              </w:trPr>
              <w:tc>
                <w:tcPr>
                  <w:tcW w:w="0" w:type="auto"/>
                  <w:vAlign w:val="bottom"/>
                  <w:hideMark/>
                </w:tcPr>
                <w:tbl>
                  <w:tblPr>
                    <w:tblW w:w="440" w:type="dxa"/>
                    <w:jc w:val="center"/>
                    <w:tblCellSpacing w:w="0" w:type="dxa"/>
                    <w:tblCellMar>
                      <w:left w:w="0" w:type="dxa"/>
                      <w:right w:w="0" w:type="dxa"/>
                    </w:tblCellMar>
                    <w:tblLook w:val="04A0"/>
                  </w:tblPr>
                  <w:tblGrid>
                    <w:gridCol w:w="480"/>
                  </w:tblGrid>
                  <w:tr w:rsidR="00727048" w:rsidRPr="008F2DD3" w:rsidTr="00727048">
                    <w:trPr>
                      <w:trHeight w:val="303"/>
                      <w:tblCellSpacing w:w="0" w:type="dxa"/>
                      <w:jc w:val="center"/>
                    </w:trPr>
                    <w:tc>
                      <w:tcPr>
                        <w:tcW w:w="0" w:type="auto"/>
                        <w:vAlign w:val="bottom"/>
                        <w:hideMark/>
                      </w:tcPr>
                      <w:p w:rsidR="00727048" w:rsidRPr="008F2DD3" w:rsidRDefault="00727048" w:rsidP="00727048">
                        <w:pPr>
                          <w:rPr>
                            <w:rFonts w:asciiTheme="majorHAnsi" w:hAnsiTheme="majorHAnsi"/>
                          </w:rPr>
                        </w:pPr>
                        <w:r w:rsidRPr="008F2DD3">
                          <w:rPr>
                            <w:rFonts w:asciiTheme="majorHAnsi" w:hAnsiTheme="majorHAnsi"/>
                          </w:rPr>
                          <w:t>56%</w:t>
                        </w:r>
                      </w:p>
                    </w:tc>
                  </w:tr>
                  <w:tr w:rsidR="00727048" w:rsidRPr="008F2DD3" w:rsidTr="00727048">
                    <w:trPr>
                      <w:trHeight w:val="910"/>
                      <w:tblCellSpacing w:w="0" w:type="dxa"/>
                      <w:jc w:val="center"/>
                    </w:trPr>
                    <w:tc>
                      <w:tcPr>
                        <w:tcW w:w="0" w:type="auto"/>
                        <w:shd w:val="clear" w:color="auto" w:fill="C0D0C0"/>
                        <w:vAlign w:val="bottom"/>
                        <w:hideMark/>
                      </w:tcPr>
                      <w:p w:rsidR="00727048" w:rsidRPr="008F2DD3" w:rsidRDefault="00727048" w:rsidP="00727048">
                        <w:pPr>
                          <w:rPr>
                            <w:rFonts w:asciiTheme="majorHAnsi" w:hAnsiTheme="majorHAnsi"/>
                          </w:rPr>
                        </w:pPr>
                      </w:p>
                    </w:tc>
                  </w:tr>
                </w:tbl>
                <w:p w:rsidR="00727048" w:rsidRPr="008F2DD3" w:rsidRDefault="00727048" w:rsidP="00727048">
                  <w:pPr>
                    <w:rPr>
                      <w:rFonts w:asciiTheme="majorHAnsi" w:hAnsiTheme="majorHAnsi"/>
                    </w:rPr>
                  </w:pPr>
                </w:p>
              </w:tc>
              <w:tc>
                <w:tcPr>
                  <w:tcW w:w="0" w:type="auto"/>
                  <w:vAlign w:val="bottom"/>
                  <w:hideMark/>
                </w:tcPr>
                <w:tbl>
                  <w:tblPr>
                    <w:tblW w:w="440" w:type="dxa"/>
                    <w:jc w:val="center"/>
                    <w:tblCellSpacing w:w="0" w:type="dxa"/>
                    <w:tblCellMar>
                      <w:left w:w="0" w:type="dxa"/>
                      <w:right w:w="0" w:type="dxa"/>
                    </w:tblCellMar>
                    <w:tblLook w:val="04A0"/>
                  </w:tblPr>
                  <w:tblGrid>
                    <w:gridCol w:w="480"/>
                  </w:tblGrid>
                  <w:tr w:rsidR="00727048" w:rsidRPr="008F2DD3" w:rsidTr="00727048">
                    <w:trPr>
                      <w:trHeight w:val="303"/>
                      <w:tblCellSpacing w:w="0" w:type="dxa"/>
                      <w:jc w:val="center"/>
                    </w:trPr>
                    <w:tc>
                      <w:tcPr>
                        <w:tcW w:w="0" w:type="auto"/>
                        <w:vAlign w:val="bottom"/>
                        <w:hideMark/>
                      </w:tcPr>
                      <w:p w:rsidR="00727048" w:rsidRPr="008F2DD3" w:rsidRDefault="00727048" w:rsidP="00727048">
                        <w:pPr>
                          <w:rPr>
                            <w:rFonts w:asciiTheme="majorHAnsi" w:hAnsiTheme="majorHAnsi"/>
                          </w:rPr>
                        </w:pPr>
                        <w:r w:rsidRPr="008F2DD3">
                          <w:rPr>
                            <w:rFonts w:asciiTheme="majorHAnsi" w:hAnsiTheme="majorHAnsi"/>
                          </w:rPr>
                          <w:t>44%</w:t>
                        </w:r>
                      </w:p>
                    </w:tc>
                  </w:tr>
                  <w:tr w:rsidR="00727048" w:rsidRPr="008F2DD3" w:rsidTr="00727048">
                    <w:trPr>
                      <w:trHeight w:val="718"/>
                      <w:tblCellSpacing w:w="0" w:type="dxa"/>
                      <w:jc w:val="center"/>
                    </w:trPr>
                    <w:tc>
                      <w:tcPr>
                        <w:tcW w:w="0" w:type="auto"/>
                        <w:shd w:val="clear" w:color="auto" w:fill="C0D0C0"/>
                        <w:vAlign w:val="bottom"/>
                        <w:hideMark/>
                      </w:tcPr>
                      <w:p w:rsidR="00727048" w:rsidRPr="008F2DD3" w:rsidRDefault="00727048" w:rsidP="00727048">
                        <w:pPr>
                          <w:rPr>
                            <w:rFonts w:asciiTheme="majorHAnsi" w:hAnsiTheme="majorHAnsi"/>
                          </w:rPr>
                        </w:pPr>
                      </w:p>
                    </w:tc>
                  </w:tr>
                </w:tbl>
                <w:p w:rsidR="00727048" w:rsidRPr="008F2DD3" w:rsidRDefault="00727048" w:rsidP="00727048">
                  <w:pPr>
                    <w:rPr>
                      <w:rFonts w:asciiTheme="majorHAnsi" w:hAnsiTheme="majorHAnsi"/>
                    </w:rPr>
                  </w:pPr>
                </w:p>
              </w:tc>
            </w:tr>
            <w:tr w:rsidR="00727048" w:rsidRPr="008F2DD3" w:rsidTr="00727048">
              <w:trPr>
                <w:trHeight w:val="303"/>
                <w:tblCellSpacing w:w="15" w:type="dxa"/>
                <w:jc w:val="right"/>
              </w:trPr>
              <w:tc>
                <w:tcPr>
                  <w:tcW w:w="0" w:type="auto"/>
                  <w:shd w:val="clear" w:color="auto" w:fill="E0E0E0"/>
                  <w:vAlign w:val="center"/>
                  <w:hideMark/>
                </w:tcPr>
                <w:p w:rsidR="00727048" w:rsidRPr="008F2DD3" w:rsidRDefault="00727048" w:rsidP="00727048">
                  <w:pPr>
                    <w:rPr>
                      <w:rFonts w:asciiTheme="majorHAnsi" w:hAnsiTheme="majorHAnsi"/>
                    </w:rPr>
                  </w:pPr>
                  <w:r w:rsidRPr="008F2DD3">
                    <w:rPr>
                      <w:rFonts w:asciiTheme="majorHAnsi" w:hAnsiTheme="majorHAnsi"/>
                    </w:rPr>
                    <w:t>28</w:t>
                  </w:r>
                </w:p>
              </w:tc>
              <w:tc>
                <w:tcPr>
                  <w:tcW w:w="0" w:type="auto"/>
                  <w:shd w:val="clear" w:color="auto" w:fill="E0E0E0"/>
                  <w:vAlign w:val="center"/>
                  <w:hideMark/>
                </w:tcPr>
                <w:p w:rsidR="00727048" w:rsidRPr="008F2DD3" w:rsidRDefault="00727048" w:rsidP="00727048">
                  <w:pPr>
                    <w:rPr>
                      <w:rFonts w:asciiTheme="majorHAnsi" w:hAnsiTheme="majorHAnsi"/>
                    </w:rPr>
                  </w:pPr>
                  <w:r w:rsidRPr="008F2DD3">
                    <w:rPr>
                      <w:rFonts w:asciiTheme="majorHAnsi" w:hAnsiTheme="majorHAnsi"/>
                    </w:rPr>
                    <w:t>22</w:t>
                  </w:r>
                </w:p>
              </w:tc>
            </w:tr>
            <w:tr w:rsidR="00727048" w:rsidRPr="008F2DD3" w:rsidTr="00727048">
              <w:trPr>
                <w:trHeight w:val="303"/>
                <w:tblCellSpacing w:w="15" w:type="dxa"/>
                <w:jc w:val="right"/>
              </w:trPr>
              <w:tc>
                <w:tcPr>
                  <w:tcW w:w="0" w:type="auto"/>
                  <w:shd w:val="clear" w:color="auto" w:fill="E0E0E0"/>
                  <w:vAlign w:val="center"/>
                  <w:hideMark/>
                </w:tcPr>
                <w:p w:rsidR="00727048" w:rsidRPr="008F2DD3" w:rsidRDefault="00727048" w:rsidP="00727048">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727048" w:rsidRPr="008F2DD3" w:rsidRDefault="00727048" w:rsidP="00727048">
                  <w:pPr>
                    <w:rPr>
                      <w:rFonts w:asciiTheme="majorHAnsi" w:hAnsiTheme="majorHAnsi"/>
                    </w:rPr>
                  </w:pPr>
                  <w:r w:rsidRPr="008F2DD3">
                    <w:rPr>
                      <w:rFonts w:asciiTheme="majorHAnsi" w:hAnsiTheme="majorHAnsi"/>
                    </w:rPr>
                    <w:t>2</w:t>
                  </w:r>
                </w:p>
              </w:tc>
            </w:tr>
          </w:tbl>
          <w:p w:rsidR="00727048" w:rsidRPr="008F2DD3" w:rsidRDefault="00727048" w:rsidP="00727048">
            <w:pPr>
              <w:rPr>
                <w:rFonts w:asciiTheme="majorHAnsi" w:hAnsiTheme="majorHAnsi"/>
              </w:rPr>
            </w:pPr>
          </w:p>
        </w:tc>
        <w:tc>
          <w:tcPr>
            <w:tcW w:w="108" w:type="dxa"/>
            <w:vAlign w:val="center"/>
            <w:hideMark/>
          </w:tcPr>
          <w:p w:rsidR="00727048" w:rsidRPr="008F2DD3" w:rsidRDefault="00727048" w:rsidP="00727048">
            <w:pPr>
              <w:rPr>
                <w:rFonts w:asciiTheme="majorHAnsi" w:hAnsiTheme="majorHAnsi"/>
              </w:rPr>
            </w:pPr>
          </w:p>
        </w:tc>
        <w:tc>
          <w:tcPr>
            <w:tcW w:w="0" w:type="auto"/>
            <w:hideMark/>
          </w:tcPr>
          <w:tbl>
            <w:tblPr>
              <w:tblW w:w="0" w:type="auto"/>
              <w:tblCellSpacing w:w="0" w:type="dxa"/>
              <w:tblCellMar>
                <w:top w:w="15" w:type="dxa"/>
                <w:left w:w="15" w:type="dxa"/>
                <w:bottom w:w="15" w:type="dxa"/>
                <w:right w:w="15" w:type="dxa"/>
              </w:tblCellMar>
              <w:tblLook w:val="04A0"/>
            </w:tblPr>
            <w:tblGrid>
              <w:gridCol w:w="36"/>
            </w:tblGrid>
            <w:tr w:rsidR="00727048" w:rsidRPr="008F2DD3" w:rsidTr="00727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727048" w:rsidRPr="008F2DD3" w:rsidTr="00727048">
                    <w:trPr>
                      <w:tblCellSpacing w:w="0" w:type="dxa"/>
                    </w:trPr>
                    <w:tc>
                      <w:tcPr>
                        <w:tcW w:w="0" w:type="auto"/>
                        <w:shd w:val="clear" w:color="auto" w:fill="F8F0F8"/>
                        <w:vAlign w:val="center"/>
                        <w:hideMark/>
                      </w:tcPr>
                      <w:p w:rsidR="00727048" w:rsidRPr="008F2DD3" w:rsidRDefault="00727048" w:rsidP="00727048">
                        <w:pPr>
                          <w:rPr>
                            <w:rFonts w:asciiTheme="majorHAnsi" w:hAnsiTheme="majorHAnsi"/>
                          </w:rPr>
                        </w:pPr>
                      </w:p>
                    </w:tc>
                  </w:tr>
                </w:tbl>
                <w:p w:rsidR="00727048" w:rsidRPr="008F2DD3" w:rsidRDefault="00727048" w:rsidP="00727048">
                  <w:pPr>
                    <w:rPr>
                      <w:rFonts w:asciiTheme="majorHAnsi" w:hAnsiTheme="majorHAnsi"/>
                    </w:rPr>
                  </w:pPr>
                </w:p>
              </w:tc>
            </w:tr>
          </w:tbl>
          <w:p w:rsidR="00727048" w:rsidRPr="008F2DD3" w:rsidRDefault="00727048" w:rsidP="00727048">
            <w:pPr>
              <w:rPr>
                <w:rFonts w:asciiTheme="majorHAnsi" w:hAnsiTheme="majorHAnsi"/>
              </w:rPr>
            </w:pPr>
          </w:p>
        </w:tc>
      </w:tr>
    </w:tbl>
    <w:p w:rsidR="004E1495" w:rsidRPr="008F2DD3" w:rsidRDefault="00727048" w:rsidP="004E1495">
      <w:pPr>
        <w:rPr>
          <w:rFonts w:asciiTheme="majorHAnsi" w:hAnsiTheme="majorHAnsi"/>
          <w:b/>
          <w:bCs/>
        </w:rPr>
      </w:pPr>
      <w:r w:rsidRPr="008F2DD3">
        <w:rPr>
          <w:rFonts w:asciiTheme="majorHAnsi" w:hAnsiTheme="majorHAnsi"/>
          <w:b/>
          <w:bCs/>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2E6BC6" w:rsidRPr="008F2DD3" w:rsidTr="004E14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2E6BC6" w:rsidRPr="008F2DD3" w:rsidTr="004E14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56%</w:t>
            </w:r>
          </w:p>
        </w:tc>
      </w:tr>
      <w:tr w:rsidR="002E6BC6" w:rsidRPr="008F2DD3" w:rsidTr="004E14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4E1495">
            <w:pPr>
              <w:rPr>
                <w:rFonts w:asciiTheme="majorHAnsi" w:hAnsiTheme="majorHAnsi"/>
              </w:rPr>
            </w:pPr>
            <w:r w:rsidRPr="008F2DD3">
              <w:rPr>
                <w:rFonts w:asciiTheme="majorHAnsi" w:hAnsiTheme="majorHAnsi"/>
              </w:rPr>
              <w:t>100%</w:t>
            </w:r>
          </w:p>
        </w:tc>
      </w:tr>
    </w:tbl>
    <w:p w:rsidR="004E1495" w:rsidRPr="008F2DD3" w:rsidRDefault="004E1495">
      <w:pPr>
        <w:rPr>
          <w:rFonts w:asciiTheme="majorHAnsi" w:hAnsiTheme="majorHAnsi"/>
        </w:rPr>
      </w:pPr>
      <w:r w:rsidRPr="008F2DD3">
        <w:rPr>
          <w:rFonts w:asciiTheme="majorHAnsi" w:hAnsiTheme="majorHAnsi"/>
        </w:rPr>
        <w:t xml:space="preserve"> </w:t>
      </w:r>
    </w:p>
    <w:p w:rsidR="004E1495" w:rsidRPr="008F2DD3" w:rsidRDefault="004E1495">
      <w:pPr>
        <w:rPr>
          <w:rFonts w:asciiTheme="majorHAnsi" w:hAnsiTheme="majorHAnsi"/>
        </w:rPr>
      </w:pPr>
    </w:p>
    <w:p w:rsidR="004E1495" w:rsidRPr="008F2DD3" w:rsidRDefault="004E1495">
      <w:pPr>
        <w:rPr>
          <w:rFonts w:asciiTheme="majorHAnsi" w:hAnsiTheme="majorHAnsi"/>
        </w:rPr>
      </w:pPr>
      <w:r w:rsidRPr="008F2DD3">
        <w:rPr>
          <w:rFonts w:asciiTheme="majorHAnsi" w:hAnsiTheme="majorHAnsi"/>
          <w:b/>
          <w:bCs/>
        </w:rPr>
        <w:lastRenderedPageBreak/>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1.44</w:t>
      </w:r>
    </w:p>
    <w:p w:rsidR="004E1495" w:rsidRPr="008F2DD3" w:rsidRDefault="004E1495">
      <w:pPr>
        <w:rPr>
          <w:rFonts w:asciiTheme="majorHAnsi" w:hAnsiTheme="majorHAnsi"/>
        </w:rPr>
      </w:pPr>
    </w:p>
    <w:p w:rsidR="004E1495" w:rsidRDefault="004E1495">
      <w:pPr>
        <w:rPr>
          <w:rFonts w:asciiTheme="majorHAnsi" w:hAnsiTheme="majorHAnsi"/>
        </w:rPr>
      </w:pPr>
      <w:r w:rsidRPr="008F2DD3">
        <w:rPr>
          <w:rFonts w:asciiTheme="majorHAnsi" w:hAnsiTheme="majorHAnsi"/>
        </w:rPr>
        <w:t>Abbiamo analizzato un campione di 50 persone di cui 28 maschi e 22 femmine.</w:t>
      </w:r>
    </w:p>
    <w:p w:rsidR="008F2DD3" w:rsidRPr="008F2DD3" w:rsidRDefault="008F2DD3">
      <w:pPr>
        <w:rPr>
          <w:rFonts w:asciiTheme="majorHAnsi" w:hAnsiTheme="majorHAnsi"/>
        </w:rPr>
      </w:pPr>
    </w:p>
    <w:p w:rsidR="00A75AD9" w:rsidRPr="008F2DD3" w:rsidRDefault="004E1495">
      <w:pPr>
        <w:rPr>
          <w:rFonts w:asciiTheme="majorHAnsi" w:hAnsiTheme="majorHAnsi"/>
          <w:b/>
        </w:rPr>
      </w:pPr>
      <w:r w:rsidRPr="008F2DD3">
        <w:rPr>
          <w:rFonts w:asciiTheme="majorHAnsi" w:hAnsiTheme="majorHAnsi"/>
          <w:b/>
        </w:rPr>
        <w:t xml:space="preserve">V2: </w:t>
      </w:r>
      <w:r w:rsidR="00A75AD9" w:rsidRPr="008F2DD3">
        <w:rPr>
          <w:rFonts w:asciiTheme="majorHAnsi" w:hAnsiTheme="majorHAnsi"/>
          <w:b/>
        </w:rPr>
        <w:t xml:space="preserve"> ETA’ ANAGRAFICA</w:t>
      </w:r>
    </w:p>
    <w:tbl>
      <w:tblPr>
        <w:tblW w:w="10034" w:type="dxa"/>
        <w:tblCellSpacing w:w="15" w:type="dxa"/>
        <w:tblLayout w:type="fixed"/>
        <w:tblCellMar>
          <w:top w:w="15" w:type="dxa"/>
          <w:left w:w="15" w:type="dxa"/>
          <w:bottom w:w="15" w:type="dxa"/>
          <w:right w:w="15" w:type="dxa"/>
        </w:tblCellMar>
        <w:tblLook w:val="04A0"/>
      </w:tblPr>
      <w:tblGrid>
        <w:gridCol w:w="4716"/>
        <w:gridCol w:w="5127"/>
        <w:gridCol w:w="80"/>
        <w:gridCol w:w="111"/>
      </w:tblGrid>
      <w:tr w:rsidR="00A75AD9" w:rsidRPr="008F2DD3" w:rsidTr="00A75AD9">
        <w:trPr>
          <w:tblCellSpacing w:w="15" w:type="dxa"/>
        </w:trPr>
        <w:tc>
          <w:tcPr>
            <w:tcW w:w="4678" w:type="dxa"/>
            <w:hideMark/>
          </w:tcPr>
          <w:p w:rsidR="00A75AD9" w:rsidRPr="008F2DD3" w:rsidRDefault="00A75AD9" w:rsidP="00A75AD9">
            <w:pPr>
              <w:rPr>
                <w:rFonts w:asciiTheme="majorHAnsi" w:hAnsiTheme="majorHAnsi"/>
                <w:bCs/>
                <w:sz w:val="18"/>
                <w:szCs w:val="18"/>
              </w:rPr>
            </w:pPr>
            <w:r w:rsidRPr="008F2DD3">
              <w:rPr>
                <w:rFonts w:asciiTheme="majorHAnsi" w:hAnsiTheme="majorHAnsi"/>
                <w:bCs/>
              </w:rPr>
              <w:br/>
            </w:r>
          </w:p>
          <w:tbl>
            <w:tblPr>
              <w:tblW w:w="456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41"/>
              <w:gridCol w:w="998"/>
              <w:gridCol w:w="851"/>
              <w:gridCol w:w="998"/>
              <w:gridCol w:w="875"/>
            </w:tblGrid>
            <w:tr w:rsidR="00727048" w:rsidRPr="008F2DD3" w:rsidTr="00727048">
              <w:trPr>
                <w:trHeight w:val="536"/>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18"/>
                      <w:szCs w:val="18"/>
                      <w:lang w:eastAsia="it-IT"/>
                    </w:rPr>
                  </w:pPr>
                  <w:r w:rsidRPr="008F2DD3">
                    <w:rPr>
                      <w:rFonts w:asciiTheme="majorHAnsi" w:eastAsia="Times New Roman" w:hAnsiTheme="majorHAnsi" w:cs="Arial"/>
                      <w:sz w:val="18"/>
                      <w:szCs w:val="18"/>
                      <w:lang w:eastAsia="it-IT"/>
                    </w:rPr>
                    <w:t>Modalità</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18"/>
                      <w:szCs w:val="18"/>
                      <w:lang w:eastAsia="it-IT"/>
                    </w:rPr>
                  </w:pPr>
                  <w:r w:rsidRPr="008F2DD3">
                    <w:rPr>
                      <w:rFonts w:asciiTheme="majorHAnsi" w:eastAsia="Times New Roman" w:hAnsiTheme="majorHAnsi" w:cs="Arial"/>
                      <w:sz w:val="18"/>
                      <w:szCs w:val="18"/>
                      <w:lang w:eastAsia="it-IT"/>
                    </w:rPr>
                    <w:t>Frequenza</w:t>
                  </w:r>
                  <w:r w:rsidRPr="008F2DD3">
                    <w:rPr>
                      <w:rFonts w:asciiTheme="majorHAnsi" w:eastAsia="Times New Roman" w:hAnsiTheme="majorHAnsi" w:cs="Arial"/>
                      <w:sz w:val="18"/>
                      <w:szCs w:val="18"/>
                      <w:lang w:eastAsia="it-IT"/>
                    </w:rPr>
                    <w:br/>
                    <w:t>semplice</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18"/>
                      <w:szCs w:val="18"/>
                      <w:lang w:eastAsia="it-IT"/>
                    </w:rPr>
                  </w:pPr>
                  <w:proofErr w:type="spellStart"/>
                  <w:r w:rsidRPr="008F2DD3">
                    <w:rPr>
                      <w:rFonts w:asciiTheme="majorHAnsi" w:eastAsia="Times New Roman" w:hAnsiTheme="majorHAnsi" w:cs="Arial"/>
                      <w:sz w:val="18"/>
                      <w:szCs w:val="18"/>
                      <w:lang w:eastAsia="it-IT"/>
                    </w:rPr>
                    <w:t>Percent</w:t>
                  </w:r>
                  <w:proofErr w:type="spellEnd"/>
                  <w:r w:rsidRPr="008F2DD3">
                    <w:rPr>
                      <w:rFonts w:asciiTheme="majorHAnsi" w:eastAsia="Times New Roman" w:hAnsiTheme="majorHAnsi" w:cs="Arial"/>
                      <w:sz w:val="18"/>
                      <w:szCs w:val="18"/>
                      <w:lang w:eastAsia="it-IT"/>
                    </w:rPr>
                    <w:t>.</w:t>
                  </w:r>
                  <w:r w:rsidRPr="008F2DD3">
                    <w:rPr>
                      <w:rFonts w:asciiTheme="majorHAnsi" w:eastAsia="Times New Roman" w:hAnsiTheme="majorHAnsi" w:cs="Arial"/>
                      <w:sz w:val="18"/>
                      <w:szCs w:val="18"/>
                      <w:lang w:eastAsia="it-IT"/>
                    </w:rPr>
                    <w:br/>
                    <w:t>semplice</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18"/>
                      <w:szCs w:val="18"/>
                      <w:lang w:eastAsia="it-IT"/>
                    </w:rPr>
                  </w:pPr>
                  <w:r w:rsidRPr="008F2DD3">
                    <w:rPr>
                      <w:rFonts w:asciiTheme="majorHAnsi" w:eastAsia="Times New Roman" w:hAnsiTheme="majorHAnsi" w:cs="Arial"/>
                      <w:sz w:val="18"/>
                      <w:szCs w:val="18"/>
                      <w:lang w:eastAsia="it-IT"/>
                    </w:rPr>
                    <w:t>Frequenza</w:t>
                  </w:r>
                  <w:r w:rsidRPr="008F2DD3">
                    <w:rPr>
                      <w:rFonts w:asciiTheme="majorHAnsi" w:eastAsia="Times New Roman" w:hAnsiTheme="majorHAnsi" w:cs="Arial"/>
                      <w:sz w:val="18"/>
                      <w:szCs w:val="18"/>
                      <w:lang w:eastAsia="it-IT"/>
                    </w:rPr>
                    <w:br/>
                    <w:t>cumulata</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18"/>
                      <w:szCs w:val="18"/>
                      <w:lang w:eastAsia="it-IT"/>
                    </w:rPr>
                  </w:pPr>
                  <w:proofErr w:type="spellStart"/>
                  <w:r w:rsidRPr="008F2DD3">
                    <w:rPr>
                      <w:rFonts w:asciiTheme="majorHAnsi" w:eastAsia="Times New Roman" w:hAnsiTheme="majorHAnsi" w:cs="Arial"/>
                      <w:sz w:val="18"/>
                      <w:szCs w:val="18"/>
                      <w:lang w:eastAsia="it-IT"/>
                    </w:rPr>
                    <w:t>Percent</w:t>
                  </w:r>
                  <w:proofErr w:type="spellEnd"/>
                  <w:r w:rsidRPr="008F2DD3">
                    <w:rPr>
                      <w:rFonts w:asciiTheme="majorHAnsi" w:eastAsia="Times New Roman" w:hAnsiTheme="majorHAnsi" w:cs="Arial"/>
                      <w:sz w:val="18"/>
                      <w:szCs w:val="18"/>
                      <w:lang w:eastAsia="it-IT"/>
                    </w:rPr>
                    <w:t>.</w:t>
                  </w:r>
                  <w:r w:rsidRPr="008F2DD3">
                    <w:rPr>
                      <w:rFonts w:asciiTheme="majorHAnsi" w:eastAsia="Times New Roman" w:hAnsiTheme="majorHAnsi" w:cs="Arial"/>
                      <w:sz w:val="18"/>
                      <w:szCs w:val="18"/>
                      <w:lang w:eastAsia="it-IT"/>
                    </w:rPr>
                    <w:br/>
                    <w:t>cumulata</w:t>
                  </w:r>
                </w:p>
              </w:tc>
            </w:tr>
            <w:tr w:rsidR="00727048" w:rsidRPr="008F2DD3" w:rsidTr="00727048">
              <w:trPr>
                <w:trHeight w:val="24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19</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20</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7</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14%</w:t>
                  </w:r>
                </w:p>
              </w:tc>
            </w:tr>
            <w:tr w:rsidR="00727048" w:rsidRPr="008F2DD3" w:rsidTr="00727048">
              <w:trPr>
                <w:trHeight w:val="24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21</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9</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18%</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16</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32%</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22</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9</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18%</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25</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50%</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23</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10%</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30</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60%</w:t>
                  </w:r>
                </w:p>
              </w:tc>
            </w:tr>
            <w:tr w:rsidR="00727048" w:rsidRPr="008F2DD3" w:rsidTr="00727048">
              <w:trPr>
                <w:trHeight w:val="24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24</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34</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68%</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25</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36</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72%</w:t>
                  </w:r>
                </w:p>
              </w:tc>
            </w:tr>
            <w:tr w:rsidR="00727048" w:rsidRPr="008F2DD3" w:rsidTr="00727048">
              <w:trPr>
                <w:trHeight w:val="24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26</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39</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78%</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27</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42</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84%</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28</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44</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88%</w:t>
                  </w:r>
                </w:p>
              </w:tc>
            </w:tr>
            <w:tr w:rsidR="00727048" w:rsidRPr="008F2DD3" w:rsidTr="00727048">
              <w:trPr>
                <w:trHeight w:val="24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29</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10%</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49</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98%</w:t>
                  </w:r>
                </w:p>
              </w:tc>
            </w:tr>
            <w:tr w:rsidR="00727048" w:rsidRPr="008F2DD3" w:rsidTr="00727048">
              <w:trPr>
                <w:trHeight w:val="267"/>
                <w:tblCellSpacing w:w="15" w:type="dxa"/>
              </w:trPr>
              <w:tc>
                <w:tcPr>
                  <w:tcW w:w="796"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bCs/>
                      <w:sz w:val="21"/>
                      <w:szCs w:val="21"/>
                      <w:lang w:eastAsia="it-IT"/>
                    </w:rPr>
                    <w:t>30</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w:t>
                  </w:r>
                </w:p>
              </w:tc>
              <w:tc>
                <w:tcPr>
                  <w:tcW w:w="821"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c>
                <w:tcPr>
                  <w:tcW w:w="968"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50</w:t>
                  </w:r>
                </w:p>
              </w:tc>
              <w:tc>
                <w:tcPr>
                  <w:tcW w:w="830" w:type="dxa"/>
                  <w:tcBorders>
                    <w:top w:val="outset" w:sz="6" w:space="0" w:color="auto"/>
                    <w:left w:val="outset" w:sz="6" w:space="0" w:color="auto"/>
                    <w:bottom w:val="outset" w:sz="6" w:space="0" w:color="auto"/>
                    <w:right w:val="outset" w:sz="6" w:space="0" w:color="auto"/>
                  </w:tcBorders>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100%</w:t>
                  </w:r>
                </w:p>
              </w:tc>
            </w:tr>
          </w:tbl>
          <w:p w:rsidR="0051119B" w:rsidRPr="008F2DD3" w:rsidRDefault="00A75AD9" w:rsidP="00A75AD9">
            <w:pPr>
              <w:rPr>
                <w:rFonts w:asciiTheme="majorHAnsi" w:hAnsiTheme="majorHAnsi"/>
                <w:b/>
                <w:bCs/>
              </w:rPr>
            </w:pPr>
            <w:r w:rsidRPr="008F2DD3">
              <w:rPr>
                <w:rFonts w:asciiTheme="majorHAnsi" w:hAnsiTheme="majorHAnsi"/>
                <w:bCs/>
              </w:rPr>
              <w:br/>
            </w:r>
          </w:p>
          <w:p w:rsidR="00A75AD9" w:rsidRPr="008F2DD3" w:rsidRDefault="00A75AD9" w:rsidP="00A75AD9">
            <w:pPr>
              <w:rPr>
                <w:rFonts w:asciiTheme="majorHAnsi" w:hAnsiTheme="majorHAnsi"/>
                <w:bCs/>
              </w:rPr>
            </w:pPr>
            <w:r w:rsidRPr="008F2DD3">
              <w:rPr>
                <w:rFonts w:asciiTheme="majorHAnsi" w:hAnsiTheme="majorHAnsi"/>
                <w:b/>
                <w:bCs/>
              </w:rPr>
              <w:t>Campione:</w:t>
            </w:r>
            <w:r w:rsidRPr="008F2DD3">
              <w:rPr>
                <w:rFonts w:asciiTheme="majorHAnsi" w:hAnsiTheme="majorHAnsi"/>
                <w:bCs/>
              </w:rPr>
              <w:br/>
              <w:t>Numero di casi= 50</w:t>
            </w:r>
            <w:r w:rsidRPr="008F2DD3">
              <w:rPr>
                <w:rFonts w:asciiTheme="majorHAnsi" w:hAnsiTheme="majorHAnsi"/>
                <w:bCs/>
              </w:rPr>
              <w:br/>
            </w:r>
            <w:r w:rsidRPr="008F2DD3">
              <w:rPr>
                <w:rFonts w:asciiTheme="majorHAnsi" w:hAnsiTheme="majorHAnsi"/>
                <w:b/>
                <w:bCs/>
              </w:rPr>
              <w:t>Indici di tendenza centrale:</w:t>
            </w:r>
            <w:r w:rsidRPr="008F2DD3">
              <w:rPr>
                <w:rFonts w:asciiTheme="majorHAnsi" w:hAnsiTheme="majorHAnsi"/>
                <w:bCs/>
              </w:rPr>
              <w:br/>
              <w:t>Moda = 21; 22</w:t>
            </w:r>
            <w:r w:rsidRPr="008F2DD3">
              <w:rPr>
                <w:rFonts w:asciiTheme="majorHAnsi" w:hAnsiTheme="majorHAnsi"/>
                <w:bCs/>
              </w:rPr>
              <w:br/>
              <w:t>Mediana = tra 22 e 23</w:t>
            </w:r>
            <w:r w:rsidRPr="008F2DD3">
              <w:rPr>
                <w:rFonts w:asciiTheme="majorHAnsi" w:hAnsiTheme="majorHAnsi"/>
                <w:bCs/>
              </w:rPr>
              <w:br/>
              <w:t>Media = 23.5</w:t>
            </w:r>
            <w:r w:rsidRPr="008F2DD3">
              <w:rPr>
                <w:rFonts w:asciiTheme="majorHAnsi" w:hAnsiTheme="majorHAnsi"/>
                <w:bCs/>
              </w:rPr>
              <w:br/>
            </w:r>
            <w:r w:rsidRPr="008F2DD3">
              <w:rPr>
                <w:rFonts w:asciiTheme="majorHAnsi" w:hAnsiTheme="majorHAnsi"/>
                <w:bCs/>
              </w:rPr>
              <w:br/>
            </w:r>
          </w:p>
        </w:tc>
        <w:tc>
          <w:tcPr>
            <w:tcW w:w="5104" w:type="dxa"/>
            <w:hideMark/>
          </w:tcPr>
          <w:tbl>
            <w:tblPr>
              <w:tblW w:w="0" w:type="auto"/>
              <w:jc w:val="right"/>
              <w:tblCellSpacing w:w="15" w:type="dxa"/>
              <w:tblLayout w:type="fixed"/>
              <w:tblCellMar>
                <w:left w:w="0" w:type="dxa"/>
                <w:right w:w="0" w:type="dxa"/>
              </w:tblCellMar>
              <w:tblLook w:val="04A0"/>
            </w:tblPr>
            <w:tblGrid>
              <w:gridCol w:w="420"/>
              <w:gridCol w:w="405"/>
              <w:gridCol w:w="451"/>
              <w:gridCol w:w="451"/>
              <w:gridCol w:w="451"/>
              <w:gridCol w:w="405"/>
              <w:gridCol w:w="405"/>
              <w:gridCol w:w="405"/>
              <w:gridCol w:w="405"/>
              <w:gridCol w:w="405"/>
              <w:gridCol w:w="451"/>
              <w:gridCol w:w="420"/>
            </w:tblGrid>
            <w:tr w:rsidR="00A75AD9" w:rsidRPr="008F2DD3" w:rsidTr="00A75AD9">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Times New Roman"/>
                            <w:lang w:eastAsia="it-IT"/>
                          </w:rPr>
                          <w:t>6%</w:t>
                        </w:r>
                      </w:p>
                    </w:tc>
                  </w:tr>
                  <w:tr w:rsidR="00A75AD9" w:rsidRPr="008F2DD3" w:rsidTr="00A75AD9">
                    <w:trPr>
                      <w:trHeight w:val="9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w:t>
                        </w:r>
                      </w:p>
                    </w:tc>
                  </w:tr>
                  <w:tr w:rsidR="00A75AD9" w:rsidRPr="008F2DD3" w:rsidTr="00A75AD9">
                    <w:trPr>
                      <w:trHeight w:val="12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421"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18%</w:t>
                        </w:r>
                      </w:p>
                    </w:tc>
                  </w:tr>
                  <w:tr w:rsidR="00A75AD9" w:rsidRPr="008F2DD3" w:rsidTr="00A75AD9">
                    <w:trPr>
                      <w:trHeight w:val="270"/>
                      <w:tblCellSpacing w:w="0" w:type="dxa"/>
                      <w:jc w:val="center"/>
                    </w:trPr>
                    <w:tc>
                      <w:tcPr>
                        <w:tcW w:w="421"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421"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18%</w:t>
                        </w:r>
                      </w:p>
                    </w:tc>
                  </w:tr>
                  <w:tr w:rsidR="00A75AD9" w:rsidRPr="008F2DD3" w:rsidTr="00A75AD9">
                    <w:trPr>
                      <w:trHeight w:val="270"/>
                      <w:tblCellSpacing w:w="0" w:type="dxa"/>
                      <w:jc w:val="center"/>
                    </w:trPr>
                    <w:tc>
                      <w:tcPr>
                        <w:tcW w:w="421"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421"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10%</w:t>
                        </w:r>
                      </w:p>
                    </w:tc>
                  </w:tr>
                  <w:tr w:rsidR="00A75AD9" w:rsidRPr="008F2DD3" w:rsidTr="00A75AD9">
                    <w:trPr>
                      <w:trHeight w:val="150"/>
                      <w:tblCellSpacing w:w="0" w:type="dxa"/>
                      <w:jc w:val="center"/>
                    </w:trPr>
                    <w:tc>
                      <w:tcPr>
                        <w:tcW w:w="421"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8%</w:t>
                        </w:r>
                      </w:p>
                    </w:tc>
                  </w:tr>
                  <w:tr w:rsidR="00A75AD9" w:rsidRPr="008F2DD3" w:rsidTr="00A75AD9">
                    <w:trPr>
                      <w:trHeight w:val="12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r>
                  <w:tr w:rsidR="00A75AD9" w:rsidRPr="008F2DD3" w:rsidTr="00A75AD9">
                    <w:trPr>
                      <w:trHeight w:val="6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r>
                  <w:tr w:rsidR="00A75AD9" w:rsidRPr="008F2DD3" w:rsidTr="00A75AD9">
                    <w:trPr>
                      <w:trHeight w:val="9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6%</w:t>
                        </w:r>
                      </w:p>
                    </w:tc>
                  </w:tr>
                  <w:tr w:rsidR="00A75AD9" w:rsidRPr="008F2DD3" w:rsidTr="00A75AD9">
                    <w:trPr>
                      <w:trHeight w:val="9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r>
                  <w:tr w:rsidR="00A75AD9" w:rsidRPr="008F2DD3" w:rsidTr="00A75AD9">
                    <w:trPr>
                      <w:trHeight w:val="6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421"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10%</w:t>
                        </w:r>
                      </w:p>
                    </w:tc>
                  </w:tr>
                  <w:tr w:rsidR="00A75AD9" w:rsidRPr="008F2DD3" w:rsidTr="00A75AD9">
                    <w:trPr>
                      <w:trHeight w:val="150"/>
                      <w:tblCellSpacing w:w="0" w:type="dxa"/>
                      <w:jc w:val="center"/>
                    </w:trPr>
                    <w:tc>
                      <w:tcPr>
                        <w:tcW w:w="421"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75AD9" w:rsidRPr="008F2DD3" w:rsidTr="00A75AD9">
                    <w:trPr>
                      <w:tblCellSpacing w:w="0" w:type="dxa"/>
                      <w:jc w:val="center"/>
                    </w:trPr>
                    <w:tc>
                      <w:tcPr>
                        <w:tcW w:w="375" w:type="dxa"/>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r>
                  <w:tr w:rsidR="00A75AD9" w:rsidRPr="008F2DD3" w:rsidTr="00A75AD9">
                    <w:trPr>
                      <w:trHeight w:val="30"/>
                      <w:tblCellSpacing w:w="0" w:type="dxa"/>
                      <w:jc w:val="center"/>
                    </w:trPr>
                    <w:tc>
                      <w:tcPr>
                        <w:tcW w:w="375" w:type="dxa"/>
                        <w:shd w:val="clear" w:color="auto" w:fill="C0D0C0"/>
                        <w:vAlign w:val="bottom"/>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bl>
                <w:p w:rsidR="00A75AD9" w:rsidRPr="008F2DD3" w:rsidRDefault="00A75AD9" w:rsidP="00A75AD9">
                  <w:pPr>
                    <w:spacing w:line="240" w:lineRule="auto"/>
                    <w:jc w:val="center"/>
                    <w:rPr>
                      <w:rFonts w:asciiTheme="majorHAnsi" w:eastAsia="Times New Roman" w:hAnsiTheme="majorHAnsi" w:cs="Arial"/>
                      <w:sz w:val="21"/>
                      <w:szCs w:val="21"/>
                      <w:lang w:eastAsia="it-IT"/>
                    </w:rPr>
                  </w:pPr>
                </w:p>
              </w:tc>
            </w:tr>
            <w:tr w:rsidR="00A75AD9" w:rsidRPr="008F2DD3" w:rsidTr="00A75AD9">
              <w:trPr>
                <w:tblCellSpacing w:w="15" w:type="dxa"/>
                <w:jc w:val="right"/>
              </w:trPr>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9</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9</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4</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5</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w:t>
                  </w:r>
                </w:p>
              </w:tc>
            </w:tr>
            <w:tr w:rsidR="00A75AD9" w:rsidRPr="008F2DD3" w:rsidTr="00A75AD9">
              <w:trPr>
                <w:tblCellSpacing w:w="15" w:type="dxa"/>
                <w:jc w:val="right"/>
              </w:trPr>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19</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20</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21</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22</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23</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24</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25</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26</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27</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28</w:t>
                  </w:r>
                </w:p>
              </w:tc>
              <w:tc>
                <w:tcPr>
                  <w:tcW w:w="421"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29</w:t>
                  </w:r>
                </w:p>
              </w:tc>
              <w:tc>
                <w:tcPr>
                  <w:tcW w:w="375" w:type="dxa"/>
                  <w:shd w:val="clear" w:color="auto" w:fill="E0E0E0"/>
                  <w:vAlign w:val="center"/>
                  <w:hideMark/>
                </w:tcPr>
                <w:p w:rsidR="00A75AD9" w:rsidRPr="008F2DD3" w:rsidRDefault="00A75AD9" w:rsidP="00A75AD9">
                  <w:pPr>
                    <w:spacing w:line="240" w:lineRule="auto"/>
                    <w:jc w:val="center"/>
                    <w:rPr>
                      <w:rFonts w:asciiTheme="majorHAnsi" w:eastAsia="Times New Roman" w:hAnsiTheme="majorHAnsi" w:cs="Arial"/>
                      <w:sz w:val="21"/>
                      <w:szCs w:val="21"/>
                      <w:lang w:eastAsia="it-IT"/>
                    </w:rPr>
                  </w:pPr>
                  <w:r w:rsidRPr="008F2DD3">
                    <w:rPr>
                      <w:rFonts w:asciiTheme="majorHAnsi" w:eastAsia="Times New Roman" w:hAnsiTheme="majorHAnsi" w:cs="Arial"/>
                      <w:sz w:val="21"/>
                      <w:szCs w:val="21"/>
                      <w:lang w:eastAsia="it-IT"/>
                    </w:rPr>
                    <w:t>30</w:t>
                  </w:r>
                </w:p>
              </w:tc>
            </w:tr>
          </w:tbl>
          <w:p w:rsidR="00A75AD9" w:rsidRPr="008F2DD3" w:rsidRDefault="00A75AD9" w:rsidP="00A75AD9">
            <w:pPr>
              <w:spacing w:line="240" w:lineRule="auto"/>
              <w:rPr>
                <w:rFonts w:asciiTheme="majorHAnsi" w:eastAsia="Times New Roman" w:hAnsiTheme="majorHAnsi" w:cs="Times New Roman"/>
                <w:lang w:eastAsia="it-IT"/>
              </w:rPr>
            </w:pPr>
          </w:p>
        </w:tc>
        <w:tc>
          <w:tcPr>
            <w:tcW w:w="36" w:type="dxa"/>
            <w:vAlign w:val="center"/>
            <w:hideMark/>
          </w:tcPr>
          <w:p w:rsidR="00A75AD9" w:rsidRPr="008F2DD3" w:rsidRDefault="00A75AD9" w:rsidP="00A75AD9">
            <w:pPr>
              <w:rPr>
                <w:rFonts w:asciiTheme="majorHAnsi" w:hAnsiTheme="majorHAnsi"/>
              </w:rPr>
            </w:pPr>
          </w:p>
        </w:tc>
        <w:tc>
          <w:tcPr>
            <w:tcW w:w="66" w:type="dxa"/>
            <w:hideMark/>
          </w:tcPr>
          <w:tbl>
            <w:tblPr>
              <w:tblW w:w="0" w:type="auto"/>
              <w:tblCellSpacing w:w="0" w:type="dxa"/>
              <w:tblLayout w:type="fixed"/>
              <w:tblCellMar>
                <w:top w:w="15" w:type="dxa"/>
                <w:left w:w="15" w:type="dxa"/>
                <w:bottom w:w="15" w:type="dxa"/>
                <w:right w:w="15" w:type="dxa"/>
              </w:tblCellMar>
              <w:tblLook w:val="04A0"/>
            </w:tblPr>
            <w:tblGrid>
              <w:gridCol w:w="50"/>
            </w:tblGrid>
            <w:tr w:rsidR="00A75AD9" w:rsidRPr="008F2DD3" w:rsidTr="00A75AD9">
              <w:trPr>
                <w:tblCellSpacing w:w="0" w:type="dxa"/>
              </w:trPr>
              <w:tc>
                <w:tcPr>
                  <w:tcW w:w="36" w:type="dxa"/>
                  <w:shd w:val="clear" w:color="auto" w:fill="808080"/>
                  <w:vAlign w:val="center"/>
                  <w:hideMark/>
                </w:tcPr>
                <w:tbl>
                  <w:tblPr>
                    <w:tblW w:w="0" w:type="auto"/>
                    <w:tblCellSpacing w:w="0" w:type="dxa"/>
                    <w:tblLayout w:type="fixed"/>
                    <w:tblCellMar>
                      <w:left w:w="0" w:type="dxa"/>
                      <w:right w:w="0" w:type="dxa"/>
                    </w:tblCellMar>
                    <w:tblLook w:val="04A0"/>
                  </w:tblPr>
                  <w:tblGrid>
                    <w:gridCol w:w="20"/>
                  </w:tblGrid>
                  <w:tr w:rsidR="00A75AD9" w:rsidRPr="008F2DD3" w:rsidTr="00A75AD9">
                    <w:trPr>
                      <w:tblCellSpacing w:w="0" w:type="dxa"/>
                    </w:trPr>
                    <w:tc>
                      <w:tcPr>
                        <w:tcW w:w="6" w:type="dxa"/>
                        <w:shd w:val="clear" w:color="auto" w:fill="F8F0F8"/>
                        <w:vAlign w:val="center"/>
                        <w:hideMark/>
                      </w:tcPr>
                      <w:p w:rsidR="00A75AD9" w:rsidRPr="008F2DD3" w:rsidRDefault="00A75AD9" w:rsidP="00A75AD9">
                        <w:pPr>
                          <w:spacing w:line="240" w:lineRule="auto"/>
                          <w:rPr>
                            <w:rFonts w:asciiTheme="majorHAnsi" w:eastAsia="Times New Roman" w:hAnsiTheme="majorHAnsi" w:cs="Arial"/>
                            <w:sz w:val="21"/>
                            <w:szCs w:val="21"/>
                            <w:lang w:eastAsia="it-IT"/>
                          </w:rPr>
                        </w:pPr>
                      </w:p>
                    </w:tc>
                  </w:tr>
                </w:tbl>
                <w:p w:rsidR="00A75AD9" w:rsidRPr="008F2DD3" w:rsidRDefault="00A75AD9" w:rsidP="00A75AD9">
                  <w:pPr>
                    <w:spacing w:line="240" w:lineRule="auto"/>
                    <w:rPr>
                      <w:rFonts w:asciiTheme="majorHAnsi" w:eastAsia="Times New Roman" w:hAnsiTheme="majorHAnsi" w:cs="Arial"/>
                      <w:sz w:val="21"/>
                      <w:szCs w:val="21"/>
                      <w:lang w:eastAsia="it-IT"/>
                    </w:rPr>
                  </w:pPr>
                </w:p>
              </w:tc>
            </w:tr>
          </w:tbl>
          <w:p w:rsidR="00A75AD9" w:rsidRPr="008F2DD3" w:rsidRDefault="00A75AD9" w:rsidP="00A75AD9">
            <w:pPr>
              <w:spacing w:line="240" w:lineRule="auto"/>
              <w:rPr>
                <w:rFonts w:asciiTheme="majorHAnsi" w:eastAsia="Times New Roman" w:hAnsiTheme="majorHAnsi" w:cs="Times New Roman"/>
                <w:lang w:eastAsia="it-IT"/>
              </w:rPr>
            </w:pPr>
          </w:p>
        </w:tc>
      </w:tr>
    </w:tbl>
    <w:p w:rsidR="004E1495" w:rsidRPr="008F2DD3" w:rsidRDefault="00A75AD9">
      <w:pPr>
        <w:rPr>
          <w:rFonts w:asciiTheme="majorHAnsi" w:hAnsiTheme="majorHAnsi"/>
        </w:rPr>
      </w:pPr>
      <w:r w:rsidRPr="008F2DD3">
        <w:rPr>
          <w:rFonts w:asciiTheme="majorHAnsi" w:hAnsiTheme="majorHAnsi"/>
        </w:rPr>
        <w:t>Abbiamo analizzato un campione di 50 casi la cui età media è di 23,5 anni</w:t>
      </w:r>
    </w:p>
    <w:p w:rsidR="00A75AD9" w:rsidRPr="008F2DD3" w:rsidRDefault="00A75AD9">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A75AD9" w:rsidRPr="008F2DD3" w:rsidTr="00A75AD9">
        <w:trPr>
          <w:tblCellSpacing w:w="15" w:type="dxa"/>
        </w:trPr>
        <w:tc>
          <w:tcPr>
            <w:tcW w:w="0" w:type="auto"/>
            <w:hideMark/>
          </w:tcPr>
          <w:p w:rsidR="00A75AD9" w:rsidRPr="008F2DD3" w:rsidRDefault="00A75AD9" w:rsidP="00A75AD9">
            <w:pPr>
              <w:rPr>
                <w:rFonts w:asciiTheme="majorHAnsi" w:hAnsiTheme="majorHAnsi"/>
              </w:rPr>
            </w:pPr>
            <w:r w:rsidRPr="008F2DD3">
              <w:rPr>
                <w:rFonts w:asciiTheme="majorHAnsi" w:hAnsiTheme="majorHAnsi"/>
              </w:rPr>
              <w:br/>
            </w:r>
            <w:r w:rsidRPr="008F2DD3">
              <w:rPr>
                <w:rFonts w:asciiTheme="majorHAnsi" w:hAnsiTheme="majorHAnsi"/>
                <w:b/>
                <w:bCs/>
              </w:rPr>
              <w:t>V3:</w:t>
            </w:r>
            <w:r w:rsidR="00CD7175" w:rsidRPr="008F2DD3">
              <w:rPr>
                <w:rFonts w:asciiTheme="majorHAnsi" w:hAnsiTheme="majorHAnsi"/>
                <w:b/>
                <w:bCs/>
              </w:rPr>
              <w:t>CONOSCENZA PROGETTO TRENO DELLA MEMORIA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2E6BC6" w:rsidRPr="008F2DD3" w:rsidTr="00A75A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2E6BC6" w:rsidRPr="008F2DD3" w:rsidTr="00A75A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92%</w:t>
                  </w:r>
                </w:p>
              </w:tc>
            </w:tr>
            <w:tr w:rsidR="002E6BC6" w:rsidRPr="008F2DD3" w:rsidTr="00A75A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A75AD9">
                  <w:pPr>
                    <w:rPr>
                      <w:rFonts w:asciiTheme="majorHAnsi" w:hAnsiTheme="majorHAnsi"/>
                    </w:rPr>
                  </w:pPr>
                  <w:r w:rsidRPr="008F2DD3">
                    <w:rPr>
                      <w:rFonts w:asciiTheme="majorHAnsi" w:hAnsiTheme="majorHAnsi"/>
                    </w:rPr>
                    <w:t>100%</w:t>
                  </w:r>
                </w:p>
              </w:tc>
            </w:tr>
          </w:tbl>
          <w:p w:rsidR="00A75AD9" w:rsidRPr="008F2DD3" w:rsidRDefault="00A75AD9" w:rsidP="00A75AD9">
            <w:pPr>
              <w:rPr>
                <w:rFonts w:asciiTheme="majorHAnsi" w:hAnsiTheme="majorHAnsi"/>
              </w:rPr>
            </w:pPr>
            <w:r w:rsidRPr="008F2DD3">
              <w:rPr>
                <w:rFonts w:asciiTheme="majorHAnsi" w:hAnsiTheme="majorHAnsi"/>
              </w:rPr>
              <w:lastRenderedPageBreak/>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1.08</w:t>
            </w:r>
            <w:r w:rsidRPr="008F2DD3">
              <w:rPr>
                <w:rFonts w:asciiTheme="majorHAnsi" w:hAnsiTheme="majorHAnsi"/>
              </w:rPr>
              <w:br/>
            </w:r>
            <w:r w:rsidR="00CD7175" w:rsidRPr="008F2DD3">
              <w:rPr>
                <w:rFonts w:asciiTheme="majorHAnsi" w:hAnsiTheme="majorHAnsi"/>
              </w:rPr>
              <w:t xml:space="preserve"> </w:t>
            </w:r>
          </w:p>
          <w:p w:rsidR="00A75AD9" w:rsidRPr="008F2DD3" w:rsidRDefault="00A75AD9" w:rsidP="00A75AD9">
            <w:pPr>
              <w:rPr>
                <w:rFonts w:asciiTheme="majorHAnsi" w:hAnsiTheme="majorHAnsi"/>
              </w:rPr>
            </w:pPr>
            <w:r w:rsidRPr="008F2DD3">
              <w:rPr>
                <w:rFonts w:asciiTheme="majorHAnsi" w:hAnsiTheme="majorHAnsi"/>
              </w:rPr>
              <w:br/>
            </w:r>
          </w:p>
        </w:tc>
        <w:tc>
          <w:tcPr>
            <w:tcW w:w="4500" w:type="dxa"/>
            <w:hideMark/>
          </w:tcPr>
          <w:tbl>
            <w:tblPr>
              <w:tblW w:w="0" w:type="auto"/>
              <w:jc w:val="right"/>
              <w:tblCellSpacing w:w="15" w:type="dxa"/>
              <w:tblCellMar>
                <w:left w:w="0" w:type="dxa"/>
                <w:right w:w="0" w:type="dxa"/>
              </w:tblCellMar>
              <w:tblLook w:val="04A0"/>
            </w:tblPr>
            <w:tblGrid>
              <w:gridCol w:w="525"/>
              <w:gridCol w:w="420"/>
            </w:tblGrid>
            <w:tr w:rsidR="00A75AD9" w:rsidRPr="008F2DD3" w:rsidTr="00A75AD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A75AD9" w:rsidRPr="008F2DD3" w:rsidTr="00A75AD9">
                    <w:trPr>
                      <w:tblCellSpacing w:w="0" w:type="dxa"/>
                      <w:jc w:val="center"/>
                    </w:trPr>
                    <w:tc>
                      <w:tcPr>
                        <w:tcW w:w="0" w:type="auto"/>
                        <w:vAlign w:val="bottom"/>
                        <w:hideMark/>
                      </w:tcPr>
                      <w:p w:rsidR="00A75AD9" w:rsidRPr="008F2DD3" w:rsidRDefault="00A75AD9" w:rsidP="00A75AD9">
                        <w:pPr>
                          <w:rPr>
                            <w:rFonts w:asciiTheme="majorHAnsi" w:hAnsiTheme="majorHAnsi"/>
                          </w:rPr>
                        </w:pPr>
                        <w:r w:rsidRPr="008F2DD3">
                          <w:rPr>
                            <w:rFonts w:asciiTheme="majorHAnsi" w:hAnsiTheme="majorHAnsi"/>
                          </w:rPr>
                          <w:lastRenderedPageBreak/>
                          <w:t>92%</w:t>
                        </w:r>
                      </w:p>
                    </w:tc>
                  </w:tr>
                  <w:tr w:rsidR="00A75AD9" w:rsidRPr="008F2DD3" w:rsidTr="00A75AD9">
                    <w:trPr>
                      <w:trHeight w:val="1380"/>
                      <w:tblCellSpacing w:w="0" w:type="dxa"/>
                      <w:jc w:val="center"/>
                    </w:trPr>
                    <w:tc>
                      <w:tcPr>
                        <w:tcW w:w="0" w:type="auto"/>
                        <w:shd w:val="clear" w:color="auto" w:fill="C0D0C0"/>
                        <w:vAlign w:val="bottom"/>
                        <w:hideMark/>
                      </w:tcPr>
                      <w:p w:rsidR="00A75AD9" w:rsidRPr="008F2DD3" w:rsidRDefault="00A75AD9" w:rsidP="00A75AD9">
                        <w:pPr>
                          <w:rPr>
                            <w:rFonts w:asciiTheme="majorHAnsi" w:hAnsiTheme="majorHAnsi"/>
                          </w:rPr>
                        </w:pPr>
                      </w:p>
                    </w:tc>
                  </w:tr>
                </w:tbl>
                <w:p w:rsidR="00A75AD9" w:rsidRPr="008F2DD3" w:rsidRDefault="00A75AD9" w:rsidP="00A75AD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75AD9" w:rsidRPr="008F2DD3" w:rsidTr="00A75AD9">
                    <w:trPr>
                      <w:tblCellSpacing w:w="0" w:type="dxa"/>
                      <w:jc w:val="center"/>
                    </w:trPr>
                    <w:tc>
                      <w:tcPr>
                        <w:tcW w:w="0" w:type="auto"/>
                        <w:vAlign w:val="bottom"/>
                        <w:hideMark/>
                      </w:tcPr>
                      <w:p w:rsidR="00A75AD9" w:rsidRPr="008F2DD3" w:rsidRDefault="00A75AD9" w:rsidP="00A75AD9">
                        <w:pPr>
                          <w:rPr>
                            <w:rFonts w:asciiTheme="majorHAnsi" w:hAnsiTheme="majorHAnsi"/>
                          </w:rPr>
                        </w:pPr>
                        <w:r w:rsidRPr="008F2DD3">
                          <w:rPr>
                            <w:rFonts w:asciiTheme="majorHAnsi" w:hAnsiTheme="majorHAnsi"/>
                          </w:rPr>
                          <w:t>8%</w:t>
                        </w:r>
                      </w:p>
                    </w:tc>
                  </w:tr>
                  <w:tr w:rsidR="00A75AD9" w:rsidRPr="008F2DD3" w:rsidTr="00A75AD9">
                    <w:trPr>
                      <w:trHeight w:val="120"/>
                      <w:tblCellSpacing w:w="0" w:type="dxa"/>
                      <w:jc w:val="center"/>
                    </w:trPr>
                    <w:tc>
                      <w:tcPr>
                        <w:tcW w:w="0" w:type="auto"/>
                        <w:shd w:val="clear" w:color="auto" w:fill="C0D0C0"/>
                        <w:vAlign w:val="bottom"/>
                        <w:hideMark/>
                      </w:tcPr>
                      <w:p w:rsidR="00A75AD9" w:rsidRPr="008F2DD3" w:rsidRDefault="00A75AD9" w:rsidP="00A75AD9">
                        <w:pPr>
                          <w:rPr>
                            <w:rFonts w:asciiTheme="majorHAnsi" w:hAnsiTheme="majorHAnsi"/>
                          </w:rPr>
                        </w:pPr>
                      </w:p>
                    </w:tc>
                  </w:tr>
                </w:tbl>
                <w:p w:rsidR="00A75AD9" w:rsidRPr="008F2DD3" w:rsidRDefault="00A75AD9" w:rsidP="00A75AD9">
                  <w:pPr>
                    <w:rPr>
                      <w:rFonts w:asciiTheme="majorHAnsi" w:hAnsiTheme="majorHAnsi"/>
                    </w:rPr>
                  </w:pPr>
                </w:p>
              </w:tc>
            </w:tr>
            <w:tr w:rsidR="00A75AD9" w:rsidRPr="008F2DD3" w:rsidTr="00A75AD9">
              <w:trPr>
                <w:tblCellSpacing w:w="15" w:type="dxa"/>
                <w:jc w:val="right"/>
              </w:trPr>
              <w:tc>
                <w:tcPr>
                  <w:tcW w:w="0" w:type="auto"/>
                  <w:shd w:val="clear" w:color="auto" w:fill="E0E0E0"/>
                  <w:vAlign w:val="center"/>
                  <w:hideMark/>
                </w:tcPr>
                <w:p w:rsidR="00A75AD9" w:rsidRPr="008F2DD3" w:rsidRDefault="00A75AD9" w:rsidP="00A75AD9">
                  <w:pPr>
                    <w:rPr>
                      <w:rFonts w:asciiTheme="majorHAnsi" w:hAnsiTheme="majorHAnsi"/>
                    </w:rPr>
                  </w:pPr>
                  <w:r w:rsidRPr="008F2DD3">
                    <w:rPr>
                      <w:rFonts w:asciiTheme="majorHAnsi" w:hAnsiTheme="majorHAnsi"/>
                    </w:rPr>
                    <w:t>46</w:t>
                  </w:r>
                </w:p>
              </w:tc>
              <w:tc>
                <w:tcPr>
                  <w:tcW w:w="0" w:type="auto"/>
                  <w:shd w:val="clear" w:color="auto" w:fill="E0E0E0"/>
                  <w:vAlign w:val="center"/>
                  <w:hideMark/>
                </w:tcPr>
                <w:p w:rsidR="00A75AD9" w:rsidRPr="008F2DD3" w:rsidRDefault="00A75AD9" w:rsidP="00A75AD9">
                  <w:pPr>
                    <w:rPr>
                      <w:rFonts w:asciiTheme="majorHAnsi" w:hAnsiTheme="majorHAnsi"/>
                    </w:rPr>
                  </w:pPr>
                  <w:r w:rsidRPr="008F2DD3">
                    <w:rPr>
                      <w:rFonts w:asciiTheme="majorHAnsi" w:hAnsiTheme="majorHAnsi"/>
                    </w:rPr>
                    <w:t>4</w:t>
                  </w:r>
                </w:p>
              </w:tc>
            </w:tr>
            <w:tr w:rsidR="00A75AD9" w:rsidRPr="008F2DD3" w:rsidTr="00A75AD9">
              <w:trPr>
                <w:tblCellSpacing w:w="15" w:type="dxa"/>
                <w:jc w:val="right"/>
              </w:trPr>
              <w:tc>
                <w:tcPr>
                  <w:tcW w:w="0" w:type="auto"/>
                  <w:shd w:val="clear" w:color="auto" w:fill="E0E0E0"/>
                  <w:vAlign w:val="center"/>
                  <w:hideMark/>
                </w:tcPr>
                <w:p w:rsidR="00A75AD9" w:rsidRPr="008F2DD3" w:rsidRDefault="00A75AD9" w:rsidP="00A75AD9">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A75AD9" w:rsidRPr="008F2DD3" w:rsidRDefault="00A75AD9" w:rsidP="00A75AD9">
                  <w:pPr>
                    <w:rPr>
                      <w:rFonts w:asciiTheme="majorHAnsi" w:hAnsiTheme="majorHAnsi"/>
                    </w:rPr>
                  </w:pPr>
                  <w:r w:rsidRPr="008F2DD3">
                    <w:rPr>
                      <w:rFonts w:asciiTheme="majorHAnsi" w:hAnsiTheme="majorHAnsi"/>
                    </w:rPr>
                    <w:t>2</w:t>
                  </w:r>
                </w:p>
              </w:tc>
            </w:tr>
          </w:tbl>
          <w:p w:rsidR="00A75AD9" w:rsidRPr="008F2DD3" w:rsidRDefault="00A75AD9" w:rsidP="00A75AD9">
            <w:pPr>
              <w:rPr>
                <w:rFonts w:asciiTheme="majorHAnsi" w:hAnsiTheme="majorHAnsi"/>
              </w:rPr>
            </w:pPr>
          </w:p>
        </w:tc>
      </w:tr>
    </w:tbl>
    <w:p w:rsidR="00A75AD9" w:rsidRPr="008F2DD3" w:rsidRDefault="00CD7175">
      <w:pPr>
        <w:rPr>
          <w:rFonts w:asciiTheme="majorHAnsi" w:hAnsiTheme="majorHAnsi"/>
        </w:rPr>
      </w:pPr>
      <w:r w:rsidRPr="008F2DD3">
        <w:rPr>
          <w:rFonts w:asciiTheme="majorHAnsi" w:hAnsiTheme="majorHAnsi"/>
        </w:rPr>
        <w:lastRenderedPageBreak/>
        <w:t>Su un campione di 50 persone, quasi la totalità di esse è a conoscenza del progetto “Treno della Memoria”.</w:t>
      </w:r>
    </w:p>
    <w:p w:rsidR="00CD7175" w:rsidRPr="008F2DD3" w:rsidRDefault="00CD7175">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CD7175" w:rsidRPr="008F2DD3" w:rsidTr="00A8677A">
        <w:trPr>
          <w:tblCellSpacing w:w="15" w:type="dxa"/>
        </w:trPr>
        <w:tc>
          <w:tcPr>
            <w:tcW w:w="0" w:type="auto"/>
            <w:hideMark/>
          </w:tcPr>
          <w:p w:rsidR="00CD7175" w:rsidRPr="008F2DD3" w:rsidRDefault="00CD7175" w:rsidP="00A8677A">
            <w:pPr>
              <w:rPr>
                <w:rFonts w:asciiTheme="majorHAnsi" w:hAnsiTheme="majorHAnsi"/>
              </w:rPr>
            </w:pPr>
            <w:r w:rsidRPr="008F2DD3">
              <w:rPr>
                <w:rFonts w:asciiTheme="majorHAnsi" w:hAnsiTheme="majorHAnsi"/>
                <w:b/>
                <w:bCs/>
              </w:rPr>
              <w:t>V4:PARTECIPAZIONE AL PROGETTO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CD7175"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CD7175"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50%</w:t>
                  </w:r>
                </w:p>
              </w:tc>
            </w:tr>
            <w:tr w:rsidR="00CD7175"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D7175" w:rsidRPr="008F2DD3" w:rsidRDefault="00CD7175" w:rsidP="00A8677A">
                  <w:pPr>
                    <w:rPr>
                      <w:rFonts w:asciiTheme="majorHAnsi" w:hAnsiTheme="majorHAnsi"/>
                    </w:rPr>
                  </w:pPr>
                  <w:r w:rsidRPr="008F2DD3">
                    <w:rPr>
                      <w:rFonts w:asciiTheme="majorHAnsi" w:hAnsiTheme="majorHAnsi"/>
                    </w:rPr>
                    <w:t>100%</w:t>
                  </w:r>
                </w:p>
              </w:tc>
            </w:tr>
          </w:tbl>
          <w:p w:rsidR="00CD7175" w:rsidRPr="008F2DD3" w:rsidRDefault="00CD7175" w:rsidP="00CD7175">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 2</w:t>
            </w:r>
            <w:r w:rsidRPr="008F2DD3">
              <w:rPr>
                <w:rFonts w:asciiTheme="majorHAnsi" w:hAnsiTheme="majorHAnsi"/>
              </w:rPr>
              <w:br/>
              <w:t>Mediana = tra 1 e 2</w:t>
            </w:r>
            <w:r w:rsidRPr="008F2DD3">
              <w:rPr>
                <w:rFonts w:asciiTheme="majorHAnsi" w:hAnsiTheme="majorHAnsi"/>
              </w:rPr>
              <w:br/>
              <w:t>Media = 1.5</w:t>
            </w:r>
            <w:r w:rsidRPr="008F2DD3">
              <w:rPr>
                <w:rFonts w:asciiTheme="majorHAnsi" w:hAnsiTheme="majorHAnsi"/>
              </w:rPr>
              <w:br/>
            </w:r>
          </w:p>
          <w:p w:rsidR="00CD7175" w:rsidRPr="008F2DD3" w:rsidRDefault="00CD7175" w:rsidP="00CD7175">
            <w:pPr>
              <w:rPr>
                <w:rFonts w:asciiTheme="majorHAnsi" w:hAnsiTheme="majorHAnsi"/>
              </w:rPr>
            </w:pPr>
            <w:r w:rsidRPr="008F2DD3">
              <w:rPr>
                <w:rFonts w:asciiTheme="majorHAnsi" w:hAnsiTheme="majorHAnsi"/>
              </w:rPr>
              <w:br/>
            </w:r>
          </w:p>
        </w:tc>
        <w:tc>
          <w:tcPr>
            <w:tcW w:w="4500" w:type="dxa"/>
            <w:hideMark/>
          </w:tcPr>
          <w:tbl>
            <w:tblPr>
              <w:tblW w:w="0" w:type="auto"/>
              <w:jc w:val="right"/>
              <w:tblCellSpacing w:w="15" w:type="dxa"/>
              <w:tblCellMar>
                <w:left w:w="0" w:type="dxa"/>
                <w:right w:w="0" w:type="dxa"/>
              </w:tblCellMar>
              <w:tblLook w:val="04A0"/>
            </w:tblPr>
            <w:tblGrid>
              <w:gridCol w:w="525"/>
              <w:gridCol w:w="525"/>
            </w:tblGrid>
            <w:tr w:rsidR="00CD7175" w:rsidRPr="008F2DD3" w:rsidTr="00A867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CD7175" w:rsidRPr="008F2DD3" w:rsidTr="00A8677A">
                    <w:trPr>
                      <w:tblCellSpacing w:w="0" w:type="dxa"/>
                      <w:jc w:val="center"/>
                    </w:trPr>
                    <w:tc>
                      <w:tcPr>
                        <w:tcW w:w="0" w:type="auto"/>
                        <w:vAlign w:val="bottom"/>
                        <w:hideMark/>
                      </w:tcPr>
                      <w:p w:rsidR="00CD7175" w:rsidRPr="008F2DD3" w:rsidRDefault="00CD7175" w:rsidP="00A8677A">
                        <w:pPr>
                          <w:rPr>
                            <w:rFonts w:asciiTheme="majorHAnsi" w:hAnsiTheme="majorHAnsi"/>
                          </w:rPr>
                        </w:pPr>
                        <w:r w:rsidRPr="008F2DD3">
                          <w:rPr>
                            <w:rFonts w:asciiTheme="majorHAnsi" w:hAnsiTheme="majorHAnsi"/>
                          </w:rPr>
                          <w:t>50%</w:t>
                        </w:r>
                      </w:p>
                    </w:tc>
                  </w:tr>
                  <w:tr w:rsidR="00CD7175" w:rsidRPr="008F2DD3" w:rsidTr="00A8677A">
                    <w:trPr>
                      <w:trHeight w:val="750"/>
                      <w:tblCellSpacing w:w="0" w:type="dxa"/>
                      <w:jc w:val="center"/>
                    </w:trPr>
                    <w:tc>
                      <w:tcPr>
                        <w:tcW w:w="0" w:type="auto"/>
                        <w:shd w:val="clear" w:color="auto" w:fill="C0D0C0"/>
                        <w:vAlign w:val="bottom"/>
                        <w:hideMark/>
                      </w:tcPr>
                      <w:p w:rsidR="00CD7175" w:rsidRPr="008F2DD3" w:rsidRDefault="00CD7175" w:rsidP="00A8677A">
                        <w:pPr>
                          <w:rPr>
                            <w:rFonts w:asciiTheme="majorHAnsi" w:hAnsiTheme="majorHAnsi"/>
                          </w:rPr>
                        </w:pPr>
                      </w:p>
                    </w:tc>
                  </w:tr>
                </w:tbl>
                <w:p w:rsidR="00CD7175" w:rsidRPr="008F2DD3" w:rsidRDefault="00CD7175" w:rsidP="00A8677A">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CD7175" w:rsidRPr="008F2DD3" w:rsidTr="00A8677A">
                    <w:trPr>
                      <w:tblCellSpacing w:w="0" w:type="dxa"/>
                      <w:jc w:val="center"/>
                    </w:trPr>
                    <w:tc>
                      <w:tcPr>
                        <w:tcW w:w="0" w:type="auto"/>
                        <w:vAlign w:val="bottom"/>
                        <w:hideMark/>
                      </w:tcPr>
                      <w:p w:rsidR="00CD7175" w:rsidRPr="008F2DD3" w:rsidRDefault="00CD7175" w:rsidP="00A8677A">
                        <w:pPr>
                          <w:rPr>
                            <w:rFonts w:asciiTheme="majorHAnsi" w:hAnsiTheme="majorHAnsi"/>
                          </w:rPr>
                        </w:pPr>
                        <w:r w:rsidRPr="008F2DD3">
                          <w:rPr>
                            <w:rFonts w:asciiTheme="majorHAnsi" w:hAnsiTheme="majorHAnsi"/>
                          </w:rPr>
                          <w:t>50%</w:t>
                        </w:r>
                      </w:p>
                    </w:tc>
                  </w:tr>
                  <w:tr w:rsidR="00CD7175" w:rsidRPr="008F2DD3" w:rsidTr="00A8677A">
                    <w:trPr>
                      <w:trHeight w:val="750"/>
                      <w:tblCellSpacing w:w="0" w:type="dxa"/>
                      <w:jc w:val="center"/>
                    </w:trPr>
                    <w:tc>
                      <w:tcPr>
                        <w:tcW w:w="0" w:type="auto"/>
                        <w:shd w:val="clear" w:color="auto" w:fill="C0D0C0"/>
                        <w:vAlign w:val="bottom"/>
                        <w:hideMark/>
                      </w:tcPr>
                      <w:p w:rsidR="00CD7175" w:rsidRPr="008F2DD3" w:rsidRDefault="00CD7175" w:rsidP="00A8677A">
                        <w:pPr>
                          <w:rPr>
                            <w:rFonts w:asciiTheme="majorHAnsi" w:hAnsiTheme="majorHAnsi"/>
                          </w:rPr>
                        </w:pPr>
                      </w:p>
                    </w:tc>
                  </w:tr>
                </w:tbl>
                <w:p w:rsidR="00CD7175" w:rsidRPr="008F2DD3" w:rsidRDefault="00CD7175" w:rsidP="00A8677A">
                  <w:pPr>
                    <w:rPr>
                      <w:rFonts w:asciiTheme="majorHAnsi" w:hAnsiTheme="majorHAnsi"/>
                    </w:rPr>
                  </w:pPr>
                </w:p>
              </w:tc>
            </w:tr>
            <w:tr w:rsidR="00CD7175" w:rsidRPr="008F2DD3" w:rsidTr="00A8677A">
              <w:trPr>
                <w:tblCellSpacing w:w="15" w:type="dxa"/>
                <w:jc w:val="right"/>
              </w:trPr>
              <w:tc>
                <w:tcPr>
                  <w:tcW w:w="0" w:type="auto"/>
                  <w:shd w:val="clear" w:color="auto" w:fill="E0E0E0"/>
                  <w:vAlign w:val="center"/>
                  <w:hideMark/>
                </w:tcPr>
                <w:p w:rsidR="00CD7175" w:rsidRPr="008F2DD3" w:rsidRDefault="00CD7175" w:rsidP="00A8677A">
                  <w:pPr>
                    <w:rPr>
                      <w:rFonts w:asciiTheme="majorHAnsi" w:hAnsiTheme="majorHAnsi"/>
                    </w:rPr>
                  </w:pPr>
                  <w:r w:rsidRPr="008F2DD3">
                    <w:rPr>
                      <w:rFonts w:asciiTheme="majorHAnsi" w:hAnsiTheme="majorHAnsi"/>
                    </w:rPr>
                    <w:t>25</w:t>
                  </w:r>
                </w:p>
              </w:tc>
              <w:tc>
                <w:tcPr>
                  <w:tcW w:w="0" w:type="auto"/>
                  <w:shd w:val="clear" w:color="auto" w:fill="E0E0E0"/>
                  <w:vAlign w:val="center"/>
                  <w:hideMark/>
                </w:tcPr>
                <w:p w:rsidR="00CD7175" w:rsidRPr="008F2DD3" w:rsidRDefault="00CD7175" w:rsidP="00A8677A">
                  <w:pPr>
                    <w:rPr>
                      <w:rFonts w:asciiTheme="majorHAnsi" w:hAnsiTheme="majorHAnsi"/>
                    </w:rPr>
                  </w:pPr>
                  <w:r w:rsidRPr="008F2DD3">
                    <w:rPr>
                      <w:rFonts w:asciiTheme="majorHAnsi" w:hAnsiTheme="majorHAnsi"/>
                    </w:rPr>
                    <w:t>25</w:t>
                  </w:r>
                </w:p>
              </w:tc>
            </w:tr>
            <w:tr w:rsidR="00CD7175" w:rsidRPr="008F2DD3" w:rsidTr="00A8677A">
              <w:trPr>
                <w:tblCellSpacing w:w="15" w:type="dxa"/>
                <w:jc w:val="right"/>
              </w:trPr>
              <w:tc>
                <w:tcPr>
                  <w:tcW w:w="0" w:type="auto"/>
                  <w:shd w:val="clear" w:color="auto" w:fill="E0E0E0"/>
                  <w:vAlign w:val="center"/>
                  <w:hideMark/>
                </w:tcPr>
                <w:p w:rsidR="00CD7175" w:rsidRPr="008F2DD3" w:rsidRDefault="00CD7175" w:rsidP="00A8677A">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CD7175" w:rsidRPr="008F2DD3" w:rsidRDefault="00CD7175" w:rsidP="00A8677A">
                  <w:pPr>
                    <w:rPr>
                      <w:rFonts w:asciiTheme="majorHAnsi" w:hAnsiTheme="majorHAnsi"/>
                    </w:rPr>
                  </w:pPr>
                  <w:r w:rsidRPr="008F2DD3">
                    <w:rPr>
                      <w:rFonts w:asciiTheme="majorHAnsi" w:hAnsiTheme="majorHAnsi"/>
                    </w:rPr>
                    <w:t>2</w:t>
                  </w:r>
                </w:p>
              </w:tc>
            </w:tr>
          </w:tbl>
          <w:p w:rsidR="00CD7175" w:rsidRPr="008F2DD3" w:rsidRDefault="00CD7175" w:rsidP="00A8677A">
            <w:pPr>
              <w:rPr>
                <w:rFonts w:asciiTheme="majorHAnsi" w:hAnsiTheme="majorHAnsi"/>
              </w:rPr>
            </w:pPr>
          </w:p>
        </w:tc>
      </w:tr>
    </w:tbl>
    <w:p w:rsidR="00CD7175" w:rsidRPr="008F2DD3" w:rsidRDefault="00A8677A">
      <w:pPr>
        <w:rPr>
          <w:rFonts w:asciiTheme="majorHAnsi" w:hAnsiTheme="majorHAnsi"/>
        </w:rPr>
      </w:pPr>
      <w:r w:rsidRPr="008F2DD3">
        <w:rPr>
          <w:rFonts w:asciiTheme="majorHAnsi" w:hAnsiTheme="majorHAnsi"/>
        </w:rPr>
        <w:t xml:space="preserve">Per scelta abbiamo selezionato tra i 50 casi del campione, 25 persone che hanno preso parte al progetto. </w:t>
      </w:r>
    </w:p>
    <w:p w:rsidR="00A8677A" w:rsidRPr="008F2DD3" w:rsidRDefault="00A8677A">
      <w:pPr>
        <w:rPr>
          <w:rFonts w:asciiTheme="majorHAnsi" w:hAnsiTheme="majorHAnsi"/>
        </w:rPr>
      </w:pPr>
    </w:p>
    <w:p w:rsidR="00A8677A" w:rsidRPr="008F2DD3" w:rsidRDefault="00A8677A">
      <w:pPr>
        <w:rPr>
          <w:rFonts w:asciiTheme="majorHAnsi" w:hAnsiTheme="majorHAnsi"/>
        </w:rPr>
      </w:pPr>
    </w:p>
    <w:p w:rsidR="00A8677A" w:rsidRPr="008F2DD3" w:rsidRDefault="00A8677A">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6209"/>
        <w:gridCol w:w="3519"/>
      </w:tblGrid>
      <w:tr w:rsidR="00A8677A" w:rsidRPr="008F2DD3" w:rsidTr="00A8677A">
        <w:trPr>
          <w:tblCellSpacing w:w="15" w:type="dxa"/>
        </w:trPr>
        <w:tc>
          <w:tcPr>
            <w:tcW w:w="6164" w:type="dxa"/>
            <w:hideMark/>
          </w:tcPr>
          <w:p w:rsidR="00A8677A" w:rsidRPr="008F2DD3" w:rsidRDefault="00A8677A" w:rsidP="00A8677A">
            <w:pPr>
              <w:rPr>
                <w:rFonts w:asciiTheme="majorHAnsi" w:hAnsiTheme="majorHAnsi"/>
              </w:rPr>
            </w:pPr>
            <w:r w:rsidRPr="008F2DD3">
              <w:rPr>
                <w:rFonts w:asciiTheme="majorHAnsi" w:hAnsiTheme="majorHAnsi"/>
                <w:b/>
                <w:bCs/>
              </w:rPr>
              <w:t>V5:</w:t>
            </w:r>
            <w:r w:rsidR="0068570D" w:rsidRPr="008F2DD3">
              <w:rPr>
                <w:rFonts w:asciiTheme="majorHAnsi" w:hAnsiTheme="majorHAnsi"/>
                <w:b/>
                <w:bCs/>
              </w:rPr>
              <w:t xml:space="preserve"> INFORMAZIONE SULL’ATTUALITA’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68570D"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68570D"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78%</w:t>
                  </w:r>
                </w:p>
              </w:tc>
            </w:tr>
            <w:tr w:rsidR="0068570D" w:rsidRPr="008F2DD3" w:rsidTr="00A867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A8677A">
                  <w:pPr>
                    <w:rPr>
                      <w:rFonts w:asciiTheme="majorHAnsi" w:hAnsiTheme="majorHAnsi"/>
                    </w:rPr>
                  </w:pPr>
                  <w:r w:rsidRPr="008F2DD3">
                    <w:rPr>
                      <w:rFonts w:asciiTheme="majorHAnsi" w:hAnsiTheme="majorHAnsi"/>
                    </w:rPr>
                    <w:t>100%</w:t>
                  </w:r>
                </w:p>
              </w:tc>
            </w:tr>
          </w:tbl>
          <w:p w:rsidR="00A8677A" w:rsidRPr="008F2DD3" w:rsidRDefault="00A8677A" w:rsidP="00A8677A">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1.22</w:t>
            </w:r>
            <w:r w:rsidRPr="008F2DD3">
              <w:rPr>
                <w:rFonts w:asciiTheme="majorHAnsi" w:hAnsiTheme="majorHAnsi"/>
              </w:rPr>
              <w:br/>
            </w:r>
          </w:p>
          <w:p w:rsidR="00A8677A" w:rsidRPr="008F2DD3" w:rsidRDefault="00A8677A" w:rsidP="00A8677A">
            <w:pPr>
              <w:rPr>
                <w:rFonts w:asciiTheme="majorHAnsi" w:hAnsiTheme="majorHAnsi"/>
              </w:rPr>
            </w:pPr>
          </w:p>
        </w:tc>
        <w:tc>
          <w:tcPr>
            <w:tcW w:w="3474" w:type="dxa"/>
            <w:hideMark/>
          </w:tcPr>
          <w:tbl>
            <w:tblPr>
              <w:tblW w:w="0" w:type="auto"/>
              <w:jc w:val="right"/>
              <w:tblCellSpacing w:w="15" w:type="dxa"/>
              <w:tblCellMar>
                <w:left w:w="0" w:type="dxa"/>
                <w:right w:w="0" w:type="dxa"/>
              </w:tblCellMar>
              <w:tblLook w:val="04A0"/>
            </w:tblPr>
            <w:tblGrid>
              <w:gridCol w:w="525"/>
              <w:gridCol w:w="525"/>
            </w:tblGrid>
            <w:tr w:rsidR="00A8677A" w:rsidRPr="008F2DD3" w:rsidTr="00A867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A8677A" w:rsidRPr="008F2DD3" w:rsidTr="00A8677A">
                    <w:trPr>
                      <w:tblCellSpacing w:w="0" w:type="dxa"/>
                      <w:jc w:val="center"/>
                    </w:trPr>
                    <w:tc>
                      <w:tcPr>
                        <w:tcW w:w="0" w:type="auto"/>
                        <w:vAlign w:val="bottom"/>
                        <w:hideMark/>
                      </w:tcPr>
                      <w:p w:rsidR="00A8677A" w:rsidRPr="008F2DD3" w:rsidRDefault="00A8677A" w:rsidP="00A8677A">
                        <w:pPr>
                          <w:rPr>
                            <w:rFonts w:asciiTheme="majorHAnsi" w:hAnsiTheme="majorHAnsi"/>
                          </w:rPr>
                        </w:pPr>
                        <w:r w:rsidRPr="008F2DD3">
                          <w:rPr>
                            <w:rFonts w:asciiTheme="majorHAnsi" w:hAnsiTheme="majorHAnsi"/>
                          </w:rPr>
                          <w:t>78%</w:t>
                        </w:r>
                      </w:p>
                    </w:tc>
                  </w:tr>
                  <w:tr w:rsidR="00A8677A" w:rsidRPr="008F2DD3" w:rsidTr="00A8677A">
                    <w:trPr>
                      <w:trHeight w:val="1170"/>
                      <w:tblCellSpacing w:w="0" w:type="dxa"/>
                      <w:jc w:val="center"/>
                    </w:trPr>
                    <w:tc>
                      <w:tcPr>
                        <w:tcW w:w="0" w:type="auto"/>
                        <w:shd w:val="clear" w:color="auto" w:fill="C0D0C0"/>
                        <w:vAlign w:val="bottom"/>
                        <w:hideMark/>
                      </w:tcPr>
                      <w:p w:rsidR="00A8677A" w:rsidRPr="008F2DD3" w:rsidRDefault="00A8677A" w:rsidP="00A8677A">
                        <w:pPr>
                          <w:rPr>
                            <w:rFonts w:asciiTheme="majorHAnsi" w:hAnsiTheme="majorHAnsi"/>
                          </w:rPr>
                        </w:pPr>
                      </w:p>
                    </w:tc>
                  </w:tr>
                </w:tbl>
                <w:p w:rsidR="00A8677A" w:rsidRPr="008F2DD3" w:rsidRDefault="00A8677A" w:rsidP="00A8677A">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A8677A" w:rsidRPr="008F2DD3" w:rsidTr="00A8677A">
                    <w:trPr>
                      <w:tblCellSpacing w:w="0" w:type="dxa"/>
                      <w:jc w:val="center"/>
                    </w:trPr>
                    <w:tc>
                      <w:tcPr>
                        <w:tcW w:w="0" w:type="auto"/>
                        <w:vAlign w:val="bottom"/>
                        <w:hideMark/>
                      </w:tcPr>
                      <w:p w:rsidR="00A8677A" w:rsidRPr="008F2DD3" w:rsidRDefault="00A8677A" w:rsidP="00A8677A">
                        <w:pPr>
                          <w:rPr>
                            <w:rFonts w:asciiTheme="majorHAnsi" w:hAnsiTheme="majorHAnsi"/>
                          </w:rPr>
                        </w:pPr>
                        <w:r w:rsidRPr="008F2DD3">
                          <w:rPr>
                            <w:rFonts w:asciiTheme="majorHAnsi" w:hAnsiTheme="majorHAnsi"/>
                          </w:rPr>
                          <w:t>22%</w:t>
                        </w:r>
                      </w:p>
                    </w:tc>
                  </w:tr>
                  <w:tr w:rsidR="00A8677A" w:rsidRPr="008F2DD3" w:rsidTr="00A8677A">
                    <w:trPr>
                      <w:trHeight w:val="330"/>
                      <w:tblCellSpacing w:w="0" w:type="dxa"/>
                      <w:jc w:val="center"/>
                    </w:trPr>
                    <w:tc>
                      <w:tcPr>
                        <w:tcW w:w="0" w:type="auto"/>
                        <w:shd w:val="clear" w:color="auto" w:fill="C0D0C0"/>
                        <w:vAlign w:val="bottom"/>
                        <w:hideMark/>
                      </w:tcPr>
                      <w:p w:rsidR="00A8677A" w:rsidRPr="008F2DD3" w:rsidRDefault="00A8677A" w:rsidP="00A8677A">
                        <w:pPr>
                          <w:rPr>
                            <w:rFonts w:asciiTheme="majorHAnsi" w:hAnsiTheme="majorHAnsi"/>
                          </w:rPr>
                        </w:pPr>
                      </w:p>
                    </w:tc>
                  </w:tr>
                </w:tbl>
                <w:p w:rsidR="00A8677A" w:rsidRPr="008F2DD3" w:rsidRDefault="00A8677A" w:rsidP="00A8677A">
                  <w:pPr>
                    <w:rPr>
                      <w:rFonts w:asciiTheme="majorHAnsi" w:hAnsiTheme="majorHAnsi"/>
                    </w:rPr>
                  </w:pPr>
                </w:p>
              </w:tc>
            </w:tr>
            <w:tr w:rsidR="00A8677A" w:rsidRPr="008F2DD3" w:rsidTr="00A8677A">
              <w:trPr>
                <w:tblCellSpacing w:w="15" w:type="dxa"/>
                <w:jc w:val="right"/>
              </w:trPr>
              <w:tc>
                <w:tcPr>
                  <w:tcW w:w="0" w:type="auto"/>
                  <w:shd w:val="clear" w:color="auto" w:fill="E0E0E0"/>
                  <w:vAlign w:val="center"/>
                  <w:hideMark/>
                </w:tcPr>
                <w:p w:rsidR="00A8677A" w:rsidRPr="008F2DD3" w:rsidRDefault="00A8677A" w:rsidP="00A8677A">
                  <w:pPr>
                    <w:rPr>
                      <w:rFonts w:asciiTheme="majorHAnsi" w:hAnsiTheme="majorHAnsi"/>
                    </w:rPr>
                  </w:pPr>
                  <w:r w:rsidRPr="008F2DD3">
                    <w:rPr>
                      <w:rFonts w:asciiTheme="majorHAnsi" w:hAnsiTheme="majorHAnsi"/>
                    </w:rPr>
                    <w:t>39</w:t>
                  </w:r>
                </w:p>
              </w:tc>
              <w:tc>
                <w:tcPr>
                  <w:tcW w:w="0" w:type="auto"/>
                  <w:shd w:val="clear" w:color="auto" w:fill="E0E0E0"/>
                  <w:vAlign w:val="center"/>
                  <w:hideMark/>
                </w:tcPr>
                <w:p w:rsidR="00A8677A" w:rsidRPr="008F2DD3" w:rsidRDefault="00A8677A" w:rsidP="00A8677A">
                  <w:pPr>
                    <w:rPr>
                      <w:rFonts w:asciiTheme="majorHAnsi" w:hAnsiTheme="majorHAnsi"/>
                    </w:rPr>
                  </w:pPr>
                  <w:r w:rsidRPr="008F2DD3">
                    <w:rPr>
                      <w:rFonts w:asciiTheme="majorHAnsi" w:hAnsiTheme="majorHAnsi"/>
                    </w:rPr>
                    <w:t>11</w:t>
                  </w:r>
                </w:p>
              </w:tc>
            </w:tr>
            <w:tr w:rsidR="00A8677A" w:rsidRPr="008F2DD3" w:rsidTr="00A8677A">
              <w:trPr>
                <w:tblCellSpacing w:w="15" w:type="dxa"/>
                <w:jc w:val="right"/>
              </w:trPr>
              <w:tc>
                <w:tcPr>
                  <w:tcW w:w="0" w:type="auto"/>
                  <w:shd w:val="clear" w:color="auto" w:fill="E0E0E0"/>
                  <w:vAlign w:val="center"/>
                  <w:hideMark/>
                </w:tcPr>
                <w:p w:rsidR="00A8677A" w:rsidRPr="008F2DD3" w:rsidRDefault="00A8677A" w:rsidP="00A8677A">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A8677A" w:rsidRPr="008F2DD3" w:rsidRDefault="00A8677A" w:rsidP="00A8677A">
                  <w:pPr>
                    <w:rPr>
                      <w:rFonts w:asciiTheme="majorHAnsi" w:hAnsiTheme="majorHAnsi"/>
                    </w:rPr>
                  </w:pPr>
                  <w:r w:rsidRPr="008F2DD3">
                    <w:rPr>
                      <w:rFonts w:asciiTheme="majorHAnsi" w:hAnsiTheme="majorHAnsi"/>
                    </w:rPr>
                    <w:t>2</w:t>
                  </w:r>
                </w:p>
              </w:tc>
            </w:tr>
          </w:tbl>
          <w:p w:rsidR="00A8677A" w:rsidRPr="008F2DD3" w:rsidRDefault="00A8677A" w:rsidP="00A8677A">
            <w:pPr>
              <w:rPr>
                <w:rFonts w:asciiTheme="majorHAnsi" w:hAnsiTheme="majorHAnsi"/>
              </w:rPr>
            </w:pPr>
          </w:p>
        </w:tc>
      </w:tr>
    </w:tbl>
    <w:p w:rsidR="00A8677A" w:rsidRPr="008F2DD3" w:rsidRDefault="00A8677A" w:rsidP="00A8677A">
      <w:pPr>
        <w:rPr>
          <w:rFonts w:asciiTheme="majorHAnsi" w:hAnsiTheme="majorHAnsi"/>
        </w:rPr>
      </w:pPr>
    </w:p>
    <w:p w:rsidR="00A8677A" w:rsidRDefault="00A8677A" w:rsidP="00A8677A">
      <w:pPr>
        <w:rPr>
          <w:rFonts w:asciiTheme="majorHAnsi" w:hAnsiTheme="majorHAnsi"/>
        </w:rPr>
      </w:pPr>
      <w:r w:rsidRPr="008F2DD3">
        <w:rPr>
          <w:rFonts w:asciiTheme="majorHAnsi" w:hAnsiTheme="majorHAnsi"/>
        </w:rPr>
        <w:t xml:space="preserve">Su un campione di 50 persone, </w:t>
      </w:r>
      <w:r w:rsidR="00BF2922" w:rsidRPr="008F2DD3">
        <w:rPr>
          <w:rFonts w:asciiTheme="majorHAnsi" w:hAnsiTheme="majorHAnsi"/>
        </w:rPr>
        <w:t>il 78%</w:t>
      </w:r>
      <w:r w:rsidRPr="008F2DD3">
        <w:rPr>
          <w:rFonts w:asciiTheme="majorHAnsi" w:hAnsiTheme="majorHAnsi"/>
        </w:rPr>
        <w:t xml:space="preserve"> si informa regolarmente sulle questioni di attualità.</w:t>
      </w:r>
    </w:p>
    <w:p w:rsidR="008F2DD3" w:rsidRDefault="008F2DD3" w:rsidP="00A8677A">
      <w:pPr>
        <w:rPr>
          <w:rFonts w:asciiTheme="majorHAnsi" w:hAnsiTheme="majorHAnsi"/>
        </w:rPr>
      </w:pPr>
    </w:p>
    <w:p w:rsidR="008F2DD3" w:rsidRPr="008F2DD3" w:rsidRDefault="008F2DD3" w:rsidP="00A8677A">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68570D" w:rsidRPr="008F2DD3" w:rsidTr="0068570D">
        <w:trPr>
          <w:tblCellSpacing w:w="15" w:type="dxa"/>
        </w:trPr>
        <w:tc>
          <w:tcPr>
            <w:tcW w:w="0" w:type="auto"/>
            <w:hideMark/>
          </w:tcPr>
          <w:p w:rsidR="0068570D" w:rsidRPr="008F2DD3" w:rsidRDefault="0068570D" w:rsidP="0068570D">
            <w:pPr>
              <w:rPr>
                <w:rFonts w:asciiTheme="majorHAnsi" w:hAnsiTheme="majorHAnsi"/>
              </w:rPr>
            </w:pPr>
            <w:r w:rsidRPr="008F2DD3">
              <w:rPr>
                <w:rFonts w:asciiTheme="majorHAnsi" w:hAnsiTheme="majorHAnsi"/>
              </w:rPr>
              <w:br/>
            </w:r>
            <w:r w:rsidRPr="008F2DD3">
              <w:rPr>
                <w:rFonts w:asciiTheme="majorHAnsi" w:hAnsiTheme="majorHAnsi"/>
                <w:b/>
                <w:bCs/>
              </w:rPr>
              <w:t>V6.1: SENSIBILITA’ ALL’ARGOMENTO TAV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68570D" w:rsidRPr="008F2DD3" w:rsidTr="006857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68570D" w:rsidRPr="008F2DD3" w:rsidTr="006857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14%</w:t>
                  </w:r>
                </w:p>
              </w:tc>
            </w:tr>
            <w:tr w:rsidR="0068570D" w:rsidRPr="008F2DD3" w:rsidTr="006857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54%</w:t>
                  </w:r>
                </w:p>
              </w:tc>
            </w:tr>
            <w:tr w:rsidR="0068570D" w:rsidRPr="008F2DD3" w:rsidTr="006857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70D" w:rsidRPr="008F2DD3" w:rsidRDefault="0068570D" w:rsidP="0068570D">
                  <w:pPr>
                    <w:rPr>
                      <w:rFonts w:asciiTheme="majorHAnsi" w:hAnsiTheme="majorHAnsi"/>
                    </w:rPr>
                  </w:pPr>
                  <w:r w:rsidRPr="008F2DD3">
                    <w:rPr>
                      <w:rFonts w:asciiTheme="majorHAnsi" w:hAnsiTheme="majorHAnsi"/>
                    </w:rPr>
                    <w:t>100%</w:t>
                  </w:r>
                </w:p>
              </w:tc>
            </w:tr>
          </w:tbl>
          <w:p w:rsidR="0068570D" w:rsidRPr="008F2DD3" w:rsidRDefault="0068570D" w:rsidP="0068570D">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3</w:t>
            </w:r>
            <w:r w:rsidRPr="008F2DD3">
              <w:rPr>
                <w:rFonts w:asciiTheme="majorHAnsi" w:hAnsiTheme="majorHAnsi"/>
              </w:rPr>
              <w:br/>
              <w:t>Mediana = 2</w:t>
            </w:r>
            <w:r w:rsidRPr="008F2DD3">
              <w:rPr>
                <w:rFonts w:asciiTheme="majorHAnsi" w:hAnsiTheme="majorHAnsi"/>
              </w:rPr>
              <w:br/>
              <w:t>Media = 2.32</w:t>
            </w:r>
            <w:r w:rsidRPr="008F2DD3">
              <w:rPr>
                <w:rFonts w:asciiTheme="majorHAnsi" w:hAnsiTheme="majorHAnsi"/>
              </w:rPr>
              <w:br/>
            </w:r>
          </w:p>
          <w:p w:rsidR="0068570D" w:rsidRPr="008F2DD3" w:rsidRDefault="0068570D" w:rsidP="0068570D">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10"/>
              <w:gridCol w:w="525"/>
            </w:tblGrid>
            <w:tr w:rsidR="0068570D" w:rsidRPr="008F2DD3" w:rsidTr="0068570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68570D" w:rsidRPr="008F2DD3" w:rsidTr="0068570D">
                    <w:trPr>
                      <w:tblCellSpacing w:w="0" w:type="dxa"/>
                      <w:jc w:val="center"/>
                    </w:trPr>
                    <w:tc>
                      <w:tcPr>
                        <w:tcW w:w="0" w:type="auto"/>
                        <w:vAlign w:val="bottom"/>
                        <w:hideMark/>
                      </w:tcPr>
                      <w:p w:rsidR="0068570D" w:rsidRPr="008F2DD3" w:rsidRDefault="0068570D" w:rsidP="0068570D">
                        <w:pPr>
                          <w:rPr>
                            <w:rFonts w:asciiTheme="majorHAnsi" w:hAnsiTheme="majorHAnsi"/>
                          </w:rPr>
                        </w:pPr>
                        <w:r w:rsidRPr="008F2DD3">
                          <w:rPr>
                            <w:rFonts w:asciiTheme="majorHAnsi" w:hAnsiTheme="majorHAnsi"/>
                          </w:rPr>
                          <w:t>14%</w:t>
                        </w:r>
                      </w:p>
                    </w:tc>
                  </w:tr>
                  <w:tr w:rsidR="0068570D" w:rsidRPr="008F2DD3" w:rsidTr="0068570D">
                    <w:trPr>
                      <w:trHeight w:val="210"/>
                      <w:tblCellSpacing w:w="0" w:type="dxa"/>
                      <w:jc w:val="center"/>
                    </w:trPr>
                    <w:tc>
                      <w:tcPr>
                        <w:tcW w:w="0" w:type="auto"/>
                        <w:shd w:val="clear" w:color="auto" w:fill="C0D0C0"/>
                        <w:vAlign w:val="bottom"/>
                        <w:hideMark/>
                      </w:tcPr>
                      <w:p w:rsidR="0068570D" w:rsidRPr="008F2DD3" w:rsidRDefault="0068570D" w:rsidP="0068570D">
                        <w:pPr>
                          <w:rPr>
                            <w:rFonts w:asciiTheme="majorHAnsi" w:hAnsiTheme="majorHAnsi"/>
                          </w:rPr>
                        </w:pPr>
                      </w:p>
                    </w:tc>
                  </w:tr>
                </w:tbl>
                <w:p w:rsidR="0068570D" w:rsidRPr="008F2DD3" w:rsidRDefault="0068570D" w:rsidP="0068570D">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68570D" w:rsidRPr="008F2DD3" w:rsidTr="0068570D">
                    <w:trPr>
                      <w:tblCellSpacing w:w="0" w:type="dxa"/>
                      <w:jc w:val="center"/>
                    </w:trPr>
                    <w:tc>
                      <w:tcPr>
                        <w:tcW w:w="0" w:type="auto"/>
                        <w:vAlign w:val="bottom"/>
                        <w:hideMark/>
                      </w:tcPr>
                      <w:p w:rsidR="0068570D" w:rsidRPr="008F2DD3" w:rsidRDefault="0068570D" w:rsidP="0068570D">
                        <w:pPr>
                          <w:rPr>
                            <w:rFonts w:asciiTheme="majorHAnsi" w:hAnsiTheme="majorHAnsi"/>
                          </w:rPr>
                        </w:pPr>
                        <w:r w:rsidRPr="008F2DD3">
                          <w:rPr>
                            <w:rFonts w:asciiTheme="majorHAnsi" w:hAnsiTheme="majorHAnsi"/>
                          </w:rPr>
                          <w:t>40%</w:t>
                        </w:r>
                      </w:p>
                    </w:tc>
                  </w:tr>
                  <w:tr w:rsidR="0068570D" w:rsidRPr="008F2DD3" w:rsidTr="0068570D">
                    <w:trPr>
                      <w:trHeight w:val="600"/>
                      <w:tblCellSpacing w:w="0" w:type="dxa"/>
                      <w:jc w:val="center"/>
                    </w:trPr>
                    <w:tc>
                      <w:tcPr>
                        <w:tcW w:w="0" w:type="auto"/>
                        <w:shd w:val="clear" w:color="auto" w:fill="C0D0C0"/>
                        <w:vAlign w:val="bottom"/>
                        <w:hideMark/>
                      </w:tcPr>
                      <w:p w:rsidR="0068570D" w:rsidRPr="008F2DD3" w:rsidRDefault="0068570D" w:rsidP="0068570D">
                        <w:pPr>
                          <w:rPr>
                            <w:rFonts w:asciiTheme="majorHAnsi" w:hAnsiTheme="majorHAnsi"/>
                          </w:rPr>
                        </w:pPr>
                      </w:p>
                    </w:tc>
                  </w:tr>
                </w:tbl>
                <w:p w:rsidR="0068570D" w:rsidRPr="008F2DD3" w:rsidRDefault="0068570D" w:rsidP="0068570D">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68570D" w:rsidRPr="008F2DD3" w:rsidTr="0068570D">
                    <w:trPr>
                      <w:tblCellSpacing w:w="0" w:type="dxa"/>
                      <w:jc w:val="center"/>
                    </w:trPr>
                    <w:tc>
                      <w:tcPr>
                        <w:tcW w:w="0" w:type="auto"/>
                        <w:vAlign w:val="bottom"/>
                        <w:hideMark/>
                      </w:tcPr>
                      <w:p w:rsidR="0068570D" w:rsidRPr="008F2DD3" w:rsidRDefault="0068570D" w:rsidP="0068570D">
                        <w:pPr>
                          <w:rPr>
                            <w:rFonts w:asciiTheme="majorHAnsi" w:hAnsiTheme="majorHAnsi"/>
                          </w:rPr>
                        </w:pPr>
                        <w:r w:rsidRPr="008F2DD3">
                          <w:rPr>
                            <w:rFonts w:asciiTheme="majorHAnsi" w:hAnsiTheme="majorHAnsi"/>
                          </w:rPr>
                          <w:t>46%</w:t>
                        </w:r>
                      </w:p>
                    </w:tc>
                  </w:tr>
                  <w:tr w:rsidR="0068570D" w:rsidRPr="008F2DD3" w:rsidTr="0068570D">
                    <w:trPr>
                      <w:trHeight w:val="690"/>
                      <w:tblCellSpacing w:w="0" w:type="dxa"/>
                      <w:jc w:val="center"/>
                    </w:trPr>
                    <w:tc>
                      <w:tcPr>
                        <w:tcW w:w="0" w:type="auto"/>
                        <w:shd w:val="clear" w:color="auto" w:fill="C0D0C0"/>
                        <w:vAlign w:val="bottom"/>
                        <w:hideMark/>
                      </w:tcPr>
                      <w:p w:rsidR="0068570D" w:rsidRPr="008F2DD3" w:rsidRDefault="0068570D" w:rsidP="0068570D">
                        <w:pPr>
                          <w:rPr>
                            <w:rFonts w:asciiTheme="majorHAnsi" w:hAnsiTheme="majorHAnsi"/>
                          </w:rPr>
                        </w:pPr>
                      </w:p>
                    </w:tc>
                  </w:tr>
                </w:tbl>
                <w:p w:rsidR="0068570D" w:rsidRPr="008F2DD3" w:rsidRDefault="0068570D" w:rsidP="0068570D">
                  <w:pPr>
                    <w:rPr>
                      <w:rFonts w:asciiTheme="majorHAnsi" w:hAnsiTheme="majorHAnsi"/>
                    </w:rPr>
                  </w:pPr>
                </w:p>
              </w:tc>
            </w:tr>
            <w:tr w:rsidR="0068570D" w:rsidRPr="008F2DD3" w:rsidTr="0068570D">
              <w:trPr>
                <w:tblCellSpacing w:w="15" w:type="dxa"/>
                <w:jc w:val="right"/>
              </w:trPr>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7</w:t>
                  </w:r>
                </w:p>
              </w:tc>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20</w:t>
                  </w:r>
                </w:p>
              </w:tc>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23</w:t>
                  </w:r>
                </w:p>
              </w:tc>
            </w:tr>
            <w:tr w:rsidR="0068570D" w:rsidRPr="008F2DD3" w:rsidTr="0068570D">
              <w:trPr>
                <w:tblCellSpacing w:w="15" w:type="dxa"/>
                <w:jc w:val="right"/>
              </w:trPr>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2</w:t>
                  </w:r>
                </w:p>
              </w:tc>
              <w:tc>
                <w:tcPr>
                  <w:tcW w:w="0" w:type="auto"/>
                  <w:shd w:val="clear" w:color="auto" w:fill="E0E0E0"/>
                  <w:vAlign w:val="center"/>
                  <w:hideMark/>
                </w:tcPr>
                <w:p w:rsidR="0068570D" w:rsidRPr="008F2DD3" w:rsidRDefault="0068570D" w:rsidP="0068570D">
                  <w:pPr>
                    <w:rPr>
                      <w:rFonts w:asciiTheme="majorHAnsi" w:hAnsiTheme="majorHAnsi"/>
                    </w:rPr>
                  </w:pPr>
                  <w:r w:rsidRPr="008F2DD3">
                    <w:rPr>
                      <w:rFonts w:asciiTheme="majorHAnsi" w:hAnsiTheme="majorHAnsi"/>
                    </w:rPr>
                    <w:t>3</w:t>
                  </w:r>
                </w:p>
              </w:tc>
            </w:tr>
          </w:tbl>
          <w:p w:rsidR="0068570D" w:rsidRPr="008F2DD3" w:rsidRDefault="0068570D" w:rsidP="0068570D">
            <w:pPr>
              <w:rPr>
                <w:rFonts w:asciiTheme="majorHAnsi" w:hAnsiTheme="majorHAnsi"/>
              </w:rPr>
            </w:pPr>
          </w:p>
        </w:tc>
      </w:tr>
    </w:tbl>
    <w:p w:rsidR="00BF2922" w:rsidRPr="008F2DD3" w:rsidRDefault="00BF2922" w:rsidP="00A8677A">
      <w:pPr>
        <w:rPr>
          <w:rFonts w:asciiTheme="majorHAnsi" w:hAnsiTheme="majorHAnsi"/>
        </w:rPr>
      </w:pPr>
    </w:p>
    <w:p w:rsidR="00BF2922" w:rsidRPr="008F2DD3" w:rsidRDefault="00BF2922" w:rsidP="00BF2922">
      <w:pPr>
        <w:rPr>
          <w:rFonts w:asciiTheme="majorHAnsi" w:hAnsiTheme="majorHAnsi"/>
        </w:rPr>
      </w:pPr>
      <w:r w:rsidRPr="008F2DD3">
        <w:rPr>
          <w:rFonts w:asciiTheme="majorHAnsi" w:hAnsiTheme="majorHAnsi"/>
        </w:rPr>
        <w:t>Tra le 50 persone a cui è stato somministrato il test, 7 casi si dimostrano poco sensibili, 20 abbastanza e 23 molto sensibili all’argomento TAV.</w:t>
      </w:r>
    </w:p>
    <w:p w:rsidR="00BF2922" w:rsidRPr="008F2DD3" w:rsidRDefault="00BF2922" w:rsidP="00BF2922">
      <w:pPr>
        <w:rPr>
          <w:rFonts w:asciiTheme="majorHAnsi" w:hAnsiTheme="majorHAnsi"/>
        </w:rPr>
      </w:pPr>
    </w:p>
    <w:tbl>
      <w:tblPr>
        <w:tblW w:w="8410" w:type="dxa"/>
        <w:tblCellSpacing w:w="15" w:type="dxa"/>
        <w:tblCellMar>
          <w:top w:w="15" w:type="dxa"/>
          <w:left w:w="15" w:type="dxa"/>
          <w:bottom w:w="15" w:type="dxa"/>
          <w:right w:w="15" w:type="dxa"/>
        </w:tblCellMar>
        <w:tblLook w:val="04A0"/>
      </w:tblPr>
      <w:tblGrid>
        <w:gridCol w:w="5494"/>
        <w:gridCol w:w="2916"/>
      </w:tblGrid>
      <w:tr w:rsidR="00BF2922" w:rsidRPr="008F2DD3" w:rsidTr="00BF2922">
        <w:trPr>
          <w:trHeight w:val="5244"/>
          <w:tblCellSpacing w:w="15" w:type="dxa"/>
        </w:trPr>
        <w:tc>
          <w:tcPr>
            <w:tcW w:w="5127" w:type="dxa"/>
            <w:hideMark/>
          </w:tcPr>
          <w:p w:rsidR="00BF2922" w:rsidRPr="008F2DD3" w:rsidRDefault="00BF2922" w:rsidP="00BF2922">
            <w:pPr>
              <w:rPr>
                <w:rFonts w:asciiTheme="majorHAnsi" w:hAnsiTheme="majorHAnsi"/>
              </w:rPr>
            </w:pPr>
            <w:r w:rsidRPr="008F2DD3">
              <w:rPr>
                <w:rFonts w:asciiTheme="majorHAnsi" w:hAnsiTheme="majorHAnsi"/>
              </w:rPr>
              <w:br/>
            </w:r>
            <w:r w:rsidRPr="008F2DD3">
              <w:rPr>
                <w:rFonts w:asciiTheme="majorHAnsi" w:hAnsiTheme="majorHAnsi"/>
                <w:b/>
                <w:bCs/>
              </w:rPr>
              <w:t xml:space="preserve">V6.2: SENSIBILITA’ ALLA SITUAZIONE IN SIRIA </w:t>
            </w:r>
          </w:p>
          <w:tbl>
            <w:tblPr>
              <w:tblW w:w="50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BF2922" w:rsidRPr="008F2DD3" w:rsidTr="00BF2922">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BF2922" w:rsidRPr="008F2DD3" w:rsidTr="00BF2922">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20%</w:t>
                  </w:r>
                </w:p>
              </w:tc>
            </w:tr>
            <w:tr w:rsidR="00BF2922" w:rsidRPr="008F2DD3" w:rsidTr="00BF2922">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70%</w:t>
                  </w:r>
                </w:p>
              </w:tc>
            </w:tr>
            <w:tr w:rsidR="00BF2922" w:rsidRPr="008F2DD3" w:rsidTr="00BF2922">
              <w:trPr>
                <w:trHeight w:val="2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F2922" w:rsidRPr="008F2DD3" w:rsidRDefault="00BF2922" w:rsidP="00BF2922">
                  <w:pPr>
                    <w:rPr>
                      <w:rFonts w:asciiTheme="majorHAnsi" w:hAnsiTheme="majorHAnsi"/>
                    </w:rPr>
                  </w:pPr>
                  <w:r w:rsidRPr="008F2DD3">
                    <w:rPr>
                      <w:rFonts w:asciiTheme="majorHAnsi" w:hAnsiTheme="majorHAnsi"/>
                    </w:rPr>
                    <w:t>100%</w:t>
                  </w:r>
                </w:p>
              </w:tc>
            </w:tr>
          </w:tbl>
          <w:p w:rsidR="00BF2922" w:rsidRPr="008F2DD3" w:rsidRDefault="00BF2922" w:rsidP="00BF2922">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2</w:t>
            </w:r>
            <w:r w:rsidRPr="008F2DD3">
              <w:rPr>
                <w:rFonts w:asciiTheme="majorHAnsi" w:hAnsiTheme="majorHAnsi"/>
              </w:rPr>
              <w:br/>
              <w:t>Mediana = 2</w:t>
            </w:r>
            <w:r w:rsidRPr="008F2DD3">
              <w:rPr>
                <w:rFonts w:asciiTheme="majorHAnsi" w:hAnsiTheme="majorHAnsi"/>
              </w:rPr>
              <w:br/>
              <w:t>Media = 2.1</w:t>
            </w:r>
            <w:r w:rsidRPr="008F2DD3">
              <w:rPr>
                <w:rFonts w:asciiTheme="majorHAnsi" w:hAnsiTheme="majorHAnsi"/>
              </w:rPr>
              <w:br/>
            </w:r>
          </w:p>
        </w:tc>
        <w:tc>
          <w:tcPr>
            <w:tcW w:w="3193" w:type="dxa"/>
            <w:hideMark/>
          </w:tcPr>
          <w:tbl>
            <w:tblPr>
              <w:tblW w:w="1440" w:type="dxa"/>
              <w:jc w:val="right"/>
              <w:tblCellSpacing w:w="15" w:type="dxa"/>
              <w:tblCellMar>
                <w:left w:w="0" w:type="dxa"/>
                <w:right w:w="0" w:type="dxa"/>
              </w:tblCellMar>
              <w:tblLook w:val="04A0"/>
            </w:tblPr>
            <w:tblGrid>
              <w:gridCol w:w="525"/>
              <w:gridCol w:w="510"/>
              <w:gridCol w:w="525"/>
            </w:tblGrid>
            <w:tr w:rsidR="00BF2922" w:rsidRPr="008F2DD3" w:rsidTr="00BF2922">
              <w:trPr>
                <w:trHeight w:val="813"/>
                <w:tblCellSpacing w:w="15" w:type="dxa"/>
                <w:jc w:val="right"/>
              </w:trPr>
              <w:tc>
                <w:tcPr>
                  <w:tcW w:w="0" w:type="auto"/>
                  <w:vAlign w:val="bottom"/>
                  <w:hideMark/>
                </w:tcPr>
                <w:tbl>
                  <w:tblPr>
                    <w:tblW w:w="440" w:type="dxa"/>
                    <w:jc w:val="center"/>
                    <w:tblCellSpacing w:w="0" w:type="dxa"/>
                    <w:tblCellMar>
                      <w:left w:w="0" w:type="dxa"/>
                      <w:right w:w="0" w:type="dxa"/>
                    </w:tblCellMar>
                    <w:tblLook w:val="04A0"/>
                  </w:tblPr>
                  <w:tblGrid>
                    <w:gridCol w:w="480"/>
                  </w:tblGrid>
                  <w:tr w:rsidR="00BF2922" w:rsidRPr="008F2DD3" w:rsidTr="00BF2922">
                    <w:trPr>
                      <w:trHeight w:val="217"/>
                      <w:tblCellSpacing w:w="0" w:type="dxa"/>
                      <w:jc w:val="center"/>
                    </w:trPr>
                    <w:tc>
                      <w:tcPr>
                        <w:tcW w:w="0" w:type="auto"/>
                        <w:vAlign w:val="bottom"/>
                        <w:hideMark/>
                      </w:tcPr>
                      <w:p w:rsidR="00BF2922" w:rsidRPr="008F2DD3" w:rsidRDefault="00BF2922" w:rsidP="00BF2922">
                        <w:pPr>
                          <w:rPr>
                            <w:rFonts w:asciiTheme="majorHAnsi" w:hAnsiTheme="majorHAnsi"/>
                          </w:rPr>
                        </w:pPr>
                        <w:r w:rsidRPr="008F2DD3">
                          <w:rPr>
                            <w:rFonts w:asciiTheme="majorHAnsi" w:hAnsiTheme="majorHAnsi"/>
                          </w:rPr>
                          <w:t>20%</w:t>
                        </w:r>
                      </w:p>
                    </w:tc>
                  </w:tr>
                  <w:tr w:rsidR="00BF2922" w:rsidRPr="008F2DD3" w:rsidTr="00BF2922">
                    <w:trPr>
                      <w:trHeight w:val="231"/>
                      <w:tblCellSpacing w:w="0" w:type="dxa"/>
                      <w:jc w:val="center"/>
                    </w:trPr>
                    <w:tc>
                      <w:tcPr>
                        <w:tcW w:w="0" w:type="auto"/>
                        <w:shd w:val="clear" w:color="auto" w:fill="C0D0C0"/>
                        <w:vAlign w:val="bottom"/>
                        <w:hideMark/>
                      </w:tcPr>
                      <w:p w:rsidR="00BF2922" w:rsidRPr="008F2DD3" w:rsidRDefault="00BF2922" w:rsidP="00BF2922">
                        <w:pPr>
                          <w:rPr>
                            <w:rFonts w:asciiTheme="majorHAnsi" w:hAnsiTheme="majorHAnsi"/>
                          </w:rPr>
                        </w:pPr>
                      </w:p>
                    </w:tc>
                  </w:tr>
                </w:tbl>
                <w:p w:rsidR="00BF2922" w:rsidRPr="008F2DD3" w:rsidRDefault="00BF2922" w:rsidP="00BF2922">
                  <w:pPr>
                    <w:rPr>
                      <w:rFonts w:asciiTheme="majorHAnsi" w:hAnsiTheme="majorHAnsi"/>
                    </w:rPr>
                  </w:pPr>
                </w:p>
              </w:tc>
              <w:tc>
                <w:tcPr>
                  <w:tcW w:w="0" w:type="auto"/>
                  <w:vAlign w:val="bottom"/>
                  <w:hideMark/>
                </w:tcPr>
                <w:tbl>
                  <w:tblPr>
                    <w:tblW w:w="440" w:type="dxa"/>
                    <w:jc w:val="center"/>
                    <w:tblCellSpacing w:w="0" w:type="dxa"/>
                    <w:tblCellMar>
                      <w:left w:w="0" w:type="dxa"/>
                      <w:right w:w="0" w:type="dxa"/>
                    </w:tblCellMar>
                    <w:tblLook w:val="04A0"/>
                  </w:tblPr>
                  <w:tblGrid>
                    <w:gridCol w:w="480"/>
                  </w:tblGrid>
                  <w:tr w:rsidR="00BF2922" w:rsidRPr="008F2DD3" w:rsidTr="00BF2922">
                    <w:trPr>
                      <w:trHeight w:val="217"/>
                      <w:tblCellSpacing w:w="0" w:type="dxa"/>
                      <w:jc w:val="center"/>
                    </w:trPr>
                    <w:tc>
                      <w:tcPr>
                        <w:tcW w:w="0" w:type="auto"/>
                        <w:vAlign w:val="bottom"/>
                        <w:hideMark/>
                      </w:tcPr>
                      <w:p w:rsidR="00BF2922" w:rsidRPr="008F2DD3" w:rsidRDefault="00BF2922" w:rsidP="00BF2922">
                        <w:pPr>
                          <w:rPr>
                            <w:rFonts w:asciiTheme="majorHAnsi" w:hAnsiTheme="majorHAnsi"/>
                          </w:rPr>
                        </w:pPr>
                        <w:r w:rsidRPr="008F2DD3">
                          <w:rPr>
                            <w:rFonts w:asciiTheme="majorHAnsi" w:hAnsiTheme="majorHAnsi"/>
                          </w:rPr>
                          <w:t>50%</w:t>
                        </w:r>
                      </w:p>
                    </w:tc>
                  </w:tr>
                  <w:tr w:rsidR="00BF2922" w:rsidRPr="008F2DD3" w:rsidTr="00BF2922">
                    <w:trPr>
                      <w:trHeight w:val="598"/>
                      <w:tblCellSpacing w:w="0" w:type="dxa"/>
                      <w:jc w:val="center"/>
                    </w:trPr>
                    <w:tc>
                      <w:tcPr>
                        <w:tcW w:w="0" w:type="auto"/>
                        <w:shd w:val="clear" w:color="auto" w:fill="C0D0C0"/>
                        <w:vAlign w:val="bottom"/>
                        <w:hideMark/>
                      </w:tcPr>
                      <w:p w:rsidR="00BF2922" w:rsidRPr="008F2DD3" w:rsidRDefault="00BF2922" w:rsidP="00BF2922">
                        <w:pPr>
                          <w:rPr>
                            <w:rFonts w:asciiTheme="majorHAnsi" w:hAnsiTheme="majorHAnsi"/>
                          </w:rPr>
                        </w:pPr>
                      </w:p>
                    </w:tc>
                  </w:tr>
                </w:tbl>
                <w:p w:rsidR="00BF2922" w:rsidRPr="008F2DD3" w:rsidRDefault="00BF2922" w:rsidP="00BF2922">
                  <w:pPr>
                    <w:rPr>
                      <w:rFonts w:asciiTheme="majorHAnsi" w:hAnsiTheme="majorHAnsi"/>
                    </w:rPr>
                  </w:pPr>
                </w:p>
              </w:tc>
              <w:tc>
                <w:tcPr>
                  <w:tcW w:w="0" w:type="auto"/>
                  <w:vAlign w:val="bottom"/>
                  <w:hideMark/>
                </w:tcPr>
                <w:tbl>
                  <w:tblPr>
                    <w:tblW w:w="440" w:type="dxa"/>
                    <w:jc w:val="center"/>
                    <w:tblCellSpacing w:w="0" w:type="dxa"/>
                    <w:tblCellMar>
                      <w:left w:w="0" w:type="dxa"/>
                      <w:right w:w="0" w:type="dxa"/>
                    </w:tblCellMar>
                    <w:tblLook w:val="04A0"/>
                  </w:tblPr>
                  <w:tblGrid>
                    <w:gridCol w:w="480"/>
                  </w:tblGrid>
                  <w:tr w:rsidR="00BF2922" w:rsidRPr="008F2DD3" w:rsidTr="00BF2922">
                    <w:trPr>
                      <w:trHeight w:val="217"/>
                      <w:tblCellSpacing w:w="0" w:type="dxa"/>
                      <w:jc w:val="center"/>
                    </w:trPr>
                    <w:tc>
                      <w:tcPr>
                        <w:tcW w:w="0" w:type="auto"/>
                        <w:vAlign w:val="bottom"/>
                        <w:hideMark/>
                      </w:tcPr>
                      <w:p w:rsidR="00BF2922" w:rsidRPr="008F2DD3" w:rsidRDefault="00BF2922" w:rsidP="00BF2922">
                        <w:pPr>
                          <w:rPr>
                            <w:rFonts w:asciiTheme="majorHAnsi" w:hAnsiTheme="majorHAnsi"/>
                          </w:rPr>
                        </w:pPr>
                        <w:r w:rsidRPr="008F2DD3">
                          <w:rPr>
                            <w:rFonts w:asciiTheme="majorHAnsi" w:hAnsiTheme="majorHAnsi"/>
                          </w:rPr>
                          <w:t>30%</w:t>
                        </w:r>
                      </w:p>
                    </w:tc>
                  </w:tr>
                  <w:tr w:rsidR="00BF2922" w:rsidRPr="008F2DD3" w:rsidTr="00BF2922">
                    <w:trPr>
                      <w:trHeight w:val="362"/>
                      <w:tblCellSpacing w:w="0" w:type="dxa"/>
                      <w:jc w:val="center"/>
                    </w:trPr>
                    <w:tc>
                      <w:tcPr>
                        <w:tcW w:w="0" w:type="auto"/>
                        <w:shd w:val="clear" w:color="auto" w:fill="C0D0C0"/>
                        <w:vAlign w:val="bottom"/>
                        <w:hideMark/>
                      </w:tcPr>
                      <w:p w:rsidR="00BF2922" w:rsidRPr="008F2DD3" w:rsidRDefault="00BF2922" w:rsidP="00BF2922">
                        <w:pPr>
                          <w:rPr>
                            <w:rFonts w:asciiTheme="majorHAnsi" w:hAnsiTheme="majorHAnsi"/>
                          </w:rPr>
                        </w:pPr>
                      </w:p>
                    </w:tc>
                  </w:tr>
                </w:tbl>
                <w:p w:rsidR="00BF2922" w:rsidRPr="008F2DD3" w:rsidRDefault="00BF2922" w:rsidP="00BF2922">
                  <w:pPr>
                    <w:rPr>
                      <w:rFonts w:asciiTheme="majorHAnsi" w:hAnsiTheme="majorHAnsi"/>
                    </w:rPr>
                  </w:pPr>
                </w:p>
              </w:tc>
            </w:tr>
            <w:tr w:rsidR="00BF2922" w:rsidRPr="008F2DD3" w:rsidTr="00BF2922">
              <w:trPr>
                <w:trHeight w:val="217"/>
                <w:tblCellSpacing w:w="15" w:type="dxa"/>
                <w:jc w:val="right"/>
              </w:trPr>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10</w:t>
                  </w:r>
                </w:p>
              </w:tc>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25</w:t>
                  </w:r>
                </w:p>
              </w:tc>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15</w:t>
                  </w:r>
                </w:p>
              </w:tc>
            </w:tr>
            <w:tr w:rsidR="00BF2922" w:rsidRPr="008F2DD3" w:rsidTr="00BF2922">
              <w:trPr>
                <w:trHeight w:val="217"/>
                <w:tblCellSpacing w:w="15" w:type="dxa"/>
                <w:jc w:val="right"/>
              </w:trPr>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2</w:t>
                  </w:r>
                </w:p>
              </w:tc>
              <w:tc>
                <w:tcPr>
                  <w:tcW w:w="0" w:type="auto"/>
                  <w:shd w:val="clear" w:color="auto" w:fill="E0E0E0"/>
                  <w:vAlign w:val="center"/>
                  <w:hideMark/>
                </w:tcPr>
                <w:p w:rsidR="00BF2922" w:rsidRPr="008F2DD3" w:rsidRDefault="00BF2922" w:rsidP="00BF2922">
                  <w:pPr>
                    <w:rPr>
                      <w:rFonts w:asciiTheme="majorHAnsi" w:hAnsiTheme="majorHAnsi"/>
                    </w:rPr>
                  </w:pPr>
                  <w:r w:rsidRPr="008F2DD3">
                    <w:rPr>
                      <w:rFonts w:asciiTheme="majorHAnsi" w:hAnsiTheme="majorHAnsi"/>
                    </w:rPr>
                    <w:t>3</w:t>
                  </w:r>
                </w:p>
              </w:tc>
            </w:tr>
          </w:tbl>
          <w:p w:rsidR="00BF2922" w:rsidRPr="008F2DD3" w:rsidRDefault="00BF2922" w:rsidP="00BF2922">
            <w:pPr>
              <w:rPr>
                <w:rFonts w:asciiTheme="majorHAnsi" w:hAnsiTheme="majorHAnsi"/>
              </w:rPr>
            </w:pPr>
          </w:p>
        </w:tc>
      </w:tr>
    </w:tbl>
    <w:p w:rsidR="00A8677A" w:rsidRPr="008F2DD3" w:rsidRDefault="00BF2922" w:rsidP="00BF2922">
      <w:pPr>
        <w:rPr>
          <w:rFonts w:asciiTheme="majorHAnsi" w:hAnsiTheme="majorHAnsi"/>
        </w:rPr>
      </w:pPr>
      <w:r w:rsidRPr="008F2DD3">
        <w:rPr>
          <w:rFonts w:asciiTheme="majorHAnsi" w:hAnsiTheme="majorHAnsi"/>
        </w:rPr>
        <w:t>Il 50% del campione si dimostra abbastanza sensibile alla situ</w:t>
      </w:r>
      <w:r w:rsidR="002E6BC6" w:rsidRPr="008F2DD3">
        <w:rPr>
          <w:rFonts w:asciiTheme="majorHAnsi" w:hAnsiTheme="majorHAnsi"/>
        </w:rPr>
        <w:t>azione attuale in Siria, il 20% è poco sensibile mentre il 30% molto.</w:t>
      </w:r>
    </w:p>
    <w:p w:rsidR="00D04222" w:rsidRPr="008F2DD3" w:rsidRDefault="00D04222" w:rsidP="00BF2922">
      <w:pPr>
        <w:rPr>
          <w:rFonts w:asciiTheme="majorHAnsi" w:hAnsiTheme="majorHAnsi"/>
        </w:rPr>
      </w:pPr>
    </w:p>
    <w:p w:rsidR="008F2DD3" w:rsidRDefault="008F2DD3" w:rsidP="00BF2922">
      <w:pPr>
        <w:rPr>
          <w:rFonts w:asciiTheme="majorHAnsi" w:hAnsiTheme="majorHAnsi"/>
        </w:rPr>
      </w:pPr>
    </w:p>
    <w:p w:rsidR="008F2DD3" w:rsidRPr="008F2DD3" w:rsidRDefault="008F2DD3" w:rsidP="00BF2922">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2E6BC6" w:rsidRPr="008F2DD3" w:rsidTr="002E6BC6">
        <w:trPr>
          <w:tblCellSpacing w:w="15" w:type="dxa"/>
        </w:trPr>
        <w:tc>
          <w:tcPr>
            <w:tcW w:w="0" w:type="auto"/>
            <w:hideMark/>
          </w:tcPr>
          <w:p w:rsidR="002E6BC6" w:rsidRPr="008F2DD3" w:rsidRDefault="002E6BC6" w:rsidP="002E6BC6">
            <w:pPr>
              <w:rPr>
                <w:rFonts w:asciiTheme="majorHAnsi" w:hAnsiTheme="majorHAnsi"/>
              </w:rPr>
            </w:pPr>
            <w:r w:rsidRPr="008F2DD3">
              <w:rPr>
                <w:rFonts w:asciiTheme="majorHAnsi" w:hAnsiTheme="majorHAnsi"/>
              </w:rPr>
              <w:lastRenderedPageBreak/>
              <w:br/>
            </w:r>
            <w:r w:rsidRPr="008F2DD3">
              <w:rPr>
                <w:rFonts w:asciiTheme="majorHAnsi" w:hAnsiTheme="majorHAnsi"/>
                <w:b/>
                <w:bCs/>
              </w:rPr>
              <w:t>V6.3: SENSIBILITA’ ALL’ARGOMENTO “SPREAD”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38%</w:t>
                  </w:r>
                </w:p>
              </w:tc>
            </w:tr>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86%</w:t>
                  </w:r>
                </w:p>
              </w:tc>
            </w:tr>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100%</w:t>
                  </w:r>
                </w:p>
              </w:tc>
            </w:tr>
          </w:tbl>
          <w:p w:rsidR="002E6BC6" w:rsidRPr="008F2DD3" w:rsidRDefault="002E6BC6" w:rsidP="002E6BC6">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2</w:t>
            </w:r>
            <w:r w:rsidRPr="008F2DD3">
              <w:rPr>
                <w:rFonts w:asciiTheme="majorHAnsi" w:hAnsiTheme="majorHAnsi"/>
              </w:rPr>
              <w:br/>
              <w:t>Mediana = 2</w:t>
            </w:r>
            <w:r w:rsidRPr="008F2DD3">
              <w:rPr>
                <w:rFonts w:asciiTheme="majorHAnsi" w:hAnsiTheme="majorHAnsi"/>
              </w:rPr>
              <w:br/>
              <w:t>Media = 1.76</w:t>
            </w:r>
            <w:r w:rsidRPr="008F2DD3">
              <w:rPr>
                <w:rFonts w:asciiTheme="majorHAnsi" w:hAnsiTheme="majorHAnsi"/>
              </w:rPr>
              <w:br/>
            </w:r>
          </w:p>
          <w:p w:rsidR="002E6BC6" w:rsidRPr="008F2DD3" w:rsidRDefault="002E6BC6" w:rsidP="002E6BC6">
            <w:pPr>
              <w:rPr>
                <w:rFonts w:asciiTheme="majorHAnsi" w:hAnsiTheme="majorHAnsi"/>
              </w:rPr>
            </w:pPr>
            <w:r w:rsidRPr="008F2DD3">
              <w:rPr>
                <w:rFonts w:asciiTheme="majorHAnsi" w:hAnsiTheme="majorHAnsi"/>
              </w:rPr>
              <w:br/>
            </w:r>
          </w:p>
        </w:tc>
        <w:tc>
          <w:tcPr>
            <w:tcW w:w="4500" w:type="dxa"/>
            <w:hideMark/>
          </w:tcPr>
          <w:tbl>
            <w:tblPr>
              <w:tblW w:w="0" w:type="auto"/>
              <w:jc w:val="right"/>
              <w:tblCellSpacing w:w="15" w:type="dxa"/>
              <w:tblCellMar>
                <w:left w:w="0" w:type="dxa"/>
                <w:right w:w="0" w:type="dxa"/>
              </w:tblCellMar>
              <w:tblLook w:val="04A0"/>
            </w:tblPr>
            <w:tblGrid>
              <w:gridCol w:w="525"/>
              <w:gridCol w:w="510"/>
              <w:gridCol w:w="525"/>
            </w:tblGrid>
            <w:tr w:rsidR="002E6BC6" w:rsidRPr="008F2DD3" w:rsidTr="002E6B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2E6BC6" w:rsidRPr="008F2DD3" w:rsidTr="002E6BC6">
                    <w:trPr>
                      <w:tblCellSpacing w:w="0" w:type="dxa"/>
                      <w:jc w:val="center"/>
                    </w:trPr>
                    <w:tc>
                      <w:tcPr>
                        <w:tcW w:w="0" w:type="auto"/>
                        <w:vAlign w:val="bottom"/>
                        <w:hideMark/>
                      </w:tcPr>
                      <w:p w:rsidR="002E6BC6" w:rsidRPr="008F2DD3" w:rsidRDefault="002E6BC6" w:rsidP="002E6BC6">
                        <w:pPr>
                          <w:rPr>
                            <w:rFonts w:asciiTheme="majorHAnsi" w:hAnsiTheme="majorHAnsi"/>
                          </w:rPr>
                        </w:pPr>
                        <w:r w:rsidRPr="008F2DD3">
                          <w:rPr>
                            <w:rFonts w:asciiTheme="majorHAnsi" w:hAnsiTheme="majorHAnsi"/>
                          </w:rPr>
                          <w:t>38%</w:t>
                        </w:r>
                      </w:p>
                    </w:tc>
                  </w:tr>
                  <w:tr w:rsidR="002E6BC6" w:rsidRPr="008F2DD3" w:rsidTr="002E6BC6">
                    <w:trPr>
                      <w:trHeight w:val="570"/>
                      <w:tblCellSpacing w:w="0" w:type="dxa"/>
                      <w:jc w:val="center"/>
                    </w:trPr>
                    <w:tc>
                      <w:tcPr>
                        <w:tcW w:w="0" w:type="auto"/>
                        <w:shd w:val="clear" w:color="auto" w:fill="C0D0C0"/>
                        <w:vAlign w:val="bottom"/>
                        <w:hideMark/>
                      </w:tcPr>
                      <w:p w:rsidR="002E6BC6" w:rsidRPr="008F2DD3" w:rsidRDefault="002E6BC6" w:rsidP="002E6BC6">
                        <w:pPr>
                          <w:rPr>
                            <w:rFonts w:asciiTheme="majorHAnsi" w:hAnsiTheme="majorHAnsi"/>
                          </w:rPr>
                        </w:pPr>
                      </w:p>
                    </w:tc>
                  </w:tr>
                </w:tbl>
                <w:p w:rsidR="002E6BC6" w:rsidRPr="008F2DD3" w:rsidRDefault="002E6BC6" w:rsidP="002E6BC6">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2E6BC6" w:rsidRPr="008F2DD3" w:rsidTr="002E6BC6">
                    <w:trPr>
                      <w:tblCellSpacing w:w="0" w:type="dxa"/>
                      <w:jc w:val="center"/>
                    </w:trPr>
                    <w:tc>
                      <w:tcPr>
                        <w:tcW w:w="0" w:type="auto"/>
                        <w:vAlign w:val="bottom"/>
                        <w:hideMark/>
                      </w:tcPr>
                      <w:p w:rsidR="002E6BC6" w:rsidRPr="008F2DD3" w:rsidRDefault="002E6BC6" w:rsidP="002E6BC6">
                        <w:pPr>
                          <w:rPr>
                            <w:rFonts w:asciiTheme="majorHAnsi" w:hAnsiTheme="majorHAnsi"/>
                          </w:rPr>
                        </w:pPr>
                        <w:r w:rsidRPr="008F2DD3">
                          <w:rPr>
                            <w:rFonts w:asciiTheme="majorHAnsi" w:hAnsiTheme="majorHAnsi"/>
                          </w:rPr>
                          <w:t>48%</w:t>
                        </w:r>
                      </w:p>
                    </w:tc>
                  </w:tr>
                  <w:tr w:rsidR="002E6BC6" w:rsidRPr="008F2DD3" w:rsidTr="002E6BC6">
                    <w:trPr>
                      <w:trHeight w:val="720"/>
                      <w:tblCellSpacing w:w="0" w:type="dxa"/>
                      <w:jc w:val="center"/>
                    </w:trPr>
                    <w:tc>
                      <w:tcPr>
                        <w:tcW w:w="0" w:type="auto"/>
                        <w:shd w:val="clear" w:color="auto" w:fill="C0D0C0"/>
                        <w:vAlign w:val="bottom"/>
                        <w:hideMark/>
                      </w:tcPr>
                      <w:p w:rsidR="002E6BC6" w:rsidRPr="008F2DD3" w:rsidRDefault="002E6BC6" w:rsidP="002E6BC6">
                        <w:pPr>
                          <w:rPr>
                            <w:rFonts w:asciiTheme="majorHAnsi" w:hAnsiTheme="majorHAnsi"/>
                          </w:rPr>
                        </w:pPr>
                      </w:p>
                    </w:tc>
                  </w:tr>
                </w:tbl>
                <w:p w:rsidR="002E6BC6" w:rsidRPr="008F2DD3" w:rsidRDefault="002E6BC6" w:rsidP="002E6BC6">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2E6BC6" w:rsidRPr="008F2DD3" w:rsidTr="002E6BC6">
                    <w:trPr>
                      <w:tblCellSpacing w:w="0" w:type="dxa"/>
                      <w:jc w:val="center"/>
                    </w:trPr>
                    <w:tc>
                      <w:tcPr>
                        <w:tcW w:w="0" w:type="auto"/>
                        <w:vAlign w:val="bottom"/>
                        <w:hideMark/>
                      </w:tcPr>
                      <w:p w:rsidR="002E6BC6" w:rsidRPr="008F2DD3" w:rsidRDefault="002E6BC6" w:rsidP="002E6BC6">
                        <w:pPr>
                          <w:rPr>
                            <w:rFonts w:asciiTheme="majorHAnsi" w:hAnsiTheme="majorHAnsi"/>
                          </w:rPr>
                        </w:pPr>
                        <w:r w:rsidRPr="008F2DD3">
                          <w:rPr>
                            <w:rFonts w:asciiTheme="majorHAnsi" w:hAnsiTheme="majorHAnsi"/>
                          </w:rPr>
                          <w:t>14%</w:t>
                        </w:r>
                      </w:p>
                    </w:tc>
                  </w:tr>
                  <w:tr w:rsidR="002E6BC6" w:rsidRPr="008F2DD3" w:rsidTr="002E6BC6">
                    <w:trPr>
                      <w:trHeight w:val="210"/>
                      <w:tblCellSpacing w:w="0" w:type="dxa"/>
                      <w:jc w:val="center"/>
                    </w:trPr>
                    <w:tc>
                      <w:tcPr>
                        <w:tcW w:w="0" w:type="auto"/>
                        <w:shd w:val="clear" w:color="auto" w:fill="C0D0C0"/>
                        <w:vAlign w:val="bottom"/>
                        <w:hideMark/>
                      </w:tcPr>
                      <w:p w:rsidR="002E6BC6" w:rsidRPr="008F2DD3" w:rsidRDefault="002E6BC6" w:rsidP="002E6BC6">
                        <w:pPr>
                          <w:rPr>
                            <w:rFonts w:asciiTheme="majorHAnsi" w:hAnsiTheme="majorHAnsi"/>
                          </w:rPr>
                        </w:pPr>
                      </w:p>
                    </w:tc>
                  </w:tr>
                </w:tbl>
                <w:p w:rsidR="002E6BC6" w:rsidRPr="008F2DD3" w:rsidRDefault="002E6BC6" w:rsidP="002E6BC6">
                  <w:pPr>
                    <w:rPr>
                      <w:rFonts w:asciiTheme="majorHAnsi" w:hAnsiTheme="majorHAnsi"/>
                    </w:rPr>
                  </w:pPr>
                </w:p>
              </w:tc>
            </w:tr>
            <w:tr w:rsidR="002E6BC6" w:rsidRPr="008F2DD3" w:rsidTr="002E6BC6">
              <w:trPr>
                <w:tblCellSpacing w:w="15" w:type="dxa"/>
                <w:jc w:val="right"/>
              </w:trPr>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19</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24</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7</w:t>
                  </w:r>
                </w:p>
              </w:tc>
            </w:tr>
            <w:tr w:rsidR="002E6BC6" w:rsidRPr="008F2DD3" w:rsidTr="002E6BC6">
              <w:trPr>
                <w:tblCellSpacing w:w="15" w:type="dxa"/>
                <w:jc w:val="right"/>
              </w:trPr>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2</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3</w:t>
                  </w:r>
                </w:p>
              </w:tc>
            </w:tr>
          </w:tbl>
          <w:p w:rsidR="002E6BC6" w:rsidRPr="008F2DD3" w:rsidRDefault="002E6BC6" w:rsidP="002E6BC6">
            <w:pPr>
              <w:rPr>
                <w:rFonts w:asciiTheme="majorHAnsi" w:hAnsiTheme="majorHAnsi"/>
              </w:rPr>
            </w:pPr>
          </w:p>
        </w:tc>
      </w:tr>
    </w:tbl>
    <w:p w:rsidR="002E6BC6" w:rsidRPr="008F2DD3" w:rsidRDefault="002E6BC6" w:rsidP="00BF2922">
      <w:pPr>
        <w:rPr>
          <w:rFonts w:asciiTheme="majorHAnsi" w:hAnsiTheme="majorHAnsi"/>
        </w:rPr>
      </w:pPr>
      <w:r w:rsidRPr="008F2DD3">
        <w:rPr>
          <w:rFonts w:asciiTheme="majorHAnsi" w:hAnsiTheme="majorHAnsi"/>
        </w:rPr>
        <w:t>Circa la metà del campione si dimostra abbastanza sensibile all’argomento SPREAD, che vede solo il 14% del campione molto sensibile e il restante 38% poco sensibile.</w:t>
      </w:r>
    </w:p>
    <w:p w:rsidR="002E6BC6" w:rsidRPr="008F2DD3" w:rsidRDefault="002E6BC6" w:rsidP="00BF2922">
      <w:pPr>
        <w:rPr>
          <w:rFonts w:asciiTheme="majorHAnsi" w:hAnsiTheme="majorHAnsi"/>
        </w:rPr>
      </w:pPr>
    </w:p>
    <w:p w:rsidR="002E6BC6" w:rsidRPr="008F2DD3" w:rsidRDefault="002E6BC6" w:rsidP="00BF2922">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2E6BC6" w:rsidRPr="008F2DD3" w:rsidTr="002E6BC6">
        <w:trPr>
          <w:tblCellSpacing w:w="15" w:type="dxa"/>
        </w:trPr>
        <w:tc>
          <w:tcPr>
            <w:tcW w:w="0" w:type="auto"/>
            <w:hideMark/>
          </w:tcPr>
          <w:p w:rsidR="002E6BC6" w:rsidRPr="008F2DD3" w:rsidRDefault="002E6BC6" w:rsidP="002E6BC6">
            <w:pPr>
              <w:rPr>
                <w:rFonts w:asciiTheme="majorHAnsi" w:hAnsiTheme="majorHAnsi"/>
              </w:rPr>
            </w:pPr>
            <w:r w:rsidRPr="008F2DD3">
              <w:rPr>
                <w:rFonts w:asciiTheme="majorHAnsi" w:hAnsiTheme="majorHAnsi"/>
              </w:rPr>
              <w:br/>
            </w:r>
            <w:r w:rsidRPr="008F2DD3">
              <w:rPr>
                <w:rFonts w:asciiTheme="majorHAnsi" w:hAnsiTheme="majorHAnsi"/>
                <w:b/>
                <w:bCs/>
              </w:rPr>
              <w:t>V7: PARLARE DI POLITICA IN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74%</w:t>
                  </w:r>
                </w:p>
              </w:tc>
            </w:tr>
            <w:tr w:rsidR="002E6BC6" w:rsidRPr="008F2DD3" w:rsidTr="002E6B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E6BC6" w:rsidRPr="008F2DD3" w:rsidRDefault="002E6BC6" w:rsidP="002E6BC6">
                  <w:pPr>
                    <w:rPr>
                      <w:rFonts w:asciiTheme="majorHAnsi" w:hAnsiTheme="majorHAnsi"/>
                    </w:rPr>
                  </w:pPr>
                  <w:r w:rsidRPr="008F2DD3">
                    <w:rPr>
                      <w:rFonts w:asciiTheme="majorHAnsi" w:hAnsiTheme="majorHAnsi"/>
                    </w:rPr>
                    <w:t>100%</w:t>
                  </w:r>
                </w:p>
              </w:tc>
            </w:tr>
          </w:tbl>
          <w:p w:rsidR="002E6BC6" w:rsidRPr="008F2DD3" w:rsidRDefault="002E6BC6" w:rsidP="002E6BC6">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1.26</w:t>
            </w:r>
            <w:r w:rsidRPr="008F2DD3">
              <w:rPr>
                <w:rFonts w:asciiTheme="majorHAnsi" w:hAnsiTheme="majorHAnsi"/>
              </w:rPr>
              <w:br/>
            </w:r>
          </w:p>
          <w:p w:rsidR="002E6BC6" w:rsidRPr="008F2DD3" w:rsidRDefault="002E6BC6" w:rsidP="002E6BC6">
            <w:pPr>
              <w:rPr>
                <w:rFonts w:asciiTheme="majorHAnsi" w:hAnsiTheme="majorHAnsi"/>
              </w:rPr>
            </w:pPr>
          </w:p>
        </w:tc>
        <w:tc>
          <w:tcPr>
            <w:tcW w:w="4500" w:type="dxa"/>
            <w:hideMark/>
          </w:tcPr>
          <w:p w:rsidR="002E6BC6" w:rsidRPr="008F2DD3" w:rsidRDefault="002E6BC6" w:rsidP="002E6BC6">
            <w:pPr>
              <w:jc w:val="right"/>
              <w:rPr>
                <w:rFonts w:asciiTheme="majorHAnsi" w:hAnsiTheme="majorHAnsi"/>
              </w:rPr>
            </w:pPr>
          </w:p>
          <w:tbl>
            <w:tblPr>
              <w:tblW w:w="0" w:type="auto"/>
              <w:jc w:val="right"/>
              <w:tblCellSpacing w:w="15" w:type="dxa"/>
              <w:tblCellMar>
                <w:left w:w="0" w:type="dxa"/>
                <w:right w:w="0" w:type="dxa"/>
              </w:tblCellMar>
              <w:tblLook w:val="04A0"/>
            </w:tblPr>
            <w:tblGrid>
              <w:gridCol w:w="525"/>
              <w:gridCol w:w="525"/>
            </w:tblGrid>
            <w:tr w:rsidR="002E6BC6" w:rsidRPr="008F2DD3" w:rsidTr="002E6BC6">
              <w:trPr>
                <w:tblCellSpacing w:w="15" w:type="dxa"/>
                <w:jc w:val="right"/>
              </w:trPr>
              <w:tc>
                <w:tcPr>
                  <w:tcW w:w="0" w:type="auto"/>
                  <w:vAlign w:val="bottom"/>
                  <w:hideMark/>
                </w:tcPr>
                <w:p w:rsidR="002E6BC6" w:rsidRPr="008F2DD3" w:rsidRDefault="002E6BC6" w:rsidP="002E6BC6">
                  <w:pPr>
                    <w:jc w:val="center"/>
                    <w:rPr>
                      <w:rFonts w:asciiTheme="majorHAnsi" w:hAnsiTheme="majorHAnsi"/>
                    </w:rPr>
                  </w:pPr>
                </w:p>
                <w:tbl>
                  <w:tblPr>
                    <w:tblW w:w="381" w:type="dxa"/>
                    <w:jc w:val="center"/>
                    <w:tblCellSpacing w:w="0" w:type="dxa"/>
                    <w:tblCellMar>
                      <w:left w:w="0" w:type="dxa"/>
                      <w:right w:w="0" w:type="dxa"/>
                    </w:tblCellMar>
                    <w:tblLook w:val="04A0"/>
                  </w:tblPr>
                  <w:tblGrid>
                    <w:gridCol w:w="480"/>
                  </w:tblGrid>
                  <w:tr w:rsidR="002E6BC6" w:rsidRPr="008F2DD3" w:rsidTr="002E6BC6">
                    <w:trPr>
                      <w:tblCellSpacing w:w="0" w:type="dxa"/>
                      <w:jc w:val="center"/>
                    </w:trPr>
                    <w:tc>
                      <w:tcPr>
                        <w:tcW w:w="0" w:type="auto"/>
                        <w:vAlign w:val="bottom"/>
                        <w:hideMark/>
                      </w:tcPr>
                      <w:p w:rsidR="002E6BC6" w:rsidRPr="008F2DD3" w:rsidRDefault="002E6BC6" w:rsidP="002E6BC6">
                        <w:pPr>
                          <w:rPr>
                            <w:rFonts w:asciiTheme="majorHAnsi" w:hAnsiTheme="majorHAnsi"/>
                          </w:rPr>
                        </w:pPr>
                        <w:r w:rsidRPr="008F2DD3">
                          <w:rPr>
                            <w:rFonts w:asciiTheme="majorHAnsi" w:hAnsiTheme="majorHAnsi"/>
                          </w:rPr>
                          <w:t>74%</w:t>
                        </w:r>
                      </w:p>
                    </w:tc>
                  </w:tr>
                  <w:tr w:rsidR="002E6BC6" w:rsidRPr="008F2DD3" w:rsidTr="002E6BC6">
                    <w:trPr>
                      <w:trHeight w:val="1110"/>
                      <w:tblCellSpacing w:w="0" w:type="dxa"/>
                      <w:jc w:val="center"/>
                    </w:trPr>
                    <w:tc>
                      <w:tcPr>
                        <w:tcW w:w="0" w:type="auto"/>
                        <w:shd w:val="clear" w:color="auto" w:fill="C0D0C0"/>
                        <w:vAlign w:val="bottom"/>
                        <w:hideMark/>
                      </w:tcPr>
                      <w:p w:rsidR="002E6BC6" w:rsidRPr="008F2DD3" w:rsidRDefault="002E6BC6" w:rsidP="002E6BC6">
                        <w:pPr>
                          <w:rPr>
                            <w:rFonts w:asciiTheme="majorHAnsi" w:hAnsiTheme="majorHAnsi"/>
                          </w:rPr>
                        </w:pPr>
                      </w:p>
                    </w:tc>
                  </w:tr>
                </w:tbl>
                <w:p w:rsidR="002E6BC6" w:rsidRPr="008F2DD3" w:rsidRDefault="002E6BC6" w:rsidP="002E6BC6">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2E6BC6" w:rsidRPr="008F2DD3" w:rsidTr="002E6BC6">
                    <w:trPr>
                      <w:tblCellSpacing w:w="0" w:type="dxa"/>
                      <w:jc w:val="center"/>
                    </w:trPr>
                    <w:tc>
                      <w:tcPr>
                        <w:tcW w:w="0" w:type="auto"/>
                        <w:vAlign w:val="bottom"/>
                        <w:hideMark/>
                      </w:tcPr>
                      <w:p w:rsidR="002E6BC6" w:rsidRPr="008F2DD3" w:rsidRDefault="002E6BC6" w:rsidP="002E6BC6">
                        <w:pPr>
                          <w:rPr>
                            <w:rFonts w:asciiTheme="majorHAnsi" w:hAnsiTheme="majorHAnsi"/>
                          </w:rPr>
                        </w:pPr>
                        <w:r w:rsidRPr="008F2DD3">
                          <w:rPr>
                            <w:rFonts w:asciiTheme="majorHAnsi" w:hAnsiTheme="majorHAnsi"/>
                          </w:rPr>
                          <w:t>26%</w:t>
                        </w:r>
                      </w:p>
                    </w:tc>
                  </w:tr>
                  <w:tr w:rsidR="002E6BC6" w:rsidRPr="008F2DD3" w:rsidTr="002E6BC6">
                    <w:trPr>
                      <w:trHeight w:val="390"/>
                      <w:tblCellSpacing w:w="0" w:type="dxa"/>
                      <w:jc w:val="center"/>
                    </w:trPr>
                    <w:tc>
                      <w:tcPr>
                        <w:tcW w:w="0" w:type="auto"/>
                        <w:shd w:val="clear" w:color="auto" w:fill="C0D0C0"/>
                        <w:vAlign w:val="bottom"/>
                        <w:hideMark/>
                      </w:tcPr>
                      <w:p w:rsidR="002E6BC6" w:rsidRPr="008F2DD3" w:rsidRDefault="002E6BC6" w:rsidP="002E6BC6">
                        <w:pPr>
                          <w:rPr>
                            <w:rFonts w:asciiTheme="majorHAnsi" w:hAnsiTheme="majorHAnsi"/>
                          </w:rPr>
                        </w:pPr>
                      </w:p>
                    </w:tc>
                  </w:tr>
                </w:tbl>
                <w:p w:rsidR="002E6BC6" w:rsidRPr="008F2DD3" w:rsidRDefault="002E6BC6" w:rsidP="002E6BC6">
                  <w:pPr>
                    <w:rPr>
                      <w:rFonts w:asciiTheme="majorHAnsi" w:hAnsiTheme="majorHAnsi"/>
                    </w:rPr>
                  </w:pPr>
                </w:p>
              </w:tc>
            </w:tr>
            <w:tr w:rsidR="002E6BC6" w:rsidRPr="008F2DD3" w:rsidTr="002E6BC6">
              <w:trPr>
                <w:tblCellSpacing w:w="15" w:type="dxa"/>
                <w:jc w:val="right"/>
              </w:trPr>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37</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13</w:t>
                  </w:r>
                </w:p>
              </w:tc>
            </w:tr>
            <w:tr w:rsidR="002E6BC6" w:rsidRPr="008F2DD3" w:rsidTr="002E6BC6">
              <w:trPr>
                <w:tblCellSpacing w:w="15" w:type="dxa"/>
                <w:jc w:val="right"/>
              </w:trPr>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2E6BC6" w:rsidRPr="008F2DD3" w:rsidRDefault="002E6BC6" w:rsidP="002E6BC6">
                  <w:pPr>
                    <w:rPr>
                      <w:rFonts w:asciiTheme="majorHAnsi" w:hAnsiTheme="majorHAnsi"/>
                    </w:rPr>
                  </w:pPr>
                  <w:r w:rsidRPr="008F2DD3">
                    <w:rPr>
                      <w:rFonts w:asciiTheme="majorHAnsi" w:hAnsiTheme="majorHAnsi"/>
                    </w:rPr>
                    <w:t>2</w:t>
                  </w:r>
                </w:p>
              </w:tc>
            </w:tr>
          </w:tbl>
          <w:p w:rsidR="002E6BC6" w:rsidRPr="008F2DD3" w:rsidRDefault="002E6BC6" w:rsidP="002E6BC6">
            <w:pPr>
              <w:rPr>
                <w:rFonts w:asciiTheme="majorHAnsi" w:hAnsiTheme="majorHAnsi"/>
              </w:rPr>
            </w:pPr>
          </w:p>
        </w:tc>
      </w:tr>
    </w:tbl>
    <w:p w:rsidR="002E6BC6" w:rsidRPr="008F2DD3" w:rsidRDefault="002E6BC6" w:rsidP="00BF2922">
      <w:pPr>
        <w:rPr>
          <w:rFonts w:asciiTheme="majorHAnsi" w:hAnsiTheme="majorHAnsi"/>
        </w:rPr>
      </w:pPr>
      <w:r w:rsidRPr="008F2DD3">
        <w:rPr>
          <w:rFonts w:asciiTheme="majorHAnsi" w:hAnsiTheme="majorHAnsi"/>
        </w:rPr>
        <w:t>Il 74% dei soggetti del campione parla abitualmente di politica in casa.</w:t>
      </w:r>
    </w:p>
    <w:p w:rsidR="002E6BC6" w:rsidRPr="008F2DD3" w:rsidRDefault="002E6BC6" w:rsidP="00BF2922">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0138EF" w:rsidRPr="008F2DD3" w:rsidTr="000138EF">
        <w:trPr>
          <w:tblCellSpacing w:w="15" w:type="dxa"/>
        </w:trPr>
        <w:tc>
          <w:tcPr>
            <w:tcW w:w="0" w:type="auto"/>
            <w:hideMark/>
          </w:tcPr>
          <w:p w:rsidR="000138EF" w:rsidRPr="008F2DD3" w:rsidRDefault="000138EF" w:rsidP="000138EF">
            <w:pPr>
              <w:rPr>
                <w:rFonts w:asciiTheme="majorHAnsi" w:hAnsiTheme="majorHAnsi"/>
              </w:rPr>
            </w:pPr>
            <w:r w:rsidRPr="008F2DD3">
              <w:rPr>
                <w:rFonts w:asciiTheme="majorHAnsi" w:hAnsiTheme="majorHAnsi"/>
                <w:b/>
                <w:bCs/>
              </w:rPr>
              <w:t>V8: VOTARE ALLE ULTIME ELEZIONI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74%</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100%</w:t>
                  </w:r>
                </w:p>
              </w:tc>
            </w:tr>
          </w:tbl>
          <w:p w:rsidR="000138EF" w:rsidRPr="008F2DD3" w:rsidRDefault="000138EF" w:rsidP="000138EF">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r>
            <w:r w:rsidRPr="008F2DD3">
              <w:rPr>
                <w:rFonts w:asciiTheme="majorHAnsi" w:hAnsiTheme="majorHAnsi"/>
              </w:rPr>
              <w:lastRenderedPageBreak/>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1.26</w:t>
            </w:r>
            <w:r w:rsidRPr="008F2DD3">
              <w:rPr>
                <w:rFonts w:asciiTheme="majorHAnsi" w:hAnsiTheme="majorHAnsi"/>
              </w:rPr>
              <w:br/>
            </w:r>
          </w:p>
          <w:p w:rsidR="000138EF" w:rsidRPr="008F2DD3" w:rsidRDefault="000138EF" w:rsidP="000138EF">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25"/>
            </w:tblGrid>
            <w:tr w:rsidR="000138EF" w:rsidRPr="008F2DD3" w:rsidTr="000138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lastRenderedPageBreak/>
                          <w:t>74%</w:t>
                        </w:r>
                      </w:p>
                    </w:tc>
                  </w:tr>
                  <w:tr w:rsidR="000138EF" w:rsidRPr="008F2DD3" w:rsidTr="000138EF">
                    <w:trPr>
                      <w:trHeight w:val="111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26%</w:t>
                        </w:r>
                      </w:p>
                    </w:tc>
                  </w:tr>
                  <w:tr w:rsidR="000138EF" w:rsidRPr="008F2DD3" w:rsidTr="000138EF">
                    <w:trPr>
                      <w:trHeight w:val="39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37</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13</w:t>
                  </w: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r>
          </w:tbl>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r w:rsidRPr="008F2DD3">
        <w:rPr>
          <w:rFonts w:asciiTheme="majorHAnsi" w:hAnsiTheme="majorHAnsi"/>
        </w:rPr>
        <w:lastRenderedPageBreak/>
        <w:t>Il 74% dei soggetti del campione ha votato alle ultime elezioni.</w:t>
      </w:r>
    </w:p>
    <w:p w:rsidR="000138EF" w:rsidRPr="008F2DD3" w:rsidRDefault="000138EF" w:rsidP="000138EF">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0138EF" w:rsidRPr="008F2DD3" w:rsidTr="000138EF">
        <w:trPr>
          <w:tblCellSpacing w:w="15" w:type="dxa"/>
        </w:trPr>
        <w:tc>
          <w:tcPr>
            <w:tcW w:w="0" w:type="auto"/>
            <w:hideMark/>
          </w:tcPr>
          <w:p w:rsidR="000138EF" w:rsidRPr="008F2DD3" w:rsidRDefault="000138EF" w:rsidP="000138EF">
            <w:pPr>
              <w:rPr>
                <w:rFonts w:asciiTheme="majorHAnsi" w:hAnsiTheme="majorHAnsi"/>
              </w:rPr>
            </w:pPr>
            <w:r w:rsidRPr="008F2DD3">
              <w:rPr>
                <w:rFonts w:asciiTheme="majorHAnsi" w:hAnsiTheme="majorHAnsi"/>
                <w:b/>
                <w:bCs/>
              </w:rPr>
              <w:t>V9: ISCRIZIONE A UN PARTITO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100%</w:t>
                  </w:r>
                </w:p>
              </w:tc>
            </w:tr>
          </w:tbl>
          <w:p w:rsidR="000138EF" w:rsidRPr="008F2DD3" w:rsidRDefault="000138EF" w:rsidP="000138EF">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2</w:t>
            </w:r>
            <w:r w:rsidRPr="008F2DD3">
              <w:rPr>
                <w:rFonts w:asciiTheme="majorHAnsi" w:hAnsiTheme="majorHAnsi"/>
              </w:rPr>
              <w:br/>
              <w:t>Mediana = 2</w:t>
            </w:r>
            <w:r w:rsidRPr="008F2DD3">
              <w:rPr>
                <w:rFonts w:asciiTheme="majorHAnsi" w:hAnsiTheme="majorHAnsi"/>
              </w:rPr>
              <w:br/>
              <w:t>Media = 1.98</w:t>
            </w:r>
            <w:r w:rsidRPr="008F2DD3">
              <w:rPr>
                <w:rFonts w:asciiTheme="majorHAnsi" w:hAnsiTheme="majorHAnsi"/>
              </w:rPr>
              <w:br/>
            </w:r>
          </w:p>
          <w:p w:rsidR="000138EF" w:rsidRPr="008F2DD3" w:rsidRDefault="000138EF" w:rsidP="000138EF">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420"/>
              <w:gridCol w:w="525"/>
            </w:tblGrid>
            <w:tr w:rsidR="000138EF" w:rsidRPr="008F2DD3" w:rsidTr="000138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2%</w:t>
                        </w:r>
                      </w:p>
                    </w:tc>
                  </w:tr>
                  <w:tr w:rsidR="000138EF" w:rsidRPr="008F2DD3" w:rsidTr="000138EF">
                    <w:trPr>
                      <w:trHeight w:val="3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98%</w:t>
                        </w:r>
                      </w:p>
                    </w:tc>
                  </w:tr>
                  <w:tr w:rsidR="000138EF" w:rsidRPr="008F2DD3" w:rsidTr="000138EF">
                    <w:trPr>
                      <w:trHeight w:val="147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49</w:t>
                  </w: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r>
          </w:tbl>
          <w:p w:rsidR="000138EF" w:rsidRPr="008F2DD3" w:rsidRDefault="000138EF" w:rsidP="000138EF">
            <w:pPr>
              <w:rPr>
                <w:rFonts w:asciiTheme="majorHAnsi" w:hAnsiTheme="majorHAnsi"/>
              </w:rPr>
            </w:pPr>
          </w:p>
        </w:tc>
      </w:tr>
    </w:tbl>
    <w:p w:rsidR="002E6BC6" w:rsidRPr="008F2DD3" w:rsidRDefault="000138EF" w:rsidP="000138EF">
      <w:pPr>
        <w:rPr>
          <w:rFonts w:asciiTheme="majorHAnsi" w:hAnsiTheme="majorHAnsi"/>
        </w:rPr>
      </w:pPr>
      <w:r w:rsidRPr="008F2DD3">
        <w:rPr>
          <w:rFonts w:asciiTheme="majorHAnsi" w:hAnsiTheme="majorHAnsi"/>
        </w:rPr>
        <w:t>Quasi la totalità dei casi non è iscritta a un partito politico.</w:t>
      </w:r>
    </w:p>
    <w:p w:rsidR="000138EF" w:rsidRPr="008F2DD3" w:rsidRDefault="000138EF" w:rsidP="000138EF">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0138EF" w:rsidRPr="008F2DD3" w:rsidTr="000138EF">
        <w:trPr>
          <w:tblCellSpacing w:w="15" w:type="dxa"/>
        </w:trPr>
        <w:tc>
          <w:tcPr>
            <w:tcW w:w="0" w:type="auto"/>
            <w:hideMark/>
          </w:tcPr>
          <w:p w:rsidR="000138EF" w:rsidRPr="008F2DD3" w:rsidRDefault="000138EF" w:rsidP="000138EF">
            <w:pPr>
              <w:rPr>
                <w:rFonts w:asciiTheme="majorHAnsi" w:hAnsiTheme="majorHAnsi"/>
              </w:rPr>
            </w:pPr>
            <w:r w:rsidRPr="008F2DD3">
              <w:rPr>
                <w:rFonts w:asciiTheme="majorHAnsi" w:hAnsiTheme="majorHAnsi"/>
                <w:b/>
                <w:bCs/>
              </w:rPr>
              <w:t>V10: SENTIMENTO ASSOCIATO ALLA POLITICA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72%</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82%</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100%</w:t>
                  </w:r>
                </w:p>
              </w:tc>
            </w:tr>
          </w:tbl>
          <w:p w:rsidR="00D04222" w:rsidRPr="008F2DD3" w:rsidRDefault="00D04222" w:rsidP="000138EF">
            <w:pPr>
              <w:rPr>
                <w:rFonts w:asciiTheme="majorHAnsi" w:hAnsiTheme="majorHAnsi"/>
              </w:rPr>
            </w:pPr>
          </w:p>
          <w:p w:rsidR="000138EF" w:rsidRPr="008F2DD3" w:rsidRDefault="000138EF" w:rsidP="000138EF">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1.46</w:t>
            </w:r>
            <w:r w:rsidRPr="008F2DD3">
              <w:rPr>
                <w:rFonts w:asciiTheme="majorHAnsi" w:hAnsiTheme="majorHAnsi"/>
              </w:rPr>
              <w:br/>
            </w:r>
          </w:p>
          <w:p w:rsidR="000138EF" w:rsidRPr="008F2DD3" w:rsidRDefault="000138EF" w:rsidP="000138EF">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10"/>
              <w:gridCol w:w="525"/>
            </w:tblGrid>
            <w:tr w:rsidR="000138EF" w:rsidRPr="008F2DD3" w:rsidTr="000138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72%</w:t>
                        </w:r>
                      </w:p>
                    </w:tc>
                  </w:tr>
                  <w:tr w:rsidR="000138EF" w:rsidRPr="008F2DD3" w:rsidTr="000138EF">
                    <w:trPr>
                      <w:trHeight w:val="108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10%</w:t>
                        </w:r>
                      </w:p>
                    </w:tc>
                  </w:tr>
                  <w:tr w:rsidR="000138EF" w:rsidRPr="008F2DD3" w:rsidTr="000138EF">
                    <w:trPr>
                      <w:trHeight w:val="15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18%</w:t>
                        </w:r>
                      </w:p>
                    </w:tc>
                  </w:tr>
                  <w:tr w:rsidR="000138EF" w:rsidRPr="008F2DD3" w:rsidTr="000138EF">
                    <w:trPr>
                      <w:trHeight w:val="27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36</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5</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9</w:t>
                  </w: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3</w:t>
                  </w:r>
                </w:p>
              </w:tc>
            </w:tr>
          </w:tbl>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r w:rsidRPr="008F2DD3">
        <w:rPr>
          <w:rFonts w:asciiTheme="majorHAnsi" w:hAnsiTheme="majorHAnsi"/>
        </w:rPr>
        <w:t>Il sentimento che prevale tra i soggetti del campione è l’interesse, solo il 10% prova un sentimento di indifferenza, e il 18% di rabbia. Abbiamo usato la categorizzazione a posteriori per quanto riguarda il sentimento di rabbia che si è evidenziato tra i 50 casi del campione.</w:t>
      </w:r>
    </w:p>
    <w:p w:rsidR="000138EF" w:rsidRPr="008F2DD3" w:rsidRDefault="000138EF" w:rsidP="000138EF">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0138EF" w:rsidRPr="008F2DD3" w:rsidTr="000138EF">
        <w:trPr>
          <w:trHeight w:val="1797"/>
          <w:tblCellSpacing w:w="15" w:type="dxa"/>
        </w:trPr>
        <w:tc>
          <w:tcPr>
            <w:tcW w:w="0" w:type="auto"/>
            <w:hideMark/>
          </w:tcPr>
          <w:p w:rsidR="000138EF" w:rsidRPr="008F2DD3" w:rsidRDefault="000138EF" w:rsidP="000138EF">
            <w:pPr>
              <w:rPr>
                <w:rFonts w:asciiTheme="majorHAnsi" w:hAnsiTheme="majorHAnsi"/>
              </w:rPr>
            </w:pPr>
            <w:r w:rsidRPr="008F2DD3">
              <w:rPr>
                <w:rFonts w:asciiTheme="majorHAnsi" w:hAnsiTheme="majorHAnsi"/>
                <w:b/>
                <w:bCs/>
              </w:rPr>
              <w:lastRenderedPageBreak/>
              <w:t>V11</w:t>
            </w:r>
            <w:r w:rsidR="00123789" w:rsidRPr="008F2DD3">
              <w:rPr>
                <w:rFonts w:asciiTheme="majorHAnsi" w:hAnsiTheme="majorHAnsi"/>
                <w:b/>
                <w:bCs/>
              </w:rPr>
              <w:t xml:space="preserve">: ESSERE MEMBRO DI UN’ASSOCIAZIONE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44%</w:t>
                  </w:r>
                </w:p>
              </w:tc>
            </w:tr>
            <w:tr w:rsidR="000138EF" w:rsidRPr="008F2DD3" w:rsidTr="000138E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8EF" w:rsidRPr="008F2DD3" w:rsidRDefault="000138EF" w:rsidP="000138EF">
                  <w:pPr>
                    <w:rPr>
                      <w:rFonts w:asciiTheme="majorHAnsi" w:hAnsiTheme="majorHAnsi"/>
                    </w:rPr>
                  </w:pPr>
                  <w:r w:rsidRPr="008F2DD3">
                    <w:rPr>
                      <w:rFonts w:asciiTheme="majorHAnsi" w:hAnsiTheme="majorHAnsi"/>
                    </w:rPr>
                    <w:t>100%</w:t>
                  </w:r>
                </w:p>
              </w:tc>
            </w:tr>
          </w:tbl>
          <w:p w:rsidR="000138EF" w:rsidRPr="008F2DD3" w:rsidRDefault="000138EF" w:rsidP="000138EF">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2</w:t>
            </w:r>
            <w:r w:rsidRPr="008F2DD3">
              <w:rPr>
                <w:rFonts w:asciiTheme="majorHAnsi" w:hAnsiTheme="majorHAnsi"/>
              </w:rPr>
              <w:br/>
              <w:t xml:space="preserve">Mediana </w:t>
            </w:r>
            <w:r w:rsidR="00D04222" w:rsidRPr="008F2DD3">
              <w:rPr>
                <w:rFonts w:asciiTheme="majorHAnsi" w:hAnsiTheme="majorHAnsi"/>
              </w:rPr>
              <w:t>= 2</w:t>
            </w:r>
            <w:r w:rsidR="00D04222" w:rsidRPr="008F2DD3">
              <w:rPr>
                <w:rFonts w:asciiTheme="majorHAnsi" w:hAnsiTheme="majorHAnsi"/>
              </w:rPr>
              <w:br/>
              <w:t>Media = 1.56</w:t>
            </w:r>
          </w:p>
          <w:p w:rsidR="000138EF" w:rsidRPr="008F2DD3" w:rsidRDefault="000138EF" w:rsidP="000138EF">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25"/>
            </w:tblGrid>
            <w:tr w:rsidR="000138EF" w:rsidRPr="008F2DD3" w:rsidTr="000138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44%</w:t>
                        </w:r>
                      </w:p>
                    </w:tc>
                  </w:tr>
                  <w:tr w:rsidR="000138EF" w:rsidRPr="008F2DD3" w:rsidTr="000138EF">
                    <w:trPr>
                      <w:trHeight w:val="66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0138EF" w:rsidRPr="008F2DD3" w:rsidTr="000138EF">
                    <w:trPr>
                      <w:tblCellSpacing w:w="0" w:type="dxa"/>
                      <w:jc w:val="center"/>
                    </w:trPr>
                    <w:tc>
                      <w:tcPr>
                        <w:tcW w:w="0" w:type="auto"/>
                        <w:vAlign w:val="bottom"/>
                        <w:hideMark/>
                      </w:tcPr>
                      <w:p w:rsidR="000138EF" w:rsidRPr="008F2DD3" w:rsidRDefault="000138EF" w:rsidP="000138EF">
                        <w:pPr>
                          <w:rPr>
                            <w:rFonts w:asciiTheme="majorHAnsi" w:hAnsiTheme="majorHAnsi"/>
                          </w:rPr>
                        </w:pPr>
                        <w:r w:rsidRPr="008F2DD3">
                          <w:rPr>
                            <w:rFonts w:asciiTheme="majorHAnsi" w:hAnsiTheme="majorHAnsi"/>
                          </w:rPr>
                          <w:t>56%</w:t>
                        </w:r>
                      </w:p>
                    </w:tc>
                  </w:tr>
                  <w:tr w:rsidR="000138EF" w:rsidRPr="008F2DD3" w:rsidTr="000138EF">
                    <w:trPr>
                      <w:trHeight w:val="840"/>
                      <w:tblCellSpacing w:w="0" w:type="dxa"/>
                      <w:jc w:val="center"/>
                    </w:trPr>
                    <w:tc>
                      <w:tcPr>
                        <w:tcW w:w="0" w:type="auto"/>
                        <w:shd w:val="clear" w:color="auto" w:fill="C0D0C0"/>
                        <w:vAlign w:val="bottom"/>
                        <w:hideMark/>
                      </w:tcPr>
                      <w:p w:rsidR="000138EF" w:rsidRPr="008F2DD3" w:rsidRDefault="000138EF" w:rsidP="000138EF">
                        <w:pPr>
                          <w:rPr>
                            <w:rFonts w:asciiTheme="majorHAnsi" w:hAnsiTheme="majorHAnsi"/>
                          </w:rPr>
                        </w:pPr>
                      </w:p>
                    </w:tc>
                  </w:tr>
                </w:tbl>
                <w:p w:rsidR="000138EF" w:rsidRPr="008F2DD3" w:rsidRDefault="000138EF" w:rsidP="000138EF">
                  <w:pPr>
                    <w:rPr>
                      <w:rFonts w:asciiTheme="majorHAnsi" w:hAnsiTheme="majorHAnsi"/>
                    </w:rPr>
                  </w:pP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22</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28</w:t>
                  </w:r>
                </w:p>
              </w:tc>
            </w:tr>
            <w:tr w:rsidR="000138EF" w:rsidRPr="008F2DD3" w:rsidTr="000138EF">
              <w:trPr>
                <w:tblCellSpacing w:w="15" w:type="dxa"/>
                <w:jc w:val="right"/>
              </w:trPr>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0138EF" w:rsidRPr="008F2DD3" w:rsidRDefault="000138EF" w:rsidP="000138EF">
                  <w:pPr>
                    <w:rPr>
                      <w:rFonts w:asciiTheme="majorHAnsi" w:hAnsiTheme="majorHAnsi"/>
                    </w:rPr>
                  </w:pPr>
                  <w:r w:rsidRPr="008F2DD3">
                    <w:rPr>
                      <w:rFonts w:asciiTheme="majorHAnsi" w:hAnsiTheme="majorHAnsi"/>
                    </w:rPr>
                    <w:t>2</w:t>
                  </w:r>
                </w:p>
              </w:tc>
            </w:tr>
          </w:tbl>
          <w:p w:rsidR="000138EF" w:rsidRPr="008F2DD3" w:rsidRDefault="000138EF" w:rsidP="000138EF">
            <w:pPr>
              <w:rPr>
                <w:rFonts w:asciiTheme="majorHAnsi" w:hAnsiTheme="majorHAnsi"/>
              </w:rPr>
            </w:pPr>
          </w:p>
        </w:tc>
      </w:tr>
    </w:tbl>
    <w:p w:rsidR="000138EF" w:rsidRPr="008F2DD3" w:rsidRDefault="00123789" w:rsidP="000138EF">
      <w:pPr>
        <w:rPr>
          <w:rFonts w:asciiTheme="majorHAnsi" w:hAnsiTheme="majorHAnsi"/>
        </w:rPr>
      </w:pPr>
      <w:r w:rsidRPr="008F2DD3">
        <w:rPr>
          <w:rFonts w:asciiTheme="majorHAnsi" w:hAnsiTheme="majorHAnsi"/>
        </w:rPr>
        <w:t>Più della metà dei casi non fa parte di un’associazione che pratica nel sociale.</w:t>
      </w:r>
    </w:p>
    <w:p w:rsidR="0051119B" w:rsidRPr="008F2DD3" w:rsidRDefault="0051119B" w:rsidP="000138EF">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123789" w:rsidRPr="008F2DD3" w:rsidTr="00123789">
        <w:trPr>
          <w:tblCellSpacing w:w="15" w:type="dxa"/>
        </w:trPr>
        <w:tc>
          <w:tcPr>
            <w:tcW w:w="0" w:type="auto"/>
            <w:hideMark/>
          </w:tcPr>
          <w:p w:rsidR="0051119B" w:rsidRPr="008F2DD3" w:rsidRDefault="0051119B" w:rsidP="00123789">
            <w:pPr>
              <w:rPr>
                <w:rFonts w:asciiTheme="majorHAnsi" w:hAnsiTheme="majorHAnsi"/>
                <w:b/>
                <w:bCs/>
              </w:rPr>
            </w:pPr>
          </w:p>
          <w:p w:rsidR="00123789" w:rsidRPr="008F2DD3" w:rsidRDefault="00123789" w:rsidP="00123789">
            <w:pPr>
              <w:rPr>
                <w:rFonts w:asciiTheme="majorHAnsi" w:hAnsiTheme="majorHAnsi"/>
              </w:rPr>
            </w:pPr>
            <w:r w:rsidRPr="008F2DD3">
              <w:rPr>
                <w:rFonts w:asciiTheme="majorHAnsi" w:hAnsiTheme="majorHAnsi"/>
                <w:b/>
                <w:bCs/>
              </w:rPr>
              <w:t>V12: SVOLGERE ATTIVITA’ DI VOLONTARIATO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88%</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100%</w:t>
                  </w:r>
                </w:p>
              </w:tc>
            </w:tr>
          </w:tbl>
          <w:p w:rsidR="00123789" w:rsidRPr="008F2DD3" w:rsidRDefault="00123789" w:rsidP="00123789">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b/>
              </w:rPr>
              <w:br/>
            </w:r>
            <w:r w:rsidRPr="008F2DD3">
              <w:rPr>
                <w:rFonts w:asciiTheme="majorHAnsi" w:hAnsiTheme="majorHAnsi"/>
              </w:rPr>
              <w:t>Mo</w:t>
            </w:r>
            <w:r w:rsidR="00CB5386">
              <w:rPr>
                <w:rFonts w:asciiTheme="majorHAnsi" w:hAnsiTheme="majorHAnsi"/>
              </w:rPr>
              <w:t>da = 1</w:t>
            </w:r>
            <w:r w:rsidR="00CB5386">
              <w:rPr>
                <w:rFonts w:asciiTheme="majorHAnsi" w:hAnsiTheme="majorHAnsi"/>
              </w:rPr>
              <w:br/>
              <w:t>Mediana = 1</w:t>
            </w:r>
            <w:r w:rsidR="00CB5386">
              <w:rPr>
                <w:rFonts w:asciiTheme="majorHAnsi" w:hAnsiTheme="majorHAnsi"/>
              </w:rPr>
              <w:br/>
              <w:t>Media = 1.12</w:t>
            </w:r>
          </w:p>
          <w:p w:rsidR="00123789" w:rsidRPr="008F2DD3" w:rsidRDefault="00123789" w:rsidP="00123789">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25"/>
            </w:tblGrid>
            <w:tr w:rsidR="00123789" w:rsidRPr="008F2DD3" w:rsidTr="001237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88%</w:t>
                        </w:r>
                      </w:p>
                    </w:tc>
                  </w:tr>
                  <w:tr w:rsidR="00123789" w:rsidRPr="008F2DD3" w:rsidTr="00123789">
                    <w:trPr>
                      <w:trHeight w:val="132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12%</w:t>
                        </w:r>
                      </w:p>
                    </w:tc>
                  </w:tr>
                  <w:tr w:rsidR="00123789" w:rsidRPr="008F2DD3" w:rsidTr="00123789">
                    <w:trPr>
                      <w:trHeight w:val="18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44</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6</w:t>
                  </w: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2</w:t>
                  </w:r>
                </w:p>
              </w:tc>
            </w:tr>
          </w:tbl>
          <w:p w:rsidR="00123789" w:rsidRPr="008F2DD3" w:rsidRDefault="00123789" w:rsidP="00123789">
            <w:pPr>
              <w:rPr>
                <w:rFonts w:asciiTheme="majorHAnsi" w:hAnsiTheme="majorHAnsi"/>
              </w:rPr>
            </w:pPr>
          </w:p>
        </w:tc>
      </w:tr>
    </w:tbl>
    <w:p w:rsidR="00123789" w:rsidRPr="008F2DD3" w:rsidRDefault="00123789" w:rsidP="000138EF">
      <w:pPr>
        <w:rPr>
          <w:rFonts w:asciiTheme="majorHAnsi" w:hAnsiTheme="majorHAnsi"/>
        </w:rPr>
      </w:pPr>
      <w:r w:rsidRPr="008F2DD3">
        <w:rPr>
          <w:rFonts w:asciiTheme="majorHAnsi" w:hAnsiTheme="majorHAnsi"/>
        </w:rPr>
        <w:t>Quasi la totalità dei casi ha svolto attività di volontariato.</w:t>
      </w:r>
    </w:p>
    <w:tbl>
      <w:tblPr>
        <w:tblW w:w="0" w:type="auto"/>
        <w:tblCellSpacing w:w="15" w:type="dxa"/>
        <w:tblCellMar>
          <w:top w:w="15" w:type="dxa"/>
          <w:left w:w="15" w:type="dxa"/>
          <w:bottom w:w="15" w:type="dxa"/>
          <w:right w:w="15" w:type="dxa"/>
        </w:tblCellMar>
        <w:tblLook w:val="04A0"/>
      </w:tblPr>
      <w:tblGrid>
        <w:gridCol w:w="5183"/>
        <w:gridCol w:w="4545"/>
      </w:tblGrid>
      <w:tr w:rsidR="00123789" w:rsidRPr="008F2DD3" w:rsidTr="00123789">
        <w:trPr>
          <w:tblCellSpacing w:w="15" w:type="dxa"/>
        </w:trPr>
        <w:tc>
          <w:tcPr>
            <w:tcW w:w="0" w:type="auto"/>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br/>
            </w:r>
            <w:r w:rsidRPr="008F2DD3">
              <w:rPr>
                <w:rFonts w:asciiTheme="majorHAnsi" w:eastAsia="Times New Roman" w:hAnsiTheme="majorHAnsi" w:cs="Arial"/>
                <w:b/>
                <w:bCs/>
                <w:sz w:val="22"/>
                <w:szCs w:val="22"/>
                <w:lang w:eastAsia="it-IT"/>
              </w:rPr>
              <w:t>V13: DONAZIONI AD ORGANIZZAZIONI UMANITARIE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34"/>
              <w:gridCol w:w="1079"/>
              <w:gridCol w:w="923"/>
              <w:gridCol w:w="1079"/>
              <w:gridCol w:w="978"/>
            </w:tblGrid>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Frequenza</w:t>
                  </w:r>
                  <w:r w:rsidRPr="008F2DD3">
                    <w:rPr>
                      <w:rFonts w:asciiTheme="majorHAnsi" w:eastAsia="Times New Roman" w:hAnsiTheme="majorHAnsi" w:cs="Arial"/>
                      <w:sz w:val="22"/>
                      <w:szCs w:val="2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proofErr w:type="spellStart"/>
                  <w:r w:rsidRPr="008F2DD3">
                    <w:rPr>
                      <w:rFonts w:asciiTheme="majorHAnsi" w:eastAsia="Times New Roman" w:hAnsiTheme="majorHAnsi" w:cs="Arial"/>
                      <w:sz w:val="22"/>
                      <w:szCs w:val="22"/>
                      <w:lang w:eastAsia="it-IT"/>
                    </w:rPr>
                    <w:t>Percent</w:t>
                  </w:r>
                  <w:proofErr w:type="spellEnd"/>
                  <w:r w:rsidRPr="008F2DD3">
                    <w:rPr>
                      <w:rFonts w:asciiTheme="majorHAnsi" w:eastAsia="Times New Roman" w:hAnsiTheme="majorHAnsi" w:cs="Arial"/>
                      <w:sz w:val="22"/>
                      <w:szCs w:val="22"/>
                      <w:lang w:eastAsia="it-IT"/>
                    </w:rPr>
                    <w:t>.</w:t>
                  </w:r>
                  <w:r w:rsidRPr="008F2DD3">
                    <w:rPr>
                      <w:rFonts w:asciiTheme="majorHAnsi" w:eastAsia="Times New Roman" w:hAnsiTheme="majorHAnsi" w:cs="Arial"/>
                      <w:sz w:val="22"/>
                      <w:szCs w:val="22"/>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Frequenza</w:t>
                  </w:r>
                  <w:r w:rsidRPr="008F2DD3">
                    <w:rPr>
                      <w:rFonts w:asciiTheme="majorHAnsi" w:eastAsia="Times New Roman" w:hAnsiTheme="majorHAnsi" w:cs="Arial"/>
                      <w:sz w:val="22"/>
                      <w:szCs w:val="22"/>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proofErr w:type="spellStart"/>
                  <w:r w:rsidRPr="008F2DD3">
                    <w:rPr>
                      <w:rFonts w:asciiTheme="majorHAnsi" w:eastAsia="Times New Roman" w:hAnsiTheme="majorHAnsi" w:cs="Arial"/>
                      <w:sz w:val="22"/>
                      <w:szCs w:val="22"/>
                      <w:lang w:eastAsia="it-IT"/>
                    </w:rPr>
                    <w:t>Percent</w:t>
                  </w:r>
                  <w:proofErr w:type="spellEnd"/>
                  <w:r w:rsidRPr="008F2DD3">
                    <w:rPr>
                      <w:rFonts w:asciiTheme="majorHAnsi" w:eastAsia="Times New Roman" w:hAnsiTheme="majorHAnsi" w:cs="Arial"/>
                      <w:sz w:val="22"/>
                      <w:szCs w:val="22"/>
                      <w:lang w:eastAsia="it-IT"/>
                    </w:rPr>
                    <w:t>.</w:t>
                  </w:r>
                  <w:r w:rsidRPr="008F2DD3">
                    <w:rPr>
                      <w:rFonts w:asciiTheme="majorHAnsi" w:eastAsia="Times New Roman" w:hAnsiTheme="majorHAnsi" w:cs="Arial"/>
                      <w:sz w:val="22"/>
                      <w:szCs w:val="22"/>
                      <w:lang w:eastAsia="it-IT"/>
                    </w:rPr>
                    <w:br/>
                    <w:t>cumulata</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b/>
                      <w:bCs/>
                      <w:sz w:val="22"/>
                      <w:szCs w:val="2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28%</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b/>
                      <w:bCs/>
                      <w:sz w:val="22"/>
                      <w:szCs w:val="2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100%</w:t>
                  </w:r>
                </w:p>
              </w:tc>
            </w:tr>
          </w:tbl>
          <w:p w:rsidR="00123789" w:rsidRPr="008F2DD3" w:rsidRDefault="00123789" w:rsidP="00123789">
            <w:pPr>
              <w:spacing w:line="240" w:lineRule="auto"/>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br/>
            </w:r>
            <w:r w:rsidRPr="008F2DD3">
              <w:rPr>
                <w:rFonts w:asciiTheme="majorHAnsi" w:eastAsia="Times New Roman" w:hAnsiTheme="majorHAnsi" w:cs="Arial"/>
                <w:b/>
                <w:bCs/>
                <w:sz w:val="22"/>
                <w:szCs w:val="22"/>
                <w:lang w:eastAsia="it-IT"/>
              </w:rPr>
              <w:t>Campione</w:t>
            </w:r>
            <w:r w:rsidRPr="008F2DD3">
              <w:rPr>
                <w:rFonts w:asciiTheme="majorHAnsi" w:eastAsia="Times New Roman" w:hAnsiTheme="majorHAnsi" w:cs="Arial"/>
                <w:sz w:val="22"/>
                <w:szCs w:val="22"/>
                <w:lang w:eastAsia="it-IT"/>
              </w:rPr>
              <w:t>:</w:t>
            </w:r>
            <w:r w:rsidRPr="008F2DD3">
              <w:rPr>
                <w:rFonts w:asciiTheme="majorHAnsi" w:eastAsia="Times New Roman" w:hAnsiTheme="majorHAnsi" w:cs="Arial"/>
                <w:sz w:val="22"/>
                <w:szCs w:val="22"/>
                <w:lang w:eastAsia="it-IT"/>
              </w:rPr>
              <w:br/>
              <w:t>Numero di casi= 50</w:t>
            </w:r>
            <w:r w:rsidRPr="008F2DD3">
              <w:rPr>
                <w:rFonts w:asciiTheme="majorHAnsi" w:eastAsia="Times New Roman" w:hAnsiTheme="majorHAnsi" w:cs="Arial"/>
                <w:sz w:val="22"/>
                <w:szCs w:val="22"/>
                <w:lang w:eastAsia="it-IT"/>
              </w:rPr>
              <w:br/>
            </w:r>
            <w:r w:rsidRPr="008F2DD3">
              <w:rPr>
                <w:rFonts w:asciiTheme="majorHAnsi" w:eastAsia="Times New Roman" w:hAnsiTheme="majorHAnsi" w:cs="Arial"/>
                <w:b/>
                <w:sz w:val="22"/>
                <w:szCs w:val="22"/>
                <w:lang w:eastAsia="it-IT"/>
              </w:rPr>
              <w:t>Indici di tendenza centrale:</w:t>
            </w:r>
            <w:r w:rsidRPr="008F2DD3">
              <w:rPr>
                <w:rFonts w:asciiTheme="majorHAnsi" w:eastAsia="Times New Roman" w:hAnsiTheme="majorHAnsi" w:cs="Arial"/>
                <w:sz w:val="22"/>
                <w:szCs w:val="22"/>
                <w:lang w:eastAsia="it-IT"/>
              </w:rPr>
              <w:br/>
              <w:t>Moda = 2</w:t>
            </w:r>
            <w:r w:rsidRPr="008F2DD3">
              <w:rPr>
                <w:rFonts w:asciiTheme="majorHAnsi" w:eastAsia="Times New Roman" w:hAnsiTheme="majorHAnsi" w:cs="Arial"/>
                <w:sz w:val="22"/>
                <w:szCs w:val="22"/>
                <w:lang w:eastAsia="it-IT"/>
              </w:rPr>
              <w:br/>
              <w:t>Mediana = 2</w:t>
            </w:r>
            <w:r w:rsidRPr="008F2DD3">
              <w:rPr>
                <w:rFonts w:asciiTheme="majorHAnsi" w:eastAsia="Times New Roman" w:hAnsiTheme="majorHAnsi" w:cs="Arial"/>
                <w:sz w:val="22"/>
                <w:szCs w:val="22"/>
                <w:lang w:eastAsia="it-IT"/>
              </w:rPr>
              <w:br/>
              <w:t>Media = 1.72</w:t>
            </w:r>
            <w:r w:rsidRPr="008F2DD3">
              <w:rPr>
                <w:rFonts w:asciiTheme="majorHAnsi" w:eastAsia="Times New Roman" w:hAnsiTheme="majorHAnsi" w:cs="Arial"/>
                <w:sz w:val="22"/>
                <w:szCs w:val="22"/>
                <w:lang w:eastAsia="it-IT"/>
              </w:rPr>
              <w:br/>
            </w:r>
            <w:r w:rsidRPr="008F2DD3">
              <w:rPr>
                <w:rFonts w:asciiTheme="majorHAnsi" w:eastAsia="Times New Roman" w:hAnsiTheme="majorHAnsi" w:cs="Arial"/>
                <w:sz w:val="22"/>
                <w:szCs w:val="22"/>
                <w:lang w:eastAsia="it-IT"/>
              </w:rPr>
              <w:br/>
            </w:r>
          </w:p>
        </w:tc>
        <w:tc>
          <w:tcPr>
            <w:tcW w:w="4500" w:type="dxa"/>
            <w:hideMark/>
          </w:tcPr>
          <w:tbl>
            <w:tblPr>
              <w:tblW w:w="0" w:type="auto"/>
              <w:jc w:val="right"/>
              <w:tblCellSpacing w:w="15" w:type="dxa"/>
              <w:tblCellMar>
                <w:left w:w="0" w:type="dxa"/>
                <w:right w:w="0" w:type="dxa"/>
              </w:tblCellMar>
              <w:tblLook w:val="04A0"/>
            </w:tblPr>
            <w:tblGrid>
              <w:gridCol w:w="485"/>
              <w:gridCol w:w="485"/>
            </w:tblGrid>
            <w:tr w:rsidR="00123789" w:rsidRPr="008F2DD3" w:rsidTr="001237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123789" w:rsidRPr="008F2DD3" w:rsidTr="00123789">
                    <w:trPr>
                      <w:tblCellSpacing w:w="0" w:type="dxa"/>
                      <w:jc w:val="center"/>
                    </w:trPr>
                    <w:tc>
                      <w:tcPr>
                        <w:tcW w:w="0" w:type="auto"/>
                        <w:vAlign w:val="bottom"/>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Times New Roman"/>
                            <w:sz w:val="22"/>
                            <w:szCs w:val="22"/>
                            <w:lang w:eastAsia="it-IT"/>
                          </w:rPr>
                          <w:t>28%</w:t>
                        </w:r>
                      </w:p>
                    </w:tc>
                  </w:tr>
                  <w:tr w:rsidR="00123789" w:rsidRPr="008F2DD3" w:rsidTr="00123789">
                    <w:trPr>
                      <w:trHeight w:val="420"/>
                      <w:tblCellSpacing w:w="0" w:type="dxa"/>
                      <w:jc w:val="center"/>
                    </w:trPr>
                    <w:tc>
                      <w:tcPr>
                        <w:tcW w:w="0" w:type="auto"/>
                        <w:shd w:val="clear" w:color="auto" w:fill="C0D0C0"/>
                        <w:vAlign w:val="bottom"/>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p>
                    </w:tc>
                  </w:tr>
                </w:tbl>
                <w:p w:rsidR="00123789" w:rsidRPr="008F2DD3" w:rsidRDefault="00123789" w:rsidP="00123789">
                  <w:pPr>
                    <w:spacing w:line="240" w:lineRule="auto"/>
                    <w:jc w:val="center"/>
                    <w:rPr>
                      <w:rFonts w:asciiTheme="majorHAnsi" w:eastAsia="Times New Roman" w:hAnsiTheme="majorHAnsi" w:cs="Arial"/>
                      <w:sz w:val="22"/>
                      <w:szCs w:val="22"/>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123789" w:rsidRPr="008F2DD3" w:rsidTr="00123789">
                    <w:trPr>
                      <w:tblCellSpacing w:w="0" w:type="dxa"/>
                      <w:jc w:val="center"/>
                    </w:trPr>
                    <w:tc>
                      <w:tcPr>
                        <w:tcW w:w="0" w:type="auto"/>
                        <w:vAlign w:val="bottom"/>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72%</w:t>
                        </w:r>
                      </w:p>
                    </w:tc>
                  </w:tr>
                  <w:tr w:rsidR="00123789" w:rsidRPr="008F2DD3" w:rsidTr="00123789">
                    <w:trPr>
                      <w:trHeight w:val="1080"/>
                      <w:tblCellSpacing w:w="0" w:type="dxa"/>
                      <w:jc w:val="center"/>
                    </w:trPr>
                    <w:tc>
                      <w:tcPr>
                        <w:tcW w:w="0" w:type="auto"/>
                        <w:shd w:val="clear" w:color="auto" w:fill="C0D0C0"/>
                        <w:vAlign w:val="bottom"/>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p>
                    </w:tc>
                  </w:tr>
                </w:tbl>
                <w:p w:rsidR="00123789" w:rsidRPr="008F2DD3" w:rsidRDefault="00123789" w:rsidP="00123789">
                  <w:pPr>
                    <w:spacing w:line="240" w:lineRule="auto"/>
                    <w:jc w:val="center"/>
                    <w:rPr>
                      <w:rFonts w:asciiTheme="majorHAnsi" w:eastAsia="Times New Roman" w:hAnsiTheme="majorHAnsi" w:cs="Arial"/>
                      <w:sz w:val="22"/>
                      <w:szCs w:val="22"/>
                      <w:lang w:eastAsia="it-IT"/>
                    </w:rPr>
                  </w:pP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14</w:t>
                  </w:r>
                </w:p>
              </w:tc>
              <w:tc>
                <w:tcPr>
                  <w:tcW w:w="0" w:type="auto"/>
                  <w:shd w:val="clear" w:color="auto" w:fill="E0E0E0"/>
                  <w:vAlign w:val="center"/>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36</w:t>
                  </w: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1</w:t>
                  </w:r>
                </w:p>
              </w:tc>
              <w:tc>
                <w:tcPr>
                  <w:tcW w:w="0" w:type="auto"/>
                  <w:shd w:val="clear" w:color="auto" w:fill="E0E0E0"/>
                  <w:vAlign w:val="center"/>
                  <w:hideMark/>
                </w:tcPr>
                <w:p w:rsidR="00123789" w:rsidRPr="008F2DD3" w:rsidRDefault="00123789" w:rsidP="00123789">
                  <w:pPr>
                    <w:spacing w:line="240" w:lineRule="auto"/>
                    <w:jc w:val="center"/>
                    <w:rPr>
                      <w:rFonts w:asciiTheme="majorHAnsi" w:eastAsia="Times New Roman" w:hAnsiTheme="majorHAnsi" w:cs="Arial"/>
                      <w:sz w:val="22"/>
                      <w:szCs w:val="22"/>
                      <w:lang w:eastAsia="it-IT"/>
                    </w:rPr>
                  </w:pPr>
                  <w:r w:rsidRPr="008F2DD3">
                    <w:rPr>
                      <w:rFonts w:asciiTheme="majorHAnsi" w:eastAsia="Times New Roman" w:hAnsiTheme="majorHAnsi" w:cs="Arial"/>
                      <w:sz w:val="22"/>
                      <w:szCs w:val="22"/>
                      <w:lang w:eastAsia="it-IT"/>
                    </w:rPr>
                    <w:t>2</w:t>
                  </w:r>
                </w:p>
              </w:tc>
            </w:tr>
          </w:tbl>
          <w:p w:rsidR="00123789" w:rsidRPr="008F2DD3" w:rsidRDefault="00123789" w:rsidP="00123789">
            <w:pPr>
              <w:spacing w:line="240" w:lineRule="auto"/>
              <w:rPr>
                <w:rFonts w:asciiTheme="majorHAnsi" w:eastAsia="Times New Roman" w:hAnsiTheme="majorHAnsi" w:cs="Times New Roman"/>
                <w:sz w:val="22"/>
                <w:szCs w:val="22"/>
                <w:lang w:eastAsia="it-IT"/>
              </w:rPr>
            </w:pPr>
          </w:p>
        </w:tc>
      </w:tr>
    </w:tbl>
    <w:p w:rsidR="00727048" w:rsidRPr="008F2DD3" w:rsidRDefault="00123789" w:rsidP="00123789">
      <w:pPr>
        <w:rPr>
          <w:rFonts w:asciiTheme="majorHAnsi" w:hAnsiTheme="majorHAnsi"/>
        </w:rPr>
      </w:pPr>
      <w:r w:rsidRPr="008F2DD3">
        <w:rPr>
          <w:rFonts w:asciiTheme="majorHAnsi" w:hAnsiTheme="majorHAnsi"/>
        </w:rPr>
        <w:t>Il 72% delle persone del campione non ha mai fatto donazioni ad organizzazioni umanitarie.</w:t>
      </w:r>
    </w:p>
    <w:tbl>
      <w:tblPr>
        <w:tblW w:w="0" w:type="auto"/>
        <w:tblCellSpacing w:w="15" w:type="dxa"/>
        <w:tblCellMar>
          <w:top w:w="15" w:type="dxa"/>
          <w:left w:w="15" w:type="dxa"/>
          <w:bottom w:w="15" w:type="dxa"/>
          <w:right w:w="15" w:type="dxa"/>
        </w:tblCellMar>
        <w:tblLook w:val="04A0"/>
      </w:tblPr>
      <w:tblGrid>
        <w:gridCol w:w="5494"/>
        <w:gridCol w:w="4234"/>
      </w:tblGrid>
      <w:tr w:rsidR="00123789" w:rsidRPr="008F2DD3" w:rsidTr="00123789">
        <w:trPr>
          <w:tblCellSpacing w:w="15" w:type="dxa"/>
        </w:trPr>
        <w:tc>
          <w:tcPr>
            <w:tcW w:w="0" w:type="auto"/>
            <w:hideMark/>
          </w:tcPr>
          <w:p w:rsidR="00727048" w:rsidRPr="008F2DD3" w:rsidRDefault="00727048" w:rsidP="00123789">
            <w:pPr>
              <w:rPr>
                <w:rFonts w:asciiTheme="majorHAnsi" w:hAnsiTheme="majorHAnsi"/>
                <w:b/>
                <w:bCs/>
              </w:rPr>
            </w:pPr>
          </w:p>
          <w:p w:rsidR="00123789" w:rsidRPr="008F2DD3" w:rsidRDefault="00123789" w:rsidP="00123789">
            <w:pPr>
              <w:rPr>
                <w:rFonts w:asciiTheme="majorHAnsi" w:hAnsiTheme="majorHAnsi"/>
              </w:rPr>
            </w:pPr>
            <w:r w:rsidRPr="008F2DD3">
              <w:rPr>
                <w:rFonts w:asciiTheme="majorHAnsi" w:hAnsiTheme="majorHAnsi"/>
                <w:b/>
                <w:bCs/>
              </w:rPr>
              <w:t>V14: AVER PARTECIPATO AD UNA MANIFESTAZIONE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94%</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100%</w:t>
                  </w:r>
                </w:p>
              </w:tc>
            </w:tr>
          </w:tbl>
          <w:p w:rsidR="00123789" w:rsidRPr="008F2DD3" w:rsidRDefault="00123789" w:rsidP="00123789">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1.06</w:t>
            </w:r>
            <w:r w:rsidRPr="008F2DD3">
              <w:rPr>
                <w:rFonts w:asciiTheme="majorHAnsi" w:hAnsiTheme="majorHAnsi"/>
              </w:rPr>
              <w:br/>
            </w:r>
          </w:p>
          <w:p w:rsidR="00123789" w:rsidRPr="008F2DD3" w:rsidRDefault="00123789" w:rsidP="00123789">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420"/>
            </w:tblGrid>
            <w:tr w:rsidR="00123789" w:rsidRPr="008F2DD3" w:rsidTr="001237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94%</w:t>
                        </w:r>
                      </w:p>
                    </w:tc>
                  </w:tr>
                  <w:tr w:rsidR="00123789" w:rsidRPr="008F2DD3" w:rsidTr="00123789">
                    <w:trPr>
                      <w:trHeight w:val="141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6%</w:t>
                        </w:r>
                      </w:p>
                    </w:tc>
                  </w:tr>
                  <w:tr w:rsidR="00123789" w:rsidRPr="008F2DD3" w:rsidTr="00123789">
                    <w:trPr>
                      <w:trHeight w:val="9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47</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3</w:t>
                  </w: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2</w:t>
                  </w:r>
                </w:p>
              </w:tc>
            </w:tr>
          </w:tbl>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p w:rsidR="00123789" w:rsidRPr="008F2DD3" w:rsidRDefault="00123789" w:rsidP="00123789">
      <w:pPr>
        <w:rPr>
          <w:rFonts w:asciiTheme="majorHAnsi" w:hAnsiTheme="majorHAnsi"/>
        </w:rPr>
      </w:pPr>
      <w:r w:rsidRPr="008F2DD3">
        <w:rPr>
          <w:rFonts w:asciiTheme="majorHAnsi" w:hAnsiTheme="majorHAnsi"/>
        </w:rPr>
        <w:t>3 casi su 50 non hanno mai preso parte a una manifestazione.</w:t>
      </w:r>
    </w:p>
    <w:p w:rsidR="00123789" w:rsidRPr="008F2DD3" w:rsidRDefault="00123789" w:rsidP="00123789">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123789" w:rsidRPr="008F2DD3" w:rsidTr="00123789">
        <w:trPr>
          <w:tblCellSpacing w:w="15" w:type="dxa"/>
        </w:trPr>
        <w:tc>
          <w:tcPr>
            <w:tcW w:w="0" w:type="auto"/>
            <w:hideMark/>
          </w:tcPr>
          <w:p w:rsidR="00123789" w:rsidRPr="008F2DD3" w:rsidRDefault="00123789" w:rsidP="00123789">
            <w:pPr>
              <w:rPr>
                <w:rFonts w:asciiTheme="majorHAnsi" w:hAnsiTheme="majorHAnsi"/>
              </w:rPr>
            </w:pPr>
            <w:r w:rsidRPr="008F2DD3">
              <w:rPr>
                <w:rFonts w:asciiTheme="majorHAnsi" w:hAnsiTheme="majorHAnsi"/>
              </w:rPr>
              <w:br/>
            </w:r>
            <w:r w:rsidRPr="008F2DD3">
              <w:rPr>
                <w:rFonts w:asciiTheme="majorHAnsi" w:hAnsiTheme="majorHAnsi"/>
                <w:b/>
                <w:bCs/>
              </w:rPr>
              <w:t>V15: CONOSCENZA DEI C.I.E.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20%</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62%</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84%</w:t>
                  </w:r>
                </w:p>
              </w:tc>
            </w:tr>
            <w:tr w:rsidR="00123789" w:rsidRPr="008F2DD3" w:rsidTr="001237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3789" w:rsidRPr="008F2DD3" w:rsidRDefault="00123789" w:rsidP="00123789">
                  <w:pPr>
                    <w:rPr>
                      <w:rFonts w:asciiTheme="majorHAnsi" w:hAnsiTheme="majorHAnsi"/>
                    </w:rPr>
                  </w:pPr>
                  <w:r w:rsidRPr="008F2DD3">
                    <w:rPr>
                      <w:rFonts w:asciiTheme="majorHAnsi" w:hAnsiTheme="majorHAnsi"/>
                    </w:rPr>
                    <w:t>100%</w:t>
                  </w:r>
                </w:p>
              </w:tc>
            </w:tr>
          </w:tbl>
          <w:p w:rsidR="00123789" w:rsidRPr="008F2DD3" w:rsidRDefault="00123789" w:rsidP="00123789">
            <w:pPr>
              <w:rPr>
                <w:rFonts w:asciiTheme="majorHAnsi" w:hAnsiTheme="majorHAnsi"/>
              </w:rPr>
            </w:pPr>
            <w:r w:rsidRPr="008F2DD3">
              <w:rPr>
                <w:rFonts w:asciiTheme="majorHAnsi" w:hAnsiTheme="majorHAnsi"/>
              </w:rPr>
              <w:br/>
            </w: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r>
            <w:r w:rsidRPr="008F2DD3">
              <w:rPr>
                <w:rFonts w:asciiTheme="majorHAnsi" w:hAnsiTheme="majorHAnsi"/>
                <w:b/>
              </w:rPr>
              <w:t>Indici di tendenza centrale:</w:t>
            </w:r>
            <w:r w:rsidRPr="008F2DD3">
              <w:rPr>
                <w:rFonts w:asciiTheme="majorHAnsi" w:hAnsiTheme="majorHAnsi"/>
              </w:rPr>
              <w:br/>
              <w:t>Moda = 2</w:t>
            </w:r>
            <w:r w:rsidRPr="008F2DD3">
              <w:rPr>
                <w:rFonts w:asciiTheme="majorHAnsi" w:hAnsiTheme="majorHAnsi"/>
              </w:rPr>
              <w:br/>
              <w:t>Mediana = 2</w:t>
            </w:r>
            <w:r w:rsidRPr="008F2DD3">
              <w:rPr>
                <w:rFonts w:asciiTheme="majorHAnsi" w:hAnsiTheme="majorHAnsi"/>
              </w:rPr>
              <w:br/>
              <w:t>Media = 2.34</w:t>
            </w:r>
            <w:r w:rsidRPr="008F2DD3">
              <w:rPr>
                <w:rFonts w:asciiTheme="majorHAnsi" w:hAnsiTheme="majorHAnsi"/>
              </w:rPr>
              <w:br/>
            </w:r>
          </w:p>
          <w:p w:rsidR="00123789" w:rsidRPr="008F2DD3" w:rsidRDefault="00123789" w:rsidP="00123789">
            <w:pPr>
              <w:rPr>
                <w:rFonts w:asciiTheme="majorHAnsi" w:hAnsiTheme="majorHAnsi"/>
              </w:rPr>
            </w:pPr>
          </w:p>
        </w:tc>
        <w:tc>
          <w:tcPr>
            <w:tcW w:w="4500" w:type="dxa"/>
            <w:hideMark/>
          </w:tcPr>
          <w:tbl>
            <w:tblPr>
              <w:tblW w:w="0" w:type="auto"/>
              <w:jc w:val="right"/>
              <w:tblCellSpacing w:w="15" w:type="dxa"/>
              <w:tblCellMar>
                <w:left w:w="0" w:type="dxa"/>
                <w:right w:w="0" w:type="dxa"/>
              </w:tblCellMar>
              <w:tblLook w:val="04A0"/>
            </w:tblPr>
            <w:tblGrid>
              <w:gridCol w:w="525"/>
              <w:gridCol w:w="510"/>
              <w:gridCol w:w="510"/>
              <w:gridCol w:w="525"/>
            </w:tblGrid>
            <w:tr w:rsidR="00123789" w:rsidRPr="008F2DD3" w:rsidTr="001237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20%</w:t>
                        </w:r>
                      </w:p>
                    </w:tc>
                  </w:tr>
                  <w:tr w:rsidR="00123789" w:rsidRPr="008F2DD3" w:rsidTr="00123789">
                    <w:trPr>
                      <w:trHeight w:val="30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42%</w:t>
                        </w:r>
                      </w:p>
                    </w:tc>
                  </w:tr>
                  <w:tr w:rsidR="00123789" w:rsidRPr="008F2DD3" w:rsidTr="00123789">
                    <w:trPr>
                      <w:trHeight w:val="63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22%</w:t>
                        </w:r>
                      </w:p>
                    </w:tc>
                  </w:tr>
                  <w:tr w:rsidR="00123789" w:rsidRPr="008F2DD3" w:rsidTr="00123789">
                    <w:trPr>
                      <w:trHeight w:val="33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123789" w:rsidRPr="008F2DD3" w:rsidTr="00123789">
                    <w:trPr>
                      <w:tblCellSpacing w:w="0" w:type="dxa"/>
                      <w:jc w:val="center"/>
                    </w:trPr>
                    <w:tc>
                      <w:tcPr>
                        <w:tcW w:w="0" w:type="auto"/>
                        <w:vAlign w:val="bottom"/>
                        <w:hideMark/>
                      </w:tcPr>
                      <w:p w:rsidR="00123789" w:rsidRPr="008F2DD3" w:rsidRDefault="00123789" w:rsidP="00123789">
                        <w:pPr>
                          <w:rPr>
                            <w:rFonts w:asciiTheme="majorHAnsi" w:hAnsiTheme="majorHAnsi"/>
                          </w:rPr>
                        </w:pPr>
                        <w:r w:rsidRPr="008F2DD3">
                          <w:rPr>
                            <w:rFonts w:asciiTheme="majorHAnsi" w:hAnsiTheme="majorHAnsi"/>
                          </w:rPr>
                          <w:t>16%</w:t>
                        </w:r>
                      </w:p>
                    </w:tc>
                  </w:tr>
                  <w:tr w:rsidR="00123789" w:rsidRPr="008F2DD3" w:rsidTr="00123789">
                    <w:trPr>
                      <w:trHeight w:val="240"/>
                      <w:tblCellSpacing w:w="0" w:type="dxa"/>
                      <w:jc w:val="center"/>
                    </w:trPr>
                    <w:tc>
                      <w:tcPr>
                        <w:tcW w:w="0" w:type="auto"/>
                        <w:shd w:val="clear" w:color="auto" w:fill="C0D0C0"/>
                        <w:vAlign w:val="bottom"/>
                        <w:hideMark/>
                      </w:tcPr>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10</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21</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11</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8</w:t>
                  </w:r>
                </w:p>
              </w:tc>
            </w:tr>
            <w:tr w:rsidR="00123789" w:rsidRPr="008F2DD3" w:rsidTr="00123789">
              <w:trPr>
                <w:tblCellSpacing w:w="15" w:type="dxa"/>
                <w:jc w:val="right"/>
              </w:trPr>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2</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3</w:t>
                  </w:r>
                </w:p>
              </w:tc>
              <w:tc>
                <w:tcPr>
                  <w:tcW w:w="0" w:type="auto"/>
                  <w:shd w:val="clear" w:color="auto" w:fill="E0E0E0"/>
                  <w:vAlign w:val="center"/>
                  <w:hideMark/>
                </w:tcPr>
                <w:p w:rsidR="00123789" w:rsidRPr="008F2DD3" w:rsidRDefault="00123789" w:rsidP="00123789">
                  <w:pPr>
                    <w:rPr>
                      <w:rFonts w:asciiTheme="majorHAnsi" w:hAnsiTheme="majorHAnsi"/>
                    </w:rPr>
                  </w:pPr>
                  <w:r w:rsidRPr="008F2DD3">
                    <w:rPr>
                      <w:rFonts w:asciiTheme="majorHAnsi" w:hAnsiTheme="majorHAnsi"/>
                    </w:rPr>
                    <w:t>4</w:t>
                  </w:r>
                </w:p>
              </w:tc>
            </w:tr>
          </w:tbl>
          <w:p w:rsidR="00123789" w:rsidRPr="008F2DD3" w:rsidRDefault="00123789" w:rsidP="00123789">
            <w:pPr>
              <w:rPr>
                <w:rFonts w:asciiTheme="majorHAnsi" w:hAnsiTheme="majorHAnsi"/>
              </w:rPr>
            </w:pPr>
          </w:p>
        </w:tc>
      </w:tr>
    </w:tbl>
    <w:p w:rsidR="00123789" w:rsidRPr="008F2DD3" w:rsidRDefault="00123789" w:rsidP="00123789">
      <w:pPr>
        <w:rPr>
          <w:rFonts w:asciiTheme="majorHAnsi" w:hAnsiTheme="majorHAnsi"/>
        </w:rPr>
      </w:pPr>
    </w:p>
    <w:p w:rsidR="00123789" w:rsidRPr="008F2DD3" w:rsidRDefault="00123789" w:rsidP="00123789">
      <w:pPr>
        <w:rPr>
          <w:rFonts w:asciiTheme="majorHAnsi" w:hAnsiTheme="majorHAnsi"/>
        </w:rPr>
      </w:pPr>
    </w:p>
    <w:p w:rsidR="00123789" w:rsidRPr="008F2DD3" w:rsidRDefault="00123789" w:rsidP="00123789">
      <w:pPr>
        <w:rPr>
          <w:rFonts w:asciiTheme="majorHAnsi" w:hAnsiTheme="majorHAnsi"/>
        </w:rPr>
      </w:pPr>
      <w:r w:rsidRPr="008F2DD3">
        <w:rPr>
          <w:rFonts w:asciiTheme="majorHAnsi" w:hAnsiTheme="majorHAnsi"/>
        </w:rPr>
        <w:t xml:space="preserve">Il 42% dei casi è a conoscenza </w:t>
      </w:r>
      <w:r w:rsidR="00581EBF" w:rsidRPr="008F2DD3">
        <w:rPr>
          <w:rFonts w:asciiTheme="majorHAnsi" w:hAnsiTheme="majorHAnsi"/>
        </w:rPr>
        <w:t>dei C.I.E. ( centri di identificazione ed espulsione).</w:t>
      </w:r>
    </w:p>
    <w:p w:rsidR="00581EBF" w:rsidRPr="008F2DD3" w:rsidRDefault="00581EBF" w:rsidP="00123789">
      <w:pPr>
        <w:rPr>
          <w:rFonts w:asciiTheme="majorHAnsi" w:hAnsiTheme="majorHAnsi"/>
        </w:rPr>
      </w:pPr>
    </w:p>
    <w:tbl>
      <w:tblPr>
        <w:tblW w:w="9608" w:type="dxa"/>
        <w:tblCellSpacing w:w="15" w:type="dxa"/>
        <w:tblCellMar>
          <w:top w:w="15" w:type="dxa"/>
          <w:left w:w="15" w:type="dxa"/>
          <w:bottom w:w="15" w:type="dxa"/>
          <w:right w:w="15" w:type="dxa"/>
        </w:tblCellMar>
        <w:tblLook w:val="04A0"/>
      </w:tblPr>
      <w:tblGrid>
        <w:gridCol w:w="6133"/>
        <w:gridCol w:w="3475"/>
      </w:tblGrid>
      <w:tr w:rsidR="00581EBF" w:rsidRPr="008F2DD3" w:rsidTr="00581EBF">
        <w:trPr>
          <w:trHeight w:val="2273"/>
          <w:tblCellSpacing w:w="15" w:type="dxa"/>
        </w:trPr>
        <w:tc>
          <w:tcPr>
            <w:tcW w:w="0" w:type="auto"/>
            <w:hideMark/>
          </w:tcPr>
          <w:p w:rsidR="00581EBF" w:rsidRPr="008F2DD3" w:rsidRDefault="00581EBF" w:rsidP="0072021C">
            <w:pPr>
              <w:rPr>
                <w:rFonts w:asciiTheme="majorHAnsi" w:hAnsiTheme="majorHAnsi"/>
                <w:b/>
                <w:bCs/>
              </w:rPr>
            </w:pPr>
            <w:r w:rsidRPr="008F2DD3">
              <w:rPr>
                <w:rFonts w:asciiTheme="majorHAnsi" w:hAnsiTheme="majorHAnsi"/>
                <w:b/>
                <w:bCs/>
              </w:rPr>
              <w:lastRenderedPageBreak/>
              <w:t>V16: PAGARE IL BIGLIETTO DEI TRASPORTI PUBBLICI</w:t>
            </w:r>
          </w:p>
          <w:tbl>
            <w:tblPr>
              <w:tblW w:w="54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0"/>
              <w:gridCol w:w="1169"/>
              <w:gridCol w:w="999"/>
              <w:gridCol w:w="1169"/>
              <w:gridCol w:w="1057"/>
            </w:tblGrid>
            <w:tr w:rsidR="00581EBF" w:rsidRPr="008F2DD3" w:rsidTr="00581EBF">
              <w:trPr>
                <w:trHeight w:val="5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Frequenza</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Frequenza</w:t>
                  </w:r>
                  <w:r w:rsidRPr="008F2DD3">
                    <w:rPr>
                      <w:rFonts w:asciiTheme="majorHAnsi" w:hAnsiTheme="majorHAnsi"/>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proofErr w:type="spellStart"/>
                  <w:r w:rsidRPr="008F2DD3">
                    <w:rPr>
                      <w:rFonts w:asciiTheme="majorHAnsi" w:hAnsiTheme="majorHAnsi"/>
                    </w:rPr>
                    <w:t>Percent</w:t>
                  </w:r>
                  <w:proofErr w:type="spellEnd"/>
                  <w:r w:rsidRPr="008F2DD3">
                    <w:rPr>
                      <w:rFonts w:asciiTheme="majorHAnsi" w:hAnsiTheme="majorHAnsi"/>
                    </w:rPr>
                    <w:t>.</w:t>
                  </w:r>
                  <w:r w:rsidRPr="008F2DD3">
                    <w:rPr>
                      <w:rFonts w:asciiTheme="majorHAnsi" w:hAnsiTheme="majorHAnsi"/>
                    </w:rPr>
                    <w:br/>
                    <w:t>cumulata</w:t>
                  </w:r>
                </w:p>
              </w:tc>
            </w:tr>
            <w:tr w:rsidR="00581EBF" w:rsidRPr="008F2DD3" w:rsidTr="00581EBF">
              <w:trPr>
                <w:trHeight w:val="2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82%</w:t>
                  </w:r>
                </w:p>
              </w:tc>
            </w:tr>
            <w:tr w:rsidR="00581EBF" w:rsidRPr="008F2DD3" w:rsidTr="00581EBF">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rPr>
                      <w:rFonts w:asciiTheme="majorHAnsi" w:hAnsiTheme="majorHAnsi"/>
                    </w:rPr>
                  </w:pPr>
                  <w:r w:rsidRPr="008F2DD3">
                    <w:rPr>
                      <w:rFonts w:asciiTheme="majorHAnsi" w:hAnsiTheme="majorHAnsi"/>
                    </w:rPr>
                    <w:t>100%</w:t>
                  </w:r>
                </w:p>
              </w:tc>
            </w:tr>
          </w:tbl>
          <w:p w:rsidR="00581EBF" w:rsidRPr="008F2DD3" w:rsidRDefault="00581EBF" w:rsidP="00581EBF">
            <w:pPr>
              <w:rPr>
                <w:rFonts w:asciiTheme="majorHAnsi" w:hAnsiTheme="majorHAnsi"/>
                <w:b/>
                <w:bCs/>
              </w:rPr>
            </w:pPr>
            <w:r w:rsidRPr="008F2DD3">
              <w:rPr>
                <w:rFonts w:asciiTheme="majorHAnsi" w:hAnsiTheme="majorHAnsi"/>
              </w:rPr>
              <w:br/>
            </w:r>
          </w:p>
          <w:p w:rsidR="00581EBF" w:rsidRPr="008F2DD3" w:rsidRDefault="00581EBF" w:rsidP="00581EBF">
            <w:pPr>
              <w:rPr>
                <w:rFonts w:asciiTheme="majorHAnsi" w:hAnsiTheme="majorHAnsi"/>
              </w:rPr>
            </w:pPr>
            <w:r w:rsidRPr="008F2DD3">
              <w:rPr>
                <w:rFonts w:asciiTheme="majorHAnsi" w:hAnsiTheme="majorHAnsi"/>
                <w:b/>
                <w:bCs/>
              </w:rPr>
              <w:t>Campione</w:t>
            </w:r>
            <w:r w:rsidRPr="008F2DD3">
              <w:rPr>
                <w:rFonts w:asciiTheme="majorHAnsi" w:hAnsiTheme="majorHAnsi"/>
              </w:rPr>
              <w:t>:</w:t>
            </w:r>
            <w:r w:rsidRPr="008F2DD3">
              <w:rPr>
                <w:rFonts w:asciiTheme="majorHAnsi" w:hAnsiTheme="majorHAnsi"/>
              </w:rPr>
              <w:br/>
              <w:t>Numero di casi= 50</w:t>
            </w:r>
            <w:r w:rsidRPr="008F2DD3">
              <w:rPr>
                <w:rFonts w:asciiTheme="majorHAnsi" w:hAnsiTheme="majorHAnsi"/>
              </w:rPr>
              <w:br/>
              <w:t>Indici di tendenza centrale:</w:t>
            </w:r>
            <w:r w:rsidRPr="008F2DD3">
              <w:rPr>
                <w:rFonts w:asciiTheme="majorHAnsi" w:hAnsiTheme="majorHAnsi"/>
              </w:rPr>
              <w:br/>
              <w:t>Moda = 1</w:t>
            </w:r>
            <w:r w:rsidRPr="008F2DD3">
              <w:rPr>
                <w:rFonts w:asciiTheme="majorHAnsi" w:hAnsiTheme="majorHAnsi"/>
              </w:rPr>
              <w:br/>
              <w:t>Mediana = 1</w:t>
            </w:r>
            <w:r w:rsidRPr="008F2DD3">
              <w:rPr>
                <w:rFonts w:asciiTheme="majorHAnsi" w:hAnsiTheme="majorHAnsi"/>
              </w:rPr>
              <w:br/>
              <w:t>Media = 1.18</w:t>
            </w:r>
            <w:r w:rsidRPr="008F2DD3">
              <w:rPr>
                <w:rFonts w:asciiTheme="majorHAnsi" w:hAnsiTheme="majorHAnsi"/>
              </w:rPr>
              <w:br/>
            </w:r>
          </w:p>
          <w:p w:rsidR="00581EBF" w:rsidRPr="008F2DD3" w:rsidRDefault="00581EBF" w:rsidP="0072021C">
            <w:pPr>
              <w:rPr>
                <w:rFonts w:asciiTheme="majorHAnsi" w:hAnsiTheme="majorHAnsi"/>
              </w:rPr>
            </w:pPr>
            <w:r w:rsidRPr="008F2DD3">
              <w:rPr>
                <w:rFonts w:asciiTheme="majorHAnsi" w:hAnsiTheme="majorHAnsi"/>
              </w:rPr>
              <w:t>Su un campione di 50 persone solo il 18% non paga il biglietto dei trasporti pubblici.</w:t>
            </w:r>
          </w:p>
          <w:p w:rsidR="00581EBF" w:rsidRPr="008F2DD3" w:rsidRDefault="00581EBF" w:rsidP="0072021C">
            <w:pPr>
              <w:rPr>
                <w:rFonts w:asciiTheme="majorHAnsi" w:hAnsiTheme="majorHAnsi"/>
              </w:rPr>
            </w:pPr>
          </w:p>
          <w:p w:rsidR="00581EBF" w:rsidRPr="008F2DD3" w:rsidRDefault="00581EBF" w:rsidP="0072021C">
            <w:pPr>
              <w:rPr>
                <w:rFonts w:asciiTheme="majorHAnsi" w:hAnsiTheme="majorHAnsi"/>
              </w:rPr>
            </w:pPr>
          </w:p>
        </w:tc>
        <w:tc>
          <w:tcPr>
            <w:tcW w:w="3430" w:type="dxa"/>
            <w:hideMark/>
          </w:tcPr>
          <w:tbl>
            <w:tblPr>
              <w:tblW w:w="1028" w:type="dxa"/>
              <w:jc w:val="right"/>
              <w:tblCellSpacing w:w="15" w:type="dxa"/>
              <w:tblCellMar>
                <w:left w:w="0" w:type="dxa"/>
                <w:right w:w="0" w:type="dxa"/>
              </w:tblCellMar>
              <w:tblLook w:val="04A0"/>
            </w:tblPr>
            <w:tblGrid>
              <w:gridCol w:w="525"/>
              <w:gridCol w:w="525"/>
            </w:tblGrid>
            <w:tr w:rsidR="00581EBF" w:rsidRPr="008F2DD3" w:rsidTr="00581EBF">
              <w:trPr>
                <w:trHeight w:val="1508"/>
                <w:tblCellSpacing w:w="15" w:type="dxa"/>
                <w:jc w:val="right"/>
              </w:trPr>
              <w:tc>
                <w:tcPr>
                  <w:tcW w:w="0" w:type="auto"/>
                  <w:vAlign w:val="bottom"/>
                  <w:hideMark/>
                </w:tcPr>
                <w:tbl>
                  <w:tblPr>
                    <w:tblW w:w="469" w:type="dxa"/>
                    <w:jc w:val="center"/>
                    <w:tblCellSpacing w:w="0" w:type="dxa"/>
                    <w:tblCellMar>
                      <w:left w:w="0" w:type="dxa"/>
                      <w:right w:w="0" w:type="dxa"/>
                    </w:tblCellMar>
                    <w:tblLook w:val="04A0"/>
                  </w:tblPr>
                  <w:tblGrid>
                    <w:gridCol w:w="480"/>
                  </w:tblGrid>
                  <w:tr w:rsidR="00581EBF" w:rsidRPr="008F2DD3" w:rsidTr="00581EBF">
                    <w:trPr>
                      <w:trHeight w:val="281"/>
                      <w:tblCellSpacing w:w="0" w:type="dxa"/>
                      <w:jc w:val="center"/>
                    </w:trPr>
                    <w:tc>
                      <w:tcPr>
                        <w:tcW w:w="0" w:type="auto"/>
                        <w:vAlign w:val="bottom"/>
                        <w:hideMark/>
                      </w:tcPr>
                      <w:p w:rsidR="00581EBF" w:rsidRPr="008F2DD3" w:rsidRDefault="00581EBF" w:rsidP="0072021C">
                        <w:pPr>
                          <w:rPr>
                            <w:rFonts w:asciiTheme="majorHAnsi" w:hAnsiTheme="majorHAnsi"/>
                          </w:rPr>
                        </w:pPr>
                        <w:r w:rsidRPr="008F2DD3">
                          <w:rPr>
                            <w:rFonts w:asciiTheme="majorHAnsi" w:hAnsiTheme="majorHAnsi"/>
                          </w:rPr>
                          <w:t>82%</w:t>
                        </w:r>
                      </w:p>
                    </w:tc>
                  </w:tr>
                  <w:tr w:rsidR="00581EBF" w:rsidRPr="008F2DD3" w:rsidTr="00581EBF">
                    <w:trPr>
                      <w:trHeight w:val="1237"/>
                      <w:tblCellSpacing w:w="0" w:type="dxa"/>
                      <w:jc w:val="center"/>
                    </w:trPr>
                    <w:tc>
                      <w:tcPr>
                        <w:tcW w:w="0" w:type="auto"/>
                        <w:shd w:val="clear" w:color="auto" w:fill="C0D0C0"/>
                        <w:vAlign w:val="bottom"/>
                        <w:hideMark/>
                      </w:tcPr>
                      <w:p w:rsidR="00581EBF" w:rsidRPr="008F2DD3" w:rsidRDefault="00581EBF" w:rsidP="0072021C">
                        <w:pPr>
                          <w:rPr>
                            <w:rFonts w:asciiTheme="majorHAnsi" w:hAnsiTheme="majorHAnsi"/>
                          </w:rPr>
                        </w:pPr>
                      </w:p>
                    </w:tc>
                  </w:tr>
                </w:tbl>
                <w:p w:rsidR="00581EBF" w:rsidRPr="008F2DD3" w:rsidRDefault="00581EBF" w:rsidP="0072021C">
                  <w:pPr>
                    <w:rPr>
                      <w:rFonts w:asciiTheme="majorHAnsi" w:hAnsiTheme="majorHAnsi"/>
                    </w:rPr>
                  </w:pPr>
                </w:p>
              </w:tc>
              <w:tc>
                <w:tcPr>
                  <w:tcW w:w="0" w:type="auto"/>
                  <w:vAlign w:val="bottom"/>
                  <w:hideMark/>
                </w:tcPr>
                <w:tbl>
                  <w:tblPr>
                    <w:tblW w:w="469" w:type="dxa"/>
                    <w:jc w:val="center"/>
                    <w:tblCellSpacing w:w="0" w:type="dxa"/>
                    <w:tblCellMar>
                      <w:left w:w="0" w:type="dxa"/>
                      <w:right w:w="0" w:type="dxa"/>
                    </w:tblCellMar>
                    <w:tblLook w:val="04A0"/>
                  </w:tblPr>
                  <w:tblGrid>
                    <w:gridCol w:w="480"/>
                  </w:tblGrid>
                  <w:tr w:rsidR="00581EBF" w:rsidRPr="008F2DD3" w:rsidTr="00581EBF">
                    <w:trPr>
                      <w:trHeight w:val="281"/>
                      <w:tblCellSpacing w:w="0" w:type="dxa"/>
                      <w:jc w:val="center"/>
                    </w:trPr>
                    <w:tc>
                      <w:tcPr>
                        <w:tcW w:w="0" w:type="auto"/>
                        <w:vAlign w:val="bottom"/>
                        <w:hideMark/>
                      </w:tcPr>
                      <w:p w:rsidR="00581EBF" w:rsidRPr="008F2DD3" w:rsidRDefault="00581EBF" w:rsidP="0072021C">
                        <w:pPr>
                          <w:rPr>
                            <w:rFonts w:asciiTheme="majorHAnsi" w:hAnsiTheme="majorHAnsi"/>
                          </w:rPr>
                        </w:pPr>
                        <w:r w:rsidRPr="008F2DD3">
                          <w:rPr>
                            <w:rFonts w:asciiTheme="majorHAnsi" w:hAnsiTheme="majorHAnsi"/>
                          </w:rPr>
                          <w:t>18%</w:t>
                        </w:r>
                      </w:p>
                    </w:tc>
                  </w:tr>
                  <w:tr w:rsidR="00581EBF" w:rsidRPr="008F2DD3" w:rsidTr="00581EBF">
                    <w:trPr>
                      <w:trHeight w:val="271"/>
                      <w:tblCellSpacing w:w="0" w:type="dxa"/>
                      <w:jc w:val="center"/>
                    </w:trPr>
                    <w:tc>
                      <w:tcPr>
                        <w:tcW w:w="0" w:type="auto"/>
                        <w:shd w:val="clear" w:color="auto" w:fill="C0D0C0"/>
                        <w:vAlign w:val="bottom"/>
                        <w:hideMark/>
                      </w:tcPr>
                      <w:p w:rsidR="00581EBF" w:rsidRPr="008F2DD3" w:rsidRDefault="00581EBF" w:rsidP="0072021C">
                        <w:pPr>
                          <w:rPr>
                            <w:rFonts w:asciiTheme="majorHAnsi" w:hAnsiTheme="majorHAnsi"/>
                          </w:rPr>
                        </w:pPr>
                      </w:p>
                    </w:tc>
                  </w:tr>
                </w:tbl>
                <w:p w:rsidR="00581EBF" w:rsidRPr="008F2DD3" w:rsidRDefault="00581EBF" w:rsidP="0072021C">
                  <w:pPr>
                    <w:rPr>
                      <w:rFonts w:asciiTheme="majorHAnsi" w:hAnsiTheme="majorHAnsi"/>
                    </w:rPr>
                  </w:pPr>
                </w:p>
              </w:tc>
            </w:tr>
            <w:tr w:rsidR="00581EBF" w:rsidRPr="008F2DD3" w:rsidTr="00581EBF">
              <w:trPr>
                <w:trHeight w:val="281"/>
                <w:tblCellSpacing w:w="15" w:type="dxa"/>
                <w:jc w:val="right"/>
              </w:trPr>
              <w:tc>
                <w:tcPr>
                  <w:tcW w:w="0" w:type="auto"/>
                  <w:shd w:val="clear" w:color="auto" w:fill="E0E0E0"/>
                  <w:vAlign w:val="center"/>
                  <w:hideMark/>
                </w:tcPr>
                <w:p w:rsidR="00581EBF" w:rsidRPr="008F2DD3" w:rsidRDefault="00581EBF" w:rsidP="0072021C">
                  <w:pPr>
                    <w:rPr>
                      <w:rFonts w:asciiTheme="majorHAnsi" w:hAnsiTheme="majorHAnsi"/>
                    </w:rPr>
                  </w:pPr>
                  <w:r w:rsidRPr="008F2DD3">
                    <w:rPr>
                      <w:rFonts w:asciiTheme="majorHAnsi" w:hAnsiTheme="majorHAnsi"/>
                    </w:rPr>
                    <w:t>41</w:t>
                  </w:r>
                </w:p>
              </w:tc>
              <w:tc>
                <w:tcPr>
                  <w:tcW w:w="0" w:type="auto"/>
                  <w:shd w:val="clear" w:color="auto" w:fill="E0E0E0"/>
                  <w:vAlign w:val="center"/>
                  <w:hideMark/>
                </w:tcPr>
                <w:p w:rsidR="00581EBF" w:rsidRPr="008F2DD3" w:rsidRDefault="00581EBF" w:rsidP="0072021C">
                  <w:pPr>
                    <w:rPr>
                      <w:rFonts w:asciiTheme="majorHAnsi" w:hAnsiTheme="majorHAnsi"/>
                    </w:rPr>
                  </w:pPr>
                  <w:r w:rsidRPr="008F2DD3">
                    <w:rPr>
                      <w:rFonts w:asciiTheme="majorHAnsi" w:hAnsiTheme="majorHAnsi"/>
                    </w:rPr>
                    <w:t>9</w:t>
                  </w:r>
                </w:p>
              </w:tc>
            </w:tr>
            <w:tr w:rsidR="00581EBF" w:rsidRPr="008F2DD3" w:rsidTr="00581EBF">
              <w:trPr>
                <w:trHeight w:val="281"/>
                <w:tblCellSpacing w:w="15" w:type="dxa"/>
                <w:jc w:val="right"/>
              </w:trPr>
              <w:tc>
                <w:tcPr>
                  <w:tcW w:w="0" w:type="auto"/>
                  <w:shd w:val="clear" w:color="auto" w:fill="E0E0E0"/>
                  <w:vAlign w:val="center"/>
                  <w:hideMark/>
                </w:tcPr>
                <w:p w:rsidR="00581EBF" w:rsidRPr="008F2DD3" w:rsidRDefault="00581EBF" w:rsidP="0072021C">
                  <w:pPr>
                    <w:rPr>
                      <w:rFonts w:asciiTheme="majorHAnsi" w:hAnsiTheme="majorHAnsi"/>
                    </w:rPr>
                  </w:pPr>
                  <w:r w:rsidRPr="008F2DD3">
                    <w:rPr>
                      <w:rFonts w:asciiTheme="majorHAnsi" w:hAnsiTheme="majorHAnsi"/>
                    </w:rPr>
                    <w:t>1</w:t>
                  </w:r>
                </w:p>
              </w:tc>
              <w:tc>
                <w:tcPr>
                  <w:tcW w:w="0" w:type="auto"/>
                  <w:shd w:val="clear" w:color="auto" w:fill="E0E0E0"/>
                  <w:vAlign w:val="center"/>
                  <w:hideMark/>
                </w:tcPr>
                <w:p w:rsidR="00581EBF" w:rsidRPr="008F2DD3" w:rsidRDefault="00581EBF" w:rsidP="0072021C">
                  <w:pPr>
                    <w:rPr>
                      <w:rFonts w:asciiTheme="majorHAnsi" w:hAnsiTheme="majorHAnsi"/>
                    </w:rPr>
                  </w:pPr>
                  <w:r w:rsidRPr="008F2DD3">
                    <w:rPr>
                      <w:rFonts w:asciiTheme="majorHAnsi" w:hAnsiTheme="majorHAnsi"/>
                    </w:rPr>
                    <w:t>2</w:t>
                  </w:r>
                </w:p>
              </w:tc>
            </w:tr>
          </w:tbl>
          <w:p w:rsidR="00581EBF" w:rsidRPr="008F2DD3" w:rsidRDefault="00581EBF" w:rsidP="0072021C">
            <w:pPr>
              <w:rPr>
                <w:rFonts w:asciiTheme="majorHAnsi" w:hAnsiTheme="majorHAnsi"/>
              </w:rPr>
            </w:pPr>
          </w:p>
        </w:tc>
      </w:tr>
      <w:tr w:rsidR="00581EBF" w:rsidRPr="008F2DD3" w:rsidTr="00581EBF">
        <w:trPr>
          <w:trHeight w:val="4607"/>
          <w:tblCellSpacing w:w="15" w:type="dxa"/>
        </w:trPr>
        <w:tc>
          <w:tcPr>
            <w:tcW w:w="0" w:type="auto"/>
            <w:hideMark/>
          </w:tcPr>
          <w:p w:rsidR="00581EBF" w:rsidRPr="008F2DD3" w:rsidRDefault="00581EBF" w:rsidP="00581EBF">
            <w:pPr>
              <w:rPr>
                <w:rFonts w:asciiTheme="majorHAnsi" w:hAnsiTheme="majorHAnsi"/>
                <w:b/>
                <w:bCs/>
              </w:rPr>
            </w:pPr>
            <w:r w:rsidRPr="008F2DD3">
              <w:rPr>
                <w:rFonts w:asciiTheme="majorHAnsi" w:hAnsiTheme="majorHAnsi"/>
                <w:b/>
                <w:bCs/>
              </w:rPr>
              <w:br/>
              <w:t>V17: CONSUMARE</w:t>
            </w:r>
            <w:r w:rsidR="008F2DD3">
              <w:rPr>
                <w:rFonts w:asciiTheme="majorHAnsi" w:hAnsiTheme="majorHAnsi"/>
                <w:b/>
                <w:bCs/>
              </w:rPr>
              <w:t xml:space="preserve"> PRODOTTI EQUOSOLIDALI E/O A KM</w:t>
            </w:r>
            <w:r w:rsidRPr="008F2DD3">
              <w:rPr>
                <w:rFonts w:asciiTheme="majorHAnsi" w:hAnsiTheme="majorHAnsi"/>
                <w:b/>
                <w:bCs/>
              </w:rPr>
              <w:t>0</w:t>
            </w:r>
          </w:p>
          <w:tbl>
            <w:tblPr>
              <w:tblW w:w="40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581EBF" w:rsidRPr="008F2DD3" w:rsidTr="00581EBF">
              <w:trPr>
                <w:trHeight w:val="4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cumulata</w:t>
                  </w:r>
                </w:p>
              </w:tc>
            </w:tr>
            <w:tr w:rsidR="00581EBF" w:rsidRPr="008F2DD3" w:rsidTr="00581EBF">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60%</w:t>
                  </w:r>
                </w:p>
              </w:tc>
            </w:tr>
            <w:tr w:rsidR="00581EBF" w:rsidRPr="008F2DD3" w:rsidTr="00581EBF">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100%</w:t>
                  </w:r>
                </w:p>
              </w:tc>
            </w:tr>
          </w:tbl>
          <w:p w:rsidR="00581EBF" w:rsidRPr="008F2DD3" w:rsidRDefault="00581EBF" w:rsidP="00581EBF">
            <w:pPr>
              <w:rPr>
                <w:rFonts w:asciiTheme="majorHAnsi" w:hAnsiTheme="majorHAnsi"/>
                <w:b/>
                <w:bCs/>
              </w:rPr>
            </w:pPr>
            <w:r w:rsidRPr="008F2DD3">
              <w:rPr>
                <w:rFonts w:asciiTheme="majorHAnsi" w:hAnsiTheme="majorHAnsi"/>
                <w:b/>
                <w:bCs/>
              </w:rPr>
              <w:br/>
              <w:t>Campione:</w:t>
            </w:r>
            <w:r w:rsidRPr="008F2DD3">
              <w:rPr>
                <w:rFonts w:asciiTheme="majorHAnsi" w:hAnsiTheme="majorHAnsi"/>
                <w:bCs/>
              </w:rPr>
              <w:br/>
              <w:t>Numero di casi= 50</w:t>
            </w:r>
            <w:r w:rsidRPr="008F2DD3">
              <w:rPr>
                <w:rFonts w:asciiTheme="majorHAnsi" w:hAnsiTheme="majorHAnsi"/>
                <w:bCs/>
              </w:rPr>
              <w:br/>
            </w:r>
            <w:r w:rsidRPr="008F2DD3">
              <w:rPr>
                <w:rFonts w:asciiTheme="majorHAnsi" w:hAnsiTheme="majorHAnsi"/>
                <w:b/>
                <w:bCs/>
              </w:rPr>
              <w:t>Indici di tendenza centrale:</w:t>
            </w:r>
            <w:r w:rsidRPr="008F2DD3">
              <w:rPr>
                <w:rFonts w:asciiTheme="majorHAnsi" w:hAnsiTheme="majorHAnsi"/>
                <w:bCs/>
              </w:rPr>
              <w:br/>
              <w:t>Moda = 1</w:t>
            </w:r>
            <w:r w:rsidRPr="008F2DD3">
              <w:rPr>
                <w:rFonts w:asciiTheme="majorHAnsi" w:hAnsiTheme="majorHAnsi"/>
                <w:bCs/>
              </w:rPr>
              <w:br/>
              <w:t>Mediana = 1</w:t>
            </w:r>
            <w:r w:rsidRPr="008F2DD3">
              <w:rPr>
                <w:rFonts w:asciiTheme="majorHAnsi" w:hAnsiTheme="majorHAnsi"/>
                <w:bCs/>
              </w:rPr>
              <w:br/>
              <w:t>Media = 1.4</w:t>
            </w:r>
            <w:r w:rsidRPr="008F2DD3">
              <w:rPr>
                <w:rFonts w:asciiTheme="majorHAnsi" w:hAnsiTheme="majorHAnsi"/>
                <w:bCs/>
              </w:rPr>
              <w:br/>
            </w:r>
          </w:p>
          <w:p w:rsidR="00581EBF" w:rsidRPr="008F2DD3" w:rsidRDefault="00581EBF" w:rsidP="00581EBF">
            <w:pPr>
              <w:rPr>
                <w:rFonts w:asciiTheme="majorHAnsi" w:hAnsiTheme="majorHAnsi"/>
                <w:b/>
                <w:bCs/>
              </w:rPr>
            </w:pPr>
          </w:p>
        </w:tc>
        <w:tc>
          <w:tcPr>
            <w:tcW w:w="3430" w:type="dxa"/>
            <w:hideMark/>
          </w:tcPr>
          <w:tbl>
            <w:tblPr>
              <w:tblW w:w="1009" w:type="dxa"/>
              <w:jc w:val="right"/>
              <w:tblCellSpacing w:w="15" w:type="dxa"/>
              <w:tblCellMar>
                <w:left w:w="0" w:type="dxa"/>
                <w:right w:w="0" w:type="dxa"/>
              </w:tblCellMar>
              <w:tblLook w:val="04A0"/>
            </w:tblPr>
            <w:tblGrid>
              <w:gridCol w:w="525"/>
              <w:gridCol w:w="525"/>
            </w:tblGrid>
            <w:tr w:rsidR="00581EBF" w:rsidRPr="008F2DD3" w:rsidTr="00581EBF">
              <w:trPr>
                <w:trHeight w:val="1186"/>
                <w:tblCellSpacing w:w="15" w:type="dxa"/>
                <w:jc w:val="right"/>
              </w:trPr>
              <w:tc>
                <w:tcPr>
                  <w:tcW w:w="0" w:type="auto"/>
                  <w:vAlign w:val="bottom"/>
                  <w:hideMark/>
                </w:tcPr>
                <w:tbl>
                  <w:tblPr>
                    <w:tblW w:w="469" w:type="dxa"/>
                    <w:jc w:val="center"/>
                    <w:tblCellSpacing w:w="0" w:type="dxa"/>
                    <w:tblCellMar>
                      <w:left w:w="0" w:type="dxa"/>
                      <w:right w:w="0" w:type="dxa"/>
                    </w:tblCellMar>
                    <w:tblLook w:val="04A0"/>
                  </w:tblPr>
                  <w:tblGrid>
                    <w:gridCol w:w="480"/>
                  </w:tblGrid>
                  <w:tr w:rsidR="00581EBF" w:rsidRPr="008F2DD3" w:rsidTr="00581EBF">
                    <w:trPr>
                      <w:trHeight w:val="281"/>
                      <w:tblCellSpacing w:w="0" w:type="dxa"/>
                      <w:jc w:val="center"/>
                    </w:trPr>
                    <w:tc>
                      <w:tcPr>
                        <w:tcW w:w="0" w:type="auto"/>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Times New Roman"/>
                            <w:lang w:eastAsia="it-IT"/>
                          </w:rPr>
                          <w:t>60%</w:t>
                        </w:r>
                      </w:p>
                    </w:tc>
                  </w:tr>
                  <w:tr w:rsidR="00581EBF" w:rsidRPr="008F2DD3" w:rsidTr="00581EBF">
                    <w:trPr>
                      <w:trHeight w:val="905"/>
                      <w:tblCellSpacing w:w="0" w:type="dxa"/>
                      <w:jc w:val="center"/>
                    </w:trPr>
                    <w:tc>
                      <w:tcPr>
                        <w:tcW w:w="0" w:type="auto"/>
                        <w:shd w:val="clear" w:color="auto" w:fill="C0D0C0"/>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p>
                    </w:tc>
                  </w:tr>
                </w:tbl>
                <w:p w:rsidR="00581EBF" w:rsidRPr="008F2DD3" w:rsidRDefault="00581EBF" w:rsidP="0072021C">
                  <w:pPr>
                    <w:spacing w:line="240" w:lineRule="auto"/>
                    <w:jc w:val="center"/>
                    <w:rPr>
                      <w:rFonts w:asciiTheme="majorHAnsi" w:eastAsia="Times New Roman" w:hAnsiTheme="majorHAnsi" w:cs="Arial"/>
                      <w:lang w:eastAsia="it-IT"/>
                    </w:rPr>
                  </w:pPr>
                </w:p>
              </w:tc>
              <w:tc>
                <w:tcPr>
                  <w:tcW w:w="0" w:type="auto"/>
                  <w:vAlign w:val="bottom"/>
                  <w:hideMark/>
                </w:tcPr>
                <w:tbl>
                  <w:tblPr>
                    <w:tblW w:w="450" w:type="dxa"/>
                    <w:jc w:val="center"/>
                    <w:tblCellSpacing w:w="0" w:type="dxa"/>
                    <w:tblCellMar>
                      <w:left w:w="0" w:type="dxa"/>
                      <w:right w:w="0" w:type="dxa"/>
                    </w:tblCellMar>
                    <w:tblLook w:val="04A0"/>
                  </w:tblPr>
                  <w:tblGrid>
                    <w:gridCol w:w="480"/>
                  </w:tblGrid>
                  <w:tr w:rsidR="00581EBF" w:rsidRPr="008F2DD3" w:rsidTr="00581EBF">
                    <w:trPr>
                      <w:trHeight w:val="241"/>
                      <w:tblCellSpacing w:w="0" w:type="dxa"/>
                      <w:jc w:val="center"/>
                    </w:trPr>
                    <w:tc>
                      <w:tcPr>
                        <w:tcW w:w="0" w:type="auto"/>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40%</w:t>
                        </w:r>
                      </w:p>
                    </w:tc>
                  </w:tr>
                  <w:tr w:rsidR="00581EBF" w:rsidRPr="008F2DD3" w:rsidTr="00581EBF">
                    <w:trPr>
                      <w:trHeight w:val="604"/>
                      <w:tblCellSpacing w:w="0" w:type="dxa"/>
                      <w:jc w:val="center"/>
                    </w:trPr>
                    <w:tc>
                      <w:tcPr>
                        <w:tcW w:w="0" w:type="auto"/>
                        <w:shd w:val="clear" w:color="auto" w:fill="C0D0C0"/>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p>
                    </w:tc>
                  </w:tr>
                </w:tbl>
                <w:p w:rsidR="00581EBF" w:rsidRPr="008F2DD3" w:rsidRDefault="00581EBF" w:rsidP="0072021C">
                  <w:pPr>
                    <w:spacing w:line="240" w:lineRule="auto"/>
                    <w:jc w:val="center"/>
                    <w:rPr>
                      <w:rFonts w:asciiTheme="majorHAnsi" w:eastAsia="Times New Roman" w:hAnsiTheme="majorHAnsi" w:cs="Arial"/>
                      <w:lang w:eastAsia="it-IT"/>
                    </w:rPr>
                  </w:pPr>
                </w:p>
              </w:tc>
            </w:tr>
            <w:tr w:rsidR="00581EBF" w:rsidRPr="008F2DD3" w:rsidTr="00581EBF">
              <w:trPr>
                <w:trHeight w:val="241"/>
                <w:tblCellSpacing w:w="15" w:type="dxa"/>
                <w:jc w:val="right"/>
              </w:trPr>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30</w:t>
                  </w:r>
                </w:p>
              </w:tc>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20</w:t>
                  </w:r>
                </w:p>
              </w:tc>
            </w:tr>
            <w:tr w:rsidR="00581EBF" w:rsidRPr="008F2DD3" w:rsidTr="00581EBF">
              <w:trPr>
                <w:trHeight w:val="261"/>
                <w:tblCellSpacing w:w="15" w:type="dxa"/>
                <w:jc w:val="right"/>
              </w:trPr>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1</w:t>
                  </w:r>
                </w:p>
              </w:tc>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2</w:t>
                  </w:r>
                </w:p>
              </w:tc>
            </w:tr>
          </w:tbl>
          <w:p w:rsidR="00581EBF" w:rsidRPr="008F2DD3" w:rsidRDefault="00581EBF" w:rsidP="0072021C">
            <w:pPr>
              <w:spacing w:line="240" w:lineRule="auto"/>
              <w:rPr>
                <w:rFonts w:asciiTheme="majorHAnsi" w:eastAsia="Times New Roman" w:hAnsiTheme="majorHAnsi" w:cs="Times New Roman"/>
                <w:lang w:eastAsia="it-IT"/>
              </w:rPr>
            </w:pPr>
          </w:p>
        </w:tc>
      </w:tr>
    </w:tbl>
    <w:p w:rsidR="00581EBF" w:rsidRPr="008F2DD3" w:rsidRDefault="00581EBF" w:rsidP="00581EBF">
      <w:pPr>
        <w:rPr>
          <w:rFonts w:asciiTheme="majorHAnsi" w:hAnsiTheme="majorHAnsi"/>
        </w:rPr>
      </w:pPr>
    </w:p>
    <w:p w:rsidR="00581EBF" w:rsidRPr="008F2DD3" w:rsidRDefault="00581EBF" w:rsidP="00581EBF">
      <w:pPr>
        <w:rPr>
          <w:rFonts w:asciiTheme="majorHAnsi" w:hAnsiTheme="majorHAnsi"/>
        </w:rPr>
      </w:pPr>
      <w:r w:rsidRPr="008F2DD3">
        <w:rPr>
          <w:rFonts w:asciiTheme="majorHAnsi" w:hAnsiTheme="majorHAnsi"/>
        </w:rPr>
        <w:t>Più della metà del campione consuma prodotti equosolidali e/o a km 0.</w:t>
      </w:r>
    </w:p>
    <w:p w:rsidR="00581EBF" w:rsidRPr="008F2DD3" w:rsidRDefault="00581EBF" w:rsidP="00581EBF">
      <w:pPr>
        <w:rPr>
          <w:rFonts w:asciiTheme="majorHAnsi" w:hAnsiTheme="majorHAnsi"/>
        </w:rPr>
      </w:pPr>
    </w:p>
    <w:p w:rsidR="00581EBF" w:rsidRPr="008F2DD3" w:rsidRDefault="00581EBF" w:rsidP="00581EBF">
      <w:pPr>
        <w:rPr>
          <w:rFonts w:asciiTheme="majorHAnsi" w:hAnsiTheme="majorHAnsi"/>
        </w:rPr>
      </w:pPr>
    </w:p>
    <w:p w:rsidR="00581EBF" w:rsidRPr="008F2DD3" w:rsidRDefault="00581EBF" w:rsidP="00581EBF">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V18: FARE LA RACCOLTA DIFFERENZIATA</w:t>
      </w:r>
    </w:p>
    <w:tbl>
      <w:tblPr>
        <w:tblW w:w="457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581EBF" w:rsidRPr="008F2DD3" w:rsidTr="00581EBF">
        <w:trPr>
          <w:trHeight w:val="8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cumulata</w:t>
            </w:r>
          </w:p>
        </w:tc>
      </w:tr>
      <w:tr w:rsidR="00581EBF" w:rsidRPr="008F2DD3" w:rsidTr="00581EBF">
        <w:trPr>
          <w:trHeight w:val="5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100%</w:t>
            </w:r>
          </w:p>
        </w:tc>
      </w:tr>
    </w:tbl>
    <w:p w:rsidR="00581EBF" w:rsidRPr="008F2DD3" w:rsidRDefault="00581EBF" w:rsidP="008F2DD3">
      <w:pPr>
        <w:spacing w:line="240" w:lineRule="auto"/>
        <w:rPr>
          <w:rFonts w:asciiTheme="majorHAnsi" w:eastAsia="Times New Roman" w:hAnsiTheme="majorHAnsi" w:cs="Times New Roman"/>
          <w:lang w:eastAsia="it-IT"/>
        </w:rPr>
      </w:pPr>
      <w:r w:rsidRPr="008F2DD3">
        <w:rPr>
          <w:rFonts w:asciiTheme="majorHAnsi" w:eastAsia="Times New Roman" w:hAnsiTheme="majorHAnsi" w:cs="Arial"/>
          <w:lang w:eastAsia="it-IT"/>
        </w:rPr>
        <w:br/>
      </w:r>
      <w:r w:rsidRPr="008F2DD3">
        <w:rPr>
          <w:rFonts w:asciiTheme="majorHAnsi" w:eastAsia="Times New Roman" w:hAnsiTheme="majorHAnsi" w:cs="Arial"/>
          <w:b/>
          <w:bCs/>
          <w:lang w:eastAsia="it-IT"/>
        </w:rPr>
        <w:lastRenderedPageBreak/>
        <w:t>Campione</w:t>
      </w:r>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Numero di casi= 50</w:t>
      </w:r>
      <w:r w:rsidRPr="008F2DD3">
        <w:rPr>
          <w:rFonts w:asciiTheme="majorHAnsi" w:eastAsia="Times New Roman" w:hAnsiTheme="majorHAnsi" w:cs="Arial"/>
          <w:lang w:eastAsia="it-IT"/>
        </w:rPr>
        <w:br/>
      </w:r>
      <w:r w:rsidRPr="008F2DD3">
        <w:rPr>
          <w:rFonts w:asciiTheme="majorHAnsi" w:eastAsia="Times New Roman" w:hAnsiTheme="majorHAnsi" w:cs="Arial"/>
          <w:b/>
          <w:lang w:eastAsia="it-IT"/>
        </w:rPr>
        <w:t>Indici di tendenza centrale:</w:t>
      </w:r>
      <w:r w:rsidRPr="008F2DD3">
        <w:rPr>
          <w:rFonts w:asciiTheme="majorHAnsi" w:eastAsia="Times New Roman" w:hAnsiTheme="majorHAnsi" w:cs="Arial"/>
          <w:lang w:eastAsia="it-IT"/>
        </w:rPr>
        <w:br/>
        <w:t>Moda = 1</w:t>
      </w:r>
      <w:r w:rsidRPr="008F2DD3">
        <w:rPr>
          <w:rFonts w:asciiTheme="majorHAnsi" w:eastAsia="Times New Roman" w:hAnsiTheme="majorHAnsi" w:cs="Arial"/>
          <w:lang w:eastAsia="it-IT"/>
        </w:rPr>
        <w:br/>
        <w:t>Mediana = 1</w:t>
      </w:r>
      <w:r w:rsidRPr="008F2DD3">
        <w:rPr>
          <w:rFonts w:asciiTheme="majorHAnsi" w:eastAsia="Times New Roman" w:hAnsiTheme="majorHAnsi" w:cs="Arial"/>
          <w:lang w:eastAsia="it-IT"/>
        </w:rPr>
        <w:br/>
        <w:t>Media = 1</w:t>
      </w:r>
      <w:r w:rsidRPr="008F2DD3">
        <w:rPr>
          <w:rFonts w:asciiTheme="majorHAnsi" w:eastAsia="Times New Roman" w:hAnsiTheme="majorHAnsi" w:cs="Arial"/>
          <w:lang w:eastAsia="it-IT"/>
        </w:rPr>
        <w:br/>
      </w:r>
    </w:p>
    <w:p w:rsidR="00581EBF" w:rsidRPr="008F2DD3" w:rsidRDefault="00581EBF" w:rsidP="00581EBF">
      <w:pPr>
        <w:rPr>
          <w:rFonts w:asciiTheme="majorHAnsi" w:hAnsiTheme="majorHAnsi"/>
        </w:rPr>
      </w:pPr>
      <w:r w:rsidRPr="008F2DD3">
        <w:rPr>
          <w:rFonts w:asciiTheme="majorHAnsi" w:hAnsiTheme="majorHAnsi"/>
        </w:rPr>
        <w:t xml:space="preserve">La totalità del </w:t>
      </w:r>
      <w:r w:rsidRPr="008F2DD3">
        <w:rPr>
          <w:rFonts w:asciiTheme="majorHAnsi" w:eastAsia="Liberation Serif" w:hAnsiTheme="majorHAnsi"/>
        </w:rPr>
        <w:t>campione</w:t>
      </w:r>
      <w:r w:rsidRPr="008F2DD3">
        <w:rPr>
          <w:rFonts w:asciiTheme="majorHAnsi" w:hAnsiTheme="majorHAnsi"/>
        </w:rPr>
        <w:t xml:space="preserve"> fa la raccolta differenziata.</w:t>
      </w:r>
    </w:p>
    <w:p w:rsidR="00581EBF" w:rsidRPr="008F2DD3" w:rsidRDefault="00581EBF" w:rsidP="00581EBF">
      <w:pPr>
        <w:rPr>
          <w:rFonts w:asciiTheme="majorHAnsi" w:hAnsiTheme="majorHAnsi"/>
        </w:rPr>
      </w:pPr>
    </w:p>
    <w:p w:rsidR="00581EBF" w:rsidRPr="008F2DD3" w:rsidRDefault="00581EBF" w:rsidP="00581EBF">
      <w:pPr>
        <w:rPr>
          <w:rFonts w:asciiTheme="majorHAnsi" w:hAnsiTheme="majorHAnsi"/>
        </w:rPr>
      </w:pPr>
    </w:p>
    <w:tbl>
      <w:tblPr>
        <w:tblW w:w="0" w:type="auto"/>
        <w:tblCellSpacing w:w="15" w:type="dxa"/>
        <w:tblCellMar>
          <w:top w:w="15" w:type="dxa"/>
          <w:left w:w="15" w:type="dxa"/>
          <w:bottom w:w="15" w:type="dxa"/>
          <w:right w:w="15" w:type="dxa"/>
        </w:tblCellMar>
        <w:tblLook w:val="04A0"/>
      </w:tblPr>
      <w:tblGrid>
        <w:gridCol w:w="5494"/>
        <w:gridCol w:w="4234"/>
      </w:tblGrid>
      <w:tr w:rsidR="00581EBF" w:rsidRPr="008F2DD3" w:rsidTr="0072021C">
        <w:trPr>
          <w:tblCellSpacing w:w="15" w:type="dxa"/>
        </w:trPr>
        <w:tc>
          <w:tcPr>
            <w:tcW w:w="0" w:type="auto"/>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V19: FARE ATTENZIONE AI CONSUMI ENERGETICI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9"/>
              <w:gridCol w:w="1169"/>
              <w:gridCol w:w="999"/>
              <w:gridCol w:w="1169"/>
              <w:gridCol w:w="1057"/>
            </w:tblGrid>
            <w:tr w:rsidR="00581EBF" w:rsidRPr="008F2DD3" w:rsidTr="007202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Frequenza</w:t>
                  </w:r>
                  <w:r w:rsidRPr="008F2DD3">
                    <w:rPr>
                      <w:rFonts w:asciiTheme="majorHAnsi" w:eastAsia="Times New Roman" w:hAnsiTheme="majorHAnsi"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proofErr w:type="spellStart"/>
                  <w:r w:rsidRPr="008F2DD3">
                    <w:rPr>
                      <w:rFonts w:asciiTheme="majorHAnsi" w:eastAsia="Times New Roman" w:hAnsiTheme="majorHAnsi" w:cs="Arial"/>
                      <w:lang w:eastAsia="it-IT"/>
                    </w:rPr>
                    <w:t>Percent</w:t>
                  </w:r>
                  <w:proofErr w:type="spellEnd"/>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cumulata</w:t>
                  </w:r>
                </w:p>
              </w:tc>
            </w:tr>
            <w:tr w:rsidR="00581EBF" w:rsidRPr="008F2DD3" w:rsidTr="007202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88%</w:t>
                  </w:r>
                </w:p>
              </w:tc>
            </w:tr>
            <w:tr w:rsidR="00581EBF" w:rsidRPr="008F2DD3" w:rsidTr="007202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81EBF" w:rsidRPr="008F2DD3" w:rsidRDefault="00581EBF" w:rsidP="0072021C">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100%</w:t>
                  </w:r>
                </w:p>
              </w:tc>
            </w:tr>
          </w:tbl>
          <w:p w:rsidR="00581EBF" w:rsidRPr="008F2DD3" w:rsidRDefault="00581EBF" w:rsidP="008F2DD3">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br/>
            </w:r>
            <w:r w:rsidRPr="008F2DD3">
              <w:rPr>
                <w:rFonts w:asciiTheme="majorHAnsi" w:eastAsia="Times New Roman" w:hAnsiTheme="majorHAnsi" w:cs="Arial"/>
                <w:b/>
                <w:bCs/>
                <w:lang w:eastAsia="it-IT"/>
              </w:rPr>
              <w:t>Campione</w:t>
            </w:r>
            <w:r w:rsidRPr="008F2DD3">
              <w:rPr>
                <w:rFonts w:asciiTheme="majorHAnsi" w:eastAsia="Times New Roman" w:hAnsiTheme="majorHAnsi" w:cs="Arial"/>
                <w:lang w:eastAsia="it-IT"/>
              </w:rPr>
              <w:t>:</w:t>
            </w:r>
            <w:r w:rsidRPr="008F2DD3">
              <w:rPr>
                <w:rFonts w:asciiTheme="majorHAnsi" w:eastAsia="Times New Roman" w:hAnsiTheme="majorHAnsi" w:cs="Arial"/>
                <w:lang w:eastAsia="it-IT"/>
              </w:rPr>
              <w:br/>
              <w:t>Numero di casi= 50</w:t>
            </w:r>
            <w:r w:rsidRPr="008F2DD3">
              <w:rPr>
                <w:rFonts w:asciiTheme="majorHAnsi" w:eastAsia="Times New Roman" w:hAnsiTheme="majorHAnsi" w:cs="Arial"/>
                <w:lang w:eastAsia="it-IT"/>
              </w:rPr>
              <w:br/>
            </w:r>
            <w:r w:rsidRPr="008F2DD3">
              <w:rPr>
                <w:rFonts w:asciiTheme="majorHAnsi" w:eastAsia="Times New Roman" w:hAnsiTheme="majorHAnsi" w:cs="Arial"/>
                <w:b/>
                <w:lang w:eastAsia="it-IT"/>
              </w:rPr>
              <w:t>Indici di tendenza centrale:</w:t>
            </w:r>
            <w:r w:rsidRPr="008F2DD3">
              <w:rPr>
                <w:rFonts w:asciiTheme="majorHAnsi" w:eastAsia="Times New Roman" w:hAnsiTheme="majorHAnsi" w:cs="Arial"/>
                <w:lang w:eastAsia="it-IT"/>
              </w:rPr>
              <w:br/>
              <w:t>Moda = 1</w:t>
            </w:r>
            <w:r w:rsidRPr="008F2DD3">
              <w:rPr>
                <w:rFonts w:asciiTheme="majorHAnsi" w:eastAsia="Times New Roman" w:hAnsiTheme="majorHAnsi" w:cs="Arial"/>
                <w:lang w:eastAsia="it-IT"/>
              </w:rPr>
              <w:br/>
              <w:t>Mediana = 1</w:t>
            </w:r>
            <w:r w:rsidRPr="008F2DD3">
              <w:rPr>
                <w:rFonts w:asciiTheme="majorHAnsi" w:eastAsia="Times New Roman" w:hAnsiTheme="majorHAnsi" w:cs="Arial"/>
                <w:lang w:eastAsia="it-IT"/>
              </w:rPr>
              <w:br/>
              <w:t>Media = 1.12</w:t>
            </w:r>
            <w:r w:rsidRPr="008F2DD3">
              <w:rPr>
                <w:rFonts w:asciiTheme="majorHAnsi" w:eastAsia="Times New Roman" w:hAnsiTheme="majorHAnsi" w:cs="Arial"/>
                <w:lang w:eastAsia="it-IT"/>
              </w:rPr>
              <w:br/>
            </w:r>
          </w:p>
        </w:tc>
        <w:tc>
          <w:tcPr>
            <w:tcW w:w="4500" w:type="dxa"/>
            <w:hideMark/>
          </w:tcPr>
          <w:tbl>
            <w:tblPr>
              <w:tblW w:w="0" w:type="auto"/>
              <w:jc w:val="right"/>
              <w:tblCellSpacing w:w="15" w:type="dxa"/>
              <w:tblCellMar>
                <w:left w:w="0" w:type="dxa"/>
                <w:right w:w="0" w:type="dxa"/>
              </w:tblCellMar>
              <w:tblLook w:val="04A0"/>
            </w:tblPr>
            <w:tblGrid>
              <w:gridCol w:w="525"/>
              <w:gridCol w:w="525"/>
            </w:tblGrid>
            <w:tr w:rsidR="00581EBF" w:rsidRPr="008F2DD3" w:rsidTr="007202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0"/>
                  </w:tblGrid>
                  <w:tr w:rsidR="00581EBF" w:rsidRPr="008F2DD3" w:rsidTr="0072021C">
                    <w:trPr>
                      <w:tblCellSpacing w:w="0" w:type="dxa"/>
                      <w:jc w:val="center"/>
                    </w:trPr>
                    <w:tc>
                      <w:tcPr>
                        <w:tcW w:w="0" w:type="auto"/>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Times New Roman"/>
                            <w:lang w:eastAsia="it-IT"/>
                          </w:rPr>
                          <w:t>88%</w:t>
                        </w:r>
                      </w:p>
                    </w:tc>
                  </w:tr>
                  <w:tr w:rsidR="00581EBF" w:rsidRPr="008F2DD3" w:rsidTr="0072021C">
                    <w:trPr>
                      <w:trHeight w:val="1320"/>
                      <w:tblCellSpacing w:w="0" w:type="dxa"/>
                      <w:jc w:val="center"/>
                    </w:trPr>
                    <w:tc>
                      <w:tcPr>
                        <w:tcW w:w="0" w:type="auto"/>
                        <w:shd w:val="clear" w:color="auto" w:fill="C0D0C0"/>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p>
                    </w:tc>
                  </w:tr>
                </w:tbl>
                <w:p w:rsidR="00581EBF" w:rsidRPr="008F2DD3" w:rsidRDefault="00581EBF" w:rsidP="0072021C">
                  <w:pPr>
                    <w:spacing w:line="240" w:lineRule="auto"/>
                    <w:jc w:val="center"/>
                    <w:rPr>
                      <w:rFonts w:asciiTheme="majorHAnsi" w:eastAsia="Times New Roman" w:hAnsiTheme="majorHAnsi" w:cs="Arial"/>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0"/>
                  </w:tblGrid>
                  <w:tr w:rsidR="00581EBF" w:rsidRPr="008F2DD3" w:rsidTr="0072021C">
                    <w:trPr>
                      <w:tblCellSpacing w:w="0" w:type="dxa"/>
                      <w:jc w:val="center"/>
                    </w:trPr>
                    <w:tc>
                      <w:tcPr>
                        <w:tcW w:w="0" w:type="auto"/>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12%</w:t>
                        </w:r>
                      </w:p>
                    </w:tc>
                  </w:tr>
                  <w:tr w:rsidR="00581EBF" w:rsidRPr="008F2DD3" w:rsidTr="0072021C">
                    <w:trPr>
                      <w:trHeight w:val="180"/>
                      <w:tblCellSpacing w:w="0" w:type="dxa"/>
                      <w:jc w:val="center"/>
                    </w:trPr>
                    <w:tc>
                      <w:tcPr>
                        <w:tcW w:w="0" w:type="auto"/>
                        <w:shd w:val="clear" w:color="auto" w:fill="C0D0C0"/>
                        <w:vAlign w:val="bottom"/>
                        <w:hideMark/>
                      </w:tcPr>
                      <w:p w:rsidR="00581EBF" w:rsidRPr="008F2DD3" w:rsidRDefault="00581EBF" w:rsidP="0072021C">
                        <w:pPr>
                          <w:spacing w:line="240" w:lineRule="auto"/>
                          <w:jc w:val="center"/>
                          <w:rPr>
                            <w:rFonts w:asciiTheme="majorHAnsi" w:eastAsia="Times New Roman" w:hAnsiTheme="majorHAnsi" w:cs="Arial"/>
                            <w:lang w:eastAsia="it-IT"/>
                          </w:rPr>
                        </w:pPr>
                      </w:p>
                    </w:tc>
                  </w:tr>
                </w:tbl>
                <w:p w:rsidR="00581EBF" w:rsidRPr="008F2DD3" w:rsidRDefault="00581EBF" w:rsidP="0072021C">
                  <w:pPr>
                    <w:spacing w:line="240" w:lineRule="auto"/>
                    <w:jc w:val="center"/>
                    <w:rPr>
                      <w:rFonts w:asciiTheme="majorHAnsi" w:eastAsia="Times New Roman" w:hAnsiTheme="majorHAnsi" w:cs="Arial"/>
                      <w:lang w:eastAsia="it-IT"/>
                    </w:rPr>
                  </w:pPr>
                </w:p>
              </w:tc>
            </w:tr>
            <w:tr w:rsidR="00581EBF" w:rsidRPr="008F2DD3" w:rsidTr="0072021C">
              <w:trPr>
                <w:tblCellSpacing w:w="15" w:type="dxa"/>
                <w:jc w:val="right"/>
              </w:trPr>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44</w:t>
                  </w:r>
                </w:p>
              </w:tc>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6</w:t>
                  </w:r>
                </w:p>
              </w:tc>
            </w:tr>
            <w:tr w:rsidR="00581EBF" w:rsidRPr="008F2DD3" w:rsidTr="0072021C">
              <w:trPr>
                <w:tblCellSpacing w:w="15" w:type="dxa"/>
                <w:jc w:val="right"/>
              </w:trPr>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1</w:t>
                  </w:r>
                </w:p>
              </w:tc>
              <w:tc>
                <w:tcPr>
                  <w:tcW w:w="0" w:type="auto"/>
                  <w:shd w:val="clear" w:color="auto" w:fill="E0E0E0"/>
                  <w:vAlign w:val="center"/>
                  <w:hideMark/>
                </w:tcPr>
                <w:p w:rsidR="00581EBF" w:rsidRPr="008F2DD3" w:rsidRDefault="00581EBF" w:rsidP="0072021C">
                  <w:pPr>
                    <w:spacing w:line="240" w:lineRule="auto"/>
                    <w:jc w:val="center"/>
                    <w:rPr>
                      <w:rFonts w:asciiTheme="majorHAnsi" w:eastAsia="Times New Roman" w:hAnsiTheme="majorHAnsi" w:cs="Arial"/>
                      <w:lang w:eastAsia="it-IT"/>
                    </w:rPr>
                  </w:pPr>
                  <w:r w:rsidRPr="008F2DD3">
                    <w:rPr>
                      <w:rFonts w:asciiTheme="majorHAnsi" w:eastAsia="Times New Roman" w:hAnsiTheme="majorHAnsi" w:cs="Arial"/>
                      <w:lang w:eastAsia="it-IT"/>
                    </w:rPr>
                    <w:t>2</w:t>
                  </w:r>
                </w:p>
              </w:tc>
            </w:tr>
          </w:tbl>
          <w:p w:rsidR="00581EBF" w:rsidRPr="008F2DD3" w:rsidRDefault="00581EBF" w:rsidP="0072021C">
            <w:pPr>
              <w:spacing w:line="240" w:lineRule="auto"/>
              <w:rPr>
                <w:rFonts w:asciiTheme="majorHAnsi" w:eastAsia="Times New Roman" w:hAnsiTheme="majorHAnsi" w:cs="Times New Roman"/>
                <w:lang w:eastAsia="it-IT"/>
              </w:rPr>
            </w:pPr>
          </w:p>
        </w:tc>
      </w:tr>
    </w:tbl>
    <w:p w:rsidR="00581EBF" w:rsidRPr="008F2DD3" w:rsidRDefault="00581EBF" w:rsidP="00581EBF">
      <w:pPr>
        <w:rPr>
          <w:rFonts w:asciiTheme="majorHAnsi" w:hAnsiTheme="majorHAnsi"/>
        </w:rPr>
      </w:pPr>
      <w:r w:rsidRPr="008F2DD3">
        <w:rPr>
          <w:rFonts w:asciiTheme="majorHAnsi" w:hAnsiTheme="majorHAnsi"/>
        </w:rPr>
        <w:t>L’ 88% del campione presta attenzione ai consumi energetici ( luce, acqua, gas)</w:t>
      </w:r>
    </w:p>
    <w:p w:rsidR="003027AE" w:rsidRPr="008F2DD3" w:rsidRDefault="003027AE" w:rsidP="00581EBF">
      <w:pPr>
        <w:rPr>
          <w:rFonts w:asciiTheme="majorHAnsi" w:hAnsiTheme="majorHAnsi"/>
        </w:rPr>
      </w:pPr>
    </w:p>
    <w:p w:rsidR="003027AE" w:rsidRPr="008F2DD3" w:rsidRDefault="003027AE" w:rsidP="00581EBF">
      <w:pPr>
        <w:rPr>
          <w:rFonts w:asciiTheme="majorHAnsi" w:hAnsiTheme="majorHAnsi"/>
          <w:b/>
        </w:rPr>
      </w:pPr>
    </w:p>
    <w:p w:rsidR="003027AE" w:rsidRPr="008F2DD3" w:rsidRDefault="003027AE" w:rsidP="00581EBF">
      <w:pPr>
        <w:rPr>
          <w:rFonts w:asciiTheme="majorHAnsi" w:hAnsiTheme="majorHAnsi"/>
          <w:b/>
          <w:sz w:val="28"/>
          <w:szCs w:val="28"/>
        </w:rPr>
      </w:pPr>
      <w:r w:rsidRPr="008F2DD3">
        <w:rPr>
          <w:rFonts w:asciiTheme="majorHAnsi" w:hAnsiTheme="majorHAnsi"/>
          <w:b/>
          <w:sz w:val="28"/>
          <w:szCs w:val="28"/>
        </w:rPr>
        <w:t xml:space="preserve">Analisi </w:t>
      </w:r>
      <w:proofErr w:type="spellStart"/>
      <w:r w:rsidRPr="008F2DD3">
        <w:rPr>
          <w:rFonts w:asciiTheme="majorHAnsi" w:hAnsiTheme="majorHAnsi"/>
          <w:b/>
          <w:sz w:val="28"/>
          <w:szCs w:val="28"/>
        </w:rPr>
        <w:t>Bivariata</w:t>
      </w:r>
      <w:proofErr w:type="spellEnd"/>
      <w:r w:rsidRPr="008F2DD3">
        <w:rPr>
          <w:rFonts w:asciiTheme="majorHAnsi" w:hAnsiTheme="majorHAnsi"/>
          <w:b/>
          <w:sz w:val="28"/>
          <w:szCs w:val="28"/>
        </w:rPr>
        <w:t xml:space="preserve">: </w:t>
      </w:r>
    </w:p>
    <w:p w:rsidR="003027AE" w:rsidRPr="008F2DD3" w:rsidRDefault="003027AE" w:rsidP="00581EBF">
      <w:pPr>
        <w:rPr>
          <w:rFonts w:asciiTheme="majorHAnsi" w:hAnsiTheme="majorHAnsi"/>
        </w:rPr>
      </w:pPr>
    </w:p>
    <w:p w:rsidR="009646F6" w:rsidRPr="008F2DD3" w:rsidRDefault="003027AE" w:rsidP="008F2DD3">
      <w:pPr>
        <w:jc w:val="both"/>
        <w:rPr>
          <w:rFonts w:asciiTheme="majorHAnsi" w:hAnsiTheme="majorHAnsi"/>
        </w:rPr>
      </w:pPr>
      <w:proofErr w:type="spellStart"/>
      <w:r w:rsidRPr="008F2DD3">
        <w:rPr>
          <w:rFonts w:asciiTheme="majorHAnsi" w:hAnsiTheme="majorHAnsi"/>
          <w:i/>
        </w:rPr>
        <w:t>Eta</w:t>
      </w:r>
      <w:proofErr w:type="spellEnd"/>
      <w:r w:rsidRPr="008F2DD3">
        <w:rPr>
          <w:rFonts w:asciiTheme="majorHAnsi" w:hAnsiTheme="majorHAnsi"/>
          <w:i/>
        </w:rPr>
        <w:t xml:space="preserve"> quadro</w:t>
      </w:r>
      <w:r w:rsidRPr="008F2DD3">
        <w:rPr>
          <w:rFonts w:asciiTheme="majorHAnsi" w:hAnsiTheme="majorHAnsi"/>
        </w:rPr>
        <w:t>: un numero compreso tra 0 e 1  che esprime quanto è forte o debole</w:t>
      </w:r>
      <w:r w:rsidR="009646F6" w:rsidRPr="008F2DD3">
        <w:rPr>
          <w:rFonts w:asciiTheme="majorHAnsi" w:hAnsiTheme="majorHAnsi"/>
        </w:rPr>
        <w:t xml:space="preserve"> la nostra relazione.</w:t>
      </w:r>
    </w:p>
    <w:p w:rsidR="009646F6" w:rsidRPr="008F2DD3" w:rsidRDefault="009646F6" w:rsidP="008F2DD3">
      <w:pPr>
        <w:jc w:val="both"/>
        <w:rPr>
          <w:rFonts w:asciiTheme="majorHAnsi" w:hAnsiTheme="majorHAnsi"/>
        </w:rPr>
      </w:pPr>
      <w:r w:rsidRPr="008F2DD3">
        <w:rPr>
          <w:rFonts w:asciiTheme="majorHAnsi" w:hAnsiTheme="majorHAnsi"/>
        </w:rPr>
        <w:t>Tanto più si avvicinerà ad uno e tanto più sarà forte la relazione tra le 2 variabili.</w:t>
      </w:r>
    </w:p>
    <w:p w:rsidR="003027AE" w:rsidRPr="008F2DD3" w:rsidRDefault="009646F6" w:rsidP="008F2DD3">
      <w:pPr>
        <w:jc w:val="both"/>
        <w:rPr>
          <w:rFonts w:asciiTheme="majorHAnsi" w:hAnsiTheme="majorHAnsi"/>
        </w:rPr>
      </w:pPr>
      <w:r w:rsidRPr="008F2DD3">
        <w:rPr>
          <w:rFonts w:asciiTheme="majorHAnsi" w:hAnsiTheme="majorHAnsi"/>
        </w:rPr>
        <w:t>E’ accompagnato dalla sua significatività statistica che ci informa sull’esistenza della relazione.</w:t>
      </w:r>
    </w:p>
    <w:p w:rsidR="009646F6" w:rsidRPr="008F2DD3" w:rsidRDefault="009646F6" w:rsidP="008F2DD3">
      <w:pPr>
        <w:jc w:val="both"/>
        <w:rPr>
          <w:rFonts w:asciiTheme="majorHAnsi" w:hAnsiTheme="majorHAnsi"/>
        </w:rPr>
      </w:pPr>
      <w:r w:rsidRPr="008F2DD3">
        <w:rPr>
          <w:rFonts w:asciiTheme="majorHAnsi" w:hAnsiTheme="majorHAnsi"/>
        </w:rPr>
        <w:t>Se la significatività è minore di 0,05 la relazione esiste ed è significativa, se maggiore di 0,05 la relazione è imputabile al caso.</w:t>
      </w:r>
    </w:p>
    <w:p w:rsidR="009646F6" w:rsidRPr="008F2DD3" w:rsidRDefault="009646F6" w:rsidP="00581EBF">
      <w:pPr>
        <w:rPr>
          <w:rFonts w:asciiTheme="majorHAnsi" w:hAnsiTheme="majorHAnsi"/>
        </w:rPr>
      </w:pPr>
    </w:p>
    <w:tbl>
      <w:tblPr>
        <w:tblW w:w="4500" w:type="dxa"/>
        <w:tblCellSpacing w:w="15" w:type="dxa"/>
        <w:tblCellMar>
          <w:top w:w="15" w:type="dxa"/>
          <w:left w:w="15" w:type="dxa"/>
          <w:bottom w:w="15" w:type="dxa"/>
          <w:right w:w="15" w:type="dxa"/>
        </w:tblCellMar>
        <w:tblLook w:val="04A0"/>
      </w:tblPr>
      <w:tblGrid>
        <w:gridCol w:w="4500"/>
      </w:tblGrid>
      <w:tr w:rsidR="009646F6" w:rsidRPr="008F2DD3" w:rsidTr="009646F6">
        <w:trPr>
          <w:tblCellSpacing w:w="15" w:type="dxa"/>
        </w:trPr>
        <w:tc>
          <w:tcPr>
            <w:tcW w:w="0" w:type="auto"/>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Times New Roman"/>
                <w:b/>
                <w:bCs/>
                <w:lang w:eastAsia="it-IT"/>
              </w:rPr>
              <w:t>Analisi della varianza:</w:t>
            </w:r>
            <w:r w:rsidRPr="008F2DD3">
              <w:rPr>
                <w:rFonts w:asciiTheme="majorHAnsi" w:eastAsia="Times New Roman" w:hAnsiTheme="majorHAnsi" w:cs="Times New Roman"/>
                <w:b/>
                <w:bCs/>
                <w:lang w:eastAsia="it-IT"/>
              </w:rPr>
              <w:br/>
              <w:t>V4 x V5</w:t>
            </w:r>
            <w:r w:rsidR="000C789A" w:rsidRPr="008F2DD3">
              <w:rPr>
                <w:rFonts w:asciiTheme="majorHAnsi" w:eastAsia="Times New Roman" w:hAnsiTheme="majorHAnsi" w:cs="Times New Roman"/>
                <w:b/>
                <w:bCs/>
                <w:lang w:eastAsia="it-IT"/>
              </w:rPr>
              <w:t xml:space="preserve"> (Informarsi sull’attualità) </w:t>
            </w:r>
          </w:p>
        </w:tc>
      </w:tr>
    </w:tbl>
    <w:p w:rsidR="009646F6" w:rsidRPr="008F2DD3"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8F2DD3"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 xml:space="preserve">Numero di </w:t>
            </w:r>
            <w:r w:rsidRPr="008F2DD3">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 xml:space="preserve">Scarto </w:t>
            </w:r>
            <w:r w:rsidRPr="008F2DD3">
              <w:rPr>
                <w:rFonts w:asciiTheme="majorHAnsi" w:eastAsia="Times New Roman" w:hAnsiTheme="majorHAnsi" w:cs="Arial"/>
                <w:lang w:eastAsia="it-IT"/>
              </w:rPr>
              <w:br/>
              <w:t>tipo</w:t>
            </w:r>
          </w:p>
        </w:tc>
      </w:tr>
      <w:tr w:rsidR="009646F6" w:rsidRPr="008F2DD3"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0.32</w:t>
            </w:r>
          </w:p>
        </w:tc>
      </w:tr>
      <w:tr w:rsidR="009646F6" w:rsidRPr="008F2DD3"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5.44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0.47</w:t>
            </w:r>
          </w:p>
        </w:tc>
      </w:tr>
      <w:tr w:rsidR="009646F6" w:rsidRPr="008F2DD3"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b/>
                <w:bCs/>
                <w:lang w:eastAsia="it-IT"/>
              </w:rPr>
              <w:t xml:space="preserve">Intero </w:t>
            </w:r>
            <w:r w:rsidRPr="008F2DD3">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8.58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8F2DD3" w:rsidRDefault="009646F6" w:rsidP="009646F6">
            <w:pPr>
              <w:spacing w:line="240" w:lineRule="auto"/>
              <w:rPr>
                <w:rFonts w:asciiTheme="majorHAnsi" w:eastAsia="Times New Roman" w:hAnsiTheme="majorHAnsi" w:cs="Arial"/>
                <w:lang w:eastAsia="it-IT"/>
              </w:rPr>
            </w:pPr>
            <w:r w:rsidRPr="008F2DD3">
              <w:rPr>
                <w:rFonts w:asciiTheme="majorHAnsi" w:eastAsia="Times New Roman" w:hAnsiTheme="majorHAnsi" w:cs="Arial"/>
                <w:lang w:eastAsia="it-IT"/>
              </w:rPr>
              <w:t>0.41</w:t>
            </w:r>
          </w:p>
        </w:tc>
      </w:tr>
    </w:tbl>
    <w:p w:rsidR="009646F6" w:rsidRDefault="009646F6" w:rsidP="009646F6">
      <w:pPr>
        <w:rPr>
          <w:rFonts w:asciiTheme="majorHAnsi" w:eastAsia="Times New Roman" w:hAnsiTheme="majorHAnsi" w:cs="Times New Roman"/>
          <w:lang w:eastAsia="it-IT"/>
        </w:rPr>
      </w:pPr>
      <w:proofErr w:type="spellStart"/>
      <w:r w:rsidRPr="008F2DD3">
        <w:rPr>
          <w:rFonts w:asciiTheme="majorHAnsi" w:eastAsia="Times New Roman" w:hAnsiTheme="majorHAnsi" w:cs="Times New Roman"/>
          <w:lang w:eastAsia="it-IT"/>
        </w:rPr>
        <w:t>Eta</w:t>
      </w:r>
      <w:proofErr w:type="spellEnd"/>
      <w:r w:rsidRPr="008F2DD3">
        <w:rPr>
          <w:rFonts w:asciiTheme="majorHAnsi" w:eastAsia="Times New Roman" w:hAnsiTheme="majorHAnsi" w:cs="Times New Roman"/>
          <w:lang w:eastAsia="it-IT"/>
        </w:rPr>
        <w:t xml:space="preserve"> quadro = 0.06. Significatività = 0.091.</w:t>
      </w:r>
    </w:p>
    <w:p w:rsidR="003D4401" w:rsidRPr="008F2DD3" w:rsidRDefault="003D4401" w:rsidP="009646F6">
      <w:pPr>
        <w:rPr>
          <w:rFonts w:asciiTheme="majorHAnsi" w:eastAsia="Times New Roman" w:hAnsiTheme="majorHAnsi" w:cs="Times New Roman"/>
          <w:lang w:eastAsia="it-IT"/>
        </w:rPr>
      </w:pPr>
    </w:p>
    <w:p w:rsidR="000C789A" w:rsidRPr="008F2DD3" w:rsidRDefault="000C789A"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V6.1</w:t>
            </w:r>
            <w:r w:rsidR="000C789A" w:rsidRPr="00642F99">
              <w:rPr>
                <w:rFonts w:asciiTheme="majorHAnsi" w:eastAsia="Times New Roman" w:hAnsiTheme="majorHAnsi" w:cs="Times New Roman"/>
                <w:b/>
                <w:bCs/>
                <w:lang w:eastAsia="it-IT"/>
              </w:rPr>
              <w:t xml:space="preserve"> (TAV)</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7.76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0.56</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0.69</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2.32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24.88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0.71</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0.21. Significatività = </w:t>
      </w:r>
      <w:r w:rsidRPr="00642F99">
        <w:rPr>
          <w:rFonts w:asciiTheme="majorHAnsi" w:eastAsia="Times New Roman" w:hAnsiTheme="majorHAnsi" w:cs="Times New Roman"/>
          <w:b/>
          <w:bCs/>
          <w:lang w:eastAsia="it-IT"/>
        </w:rPr>
        <w:t>0.001</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Times New Roman"/>
                <w:b/>
                <w:bCs/>
                <w:lang w:eastAsia="it-IT"/>
              </w:rPr>
            </w:pPr>
          </w:p>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V6.2</w:t>
            </w:r>
            <w:r w:rsidR="000C789A" w:rsidRPr="00642F99">
              <w:rPr>
                <w:rFonts w:asciiTheme="majorHAnsi" w:eastAsia="Times New Roman" w:hAnsiTheme="majorHAnsi" w:cs="Times New Roman"/>
                <w:b/>
                <w:bCs/>
                <w:lang w:eastAsia="it-IT"/>
              </w:rPr>
              <w:t xml:space="preserve"> (Siria)</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0.63</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0.63</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24.5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0.7</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0.18. Significatività = </w:t>
      </w:r>
      <w:r w:rsidRPr="00642F99">
        <w:rPr>
          <w:rFonts w:asciiTheme="majorHAnsi" w:eastAsia="Times New Roman" w:hAnsiTheme="majorHAnsi" w:cs="Times New Roman"/>
          <w:b/>
          <w:bCs/>
          <w:lang w:eastAsia="it-IT"/>
        </w:rPr>
        <w:t>0.002</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V6.3</w:t>
            </w:r>
            <w:r w:rsidR="000C789A" w:rsidRPr="00642F99">
              <w:rPr>
                <w:rFonts w:asciiTheme="majorHAnsi" w:eastAsia="Times New Roman" w:hAnsiTheme="majorHAnsi" w:cs="Times New Roman"/>
                <w:b/>
                <w:bCs/>
                <w:lang w:eastAsia="it-IT"/>
              </w:rPr>
              <w:t xml:space="preserve"> (SPREAD)</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14.64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0.77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7.76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0.56</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23.12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0.68</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0.03. Significatività = 0.22.</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lastRenderedPageBreak/>
              <w:t>Analisi della varianza:</w:t>
            </w:r>
            <w:r w:rsidRPr="00642F99">
              <w:rPr>
                <w:rFonts w:asciiTheme="majorHAnsi" w:eastAsia="Times New Roman" w:hAnsiTheme="majorHAnsi" w:cs="Times New Roman"/>
                <w:b/>
                <w:bCs/>
                <w:lang w:eastAsia="it-IT"/>
              </w:rPr>
              <w:br/>
              <w:t>V4 x V7</w:t>
            </w:r>
            <w:r w:rsidR="000C789A" w:rsidRPr="00642F99">
              <w:rPr>
                <w:rFonts w:asciiTheme="majorHAnsi" w:eastAsia="Times New Roman" w:hAnsiTheme="majorHAnsi" w:cs="Times New Roman"/>
                <w:b/>
                <w:bCs/>
                <w:lang w:eastAsia="it-IT"/>
              </w:rPr>
              <w:t xml:space="preserve"> (Parlare di politica in casa)</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6.16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9.62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0.44</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0.17. Significatività = </w:t>
      </w:r>
      <w:r w:rsidRPr="00642F99">
        <w:rPr>
          <w:rFonts w:asciiTheme="majorHAnsi" w:eastAsia="Times New Roman" w:hAnsiTheme="majorHAnsi" w:cs="Times New Roman"/>
          <w:b/>
          <w:bCs/>
          <w:lang w:eastAsia="it-IT"/>
        </w:rPr>
        <w:t>0.003</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V8</w:t>
            </w:r>
            <w:r w:rsidR="000C789A" w:rsidRPr="00642F99">
              <w:rPr>
                <w:rFonts w:asciiTheme="majorHAnsi" w:eastAsia="Times New Roman" w:hAnsiTheme="majorHAnsi" w:cs="Times New Roman"/>
                <w:b/>
                <w:bCs/>
                <w:lang w:eastAsia="it-IT"/>
              </w:rPr>
              <w:t xml:space="preserve"> (Votare alle ultime elezioni)</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6.16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9.62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0.44</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0.17. Significatività = </w:t>
      </w:r>
      <w:r w:rsidRPr="00642F99">
        <w:rPr>
          <w:rFonts w:asciiTheme="majorHAnsi" w:eastAsia="Times New Roman" w:hAnsiTheme="majorHAnsi" w:cs="Times New Roman"/>
          <w:b/>
          <w:bCs/>
          <w:lang w:eastAsia="it-IT"/>
        </w:rPr>
        <w:t>0.003</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Pr="00642F99" w:rsidRDefault="003D4401"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V9</w:t>
            </w:r>
            <w:r w:rsidR="000C789A" w:rsidRPr="00642F99">
              <w:rPr>
                <w:rFonts w:asciiTheme="majorHAnsi" w:eastAsia="Times New Roman" w:hAnsiTheme="majorHAnsi" w:cs="Times New Roman"/>
                <w:b/>
                <w:bCs/>
                <w:lang w:eastAsia="it-IT"/>
              </w:rPr>
              <w:t xml:space="preserve"> (Iscrizione partito politico)</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0.96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1.98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0.14</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0.02. Significatività = 0.322.</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Times New Roman"/>
                <w:b/>
                <w:bCs/>
                <w:lang w:eastAsia="it-IT"/>
              </w:rPr>
            </w:pPr>
          </w:p>
          <w:p w:rsidR="009646F6" w:rsidRPr="00642F99" w:rsidRDefault="009646F6" w:rsidP="009646F6">
            <w:pPr>
              <w:spacing w:line="240" w:lineRule="auto"/>
              <w:rPr>
                <w:rFonts w:asciiTheme="majorHAnsi" w:eastAsia="Times New Roman" w:hAnsiTheme="majorHAnsi" w:cs="Times New Roman"/>
                <w:b/>
                <w:bCs/>
                <w:lang w:eastAsia="it-IT"/>
              </w:rPr>
            </w:pPr>
          </w:p>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lastRenderedPageBreak/>
              <w:t>Analisi della varianza:</w:t>
            </w:r>
            <w:r w:rsidRPr="00642F99">
              <w:rPr>
                <w:rFonts w:asciiTheme="majorHAnsi" w:eastAsia="Times New Roman" w:hAnsiTheme="majorHAnsi" w:cs="Times New Roman"/>
                <w:b/>
                <w:bCs/>
                <w:lang w:eastAsia="it-IT"/>
              </w:rPr>
              <w:br/>
              <w:t>V4 x V10</w:t>
            </w:r>
            <w:r w:rsidR="000C789A" w:rsidRPr="00642F99">
              <w:rPr>
                <w:rFonts w:asciiTheme="majorHAnsi" w:eastAsia="Times New Roman" w:hAnsiTheme="majorHAnsi" w:cs="Times New Roman"/>
                <w:b/>
                <w:bCs/>
                <w:lang w:eastAsia="it-IT"/>
              </w:rPr>
              <w:t xml:space="preserve"> (Sentimento politica)</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7.36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0.54</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18.56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0.86</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30.42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0.78</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0.15. Significatività = </w:t>
      </w:r>
      <w:r w:rsidRPr="00642F99">
        <w:rPr>
          <w:rFonts w:asciiTheme="majorHAnsi" w:eastAsia="Times New Roman" w:hAnsiTheme="majorHAnsi" w:cs="Times New Roman"/>
          <w:b/>
          <w:bCs/>
          <w:lang w:eastAsia="it-IT"/>
        </w:rPr>
        <w:t>0.006</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V11</w:t>
            </w:r>
            <w:r w:rsidR="000C789A" w:rsidRPr="00642F99">
              <w:rPr>
                <w:rFonts w:asciiTheme="majorHAnsi" w:eastAsia="Times New Roman" w:hAnsiTheme="majorHAnsi" w:cs="Times New Roman"/>
                <w:b/>
                <w:bCs/>
                <w:lang w:eastAsia="it-IT"/>
              </w:rPr>
              <w:t xml:space="preserve"> (Essere membro di associazioni)</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0.49</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0.45</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12.32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0.5</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 Significatività = </w:t>
      </w:r>
      <w:r w:rsidRPr="00642F99">
        <w:rPr>
          <w:rFonts w:asciiTheme="majorHAnsi" w:eastAsia="Times New Roman" w:hAnsiTheme="majorHAnsi" w:cs="Times New Roman"/>
          <w:b/>
          <w:bCs/>
          <w:lang w:eastAsia="it-IT"/>
        </w:rPr>
        <w:t>0.022</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Pr="00642F99" w:rsidRDefault="003D4401"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V12</w:t>
            </w:r>
            <w:r w:rsidR="000C789A" w:rsidRPr="00642F99">
              <w:rPr>
                <w:rFonts w:asciiTheme="majorHAnsi" w:eastAsia="Times New Roman" w:hAnsiTheme="majorHAnsi" w:cs="Times New Roman"/>
                <w:b/>
                <w:bCs/>
                <w:lang w:eastAsia="it-IT"/>
              </w:rPr>
              <w:t xml:space="preserve"> (Svolgere volontariato)</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0.96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0.32</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0.06. Significatività = 0.085.</w:t>
      </w:r>
    </w:p>
    <w:p w:rsidR="00642F99" w:rsidRDefault="00642F99"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lastRenderedPageBreak/>
              <w:t>Analisi della varianza:</w:t>
            </w:r>
            <w:r w:rsidRPr="00642F99">
              <w:rPr>
                <w:rFonts w:asciiTheme="majorHAnsi" w:eastAsia="Times New Roman" w:hAnsiTheme="majorHAnsi" w:cs="Times New Roman"/>
                <w:b/>
                <w:bCs/>
                <w:lang w:eastAsia="it-IT"/>
              </w:rPr>
              <w:br/>
              <w:t>V4 x V13</w:t>
            </w:r>
            <w:r w:rsidR="000C789A" w:rsidRPr="00642F99">
              <w:rPr>
                <w:rFonts w:asciiTheme="majorHAnsi" w:eastAsia="Times New Roman" w:hAnsiTheme="majorHAnsi" w:cs="Times New Roman"/>
                <w:b/>
                <w:bCs/>
                <w:lang w:eastAsia="it-IT"/>
              </w:rPr>
              <w:t xml:space="preserve"> (Aver fatto donazioni)</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0.45</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0.45</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0.45</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 Significatività = 1.</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V14</w:t>
            </w:r>
            <w:r w:rsidR="000C789A" w:rsidRPr="00642F99">
              <w:rPr>
                <w:rFonts w:asciiTheme="majorHAnsi" w:eastAsia="Times New Roman" w:hAnsiTheme="majorHAnsi" w:cs="Times New Roman"/>
                <w:b/>
                <w:bCs/>
                <w:lang w:eastAsia="it-IT"/>
              </w:rPr>
              <w:t xml:space="preserve"> (Partecipazione manifestazioni)</w:t>
            </w:r>
          </w:p>
        </w:tc>
      </w:tr>
    </w:tbl>
    <w:p w:rsidR="009646F6" w:rsidRDefault="009646F6" w:rsidP="009646F6">
      <w:pPr>
        <w:spacing w:line="240" w:lineRule="auto"/>
        <w:rPr>
          <w:rFonts w:asciiTheme="majorHAnsi" w:eastAsia="Times New Roman" w:hAnsiTheme="majorHAnsi" w:cs="Arial"/>
          <w:vanish/>
          <w:lang w:eastAsia="it-IT"/>
        </w:rPr>
      </w:pPr>
    </w:p>
    <w:p w:rsidR="00642F99" w:rsidRDefault="00642F99" w:rsidP="009646F6">
      <w:pPr>
        <w:spacing w:line="240" w:lineRule="auto"/>
        <w:rPr>
          <w:rFonts w:asciiTheme="majorHAnsi" w:eastAsia="Times New Roman" w:hAnsiTheme="majorHAnsi" w:cs="Arial"/>
          <w:vanish/>
          <w:lang w:eastAsia="it-IT"/>
        </w:rPr>
      </w:pPr>
    </w:p>
    <w:p w:rsidR="00642F99" w:rsidRPr="00642F99" w:rsidRDefault="00642F99"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0.32</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2.82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0.24</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0.06. Significatività = 0.077.</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V15</w:t>
            </w:r>
            <w:r w:rsidR="000C789A" w:rsidRPr="00642F99">
              <w:rPr>
                <w:rFonts w:asciiTheme="majorHAnsi" w:eastAsia="Times New Roman" w:hAnsiTheme="majorHAnsi" w:cs="Times New Roman"/>
                <w:b/>
                <w:bCs/>
                <w:lang w:eastAsia="it-IT"/>
              </w:rPr>
              <w:t xml:space="preserve"> (Conoscenza C.I.E.)</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2.28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17.04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0.83</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2.34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47.22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0.97</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 Significatività = 0.67.</w:t>
      </w: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lastRenderedPageBreak/>
              <w:t>Analisi della varianza:</w:t>
            </w:r>
            <w:r w:rsidRPr="00642F99">
              <w:rPr>
                <w:rFonts w:asciiTheme="majorHAnsi" w:eastAsia="Times New Roman" w:hAnsiTheme="majorHAnsi" w:cs="Times New Roman"/>
                <w:b/>
                <w:bCs/>
                <w:lang w:eastAsia="it-IT"/>
              </w:rPr>
              <w:br/>
              <w:t>V4 x V16</w:t>
            </w:r>
            <w:r w:rsidR="00C379D7" w:rsidRPr="00642F99">
              <w:rPr>
                <w:rFonts w:asciiTheme="majorHAnsi" w:eastAsia="Times New Roman" w:hAnsiTheme="majorHAnsi" w:cs="Times New Roman"/>
                <w:b/>
                <w:bCs/>
                <w:lang w:eastAsia="it-IT"/>
              </w:rPr>
              <w:t xml:space="preserve"> (Pagare</w:t>
            </w:r>
            <w:r w:rsidR="000C789A" w:rsidRPr="00642F99">
              <w:rPr>
                <w:rFonts w:asciiTheme="majorHAnsi" w:eastAsia="Times New Roman" w:hAnsiTheme="majorHAnsi" w:cs="Times New Roman"/>
                <w:b/>
                <w:bCs/>
                <w:lang w:eastAsia="it-IT"/>
              </w:rPr>
              <w:t xml:space="preserve"> biglietto mezzi pubblici</w:t>
            </w:r>
            <w:r w:rsidR="00C379D7" w:rsidRPr="00642F99">
              <w:rPr>
                <w:rFonts w:asciiTheme="majorHAnsi" w:eastAsia="Times New Roman" w:hAnsiTheme="majorHAnsi" w:cs="Times New Roman"/>
                <w:b/>
                <w:bCs/>
                <w:lang w:eastAsia="it-IT"/>
              </w:rPr>
              <w:t>)</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3.36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0.38</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 Significatività = 0.72.</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V17</w:t>
            </w:r>
            <w:r w:rsidR="00C379D7" w:rsidRPr="00642F99">
              <w:rPr>
                <w:rFonts w:asciiTheme="majorHAnsi" w:eastAsia="Times New Roman" w:hAnsiTheme="majorHAnsi" w:cs="Times New Roman"/>
                <w:b/>
                <w:bCs/>
                <w:lang w:eastAsia="it-IT"/>
              </w:rPr>
              <w:t xml:space="preserve"> (Consumare prodotti Equo-solidali e km 0)</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0.49</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0.49</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0.17. Significatività = </w:t>
      </w:r>
      <w:r w:rsidRPr="00642F99">
        <w:rPr>
          <w:rFonts w:asciiTheme="majorHAnsi" w:eastAsia="Times New Roman" w:hAnsiTheme="majorHAnsi" w:cs="Times New Roman"/>
          <w:b/>
          <w:bCs/>
          <w:lang w:eastAsia="it-IT"/>
        </w:rPr>
        <w:t>0.003</w:t>
      </w:r>
      <w:r w:rsidRPr="00642F99">
        <w:rPr>
          <w:rFonts w:asciiTheme="majorHAnsi" w:eastAsia="Times New Roman" w:hAnsiTheme="majorHAnsi" w:cs="Times New Roman"/>
          <w:lang w:eastAsia="it-IT"/>
        </w:rPr>
        <w:t>.</w:t>
      </w:r>
    </w:p>
    <w:p w:rsidR="009646F6" w:rsidRDefault="009646F6" w:rsidP="009646F6">
      <w:pPr>
        <w:rPr>
          <w:rFonts w:asciiTheme="majorHAnsi" w:eastAsia="Times New Roman" w:hAnsiTheme="majorHAnsi" w:cs="Times New Roman"/>
          <w:lang w:eastAsia="it-IT"/>
        </w:rPr>
      </w:pPr>
    </w:p>
    <w:p w:rsidR="00642F99" w:rsidRDefault="00642F99"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3D4401" w:rsidRDefault="003D4401"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t>Analisi della varianza:</w:t>
            </w:r>
            <w:r w:rsidRPr="00642F99">
              <w:rPr>
                <w:rFonts w:asciiTheme="majorHAnsi" w:eastAsia="Times New Roman" w:hAnsiTheme="majorHAnsi" w:cs="Times New Roman"/>
                <w:b/>
                <w:bCs/>
                <w:lang w:eastAsia="it-IT"/>
              </w:rPr>
              <w:br/>
              <w:t>V4 x V18</w:t>
            </w:r>
            <w:r w:rsidR="00C379D7" w:rsidRPr="00642F99">
              <w:rPr>
                <w:rFonts w:asciiTheme="majorHAnsi" w:eastAsia="Times New Roman" w:hAnsiTheme="majorHAnsi" w:cs="Times New Roman"/>
                <w:b/>
                <w:bCs/>
                <w:lang w:eastAsia="it-IT"/>
              </w:rPr>
              <w:t xml:space="preserve"> (Raccolta differenziata)</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w:t>
            </w:r>
          </w:p>
        </w:tc>
      </w:tr>
    </w:tbl>
    <w:p w:rsidR="009646F6" w:rsidRPr="00642F99" w:rsidRDefault="009646F6" w:rsidP="009646F6">
      <w:pPr>
        <w:rPr>
          <w:rFonts w:asciiTheme="majorHAnsi" w:eastAsia="Times New Roman" w:hAnsiTheme="majorHAnsi" w:cs="Times New Roman"/>
          <w:lang w:eastAsia="it-IT"/>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w:t>
      </w:r>
      <w:proofErr w:type="spellStart"/>
      <w:r w:rsidRPr="00642F99">
        <w:rPr>
          <w:rFonts w:asciiTheme="majorHAnsi" w:eastAsia="Times New Roman" w:hAnsiTheme="majorHAnsi" w:cs="Times New Roman"/>
          <w:lang w:eastAsia="it-IT"/>
        </w:rPr>
        <w:t>NaN</w:t>
      </w:r>
      <w:proofErr w:type="spellEnd"/>
      <w:r w:rsidRPr="00642F99">
        <w:rPr>
          <w:rFonts w:asciiTheme="majorHAnsi" w:eastAsia="Times New Roman" w:hAnsiTheme="majorHAnsi" w:cs="Times New Roman"/>
          <w:lang w:eastAsia="it-IT"/>
        </w:rPr>
        <w:t xml:space="preserve">. Significatività = </w:t>
      </w:r>
      <w:proofErr w:type="spellStart"/>
      <w:r w:rsidRPr="00642F99">
        <w:rPr>
          <w:rFonts w:asciiTheme="majorHAnsi" w:eastAsia="Times New Roman" w:hAnsiTheme="majorHAnsi" w:cs="Times New Roman"/>
          <w:lang w:eastAsia="it-IT"/>
        </w:rPr>
        <w:t>NaN</w:t>
      </w:r>
      <w:proofErr w:type="spellEnd"/>
      <w:r w:rsidRPr="00642F99">
        <w:rPr>
          <w:rFonts w:asciiTheme="majorHAnsi" w:eastAsia="Times New Roman" w:hAnsiTheme="majorHAnsi" w:cs="Times New Roman"/>
          <w:lang w:eastAsia="it-IT"/>
        </w:rPr>
        <w:t>.</w:t>
      </w:r>
    </w:p>
    <w:p w:rsidR="00642F99" w:rsidRDefault="00642F99" w:rsidP="009646F6">
      <w:pPr>
        <w:rPr>
          <w:rFonts w:asciiTheme="majorHAnsi" w:eastAsia="Times New Roman" w:hAnsiTheme="majorHAnsi" w:cs="Times New Roman"/>
          <w:lang w:eastAsia="it-IT"/>
        </w:rPr>
      </w:pPr>
    </w:p>
    <w:p w:rsidR="00642F99" w:rsidRPr="00642F99" w:rsidRDefault="00642F99" w:rsidP="009646F6">
      <w:pPr>
        <w:rPr>
          <w:rFonts w:asciiTheme="majorHAnsi" w:eastAsia="Times New Roman" w:hAnsiTheme="majorHAnsi" w:cs="Times New Roman"/>
          <w:lang w:eastAsia="it-IT"/>
        </w:rPr>
      </w:pPr>
    </w:p>
    <w:tbl>
      <w:tblPr>
        <w:tblW w:w="4500" w:type="dxa"/>
        <w:tblCellSpacing w:w="15" w:type="dxa"/>
        <w:tblCellMar>
          <w:top w:w="15" w:type="dxa"/>
          <w:left w:w="15" w:type="dxa"/>
          <w:bottom w:w="15" w:type="dxa"/>
          <w:right w:w="15" w:type="dxa"/>
        </w:tblCellMar>
        <w:tblLook w:val="04A0"/>
      </w:tblPr>
      <w:tblGrid>
        <w:gridCol w:w="4500"/>
      </w:tblGrid>
      <w:tr w:rsidR="009646F6" w:rsidRPr="00642F99" w:rsidTr="009646F6">
        <w:trPr>
          <w:tblCellSpacing w:w="15" w:type="dxa"/>
        </w:trPr>
        <w:tc>
          <w:tcPr>
            <w:tcW w:w="0" w:type="auto"/>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b/>
                <w:bCs/>
                <w:lang w:eastAsia="it-IT"/>
              </w:rPr>
              <w:lastRenderedPageBreak/>
              <w:t>Analisi della varianza:</w:t>
            </w:r>
            <w:r w:rsidRPr="00642F99">
              <w:rPr>
                <w:rFonts w:asciiTheme="majorHAnsi" w:eastAsia="Times New Roman" w:hAnsiTheme="majorHAnsi" w:cs="Times New Roman"/>
                <w:b/>
                <w:bCs/>
                <w:lang w:eastAsia="it-IT"/>
              </w:rPr>
              <w:br/>
              <w:t>V4 x V19</w:t>
            </w:r>
            <w:r w:rsidR="00C379D7" w:rsidRPr="00642F99">
              <w:rPr>
                <w:rFonts w:asciiTheme="majorHAnsi" w:eastAsia="Times New Roman" w:hAnsiTheme="majorHAnsi" w:cs="Times New Roman"/>
                <w:b/>
                <w:bCs/>
                <w:lang w:eastAsia="it-IT"/>
              </w:rPr>
              <w:t xml:space="preserve"> (Attenzione ai consumi)</w:t>
            </w:r>
          </w:p>
        </w:tc>
      </w:tr>
    </w:tbl>
    <w:p w:rsidR="009646F6" w:rsidRPr="00642F99" w:rsidRDefault="009646F6" w:rsidP="009646F6">
      <w:pPr>
        <w:spacing w:line="240" w:lineRule="auto"/>
        <w:rPr>
          <w:rFonts w:asciiTheme="majorHAnsi" w:eastAsia="Times New Roman" w:hAnsiTheme="majorHAnsi" w:cs="Arial"/>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88"/>
        <w:gridCol w:w="926"/>
        <w:gridCol w:w="720"/>
        <w:gridCol w:w="1029"/>
        <w:gridCol w:w="753"/>
      </w:tblGrid>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Times New Roman"/>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Numero di </w:t>
            </w:r>
            <w:r w:rsidRPr="00642F99">
              <w:rPr>
                <w:rFonts w:asciiTheme="majorHAnsi" w:eastAsia="Times New Roman" w:hAnsiTheme="majorHAnsi" w:cs="Arial"/>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 xml:space="preserve">Scarto </w:t>
            </w:r>
            <w:r w:rsidRPr="00642F99">
              <w:rPr>
                <w:rFonts w:asciiTheme="majorHAnsi" w:eastAsia="Times New Roman" w:hAnsiTheme="majorHAnsi" w:cs="Arial"/>
                <w:lang w:eastAsia="it-IT"/>
              </w:rPr>
              <w:br/>
              <w:t>tipo</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3.36</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0.27</w:t>
            </w:r>
          </w:p>
        </w:tc>
      </w:tr>
      <w:tr w:rsidR="009646F6" w:rsidRPr="00642F99" w:rsidTr="009646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b/>
                <w:bCs/>
                <w:lang w:eastAsia="it-IT"/>
              </w:rPr>
              <w:t xml:space="preserve">Intero </w:t>
            </w:r>
            <w:r w:rsidRPr="00642F99">
              <w:rPr>
                <w:rFonts w:asciiTheme="majorHAnsi" w:eastAsia="Times New Roman" w:hAnsiTheme="majorHAnsi" w:cs="Arial"/>
                <w:b/>
                <w:bCs/>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rsidR="009646F6" w:rsidRPr="00642F99" w:rsidRDefault="009646F6" w:rsidP="009646F6">
            <w:pPr>
              <w:spacing w:line="240" w:lineRule="auto"/>
              <w:rPr>
                <w:rFonts w:asciiTheme="majorHAnsi" w:eastAsia="Times New Roman" w:hAnsiTheme="majorHAnsi" w:cs="Arial"/>
                <w:lang w:eastAsia="it-IT"/>
              </w:rPr>
            </w:pPr>
            <w:r w:rsidRPr="00642F99">
              <w:rPr>
                <w:rFonts w:asciiTheme="majorHAnsi" w:eastAsia="Times New Roman" w:hAnsiTheme="majorHAnsi" w:cs="Arial"/>
                <w:lang w:eastAsia="it-IT"/>
              </w:rPr>
              <w:t>0.32</w:t>
            </w:r>
          </w:p>
        </w:tc>
      </w:tr>
    </w:tbl>
    <w:p w:rsidR="009646F6" w:rsidRPr="00642F99" w:rsidRDefault="009646F6" w:rsidP="009646F6">
      <w:pPr>
        <w:rPr>
          <w:rFonts w:asciiTheme="majorHAnsi" w:hAnsiTheme="majorHAnsi"/>
        </w:rPr>
      </w:pPr>
      <w:proofErr w:type="spellStart"/>
      <w:r w:rsidRPr="00642F99">
        <w:rPr>
          <w:rFonts w:asciiTheme="majorHAnsi" w:eastAsia="Times New Roman" w:hAnsiTheme="majorHAnsi" w:cs="Times New Roman"/>
          <w:lang w:eastAsia="it-IT"/>
        </w:rPr>
        <w:t>Eta</w:t>
      </w:r>
      <w:proofErr w:type="spellEnd"/>
      <w:r w:rsidRPr="00642F99">
        <w:rPr>
          <w:rFonts w:asciiTheme="majorHAnsi" w:eastAsia="Times New Roman" w:hAnsiTheme="majorHAnsi" w:cs="Times New Roman"/>
          <w:lang w:eastAsia="it-IT"/>
        </w:rPr>
        <w:t xml:space="preserve"> quadro = 0.02. Significatività = 0.394.</w:t>
      </w:r>
    </w:p>
    <w:p w:rsidR="009646F6" w:rsidRPr="00642F99" w:rsidRDefault="009646F6" w:rsidP="00581EBF">
      <w:pPr>
        <w:rPr>
          <w:rFonts w:asciiTheme="majorHAnsi" w:hAnsiTheme="majorHAnsi"/>
        </w:rPr>
      </w:pPr>
    </w:p>
    <w:p w:rsidR="00BA4976" w:rsidRPr="00642F99" w:rsidRDefault="00BA4976" w:rsidP="00581EBF">
      <w:pPr>
        <w:rPr>
          <w:rFonts w:asciiTheme="majorHAnsi" w:hAnsiTheme="majorHAnsi"/>
        </w:rPr>
      </w:pPr>
    </w:p>
    <w:p w:rsidR="00BA4976" w:rsidRPr="00642F99" w:rsidRDefault="00BA4976" w:rsidP="00581EBF">
      <w:pPr>
        <w:rPr>
          <w:rFonts w:asciiTheme="majorHAnsi" w:hAnsiTheme="majorHAnsi"/>
        </w:rPr>
      </w:pPr>
    </w:p>
    <w:p w:rsidR="00BA4976" w:rsidRPr="00642F99" w:rsidRDefault="00BA4976" w:rsidP="00581EBF">
      <w:pPr>
        <w:rPr>
          <w:rFonts w:asciiTheme="majorHAnsi" w:hAnsiTheme="majorHAnsi"/>
        </w:rPr>
      </w:pPr>
    </w:p>
    <w:p w:rsidR="00BA4976" w:rsidRPr="00642F99" w:rsidRDefault="00BA4976" w:rsidP="00581EBF">
      <w:pPr>
        <w:rPr>
          <w:rFonts w:asciiTheme="majorHAnsi" w:hAnsiTheme="majorHAnsi"/>
          <w:b/>
        </w:rPr>
      </w:pPr>
      <w:r w:rsidRPr="00642F99">
        <w:rPr>
          <w:rFonts w:asciiTheme="majorHAnsi" w:hAnsiTheme="majorHAnsi"/>
          <w:b/>
        </w:rPr>
        <w:t>17) Conclusioni:</w:t>
      </w:r>
      <w:r w:rsidR="00D826BB" w:rsidRPr="00642F99">
        <w:rPr>
          <w:rFonts w:asciiTheme="majorHAnsi" w:hAnsiTheme="majorHAnsi"/>
          <w:b/>
        </w:rPr>
        <w:t xml:space="preserve"> </w:t>
      </w:r>
    </w:p>
    <w:p w:rsidR="00D826BB" w:rsidRPr="00642F99" w:rsidRDefault="00D826BB" w:rsidP="00642F99">
      <w:pPr>
        <w:jc w:val="both"/>
        <w:rPr>
          <w:rFonts w:asciiTheme="majorHAnsi" w:hAnsiTheme="majorHAnsi"/>
        </w:rPr>
      </w:pPr>
      <w:r w:rsidRPr="00642F99">
        <w:rPr>
          <w:rFonts w:asciiTheme="majorHAnsi" w:hAnsiTheme="majorHAnsi"/>
        </w:rPr>
        <w:t xml:space="preserve">I dati da noi raccolti non hanno confermato esaustivamente la nostra ipotesi. E’ emerso però, </w:t>
      </w:r>
      <w:r w:rsidR="00302879" w:rsidRPr="00642F99">
        <w:rPr>
          <w:rFonts w:asciiTheme="majorHAnsi" w:hAnsiTheme="majorHAnsi"/>
        </w:rPr>
        <w:t xml:space="preserve">nell’analisi della varianza, </w:t>
      </w:r>
      <w:r w:rsidRPr="00642F99">
        <w:rPr>
          <w:rFonts w:asciiTheme="majorHAnsi" w:hAnsiTheme="majorHAnsi"/>
        </w:rPr>
        <w:t>che coloro i quali hanno par</w:t>
      </w:r>
      <w:r w:rsidR="00302879" w:rsidRPr="00642F99">
        <w:rPr>
          <w:rFonts w:asciiTheme="majorHAnsi" w:hAnsiTheme="majorHAnsi"/>
        </w:rPr>
        <w:t>tecipato al Treno della Memoria</w:t>
      </w:r>
      <w:r w:rsidRPr="00642F99">
        <w:rPr>
          <w:rFonts w:asciiTheme="majorHAnsi" w:hAnsiTheme="majorHAnsi"/>
        </w:rPr>
        <w:t xml:space="preserve"> si dimostrano più sensibili su alcune tematiche di attualità, partecipano e sono più interessati alla politica. </w:t>
      </w:r>
    </w:p>
    <w:p w:rsidR="00E63919" w:rsidRPr="00642F99" w:rsidRDefault="00D826BB" w:rsidP="00642F99">
      <w:pPr>
        <w:jc w:val="both"/>
        <w:rPr>
          <w:rFonts w:asciiTheme="majorHAnsi" w:hAnsiTheme="majorHAnsi"/>
        </w:rPr>
      </w:pPr>
      <w:r w:rsidRPr="00642F99">
        <w:rPr>
          <w:rFonts w:asciiTheme="majorHAnsi" w:hAnsiTheme="majorHAnsi"/>
        </w:rPr>
        <w:t xml:space="preserve">Sono inoltre più </w:t>
      </w:r>
      <w:r w:rsidR="00E63919" w:rsidRPr="00642F99">
        <w:rPr>
          <w:rFonts w:asciiTheme="majorHAnsi" w:hAnsiTheme="majorHAnsi"/>
        </w:rPr>
        <w:t xml:space="preserve">partecipi nelle associazioni sociali e attenti ai consumi di cibi equosolidali e km 0. </w:t>
      </w:r>
    </w:p>
    <w:p w:rsidR="00D826BB" w:rsidRPr="00642F99" w:rsidRDefault="00E63919" w:rsidP="00642F99">
      <w:pPr>
        <w:jc w:val="both"/>
        <w:rPr>
          <w:rFonts w:asciiTheme="majorHAnsi" w:hAnsiTheme="majorHAnsi"/>
        </w:rPr>
      </w:pPr>
      <w:r w:rsidRPr="00642F99">
        <w:rPr>
          <w:rFonts w:asciiTheme="majorHAnsi" w:hAnsiTheme="majorHAnsi"/>
        </w:rPr>
        <w:t>La nostra ipotesi di partenza: il Treno della Memoria influenza un comportamento di cittadinanza attiva, non è confermata. Risulta interessante notare che nonostante l’interesse e la partecipazione generale emersa nel campione, solo 1 caso è iscritto ad un Parti</w:t>
      </w:r>
      <w:r w:rsidR="00302879" w:rsidRPr="00642F99">
        <w:rPr>
          <w:rFonts w:asciiTheme="majorHAnsi" w:hAnsiTheme="majorHAnsi"/>
        </w:rPr>
        <w:t>to Politico, sintomo di come</w:t>
      </w:r>
      <w:r w:rsidRPr="00642F99">
        <w:rPr>
          <w:rFonts w:asciiTheme="majorHAnsi" w:hAnsiTheme="majorHAnsi"/>
        </w:rPr>
        <w:t xml:space="preserve"> la politica “tradizionale” dei partiti e la partecipazione giovanile </w:t>
      </w:r>
      <w:r w:rsidR="00302879" w:rsidRPr="00642F99">
        <w:rPr>
          <w:rFonts w:asciiTheme="majorHAnsi" w:hAnsiTheme="majorHAnsi"/>
        </w:rPr>
        <w:t xml:space="preserve">siano sempre più distanti. </w:t>
      </w:r>
    </w:p>
    <w:p w:rsidR="00302879" w:rsidRPr="00642F99" w:rsidRDefault="00302879" w:rsidP="00642F99">
      <w:pPr>
        <w:jc w:val="both"/>
        <w:rPr>
          <w:rFonts w:asciiTheme="majorHAnsi" w:hAnsiTheme="majorHAnsi"/>
        </w:rPr>
      </w:pPr>
      <w:r w:rsidRPr="00642F99">
        <w:rPr>
          <w:rFonts w:asciiTheme="majorHAnsi" w:hAnsiTheme="majorHAnsi"/>
        </w:rPr>
        <w:t>In conclusione, non trovare relazione sig</w:t>
      </w:r>
      <w:r w:rsidR="00EB6E91" w:rsidRPr="00642F99">
        <w:rPr>
          <w:rFonts w:asciiTheme="majorHAnsi" w:hAnsiTheme="majorHAnsi"/>
        </w:rPr>
        <w:t>nificativa tra le due variabili</w:t>
      </w:r>
      <w:r w:rsidRPr="00642F99">
        <w:rPr>
          <w:rFonts w:asciiTheme="majorHAnsi" w:hAnsiTheme="majorHAnsi"/>
        </w:rPr>
        <w:t xml:space="preserve"> da un lato ci rassicura su una generazione che è in buona parte “attiva”, dall’altro ci spaventa </w:t>
      </w:r>
      <w:r w:rsidR="00EB6E91" w:rsidRPr="00642F99">
        <w:rPr>
          <w:rFonts w:asciiTheme="majorHAnsi" w:hAnsiTheme="majorHAnsi"/>
        </w:rPr>
        <w:t>sulla crescente lontananza e diffidenza tra le istituzioni e i giovani.</w:t>
      </w:r>
    </w:p>
    <w:p w:rsidR="00EB6E91" w:rsidRPr="00642F99" w:rsidRDefault="00EB6E91" w:rsidP="00581EBF">
      <w:pPr>
        <w:rPr>
          <w:rFonts w:asciiTheme="majorHAnsi" w:hAnsiTheme="majorHAnsi"/>
        </w:rPr>
      </w:pPr>
    </w:p>
    <w:p w:rsidR="00EB6E91" w:rsidRPr="008F2DD3" w:rsidRDefault="00EB6E91" w:rsidP="00581EBF">
      <w:pPr>
        <w:rPr>
          <w:rFonts w:asciiTheme="majorHAnsi" w:hAnsiTheme="majorHAnsi"/>
        </w:rPr>
        <w:sectPr w:rsidR="00EB6E91" w:rsidRPr="008F2DD3">
          <w:type w:val="continuous"/>
          <w:pgSz w:w="11906" w:h="16838"/>
          <w:pgMar w:top="1134" w:right="1134" w:bottom="1134" w:left="1134" w:header="720" w:footer="720" w:gutter="0"/>
          <w:cols w:space="720"/>
        </w:sectPr>
      </w:pPr>
      <w:r w:rsidRPr="00642F99">
        <w:rPr>
          <w:rFonts w:asciiTheme="majorHAnsi" w:hAnsiTheme="majorHAnsi"/>
        </w:rPr>
        <w:t>I nostri più sentiti ringraziamenti vanno all’associazione “Terra del Fuoco” che ha p</w:t>
      </w:r>
      <w:r w:rsidR="00D103C6" w:rsidRPr="00642F99">
        <w:rPr>
          <w:rFonts w:asciiTheme="majorHAnsi" w:hAnsiTheme="majorHAnsi"/>
        </w:rPr>
        <w:t>ermesso a migliaia di giovani da</w:t>
      </w:r>
      <w:r w:rsidRPr="00642F99">
        <w:rPr>
          <w:rFonts w:asciiTheme="majorHAnsi" w:hAnsiTheme="majorHAnsi"/>
        </w:rPr>
        <w:t xml:space="preserve"> tutta Italia di prender parte ad un esperi</w:t>
      </w:r>
      <w:r w:rsidR="00142E8C" w:rsidRPr="00642F99">
        <w:rPr>
          <w:rFonts w:asciiTheme="majorHAnsi" w:hAnsiTheme="majorHAnsi"/>
        </w:rPr>
        <w:t>enza unica, con l’augurio di</w:t>
      </w:r>
      <w:r w:rsidR="00142E8C" w:rsidRPr="008F2DD3">
        <w:rPr>
          <w:rFonts w:asciiTheme="majorHAnsi" w:hAnsiTheme="majorHAnsi"/>
        </w:rPr>
        <w:t xml:space="preserve"> vedere salire sul treno altrettante migliaia di giovani in futuro. </w:t>
      </w:r>
    </w:p>
    <w:p w:rsidR="002D0756" w:rsidRDefault="002D0756"/>
    <w:sectPr w:rsidR="002D0756" w:rsidSect="00DB1ACD">
      <w:type w:val="continuous"/>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747" w:rsidRDefault="00B35747" w:rsidP="004E383D">
      <w:pPr>
        <w:spacing w:line="240" w:lineRule="auto"/>
      </w:pPr>
      <w:r>
        <w:separator/>
      </w:r>
    </w:p>
  </w:endnote>
  <w:endnote w:type="continuationSeparator" w:id="0">
    <w:p w:rsidR="00B35747" w:rsidRDefault="00B35747" w:rsidP="004E383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DejaVu Sans">
    <w:altName w:val="MS Mincho"/>
    <w:charset w:val="80"/>
    <w:family w:val="auto"/>
    <w:pitch w:val="variable"/>
    <w:sig w:usb0="00000000" w:usb1="00000000" w:usb2="00000000" w:usb3="00000000" w:csb0="00000000" w:csb1="00000000"/>
  </w:font>
  <w:font w:name="Liberation Serif">
    <w:altName w:val="MS Mincho"/>
    <w:charset w:val="80"/>
    <w:family w:val="roman"/>
    <w:pitch w:val="variable"/>
    <w:sig w:usb0="00000000" w:usb1="00000000" w:usb2="00000000" w:usb3="00000000" w:csb0="00000000" w:csb1="00000000"/>
  </w:font>
  <w:font w:name="Liberation Sans">
    <w:altName w:val="Arial"/>
    <w:charset w:val="80"/>
    <w:family w:val="swiss"/>
    <w:pitch w:val="variable"/>
    <w:sig w:usb0="00000000" w:usb1="00000000" w:usb2="00000000" w:usb3="00000000" w:csb0="00000000" w:csb1="00000000"/>
  </w:font>
  <w:font w:name="StarSymbol">
    <w:altName w:val="Arial Unicode MS"/>
    <w:charset w:val="02"/>
    <w:family w:val="auto"/>
    <w:pitch w:val="default"/>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3969"/>
      <w:docPartObj>
        <w:docPartGallery w:val="Page Numbers (Bottom of Page)"/>
        <w:docPartUnique/>
      </w:docPartObj>
    </w:sdtPr>
    <w:sdtContent>
      <w:sdt>
        <w:sdtPr>
          <w:id w:val="104734591"/>
          <w:docPartObj>
            <w:docPartGallery w:val="Page Numbers (Top of Page)"/>
            <w:docPartUnique/>
          </w:docPartObj>
        </w:sdtPr>
        <w:sdtContent>
          <w:p w:rsidR="002D0756" w:rsidRDefault="002D0756">
            <w:pPr>
              <w:pStyle w:val="Pidipagina"/>
              <w:jc w:val="right"/>
            </w:pPr>
          </w:p>
          <w:p w:rsidR="002D0756" w:rsidRDefault="002D0756">
            <w:pPr>
              <w:pStyle w:val="Pidipagina"/>
              <w:jc w:val="right"/>
            </w:pPr>
            <w:r w:rsidRPr="00642F99">
              <w:rPr>
                <w:rFonts w:asciiTheme="majorHAnsi" w:hAnsiTheme="majorHAnsi"/>
                <w:sz w:val="20"/>
                <w:szCs w:val="20"/>
              </w:rPr>
              <w:t xml:space="preserve">Pagina </w:t>
            </w:r>
            <w:r w:rsidR="00860A48" w:rsidRPr="00642F99">
              <w:rPr>
                <w:rFonts w:asciiTheme="majorHAnsi" w:hAnsiTheme="majorHAnsi"/>
                <w:sz w:val="20"/>
                <w:szCs w:val="20"/>
              </w:rPr>
              <w:fldChar w:fldCharType="begin"/>
            </w:r>
            <w:r w:rsidRPr="00642F99">
              <w:rPr>
                <w:rFonts w:asciiTheme="majorHAnsi" w:hAnsiTheme="majorHAnsi"/>
                <w:sz w:val="20"/>
                <w:szCs w:val="20"/>
              </w:rPr>
              <w:instrText>PAGE</w:instrText>
            </w:r>
            <w:r w:rsidR="00860A48" w:rsidRPr="00642F99">
              <w:rPr>
                <w:rFonts w:asciiTheme="majorHAnsi" w:hAnsiTheme="majorHAnsi"/>
                <w:sz w:val="20"/>
                <w:szCs w:val="20"/>
              </w:rPr>
              <w:fldChar w:fldCharType="separate"/>
            </w:r>
            <w:r w:rsidR="00372674">
              <w:rPr>
                <w:rFonts w:asciiTheme="majorHAnsi" w:hAnsiTheme="majorHAnsi"/>
                <w:noProof/>
                <w:sz w:val="20"/>
                <w:szCs w:val="20"/>
              </w:rPr>
              <w:t>17</w:t>
            </w:r>
            <w:r w:rsidR="00860A48" w:rsidRPr="00642F99">
              <w:rPr>
                <w:rFonts w:asciiTheme="majorHAnsi" w:hAnsiTheme="majorHAnsi"/>
                <w:sz w:val="20"/>
                <w:szCs w:val="20"/>
              </w:rPr>
              <w:fldChar w:fldCharType="end"/>
            </w:r>
            <w:r w:rsidRPr="00642F99">
              <w:rPr>
                <w:rFonts w:asciiTheme="majorHAnsi" w:hAnsiTheme="majorHAnsi"/>
                <w:sz w:val="20"/>
                <w:szCs w:val="20"/>
              </w:rPr>
              <w:t xml:space="preserve"> di </w:t>
            </w:r>
            <w:r w:rsidR="00860A48" w:rsidRPr="00642F99">
              <w:rPr>
                <w:rFonts w:asciiTheme="majorHAnsi" w:hAnsiTheme="majorHAnsi"/>
                <w:sz w:val="20"/>
                <w:szCs w:val="20"/>
              </w:rPr>
              <w:fldChar w:fldCharType="begin"/>
            </w:r>
            <w:r w:rsidRPr="00642F99">
              <w:rPr>
                <w:rFonts w:asciiTheme="majorHAnsi" w:hAnsiTheme="majorHAnsi"/>
                <w:sz w:val="20"/>
                <w:szCs w:val="20"/>
              </w:rPr>
              <w:instrText>NUMPAGES</w:instrText>
            </w:r>
            <w:r w:rsidR="00860A48" w:rsidRPr="00642F99">
              <w:rPr>
                <w:rFonts w:asciiTheme="majorHAnsi" w:hAnsiTheme="majorHAnsi"/>
                <w:sz w:val="20"/>
                <w:szCs w:val="20"/>
              </w:rPr>
              <w:fldChar w:fldCharType="separate"/>
            </w:r>
            <w:r w:rsidR="00372674">
              <w:rPr>
                <w:rFonts w:asciiTheme="majorHAnsi" w:hAnsiTheme="majorHAnsi"/>
                <w:noProof/>
                <w:sz w:val="20"/>
                <w:szCs w:val="20"/>
              </w:rPr>
              <w:t>28</w:t>
            </w:r>
            <w:r w:rsidR="00860A48" w:rsidRPr="00642F99">
              <w:rPr>
                <w:rFonts w:asciiTheme="majorHAnsi" w:hAnsiTheme="majorHAnsi"/>
                <w:sz w:val="20"/>
                <w:szCs w:val="20"/>
              </w:rPr>
              <w:fldChar w:fldCharType="end"/>
            </w:r>
          </w:p>
        </w:sdtContent>
      </w:sdt>
    </w:sdtContent>
  </w:sdt>
  <w:p w:rsidR="002D0756" w:rsidRPr="00642F99" w:rsidRDefault="002D0756">
    <w:pPr>
      <w:pStyle w:val="Pidipagina"/>
      <w:rPr>
        <w:rFonts w:asciiTheme="majorHAnsi" w:hAnsiTheme="majorHAns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747" w:rsidRDefault="00B35747" w:rsidP="004E383D">
      <w:pPr>
        <w:spacing w:line="240" w:lineRule="auto"/>
      </w:pPr>
      <w:r>
        <w:separator/>
      </w:r>
    </w:p>
  </w:footnote>
  <w:footnote w:type="continuationSeparator" w:id="0">
    <w:p w:rsidR="00B35747" w:rsidRDefault="00B35747" w:rsidP="004E383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AEAEC3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Titolo51"/>
      <w:suff w:val="nothing"/>
      <w:lvlText w:val=""/>
      <w:lvlJc w:val="left"/>
      <w:pPr>
        <w:tabs>
          <w:tab w:val="num" w:pos="0"/>
        </w:tabs>
        <w:ind w:left="0" w:firstLine="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multilevel"/>
    <w:tmpl w:val="00000003"/>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3">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nsid w:val="11C261DE"/>
    <w:multiLevelType w:val="hybridMultilevel"/>
    <w:tmpl w:val="25A6D958"/>
    <w:lvl w:ilvl="0" w:tplc="FF562C70">
      <w:start w:val="11"/>
      <w:numFmt w:val="decimal"/>
      <w:lvlText w:val="%1)"/>
      <w:lvlJc w:val="left"/>
      <w:pPr>
        <w:ind w:left="1069" w:hanging="360"/>
      </w:pPr>
      <w:rPr>
        <w:rFonts w:hint="default"/>
      </w:r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131C5198"/>
    <w:multiLevelType w:val="hybridMultilevel"/>
    <w:tmpl w:val="10F4CA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83C7867"/>
    <w:multiLevelType w:val="hybridMultilevel"/>
    <w:tmpl w:val="8E3C2AAC"/>
    <w:lvl w:ilvl="0" w:tplc="459CCB38">
      <w:numFmt w:val="bullet"/>
      <w:lvlText w:val="-"/>
      <w:lvlJc w:val="left"/>
      <w:pPr>
        <w:ind w:left="720" w:hanging="360"/>
      </w:pPr>
      <w:rPr>
        <w:rFonts w:ascii="Calibri" w:eastAsia="DejaVu Sans" w:hAnsi="Calibri" w:cs="DejaVu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344D5E"/>
    <w:multiLevelType w:val="hybridMultilevel"/>
    <w:tmpl w:val="1DBAD802"/>
    <w:lvl w:ilvl="0" w:tplc="D80A9CF6">
      <w:start w:val="7"/>
      <w:numFmt w:val="decimal"/>
      <w:lvlText w:val="%1."/>
      <w:lvlJc w:val="left"/>
      <w:pPr>
        <w:ind w:left="1080" w:hanging="360"/>
      </w:pPr>
      <w:rPr>
        <w:rFonts w:hint="default"/>
        <w:b w:val="0"/>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30D35C05"/>
    <w:multiLevelType w:val="hybridMultilevel"/>
    <w:tmpl w:val="C57CC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3DA003F"/>
    <w:multiLevelType w:val="hybridMultilevel"/>
    <w:tmpl w:val="5AD4CA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7D938AF"/>
    <w:multiLevelType w:val="hybridMultilevel"/>
    <w:tmpl w:val="B8CA94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6224E84"/>
    <w:multiLevelType w:val="hybridMultilevel"/>
    <w:tmpl w:val="8DD4805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3">
    <w:nsid w:val="497F545A"/>
    <w:multiLevelType w:val="hybridMultilevel"/>
    <w:tmpl w:val="835E473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AED281B"/>
    <w:multiLevelType w:val="hybridMultilevel"/>
    <w:tmpl w:val="56067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6536C6E"/>
    <w:multiLevelType w:val="hybridMultilevel"/>
    <w:tmpl w:val="210E77D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6BD6550"/>
    <w:multiLevelType w:val="hybridMultilevel"/>
    <w:tmpl w:val="99A844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B7C746B"/>
    <w:multiLevelType w:val="hybridMultilevel"/>
    <w:tmpl w:val="1A885B28"/>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FC718CD"/>
    <w:multiLevelType w:val="hybridMultilevel"/>
    <w:tmpl w:val="403A4800"/>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65194F49"/>
    <w:multiLevelType w:val="hybridMultilevel"/>
    <w:tmpl w:val="EC5E7E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C6F2EED"/>
    <w:multiLevelType w:val="hybridMultilevel"/>
    <w:tmpl w:val="C8EEEF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0F659B3"/>
    <w:multiLevelType w:val="hybridMultilevel"/>
    <w:tmpl w:val="B0E27B40"/>
    <w:lvl w:ilvl="0" w:tplc="07942BC6">
      <w:numFmt w:val="bullet"/>
      <w:lvlText w:val="-"/>
      <w:lvlJc w:val="left"/>
      <w:pPr>
        <w:ind w:left="720" w:hanging="360"/>
      </w:pPr>
      <w:rPr>
        <w:rFonts w:ascii="Calibri" w:eastAsia="DejaVu Sans" w:hAnsi="Calibri" w:cs="DejaVu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6BA0B2C"/>
    <w:multiLevelType w:val="hybridMultilevel"/>
    <w:tmpl w:val="890ACB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E1F4D55"/>
    <w:multiLevelType w:val="hybridMultilevel"/>
    <w:tmpl w:val="BDEA55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F5663A3"/>
    <w:multiLevelType w:val="hybridMultilevel"/>
    <w:tmpl w:val="8E9425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6"/>
  </w:num>
  <w:num w:numId="6">
    <w:abstractNumId w:val="19"/>
  </w:num>
  <w:num w:numId="7">
    <w:abstractNumId w:val="21"/>
  </w:num>
  <w:num w:numId="8">
    <w:abstractNumId w:val="9"/>
  </w:num>
  <w:num w:numId="9">
    <w:abstractNumId w:val="14"/>
  </w:num>
  <w:num w:numId="10">
    <w:abstractNumId w:val="23"/>
  </w:num>
  <w:num w:numId="11">
    <w:abstractNumId w:val="10"/>
  </w:num>
  <w:num w:numId="12">
    <w:abstractNumId w:val="7"/>
  </w:num>
  <w:num w:numId="13">
    <w:abstractNumId w:val="20"/>
  </w:num>
  <w:num w:numId="14">
    <w:abstractNumId w:val="11"/>
  </w:num>
  <w:num w:numId="15">
    <w:abstractNumId w:val="15"/>
  </w:num>
  <w:num w:numId="16">
    <w:abstractNumId w:val="13"/>
  </w:num>
  <w:num w:numId="17">
    <w:abstractNumId w:val="24"/>
  </w:num>
  <w:num w:numId="18">
    <w:abstractNumId w:val="22"/>
  </w:num>
  <w:num w:numId="19">
    <w:abstractNumId w:val="16"/>
  </w:num>
  <w:num w:numId="20">
    <w:abstractNumId w:val="12"/>
  </w:num>
  <w:num w:numId="21">
    <w:abstractNumId w:val="17"/>
  </w:num>
  <w:num w:numId="22">
    <w:abstractNumId w:val="8"/>
  </w:num>
  <w:num w:numId="23">
    <w:abstractNumId w:val="5"/>
  </w:num>
  <w:num w:numId="24">
    <w:abstractNumId w:val="0"/>
  </w:num>
  <w:num w:numId="25">
    <w:abstractNumId w:val="1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9"/>
  <w:hyphenationZone w:val="283"/>
  <w:defaultTableStyle w:val="Normale"/>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9218"/>
  </w:hdrShapeDefaults>
  <w:footnotePr>
    <w:footnote w:id="-1"/>
    <w:footnote w:id="0"/>
  </w:footnotePr>
  <w:endnotePr>
    <w:endnote w:id="-1"/>
    <w:endnote w:id="0"/>
  </w:endnotePr>
  <w:compat>
    <w:spaceForUL/>
    <w:balanceSingleByteDoubleByteWidth/>
    <w:doNotLeaveBackslashAlone/>
    <w:ulTrailSpace/>
    <w:adjustLineHeightInTable/>
  </w:compat>
  <w:rsids>
    <w:rsidRoot w:val="00F014D3"/>
    <w:rsid w:val="000138EF"/>
    <w:rsid w:val="00033BD5"/>
    <w:rsid w:val="000B68B6"/>
    <w:rsid w:val="000C789A"/>
    <w:rsid w:val="000E2F4E"/>
    <w:rsid w:val="000F3A1E"/>
    <w:rsid w:val="000F6834"/>
    <w:rsid w:val="001152CE"/>
    <w:rsid w:val="00122F59"/>
    <w:rsid w:val="00123789"/>
    <w:rsid w:val="00142E8C"/>
    <w:rsid w:val="001C1C85"/>
    <w:rsid w:val="00240A6E"/>
    <w:rsid w:val="002D0756"/>
    <w:rsid w:val="002E6BC6"/>
    <w:rsid w:val="003027AE"/>
    <w:rsid w:val="00302879"/>
    <w:rsid w:val="00312464"/>
    <w:rsid w:val="00372674"/>
    <w:rsid w:val="00372C52"/>
    <w:rsid w:val="00386CFF"/>
    <w:rsid w:val="003D4401"/>
    <w:rsid w:val="00462C19"/>
    <w:rsid w:val="004978D8"/>
    <w:rsid w:val="004E1495"/>
    <w:rsid w:val="004E383D"/>
    <w:rsid w:val="0051119B"/>
    <w:rsid w:val="00581EBF"/>
    <w:rsid w:val="005E254E"/>
    <w:rsid w:val="005F57E4"/>
    <w:rsid w:val="005F5B7B"/>
    <w:rsid w:val="00642F99"/>
    <w:rsid w:val="00643B57"/>
    <w:rsid w:val="00674667"/>
    <w:rsid w:val="0068570D"/>
    <w:rsid w:val="006B52BC"/>
    <w:rsid w:val="0072021C"/>
    <w:rsid w:val="00727048"/>
    <w:rsid w:val="00746C84"/>
    <w:rsid w:val="007B0482"/>
    <w:rsid w:val="00860A48"/>
    <w:rsid w:val="0086231A"/>
    <w:rsid w:val="00887B5D"/>
    <w:rsid w:val="008F2DD3"/>
    <w:rsid w:val="00931778"/>
    <w:rsid w:val="009646F6"/>
    <w:rsid w:val="009B1CF5"/>
    <w:rsid w:val="00A01174"/>
    <w:rsid w:val="00A555B4"/>
    <w:rsid w:val="00A75AD9"/>
    <w:rsid w:val="00A8677A"/>
    <w:rsid w:val="00AB3CE7"/>
    <w:rsid w:val="00AF2D56"/>
    <w:rsid w:val="00B259CC"/>
    <w:rsid w:val="00B35747"/>
    <w:rsid w:val="00B40FA7"/>
    <w:rsid w:val="00B65B0E"/>
    <w:rsid w:val="00BA0BAA"/>
    <w:rsid w:val="00BA4976"/>
    <w:rsid w:val="00BB3582"/>
    <w:rsid w:val="00BF2922"/>
    <w:rsid w:val="00C379D7"/>
    <w:rsid w:val="00CB5386"/>
    <w:rsid w:val="00CC1FF8"/>
    <w:rsid w:val="00CD7175"/>
    <w:rsid w:val="00D04222"/>
    <w:rsid w:val="00D103C6"/>
    <w:rsid w:val="00D300D7"/>
    <w:rsid w:val="00D51098"/>
    <w:rsid w:val="00D826BB"/>
    <w:rsid w:val="00D93CC6"/>
    <w:rsid w:val="00DA4DD1"/>
    <w:rsid w:val="00DB1ACD"/>
    <w:rsid w:val="00E062B7"/>
    <w:rsid w:val="00E63919"/>
    <w:rsid w:val="00E74536"/>
    <w:rsid w:val="00EA3550"/>
    <w:rsid w:val="00EB6E91"/>
    <w:rsid w:val="00EC2256"/>
    <w:rsid w:val="00EC4CC8"/>
    <w:rsid w:val="00ED5E89"/>
    <w:rsid w:val="00F014D3"/>
    <w:rsid w:val="00F036E6"/>
    <w:rsid w:val="00F34C03"/>
    <w:rsid w:val="00F407FB"/>
    <w:rsid w:val="00F74C95"/>
    <w:rsid w:val="00F86D8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1ACD"/>
    <w:pPr>
      <w:widowControl w:val="0"/>
      <w:suppressAutoHyphens/>
      <w:spacing w:line="100" w:lineRule="atLeast"/>
      <w:textAlignment w:val="baseline"/>
    </w:pPr>
    <w:rPr>
      <w:rFonts w:ascii="Liberation Serif" w:eastAsia="DejaVu Sans" w:hAnsi="Liberation Serif" w:cs="DejaVu Sans"/>
      <w:kern w:val="1"/>
      <w:sz w:val="24"/>
      <w:szCs w:val="24"/>
      <w:lang w:eastAsia="hi-IN" w:bidi="hi-IN"/>
    </w:rPr>
  </w:style>
  <w:style w:type="paragraph" w:styleId="Titolo2">
    <w:name w:val="heading 2"/>
    <w:basedOn w:val="Intestazione1"/>
    <w:next w:val="Corpodeltesto"/>
    <w:qFormat/>
    <w:rsid w:val="00DB1ACD"/>
    <w:pPr>
      <w:numPr>
        <w:ilvl w:val="1"/>
        <w:numId w:val="1"/>
      </w:numPr>
      <w:outlineLvl w:val="1"/>
    </w:pPr>
    <w:rPr>
      <w:rFonts w:ascii="Liberation Serif" w:hAnsi="Liberation Serif"/>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ione1">
    <w:name w:val="Intestazione1"/>
    <w:basedOn w:val="Normale"/>
    <w:next w:val="Corpodeltesto"/>
    <w:rsid w:val="00DB1ACD"/>
    <w:pPr>
      <w:keepNext/>
      <w:spacing w:before="240" w:after="120"/>
    </w:pPr>
    <w:rPr>
      <w:rFonts w:ascii="Liberation Sans" w:hAnsi="Liberation Sans"/>
      <w:sz w:val="28"/>
      <w:szCs w:val="28"/>
    </w:rPr>
  </w:style>
  <w:style w:type="paragraph" w:styleId="Corpodeltesto">
    <w:name w:val="Body Text"/>
    <w:basedOn w:val="Normale"/>
    <w:rsid w:val="00DB1ACD"/>
    <w:pPr>
      <w:spacing w:after="120"/>
    </w:pPr>
  </w:style>
  <w:style w:type="character" w:customStyle="1" w:styleId="Carpredefinitoparagrafo1">
    <w:name w:val="Car. predefinito paragrafo1"/>
    <w:rsid w:val="00DB1ACD"/>
  </w:style>
  <w:style w:type="character" w:customStyle="1" w:styleId="Punti">
    <w:name w:val="Punti"/>
    <w:rsid w:val="00DB1ACD"/>
    <w:rPr>
      <w:rFonts w:ascii="OpenSymbol" w:eastAsia="OpenSymbol" w:hAnsi="OpenSymbol" w:cs="OpenSymbol"/>
    </w:rPr>
  </w:style>
  <w:style w:type="character" w:customStyle="1" w:styleId="Caratteredinumerazione">
    <w:name w:val="Carattere di numerazione"/>
    <w:rsid w:val="00DB1ACD"/>
  </w:style>
  <w:style w:type="character" w:styleId="Collegamentoipertestuale">
    <w:name w:val="Hyperlink"/>
    <w:uiPriority w:val="99"/>
    <w:rsid w:val="00DB1ACD"/>
    <w:rPr>
      <w:color w:val="000080"/>
      <w:u w:val="single"/>
    </w:rPr>
  </w:style>
  <w:style w:type="character" w:customStyle="1" w:styleId="Citazione1">
    <w:name w:val="Citazione1"/>
    <w:rsid w:val="00DB1ACD"/>
    <w:rPr>
      <w:i/>
      <w:iCs/>
    </w:rPr>
  </w:style>
  <w:style w:type="character" w:customStyle="1" w:styleId="Collegamentoipertestuale1">
    <w:name w:val="Collegamento ipertestuale1"/>
    <w:rsid w:val="00DB1ACD"/>
    <w:rPr>
      <w:color w:val="0000FF"/>
      <w:u w:val="single"/>
    </w:rPr>
  </w:style>
  <w:style w:type="character" w:customStyle="1" w:styleId="Enfasigrassetto1">
    <w:name w:val="Enfasi (grassetto)1"/>
    <w:rsid w:val="00DB1ACD"/>
    <w:rPr>
      <w:b/>
      <w:bCs/>
    </w:rPr>
  </w:style>
  <w:style w:type="character" w:customStyle="1" w:styleId="Enfasicorsivo1">
    <w:name w:val="Enfasi (corsivo)1"/>
    <w:rsid w:val="00DB1ACD"/>
    <w:rPr>
      <w:i/>
      <w:iCs/>
    </w:rPr>
  </w:style>
  <w:style w:type="character" w:customStyle="1" w:styleId="Collegamentovisitato1">
    <w:name w:val="Collegamento visitato1"/>
    <w:rsid w:val="00DB1ACD"/>
    <w:rPr>
      <w:color w:val="800080"/>
      <w:u w:val="single"/>
    </w:rPr>
  </w:style>
  <w:style w:type="character" w:customStyle="1" w:styleId="Titolo5Carattere">
    <w:name w:val="Titolo 5 Carattere"/>
    <w:rsid w:val="00DB1ACD"/>
    <w:rPr>
      <w:rFonts w:ascii="Times New Roman" w:eastAsia="Times New Roman" w:hAnsi="Times New Roman" w:cs="Times New Roman"/>
      <w:b/>
      <w:bCs/>
      <w:kern w:val="0"/>
      <w:sz w:val="20"/>
      <w:szCs w:val="20"/>
      <w:lang w:eastAsia="ar-SA" w:bidi="ar-SA"/>
    </w:rPr>
  </w:style>
  <w:style w:type="character" w:customStyle="1" w:styleId="WWCharLFO1LVL1">
    <w:name w:val="WW_CharLFO1LVL1"/>
    <w:rsid w:val="00DB1ACD"/>
    <w:rPr>
      <w:rFonts w:ascii="OpenSymbol" w:eastAsia="OpenSymbol" w:hAnsi="OpenSymbol" w:cs="OpenSymbol"/>
    </w:rPr>
  </w:style>
  <w:style w:type="character" w:customStyle="1" w:styleId="WWCharLFO1LVL2">
    <w:name w:val="WW_CharLFO1LVL2"/>
    <w:rsid w:val="00DB1ACD"/>
    <w:rPr>
      <w:rFonts w:ascii="OpenSymbol" w:eastAsia="OpenSymbol" w:hAnsi="OpenSymbol" w:cs="OpenSymbol"/>
    </w:rPr>
  </w:style>
  <w:style w:type="character" w:customStyle="1" w:styleId="WWCharLFO1LVL3">
    <w:name w:val="WW_CharLFO1LVL3"/>
    <w:rsid w:val="00DB1ACD"/>
    <w:rPr>
      <w:rFonts w:ascii="OpenSymbol" w:eastAsia="OpenSymbol" w:hAnsi="OpenSymbol" w:cs="OpenSymbol"/>
    </w:rPr>
  </w:style>
  <w:style w:type="character" w:customStyle="1" w:styleId="WWCharLFO1LVL4">
    <w:name w:val="WW_CharLFO1LVL4"/>
    <w:rsid w:val="00DB1ACD"/>
    <w:rPr>
      <w:rFonts w:ascii="OpenSymbol" w:eastAsia="OpenSymbol" w:hAnsi="OpenSymbol" w:cs="OpenSymbol"/>
    </w:rPr>
  </w:style>
  <w:style w:type="character" w:customStyle="1" w:styleId="WWCharLFO1LVL5">
    <w:name w:val="WW_CharLFO1LVL5"/>
    <w:rsid w:val="00DB1ACD"/>
    <w:rPr>
      <w:rFonts w:ascii="OpenSymbol" w:eastAsia="OpenSymbol" w:hAnsi="OpenSymbol" w:cs="OpenSymbol"/>
    </w:rPr>
  </w:style>
  <w:style w:type="character" w:customStyle="1" w:styleId="WWCharLFO1LVL6">
    <w:name w:val="WW_CharLFO1LVL6"/>
    <w:rsid w:val="00DB1ACD"/>
    <w:rPr>
      <w:rFonts w:ascii="OpenSymbol" w:eastAsia="OpenSymbol" w:hAnsi="OpenSymbol" w:cs="OpenSymbol"/>
    </w:rPr>
  </w:style>
  <w:style w:type="character" w:customStyle="1" w:styleId="WWCharLFO1LVL7">
    <w:name w:val="WW_CharLFO1LVL7"/>
    <w:rsid w:val="00DB1ACD"/>
    <w:rPr>
      <w:rFonts w:ascii="OpenSymbol" w:eastAsia="OpenSymbol" w:hAnsi="OpenSymbol" w:cs="OpenSymbol"/>
    </w:rPr>
  </w:style>
  <w:style w:type="character" w:customStyle="1" w:styleId="WWCharLFO1LVL8">
    <w:name w:val="WW_CharLFO1LVL8"/>
    <w:rsid w:val="00DB1ACD"/>
    <w:rPr>
      <w:rFonts w:ascii="OpenSymbol" w:eastAsia="OpenSymbol" w:hAnsi="OpenSymbol" w:cs="OpenSymbol"/>
    </w:rPr>
  </w:style>
  <w:style w:type="character" w:customStyle="1" w:styleId="WWCharLFO1LVL9">
    <w:name w:val="WW_CharLFO1LVL9"/>
    <w:rsid w:val="00DB1ACD"/>
    <w:rPr>
      <w:rFonts w:ascii="OpenSymbol" w:eastAsia="OpenSymbol" w:hAnsi="OpenSymbol" w:cs="OpenSymbol"/>
    </w:rPr>
  </w:style>
  <w:style w:type="character" w:customStyle="1" w:styleId="WWCharLFO2LVL1">
    <w:name w:val="WW_CharLFO2LVL1"/>
    <w:rsid w:val="00DB1ACD"/>
    <w:rPr>
      <w:rFonts w:ascii="StarSymbol" w:eastAsia="OpenSymbol" w:hAnsi="StarSymbol" w:cs="OpenSymbol"/>
    </w:rPr>
  </w:style>
  <w:style w:type="character" w:customStyle="1" w:styleId="WWCharLFO2LVL2">
    <w:name w:val="WW_CharLFO2LVL2"/>
    <w:rsid w:val="00DB1ACD"/>
    <w:rPr>
      <w:rFonts w:ascii="StarSymbol" w:eastAsia="OpenSymbol" w:hAnsi="StarSymbol" w:cs="OpenSymbol"/>
    </w:rPr>
  </w:style>
  <w:style w:type="character" w:customStyle="1" w:styleId="WWCharLFO2LVL3">
    <w:name w:val="WW_CharLFO2LVL3"/>
    <w:rsid w:val="00DB1ACD"/>
    <w:rPr>
      <w:rFonts w:ascii="StarSymbol" w:eastAsia="OpenSymbol" w:hAnsi="StarSymbol" w:cs="OpenSymbol"/>
    </w:rPr>
  </w:style>
  <w:style w:type="character" w:customStyle="1" w:styleId="WWCharLFO2LVL4">
    <w:name w:val="WW_CharLFO2LVL4"/>
    <w:rsid w:val="00DB1ACD"/>
    <w:rPr>
      <w:rFonts w:ascii="StarSymbol" w:eastAsia="OpenSymbol" w:hAnsi="StarSymbol" w:cs="OpenSymbol"/>
    </w:rPr>
  </w:style>
  <w:style w:type="character" w:customStyle="1" w:styleId="WWCharLFO2LVL5">
    <w:name w:val="WW_CharLFO2LVL5"/>
    <w:rsid w:val="00DB1ACD"/>
    <w:rPr>
      <w:rFonts w:ascii="StarSymbol" w:eastAsia="OpenSymbol" w:hAnsi="StarSymbol" w:cs="OpenSymbol"/>
    </w:rPr>
  </w:style>
  <w:style w:type="character" w:customStyle="1" w:styleId="WWCharLFO2LVL6">
    <w:name w:val="WW_CharLFO2LVL6"/>
    <w:rsid w:val="00DB1ACD"/>
    <w:rPr>
      <w:rFonts w:ascii="StarSymbol" w:eastAsia="OpenSymbol" w:hAnsi="StarSymbol" w:cs="OpenSymbol"/>
    </w:rPr>
  </w:style>
  <w:style w:type="character" w:customStyle="1" w:styleId="WWCharLFO2LVL7">
    <w:name w:val="WW_CharLFO2LVL7"/>
    <w:rsid w:val="00DB1ACD"/>
    <w:rPr>
      <w:rFonts w:ascii="StarSymbol" w:eastAsia="OpenSymbol" w:hAnsi="StarSymbol" w:cs="OpenSymbol"/>
    </w:rPr>
  </w:style>
  <w:style w:type="character" w:customStyle="1" w:styleId="WWCharLFO2LVL8">
    <w:name w:val="WW_CharLFO2LVL8"/>
    <w:rsid w:val="00DB1ACD"/>
    <w:rPr>
      <w:rFonts w:ascii="StarSymbol" w:eastAsia="OpenSymbol" w:hAnsi="StarSymbol" w:cs="OpenSymbol"/>
    </w:rPr>
  </w:style>
  <w:style w:type="character" w:customStyle="1" w:styleId="WWCharLFO2LVL9">
    <w:name w:val="WW_CharLFO2LVL9"/>
    <w:rsid w:val="00DB1ACD"/>
    <w:rPr>
      <w:rFonts w:ascii="StarSymbol" w:eastAsia="OpenSymbol" w:hAnsi="StarSymbol" w:cs="OpenSymbol"/>
    </w:rPr>
  </w:style>
  <w:style w:type="character" w:customStyle="1" w:styleId="WWCharLFO3LVL1">
    <w:name w:val="WW_CharLFO3LVL1"/>
    <w:rsid w:val="00DB1ACD"/>
    <w:rPr>
      <w:rFonts w:ascii="StarSymbol" w:eastAsia="OpenSymbol" w:hAnsi="StarSymbol" w:cs="OpenSymbol"/>
    </w:rPr>
  </w:style>
  <w:style w:type="character" w:customStyle="1" w:styleId="WWCharLFO3LVL2">
    <w:name w:val="WW_CharLFO3LVL2"/>
    <w:rsid w:val="00DB1ACD"/>
    <w:rPr>
      <w:rFonts w:ascii="StarSymbol" w:eastAsia="OpenSymbol" w:hAnsi="StarSymbol" w:cs="OpenSymbol"/>
    </w:rPr>
  </w:style>
  <w:style w:type="character" w:customStyle="1" w:styleId="WWCharLFO3LVL3">
    <w:name w:val="WW_CharLFO3LVL3"/>
    <w:rsid w:val="00DB1ACD"/>
    <w:rPr>
      <w:rFonts w:ascii="StarSymbol" w:eastAsia="OpenSymbol" w:hAnsi="StarSymbol" w:cs="OpenSymbol"/>
    </w:rPr>
  </w:style>
  <w:style w:type="character" w:customStyle="1" w:styleId="WWCharLFO3LVL4">
    <w:name w:val="WW_CharLFO3LVL4"/>
    <w:rsid w:val="00DB1ACD"/>
    <w:rPr>
      <w:rFonts w:ascii="StarSymbol" w:eastAsia="OpenSymbol" w:hAnsi="StarSymbol" w:cs="OpenSymbol"/>
    </w:rPr>
  </w:style>
  <w:style w:type="character" w:customStyle="1" w:styleId="WWCharLFO3LVL5">
    <w:name w:val="WW_CharLFO3LVL5"/>
    <w:rsid w:val="00DB1ACD"/>
    <w:rPr>
      <w:rFonts w:ascii="StarSymbol" w:eastAsia="OpenSymbol" w:hAnsi="StarSymbol" w:cs="OpenSymbol"/>
    </w:rPr>
  </w:style>
  <w:style w:type="character" w:customStyle="1" w:styleId="WWCharLFO3LVL6">
    <w:name w:val="WW_CharLFO3LVL6"/>
    <w:rsid w:val="00DB1ACD"/>
    <w:rPr>
      <w:rFonts w:ascii="StarSymbol" w:eastAsia="OpenSymbol" w:hAnsi="StarSymbol" w:cs="OpenSymbol"/>
    </w:rPr>
  </w:style>
  <w:style w:type="character" w:customStyle="1" w:styleId="WWCharLFO3LVL7">
    <w:name w:val="WW_CharLFO3LVL7"/>
    <w:rsid w:val="00DB1ACD"/>
    <w:rPr>
      <w:rFonts w:ascii="StarSymbol" w:eastAsia="OpenSymbol" w:hAnsi="StarSymbol" w:cs="OpenSymbol"/>
    </w:rPr>
  </w:style>
  <w:style w:type="character" w:customStyle="1" w:styleId="WWCharLFO3LVL8">
    <w:name w:val="WW_CharLFO3LVL8"/>
    <w:rsid w:val="00DB1ACD"/>
    <w:rPr>
      <w:rFonts w:ascii="StarSymbol" w:eastAsia="OpenSymbol" w:hAnsi="StarSymbol" w:cs="OpenSymbol"/>
    </w:rPr>
  </w:style>
  <w:style w:type="character" w:customStyle="1" w:styleId="WWCharLFO3LVL9">
    <w:name w:val="WW_CharLFO3LVL9"/>
    <w:rsid w:val="00DB1ACD"/>
    <w:rPr>
      <w:rFonts w:ascii="StarSymbol" w:eastAsia="OpenSymbol" w:hAnsi="StarSymbol" w:cs="OpenSymbol"/>
    </w:rPr>
  </w:style>
  <w:style w:type="character" w:customStyle="1" w:styleId="WWCharLFO4LVL1">
    <w:name w:val="WW_CharLFO4LVL1"/>
    <w:rsid w:val="00DB1ACD"/>
    <w:rPr>
      <w:rFonts w:ascii="Symbol" w:hAnsi="Symbol"/>
    </w:rPr>
  </w:style>
  <w:style w:type="character" w:customStyle="1" w:styleId="WWCharLFO4LVL2">
    <w:name w:val="WW_CharLFO4LVL2"/>
    <w:rsid w:val="00DB1ACD"/>
    <w:rPr>
      <w:rFonts w:ascii="Courier New" w:hAnsi="Courier New" w:cs="Courier New"/>
    </w:rPr>
  </w:style>
  <w:style w:type="character" w:customStyle="1" w:styleId="WWCharLFO4LVL3">
    <w:name w:val="WW_CharLFO4LVL3"/>
    <w:rsid w:val="00DB1ACD"/>
    <w:rPr>
      <w:rFonts w:ascii="Wingdings" w:hAnsi="Wingdings"/>
    </w:rPr>
  </w:style>
  <w:style w:type="character" w:customStyle="1" w:styleId="WWCharLFO4LVL4">
    <w:name w:val="WW_CharLFO4LVL4"/>
    <w:rsid w:val="00DB1ACD"/>
    <w:rPr>
      <w:rFonts w:ascii="Symbol" w:hAnsi="Symbol"/>
    </w:rPr>
  </w:style>
  <w:style w:type="character" w:customStyle="1" w:styleId="WWCharLFO4LVL5">
    <w:name w:val="WW_CharLFO4LVL5"/>
    <w:rsid w:val="00DB1ACD"/>
    <w:rPr>
      <w:rFonts w:ascii="Courier New" w:hAnsi="Courier New" w:cs="Courier New"/>
    </w:rPr>
  </w:style>
  <w:style w:type="character" w:customStyle="1" w:styleId="WWCharLFO4LVL6">
    <w:name w:val="WW_CharLFO4LVL6"/>
    <w:rsid w:val="00DB1ACD"/>
    <w:rPr>
      <w:rFonts w:ascii="Wingdings" w:hAnsi="Wingdings"/>
    </w:rPr>
  </w:style>
  <w:style w:type="character" w:customStyle="1" w:styleId="WWCharLFO4LVL7">
    <w:name w:val="WW_CharLFO4LVL7"/>
    <w:rsid w:val="00DB1ACD"/>
    <w:rPr>
      <w:rFonts w:ascii="Symbol" w:hAnsi="Symbol"/>
    </w:rPr>
  </w:style>
  <w:style w:type="character" w:customStyle="1" w:styleId="WWCharLFO4LVL8">
    <w:name w:val="WW_CharLFO4LVL8"/>
    <w:rsid w:val="00DB1ACD"/>
    <w:rPr>
      <w:rFonts w:ascii="Courier New" w:hAnsi="Courier New" w:cs="Courier New"/>
    </w:rPr>
  </w:style>
  <w:style w:type="character" w:customStyle="1" w:styleId="WWCharLFO4LVL9">
    <w:name w:val="WW_CharLFO4LVL9"/>
    <w:rsid w:val="00DB1ACD"/>
    <w:rPr>
      <w:rFonts w:ascii="Wingdings" w:hAnsi="Wingdings"/>
    </w:rPr>
  </w:style>
  <w:style w:type="character" w:customStyle="1" w:styleId="WWCharLFO5LVL1">
    <w:name w:val="WW_CharLFO5LVL1"/>
    <w:rsid w:val="00DB1ACD"/>
    <w:rPr>
      <w:rFonts w:ascii="Wingdings" w:hAnsi="Wingdings"/>
    </w:rPr>
  </w:style>
  <w:style w:type="character" w:customStyle="1" w:styleId="WWCharLFO7LVL1">
    <w:name w:val="WW_CharLFO7LVL1"/>
    <w:rsid w:val="00DB1ACD"/>
    <w:rPr>
      <w:rFonts w:ascii="OpenSymbol" w:eastAsia="OpenSymbol" w:hAnsi="OpenSymbol" w:cs="OpenSymbol"/>
    </w:rPr>
  </w:style>
  <w:style w:type="character" w:customStyle="1" w:styleId="WWCharLFO7LVL2">
    <w:name w:val="WW_CharLFO7LVL2"/>
    <w:rsid w:val="00DB1ACD"/>
    <w:rPr>
      <w:rFonts w:ascii="OpenSymbol" w:eastAsia="OpenSymbol" w:hAnsi="OpenSymbol" w:cs="OpenSymbol"/>
    </w:rPr>
  </w:style>
  <w:style w:type="character" w:customStyle="1" w:styleId="WWCharLFO7LVL3">
    <w:name w:val="WW_CharLFO7LVL3"/>
    <w:rsid w:val="00DB1ACD"/>
    <w:rPr>
      <w:rFonts w:ascii="OpenSymbol" w:eastAsia="OpenSymbol" w:hAnsi="OpenSymbol" w:cs="OpenSymbol"/>
    </w:rPr>
  </w:style>
  <w:style w:type="character" w:customStyle="1" w:styleId="WWCharLFO7LVL4">
    <w:name w:val="WW_CharLFO7LVL4"/>
    <w:rsid w:val="00DB1ACD"/>
    <w:rPr>
      <w:rFonts w:ascii="OpenSymbol" w:eastAsia="OpenSymbol" w:hAnsi="OpenSymbol" w:cs="OpenSymbol"/>
    </w:rPr>
  </w:style>
  <w:style w:type="character" w:customStyle="1" w:styleId="WWCharLFO7LVL5">
    <w:name w:val="WW_CharLFO7LVL5"/>
    <w:rsid w:val="00DB1ACD"/>
    <w:rPr>
      <w:rFonts w:ascii="OpenSymbol" w:eastAsia="OpenSymbol" w:hAnsi="OpenSymbol" w:cs="OpenSymbol"/>
    </w:rPr>
  </w:style>
  <w:style w:type="character" w:customStyle="1" w:styleId="WWCharLFO7LVL6">
    <w:name w:val="WW_CharLFO7LVL6"/>
    <w:rsid w:val="00DB1ACD"/>
    <w:rPr>
      <w:rFonts w:ascii="OpenSymbol" w:eastAsia="OpenSymbol" w:hAnsi="OpenSymbol" w:cs="OpenSymbol"/>
    </w:rPr>
  </w:style>
  <w:style w:type="character" w:customStyle="1" w:styleId="WWCharLFO7LVL7">
    <w:name w:val="WW_CharLFO7LVL7"/>
    <w:rsid w:val="00DB1ACD"/>
    <w:rPr>
      <w:rFonts w:ascii="OpenSymbol" w:eastAsia="OpenSymbol" w:hAnsi="OpenSymbol" w:cs="OpenSymbol"/>
    </w:rPr>
  </w:style>
  <w:style w:type="character" w:customStyle="1" w:styleId="WWCharLFO7LVL8">
    <w:name w:val="WW_CharLFO7LVL8"/>
    <w:rsid w:val="00DB1ACD"/>
    <w:rPr>
      <w:rFonts w:ascii="OpenSymbol" w:eastAsia="OpenSymbol" w:hAnsi="OpenSymbol" w:cs="OpenSymbol"/>
    </w:rPr>
  </w:style>
  <w:style w:type="character" w:customStyle="1" w:styleId="WWCharLFO7LVL9">
    <w:name w:val="WW_CharLFO7LVL9"/>
    <w:rsid w:val="00DB1ACD"/>
    <w:rPr>
      <w:rFonts w:ascii="OpenSymbol" w:eastAsia="OpenSymbol" w:hAnsi="OpenSymbol" w:cs="OpenSymbol"/>
    </w:rPr>
  </w:style>
  <w:style w:type="character" w:customStyle="1" w:styleId="WWCharLFO8LVL1">
    <w:name w:val="WW_CharLFO8LVL1"/>
    <w:rsid w:val="00DB1ACD"/>
    <w:rPr>
      <w:rFonts w:ascii="OpenSymbol" w:eastAsia="OpenSymbol" w:hAnsi="OpenSymbol" w:cs="OpenSymbol"/>
    </w:rPr>
  </w:style>
  <w:style w:type="character" w:customStyle="1" w:styleId="WWCharLFO8LVL2">
    <w:name w:val="WW_CharLFO8LVL2"/>
    <w:rsid w:val="00DB1ACD"/>
    <w:rPr>
      <w:rFonts w:ascii="OpenSymbol" w:eastAsia="OpenSymbol" w:hAnsi="OpenSymbol" w:cs="OpenSymbol"/>
    </w:rPr>
  </w:style>
  <w:style w:type="character" w:customStyle="1" w:styleId="WWCharLFO8LVL3">
    <w:name w:val="WW_CharLFO8LVL3"/>
    <w:rsid w:val="00DB1ACD"/>
    <w:rPr>
      <w:rFonts w:ascii="OpenSymbol" w:eastAsia="OpenSymbol" w:hAnsi="OpenSymbol" w:cs="OpenSymbol"/>
    </w:rPr>
  </w:style>
  <w:style w:type="character" w:customStyle="1" w:styleId="WWCharLFO8LVL4">
    <w:name w:val="WW_CharLFO8LVL4"/>
    <w:rsid w:val="00DB1ACD"/>
    <w:rPr>
      <w:rFonts w:ascii="OpenSymbol" w:eastAsia="OpenSymbol" w:hAnsi="OpenSymbol" w:cs="OpenSymbol"/>
    </w:rPr>
  </w:style>
  <w:style w:type="character" w:customStyle="1" w:styleId="WWCharLFO8LVL5">
    <w:name w:val="WW_CharLFO8LVL5"/>
    <w:rsid w:val="00DB1ACD"/>
    <w:rPr>
      <w:rFonts w:ascii="OpenSymbol" w:eastAsia="OpenSymbol" w:hAnsi="OpenSymbol" w:cs="OpenSymbol"/>
    </w:rPr>
  </w:style>
  <w:style w:type="character" w:customStyle="1" w:styleId="WWCharLFO8LVL6">
    <w:name w:val="WW_CharLFO8LVL6"/>
    <w:rsid w:val="00DB1ACD"/>
    <w:rPr>
      <w:rFonts w:ascii="OpenSymbol" w:eastAsia="OpenSymbol" w:hAnsi="OpenSymbol" w:cs="OpenSymbol"/>
    </w:rPr>
  </w:style>
  <w:style w:type="character" w:customStyle="1" w:styleId="WWCharLFO8LVL7">
    <w:name w:val="WW_CharLFO8LVL7"/>
    <w:rsid w:val="00DB1ACD"/>
    <w:rPr>
      <w:rFonts w:ascii="OpenSymbol" w:eastAsia="OpenSymbol" w:hAnsi="OpenSymbol" w:cs="OpenSymbol"/>
    </w:rPr>
  </w:style>
  <w:style w:type="character" w:customStyle="1" w:styleId="WWCharLFO8LVL8">
    <w:name w:val="WW_CharLFO8LVL8"/>
    <w:rsid w:val="00DB1ACD"/>
    <w:rPr>
      <w:rFonts w:ascii="OpenSymbol" w:eastAsia="OpenSymbol" w:hAnsi="OpenSymbol" w:cs="OpenSymbol"/>
    </w:rPr>
  </w:style>
  <w:style w:type="character" w:customStyle="1" w:styleId="WWCharLFO8LVL9">
    <w:name w:val="WW_CharLFO8LVL9"/>
    <w:rsid w:val="00DB1ACD"/>
    <w:rPr>
      <w:rFonts w:ascii="OpenSymbol" w:eastAsia="OpenSymbol" w:hAnsi="OpenSymbol" w:cs="OpenSymbol"/>
    </w:rPr>
  </w:style>
  <w:style w:type="character" w:customStyle="1" w:styleId="WWCharLFO10LVL1">
    <w:name w:val="WW_CharLFO10LVL1"/>
    <w:rsid w:val="00DB1ACD"/>
    <w:rPr>
      <w:rFonts w:ascii="Wingdings" w:hAnsi="Wingdings"/>
    </w:rPr>
  </w:style>
  <w:style w:type="character" w:customStyle="1" w:styleId="WWCharLFO10LVL2">
    <w:name w:val="WW_CharLFO10LVL2"/>
    <w:rsid w:val="00DB1ACD"/>
    <w:rPr>
      <w:rFonts w:ascii="Courier New" w:hAnsi="Courier New" w:cs="Courier New"/>
    </w:rPr>
  </w:style>
  <w:style w:type="character" w:customStyle="1" w:styleId="WWCharLFO10LVL3">
    <w:name w:val="WW_CharLFO10LVL3"/>
    <w:rsid w:val="00DB1ACD"/>
    <w:rPr>
      <w:rFonts w:ascii="Wingdings" w:hAnsi="Wingdings"/>
    </w:rPr>
  </w:style>
  <w:style w:type="character" w:customStyle="1" w:styleId="WWCharLFO10LVL4">
    <w:name w:val="WW_CharLFO10LVL4"/>
    <w:rsid w:val="00DB1ACD"/>
    <w:rPr>
      <w:rFonts w:ascii="Symbol" w:hAnsi="Symbol"/>
    </w:rPr>
  </w:style>
  <w:style w:type="character" w:customStyle="1" w:styleId="WWCharLFO10LVL5">
    <w:name w:val="WW_CharLFO10LVL5"/>
    <w:rsid w:val="00DB1ACD"/>
    <w:rPr>
      <w:rFonts w:ascii="Courier New" w:hAnsi="Courier New" w:cs="Courier New"/>
    </w:rPr>
  </w:style>
  <w:style w:type="character" w:customStyle="1" w:styleId="WWCharLFO10LVL6">
    <w:name w:val="WW_CharLFO10LVL6"/>
    <w:rsid w:val="00DB1ACD"/>
    <w:rPr>
      <w:rFonts w:ascii="Wingdings" w:hAnsi="Wingdings"/>
    </w:rPr>
  </w:style>
  <w:style w:type="character" w:customStyle="1" w:styleId="WWCharLFO10LVL7">
    <w:name w:val="WW_CharLFO10LVL7"/>
    <w:rsid w:val="00DB1ACD"/>
    <w:rPr>
      <w:rFonts w:ascii="Symbol" w:hAnsi="Symbol"/>
    </w:rPr>
  </w:style>
  <w:style w:type="character" w:customStyle="1" w:styleId="WWCharLFO10LVL8">
    <w:name w:val="WW_CharLFO10LVL8"/>
    <w:rsid w:val="00DB1ACD"/>
    <w:rPr>
      <w:rFonts w:ascii="Courier New" w:hAnsi="Courier New" w:cs="Courier New"/>
    </w:rPr>
  </w:style>
  <w:style w:type="character" w:customStyle="1" w:styleId="WWCharLFO10LVL9">
    <w:name w:val="WW_CharLFO10LVL9"/>
    <w:rsid w:val="00DB1ACD"/>
    <w:rPr>
      <w:rFonts w:ascii="Wingdings" w:hAnsi="Wingdings"/>
    </w:rPr>
  </w:style>
  <w:style w:type="character" w:customStyle="1" w:styleId="WWCharLFO11LVL1">
    <w:name w:val="WW_CharLFO11LVL1"/>
    <w:rsid w:val="00DB1ACD"/>
    <w:rPr>
      <w:rFonts w:ascii="Wingdings" w:hAnsi="Wingdings"/>
    </w:rPr>
  </w:style>
  <w:style w:type="character" w:customStyle="1" w:styleId="WWCharLFO11LVL2">
    <w:name w:val="WW_CharLFO11LVL2"/>
    <w:rsid w:val="00DB1ACD"/>
    <w:rPr>
      <w:rFonts w:ascii="Courier New" w:hAnsi="Courier New" w:cs="Courier New"/>
    </w:rPr>
  </w:style>
  <w:style w:type="character" w:customStyle="1" w:styleId="WWCharLFO11LVL3">
    <w:name w:val="WW_CharLFO11LVL3"/>
    <w:rsid w:val="00DB1ACD"/>
    <w:rPr>
      <w:rFonts w:ascii="Wingdings" w:hAnsi="Wingdings"/>
    </w:rPr>
  </w:style>
  <w:style w:type="character" w:customStyle="1" w:styleId="WWCharLFO11LVL4">
    <w:name w:val="WW_CharLFO11LVL4"/>
    <w:rsid w:val="00DB1ACD"/>
    <w:rPr>
      <w:rFonts w:ascii="Symbol" w:hAnsi="Symbol"/>
    </w:rPr>
  </w:style>
  <w:style w:type="character" w:customStyle="1" w:styleId="WWCharLFO11LVL5">
    <w:name w:val="WW_CharLFO11LVL5"/>
    <w:rsid w:val="00DB1ACD"/>
    <w:rPr>
      <w:rFonts w:ascii="Courier New" w:hAnsi="Courier New" w:cs="Courier New"/>
    </w:rPr>
  </w:style>
  <w:style w:type="character" w:customStyle="1" w:styleId="WWCharLFO11LVL6">
    <w:name w:val="WW_CharLFO11LVL6"/>
    <w:rsid w:val="00DB1ACD"/>
    <w:rPr>
      <w:rFonts w:ascii="Wingdings" w:hAnsi="Wingdings"/>
    </w:rPr>
  </w:style>
  <w:style w:type="character" w:customStyle="1" w:styleId="WWCharLFO11LVL7">
    <w:name w:val="WW_CharLFO11LVL7"/>
    <w:rsid w:val="00DB1ACD"/>
    <w:rPr>
      <w:rFonts w:ascii="Symbol" w:hAnsi="Symbol"/>
    </w:rPr>
  </w:style>
  <w:style w:type="character" w:customStyle="1" w:styleId="WWCharLFO11LVL8">
    <w:name w:val="WW_CharLFO11LVL8"/>
    <w:rsid w:val="00DB1ACD"/>
    <w:rPr>
      <w:rFonts w:ascii="Courier New" w:hAnsi="Courier New" w:cs="Courier New"/>
    </w:rPr>
  </w:style>
  <w:style w:type="character" w:customStyle="1" w:styleId="WWCharLFO11LVL9">
    <w:name w:val="WW_CharLFO11LVL9"/>
    <w:rsid w:val="00DB1ACD"/>
    <w:rPr>
      <w:rFonts w:ascii="Wingdings" w:hAnsi="Wingdings"/>
    </w:rPr>
  </w:style>
  <w:style w:type="character" w:customStyle="1" w:styleId="WWCharLFO12LVL1">
    <w:name w:val="WW_CharLFO12LVL1"/>
    <w:rsid w:val="00DB1ACD"/>
    <w:rPr>
      <w:rFonts w:ascii="Wingdings" w:hAnsi="Wingdings"/>
    </w:rPr>
  </w:style>
  <w:style w:type="character" w:customStyle="1" w:styleId="WWCharLFO12LVL2">
    <w:name w:val="WW_CharLFO12LVL2"/>
    <w:rsid w:val="00DB1ACD"/>
    <w:rPr>
      <w:rFonts w:ascii="Courier New" w:hAnsi="Courier New" w:cs="Courier New"/>
    </w:rPr>
  </w:style>
  <w:style w:type="character" w:customStyle="1" w:styleId="WWCharLFO12LVL3">
    <w:name w:val="WW_CharLFO12LVL3"/>
    <w:rsid w:val="00DB1ACD"/>
    <w:rPr>
      <w:rFonts w:ascii="Wingdings" w:hAnsi="Wingdings"/>
    </w:rPr>
  </w:style>
  <w:style w:type="character" w:customStyle="1" w:styleId="WWCharLFO12LVL4">
    <w:name w:val="WW_CharLFO12LVL4"/>
    <w:rsid w:val="00DB1ACD"/>
    <w:rPr>
      <w:rFonts w:ascii="Symbol" w:hAnsi="Symbol"/>
    </w:rPr>
  </w:style>
  <w:style w:type="character" w:customStyle="1" w:styleId="WWCharLFO12LVL5">
    <w:name w:val="WW_CharLFO12LVL5"/>
    <w:rsid w:val="00DB1ACD"/>
    <w:rPr>
      <w:rFonts w:ascii="Courier New" w:hAnsi="Courier New" w:cs="Courier New"/>
    </w:rPr>
  </w:style>
  <w:style w:type="character" w:customStyle="1" w:styleId="WWCharLFO12LVL6">
    <w:name w:val="WW_CharLFO12LVL6"/>
    <w:rsid w:val="00DB1ACD"/>
    <w:rPr>
      <w:rFonts w:ascii="Wingdings" w:hAnsi="Wingdings"/>
    </w:rPr>
  </w:style>
  <w:style w:type="character" w:customStyle="1" w:styleId="WWCharLFO12LVL7">
    <w:name w:val="WW_CharLFO12LVL7"/>
    <w:rsid w:val="00DB1ACD"/>
    <w:rPr>
      <w:rFonts w:ascii="Symbol" w:hAnsi="Symbol"/>
    </w:rPr>
  </w:style>
  <w:style w:type="character" w:customStyle="1" w:styleId="WWCharLFO12LVL8">
    <w:name w:val="WW_CharLFO12LVL8"/>
    <w:rsid w:val="00DB1ACD"/>
    <w:rPr>
      <w:rFonts w:ascii="Courier New" w:hAnsi="Courier New" w:cs="Courier New"/>
    </w:rPr>
  </w:style>
  <w:style w:type="character" w:customStyle="1" w:styleId="WWCharLFO12LVL9">
    <w:name w:val="WW_CharLFO12LVL9"/>
    <w:rsid w:val="00DB1ACD"/>
    <w:rPr>
      <w:rFonts w:ascii="Wingdings" w:hAnsi="Wingdings"/>
    </w:rPr>
  </w:style>
  <w:style w:type="character" w:customStyle="1" w:styleId="WWCharLFO13LVL1">
    <w:name w:val="WW_CharLFO13LVL1"/>
    <w:rsid w:val="00DB1ACD"/>
    <w:rPr>
      <w:rFonts w:ascii="Liberation Serif" w:eastAsia="DejaVu Sans" w:hAnsi="Liberation Serif" w:cs="DejaVu Sans"/>
    </w:rPr>
  </w:style>
  <w:style w:type="character" w:customStyle="1" w:styleId="WWCharLFO13LVL2">
    <w:name w:val="WW_CharLFO13LVL2"/>
    <w:rsid w:val="00DB1ACD"/>
    <w:rPr>
      <w:rFonts w:ascii="Courier New" w:hAnsi="Courier New" w:cs="Courier New"/>
    </w:rPr>
  </w:style>
  <w:style w:type="character" w:customStyle="1" w:styleId="WWCharLFO13LVL3">
    <w:name w:val="WW_CharLFO13LVL3"/>
    <w:rsid w:val="00DB1ACD"/>
    <w:rPr>
      <w:rFonts w:ascii="Wingdings" w:hAnsi="Wingdings"/>
    </w:rPr>
  </w:style>
  <w:style w:type="character" w:customStyle="1" w:styleId="WWCharLFO13LVL4">
    <w:name w:val="WW_CharLFO13LVL4"/>
    <w:rsid w:val="00DB1ACD"/>
    <w:rPr>
      <w:rFonts w:ascii="Symbol" w:hAnsi="Symbol"/>
    </w:rPr>
  </w:style>
  <w:style w:type="character" w:customStyle="1" w:styleId="WWCharLFO13LVL5">
    <w:name w:val="WW_CharLFO13LVL5"/>
    <w:rsid w:val="00DB1ACD"/>
    <w:rPr>
      <w:rFonts w:ascii="Courier New" w:hAnsi="Courier New" w:cs="Courier New"/>
    </w:rPr>
  </w:style>
  <w:style w:type="character" w:customStyle="1" w:styleId="WWCharLFO13LVL6">
    <w:name w:val="WW_CharLFO13LVL6"/>
    <w:rsid w:val="00DB1ACD"/>
    <w:rPr>
      <w:rFonts w:ascii="Wingdings" w:hAnsi="Wingdings"/>
    </w:rPr>
  </w:style>
  <w:style w:type="character" w:customStyle="1" w:styleId="WWCharLFO13LVL7">
    <w:name w:val="WW_CharLFO13LVL7"/>
    <w:rsid w:val="00DB1ACD"/>
    <w:rPr>
      <w:rFonts w:ascii="Symbol" w:hAnsi="Symbol"/>
    </w:rPr>
  </w:style>
  <w:style w:type="character" w:customStyle="1" w:styleId="WWCharLFO13LVL8">
    <w:name w:val="WW_CharLFO13LVL8"/>
    <w:rsid w:val="00DB1ACD"/>
    <w:rPr>
      <w:rFonts w:ascii="Courier New" w:hAnsi="Courier New" w:cs="Courier New"/>
    </w:rPr>
  </w:style>
  <w:style w:type="character" w:customStyle="1" w:styleId="WWCharLFO13LVL9">
    <w:name w:val="WW_CharLFO13LVL9"/>
    <w:rsid w:val="00DB1ACD"/>
    <w:rPr>
      <w:rFonts w:ascii="Wingdings" w:hAnsi="Wingdings"/>
    </w:rPr>
  </w:style>
  <w:style w:type="paragraph" w:customStyle="1" w:styleId="Titolo51">
    <w:name w:val="Titolo 51"/>
    <w:basedOn w:val="Normale1"/>
    <w:rsid w:val="00DB1ACD"/>
    <w:pPr>
      <w:widowControl/>
      <w:numPr>
        <w:ilvl w:val="4"/>
        <w:numId w:val="1"/>
      </w:numPr>
      <w:suppressAutoHyphens w:val="0"/>
      <w:spacing w:before="100" w:after="100"/>
      <w:textAlignment w:val="auto"/>
      <w:outlineLvl w:val="4"/>
    </w:pPr>
    <w:rPr>
      <w:rFonts w:ascii="Times New Roman" w:eastAsia="Times New Roman" w:hAnsi="Times New Roman" w:cs="Times New Roman"/>
      <w:b/>
      <w:bCs/>
      <w:kern w:val="0"/>
      <w:sz w:val="20"/>
      <w:szCs w:val="20"/>
      <w:lang w:eastAsia="ar-SA" w:bidi="ar-SA"/>
    </w:rPr>
  </w:style>
  <w:style w:type="paragraph" w:customStyle="1" w:styleId="Normale1">
    <w:name w:val="Normale1"/>
    <w:rsid w:val="00DB1ACD"/>
    <w:pPr>
      <w:widowControl w:val="0"/>
      <w:suppressAutoHyphens/>
      <w:spacing w:line="100" w:lineRule="atLeast"/>
      <w:textAlignment w:val="baseline"/>
    </w:pPr>
    <w:rPr>
      <w:rFonts w:ascii="Liberation Serif" w:eastAsia="DejaVu Sans" w:hAnsi="Liberation Serif" w:cs="DejaVu Sans"/>
      <w:kern w:val="1"/>
      <w:sz w:val="24"/>
      <w:szCs w:val="24"/>
      <w:lang w:eastAsia="hi-IN" w:bidi="hi-IN"/>
    </w:rPr>
  </w:style>
  <w:style w:type="paragraph" w:styleId="Elenco">
    <w:name w:val="List"/>
    <w:basedOn w:val="Corpodeltesto"/>
    <w:rsid w:val="00DB1ACD"/>
  </w:style>
  <w:style w:type="paragraph" w:customStyle="1" w:styleId="Didascalia1">
    <w:name w:val="Didascalia1"/>
    <w:basedOn w:val="Normale"/>
    <w:rsid w:val="00DB1ACD"/>
    <w:pPr>
      <w:suppressLineNumbers/>
      <w:spacing w:before="120" w:after="120"/>
    </w:pPr>
    <w:rPr>
      <w:i/>
      <w:iCs/>
    </w:rPr>
  </w:style>
  <w:style w:type="paragraph" w:customStyle="1" w:styleId="Indice">
    <w:name w:val="Indice"/>
    <w:basedOn w:val="Normale"/>
    <w:rsid w:val="00DB1ACD"/>
    <w:pPr>
      <w:suppressLineNumbers/>
    </w:pPr>
  </w:style>
  <w:style w:type="paragraph" w:customStyle="1" w:styleId="Contenutotabella">
    <w:name w:val="Contenuto tabella"/>
    <w:basedOn w:val="Normale"/>
    <w:rsid w:val="00DB1ACD"/>
    <w:pPr>
      <w:suppressLineNumbers/>
    </w:pPr>
  </w:style>
  <w:style w:type="paragraph" w:customStyle="1" w:styleId="Intestazionetabella">
    <w:name w:val="Intestazione tabella"/>
    <w:basedOn w:val="Contenutotabella"/>
    <w:rsid w:val="00DB1ACD"/>
    <w:pPr>
      <w:jc w:val="center"/>
    </w:pPr>
    <w:rPr>
      <w:b/>
      <w:bCs/>
    </w:rPr>
  </w:style>
  <w:style w:type="paragraph" w:customStyle="1" w:styleId="Elencoacolori-Colore11">
    <w:name w:val="Elenco a colori - Colore 11"/>
    <w:basedOn w:val="Normale1"/>
    <w:qFormat/>
    <w:rsid w:val="00DB1ACD"/>
    <w:pPr>
      <w:ind w:left="720"/>
    </w:pPr>
    <w:rPr>
      <w:rFonts w:cs="Mangal"/>
      <w:szCs w:val="21"/>
    </w:rPr>
  </w:style>
  <w:style w:type="paragraph" w:styleId="NormaleWeb">
    <w:name w:val="Normal (Web)"/>
    <w:basedOn w:val="Normale1"/>
    <w:rsid w:val="00DB1ACD"/>
    <w:pPr>
      <w:widowControl/>
      <w:suppressAutoHyphens w:val="0"/>
      <w:spacing w:before="100" w:after="100"/>
      <w:textAlignment w:val="auto"/>
    </w:pPr>
    <w:rPr>
      <w:rFonts w:ascii="Times New Roman" w:eastAsia="Times New Roman" w:hAnsi="Times New Roman" w:cs="Times New Roman"/>
      <w:kern w:val="0"/>
      <w:lang w:eastAsia="ar-SA" w:bidi="ar-SA"/>
    </w:rPr>
  </w:style>
  <w:style w:type="paragraph" w:styleId="Intestazione">
    <w:name w:val="header"/>
    <w:basedOn w:val="Normale"/>
    <w:link w:val="IntestazioneCarattere"/>
    <w:uiPriority w:val="99"/>
    <w:unhideWhenUsed/>
    <w:rsid w:val="004E383D"/>
    <w:pPr>
      <w:tabs>
        <w:tab w:val="center" w:pos="4819"/>
        <w:tab w:val="right" w:pos="9638"/>
      </w:tabs>
    </w:pPr>
  </w:style>
  <w:style w:type="character" w:customStyle="1" w:styleId="IntestazioneCarattere">
    <w:name w:val="Intestazione Carattere"/>
    <w:link w:val="Intestazione"/>
    <w:uiPriority w:val="99"/>
    <w:rsid w:val="004E383D"/>
    <w:rPr>
      <w:rFonts w:ascii="Liberation Serif" w:eastAsia="DejaVu Sans" w:hAnsi="Liberation Serif" w:cs="DejaVu Sans"/>
      <w:kern w:val="1"/>
      <w:sz w:val="24"/>
      <w:szCs w:val="24"/>
      <w:lang w:eastAsia="hi-IN" w:bidi="hi-IN"/>
    </w:rPr>
  </w:style>
  <w:style w:type="paragraph" w:styleId="Pidipagina">
    <w:name w:val="footer"/>
    <w:basedOn w:val="Normale"/>
    <w:link w:val="PidipaginaCarattere"/>
    <w:uiPriority w:val="99"/>
    <w:unhideWhenUsed/>
    <w:rsid w:val="004E383D"/>
    <w:pPr>
      <w:tabs>
        <w:tab w:val="center" w:pos="4819"/>
        <w:tab w:val="right" w:pos="9638"/>
      </w:tabs>
    </w:pPr>
  </w:style>
  <w:style w:type="character" w:customStyle="1" w:styleId="PidipaginaCarattere">
    <w:name w:val="Piè di pagina Carattere"/>
    <w:link w:val="Pidipagina"/>
    <w:uiPriority w:val="99"/>
    <w:rsid w:val="004E383D"/>
    <w:rPr>
      <w:rFonts w:ascii="Liberation Serif" w:eastAsia="DejaVu Sans" w:hAnsi="Liberation Serif" w:cs="DejaVu Sans"/>
      <w:kern w:val="1"/>
      <w:sz w:val="24"/>
      <w:szCs w:val="24"/>
      <w:lang w:eastAsia="hi-IN" w:bidi="hi-IN"/>
    </w:rPr>
  </w:style>
  <w:style w:type="paragraph" w:styleId="Testofumetto">
    <w:name w:val="Balloon Text"/>
    <w:basedOn w:val="Normale"/>
    <w:link w:val="TestofumettoCarattere"/>
    <w:uiPriority w:val="99"/>
    <w:semiHidden/>
    <w:unhideWhenUsed/>
    <w:rsid w:val="00D93CC6"/>
    <w:pPr>
      <w:spacing w:line="240" w:lineRule="auto"/>
    </w:pPr>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D93CC6"/>
    <w:rPr>
      <w:rFonts w:ascii="Tahoma" w:eastAsia="DejaVu Sans" w:hAnsi="Tahoma"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divs>
    <w:div w:id="396637099">
      <w:bodyDiv w:val="1"/>
      <w:marLeft w:val="0"/>
      <w:marRight w:val="0"/>
      <w:marTop w:val="0"/>
      <w:marBottom w:val="0"/>
      <w:divBdr>
        <w:top w:val="none" w:sz="0" w:space="0" w:color="auto"/>
        <w:left w:val="none" w:sz="0" w:space="0" w:color="auto"/>
        <w:bottom w:val="none" w:sz="0" w:space="0" w:color="auto"/>
        <w:right w:val="none" w:sz="0" w:space="0" w:color="auto"/>
      </w:divBdr>
    </w:div>
    <w:div w:id="97860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iovanionline.asl1.liguria.it/index.php?option=com_content&amp;view=article&amp;id=53&amp;Itemid=5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iovanionline.asl1.liguria.it/index.php?option=com_content&amp;view=article&amp;id=53&amp;Itemid=5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iovanionline.asl1.liguria.it/index.php?option=com_content&amp;view=article&amp;id=53&amp;Itemid=54"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trenodellamemoria.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sv-fvg.it/index2.php?option=com_docman&amp;task=doc_view&amp;gid=748&amp;Itemid=99999999"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11670-C642-495A-982D-6302403D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4945</Words>
  <Characters>28188</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33067</CharactersWithSpaces>
  <SharedDoc>false</SharedDoc>
  <HLinks>
    <vt:vector size="42" baseType="variant">
      <vt:variant>
        <vt:i4>1376276</vt:i4>
      </vt:variant>
      <vt:variant>
        <vt:i4>12</vt:i4>
      </vt:variant>
      <vt:variant>
        <vt:i4>0</vt:i4>
      </vt:variant>
      <vt:variant>
        <vt:i4>5</vt:i4>
      </vt:variant>
      <vt:variant>
        <vt:lpwstr>http://www.csv-fvg.it/index2.php?option=com_docman&amp;task=doc_view&amp;gid=748&amp;Itemid=99999999</vt:lpwstr>
      </vt:variant>
      <vt:variant>
        <vt:lpwstr/>
      </vt:variant>
      <vt:variant>
        <vt:i4>786498</vt:i4>
      </vt:variant>
      <vt:variant>
        <vt:i4>9</vt:i4>
      </vt:variant>
      <vt:variant>
        <vt:i4>0</vt:i4>
      </vt:variant>
      <vt:variant>
        <vt:i4>5</vt:i4>
      </vt:variant>
      <vt:variant>
        <vt:lpwstr>http://www.giovanionline.asl1.liguria.it/index.php?option=com_content&amp;view=article&amp;id=53&amp;Itemid=54</vt:lpwstr>
      </vt:variant>
      <vt:variant>
        <vt:lpwstr>strumenti</vt:lpwstr>
      </vt:variant>
      <vt:variant>
        <vt:i4>786498</vt:i4>
      </vt:variant>
      <vt:variant>
        <vt:i4>6</vt:i4>
      </vt:variant>
      <vt:variant>
        <vt:i4>0</vt:i4>
      </vt:variant>
      <vt:variant>
        <vt:i4>5</vt:i4>
      </vt:variant>
      <vt:variant>
        <vt:lpwstr>http://www.giovanionline.asl1.liguria.it/index.php?option=com_content&amp;view=article&amp;id=53&amp;Itemid=54</vt:lpwstr>
      </vt:variant>
      <vt:variant>
        <vt:lpwstr>strumenti</vt:lpwstr>
      </vt:variant>
      <vt:variant>
        <vt:i4>786498</vt:i4>
      </vt:variant>
      <vt:variant>
        <vt:i4>3</vt:i4>
      </vt:variant>
      <vt:variant>
        <vt:i4>0</vt:i4>
      </vt:variant>
      <vt:variant>
        <vt:i4>5</vt:i4>
      </vt:variant>
      <vt:variant>
        <vt:lpwstr>http://www.giovanionline.asl1.liguria.it/index.php?option=com_content&amp;view=article&amp;id=53&amp;Itemid=54</vt:lpwstr>
      </vt:variant>
      <vt:variant>
        <vt:lpwstr>strumenti</vt:lpwstr>
      </vt:variant>
      <vt:variant>
        <vt:i4>5570594</vt:i4>
      </vt:variant>
      <vt:variant>
        <vt:i4>0</vt:i4>
      </vt:variant>
      <vt:variant>
        <vt:i4>0</vt:i4>
      </vt:variant>
      <vt:variant>
        <vt:i4>5</vt:i4>
      </vt:variant>
      <vt:variant>
        <vt:lpwstr>http://www.trenodellamemoria.net/</vt:lpwstr>
      </vt:variant>
      <vt:variant>
        <vt:lpwstr/>
      </vt:variant>
      <vt:variant>
        <vt:i4>458851</vt:i4>
      </vt:variant>
      <vt:variant>
        <vt:i4>2048</vt:i4>
      </vt:variant>
      <vt:variant>
        <vt:i4>1025</vt:i4>
      </vt:variant>
      <vt:variant>
        <vt:i4>1</vt:i4>
      </vt:variant>
      <vt:variant>
        <vt:lpwstr>logo-unito_imagefull</vt:lpwstr>
      </vt:variant>
      <vt:variant>
        <vt:lpwstr/>
      </vt:variant>
      <vt:variant>
        <vt:i4>1900566</vt:i4>
      </vt:variant>
      <vt:variant>
        <vt:i4>12396</vt:i4>
      </vt:variant>
      <vt:variant>
        <vt:i4>1026</vt:i4>
      </vt:variant>
      <vt:variant>
        <vt:i4>1</vt:i4>
      </vt:variant>
      <vt:variant>
        <vt:lpwstr>WMap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733134 </dc:creator>
  <cp:keywords/>
  <cp:lastModifiedBy>Patrizia</cp:lastModifiedBy>
  <cp:revision>2</cp:revision>
  <cp:lastPrinted>2013-09-16T11:23:00Z</cp:lastPrinted>
  <dcterms:created xsi:type="dcterms:W3CDTF">2013-09-17T14:37:00Z</dcterms:created>
  <dcterms:modified xsi:type="dcterms:W3CDTF">2013-09-17T14:37:00Z</dcterms:modified>
</cp:coreProperties>
</file>