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C6A" w:rsidRPr="00A15C6A" w:rsidRDefault="00A15C6A" w:rsidP="00A15C6A">
      <w:pPr>
        <w:widowControl w:val="0"/>
        <w:overflowPunct w:val="0"/>
        <w:adjustRightInd w:val="0"/>
        <w:spacing w:after="240" w:line="360" w:lineRule="auto"/>
        <w:ind w:firstLine="708"/>
        <w:rPr>
          <w:rFonts w:ascii="Calibri" w:eastAsia="Times New Roman" w:hAnsi="Calibri" w:cs="Calibri"/>
          <w:kern w:val="28"/>
          <w:sz w:val="24"/>
          <w:szCs w:val="24"/>
          <w:lang w:eastAsia="it-IT"/>
        </w:rPr>
      </w:pPr>
      <w:r w:rsidRPr="00A15C6A">
        <w:rPr>
          <w:rFonts w:ascii="Calibri" w:eastAsia="Times New Roman" w:hAnsi="Calibri" w:cs="Calibri"/>
          <w:b/>
          <w:kern w:val="28"/>
          <w:sz w:val="24"/>
          <w:szCs w:val="24"/>
          <w:lang w:eastAsia="it-IT"/>
        </w:rPr>
        <w:t>ALLEGATO N.2</w:t>
      </w:r>
      <w:r w:rsidRPr="00A15C6A">
        <w:rPr>
          <w:rFonts w:ascii="Calibri" w:eastAsia="Times New Roman" w:hAnsi="Calibri" w:cs="Calibri"/>
          <w:b/>
          <w:kern w:val="28"/>
          <w:sz w:val="24"/>
          <w:szCs w:val="24"/>
          <w:lang w:eastAsia="it-IT"/>
        </w:rPr>
        <w:tab/>
        <w:t xml:space="preserve"> Stima dei costi di realizzazione del progetto</w:t>
      </w:r>
    </w:p>
    <w:tbl>
      <w:tblPr>
        <w:tblW w:w="14480" w:type="dxa"/>
        <w:tblInd w:w="65" w:type="dxa"/>
        <w:tblCellMar>
          <w:left w:w="70" w:type="dxa"/>
          <w:right w:w="70" w:type="dxa"/>
        </w:tblCellMar>
        <w:tblLook w:val="04A0"/>
      </w:tblPr>
      <w:tblGrid>
        <w:gridCol w:w="2015"/>
        <w:gridCol w:w="960"/>
        <w:gridCol w:w="2665"/>
        <w:gridCol w:w="1300"/>
        <w:gridCol w:w="1100"/>
        <w:gridCol w:w="1120"/>
        <w:gridCol w:w="1080"/>
        <w:gridCol w:w="1300"/>
        <w:gridCol w:w="1300"/>
        <w:gridCol w:w="1780"/>
      </w:tblGrid>
      <w:tr w:rsidR="00A15C6A" w:rsidRPr="00A15C6A" w:rsidTr="00873C05">
        <w:trPr>
          <w:trHeight w:val="300"/>
        </w:trPr>
        <w:tc>
          <w:tcPr>
            <w:tcW w:w="5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it-IT"/>
              </w:rPr>
              <w:t xml:space="preserve">MACROFASE: 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59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it-IT"/>
              </w:rPr>
              <w:t>Unità di fase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</w:tr>
      <w:tr w:rsidR="00A15C6A" w:rsidRPr="00A15C6A" w:rsidTr="00873C05">
        <w:trPr>
          <w:trHeight w:val="510"/>
        </w:trPr>
        <w:tc>
          <w:tcPr>
            <w:tcW w:w="55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it-IT"/>
              </w:rPr>
              <w:t>PROGETTAZIONE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it-IT"/>
              </w:rPr>
              <w:t>Mesi _____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unità 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unità 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unità 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unità 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unità 5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Costo Complessivo</w:t>
            </w:r>
          </w:p>
        </w:tc>
      </w:tr>
      <w:tr w:rsidR="00A15C6A" w:rsidRPr="00A15C6A" w:rsidTr="00873C05">
        <w:trPr>
          <w:trHeight w:val="345"/>
        </w:trPr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 Black" w:eastAsia="Times New Roman" w:hAnsi="Arial Black" w:cs="Arial"/>
                <w:b/>
                <w:bCs/>
                <w:i/>
                <w:iCs/>
                <w:sz w:val="20"/>
                <w:szCs w:val="20"/>
                <w:lang w:eastAsia="it-IT"/>
              </w:rPr>
            </w:pPr>
            <w:r w:rsidRPr="00A15C6A">
              <w:rPr>
                <w:rFonts w:ascii="Arial Black" w:eastAsia="Times New Roman" w:hAnsi="Arial Black" w:cs="Arial"/>
                <w:b/>
                <w:bCs/>
                <w:i/>
                <w:iCs/>
                <w:sz w:val="20"/>
                <w:szCs w:val="20"/>
                <w:lang w:eastAsia="it-IT"/>
              </w:rPr>
              <w:t xml:space="preserve">Personale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15C6A" w:rsidRPr="00A15C6A" w:rsidTr="00873C05">
        <w:trPr>
          <w:trHeight w:val="255"/>
        </w:trPr>
        <w:tc>
          <w:tcPr>
            <w:tcW w:w="5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Dirigenti - coordinatori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480,00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2.400,00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2.880,00</w:t>
            </w:r>
          </w:p>
        </w:tc>
      </w:tr>
      <w:tr w:rsidR="00A15C6A" w:rsidRPr="00A15C6A" w:rsidTr="00873C05">
        <w:trPr>
          <w:trHeight w:val="255"/>
        </w:trPr>
        <w:tc>
          <w:tcPr>
            <w:tcW w:w="5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Formazione e supervisione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70,00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70,00</w:t>
            </w:r>
          </w:p>
        </w:tc>
      </w:tr>
      <w:tr w:rsidR="00A15C6A" w:rsidRPr="00A15C6A" w:rsidTr="00873C05">
        <w:trPr>
          <w:trHeight w:val="255"/>
        </w:trPr>
        <w:tc>
          <w:tcPr>
            <w:tcW w:w="5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 xml:space="preserve">Operatori sociali - educatori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255"/>
        </w:trPr>
        <w:tc>
          <w:tcPr>
            <w:tcW w:w="5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Altro personale :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255"/>
        </w:trPr>
        <w:tc>
          <w:tcPr>
            <w:tcW w:w="18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255"/>
        </w:trPr>
        <w:tc>
          <w:tcPr>
            <w:tcW w:w="18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300"/>
        </w:trPr>
        <w:tc>
          <w:tcPr>
            <w:tcW w:w="5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 Black" w:eastAsia="Times New Roman" w:hAnsi="Arial Black" w:cs="Arial"/>
                <w:b/>
                <w:bCs/>
                <w:i/>
                <w:iCs/>
                <w:sz w:val="20"/>
                <w:szCs w:val="20"/>
                <w:lang w:eastAsia="it-IT"/>
              </w:rPr>
            </w:pPr>
            <w:r w:rsidRPr="00A15C6A">
              <w:rPr>
                <w:rFonts w:ascii="Arial Black" w:eastAsia="Times New Roman" w:hAnsi="Arial Black" w:cs="Arial"/>
                <w:b/>
                <w:bCs/>
                <w:i/>
                <w:iCs/>
                <w:sz w:val="20"/>
                <w:szCs w:val="20"/>
                <w:lang w:eastAsia="it-IT"/>
              </w:rPr>
              <w:t>Viaggi e trasferte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15C6A" w:rsidRPr="00A15C6A" w:rsidTr="00873C05">
        <w:trPr>
          <w:trHeight w:val="255"/>
        </w:trPr>
        <w:tc>
          <w:tcPr>
            <w:tcW w:w="5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Viaggi personale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255"/>
        </w:trPr>
        <w:tc>
          <w:tcPr>
            <w:tcW w:w="5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Viaggi beneficiari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315"/>
        </w:trPr>
        <w:tc>
          <w:tcPr>
            <w:tcW w:w="18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99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99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35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  <w:t>sub totale Progettazione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2.950,00</w:t>
            </w:r>
          </w:p>
        </w:tc>
      </w:tr>
      <w:tr w:rsidR="00A15C6A" w:rsidRPr="00A15C6A" w:rsidTr="00873C05">
        <w:trPr>
          <w:trHeight w:val="300"/>
        </w:trPr>
        <w:tc>
          <w:tcPr>
            <w:tcW w:w="5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it-IT"/>
              </w:rPr>
              <w:t xml:space="preserve">MACROFASE: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it-IT"/>
              </w:rPr>
              <w:t>2</w:t>
            </w:r>
          </w:p>
        </w:tc>
        <w:tc>
          <w:tcPr>
            <w:tcW w:w="59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it-IT"/>
              </w:rPr>
              <w:t>Unità di fase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A15C6A" w:rsidRPr="00A15C6A" w:rsidTr="00873C05">
        <w:trPr>
          <w:trHeight w:val="510"/>
        </w:trPr>
        <w:tc>
          <w:tcPr>
            <w:tcW w:w="5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8"/>
                <w:szCs w:val="28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8"/>
                <w:szCs w:val="28"/>
                <w:lang w:eastAsia="it-IT"/>
              </w:rPr>
              <w:t>Esecuzione attività progetto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it-IT"/>
              </w:rPr>
              <w:t>Mesi _____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unità 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unità 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unità 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unità 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unità 5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Costo Complessivo</w:t>
            </w:r>
          </w:p>
        </w:tc>
      </w:tr>
      <w:tr w:rsidR="00A15C6A" w:rsidRPr="00A15C6A" w:rsidTr="00873C05">
        <w:trPr>
          <w:trHeight w:val="345"/>
        </w:trPr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 Black" w:eastAsia="Times New Roman" w:hAnsi="Arial Black" w:cs="Arial"/>
                <w:b/>
                <w:bCs/>
                <w:i/>
                <w:iCs/>
                <w:sz w:val="20"/>
                <w:szCs w:val="20"/>
                <w:lang w:eastAsia="it-IT"/>
              </w:rPr>
            </w:pPr>
            <w:r w:rsidRPr="00A15C6A">
              <w:rPr>
                <w:rFonts w:ascii="Arial Black" w:eastAsia="Times New Roman" w:hAnsi="Arial Black" w:cs="Arial"/>
                <w:b/>
                <w:bCs/>
                <w:i/>
                <w:iCs/>
                <w:sz w:val="20"/>
                <w:szCs w:val="20"/>
                <w:lang w:eastAsia="it-IT"/>
              </w:rPr>
              <w:t xml:space="preserve">Personale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15C6A" w:rsidRPr="00A15C6A" w:rsidTr="00873C05">
        <w:trPr>
          <w:trHeight w:val="255"/>
        </w:trPr>
        <w:tc>
          <w:tcPr>
            <w:tcW w:w="5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Dirigenti - coordinatori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180,00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240,00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180,00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240,00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180,00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1.020,00</w:t>
            </w:r>
          </w:p>
        </w:tc>
      </w:tr>
      <w:tr w:rsidR="00A15C6A" w:rsidRPr="00A15C6A" w:rsidTr="00873C05">
        <w:trPr>
          <w:trHeight w:val="255"/>
        </w:trPr>
        <w:tc>
          <w:tcPr>
            <w:tcW w:w="5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Formazione e supervisione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255"/>
        </w:trPr>
        <w:tc>
          <w:tcPr>
            <w:tcW w:w="5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 xml:space="preserve">Operatori sociali - educatori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255"/>
        </w:trPr>
        <w:tc>
          <w:tcPr>
            <w:tcW w:w="5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Altro personale :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255"/>
        </w:trPr>
        <w:tc>
          <w:tcPr>
            <w:tcW w:w="18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45,00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45,00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45,00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135,00</w:t>
            </w:r>
          </w:p>
        </w:tc>
      </w:tr>
      <w:tr w:rsidR="00A15C6A" w:rsidRPr="00A15C6A" w:rsidTr="00873C05">
        <w:trPr>
          <w:trHeight w:val="255"/>
        </w:trPr>
        <w:tc>
          <w:tcPr>
            <w:tcW w:w="18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255"/>
        </w:trPr>
        <w:tc>
          <w:tcPr>
            <w:tcW w:w="18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300"/>
        </w:trPr>
        <w:tc>
          <w:tcPr>
            <w:tcW w:w="5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 Black" w:eastAsia="Times New Roman" w:hAnsi="Arial Black" w:cs="Arial"/>
                <w:b/>
                <w:bCs/>
                <w:i/>
                <w:iCs/>
                <w:sz w:val="20"/>
                <w:szCs w:val="20"/>
                <w:lang w:eastAsia="it-IT"/>
              </w:rPr>
            </w:pPr>
            <w:r w:rsidRPr="00A15C6A">
              <w:rPr>
                <w:rFonts w:ascii="Arial Black" w:eastAsia="Times New Roman" w:hAnsi="Arial Black" w:cs="Arial"/>
                <w:b/>
                <w:bCs/>
                <w:i/>
                <w:iCs/>
                <w:sz w:val="20"/>
                <w:szCs w:val="20"/>
                <w:lang w:eastAsia="it-IT"/>
              </w:rPr>
              <w:t>Viaggi e trasferte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15C6A" w:rsidRPr="00A15C6A" w:rsidTr="00873C05">
        <w:trPr>
          <w:trHeight w:val="255"/>
        </w:trPr>
        <w:tc>
          <w:tcPr>
            <w:tcW w:w="5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Viaggi personale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255"/>
        </w:trPr>
        <w:tc>
          <w:tcPr>
            <w:tcW w:w="5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Viaggi beneficiari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315"/>
        </w:trPr>
        <w:tc>
          <w:tcPr>
            <w:tcW w:w="18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99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lastRenderedPageBreak/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99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59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  <w:t>sub totale Esecuzione attività progetto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1.155,00</w:t>
            </w:r>
          </w:p>
        </w:tc>
      </w:tr>
      <w:tr w:rsidR="00A15C6A" w:rsidRPr="00A15C6A" w:rsidTr="00873C05">
        <w:trPr>
          <w:trHeight w:val="165"/>
        </w:trPr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A15C6A" w:rsidRPr="00A15C6A" w:rsidTr="00873C05">
        <w:trPr>
          <w:trHeight w:val="300"/>
        </w:trPr>
        <w:tc>
          <w:tcPr>
            <w:tcW w:w="5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it-IT"/>
              </w:rPr>
              <w:t xml:space="preserve">MACROFASE: 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it-IT"/>
              </w:rPr>
              <w:t>3</w:t>
            </w:r>
          </w:p>
        </w:tc>
        <w:tc>
          <w:tcPr>
            <w:tcW w:w="59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it-IT"/>
              </w:rPr>
              <w:t>Unità di fase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A15C6A" w:rsidRPr="00A15C6A" w:rsidTr="00873C05">
        <w:trPr>
          <w:trHeight w:val="510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8"/>
                <w:szCs w:val="28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8"/>
                <w:szCs w:val="28"/>
                <w:lang w:eastAsia="it-IT"/>
              </w:rPr>
              <w:t xml:space="preserve">Valutazione 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it-IT"/>
              </w:rPr>
              <w:t>Mesi _____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unità 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unità 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unità 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unità 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unità 5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Costo Complessivo</w:t>
            </w:r>
          </w:p>
        </w:tc>
      </w:tr>
      <w:tr w:rsidR="00A15C6A" w:rsidRPr="00A15C6A" w:rsidTr="00873C05">
        <w:trPr>
          <w:trHeight w:val="345"/>
        </w:trPr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 Black" w:eastAsia="Times New Roman" w:hAnsi="Arial Black" w:cs="Arial"/>
                <w:b/>
                <w:bCs/>
                <w:i/>
                <w:iCs/>
                <w:sz w:val="20"/>
                <w:szCs w:val="20"/>
                <w:lang w:eastAsia="it-IT"/>
              </w:rPr>
            </w:pPr>
            <w:r w:rsidRPr="00A15C6A">
              <w:rPr>
                <w:rFonts w:ascii="Arial Black" w:eastAsia="Times New Roman" w:hAnsi="Arial Black" w:cs="Arial"/>
                <w:b/>
                <w:bCs/>
                <w:i/>
                <w:iCs/>
                <w:sz w:val="20"/>
                <w:szCs w:val="20"/>
                <w:lang w:eastAsia="it-IT"/>
              </w:rPr>
              <w:t xml:space="preserve">Personale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15C6A" w:rsidRPr="00A15C6A" w:rsidTr="00873C05">
        <w:trPr>
          <w:trHeight w:val="255"/>
        </w:trPr>
        <w:tc>
          <w:tcPr>
            <w:tcW w:w="5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Dirigenti - coordinatori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120,00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360,00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480,00</w:t>
            </w:r>
          </w:p>
        </w:tc>
      </w:tr>
      <w:tr w:rsidR="00A15C6A" w:rsidRPr="00A15C6A" w:rsidTr="00873C05">
        <w:trPr>
          <w:trHeight w:val="255"/>
        </w:trPr>
        <w:tc>
          <w:tcPr>
            <w:tcW w:w="5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Formazione e supervisione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255"/>
        </w:trPr>
        <w:tc>
          <w:tcPr>
            <w:tcW w:w="5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 xml:space="preserve">Operatori sociali - educatori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255"/>
        </w:trPr>
        <w:tc>
          <w:tcPr>
            <w:tcW w:w="5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Altro personale :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255"/>
        </w:trPr>
        <w:tc>
          <w:tcPr>
            <w:tcW w:w="18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255"/>
        </w:trPr>
        <w:tc>
          <w:tcPr>
            <w:tcW w:w="18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255"/>
        </w:trPr>
        <w:tc>
          <w:tcPr>
            <w:tcW w:w="18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300"/>
        </w:trPr>
        <w:tc>
          <w:tcPr>
            <w:tcW w:w="5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 Black" w:eastAsia="Times New Roman" w:hAnsi="Arial Black" w:cs="Arial"/>
                <w:b/>
                <w:bCs/>
                <w:i/>
                <w:iCs/>
                <w:sz w:val="20"/>
                <w:szCs w:val="20"/>
                <w:lang w:eastAsia="it-IT"/>
              </w:rPr>
            </w:pPr>
            <w:r w:rsidRPr="00A15C6A">
              <w:rPr>
                <w:rFonts w:ascii="Arial Black" w:eastAsia="Times New Roman" w:hAnsi="Arial Black" w:cs="Arial"/>
                <w:b/>
                <w:bCs/>
                <w:i/>
                <w:iCs/>
                <w:sz w:val="20"/>
                <w:szCs w:val="20"/>
                <w:lang w:eastAsia="it-IT"/>
              </w:rPr>
              <w:t>Viaggi e trasferte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15C6A" w:rsidRPr="00A15C6A" w:rsidTr="00873C05">
        <w:trPr>
          <w:trHeight w:val="255"/>
        </w:trPr>
        <w:tc>
          <w:tcPr>
            <w:tcW w:w="5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Viaggi personale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255"/>
        </w:trPr>
        <w:tc>
          <w:tcPr>
            <w:tcW w:w="5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Viaggi beneficiari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315"/>
        </w:trPr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noProof/>
                <w:sz w:val="20"/>
                <w:szCs w:val="20"/>
                <w:lang w:eastAsia="it-IT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190500</wp:posOffset>
                  </wp:positionV>
                  <wp:extent cx="3095625" cy="47625"/>
                  <wp:effectExtent l="0" t="0" r="635" b="635"/>
                  <wp:wrapNone/>
                  <wp:docPr id="1" name="Rectangle 1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8001000"/>
                            <a:ext cx="3009900" cy="0"/>
                            <a:chOff x="0" y="8001000"/>
                            <a:chExt cx="3009900" cy="0"/>
                          </a:xfrm>
                        </a:grpSpPr>
                        <a:sp>
                          <a:nvSpPr>
                            <a:cNvPr id="2049" name="Rectangle 1"/>
                            <a:cNvSpPr>
                              <a:spLocks noChangeArrowheads="1"/>
                            </a:cNvSpPr>
                          </a:nvSpPr>
                          <a:spPr bwMode="auto">
                            <a:xfrm>
                              <a:off x="0" y="8001000"/>
                              <a:ext cx="2438400" cy="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>
                              <a:outerShdw dist="35921" dir="2700000" algn="ctr" rotWithShape="0">
                                <a:srgbClr val="000000"/>
                              </a:outerShdw>
                            </a:effectLst>
                          </a:spPr>
                        </a:sp>
                      </lc:lockedCanvas>
                    </a:graphicData>
                  </a:graphic>
                </wp:anchor>
              </w:drawing>
            </w:r>
            <w:r w:rsidRPr="00A15C6A">
              <w:rPr>
                <w:rFonts w:ascii="Arial" w:eastAsia="Times New Roman" w:hAnsi="Arial" w:cs="Arial"/>
                <w:noProof/>
                <w:sz w:val="20"/>
                <w:szCs w:val="20"/>
                <w:lang w:eastAsia="it-IT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190500</wp:posOffset>
                  </wp:positionV>
                  <wp:extent cx="3571875" cy="47625"/>
                  <wp:effectExtent l="0" t="0" r="0" b="635"/>
                  <wp:wrapNone/>
                  <wp:docPr id="2" name="Rectangle 2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8001000"/>
                            <a:ext cx="3486150" cy="0"/>
                            <a:chOff x="0" y="8001000"/>
                            <a:chExt cx="3486150" cy="0"/>
                          </a:xfrm>
                        </a:grpSpPr>
                        <a:sp>
                          <a:nvSpPr>
                            <a:cNvPr id="2050" name="Rectangle 2"/>
                            <a:cNvSpPr>
                              <a:spLocks noChangeArrowheads="1"/>
                            </a:cNvSpPr>
                          </a:nvSpPr>
                          <a:spPr bwMode="auto">
                            <a:xfrm>
                              <a:off x="0" y="8001000"/>
                              <a:ext cx="2914650" cy="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>
                              <a:outerShdw dist="35921" dir="2700000" algn="ctr" rotWithShape="0">
                                <a:srgbClr val="000000"/>
                              </a:outerShdw>
                            </a:effectLst>
                          </a:spPr>
                        </a:sp>
                      </lc:lockedCanvas>
                    </a:graphicData>
                  </a:graphic>
                </wp:anchor>
              </w:drawing>
            </w:r>
            <w:r w:rsidRPr="00A15C6A">
              <w:rPr>
                <w:rFonts w:ascii="Arial" w:eastAsia="Times New Roman" w:hAnsi="Arial" w:cs="Arial"/>
                <w:noProof/>
                <w:sz w:val="20"/>
                <w:szCs w:val="20"/>
                <w:lang w:eastAsia="it-IT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190500</wp:posOffset>
                  </wp:positionV>
                  <wp:extent cx="3095625" cy="47625"/>
                  <wp:effectExtent l="0" t="0" r="635" b="635"/>
                  <wp:wrapNone/>
                  <wp:docPr id="3" name="Rectangle 3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8001000"/>
                            <a:ext cx="3009900" cy="0"/>
                            <a:chOff x="0" y="8001000"/>
                            <a:chExt cx="3009900" cy="0"/>
                          </a:xfrm>
                        </a:grpSpPr>
                        <a:sp>
                          <a:nvSpPr>
                            <a:cNvPr id="2051" name="Rectangle 3"/>
                            <a:cNvSpPr>
                              <a:spLocks noChangeArrowheads="1"/>
                            </a:cNvSpPr>
                          </a:nvSpPr>
                          <a:spPr bwMode="auto">
                            <a:xfrm>
                              <a:off x="0" y="8001000"/>
                              <a:ext cx="2438400" cy="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>
                              <a:outerShdw dist="35921" dir="2700000" algn="ctr" rotWithShape="0">
                                <a:srgbClr val="000000"/>
                              </a:outerShdw>
                            </a:effectLst>
                          </a:spPr>
                        </a:sp>
                      </lc:lockedCanvas>
                    </a:graphicData>
                  </a:graphic>
                </wp:anchor>
              </w:drawing>
            </w:r>
            <w:r w:rsidRPr="00A15C6A">
              <w:rPr>
                <w:rFonts w:ascii="Arial" w:eastAsia="Times New Roman" w:hAnsi="Arial" w:cs="Arial"/>
                <w:noProof/>
                <w:sz w:val="20"/>
                <w:szCs w:val="20"/>
                <w:lang w:eastAsia="it-IT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190500</wp:posOffset>
                  </wp:positionV>
                  <wp:extent cx="3571875" cy="47625"/>
                  <wp:effectExtent l="0" t="0" r="0" b="635"/>
                  <wp:wrapNone/>
                  <wp:docPr id="4" name="Rectangle 4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8001000"/>
                            <a:ext cx="3486150" cy="0"/>
                            <a:chOff x="0" y="8001000"/>
                            <a:chExt cx="3486150" cy="0"/>
                          </a:xfrm>
                        </a:grpSpPr>
                        <a:sp>
                          <a:nvSpPr>
                            <a:cNvPr id="2052" name="Rectangle 4"/>
                            <a:cNvSpPr>
                              <a:spLocks noChangeArrowheads="1"/>
                            </a:cNvSpPr>
                          </a:nvSpPr>
                          <a:spPr bwMode="auto">
                            <a:xfrm>
                              <a:off x="0" y="8001000"/>
                              <a:ext cx="2914650" cy="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>
                              <a:outerShdw dist="35921" dir="2700000" algn="ctr" rotWithShape="0">
                                <a:srgbClr val="000000"/>
                              </a:outerShdw>
                            </a:effectLst>
                          </a:spPr>
                        </a:sp>
                      </lc:lockedCanvas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870"/>
            </w:tblGrid>
            <w:tr w:rsidR="00A15C6A" w:rsidRPr="00A15C6A" w:rsidTr="00873C05">
              <w:trPr>
                <w:trHeight w:val="315"/>
                <w:tblCellSpacing w:w="0" w:type="dxa"/>
              </w:trPr>
              <w:tc>
                <w:tcPr>
                  <w:tcW w:w="1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99"/>
                  <w:noWrap/>
                  <w:vAlign w:val="bottom"/>
                  <w:hideMark/>
                </w:tcPr>
                <w:p w:rsidR="00A15C6A" w:rsidRPr="00A15C6A" w:rsidRDefault="00A15C6A" w:rsidP="00A15C6A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</w:pPr>
                  <w:r w:rsidRPr="00A15C6A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 </w:t>
                  </w:r>
                </w:p>
              </w:tc>
            </w:tr>
          </w:tbl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99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4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  <w:t>sub totale Valutazione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480,00</w:t>
            </w:r>
          </w:p>
        </w:tc>
      </w:tr>
      <w:tr w:rsidR="00A15C6A" w:rsidRPr="00A15C6A" w:rsidTr="00873C05">
        <w:trPr>
          <w:trHeight w:val="135"/>
        </w:trPr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</w:tr>
      <w:tr w:rsidR="00A15C6A" w:rsidRPr="00A15C6A" w:rsidTr="00873C05">
        <w:trPr>
          <w:trHeight w:val="300"/>
        </w:trPr>
        <w:tc>
          <w:tcPr>
            <w:tcW w:w="5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it-IT"/>
              </w:rPr>
              <w:t xml:space="preserve">MACROFASE: 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it-IT"/>
              </w:rPr>
              <w:t>4</w:t>
            </w:r>
          </w:p>
        </w:tc>
        <w:tc>
          <w:tcPr>
            <w:tcW w:w="59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it-IT"/>
              </w:rPr>
              <w:t>Unità di fase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A15C6A" w:rsidRPr="00A15C6A" w:rsidTr="00873C05">
        <w:trPr>
          <w:trHeight w:val="510"/>
        </w:trPr>
        <w:tc>
          <w:tcPr>
            <w:tcW w:w="5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8"/>
                <w:szCs w:val="28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8"/>
                <w:szCs w:val="28"/>
                <w:lang w:eastAsia="it-IT"/>
              </w:rPr>
              <w:t>Funzionamento e gestione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it-IT"/>
              </w:rPr>
              <w:t>Mesi _____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 xml:space="preserve">Unità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 xml:space="preserve">Quantità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Costo unitario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n.  persone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Costo forfetario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Costo Complessivo</w:t>
            </w:r>
          </w:p>
        </w:tc>
      </w:tr>
      <w:tr w:rsidR="00A15C6A" w:rsidRPr="00A15C6A" w:rsidTr="00873C05">
        <w:trPr>
          <w:trHeight w:val="375"/>
        </w:trPr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8"/>
                <w:szCs w:val="28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8"/>
                <w:szCs w:val="2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a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b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c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d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a * b * c * d</w:t>
            </w:r>
          </w:p>
        </w:tc>
      </w:tr>
      <w:tr w:rsidR="00A15C6A" w:rsidRPr="00A15C6A" w:rsidTr="00873C05">
        <w:trPr>
          <w:trHeight w:val="345"/>
        </w:trPr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 Black" w:eastAsia="Times New Roman" w:hAnsi="Arial Black" w:cs="Arial"/>
                <w:b/>
                <w:bCs/>
                <w:i/>
                <w:iCs/>
                <w:sz w:val="20"/>
                <w:szCs w:val="20"/>
                <w:lang w:eastAsia="it-IT"/>
              </w:rPr>
            </w:pPr>
            <w:r w:rsidRPr="00A15C6A">
              <w:rPr>
                <w:rFonts w:ascii="Arial Black" w:eastAsia="Times New Roman" w:hAnsi="Arial Black" w:cs="Arial"/>
                <w:b/>
                <w:bCs/>
                <w:i/>
                <w:iCs/>
                <w:sz w:val="20"/>
                <w:szCs w:val="20"/>
                <w:lang w:eastAsia="it-IT"/>
              </w:rPr>
              <w:t xml:space="preserve">Personale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15C6A" w:rsidRPr="00A15C6A" w:rsidTr="00873C05">
        <w:trPr>
          <w:trHeight w:val="255"/>
        </w:trPr>
        <w:tc>
          <w:tcPr>
            <w:tcW w:w="5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proofErr w:type="spellStart"/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Ed.Professiomali</w:t>
            </w:r>
            <w:proofErr w:type="spellEnd"/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 xml:space="preserve"> Formatori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255"/>
        </w:trPr>
        <w:tc>
          <w:tcPr>
            <w:tcW w:w="5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Psicologo Supervisore/consulente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255"/>
        </w:trPr>
        <w:tc>
          <w:tcPr>
            <w:tcW w:w="5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255"/>
        </w:trPr>
        <w:tc>
          <w:tcPr>
            <w:tcW w:w="5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255"/>
        </w:trPr>
        <w:tc>
          <w:tcPr>
            <w:tcW w:w="5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Altro personale :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255"/>
        </w:trPr>
        <w:tc>
          <w:tcPr>
            <w:tcW w:w="18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segretario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300"/>
        </w:trPr>
        <w:tc>
          <w:tcPr>
            <w:tcW w:w="5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 Black" w:eastAsia="Times New Roman" w:hAnsi="Arial Black" w:cs="Arial"/>
                <w:b/>
                <w:bCs/>
                <w:i/>
                <w:iCs/>
                <w:sz w:val="20"/>
                <w:szCs w:val="20"/>
                <w:lang w:eastAsia="it-IT"/>
              </w:rPr>
            </w:pPr>
            <w:r w:rsidRPr="00A15C6A">
              <w:rPr>
                <w:rFonts w:ascii="Arial Black" w:eastAsia="Times New Roman" w:hAnsi="Arial Black" w:cs="Arial"/>
                <w:b/>
                <w:bCs/>
                <w:i/>
                <w:iCs/>
                <w:sz w:val="20"/>
                <w:szCs w:val="20"/>
                <w:lang w:eastAsia="it-IT"/>
              </w:rPr>
              <w:lastRenderedPageBreak/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15C6A" w:rsidRPr="00A15C6A" w:rsidTr="00873C05">
        <w:trPr>
          <w:trHeight w:val="255"/>
        </w:trPr>
        <w:tc>
          <w:tcPr>
            <w:tcW w:w="5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255"/>
        </w:trPr>
        <w:tc>
          <w:tcPr>
            <w:tcW w:w="5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300"/>
        </w:trPr>
        <w:tc>
          <w:tcPr>
            <w:tcW w:w="5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 Black" w:eastAsia="Times New Roman" w:hAnsi="Arial Black" w:cs="Arial"/>
                <w:b/>
                <w:bCs/>
                <w:i/>
                <w:iCs/>
                <w:sz w:val="20"/>
                <w:szCs w:val="20"/>
                <w:lang w:eastAsia="it-IT"/>
              </w:rPr>
            </w:pPr>
            <w:r w:rsidRPr="00A15C6A">
              <w:rPr>
                <w:rFonts w:ascii="Arial Black" w:eastAsia="Times New Roman" w:hAnsi="Arial Black" w:cs="Arial"/>
                <w:b/>
                <w:bCs/>
                <w:i/>
                <w:i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15C6A" w:rsidRPr="00A15C6A" w:rsidTr="00873C05">
        <w:trPr>
          <w:trHeight w:val="255"/>
        </w:trPr>
        <w:tc>
          <w:tcPr>
            <w:tcW w:w="1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255"/>
        </w:trPr>
        <w:tc>
          <w:tcPr>
            <w:tcW w:w="1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255"/>
        </w:trPr>
        <w:tc>
          <w:tcPr>
            <w:tcW w:w="1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Altre spese: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300"/>
        </w:trPr>
        <w:tc>
          <w:tcPr>
            <w:tcW w:w="5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 Black" w:eastAsia="Times New Roman" w:hAnsi="Arial Black" w:cs="Arial"/>
                <w:b/>
                <w:bCs/>
                <w:i/>
                <w:iCs/>
                <w:sz w:val="20"/>
                <w:szCs w:val="20"/>
                <w:lang w:eastAsia="it-IT"/>
              </w:rPr>
            </w:pPr>
            <w:r w:rsidRPr="00A15C6A">
              <w:rPr>
                <w:rFonts w:ascii="Arial Black" w:eastAsia="Times New Roman" w:hAnsi="Arial Black" w:cs="Arial"/>
                <w:b/>
                <w:bCs/>
                <w:i/>
                <w:iCs/>
                <w:sz w:val="20"/>
                <w:szCs w:val="20"/>
                <w:lang w:eastAsia="it-IT"/>
              </w:rPr>
              <w:t>Attrezzature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15C6A" w:rsidRPr="00A15C6A" w:rsidTr="00873C05">
        <w:trPr>
          <w:trHeight w:val="255"/>
        </w:trPr>
        <w:tc>
          <w:tcPr>
            <w:tcW w:w="5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 xml:space="preserve">Acquisto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400,00</w:t>
            </w:r>
          </w:p>
        </w:tc>
      </w:tr>
      <w:tr w:rsidR="00A15C6A" w:rsidRPr="00A15C6A" w:rsidTr="00873C05">
        <w:trPr>
          <w:trHeight w:val="255"/>
        </w:trPr>
        <w:tc>
          <w:tcPr>
            <w:tcW w:w="5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 xml:space="preserve">Acquisto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2.200,00</w:t>
            </w:r>
          </w:p>
        </w:tc>
      </w:tr>
      <w:tr w:rsidR="00A15C6A" w:rsidRPr="00A15C6A" w:rsidTr="00873C05">
        <w:trPr>
          <w:trHeight w:val="255"/>
        </w:trPr>
        <w:tc>
          <w:tcPr>
            <w:tcW w:w="5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255"/>
        </w:trPr>
        <w:tc>
          <w:tcPr>
            <w:tcW w:w="5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300"/>
        </w:trPr>
        <w:tc>
          <w:tcPr>
            <w:tcW w:w="5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 Black" w:eastAsia="Times New Roman" w:hAnsi="Arial Black" w:cs="Arial"/>
                <w:b/>
                <w:bCs/>
                <w:i/>
                <w:iCs/>
                <w:sz w:val="20"/>
                <w:szCs w:val="20"/>
                <w:lang w:eastAsia="it-IT"/>
              </w:rPr>
            </w:pPr>
            <w:r w:rsidRPr="00A15C6A">
              <w:rPr>
                <w:rFonts w:ascii="Arial Black" w:eastAsia="Times New Roman" w:hAnsi="Arial Black" w:cs="Arial"/>
                <w:b/>
                <w:bCs/>
                <w:i/>
                <w:iCs/>
                <w:sz w:val="20"/>
                <w:szCs w:val="20"/>
                <w:lang w:eastAsia="it-IT"/>
              </w:rPr>
              <w:t>Gestione e funzionamento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15C6A" w:rsidRPr="00A15C6A" w:rsidTr="00873C05">
        <w:trPr>
          <w:trHeight w:val="255"/>
        </w:trPr>
        <w:tc>
          <w:tcPr>
            <w:tcW w:w="5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 xml:space="preserve">Materiale di consumo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800,00</w:t>
            </w:r>
          </w:p>
        </w:tc>
      </w:tr>
      <w:tr w:rsidR="00A15C6A" w:rsidRPr="00A15C6A" w:rsidTr="00873C05">
        <w:trPr>
          <w:trHeight w:val="255"/>
        </w:trPr>
        <w:tc>
          <w:tcPr>
            <w:tcW w:w="5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Manutenzione ordinaria e pulizia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64,00</w:t>
            </w:r>
          </w:p>
        </w:tc>
      </w:tr>
      <w:tr w:rsidR="00A15C6A" w:rsidRPr="00A15C6A" w:rsidTr="00873C05">
        <w:trPr>
          <w:trHeight w:val="255"/>
        </w:trPr>
        <w:tc>
          <w:tcPr>
            <w:tcW w:w="5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Utenze ( elettricità,gas,telefono, ecc.)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255"/>
        </w:trPr>
        <w:tc>
          <w:tcPr>
            <w:tcW w:w="5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Spese generali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300"/>
        </w:trPr>
        <w:tc>
          <w:tcPr>
            <w:tcW w:w="5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 Black" w:eastAsia="Times New Roman" w:hAnsi="Arial Black" w:cs="Arial"/>
                <w:b/>
                <w:bCs/>
                <w:i/>
                <w:iCs/>
                <w:sz w:val="20"/>
                <w:szCs w:val="20"/>
                <w:lang w:eastAsia="it-IT"/>
              </w:rPr>
            </w:pPr>
            <w:r w:rsidRPr="00A15C6A">
              <w:rPr>
                <w:rFonts w:ascii="Arial Black" w:eastAsia="Times New Roman" w:hAnsi="Arial Black" w:cs="Arial"/>
                <w:b/>
                <w:bCs/>
                <w:i/>
                <w:i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15C6A" w:rsidRPr="00A15C6A" w:rsidTr="00873C05">
        <w:trPr>
          <w:trHeight w:val="255"/>
        </w:trPr>
        <w:tc>
          <w:tcPr>
            <w:tcW w:w="5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 xml:space="preserve">Altre spese: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255"/>
        </w:trPr>
        <w:tc>
          <w:tcPr>
            <w:tcW w:w="5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315"/>
        </w:trPr>
        <w:tc>
          <w:tcPr>
            <w:tcW w:w="18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99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99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4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  <w:t>sub totale Funzionamento e gestione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3.464,00</w:t>
            </w:r>
          </w:p>
        </w:tc>
      </w:tr>
      <w:tr w:rsidR="00A15C6A" w:rsidRPr="00A15C6A" w:rsidTr="00873C05">
        <w:trPr>
          <w:trHeight w:val="315"/>
        </w:trPr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A15C6A" w:rsidRPr="00A15C6A" w:rsidTr="00873C05">
        <w:trPr>
          <w:trHeight w:val="405"/>
        </w:trPr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4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it-IT"/>
              </w:rPr>
              <w:t>COSTO COMPLESSIVO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it-IT"/>
              </w:rPr>
              <w:t>8.049,00</w:t>
            </w:r>
          </w:p>
        </w:tc>
      </w:tr>
    </w:tbl>
    <w:p w:rsidR="00A15C6A" w:rsidRPr="00A15C6A" w:rsidRDefault="00A15C6A" w:rsidP="00A15C6A">
      <w:pPr>
        <w:widowControl w:val="0"/>
        <w:overflowPunct w:val="0"/>
        <w:adjustRightInd w:val="0"/>
        <w:spacing w:after="240" w:line="360" w:lineRule="auto"/>
        <w:ind w:firstLine="708"/>
        <w:rPr>
          <w:rFonts w:ascii="Calibri" w:eastAsia="Times New Roman" w:hAnsi="Calibri" w:cs="Calibri"/>
          <w:kern w:val="28"/>
          <w:sz w:val="24"/>
          <w:szCs w:val="24"/>
          <w:lang w:eastAsia="it-IT"/>
        </w:rPr>
        <w:sectPr w:rsidR="00A15C6A" w:rsidRPr="00A15C6A" w:rsidSect="00137A87">
          <w:footerReference w:type="default" r:id="rId5"/>
          <w:pgSz w:w="16838" w:h="11905" w:orient="landscape"/>
          <w:pgMar w:top="1134" w:right="1416" w:bottom="1273" w:left="1134" w:header="708" w:footer="708" w:gutter="0"/>
          <w:cols w:space="720"/>
          <w:noEndnote/>
          <w:docGrid w:linePitch="299"/>
        </w:sectPr>
      </w:pPr>
    </w:p>
    <w:tbl>
      <w:tblPr>
        <w:tblW w:w="11060" w:type="dxa"/>
        <w:tblInd w:w="51" w:type="dxa"/>
        <w:tblCellMar>
          <w:left w:w="70" w:type="dxa"/>
          <w:right w:w="70" w:type="dxa"/>
        </w:tblCellMar>
        <w:tblLook w:val="04A0"/>
      </w:tblPr>
      <w:tblGrid>
        <w:gridCol w:w="1960"/>
        <w:gridCol w:w="960"/>
        <w:gridCol w:w="1260"/>
        <w:gridCol w:w="1600"/>
        <w:gridCol w:w="960"/>
        <w:gridCol w:w="960"/>
        <w:gridCol w:w="960"/>
        <w:gridCol w:w="1040"/>
        <w:gridCol w:w="1385"/>
      </w:tblGrid>
      <w:tr w:rsidR="00A15C6A" w:rsidRPr="00A15C6A" w:rsidTr="00873C05">
        <w:trPr>
          <w:trHeight w:val="375"/>
        </w:trPr>
        <w:tc>
          <w:tcPr>
            <w:tcW w:w="110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8"/>
                <w:szCs w:val="28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i/>
                <w:iCs/>
                <w:sz w:val="28"/>
                <w:szCs w:val="28"/>
                <w:lang w:eastAsia="it-IT"/>
              </w:rPr>
              <w:lastRenderedPageBreak/>
              <w:t xml:space="preserve">GESTIONE UNITA' </w:t>
            </w:r>
          </w:p>
        </w:tc>
      </w:tr>
      <w:tr w:rsidR="00A15C6A" w:rsidRPr="00A15C6A" w:rsidTr="00873C05">
        <w:trPr>
          <w:trHeight w:val="375"/>
        </w:trPr>
        <w:tc>
          <w:tcPr>
            <w:tcW w:w="4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it-IT"/>
              </w:rPr>
              <w:t xml:space="preserve">MACROFASE: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8"/>
                <w:szCs w:val="2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8"/>
                <w:szCs w:val="2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8"/>
                <w:szCs w:val="28"/>
                <w:lang w:eastAsia="it-IT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8"/>
                <w:szCs w:val="28"/>
                <w:lang w:eastAsia="it-IT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8"/>
                <w:szCs w:val="28"/>
                <w:lang w:eastAsia="it-IT"/>
              </w:rPr>
            </w:pPr>
          </w:p>
        </w:tc>
      </w:tr>
      <w:tr w:rsidR="00A15C6A" w:rsidRPr="00A15C6A" w:rsidTr="00873C05">
        <w:trPr>
          <w:trHeight w:val="300"/>
        </w:trPr>
        <w:tc>
          <w:tcPr>
            <w:tcW w:w="41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it-IT"/>
              </w:rPr>
              <w:t>PROGETTAZIONE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it-IT"/>
              </w:rPr>
              <w:t>Mesi 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</w:tr>
      <w:tr w:rsidR="00A15C6A" w:rsidRPr="00A15C6A" w:rsidTr="00873C05">
        <w:trPr>
          <w:trHeight w:val="705"/>
        </w:trPr>
        <w:tc>
          <w:tcPr>
            <w:tcW w:w="5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FF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i/>
                <w:iCs/>
                <w:color w:val="FF0000"/>
                <w:sz w:val="20"/>
                <w:szCs w:val="20"/>
                <w:lang w:eastAsia="it-IT"/>
              </w:rPr>
              <w:t xml:space="preserve">UNITA' </w:t>
            </w:r>
            <w:proofErr w:type="spellStart"/>
            <w:r w:rsidRPr="00A15C6A">
              <w:rPr>
                <w:rFonts w:ascii="Arial" w:eastAsia="Times New Roman" w:hAnsi="Arial" w:cs="Arial"/>
                <w:b/>
                <w:bCs/>
                <w:i/>
                <w:iCs/>
                <w:color w:val="FF0000"/>
                <w:sz w:val="20"/>
                <w:szCs w:val="20"/>
                <w:lang w:eastAsia="it-IT"/>
              </w:rPr>
              <w:t>DI</w:t>
            </w:r>
            <w:proofErr w:type="spellEnd"/>
            <w:r w:rsidRPr="00A15C6A">
              <w:rPr>
                <w:rFonts w:ascii="Arial" w:eastAsia="Times New Roman" w:hAnsi="Arial" w:cs="Arial"/>
                <w:b/>
                <w:bCs/>
                <w:i/>
                <w:iCs/>
                <w:color w:val="FF0000"/>
                <w:sz w:val="20"/>
                <w:szCs w:val="20"/>
                <w:lang w:eastAsia="it-IT"/>
              </w:rPr>
              <w:t xml:space="preserve"> FASE 1 : rilevazione bisogni formativi                                                          </w:t>
            </w:r>
            <w:r w:rsidRPr="00A15C6A">
              <w:rPr>
                <w:rFonts w:ascii="Book Antiqua" w:eastAsia="Times New Roman" w:hAnsi="Book Antiqua" w:cs="Arial"/>
                <w:b/>
                <w:bCs/>
                <w:i/>
                <w:iCs/>
                <w:color w:val="FF0000"/>
                <w:sz w:val="16"/>
                <w:szCs w:val="16"/>
                <w:lang w:eastAsia="it-IT"/>
              </w:rPr>
              <w:t>durata singola unità settimane1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 xml:space="preserve">Unità tempo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 xml:space="preserve">Quantità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Costo unitario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n.  persone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Costo Complessivo</w:t>
            </w:r>
          </w:p>
        </w:tc>
      </w:tr>
      <w:tr w:rsidR="00A15C6A" w:rsidRPr="00A15C6A" w:rsidTr="00873C05">
        <w:trPr>
          <w:trHeight w:val="345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b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c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d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 xml:space="preserve"> b * c * d</w:t>
            </w:r>
          </w:p>
        </w:tc>
      </w:tr>
      <w:tr w:rsidR="00A15C6A" w:rsidRPr="00A15C6A" w:rsidTr="00873C05">
        <w:trPr>
          <w:trHeight w:val="345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 Black" w:eastAsia="Times New Roman" w:hAnsi="Arial Black" w:cs="Arial"/>
                <w:b/>
                <w:bCs/>
                <w:i/>
                <w:iCs/>
                <w:sz w:val="20"/>
                <w:szCs w:val="20"/>
                <w:lang w:eastAsia="it-IT"/>
              </w:rPr>
            </w:pPr>
            <w:r w:rsidRPr="00A15C6A">
              <w:rPr>
                <w:rFonts w:ascii="Arial Black" w:eastAsia="Times New Roman" w:hAnsi="Arial Black" w:cs="Arial"/>
                <w:b/>
                <w:bCs/>
                <w:i/>
                <w:iCs/>
                <w:sz w:val="20"/>
                <w:szCs w:val="20"/>
                <w:lang w:eastAsia="it-IT"/>
              </w:rPr>
              <w:t xml:space="preserve">Personale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3333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333333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  <w:tr w:rsidR="00A15C6A" w:rsidRPr="00A15C6A" w:rsidTr="00873C05">
        <w:trPr>
          <w:trHeight w:val="255"/>
        </w:trPr>
        <w:tc>
          <w:tcPr>
            <w:tcW w:w="4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Ed. Professionali Formatori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3333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ora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4,00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30,00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4,00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480,00</w:t>
            </w:r>
          </w:p>
        </w:tc>
      </w:tr>
      <w:tr w:rsidR="00A15C6A" w:rsidRPr="00A15C6A" w:rsidTr="00873C05">
        <w:trPr>
          <w:trHeight w:val="255"/>
        </w:trPr>
        <w:tc>
          <w:tcPr>
            <w:tcW w:w="4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Psicologo Consulente/Supervisore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3333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ora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255"/>
        </w:trPr>
        <w:tc>
          <w:tcPr>
            <w:tcW w:w="4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3333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255"/>
        </w:trPr>
        <w:tc>
          <w:tcPr>
            <w:tcW w:w="4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Altro personale :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3333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255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Segretario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3333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ora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255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3333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255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3333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375"/>
        </w:trPr>
        <w:tc>
          <w:tcPr>
            <w:tcW w:w="4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 Black" w:eastAsia="Times New Roman" w:hAnsi="Arial Black" w:cs="Arial"/>
                <w:b/>
                <w:bCs/>
                <w:i/>
                <w:iCs/>
                <w:sz w:val="20"/>
                <w:szCs w:val="20"/>
                <w:lang w:eastAsia="it-IT"/>
              </w:rPr>
            </w:pPr>
            <w:r w:rsidRPr="00A15C6A">
              <w:rPr>
                <w:rFonts w:ascii="Arial Black" w:eastAsia="Times New Roman" w:hAnsi="Arial Black" w:cs="Arial"/>
                <w:b/>
                <w:bCs/>
                <w:i/>
                <w:i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3333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3333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15C6A" w:rsidRPr="00A15C6A" w:rsidTr="00873C05">
        <w:trPr>
          <w:trHeight w:val="255"/>
        </w:trPr>
        <w:tc>
          <w:tcPr>
            <w:tcW w:w="4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3333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255"/>
        </w:trPr>
        <w:tc>
          <w:tcPr>
            <w:tcW w:w="4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3333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315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99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99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  <w:t>sub totale Unità  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480,00</w:t>
            </w:r>
          </w:p>
        </w:tc>
      </w:tr>
      <w:tr w:rsidR="00A15C6A" w:rsidRPr="00A15C6A" w:rsidTr="00873C05">
        <w:trPr>
          <w:trHeight w:val="255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</w:tr>
      <w:tr w:rsidR="00A15C6A" w:rsidRPr="00A15C6A" w:rsidTr="00873C05">
        <w:trPr>
          <w:trHeight w:val="705"/>
        </w:trPr>
        <w:tc>
          <w:tcPr>
            <w:tcW w:w="5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FF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i/>
                <w:iCs/>
                <w:color w:val="FF0000"/>
                <w:sz w:val="20"/>
                <w:szCs w:val="20"/>
                <w:lang w:eastAsia="it-IT"/>
              </w:rPr>
              <w:t xml:space="preserve">UNITA' </w:t>
            </w:r>
            <w:proofErr w:type="spellStart"/>
            <w:r w:rsidRPr="00A15C6A">
              <w:rPr>
                <w:rFonts w:ascii="Arial" w:eastAsia="Times New Roman" w:hAnsi="Arial" w:cs="Arial"/>
                <w:b/>
                <w:bCs/>
                <w:i/>
                <w:iCs/>
                <w:color w:val="FF0000"/>
                <w:sz w:val="20"/>
                <w:szCs w:val="20"/>
                <w:lang w:eastAsia="it-IT"/>
              </w:rPr>
              <w:t>DI</w:t>
            </w:r>
            <w:proofErr w:type="spellEnd"/>
            <w:r w:rsidRPr="00A15C6A">
              <w:rPr>
                <w:rFonts w:ascii="Arial" w:eastAsia="Times New Roman" w:hAnsi="Arial" w:cs="Arial"/>
                <w:b/>
                <w:bCs/>
                <w:i/>
                <w:iCs/>
                <w:color w:val="FF0000"/>
                <w:sz w:val="20"/>
                <w:szCs w:val="20"/>
                <w:lang w:eastAsia="it-IT"/>
              </w:rPr>
              <w:t xml:space="preserve"> FASE 2 : Stesura del progetto                                                           </w:t>
            </w:r>
            <w:r w:rsidRPr="00A15C6A">
              <w:rPr>
                <w:rFonts w:ascii="Book Antiqua" w:eastAsia="Times New Roman" w:hAnsi="Book Antiqua" w:cs="Arial"/>
                <w:b/>
                <w:bCs/>
                <w:i/>
                <w:iCs/>
                <w:color w:val="FF0000"/>
                <w:sz w:val="16"/>
                <w:szCs w:val="16"/>
                <w:lang w:eastAsia="it-IT"/>
              </w:rPr>
              <w:t>durata singola unità settimane 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 xml:space="preserve">Unità tempo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 xml:space="preserve">Quantità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Costo unitario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n.  persone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Costo Complessivo</w:t>
            </w:r>
          </w:p>
        </w:tc>
      </w:tr>
      <w:tr w:rsidR="00A15C6A" w:rsidRPr="00A15C6A" w:rsidTr="00873C05">
        <w:trPr>
          <w:trHeight w:val="345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b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c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d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 xml:space="preserve"> b * c * d</w:t>
            </w:r>
          </w:p>
        </w:tc>
      </w:tr>
      <w:tr w:rsidR="00A15C6A" w:rsidRPr="00A15C6A" w:rsidTr="00873C05">
        <w:trPr>
          <w:trHeight w:val="345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 Black" w:eastAsia="Times New Roman" w:hAnsi="Arial Black" w:cs="Arial"/>
                <w:b/>
                <w:bCs/>
                <w:i/>
                <w:iCs/>
                <w:sz w:val="20"/>
                <w:szCs w:val="20"/>
                <w:lang w:eastAsia="it-IT"/>
              </w:rPr>
            </w:pPr>
            <w:r w:rsidRPr="00A15C6A">
              <w:rPr>
                <w:rFonts w:ascii="Arial Black" w:eastAsia="Times New Roman" w:hAnsi="Arial Black" w:cs="Arial"/>
                <w:b/>
                <w:bCs/>
                <w:i/>
                <w:iCs/>
                <w:sz w:val="20"/>
                <w:szCs w:val="20"/>
                <w:lang w:eastAsia="it-IT"/>
              </w:rPr>
              <w:t xml:space="preserve">Personale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3333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333333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  <w:tr w:rsidR="00A15C6A" w:rsidRPr="00A15C6A" w:rsidTr="00873C05">
        <w:trPr>
          <w:trHeight w:val="255"/>
        </w:trPr>
        <w:tc>
          <w:tcPr>
            <w:tcW w:w="4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Ed. Professionali Formatori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3333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ora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20,00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30,00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4,00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2.400,00</w:t>
            </w:r>
          </w:p>
        </w:tc>
      </w:tr>
      <w:tr w:rsidR="00A15C6A" w:rsidRPr="00A15C6A" w:rsidTr="00873C05">
        <w:trPr>
          <w:trHeight w:val="255"/>
        </w:trPr>
        <w:tc>
          <w:tcPr>
            <w:tcW w:w="4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Psicologo Consulente/supervisore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3333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ora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2,00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35,00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1,00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70,00</w:t>
            </w:r>
          </w:p>
        </w:tc>
      </w:tr>
      <w:tr w:rsidR="00A15C6A" w:rsidRPr="00A15C6A" w:rsidTr="00873C05">
        <w:trPr>
          <w:trHeight w:val="255"/>
        </w:trPr>
        <w:tc>
          <w:tcPr>
            <w:tcW w:w="4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3333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255"/>
        </w:trPr>
        <w:tc>
          <w:tcPr>
            <w:tcW w:w="4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Altro personale :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3333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255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lastRenderedPageBreak/>
              <w:t>Segretario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3333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255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3333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255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3333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345"/>
        </w:trPr>
        <w:tc>
          <w:tcPr>
            <w:tcW w:w="4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 Black" w:eastAsia="Times New Roman" w:hAnsi="Arial Black" w:cs="Arial"/>
                <w:b/>
                <w:bCs/>
                <w:i/>
                <w:iCs/>
                <w:sz w:val="20"/>
                <w:szCs w:val="20"/>
                <w:lang w:eastAsia="it-IT"/>
              </w:rPr>
            </w:pPr>
            <w:r w:rsidRPr="00A15C6A">
              <w:rPr>
                <w:rFonts w:ascii="Arial Black" w:eastAsia="Times New Roman" w:hAnsi="Arial Black" w:cs="Arial"/>
                <w:b/>
                <w:bCs/>
                <w:i/>
                <w:i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3333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3333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15C6A" w:rsidRPr="00A15C6A" w:rsidTr="00873C05">
        <w:trPr>
          <w:trHeight w:val="255"/>
        </w:trPr>
        <w:tc>
          <w:tcPr>
            <w:tcW w:w="4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3333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255"/>
        </w:trPr>
        <w:tc>
          <w:tcPr>
            <w:tcW w:w="4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3333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315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99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99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  <w:t>sub totale Unità  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2.470,00</w:t>
            </w:r>
          </w:p>
        </w:tc>
      </w:tr>
      <w:tr w:rsidR="00A15C6A" w:rsidRPr="00A15C6A" w:rsidTr="00873C05">
        <w:trPr>
          <w:trHeight w:val="270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</w:tr>
      <w:tr w:rsidR="00A15C6A" w:rsidRPr="00A15C6A" w:rsidTr="00873C05">
        <w:trPr>
          <w:trHeight w:val="330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39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i/>
                <w:iCs/>
                <w:lang w:eastAsia="it-IT"/>
              </w:rPr>
              <w:t>SUB TOTALE MACROFASE 1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  <w:t>2.950,00</w:t>
            </w:r>
          </w:p>
        </w:tc>
      </w:tr>
    </w:tbl>
    <w:p w:rsidR="00A15C6A" w:rsidRPr="00A15C6A" w:rsidRDefault="00A15C6A" w:rsidP="00A15C6A">
      <w:pPr>
        <w:widowControl w:val="0"/>
        <w:overflowPunct w:val="0"/>
        <w:adjustRightInd w:val="0"/>
        <w:spacing w:after="240" w:line="360" w:lineRule="auto"/>
        <w:ind w:right="-2"/>
        <w:jc w:val="both"/>
        <w:rPr>
          <w:rFonts w:ascii="Calibri" w:eastAsia="Times New Roman" w:hAnsi="Calibri" w:cs="Calibri"/>
          <w:kern w:val="28"/>
          <w:sz w:val="24"/>
          <w:szCs w:val="24"/>
          <w:lang w:eastAsia="it-IT"/>
        </w:rPr>
      </w:pPr>
    </w:p>
    <w:tbl>
      <w:tblPr>
        <w:tblW w:w="11960" w:type="dxa"/>
        <w:tblInd w:w="51" w:type="dxa"/>
        <w:tblCellMar>
          <w:left w:w="70" w:type="dxa"/>
          <w:right w:w="70" w:type="dxa"/>
        </w:tblCellMar>
        <w:tblLook w:val="04A0"/>
      </w:tblPr>
      <w:tblGrid>
        <w:gridCol w:w="1900"/>
        <w:gridCol w:w="960"/>
        <w:gridCol w:w="2180"/>
        <w:gridCol w:w="1600"/>
        <w:gridCol w:w="960"/>
        <w:gridCol w:w="1020"/>
        <w:gridCol w:w="940"/>
        <w:gridCol w:w="1040"/>
        <w:gridCol w:w="1385"/>
      </w:tblGrid>
      <w:tr w:rsidR="00A15C6A" w:rsidRPr="00A15C6A" w:rsidTr="00873C05">
        <w:trPr>
          <w:trHeight w:val="375"/>
        </w:trPr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it-IT"/>
              </w:rPr>
              <w:t xml:space="preserve">MACROFASE: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it-IT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8"/>
                <w:szCs w:val="28"/>
                <w:lang w:eastAsia="it-IT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8"/>
                <w:szCs w:val="28"/>
                <w:lang w:eastAsia="it-IT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8"/>
                <w:szCs w:val="28"/>
                <w:lang w:eastAsia="it-IT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8"/>
                <w:szCs w:val="28"/>
                <w:lang w:eastAsia="it-IT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8"/>
                <w:szCs w:val="28"/>
                <w:lang w:eastAsia="it-IT"/>
              </w:rPr>
            </w:pPr>
          </w:p>
        </w:tc>
      </w:tr>
      <w:tr w:rsidR="00A15C6A" w:rsidRPr="00A15C6A" w:rsidTr="00873C05">
        <w:trPr>
          <w:trHeight w:val="300"/>
        </w:trPr>
        <w:tc>
          <w:tcPr>
            <w:tcW w:w="50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it-IT"/>
              </w:rPr>
              <w:t>Esecuzione attività progetto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it-IT"/>
              </w:rPr>
              <w:t>Mesi ____2_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</w:tr>
      <w:tr w:rsidR="00A15C6A" w:rsidRPr="00A15C6A" w:rsidTr="00873C05">
        <w:trPr>
          <w:trHeight w:val="705"/>
        </w:trPr>
        <w:tc>
          <w:tcPr>
            <w:tcW w:w="6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FF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i/>
                <w:iCs/>
                <w:color w:val="FF0000"/>
                <w:sz w:val="20"/>
                <w:szCs w:val="20"/>
                <w:lang w:eastAsia="it-IT"/>
              </w:rPr>
              <w:t xml:space="preserve">UNITA'  1 :  Formazione                                                                         </w:t>
            </w:r>
            <w:r w:rsidRPr="00A15C6A">
              <w:rPr>
                <w:rFonts w:ascii="Book Antiqua" w:eastAsia="Times New Roman" w:hAnsi="Book Antiqua" w:cs="Arial"/>
                <w:b/>
                <w:bCs/>
                <w:i/>
                <w:iCs/>
                <w:color w:val="FF0000"/>
                <w:sz w:val="16"/>
                <w:szCs w:val="16"/>
                <w:lang w:eastAsia="it-IT"/>
              </w:rPr>
              <w:t>durata singola unità giorni 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 xml:space="preserve">Unità tempo 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 xml:space="preserve">Quantità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Costo unitario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n.  persone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Costo Complessivo</w:t>
            </w:r>
          </w:p>
        </w:tc>
      </w:tr>
      <w:tr w:rsidR="00A15C6A" w:rsidRPr="00A15C6A" w:rsidTr="00873C05">
        <w:trPr>
          <w:trHeight w:val="345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b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c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d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 xml:space="preserve"> b * c * d</w:t>
            </w:r>
          </w:p>
        </w:tc>
      </w:tr>
      <w:tr w:rsidR="00A15C6A" w:rsidRPr="00A15C6A" w:rsidTr="00873C05">
        <w:trPr>
          <w:trHeight w:val="345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 Black" w:eastAsia="Times New Roman" w:hAnsi="Arial Black" w:cs="Arial"/>
                <w:b/>
                <w:bCs/>
                <w:i/>
                <w:iCs/>
                <w:sz w:val="20"/>
                <w:szCs w:val="20"/>
                <w:lang w:eastAsia="it-IT"/>
              </w:rPr>
            </w:pPr>
            <w:r w:rsidRPr="00A15C6A">
              <w:rPr>
                <w:rFonts w:ascii="Arial Black" w:eastAsia="Times New Roman" w:hAnsi="Arial Black" w:cs="Arial"/>
                <w:b/>
                <w:bCs/>
                <w:i/>
                <w:iCs/>
                <w:sz w:val="20"/>
                <w:szCs w:val="20"/>
                <w:lang w:eastAsia="it-IT"/>
              </w:rPr>
              <w:t xml:space="preserve">Personale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3333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333333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  <w:tr w:rsidR="00A15C6A" w:rsidRPr="00A15C6A" w:rsidTr="00873C05">
        <w:trPr>
          <w:trHeight w:val="255"/>
        </w:trPr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Ed. Professionale Formatore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3333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ora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3,00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30,00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2,00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180,00</w:t>
            </w:r>
          </w:p>
        </w:tc>
      </w:tr>
      <w:tr w:rsidR="00A15C6A" w:rsidRPr="00A15C6A" w:rsidTr="00873C05">
        <w:trPr>
          <w:trHeight w:val="255"/>
        </w:trPr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Psicologo Consulente/Supervisore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3333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255"/>
        </w:trPr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3333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255"/>
        </w:trPr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Altro personale :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3333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255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Segretario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3333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ora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3,00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15,00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1,00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45,00</w:t>
            </w:r>
          </w:p>
        </w:tc>
      </w:tr>
      <w:tr w:rsidR="00A15C6A" w:rsidRPr="00A15C6A" w:rsidTr="00873C05">
        <w:trPr>
          <w:trHeight w:val="255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3333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255"/>
        </w:trPr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3333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300"/>
        </w:trPr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 Black" w:eastAsia="Times New Roman" w:hAnsi="Arial Black" w:cs="Arial"/>
                <w:b/>
                <w:bCs/>
                <w:i/>
                <w:iCs/>
                <w:sz w:val="20"/>
                <w:szCs w:val="20"/>
                <w:lang w:eastAsia="it-IT"/>
              </w:rPr>
            </w:pPr>
            <w:r w:rsidRPr="00A15C6A">
              <w:rPr>
                <w:rFonts w:ascii="Arial Black" w:eastAsia="Times New Roman" w:hAnsi="Arial Black" w:cs="Arial"/>
                <w:b/>
                <w:bCs/>
                <w:i/>
                <w:i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3333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3333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15C6A" w:rsidRPr="00A15C6A" w:rsidTr="00873C05">
        <w:trPr>
          <w:trHeight w:val="255"/>
        </w:trPr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3333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255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3333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315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99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lastRenderedPageBreak/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99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3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  <w:t>sub totale Unità  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225,00</w:t>
            </w:r>
          </w:p>
        </w:tc>
      </w:tr>
      <w:tr w:rsidR="00A15C6A" w:rsidRPr="00A15C6A" w:rsidTr="00873C05">
        <w:trPr>
          <w:trHeight w:val="9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</w:tr>
      <w:tr w:rsidR="00A15C6A" w:rsidRPr="00A15C6A" w:rsidTr="00873C05">
        <w:trPr>
          <w:trHeight w:val="705"/>
        </w:trPr>
        <w:tc>
          <w:tcPr>
            <w:tcW w:w="6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FF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i/>
                <w:iCs/>
                <w:color w:val="FF0000"/>
                <w:sz w:val="20"/>
                <w:szCs w:val="20"/>
                <w:lang w:eastAsia="it-IT"/>
              </w:rPr>
              <w:t xml:space="preserve">UNITA'  2 : _verifica__                                                                                 durata </w:t>
            </w:r>
            <w:r w:rsidRPr="00A15C6A">
              <w:rPr>
                <w:rFonts w:ascii="Book Antiqua" w:eastAsia="Times New Roman" w:hAnsi="Book Antiqua" w:cs="Arial"/>
                <w:b/>
                <w:bCs/>
                <w:i/>
                <w:iCs/>
                <w:color w:val="FF0000"/>
                <w:sz w:val="16"/>
                <w:szCs w:val="16"/>
                <w:lang w:eastAsia="it-IT"/>
              </w:rPr>
              <w:t>singola unità giorni 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 xml:space="preserve">Unità tempo 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 xml:space="preserve">Quantità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Costo unitario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n.  persone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Costo Complessivo</w:t>
            </w:r>
          </w:p>
        </w:tc>
      </w:tr>
      <w:tr w:rsidR="00A15C6A" w:rsidRPr="00A15C6A" w:rsidTr="00873C05">
        <w:trPr>
          <w:trHeight w:val="345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b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c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d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 xml:space="preserve"> b * c * d</w:t>
            </w:r>
          </w:p>
        </w:tc>
      </w:tr>
      <w:tr w:rsidR="00A15C6A" w:rsidRPr="00A15C6A" w:rsidTr="00873C05">
        <w:trPr>
          <w:trHeight w:val="345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 Black" w:eastAsia="Times New Roman" w:hAnsi="Arial Black" w:cs="Arial"/>
                <w:b/>
                <w:bCs/>
                <w:i/>
                <w:iCs/>
                <w:sz w:val="20"/>
                <w:szCs w:val="20"/>
                <w:lang w:eastAsia="it-IT"/>
              </w:rPr>
            </w:pPr>
            <w:r w:rsidRPr="00A15C6A">
              <w:rPr>
                <w:rFonts w:ascii="Arial Black" w:eastAsia="Times New Roman" w:hAnsi="Arial Black" w:cs="Arial"/>
                <w:b/>
                <w:bCs/>
                <w:i/>
                <w:iCs/>
                <w:sz w:val="20"/>
                <w:szCs w:val="20"/>
                <w:lang w:eastAsia="it-IT"/>
              </w:rPr>
              <w:t xml:space="preserve">Personale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3333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333333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  <w:tr w:rsidR="00A15C6A" w:rsidRPr="00A15C6A" w:rsidTr="00873C05">
        <w:trPr>
          <w:trHeight w:val="255"/>
        </w:trPr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proofErr w:type="spellStart"/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Ed.Professionale</w:t>
            </w:r>
            <w:proofErr w:type="spellEnd"/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 xml:space="preserve"> Formatore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3333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ora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2,00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30,00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4,00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240,00</w:t>
            </w:r>
          </w:p>
        </w:tc>
      </w:tr>
      <w:tr w:rsidR="00A15C6A" w:rsidRPr="00A15C6A" w:rsidTr="00873C05">
        <w:trPr>
          <w:trHeight w:val="255"/>
        </w:trPr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Psicologo Consulente/Supervisore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3333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ora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255"/>
        </w:trPr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3333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255"/>
        </w:trPr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Altro personale :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3333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255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Segretario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3333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ora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255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3333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255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3333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300"/>
        </w:trPr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 Black" w:eastAsia="Times New Roman" w:hAnsi="Arial Black" w:cs="Arial"/>
                <w:b/>
                <w:bCs/>
                <w:i/>
                <w:iCs/>
                <w:sz w:val="20"/>
                <w:szCs w:val="20"/>
                <w:lang w:eastAsia="it-IT"/>
              </w:rPr>
            </w:pPr>
            <w:r w:rsidRPr="00A15C6A">
              <w:rPr>
                <w:rFonts w:ascii="Arial Black" w:eastAsia="Times New Roman" w:hAnsi="Arial Black" w:cs="Arial"/>
                <w:b/>
                <w:bCs/>
                <w:i/>
                <w:i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3333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3333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15C6A" w:rsidRPr="00A15C6A" w:rsidTr="00873C05">
        <w:trPr>
          <w:trHeight w:val="255"/>
        </w:trPr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3333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255"/>
        </w:trPr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3333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315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99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99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3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  <w:t>sub totale Unità  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240,00</w:t>
            </w:r>
          </w:p>
        </w:tc>
      </w:tr>
      <w:tr w:rsidR="00A15C6A" w:rsidRPr="00A15C6A" w:rsidTr="00873C05">
        <w:trPr>
          <w:trHeight w:val="135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</w:tr>
      <w:tr w:rsidR="00A15C6A" w:rsidRPr="00A15C6A" w:rsidTr="00873C05">
        <w:trPr>
          <w:trHeight w:val="705"/>
        </w:trPr>
        <w:tc>
          <w:tcPr>
            <w:tcW w:w="6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FF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i/>
                <w:iCs/>
                <w:color w:val="FF0000"/>
                <w:sz w:val="20"/>
                <w:szCs w:val="20"/>
                <w:lang w:eastAsia="it-IT"/>
              </w:rPr>
              <w:t xml:space="preserve">UNITA'  3 : _____Formazione_______                                                           </w:t>
            </w:r>
            <w:r w:rsidRPr="00A15C6A">
              <w:rPr>
                <w:rFonts w:ascii="Book Antiqua" w:eastAsia="Times New Roman" w:hAnsi="Book Antiqua" w:cs="Arial"/>
                <w:b/>
                <w:bCs/>
                <w:i/>
                <w:iCs/>
                <w:color w:val="FF0000"/>
                <w:sz w:val="16"/>
                <w:szCs w:val="16"/>
                <w:lang w:eastAsia="it-IT"/>
              </w:rPr>
              <w:t>durata singola unità giorni  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 xml:space="preserve">Unità tempo 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 xml:space="preserve">Quantità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Costo unitario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n.  persone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Costo Complessivo</w:t>
            </w:r>
          </w:p>
        </w:tc>
      </w:tr>
      <w:tr w:rsidR="00A15C6A" w:rsidRPr="00A15C6A" w:rsidTr="00873C05">
        <w:trPr>
          <w:trHeight w:val="345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b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c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d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 xml:space="preserve"> b * c * d</w:t>
            </w:r>
          </w:p>
        </w:tc>
      </w:tr>
      <w:tr w:rsidR="00A15C6A" w:rsidRPr="00A15C6A" w:rsidTr="00873C05">
        <w:trPr>
          <w:trHeight w:val="345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 Black" w:eastAsia="Times New Roman" w:hAnsi="Arial Black" w:cs="Arial"/>
                <w:b/>
                <w:bCs/>
                <w:i/>
                <w:iCs/>
                <w:sz w:val="20"/>
                <w:szCs w:val="20"/>
                <w:lang w:eastAsia="it-IT"/>
              </w:rPr>
            </w:pPr>
            <w:r w:rsidRPr="00A15C6A">
              <w:rPr>
                <w:rFonts w:ascii="Arial Black" w:eastAsia="Times New Roman" w:hAnsi="Arial Black" w:cs="Arial"/>
                <w:b/>
                <w:bCs/>
                <w:i/>
                <w:iCs/>
                <w:sz w:val="20"/>
                <w:szCs w:val="20"/>
                <w:lang w:eastAsia="it-IT"/>
              </w:rPr>
              <w:t xml:space="preserve">Personale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3333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333333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  <w:tr w:rsidR="00A15C6A" w:rsidRPr="00A15C6A" w:rsidTr="00873C05">
        <w:trPr>
          <w:trHeight w:val="255"/>
        </w:trPr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proofErr w:type="spellStart"/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Ed.Professionale</w:t>
            </w:r>
            <w:proofErr w:type="spellEnd"/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 xml:space="preserve"> Formatore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3333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ora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3,00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30,00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2,00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180,00</w:t>
            </w:r>
          </w:p>
        </w:tc>
      </w:tr>
      <w:tr w:rsidR="00A15C6A" w:rsidRPr="00A15C6A" w:rsidTr="00873C05">
        <w:trPr>
          <w:trHeight w:val="255"/>
        </w:trPr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Psicologo Consulente/Supervisore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3333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ora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255"/>
        </w:trPr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3333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255"/>
        </w:trPr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Altro personale :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3333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255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Segretario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3333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ora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3,00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15,00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1,00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45,00</w:t>
            </w:r>
          </w:p>
        </w:tc>
      </w:tr>
      <w:tr w:rsidR="00A15C6A" w:rsidRPr="00A15C6A" w:rsidTr="00873C05">
        <w:trPr>
          <w:trHeight w:val="255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3333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255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3333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300"/>
        </w:trPr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 Black" w:eastAsia="Times New Roman" w:hAnsi="Arial Black" w:cs="Arial"/>
                <w:b/>
                <w:bCs/>
                <w:i/>
                <w:iCs/>
                <w:sz w:val="20"/>
                <w:szCs w:val="20"/>
                <w:lang w:eastAsia="it-IT"/>
              </w:rPr>
            </w:pPr>
            <w:r w:rsidRPr="00A15C6A">
              <w:rPr>
                <w:rFonts w:ascii="Arial Black" w:eastAsia="Times New Roman" w:hAnsi="Arial Black" w:cs="Arial"/>
                <w:b/>
                <w:bCs/>
                <w:i/>
                <w:iCs/>
                <w:sz w:val="20"/>
                <w:szCs w:val="20"/>
                <w:lang w:eastAsia="it-IT"/>
              </w:rPr>
              <w:lastRenderedPageBreak/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3333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3333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15C6A" w:rsidRPr="00A15C6A" w:rsidTr="00873C05">
        <w:trPr>
          <w:trHeight w:val="255"/>
        </w:trPr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3333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255"/>
        </w:trPr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3333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315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99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99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3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  <w:t>sub totale Unità  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225,00</w:t>
            </w:r>
          </w:p>
        </w:tc>
      </w:tr>
      <w:tr w:rsidR="00A15C6A" w:rsidRPr="00A15C6A" w:rsidTr="00873C05">
        <w:trPr>
          <w:trHeight w:val="105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</w:tr>
      <w:tr w:rsidR="00A15C6A" w:rsidRPr="00A15C6A" w:rsidTr="00873C05">
        <w:trPr>
          <w:trHeight w:val="525"/>
        </w:trPr>
        <w:tc>
          <w:tcPr>
            <w:tcW w:w="6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FF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i/>
                <w:iCs/>
                <w:color w:val="FF0000"/>
                <w:sz w:val="20"/>
                <w:szCs w:val="20"/>
                <w:lang w:eastAsia="it-IT"/>
              </w:rPr>
              <w:t xml:space="preserve">UNITA'  4 : __Verifica _____                                                                   </w:t>
            </w:r>
            <w:r w:rsidRPr="00A15C6A">
              <w:rPr>
                <w:rFonts w:ascii="Book Antiqua" w:eastAsia="Times New Roman" w:hAnsi="Book Antiqua" w:cs="Arial"/>
                <w:b/>
                <w:bCs/>
                <w:i/>
                <w:iCs/>
                <w:color w:val="FF0000"/>
                <w:sz w:val="16"/>
                <w:szCs w:val="16"/>
                <w:lang w:eastAsia="it-IT"/>
              </w:rPr>
              <w:t>durata singola unità giorni 1__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 xml:space="preserve">Unità tempo 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 xml:space="preserve">Quantità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Costo unitario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n.  persone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Costo Complessivo</w:t>
            </w:r>
          </w:p>
        </w:tc>
      </w:tr>
      <w:tr w:rsidR="00A15C6A" w:rsidRPr="00A15C6A" w:rsidTr="00873C05">
        <w:trPr>
          <w:trHeight w:val="345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b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c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d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 xml:space="preserve"> b * c * d</w:t>
            </w:r>
          </w:p>
        </w:tc>
      </w:tr>
      <w:tr w:rsidR="00A15C6A" w:rsidRPr="00A15C6A" w:rsidTr="00873C05">
        <w:trPr>
          <w:trHeight w:val="345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 Black" w:eastAsia="Times New Roman" w:hAnsi="Arial Black" w:cs="Arial"/>
                <w:b/>
                <w:bCs/>
                <w:i/>
                <w:iCs/>
                <w:sz w:val="20"/>
                <w:szCs w:val="20"/>
                <w:lang w:eastAsia="it-IT"/>
              </w:rPr>
            </w:pPr>
            <w:r w:rsidRPr="00A15C6A">
              <w:rPr>
                <w:rFonts w:ascii="Arial Black" w:eastAsia="Times New Roman" w:hAnsi="Arial Black" w:cs="Arial"/>
                <w:b/>
                <w:bCs/>
                <w:i/>
                <w:iCs/>
                <w:sz w:val="20"/>
                <w:szCs w:val="20"/>
                <w:lang w:eastAsia="it-IT"/>
              </w:rPr>
              <w:t xml:space="preserve">Personale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3333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333333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  <w:tr w:rsidR="00A15C6A" w:rsidRPr="00A15C6A" w:rsidTr="00873C05">
        <w:trPr>
          <w:trHeight w:val="255"/>
        </w:trPr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proofErr w:type="spellStart"/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Ed.Professionale</w:t>
            </w:r>
            <w:proofErr w:type="spellEnd"/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 xml:space="preserve"> Formatore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3333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ora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2,00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30,00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4,00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240,00</w:t>
            </w:r>
          </w:p>
        </w:tc>
      </w:tr>
      <w:tr w:rsidR="00A15C6A" w:rsidRPr="00A15C6A" w:rsidTr="00873C05">
        <w:trPr>
          <w:trHeight w:val="255"/>
        </w:trPr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Psicologo Consulente/Supervisore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3333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ora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255"/>
        </w:trPr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3333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255"/>
        </w:trPr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Altro personale :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3333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255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Segretario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3333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ora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255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3333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255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3333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300"/>
        </w:trPr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 Black" w:eastAsia="Times New Roman" w:hAnsi="Arial Black" w:cs="Arial"/>
                <w:b/>
                <w:bCs/>
                <w:i/>
                <w:iCs/>
                <w:sz w:val="20"/>
                <w:szCs w:val="20"/>
                <w:lang w:eastAsia="it-IT"/>
              </w:rPr>
            </w:pPr>
            <w:r w:rsidRPr="00A15C6A">
              <w:rPr>
                <w:rFonts w:ascii="Arial Black" w:eastAsia="Times New Roman" w:hAnsi="Arial Black" w:cs="Arial"/>
                <w:b/>
                <w:bCs/>
                <w:i/>
                <w:i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3333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3333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15C6A" w:rsidRPr="00A15C6A" w:rsidTr="00873C05">
        <w:trPr>
          <w:trHeight w:val="255"/>
        </w:trPr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3333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255"/>
        </w:trPr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3333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315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99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99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3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  <w:t>sub totale Unità  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240,00</w:t>
            </w:r>
          </w:p>
        </w:tc>
      </w:tr>
      <w:tr w:rsidR="00A15C6A" w:rsidRPr="00A15C6A" w:rsidTr="00873C05">
        <w:trPr>
          <w:trHeight w:val="15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</w:tr>
      <w:tr w:rsidR="00A15C6A" w:rsidRPr="00A15C6A" w:rsidTr="00873C05">
        <w:trPr>
          <w:trHeight w:val="705"/>
        </w:trPr>
        <w:tc>
          <w:tcPr>
            <w:tcW w:w="6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FF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i/>
                <w:iCs/>
                <w:color w:val="FF0000"/>
                <w:sz w:val="20"/>
                <w:szCs w:val="20"/>
                <w:lang w:eastAsia="it-IT"/>
              </w:rPr>
              <w:t xml:space="preserve">UNITA'  5 : ____Formazione_________                                                           </w:t>
            </w:r>
            <w:r w:rsidRPr="00A15C6A">
              <w:rPr>
                <w:rFonts w:ascii="Book Antiqua" w:eastAsia="Times New Roman" w:hAnsi="Book Antiqua" w:cs="Arial"/>
                <w:b/>
                <w:bCs/>
                <w:i/>
                <w:iCs/>
                <w:color w:val="FF0000"/>
                <w:sz w:val="16"/>
                <w:szCs w:val="16"/>
                <w:lang w:eastAsia="it-IT"/>
              </w:rPr>
              <w:t>durata singola unità giorni 1__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 xml:space="preserve">Unità tempo 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 xml:space="preserve">Quantità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Costo unitario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n.  persone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Costo Complessivo</w:t>
            </w:r>
          </w:p>
        </w:tc>
      </w:tr>
      <w:tr w:rsidR="00A15C6A" w:rsidRPr="00A15C6A" w:rsidTr="00873C05">
        <w:trPr>
          <w:trHeight w:val="345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b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c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d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 xml:space="preserve"> b * c * d</w:t>
            </w:r>
          </w:p>
        </w:tc>
      </w:tr>
      <w:tr w:rsidR="00A15C6A" w:rsidRPr="00A15C6A" w:rsidTr="00873C05">
        <w:trPr>
          <w:trHeight w:val="345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 Black" w:eastAsia="Times New Roman" w:hAnsi="Arial Black" w:cs="Arial"/>
                <w:b/>
                <w:bCs/>
                <w:i/>
                <w:iCs/>
                <w:sz w:val="20"/>
                <w:szCs w:val="20"/>
                <w:lang w:eastAsia="it-IT"/>
              </w:rPr>
            </w:pPr>
            <w:r w:rsidRPr="00A15C6A">
              <w:rPr>
                <w:rFonts w:ascii="Arial Black" w:eastAsia="Times New Roman" w:hAnsi="Arial Black" w:cs="Arial"/>
                <w:b/>
                <w:bCs/>
                <w:i/>
                <w:iCs/>
                <w:sz w:val="20"/>
                <w:szCs w:val="20"/>
                <w:lang w:eastAsia="it-IT"/>
              </w:rPr>
              <w:t xml:space="preserve">Personale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3333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333333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  <w:tr w:rsidR="00A15C6A" w:rsidRPr="00A15C6A" w:rsidTr="00873C05">
        <w:trPr>
          <w:trHeight w:val="255"/>
        </w:trPr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proofErr w:type="spellStart"/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Ed.Professionale</w:t>
            </w:r>
            <w:proofErr w:type="spellEnd"/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 xml:space="preserve"> Formatore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3333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ora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3,00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30,00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2,00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180,00</w:t>
            </w:r>
          </w:p>
        </w:tc>
      </w:tr>
      <w:tr w:rsidR="00A15C6A" w:rsidRPr="00A15C6A" w:rsidTr="00873C05">
        <w:trPr>
          <w:trHeight w:val="255"/>
        </w:trPr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Psicologo Consulente/Supervisore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3333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255"/>
        </w:trPr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3333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255"/>
        </w:trPr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Altro personale :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3333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255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lastRenderedPageBreak/>
              <w:t>Segretario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3333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ora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3,00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15,00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1,00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45,00</w:t>
            </w:r>
          </w:p>
        </w:tc>
      </w:tr>
      <w:tr w:rsidR="00A15C6A" w:rsidRPr="00A15C6A" w:rsidTr="00873C05">
        <w:trPr>
          <w:trHeight w:val="255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3333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255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3333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300"/>
        </w:trPr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 Black" w:eastAsia="Times New Roman" w:hAnsi="Arial Black" w:cs="Arial"/>
                <w:b/>
                <w:bCs/>
                <w:i/>
                <w:iCs/>
                <w:sz w:val="20"/>
                <w:szCs w:val="20"/>
                <w:lang w:eastAsia="it-IT"/>
              </w:rPr>
            </w:pPr>
            <w:r w:rsidRPr="00A15C6A">
              <w:rPr>
                <w:rFonts w:ascii="Arial Black" w:eastAsia="Times New Roman" w:hAnsi="Arial Black" w:cs="Arial"/>
                <w:b/>
                <w:bCs/>
                <w:i/>
                <w:i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3333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3333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15C6A" w:rsidRPr="00A15C6A" w:rsidTr="00873C05">
        <w:trPr>
          <w:trHeight w:val="255"/>
        </w:trPr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3333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255"/>
        </w:trPr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3333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315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99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99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3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  <w:t>sub totale Unità  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225,00</w:t>
            </w:r>
          </w:p>
        </w:tc>
      </w:tr>
      <w:tr w:rsidR="00A15C6A" w:rsidRPr="00A15C6A" w:rsidTr="00873C05">
        <w:trPr>
          <w:trHeight w:val="165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</w:tr>
      <w:tr w:rsidR="00A15C6A" w:rsidRPr="00A15C6A" w:rsidTr="00873C05">
        <w:trPr>
          <w:trHeight w:val="510"/>
        </w:trPr>
        <w:tc>
          <w:tcPr>
            <w:tcW w:w="6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FF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i/>
                <w:iCs/>
                <w:color w:val="FF0000"/>
                <w:sz w:val="20"/>
                <w:szCs w:val="20"/>
                <w:lang w:eastAsia="it-IT"/>
              </w:rPr>
              <w:t xml:space="preserve">UNITA'  6 : __Verifica _____                                                                   </w:t>
            </w:r>
            <w:r w:rsidRPr="00A15C6A">
              <w:rPr>
                <w:rFonts w:ascii="Book Antiqua" w:eastAsia="Times New Roman" w:hAnsi="Book Antiqua" w:cs="Arial"/>
                <w:b/>
                <w:bCs/>
                <w:i/>
                <w:iCs/>
                <w:color w:val="FF0000"/>
                <w:sz w:val="16"/>
                <w:szCs w:val="16"/>
                <w:lang w:eastAsia="it-IT"/>
              </w:rPr>
              <w:t>durata singola unità giorni 1__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 xml:space="preserve">Unità tempo 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 xml:space="preserve">Quantità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Costo unitario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n.  persone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Costo Complessivo</w:t>
            </w:r>
          </w:p>
        </w:tc>
      </w:tr>
      <w:tr w:rsidR="00A15C6A" w:rsidRPr="00A15C6A" w:rsidTr="00873C05">
        <w:trPr>
          <w:trHeight w:val="255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b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c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d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 xml:space="preserve"> b * c * d</w:t>
            </w:r>
          </w:p>
        </w:tc>
      </w:tr>
      <w:tr w:rsidR="00A15C6A" w:rsidRPr="00A15C6A" w:rsidTr="00873C05">
        <w:trPr>
          <w:trHeight w:val="30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 Black" w:eastAsia="Times New Roman" w:hAnsi="Arial Black" w:cs="Arial"/>
                <w:b/>
                <w:bCs/>
                <w:i/>
                <w:iCs/>
                <w:sz w:val="20"/>
                <w:szCs w:val="20"/>
                <w:lang w:eastAsia="it-IT"/>
              </w:rPr>
            </w:pPr>
            <w:r w:rsidRPr="00A15C6A">
              <w:rPr>
                <w:rFonts w:ascii="Arial Black" w:eastAsia="Times New Roman" w:hAnsi="Arial Black" w:cs="Arial"/>
                <w:b/>
                <w:bCs/>
                <w:i/>
                <w:iCs/>
                <w:sz w:val="20"/>
                <w:szCs w:val="20"/>
                <w:lang w:eastAsia="it-IT"/>
              </w:rPr>
              <w:t xml:space="preserve">Personale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3333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333333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  <w:tr w:rsidR="00A15C6A" w:rsidRPr="00A15C6A" w:rsidTr="00873C05">
        <w:trPr>
          <w:trHeight w:val="255"/>
        </w:trPr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proofErr w:type="spellStart"/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Ed.Professionale</w:t>
            </w:r>
            <w:proofErr w:type="spellEnd"/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 xml:space="preserve"> Formatore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3333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ora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2,00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30,00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4,00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240,00</w:t>
            </w:r>
          </w:p>
        </w:tc>
      </w:tr>
      <w:tr w:rsidR="00A15C6A" w:rsidRPr="00A15C6A" w:rsidTr="00873C05">
        <w:trPr>
          <w:trHeight w:val="255"/>
        </w:trPr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Psicologo Consulente/Supervisore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3333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ora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2,00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35,00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1,00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70,00</w:t>
            </w:r>
          </w:p>
        </w:tc>
      </w:tr>
      <w:tr w:rsidR="00A15C6A" w:rsidRPr="00A15C6A" w:rsidTr="00873C05">
        <w:trPr>
          <w:trHeight w:val="255"/>
        </w:trPr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3333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255"/>
        </w:trPr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Altro personale :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3333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255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Segretario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3333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ora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255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3333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255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3333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300"/>
        </w:trPr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 Black" w:eastAsia="Times New Roman" w:hAnsi="Arial Black" w:cs="Arial"/>
                <w:b/>
                <w:bCs/>
                <w:i/>
                <w:iCs/>
                <w:sz w:val="20"/>
                <w:szCs w:val="20"/>
                <w:lang w:eastAsia="it-IT"/>
              </w:rPr>
            </w:pPr>
            <w:r w:rsidRPr="00A15C6A">
              <w:rPr>
                <w:rFonts w:ascii="Arial Black" w:eastAsia="Times New Roman" w:hAnsi="Arial Black" w:cs="Arial"/>
                <w:b/>
                <w:bCs/>
                <w:i/>
                <w:i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3333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3333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15C6A" w:rsidRPr="00A15C6A" w:rsidTr="00873C05">
        <w:trPr>
          <w:trHeight w:val="255"/>
        </w:trPr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3333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255"/>
        </w:trPr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3333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315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99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99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3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  <w:t>sub totale Unità  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310,00</w:t>
            </w:r>
          </w:p>
        </w:tc>
      </w:tr>
      <w:tr w:rsidR="00A15C6A" w:rsidRPr="00A15C6A" w:rsidTr="00873C05">
        <w:trPr>
          <w:trHeight w:val="15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</w:tr>
      <w:tr w:rsidR="00A15C6A" w:rsidRPr="00A15C6A" w:rsidTr="00873C05">
        <w:trPr>
          <w:trHeight w:val="510"/>
        </w:trPr>
        <w:tc>
          <w:tcPr>
            <w:tcW w:w="6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FF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i/>
                <w:iCs/>
                <w:color w:val="FF0000"/>
                <w:sz w:val="20"/>
                <w:szCs w:val="20"/>
                <w:lang w:eastAsia="it-IT"/>
              </w:rPr>
              <w:t xml:space="preserve">UNITA'  7 : ____Formazione_________                                                           </w:t>
            </w:r>
            <w:r w:rsidRPr="00A15C6A">
              <w:rPr>
                <w:rFonts w:ascii="Book Antiqua" w:eastAsia="Times New Roman" w:hAnsi="Book Antiqua" w:cs="Arial"/>
                <w:b/>
                <w:bCs/>
                <w:i/>
                <w:iCs/>
                <w:color w:val="FF0000"/>
                <w:sz w:val="16"/>
                <w:szCs w:val="16"/>
                <w:lang w:eastAsia="it-IT"/>
              </w:rPr>
              <w:t>durata singola unità giorni 1__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 xml:space="preserve">Unità tempo 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 xml:space="preserve">Quantità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Costo unitario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n.  persone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Costo Complessivo</w:t>
            </w:r>
          </w:p>
        </w:tc>
      </w:tr>
      <w:tr w:rsidR="00A15C6A" w:rsidRPr="00A15C6A" w:rsidTr="00873C05">
        <w:trPr>
          <w:trHeight w:val="255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b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c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d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 xml:space="preserve"> b * c * d</w:t>
            </w:r>
          </w:p>
        </w:tc>
      </w:tr>
      <w:tr w:rsidR="00A15C6A" w:rsidRPr="00A15C6A" w:rsidTr="00873C05">
        <w:trPr>
          <w:trHeight w:val="30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 Black" w:eastAsia="Times New Roman" w:hAnsi="Arial Black" w:cs="Arial"/>
                <w:b/>
                <w:bCs/>
                <w:i/>
                <w:iCs/>
                <w:sz w:val="20"/>
                <w:szCs w:val="20"/>
                <w:lang w:eastAsia="it-IT"/>
              </w:rPr>
            </w:pPr>
            <w:r w:rsidRPr="00A15C6A">
              <w:rPr>
                <w:rFonts w:ascii="Arial Black" w:eastAsia="Times New Roman" w:hAnsi="Arial Black" w:cs="Arial"/>
                <w:b/>
                <w:bCs/>
                <w:i/>
                <w:iCs/>
                <w:sz w:val="20"/>
                <w:szCs w:val="20"/>
                <w:lang w:eastAsia="it-IT"/>
              </w:rPr>
              <w:t xml:space="preserve">Personale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3333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333333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  <w:tr w:rsidR="00A15C6A" w:rsidRPr="00A15C6A" w:rsidTr="00873C05">
        <w:trPr>
          <w:trHeight w:val="255"/>
        </w:trPr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proofErr w:type="spellStart"/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Ed.Professionale</w:t>
            </w:r>
            <w:proofErr w:type="spellEnd"/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 xml:space="preserve"> Formatore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3333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ora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3,00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30,00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2,00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180,00</w:t>
            </w:r>
          </w:p>
        </w:tc>
      </w:tr>
      <w:tr w:rsidR="00A15C6A" w:rsidRPr="00A15C6A" w:rsidTr="00873C05">
        <w:trPr>
          <w:trHeight w:val="255"/>
        </w:trPr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Psicologo Consulente/Supervisore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3333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255"/>
        </w:trPr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3333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255"/>
        </w:trPr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lastRenderedPageBreak/>
              <w:t>Altro personale :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3333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255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Segretario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3333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ora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3,00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15,00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1,00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45,00</w:t>
            </w:r>
          </w:p>
        </w:tc>
      </w:tr>
      <w:tr w:rsidR="00A15C6A" w:rsidRPr="00A15C6A" w:rsidTr="00873C05">
        <w:trPr>
          <w:trHeight w:val="255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3333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255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3333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300"/>
        </w:trPr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 Black" w:eastAsia="Times New Roman" w:hAnsi="Arial Black" w:cs="Arial"/>
                <w:b/>
                <w:bCs/>
                <w:i/>
                <w:iCs/>
                <w:sz w:val="20"/>
                <w:szCs w:val="20"/>
                <w:lang w:eastAsia="it-IT"/>
              </w:rPr>
            </w:pPr>
            <w:r w:rsidRPr="00A15C6A">
              <w:rPr>
                <w:rFonts w:ascii="Arial Black" w:eastAsia="Times New Roman" w:hAnsi="Arial Black" w:cs="Arial"/>
                <w:b/>
                <w:bCs/>
                <w:i/>
                <w:i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3333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3333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15C6A" w:rsidRPr="00A15C6A" w:rsidTr="00873C05">
        <w:trPr>
          <w:trHeight w:val="255"/>
        </w:trPr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3333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255"/>
        </w:trPr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3333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315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99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99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3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  <w:t>sub totale Unità  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225,00</w:t>
            </w:r>
          </w:p>
        </w:tc>
      </w:tr>
      <w:tr w:rsidR="00A15C6A" w:rsidRPr="00A15C6A" w:rsidTr="00873C05">
        <w:trPr>
          <w:trHeight w:val="165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</w:tr>
      <w:tr w:rsidR="00A15C6A" w:rsidRPr="00A15C6A" w:rsidTr="00873C05">
        <w:trPr>
          <w:trHeight w:val="510"/>
        </w:trPr>
        <w:tc>
          <w:tcPr>
            <w:tcW w:w="6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FF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i/>
                <w:iCs/>
                <w:color w:val="FF0000"/>
                <w:sz w:val="20"/>
                <w:szCs w:val="20"/>
                <w:lang w:eastAsia="it-IT"/>
              </w:rPr>
              <w:t xml:space="preserve">UNITA'  8 : __Verifica _____                                                                   </w:t>
            </w:r>
            <w:r w:rsidRPr="00A15C6A">
              <w:rPr>
                <w:rFonts w:ascii="Book Antiqua" w:eastAsia="Times New Roman" w:hAnsi="Book Antiqua" w:cs="Arial"/>
                <w:b/>
                <w:bCs/>
                <w:i/>
                <w:iCs/>
                <w:color w:val="FF0000"/>
                <w:sz w:val="16"/>
                <w:szCs w:val="16"/>
                <w:lang w:eastAsia="it-IT"/>
              </w:rPr>
              <w:t>durata singola unità giorni 1__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 xml:space="preserve">Unità tempo 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 xml:space="preserve">Quantità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Costo unitario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n.  persone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Costo Complessivo</w:t>
            </w:r>
          </w:p>
        </w:tc>
      </w:tr>
      <w:tr w:rsidR="00A15C6A" w:rsidRPr="00A15C6A" w:rsidTr="00873C05">
        <w:trPr>
          <w:trHeight w:val="255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b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c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d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 xml:space="preserve"> b * c * d</w:t>
            </w:r>
          </w:p>
        </w:tc>
      </w:tr>
      <w:tr w:rsidR="00A15C6A" w:rsidRPr="00A15C6A" w:rsidTr="00873C05">
        <w:trPr>
          <w:trHeight w:val="30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 Black" w:eastAsia="Times New Roman" w:hAnsi="Arial Black" w:cs="Arial"/>
                <w:b/>
                <w:bCs/>
                <w:i/>
                <w:iCs/>
                <w:sz w:val="20"/>
                <w:szCs w:val="20"/>
                <w:lang w:eastAsia="it-IT"/>
              </w:rPr>
            </w:pPr>
            <w:r w:rsidRPr="00A15C6A">
              <w:rPr>
                <w:rFonts w:ascii="Arial Black" w:eastAsia="Times New Roman" w:hAnsi="Arial Black" w:cs="Arial"/>
                <w:b/>
                <w:bCs/>
                <w:i/>
                <w:iCs/>
                <w:sz w:val="20"/>
                <w:szCs w:val="20"/>
                <w:lang w:eastAsia="it-IT"/>
              </w:rPr>
              <w:t xml:space="preserve">Personale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3333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333333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  <w:tr w:rsidR="00A15C6A" w:rsidRPr="00A15C6A" w:rsidTr="00873C05">
        <w:trPr>
          <w:trHeight w:val="255"/>
        </w:trPr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proofErr w:type="spellStart"/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Ed.Professionale</w:t>
            </w:r>
            <w:proofErr w:type="spellEnd"/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 xml:space="preserve"> Formatore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3333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ora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2,00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30,00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4,00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240,00</w:t>
            </w:r>
          </w:p>
        </w:tc>
      </w:tr>
      <w:tr w:rsidR="00A15C6A" w:rsidRPr="00A15C6A" w:rsidTr="00873C05">
        <w:trPr>
          <w:trHeight w:val="255"/>
        </w:trPr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Psicologo Consulente/Supervisore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3333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ora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255"/>
        </w:trPr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3333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255"/>
        </w:trPr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Altro personale :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3333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255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Segretario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3333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ora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255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3333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255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3333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300"/>
        </w:trPr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 Black" w:eastAsia="Times New Roman" w:hAnsi="Arial Black" w:cs="Arial"/>
                <w:b/>
                <w:bCs/>
                <w:i/>
                <w:iCs/>
                <w:sz w:val="20"/>
                <w:szCs w:val="20"/>
                <w:lang w:eastAsia="it-IT"/>
              </w:rPr>
            </w:pPr>
            <w:r w:rsidRPr="00A15C6A">
              <w:rPr>
                <w:rFonts w:ascii="Arial Black" w:eastAsia="Times New Roman" w:hAnsi="Arial Black" w:cs="Arial"/>
                <w:b/>
                <w:bCs/>
                <w:i/>
                <w:i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3333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3333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15C6A" w:rsidRPr="00A15C6A" w:rsidTr="00873C05">
        <w:trPr>
          <w:trHeight w:val="255"/>
        </w:trPr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3333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255"/>
        </w:trPr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3333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315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99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99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3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  <w:t>sub totale Unità  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240,00</w:t>
            </w:r>
          </w:p>
        </w:tc>
      </w:tr>
      <w:tr w:rsidR="00A15C6A" w:rsidRPr="00A15C6A" w:rsidTr="00873C05">
        <w:trPr>
          <w:trHeight w:val="27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</w:tr>
      <w:tr w:rsidR="00A15C6A" w:rsidRPr="00A15C6A" w:rsidTr="00873C05">
        <w:trPr>
          <w:trHeight w:val="33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396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i/>
                <w:iCs/>
                <w:lang w:eastAsia="it-IT"/>
              </w:rPr>
              <w:t>SUB TOTALE MACROFASE  2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  <w:t>915,00</w:t>
            </w:r>
          </w:p>
        </w:tc>
      </w:tr>
    </w:tbl>
    <w:p w:rsidR="00A15C6A" w:rsidRPr="00A15C6A" w:rsidRDefault="00A15C6A" w:rsidP="00A15C6A">
      <w:pPr>
        <w:widowControl w:val="0"/>
        <w:overflowPunct w:val="0"/>
        <w:adjustRightInd w:val="0"/>
        <w:spacing w:after="240" w:line="360" w:lineRule="auto"/>
        <w:ind w:right="-2"/>
        <w:jc w:val="both"/>
        <w:rPr>
          <w:rFonts w:ascii="Calibri" w:eastAsia="Times New Roman" w:hAnsi="Calibri" w:cs="Calibri"/>
          <w:kern w:val="28"/>
          <w:sz w:val="24"/>
          <w:szCs w:val="24"/>
          <w:lang w:eastAsia="it-IT"/>
        </w:rPr>
      </w:pPr>
    </w:p>
    <w:tbl>
      <w:tblPr>
        <w:tblW w:w="11100" w:type="dxa"/>
        <w:tblInd w:w="51" w:type="dxa"/>
        <w:tblCellMar>
          <w:left w:w="70" w:type="dxa"/>
          <w:right w:w="70" w:type="dxa"/>
        </w:tblCellMar>
        <w:tblLook w:val="04A0"/>
      </w:tblPr>
      <w:tblGrid>
        <w:gridCol w:w="1880"/>
        <w:gridCol w:w="960"/>
        <w:gridCol w:w="1380"/>
        <w:gridCol w:w="1600"/>
        <w:gridCol w:w="960"/>
        <w:gridCol w:w="960"/>
        <w:gridCol w:w="960"/>
        <w:gridCol w:w="1040"/>
        <w:gridCol w:w="1385"/>
      </w:tblGrid>
      <w:tr w:rsidR="00A15C6A" w:rsidRPr="00A15C6A" w:rsidTr="00873C05">
        <w:trPr>
          <w:trHeight w:val="375"/>
        </w:trPr>
        <w:tc>
          <w:tcPr>
            <w:tcW w:w="4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it-IT"/>
              </w:rPr>
              <w:t xml:space="preserve">MACROFASE: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it-IT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8"/>
                <w:szCs w:val="2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8"/>
                <w:szCs w:val="2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8"/>
                <w:szCs w:val="28"/>
                <w:lang w:eastAsia="it-IT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8"/>
                <w:szCs w:val="28"/>
                <w:lang w:eastAsia="it-IT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8"/>
                <w:szCs w:val="28"/>
                <w:lang w:eastAsia="it-IT"/>
              </w:rPr>
            </w:pPr>
          </w:p>
        </w:tc>
      </w:tr>
      <w:tr w:rsidR="00A15C6A" w:rsidRPr="00A15C6A" w:rsidTr="00873C05">
        <w:trPr>
          <w:trHeight w:val="300"/>
        </w:trPr>
        <w:tc>
          <w:tcPr>
            <w:tcW w:w="42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it-IT"/>
              </w:rPr>
              <w:lastRenderedPageBreak/>
              <w:t xml:space="preserve">Valutazione 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it-IT"/>
              </w:rPr>
              <w:t>Mesi __1___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</w:tr>
      <w:tr w:rsidR="00A15C6A" w:rsidRPr="00A15C6A" w:rsidTr="00873C05">
        <w:trPr>
          <w:trHeight w:val="705"/>
        </w:trPr>
        <w:tc>
          <w:tcPr>
            <w:tcW w:w="5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FF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i/>
                <w:iCs/>
                <w:color w:val="FF0000"/>
                <w:sz w:val="20"/>
                <w:szCs w:val="20"/>
                <w:lang w:eastAsia="it-IT"/>
              </w:rPr>
              <w:t xml:space="preserve">UNITA'  1 : ____Equipe valutativa______                                                       </w:t>
            </w:r>
            <w:r w:rsidRPr="00A15C6A">
              <w:rPr>
                <w:rFonts w:ascii="Book Antiqua" w:eastAsia="Times New Roman" w:hAnsi="Book Antiqua" w:cs="Arial"/>
                <w:b/>
                <w:bCs/>
                <w:i/>
                <w:iCs/>
                <w:color w:val="FF0000"/>
                <w:sz w:val="16"/>
                <w:szCs w:val="16"/>
                <w:lang w:eastAsia="it-IT"/>
              </w:rPr>
              <w:t>durata singola unità giorni___1_____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 xml:space="preserve">Unità tempo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 xml:space="preserve">Quantità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Costo unitario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n.  persone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Costo Complessivo</w:t>
            </w:r>
          </w:p>
        </w:tc>
      </w:tr>
      <w:tr w:rsidR="00A15C6A" w:rsidRPr="00A15C6A" w:rsidTr="00873C05">
        <w:trPr>
          <w:trHeight w:val="345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b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c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d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 xml:space="preserve"> b * c * d</w:t>
            </w:r>
          </w:p>
        </w:tc>
      </w:tr>
      <w:tr w:rsidR="00A15C6A" w:rsidRPr="00A15C6A" w:rsidTr="00873C05">
        <w:trPr>
          <w:trHeight w:val="345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 Black" w:eastAsia="Times New Roman" w:hAnsi="Arial Black" w:cs="Arial"/>
                <w:b/>
                <w:bCs/>
                <w:i/>
                <w:iCs/>
                <w:sz w:val="20"/>
                <w:szCs w:val="20"/>
                <w:lang w:eastAsia="it-IT"/>
              </w:rPr>
            </w:pPr>
            <w:r w:rsidRPr="00A15C6A">
              <w:rPr>
                <w:rFonts w:ascii="Arial Black" w:eastAsia="Times New Roman" w:hAnsi="Arial Black" w:cs="Arial"/>
                <w:b/>
                <w:bCs/>
                <w:i/>
                <w:iCs/>
                <w:sz w:val="20"/>
                <w:szCs w:val="20"/>
                <w:lang w:eastAsia="it-IT"/>
              </w:rPr>
              <w:t xml:space="preserve">Personale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3333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333333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  <w:tr w:rsidR="00A15C6A" w:rsidRPr="00A15C6A" w:rsidTr="00873C05">
        <w:trPr>
          <w:trHeight w:val="255"/>
        </w:trPr>
        <w:tc>
          <w:tcPr>
            <w:tcW w:w="4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proofErr w:type="spellStart"/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Ed.Professionale</w:t>
            </w:r>
            <w:proofErr w:type="spellEnd"/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 xml:space="preserve"> Formatori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3333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ora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1,00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30,00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4,00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120,00</w:t>
            </w:r>
          </w:p>
        </w:tc>
      </w:tr>
      <w:tr w:rsidR="00A15C6A" w:rsidRPr="00A15C6A" w:rsidTr="00873C05">
        <w:trPr>
          <w:trHeight w:val="255"/>
        </w:trPr>
        <w:tc>
          <w:tcPr>
            <w:tcW w:w="4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Psicologo Consulente/Supervisore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3333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ora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255"/>
        </w:trPr>
        <w:tc>
          <w:tcPr>
            <w:tcW w:w="4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3333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255"/>
        </w:trPr>
        <w:tc>
          <w:tcPr>
            <w:tcW w:w="4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Altro personale :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3333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ora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255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Segretario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3333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255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3333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255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3333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300"/>
        </w:trPr>
        <w:tc>
          <w:tcPr>
            <w:tcW w:w="4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 Black" w:eastAsia="Times New Roman" w:hAnsi="Arial Black" w:cs="Arial"/>
                <w:b/>
                <w:bCs/>
                <w:i/>
                <w:iCs/>
                <w:sz w:val="20"/>
                <w:szCs w:val="20"/>
                <w:lang w:eastAsia="it-IT"/>
              </w:rPr>
            </w:pPr>
            <w:r w:rsidRPr="00A15C6A">
              <w:rPr>
                <w:rFonts w:ascii="Arial Black" w:eastAsia="Times New Roman" w:hAnsi="Arial Black" w:cs="Arial"/>
                <w:b/>
                <w:bCs/>
                <w:i/>
                <w:i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3333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3333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15C6A" w:rsidRPr="00A15C6A" w:rsidTr="00873C05">
        <w:trPr>
          <w:trHeight w:val="255"/>
        </w:trPr>
        <w:tc>
          <w:tcPr>
            <w:tcW w:w="4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3333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255"/>
        </w:trPr>
        <w:tc>
          <w:tcPr>
            <w:tcW w:w="4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3333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315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99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99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  <w:t>sub totale Unità  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120,00</w:t>
            </w:r>
          </w:p>
        </w:tc>
      </w:tr>
      <w:tr w:rsidR="00A15C6A" w:rsidRPr="00A15C6A" w:rsidTr="00873C05">
        <w:trPr>
          <w:trHeight w:val="255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</w:tr>
      <w:tr w:rsidR="00A15C6A" w:rsidRPr="00A15C6A" w:rsidTr="00873C05">
        <w:trPr>
          <w:trHeight w:val="705"/>
        </w:trPr>
        <w:tc>
          <w:tcPr>
            <w:tcW w:w="5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FF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i/>
                <w:iCs/>
                <w:color w:val="FF0000"/>
                <w:sz w:val="20"/>
                <w:szCs w:val="20"/>
                <w:lang w:eastAsia="it-IT"/>
              </w:rPr>
              <w:t xml:space="preserve">UNITA'  2 : ___Restituzione al gruppo______________                                                           </w:t>
            </w:r>
            <w:r w:rsidRPr="00A15C6A">
              <w:rPr>
                <w:rFonts w:ascii="Book Antiqua" w:eastAsia="Times New Roman" w:hAnsi="Book Antiqua" w:cs="Arial"/>
                <w:b/>
                <w:bCs/>
                <w:i/>
                <w:iCs/>
                <w:color w:val="FF0000"/>
                <w:sz w:val="16"/>
                <w:szCs w:val="16"/>
                <w:lang w:eastAsia="it-IT"/>
              </w:rPr>
              <w:t>durata singola unità giorni 1_______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 xml:space="preserve">Unità tempo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 xml:space="preserve">Quantità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Costo unitario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n.  persone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Costo Complessivo</w:t>
            </w:r>
          </w:p>
        </w:tc>
      </w:tr>
      <w:tr w:rsidR="00A15C6A" w:rsidRPr="00A15C6A" w:rsidTr="00873C05">
        <w:trPr>
          <w:trHeight w:val="345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b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c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d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 xml:space="preserve"> b * c * d</w:t>
            </w:r>
          </w:p>
        </w:tc>
      </w:tr>
      <w:tr w:rsidR="00A15C6A" w:rsidRPr="00A15C6A" w:rsidTr="00873C05">
        <w:trPr>
          <w:trHeight w:val="345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 Black" w:eastAsia="Times New Roman" w:hAnsi="Arial Black" w:cs="Arial"/>
                <w:b/>
                <w:bCs/>
                <w:i/>
                <w:iCs/>
                <w:sz w:val="20"/>
                <w:szCs w:val="20"/>
                <w:lang w:eastAsia="it-IT"/>
              </w:rPr>
            </w:pPr>
            <w:r w:rsidRPr="00A15C6A">
              <w:rPr>
                <w:rFonts w:ascii="Arial Black" w:eastAsia="Times New Roman" w:hAnsi="Arial Black" w:cs="Arial"/>
                <w:b/>
                <w:bCs/>
                <w:i/>
                <w:iCs/>
                <w:sz w:val="20"/>
                <w:szCs w:val="20"/>
                <w:lang w:eastAsia="it-IT"/>
              </w:rPr>
              <w:t xml:space="preserve">Personale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3333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333333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  <w:tr w:rsidR="00A15C6A" w:rsidRPr="00A15C6A" w:rsidTr="00873C05">
        <w:trPr>
          <w:trHeight w:val="255"/>
        </w:trPr>
        <w:tc>
          <w:tcPr>
            <w:tcW w:w="4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proofErr w:type="spellStart"/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Ed.Professionali</w:t>
            </w:r>
            <w:proofErr w:type="spellEnd"/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 xml:space="preserve"> Formatori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3333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ora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3,00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30,00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4,00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360,00</w:t>
            </w:r>
          </w:p>
        </w:tc>
      </w:tr>
      <w:tr w:rsidR="00A15C6A" w:rsidRPr="00A15C6A" w:rsidTr="00873C05">
        <w:trPr>
          <w:trHeight w:val="255"/>
        </w:trPr>
        <w:tc>
          <w:tcPr>
            <w:tcW w:w="4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Psicologo Consulente /Supervisore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3333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ora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255"/>
        </w:trPr>
        <w:tc>
          <w:tcPr>
            <w:tcW w:w="4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3333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255"/>
        </w:trPr>
        <w:tc>
          <w:tcPr>
            <w:tcW w:w="4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Altro personale :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3333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255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Segretario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3333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ora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255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3333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255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3333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300"/>
        </w:trPr>
        <w:tc>
          <w:tcPr>
            <w:tcW w:w="4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 Black" w:eastAsia="Times New Roman" w:hAnsi="Arial Black" w:cs="Arial"/>
                <w:b/>
                <w:bCs/>
                <w:i/>
                <w:iCs/>
                <w:sz w:val="20"/>
                <w:szCs w:val="20"/>
                <w:lang w:eastAsia="it-IT"/>
              </w:rPr>
            </w:pPr>
            <w:r w:rsidRPr="00A15C6A">
              <w:rPr>
                <w:rFonts w:ascii="Arial Black" w:eastAsia="Times New Roman" w:hAnsi="Arial Black" w:cs="Arial"/>
                <w:b/>
                <w:bCs/>
                <w:i/>
                <w:iCs/>
                <w:sz w:val="20"/>
                <w:szCs w:val="20"/>
                <w:lang w:eastAsia="it-IT"/>
              </w:rPr>
              <w:lastRenderedPageBreak/>
              <w:t>Viaggi e trasferte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3333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3333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15C6A" w:rsidRPr="00A15C6A" w:rsidTr="00873C05">
        <w:trPr>
          <w:trHeight w:val="255"/>
        </w:trPr>
        <w:tc>
          <w:tcPr>
            <w:tcW w:w="4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Viaggi personale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3333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255"/>
        </w:trPr>
        <w:tc>
          <w:tcPr>
            <w:tcW w:w="4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Viaggi beneficiari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3333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315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99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99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  <w:t>sub totale Unità  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360,00</w:t>
            </w:r>
          </w:p>
        </w:tc>
      </w:tr>
      <w:tr w:rsidR="00A15C6A" w:rsidRPr="00A15C6A" w:rsidTr="00873C05">
        <w:trPr>
          <w:trHeight w:val="27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</w:tr>
      <w:tr w:rsidR="00A15C6A" w:rsidRPr="00A15C6A" w:rsidTr="00873C05">
        <w:trPr>
          <w:trHeight w:val="33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39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i/>
                <w:iCs/>
                <w:lang w:eastAsia="it-IT"/>
              </w:rPr>
              <w:t>SUB TOTALE MACROFASE  3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  <w:t>480,00</w:t>
            </w:r>
          </w:p>
        </w:tc>
      </w:tr>
    </w:tbl>
    <w:p w:rsidR="00A15C6A" w:rsidRPr="00A15C6A" w:rsidRDefault="00A15C6A" w:rsidP="00A15C6A">
      <w:pPr>
        <w:widowControl w:val="0"/>
        <w:overflowPunct w:val="0"/>
        <w:adjustRightInd w:val="0"/>
        <w:spacing w:after="240" w:line="360" w:lineRule="auto"/>
        <w:ind w:right="-2"/>
        <w:jc w:val="both"/>
        <w:rPr>
          <w:rFonts w:ascii="Calibri" w:eastAsia="Times New Roman" w:hAnsi="Calibri" w:cs="Calibri"/>
          <w:kern w:val="28"/>
          <w:sz w:val="24"/>
          <w:szCs w:val="24"/>
          <w:lang w:eastAsia="it-IT"/>
        </w:rPr>
      </w:pPr>
    </w:p>
    <w:p w:rsidR="00A15C6A" w:rsidRPr="00A15C6A" w:rsidRDefault="00A15C6A" w:rsidP="00A15C6A">
      <w:pPr>
        <w:widowControl w:val="0"/>
        <w:overflowPunct w:val="0"/>
        <w:adjustRightInd w:val="0"/>
        <w:spacing w:after="240" w:line="360" w:lineRule="auto"/>
        <w:ind w:right="-2"/>
        <w:jc w:val="both"/>
        <w:rPr>
          <w:rFonts w:ascii="Calibri" w:eastAsia="Times New Roman" w:hAnsi="Calibri" w:cs="Calibri"/>
          <w:kern w:val="28"/>
          <w:sz w:val="24"/>
          <w:szCs w:val="24"/>
          <w:lang w:eastAsia="it-IT"/>
        </w:rPr>
      </w:pPr>
    </w:p>
    <w:tbl>
      <w:tblPr>
        <w:tblW w:w="14880" w:type="dxa"/>
        <w:tblInd w:w="65" w:type="dxa"/>
        <w:tblCellMar>
          <w:left w:w="70" w:type="dxa"/>
          <w:right w:w="70" w:type="dxa"/>
        </w:tblCellMar>
        <w:tblLook w:val="04A0"/>
      </w:tblPr>
      <w:tblGrid>
        <w:gridCol w:w="1840"/>
        <w:gridCol w:w="960"/>
        <w:gridCol w:w="2680"/>
        <w:gridCol w:w="1300"/>
        <w:gridCol w:w="1100"/>
        <w:gridCol w:w="1120"/>
        <w:gridCol w:w="1080"/>
        <w:gridCol w:w="1300"/>
        <w:gridCol w:w="1300"/>
        <w:gridCol w:w="2200"/>
      </w:tblGrid>
      <w:tr w:rsidR="00A15C6A" w:rsidRPr="00A15C6A" w:rsidTr="00873C05">
        <w:trPr>
          <w:trHeight w:val="300"/>
        </w:trPr>
        <w:tc>
          <w:tcPr>
            <w:tcW w:w="5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it-IT"/>
              </w:rPr>
              <w:t xml:space="preserve">MACROFASE: 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it-IT"/>
              </w:rPr>
              <w:t>4</w:t>
            </w:r>
          </w:p>
        </w:tc>
        <w:tc>
          <w:tcPr>
            <w:tcW w:w="59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it-IT"/>
              </w:rPr>
              <w:t>Unità di fase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A15C6A" w:rsidRPr="00A15C6A" w:rsidTr="00873C05">
        <w:trPr>
          <w:trHeight w:val="510"/>
        </w:trPr>
        <w:tc>
          <w:tcPr>
            <w:tcW w:w="5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8"/>
                <w:szCs w:val="28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8"/>
                <w:szCs w:val="28"/>
                <w:lang w:eastAsia="it-IT"/>
              </w:rPr>
              <w:t>Funzionamento e gestione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it-IT"/>
              </w:rPr>
              <w:t>Mesi __4___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 xml:space="preserve">Unità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 xml:space="preserve">Quantità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Costo unitario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n.  persone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Costo forfetario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Costo Complessivo</w:t>
            </w:r>
          </w:p>
        </w:tc>
      </w:tr>
      <w:tr w:rsidR="00A15C6A" w:rsidRPr="00A15C6A" w:rsidTr="00873C05">
        <w:trPr>
          <w:trHeight w:val="37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8"/>
                <w:szCs w:val="28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8"/>
                <w:szCs w:val="2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a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b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c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d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 xml:space="preserve"> b * c * d</w:t>
            </w:r>
          </w:p>
        </w:tc>
      </w:tr>
      <w:tr w:rsidR="00A15C6A" w:rsidRPr="00A15C6A" w:rsidTr="00873C05">
        <w:trPr>
          <w:trHeight w:val="34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 Black" w:eastAsia="Times New Roman" w:hAnsi="Arial Black" w:cs="Arial"/>
                <w:b/>
                <w:bCs/>
                <w:i/>
                <w:iCs/>
                <w:sz w:val="20"/>
                <w:szCs w:val="20"/>
                <w:lang w:eastAsia="it-IT"/>
              </w:rPr>
            </w:pPr>
            <w:r w:rsidRPr="00A15C6A">
              <w:rPr>
                <w:rFonts w:ascii="Arial Black" w:eastAsia="Times New Roman" w:hAnsi="Arial Black" w:cs="Arial"/>
                <w:b/>
                <w:bCs/>
                <w:i/>
                <w:iCs/>
                <w:sz w:val="20"/>
                <w:szCs w:val="20"/>
                <w:lang w:eastAsia="it-IT"/>
              </w:rPr>
              <w:t xml:space="preserve">Personale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15C6A" w:rsidRPr="00A15C6A" w:rsidTr="00873C05">
        <w:trPr>
          <w:trHeight w:val="255"/>
        </w:trPr>
        <w:tc>
          <w:tcPr>
            <w:tcW w:w="5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proofErr w:type="spellStart"/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Ed.Professionali</w:t>
            </w:r>
            <w:proofErr w:type="spellEnd"/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 xml:space="preserve"> Formatori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255"/>
        </w:trPr>
        <w:tc>
          <w:tcPr>
            <w:tcW w:w="5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Psicologo Consulente/ Supervisore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255"/>
        </w:trPr>
        <w:tc>
          <w:tcPr>
            <w:tcW w:w="5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255"/>
        </w:trPr>
        <w:tc>
          <w:tcPr>
            <w:tcW w:w="5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255"/>
        </w:trPr>
        <w:tc>
          <w:tcPr>
            <w:tcW w:w="5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Altro personale :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255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Segretario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300"/>
        </w:trPr>
        <w:tc>
          <w:tcPr>
            <w:tcW w:w="5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 Black" w:eastAsia="Times New Roman" w:hAnsi="Arial Black" w:cs="Arial"/>
                <w:b/>
                <w:bCs/>
                <w:i/>
                <w:iCs/>
                <w:sz w:val="20"/>
                <w:szCs w:val="20"/>
                <w:lang w:eastAsia="it-IT"/>
              </w:rPr>
            </w:pPr>
            <w:r w:rsidRPr="00A15C6A">
              <w:rPr>
                <w:rFonts w:ascii="Arial Black" w:eastAsia="Times New Roman" w:hAnsi="Arial Black" w:cs="Arial"/>
                <w:b/>
                <w:bCs/>
                <w:i/>
                <w:i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15C6A" w:rsidRPr="00A15C6A" w:rsidTr="00873C05">
        <w:trPr>
          <w:trHeight w:val="255"/>
        </w:trPr>
        <w:tc>
          <w:tcPr>
            <w:tcW w:w="5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255"/>
        </w:trPr>
        <w:tc>
          <w:tcPr>
            <w:tcW w:w="5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300"/>
        </w:trPr>
        <w:tc>
          <w:tcPr>
            <w:tcW w:w="5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 Black" w:eastAsia="Times New Roman" w:hAnsi="Arial Black" w:cs="Arial"/>
                <w:b/>
                <w:bCs/>
                <w:i/>
                <w:iCs/>
                <w:sz w:val="20"/>
                <w:szCs w:val="20"/>
                <w:lang w:eastAsia="it-IT"/>
              </w:rPr>
            </w:pPr>
            <w:r w:rsidRPr="00A15C6A">
              <w:rPr>
                <w:rFonts w:ascii="Arial Black" w:eastAsia="Times New Roman" w:hAnsi="Arial Black" w:cs="Arial"/>
                <w:b/>
                <w:bCs/>
                <w:i/>
                <w:i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15C6A" w:rsidRPr="00A15C6A" w:rsidTr="00873C05">
        <w:trPr>
          <w:trHeight w:val="255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255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255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Altre spese: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300"/>
        </w:trPr>
        <w:tc>
          <w:tcPr>
            <w:tcW w:w="5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 Black" w:eastAsia="Times New Roman" w:hAnsi="Arial Black" w:cs="Arial"/>
                <w:b/>
                <w:bCs/>
                <w:i/>
                <w:iCs/>
                <w:sz w:val="20"/>
                <w:szCs w:val="20"/>
                <w:lang w:eastAsia="it-IT"/>
              </w:rPr>
            </w:pPr>
            <w:r w:rsidRPr="00A15C6A">
              <w:rPr>
                <w:rFonts w:ascii="Arial Black" w:eastAsia="Times New Roman" w:hAnsi="Arial Black" w:cs="Arial"/>
                <w:b/>
                <w:bCs/>
                <w:i/>
                <w:iCs/>
                <w:sz w:val="20"/>
                <w:szCs w:val="20"/>
                <w:lang w:eastAsia="it-IT"/>
              </w:rPr>
              <w:lastRenderedPageBreak/>
              <w:t>Attrezzature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15C6A" w:rsidRPr="00A15C6A" w:rsidTr="00873C05">
        <w:trPr>
          <w:trHeight w:val="255"/>
        </w:trPr>
        <w:tc>
          <w:tcPr>
            <w:tcW w:w="5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Acquisto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1,00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400,00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400,00</w:t>
            </w:r>
          </w:p>
        </w:tc>
      </w:tr>
      <w:tr w:rsidR="00A15C6A" w:rsidRPr="00A15C6A" w:rsidTr="00873C05">
        <w:trPr>
          <w:trHeight w:val="255"/>
        </w:trPr>
        <w:tc>
          <w:tcPr>
            <w:tcW w:w="5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1,00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2.200,00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2.200,00</w:t>
            </w:r>
          </w:p>
        </w:tc>
      </w:tr>
      <w:tr w:rsidR="00A15C6A" w:rsidRPr="00A15C6A" w:rsidTr="00873C05">
        <w:trPr>
          <w:trHeight w:val="255"/>
        </w:trPr>
        <w:tc>
          <w:tcPr>
            <w:tcW w:w="5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255"/>
        </w:trPr>
        <w:tc>
          <w:tcPr>
            <w:tcW w:w="5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300"/>
        </w:trPr>
        <w:tc>
          <w:tcPr>
            <w:tcW w:w="5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 Black" w:eastAsia="Times New Roman" w:hAnsi="Arial Black" w:cs="Arial"/>
                <w:b/>
                <w:bCs/>
                <w:i/>
                <w:iCs/>
                <w:sz w:val="20"/>
                <w:szCs w:val="20"/>
                <w:lang w:eastAsia="it-IT"/>
              </w:rPr>
            </w:pPr>
            <w:r w:rsidRPr="00A15C6A">
              <w:rPr>
                <w:rFonts w:ascii="Arial Black" w:eastAsia="Times New Roman" w:hAnsi="Arial Black" w:cs="Arial"/>
                <w:b/>
                <w:bCs/>
                <w:i/>
                <w:iCs/>
                <w:sz w:val="20"/>
                <w:szCs w:val="20"/>
                <w:lang w:eastAsia="it-IT"/>
              </w:rPr>
              <w:t>Gestione e funzionamento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15C6A" w:rsidRPr="00A15C6A" w:rsidTr="00873C05">
        <w:trPr>
          <w:trHeight w:val="255"/>
        </w:trPr>
        <w:tc>
          <w:tcPr>
            <w:tcW w:w="5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 xml:space="preserve">Materiale di consumo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800,00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800,00</w:t>
            </w:r>
          </w:p>
        </w:tc>
      </w:tr>
      <w:tr w:rsidR="00A15C6A" w:rsidRPr="00A15C6A" w:rsidTr="00873C05">
        <w:trPr>
          <w:trHeight w:val="255"/>
        </w:trPr>
        <w:tc>
          <w:tcPr>
            <w:tcW w:w="5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Manutenzione ordinaria e pulizia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ora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8,00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8,00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1,00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64,00</w:t>
            </w:r>
          </w:p>
        </w:tc>
      </w:tr>
      <w:tr w:rsidR="00A15C6A" w:rsidRPr="00A15C6A" w:rsidTr="00873C05">
        <w:trPr>
          <w:trHeight w:val="255"/>
        </w:trPr>
        <w:tc>
          <w:tcPr>
            <w:tcW w:w="5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Utenze ( elettricità,gas,telefono, ecc.)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255"/>
        </w:trPr>
        <w:tc>
          <w:tcPr>
            <w:tcW w:w="5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Spese generali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300"/>
        </w:trPr>
        <w:tc>
          <w:tcPr>
            <w:tcW w:w="5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 Black" w:eastAsia="Times New Roman" w:hAnsi="Arial Black" w:cs="Arial"/>
                <w:b/>
                <w:bCs/>
                <w:i/>
                <w:iCs/>
                <w:sz w:val="20"/>
                <w:szCs w:val="20"/>
                <w:lang w:eastAsia="it-IT"/>
              </w:rPr>
            </w:pPr>
            <w:r w:rsidRPr="00A15C6A">
              <w:rPr>
                <w:rFonts w:ascii="Arial Black" w:eastAsia="Times New Roman" w:hAnsi="Arial Black" w:cs="Arial"/>
                <w:b/>
                <w:bCs/>
                <w:i/>
                <w:i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15C6A" w:rsidRPr="00A15C6A" w:rsidTr="00873C05">
        <w:trPr>
          <w:trHeight w:val="255"/>
        </w:trPr>
        <w:tc>
          <w:tcPr>
            <w:tcW w:w="5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 xml:space="preserve">Altre spese: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255"/>
        </w:trPr>
        <w:tc>
          <w:tcPr>
            <w:tcW w:w="5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0,00</w:t>
            </w:r>
          </w:p>
        </w:tc>
      </w:tr>
      <w:tr w:rsidR="00A15C6A" w:rsidRPr="00A15C6A" w:rsidTr="00873C05">
        <w:trPr>
          <w:trHeight w:val="690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99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99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15C6A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4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bottom"/>
            <w:hideMark/>
          </w:tcPr>
          <w:p w:rsidR="00A15C6A" w:rsidRPr="00A15C6A" w:rsidRDefault="00A15C6A" w:rsidP="00A15C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  <w:t>sub totale Macrofase Funzionamento e gestione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vAlign w:val="center"/>
            <w:hideMark/>
          </w:tcPr>
          <w:p w:rsidR="00A15C6A" w:rsidRPr="00A15C6A" w:rsidRDefault="00A15C6A" w:rsidP="00A15C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A15C6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it-IT"/>
              </w:rPr>
              <w:t>3.464,00</w:t>
            </w:r>
          </w:p>
        </w:tc>
      </w:tr>
    </w:tbl>
    <w:p w:rsidR="00A15C6A" w:rsidRPr="00A15C6A" w:rsidRDefault="00A15C6A" w:rsidP="00A15C6A">
      <w:pPr>
        <w:widowControl w:val="0"/>
        <w:overflowPunct w:val="0"/>
        <w:adjustRightInd w:val="0"/>
        <w:spacing w:after="240" w:line="360" w:lineRule="auto"/>
        <w:ind w:right="-2"/>
        <w:jc w:val="both"/>
        <w:rPr>
          <w:rFonts w:ascii="Calibri" w:eastAsia="Times New Roman" w:hAnsi="Calibri" w:cs="Calibri"/>
          <w:kern w:val="28"/>
          <w:sz w:val="24"/>
          <w:szCs w:val="24"/>
          <w:lang w:eastAsia="it-IT"/>
        </w:rPr>
      </w:pPr>
    </w:p>
    <w:p w:rsidR="00A15C6A" w:rsidRPr="00A15C6A" w:rsidRDefault="00A15C6A" w:rsidP="00A15C6A">
      <w:pPr>
        <w:widowControl w:val="0"/>
        <w:overflowPunct w:val="0"/>
        <w:adjustRightInd w:val="0"/>
        <w:spacing w:after="240" w:line="360" w:lineRule="auto"/>
        <w:ind w:right="-2"/>
        <w:jc w:val="both"/>
        <w:rPr>
          <w:rFonts w:ascii="Calibri" w:eastAsia="Times New Roman" w:hAnsi="Calibri" w:cs="Calibri"/>
          <w:kern w:val="28"/>
          <w:sz w:val="24"/>
          <w:szCs w:val="24"/>
          <w:lang w:eastAsia="it-IT"/>
        </w:rPr>
      </w:pPr>
    </w:p>
    <w:p w:rsidR="004C3E77" w:rsidRDefault="004C3E77"/>
    <w:sectPr w:rsidR="004C3E77" w:rsidSect="00137A87">
      <w:pgSz w:w="16838" w:h="11905" w:orient="landscape"/>
      <w:pgMar w:top="1273" w:right="1134" w:bottom="1134" w:left="1416" w:header="708" w:footer="708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5C6A" w:rsidRDefault="00A15C6A">
    <w:pPr>
      <w:tabs>
        <w:tab w:val="left" w:pos="4083"/>
        <w:tab w:val="center" w:pos="4818"/>
        <w:tab w:val="right" w:pos="9637"/>
      </w:tabs>
      <w:jc w:val="right"/>
      <w:rPr>
        <w:rFonts w:cs="Times New Roman"/>
      </w:rPr>
    </w:pPr>
    <w:r>
      <w:rPr>
        <w:rFonts w:cs="Times New Roman"/>
      </w:rPr>
      <w:tab/>
    </w:r>
    <w:r>
      <w:rPr>
        <w:rFonts w:cs="Times New Roman"/>
      </w:rPr>
      <w:tab/>
    </w:r>
    <w:r>
      <w:rPr>
        <w:rFonts w:cs="Times New Roman"/>
      </w:rPr>
      <w:pgNum/>
    </w:r>
  </w:p>
  <w:p w:rsidR="00A15C6A" w:rsidRDefault="00A15C6A">
    <w:pPr>
      <w:tabs>
        <w:tab w:val="center" w:pos="4818"/>
        <w:tab w:val="right" w:pos="9637"/>
      </w:tabs>
      <w:rPr>
        <w:rFonts w:cs="Times New Roman"/>
      </w:rPr>
    </w:pPr>
  </w:p>
  <w:p w:rsidR="00A15C6A" w:rsidRDefault="00A15C6A">
    <w:pPr>
      <w:tabs>
        <w:tab w:val="center" w:pos="4818"/>
        <w:tab w:val="right" w:pos="9637"/>
      </w:tabs>
      <w:rPr>
        <w:rFonts w:cs="Times New Roman"/>
      </w:rPr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C15C7B9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85"/>
        </w:tabs>
        <w:ind w:left="785" w:hanging="360"/>
      </w:pPr>
      <w:rPr>
        <w:rFonts w:ascii="Symbol" w:hAnsi="Symbol"/>
      </w:rPr>
    </w:lvl>
  </w:abstractNum>
  <w:abstractNum w:abstractNumId="4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/>
      </w:rPr>
    </w:lvl>
  </w:abstractNum>
  <w:abstractNum w:abstractNumId="5">
    <w:nsid w:val="00973E35"/>
    <w:multiLevelType w:val="hybridMultilevel"/>
    <w:tmpl w:val="59D0F716"/>
    <w:name w:val="WW8Num52"/>
    <w:lvl w:ilvl="0" w:tplc="CA50D3B2">
      <w:start w:val="1"/>
      <w:numFmt w:val="bullet"/>
      <w:lvlText w:val="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NotDisplayPageBoundaries/>
  <w:proofState w:spelling="clean"/>
  <w:defaultTabStop w:val="708"/>
  <w:hyphenationZone w:val="283"/>
  <w:characterSpacingControl w:val="doNotCompress"/>
  <w:compat/>
  <w:rsids>
    <w:rsidRoot w:val="00A15C6A"/>
    <w:rsid w:val="004C3E77"/>
    <w:rsid w:val="00A15C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C3E7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numbering" w:customStyle="1" w:styleId="Nessunelenco1">
    <w:name w:val="Nessun elenco1"/>
    <w:next w:val="Nessunelenco"/>
    <w:uiPriority w:val="99"/>
    <w:semiHidden/>
    <w:unhideWhenUsed/>
    <w:rsid w:val="00A15C6A"/>
  </w:style>
  <w:style w:type="paragraph" w:styleId="NormaleWeb">
    <w:name w:val="Normal (Web)"/>
    <w:basedOn w:val="Normale"/>
    <w:semiHidden/>
    <w:unhideWhenUsed/>
    <w:rsid w:val="00A15C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A15C6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notaapidipagina">
    <w:name w:val="footnote text"/>
    <w:basedOn w:val="Normale"/>
    <w:link w:val="TestonotaapidipaginaCarattere"/>
    <w:semiHidden/>
    <w:unhideWhenUsed/>
    <w:rsid w:val="00A15C6A"/>
    <w:pPr>
      <w:widowControl w:val="0"/>
      <w:overflowPunct w:val="0"/>
      <w:adjustRightInd w:val="0"/>
      <w:spacing w:after="240" w:line="275" w:lineRule="auto"/>
    </w:pPr>
    <w:rPr>
      <w:rFonts w:ascii="Calibri" w:eastAsia="Times New Roman" w:hAnsi="Calibri" w:cs="Calibri"/>
      <w:kern w:val="28"/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A15C6A"/>
    <w:rPr>
      <w:rFonts w:ascii="Calibri" w:eastAsia="Times New Roman" w:hAnsi="Calibri" w:cs="Calibri"/>
      <w:kern w:val="28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semiHidden/>
    <w:unhideWhenUsed/>
    <w:rsid w:val="00A15C6A"/>
    <w:rPr>
      <w:vertAlign w:val="superscript"/>
    </w:rPr>
  </w:style>
  <w:style w:type="paragraph" w:styleId="Intestazione">
    <w:name w:val="header"/>
    <w:basedOn w:val="Normale"/>
    <w:link w:val="IntestazioneCarattere"/>
    <w:unhideWhenUsed/>
    <w:rsid w:val="00A15C6A"/>
    <w:pPr>
      <w:widowControl w:val="0"/>
      <w:tabs>
        <w:tab w:val="center" w:pos="4819"/>
        <w:tab w:val="right" w:pos="9638"/>
      </w:tabs>
      <w:overflowPunct w:val="0"/>
      <w:adjustRightInd w:val="0"/>
      <w:spacing w:after="240" w:line="275" w:lineRule="auto"/>
    </w:pPr>
    <w:rPr>
      <w:rFonts w:ascii="Calibri" w:eastAsia="Times New Roman" w:hAnsi="Calibri" w:cs="Calibri"/>
      <w:kern w:val="28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rsid w:val="00A15C6A"/>
    <w:rPr>
      <w:rFonts w:ascii="Calibri" w:eastAsia="Times New Roman" w:hAnsi="Calibri" w:cs="Calibri"/>
      <w:kern w:val="28"/>
      <w:lang w:eastAsia="it-IT"/>
    </w:rPr>
  </w:style>
  <w:style w:type="paragraph" w:styleId="Pidipagina">
    <w:name w:val="footer"/>
    <w:basedOn w:val="Normale"/>
    <w:link w:val="PidipaginaCarattere"/>
    <w:uiPriority w:val="99"/>
    <w:semiHidden/>
    <w:unhideWhenUsed/>
    <w:rsid w:val="00A15C6A"/>
    <w:pPr>
      <w:widowControl w:val="0"/>
      <w:tabs>
        <w:tab w:val="center" w:pos="4819"/>
        <w:tab w:val="right" w:pos="9638"/>
      </w:tabs>
      <w:overflowPunct w:val="0"/>
      <w:adjustRightInd w:val="0"/>
      <w:spacing w:after="240" w:line="275" w:lineRule="auto"/>
    </w:pPr>
    <w:rPr>
      <w:rFonts w:ascii="Calibri" w:eastAsia="Times New Roman" w:hAnsi="Calibri" w:cs="Calibri"/>
      <w:kern w:val="28"/>
      <w:lang w:eastAsia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A15C6A"/>
    <w:rPr>
      <w:rFonts w:ascii="Calibri" w:eastAsia="Times New Roman" w:hAnsi="Calibri" w:cs="Calibri"/>
      <w:kern w:val="28"/>
      <w:lang w:eastAsia="it-IT"/>
    </w:rPr>
  </w:style>
  <w:style w:type="paragraph" w:styleId="Rientrocorpodeltesto3">
    <w:name w:val="Body Text Indent 3"/>
    <w:basedOn w:val="Normale"/>
    <w:link w:val="Rientrocorpodeltesto3Carattere"/>
    <w:unhideWhenUsed/>
    <w:rsid w:val="00A15C6A"/>
    <w:pPr>
      <w:widowControl w:val="0"/>
      <w:overflowPunct w:val="0"/>
      <w:adjustRightInd w:val="0"/>
      <w:spacing w:after="120" w:line="275" w:lineRule="auto"/>
      <w:ind w:left="283"/>
    </w:pPr>
    <w:rPr>
      <w:rFonts w:ascii="Calibri" w:eastAsia="Times New Roman" w:hAnsi="Calibri" w:cs="Calibri"/>
      <w:kern w:val="28"/>
      <w:sz w:val="16"/>
      <w:szCs w:val="16"/>
      <w:lang w:eastAsia="it-IT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rsid w:val="00A15C6A"/>
    <w:rPr>
      <w:rFonts w:ascii="Calibri" w:eastAsia="Times New Roman" w:hAnsi="Calibri" w:cs="Calibri"/>
      <w:kern w:val="28"/>
      <w:sz w:val="16"/>
      <w:szCs w:val="16"/>
      <w:lang w:eastAsia="it-IT"/>
    </w:rPr>
  </w:style>
  <w:style w:type="table" w:styleId="Grigliatabella">
    <w:name w:val="Table Grid"/>
    <w:basedOn w:val="Tabellanormale"/>
    <w:uiPriority w:val="59"/>
    <w:rsid w:val="00A15C6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Elencomedio2-Colore5">
    <w:name w:val="Medium List 2 Accent 5"/>
    <w:basedOn w:val="Tabellanormale"/>
    <w:uiPriority w:val="66"/>
    <w:rsid w:val="00A15C6A"/>
    <w:pPr>
      <w:spacing w:after="0" w:line="240" w:lineRule="auto"/>
    </w:pPr>
    <w:rPr>
      <w:rFonts w:ascii="Cambria" w:eastAsia="Times New Roman" w:hAnsi="Cambria" w:cs="Times New Roman"/>
      <w:color w:val="000000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15C6A"/>
    <w:pPr>
      <w:widowControl w:val="0"/>
      <w:overflowPunct w:val="0"/>
      <w:adjustRightInd w:val="0"/>
      <w:spacing w:after="0" w:line="240" w:lineRule="auto"/>
    </w:pPr>
    <w:rPr>
      <w:rFonts w:ascii="Tahoma" w:eastAsia="Times New Roman" w:hAnsi="Tahoma" w:cs="Tahoma"/>
      <w:kern w:val="28"/>
      <w:sz w:val="16"/>
      <w:szCs w:val="16"/>
      <w:lang w:eastAsia="it-IT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15C6A"/>
    <w:rPr>
      <w:rFonts w:ascii="Tahoma" w:eastAsia="Times New Roman" w:hAnsi="Tahoma" w:cs="Tahoma"/>
      <w:kern w:val="28"/>
      <w:sz w:val="16"/>
      <w:szCs w:val="16"/>
      <w:lang w:eastAsia="it-IT"/>
    </w:rPr>
  </w:style>
  <w:style w:type="table" w:customStyle="1" w:styleId="Grigliatabella1">
    <w:name w:val="Griglia tabella1"/>
    <w:basedOn w:val="Tabellanormale"/>
    <w:next w:val="Grigliatabella"/>
    <w:uiPriority w:val="59"/>
    <w:rsid w:val="00A15C6A"/>
    <w:pPr>
      <w:spacing w:after="0" w:line="240" w:lineRule="auto"/>
    </w:pPr>
    <w:rPr>
      <w:rFonts w:eastAsiaTheme="minorEastAsia"/>
      <w:lang w:eastAsia="it-IT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odeltesto">
    <w:name w:val="Body Text"/>
    <w:basedOn w:val="Normale"/>
    <w:link w:val="CorpodeltestoCarattere"/>
    <w:uiPriority w:val="99"/>
    <w:semiHidden/>
    <w:unhideWhenUsed/>
    <w:rsid w:val="00A15C6A"/>
    <w:pPr>
      <w:widowControl w:val="0"/>
      <w:overflowPunct w:val="0"/>
      <w:adjustRightInd w:val="0"/>
      <w:spacing w:after="120" w:line="275" w:lineRule="auto"/>
    </w:pPr>
    <w:rPr>
      <w:rFonts w:ascii="Calibri" w:eastAsia="Times New Roman" w:hAnsi="Calibri" w:cs="Calibri"/>
      <w:kern w:val="28"/>
      <w:lang w:eastAsia="it-IT"/>
    </w:rPr>
  </w:style>
  <w:style w:type="character" w:customStyle="1" w:styleId="CorpodeltestoCarattere">
    <w:name w:val="Corpo del testo Carattere"/>
    <w:basedOn w:val="Carpredefinitoparagrafo"/>
    <w:link w:val="Corpodeltesto"/>
    <w:uiPriority w:val="99"/>
    <w:semiHidden/>
    <w:rsid w:val="00A15C6A"/>
    <w:rPr>
      <w:rFonts w:ascii="Calibri" w:eastAsia="Times New Roman" w:hAnsi="Calibri" w:cs="Calibri"/>
      <w:kern w:val="28"/>
      <w:lang w:eastAsia="it-IT"/>
    </w:rPr>
  </w:style>
  <w:style w:type="paragraph" w:styleId="Puntoelenco">
    <w:name w:val="List Bullet"/>
    <w:basedOn w:val="Normale"/>
    <w:unhideWhenUsed/>
    <w:rsid w:val="00A15C6A"/>
    <w:pPr>
      <w:numPr>
        <w:numId w:val="1"/>
      </w:numPr>
      <w:spacing w:after="120" w:line="240" w:lineRule="auto"/>
      <w:contextualSpacing/>
      <w:jc w:val="both"/>
    </w:pPr>
    <w:rPr>
      <w:rFonts w:ascii="Times New Roman" w:eastAsia="Times New Roman" w:hAnsi="Times New Roman" w:cs="Times New Roman"/>
      <w:szCs w:val="24"/>
      <w:lang w:eastAsia="it-IT"/>
    </w:rPr>
  </w:style>
  <w:style w:type="character" w:styleId="Collegamentoipertestuale">
    <w:name w:val="Hyperlink"/>
    <w:basedOn w:val="Carpredefinitoparagrafo"/>
    <w:uiPriority w:val="99"/>
    <w:rsid w:val="00A15C6A"/>
    <w:rPr>
      <w:color w:val="0000FF"/>
      <w:u w:val="single"/>
    </w:rPr>
  </w:style>
  <w:style w:type="paragraph" w:customStyle="1" w:styleId="Contenutotabella">
    <w:name w:val="Contenuto tabella"/>
    <w:basedOn w:val="Normale"/>
    <w:rsid w:val="00A15C6A"/>
    <w:pPr>
      <w:suppressLineNumbers/>
      <w:suppressAutoHyphens/>
    </w:pPr>
    <w:rPr>
      <w:rFonts w:ascii="Calibri" w:eastAsia="Calibri" w:hAnsi="Calibri" w:cs="Calibri"/>
      <w:lang w:eastAsia="ar-SA"/>
    </w:rPr>
  </w:style>
  <w:style w:type="paragraph" w:styleId="Nessunaspaziatura">
    <w:name w:val="No Spacing"/>
    <w:uiPriority w:val="1"/>
    <w:qFormat/>
    <w:rsid w:val="00A15C6A"/>
    <w:pPr>
      <w:widowControl w:val="0"/>
      <w:overflowPunct w:val="0"/>
      <w:adjustRightInd w:val="0"/>
      <w:spacing w:after="0" w:line="240" w:lineRule="auto"/>
    </w:pPr>
    <w:rPr>
      <w:rFonts w:ascii="Calibri" w:eastAsia="Times New Roman" w:hAnsi="Calibri" w:cs="Calibri"/>
      <w:kern w:val="28"/>
      <w:lang w:eastAsia="it-IT"/>
    </w:rPr>
  </w:style>
  <w:style w:type="character" w:styleId="Collegamentovisitato">
    <w:name w:val="FollowedHyperlink"/>
    <w:basedOn w:val="Carpredefinitoparagrafo"/>
    <w:uiPriority w:val="99"/>
    <w:semiHidden/>
    <w:unhideWhenUsed/>
    <w:rsid w:val="00A15C6A"/>
    <w:rPr>
      <w:color w:val="800080"/>
      <w:u w:val="single"/>
    </w:rPr>
  </w:style>
  <w:style w:type="paragraph" w:customStyle="1" w:styleId="font5">
    <w:name w:val="font5"/>
    <w:basedOn w:val="Normale"/>
    <w:rsid w:val="00A15C6A"/>
    <w:pPr>
      <w:spacing w:before="100" w:beforeAutospacing="1" w:after="100" w:afterAutospacing="1" w:line="240" w:lineRule="auto"/>
    </w:pPr>
    <w:rPr>
      <w:rFonts w:ascii="Book Antiqua" w:eastAsia="Times New Roman" w:hAnsi="Book Antiqua" w:cs="Times New Roman"/>
      <w:b/>
      <w:bCs/>
      <w:i/>
      <w:iCs/>
      <w:color w:val="FF0000"/>
      <w:sz w:val="16"/>
      <w:szCs w:val="16"/>
      <w:lang w:eastAsia="it-IT"/>
    </w:rPr>
  </w:style>
  <w:style w:type="paragraph" w:customStyle="1" w:styleId="xl65">
    <w:name w:val="xl65"/>
    <w:basedOn w:val="Normale"/>
    <w:rsid w:val="00A15C6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it-IT"/>
    </w:rPr>
  </w:style>
  <w:style w:type="paragraph" w:customStyle="1" w:styleId="xl66">
    <w:name w:val="xl66"/>
    <w:basedOn w:val="Normale"/>
    <w:rsid w:val="00A15C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it-IT"/>
    </w:rPr>
  </w:style>
  <w:style w:type="paragraph" w:customStyle="1" w:styleId="xl67">
    <w:name w:val="xl67"/>
    <w:basedOn w:val="Normale"/>
    <w:rsid w:val="00A15C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68">
    <w:name w:val="xl68"/>
    <w:basedOn w:val="Normale"/>
    <w:rsid w:val="00A15C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69">
    <w:name w:val="xl69"/>
    <w:basedOn w:val="Normale"/>
    <w:rsid w:val="00A15C6A"/>
    <w:pPr>
      <w:pBdr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it-IT"/>
    </w:rPr>
  </w:style>
  <w:style w:type="paragraph" w:customStyle="1" w:styleId="xl70">
    <w:name w:val="xl70"/>
    <w:basedOn w:val="Normale"/>
    <w:rsid w:val="00A15C6A"/>
    <w:pPr>
      <w:pBdr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it-IT"/>
    </w:rPr>
  </w:style>
  <w:style w:type="paragraph" w:customStyle="1" w:styleId="xl71">
    <w:name w:val="xl71"/>
    <w:basedOn w:val="Normale"/>
    <w:rsid w:val="00A15C6A"/>
    <w:pPr>
      <w:pBdr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it-IT"/>
    </w:rPr>
  </w:style>
  <w:style w:type="paragraph" w:customStyle="1" w:styleId="xl72">
    <w:name w:val="xl72"/>
    <w:basedOn w:val="Normale"/>
    <w:rsid w:val="00A15C6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it-IT"/>
    </w:rPr>
  </w:style>
  <w:style w:type="paragraph" w:customStyle="1" w:styleId="xl73">
    <w:name w:val="xl73"/>
    <w:basedOn w:val="Normale"/>
    <w:rsid w:val="00A15C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i/>
      <w:iCs/>
      <w:color w:val="000000"/>
      <w:sz w:val="24"/>
      <w:szCs w:val="24"/>
      <w:lang w:eastAsia="it-IT"/>
    </w:rPr>
  </w:style>
  <w:style w:type="paragraph" w:customStyle="1" w:styleId="xl74">
    <w:name w:val="xl74"/>
    <w:basedOn w:val="Normale"/>
    <w:rsid w:val="00A15C6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it-IT"/>
    </w:rPr>
  </w:style>
  <w:style w:type="paragraph" w:customStyle="1" w:styleId="xl75">
    <w:name w:val="xl75"/>
    <w:basedOn w:val="Normale"/>
    <w:rsid w:val="00A15C6A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it-IT"/>
    </w:rPr>
  </w:style>
  <w:style w:type="paragraph" w:customStyle="1" w:styleId="xl76">
    <w:name w:val="xl76"/>
    <w:basedOn w:val="Normale"/>
    <w:rsid w:val="00A15C6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it-IT"/>
    </w:rPr>
  </w:style>
  <w:style w:type="paragraph" w:customStyle="1" w:styleId="xl77">
    <w:name w:val="xl77"/>
    <w:basedOn w:val="Normale"/>
    <w:rsid w:val="00A15C6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it-IT"/>
    </w:rPr>
  </w:style>
  <w:style w:type="paragraph" w:customStyle="1" w:styleId="xl78">
    <w:name w:val="xl78"/>
    <w:basedOn w:val="Normale"/>
    <w:rsid w:val="00A15C6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79">
    <w:name w:val="xl79"/>
    <w:basedOn w:val="Normale"/>
    <w:rsid w:val="00A15C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it-IT"/>
    </w:rPr>
  </w:style>
  <w:style w:type="paragraph" w:customStyle="1" w:styleId="xl80">
    <w:name w:val="xl80"/>
    <w:basedOn w:val="Normale"/>
    <w:rsid w:val="00A15C6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4"/>
      <w:szCs w:val="24"/>
      <w:lang w:eastAsia="it-IT"/>
    </w:rPr>
  </w:style>
  <w:style w:type="paragraph" w:customStyle="1" w:styleId="xl81">
    <w:name w:val="xl81"/>
    <w:basedOn w:val="Normale"/>
    <w:rsid w:val="00A15C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33333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it-IT"/>
    </w:rPr>
  </w:style>
  <w:style w:type="paragraph" w:customStyle="1" w:styleId="xl82">
    <w:name w:val="xl82"/>
    <w:basedOn w:val="Normale"/>
    <w:rsid w:val="00A15C6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C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24"/>
      <w:szCs w:val="24"/>
      <w:lang w:eastAsia="it-IT"/>
    </w:rPr>
  </w:style>
  <w:style w:type="paragraph" w:customStyle="1" w:styleId="xl83">
    <w:name w:val="xl83"/>
    <w:basedOn w:val="Normale"/>
    <w:rsid w:val="00A15C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it-IT"/>
    </w:rPr>
  </w:style>
  <w:style w:type="paragraph" w:customStyle="1" w:styleId="xl84">
    <w:name w:val="xl84"/>
    <w:basedOn w:val="Normale"/>
    <w:rsid w:val="00A15C6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i/>
      <w:iCs/>
      <w:sz w:val="28"/>
      <w:szCs w:val="28"/>
      <w:lang w:eastAsia="it-IT"/>
    </w:rPr>
  </w:style>
  <w:style w:type="paragraph" w:customStyle="1" w:styleId="xl85">
    <w:name w:val="xl85"/>
    <w:basedOn w:val="Normale"/>
    <w:rsid w:val="00A15C6A"/>
    <w:pP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86">
    <w:name w:val="xl86"/>
    <w:basedOn w:val="Normale"/>
    <w:rsid w:val="00A15C6A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87">
    <w:name w:val="xl87"/>
    <w:basedOn w:val="Normale"/>
    <w:rsid w:val="00A15C6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it-IT"/>
    </w:rPr>
  </w:style>
  <w:style w:type="paragraph" w:customStyle="1" w:styleId="xl88">
    <w:name w:val="xl88"/>
    <w:basedOn w:val="Normale"/>
    <w:rsid w:val="00A15C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33333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89">
    <w:name w:val="xl89"/>
    <w:basedOn w:val="Normale"/>
    <w:rsid w:val="00A15C6A"/>
    <w:pPr>
      <w:shd w:val="clear" w:color="000000" w:fill="FFFFFF"/>
      <w:spacing w:before="100" w:beforeAutospacing="1" w:after="100" w:afterAutospacing="1" w:line="240" w:lineRule="auto"/>
    </w:pPr>
    <w:rPr>
      <w:rFonts w:ascii="Arial Black" w:eastAsia="Times New Roman" w:hAnsi="Arial Black" w:cs="Times New Roman"/>
      <w:b/>
      <w:bCs/>
      <w:i/>
      <w:iCs/>
      <w:sz w:val="24"/>
      <w:szCs w:val="24"/>
      <w:lang w:eastAsia="it-IT"/>
    </w:rPr>
  </w:style>
  <w:style w:type="paragraph" w:customStyle="1" w:styleId="xl90">
    <w:name w:val="xl90"/>
    <w:basedOn w:val="Normale"/>
    <w:rsid w:val="00A15C6A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lang w:eastAsia="it-IT"/>
    </w:rPr>
  </w:style>
  <w:style w:type="paragraph" w:customStyle="1" w:styleId="xl91">
    <w:name w:val="xl91"/>
    <w:basedOn w:val="Normale"/>
    <w:rsid w:val="00A15C6A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92">
    <w:name w:val="xl92"/>
    <w:basedOn w:val="Normale"/>
    <w:rsid w:val="00A15C6A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93">
    <w:name w:val="xl93"/>
    <w:basedOn w:val="Normale"/>
    <w:rsid w:val="00A15C6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333333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it-IT"/>
    </w:rPr>
  </w:style>
  <w:style w:type="paragraph" w:customStyle="1" w:styleId="xl94">
    <w:name w:val="xl94"/>
    <w:basedOn w:val="Normale"/>
    <w:rsid w:val="00A15C6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333333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95">
    <w:name w:val="xl95"/>
    <w:basedOn w:val="Normale"/>
    <w:rsid w:val="00A15C6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it-IT"/>
    </w:rPr>
  </w:style>
  <w:style w:type="paragraph" w:customStyle="1" w:styleId="xl96">
    <w:name w:val="xl96"/>
    <w:basedOn w:val="Normale"/>
    <w:rsid w:val="00A15C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it-IT"/>
    </w:rPr>
  </w:style>
  <w:style w:type="paragraph" w:customStyle="1" w:styleId="xl97">
    <w:name w:val="xl97"/>
    <w:basedOn w:val="Normale"/>
    <w:rsid w:val="00A15C6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it-IT"/>
    </w:rPr>
  </w:style>
  <w:style w:type="paragraph" w:customStyle="1" w:styleId="xl98">
    <w:name w:val="xl98"/>
    <w:basedOn w:val="Normale"/>
    <w:rsid w:val="00A15C6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it-IT"/>
    </w:rPr>
  </w:style>
  <w:style w:type="paragraph" w:customStyle="1" w:styleId="xl99">
    <w:name w:val="xl99"/>
    <w:basedOn w:val="Normale"/>
    <w:rsid w:val="00A15C6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it-IT"/>
    </w:rPr>
  </w:style>
  <w:style w:type="paragraph" w:customStyle="1" w:styleId="xl100">
    <w:name w:val="xl100"/>
    <w:basedOn w:val="Normale"/>
    <w:rsid w:val="00A15C6A"/>
    <w:pPr>
      <w:pBdr>
        <w:top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it-IT"/>
    </w:rPr>
  </w:style>
  <w:style w:type="paragraph" w:customStyle="1" w:styleId="xl101">
    <w:name w:val="xl101"/>
    <w:basedOn w:val="Normale"/>
    <w:rsid w:val="00A15C6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it-IT"/>
    </w:rPr>
  </w:style>
  <w:style w:type="paragraph" w:customStyle="1" w:styleId="xl102">
    <w:name w:val="xl102"/>
    <w:basedOn w:val="Normale"/>
    <w:rsid w:val="00A15C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Black" w:eastAsia="Times New Roman" w:hAnsi="Arial Black" w:cs="Times New Roman"/>
      <w:b/>
      <w:bCs/>
      <w:i/>
      <w:iCs/>
      <w:sz w:val="24"/>
      <w:szCs w:val="24"/>
      <w:lang w:eastAsia="it-IT"/>
    </w:rPr>
  </w:style>
  <w:style w:type="paragraph" w:customStyle="1" w:styleId="xl103">
    <w:name w:val="xl103"/>
    <w:basedOn w:val="Normale"/>
    <w:rsid w:val="00A15C6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Black" w:eastAsia="Times New Roman" w:hAnsi="Arial Black" w:cs="Times New Roman"/>
      <w:b/>
      <w:bCs/>
      <w:i/>
      <w:iCs/>
      <w:sz w:val="24"/>
      <w:szCs w:val="24"/>
      <w:lang w:eastAsia="it-IT"/>
    </w:rPr>
  </w:style>
  <w:style w:type="paragraph" w:customStyle="1" w:styleId="xl104">
    <w:name w:val="xl104"/>
    <w:basedOn w:val="Normale"/>
    <w:rsid w:val="00A15C6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Black" w:eastAsia="Times New Roman" w:hAnsi="Arial Black" w:cs="Times New Roman"/>
      <w:b/>
      <w:bCs/>
      <w:i/>
      <w:iCs/>
      <w:sz w:val="24"/>
      <w:szCs w:val="24"/>
      <w:lang w:eastAsia="it-IT"/>
    </w:rPr>
  </w:style>
  <w:style w:type="paragraph" w:customStyle="1" w:styleId="xl105">
    <w:name w:val="xl105"/>
    <w:basedOn w:val="Normale"/>
    <w:rsid w:val="00A15C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i/>
      <w:iCs/>
      <w:sz w:val="24"/>
      <w:szCs w:val="24"/>
      <w:lang w:eastAsia="it-IT"/>
    </w:rPr>
  </w:style>
  <w:style w:type="paragraph" w:customStyle="1" w:styleId="xl106">
    <w:name w:val="xl106"/>
    <w:basedOn w:val="Normale"/>
    <w:rsid w:val="00A15C6A"/>
    <w:pPr>
      <w:pBdr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i/>
      <w:iCs/>
      <w:sz w:val="24"/>
      <w:szCs w:val="24"/>
      <w:lang w:eastAsia="it-IT"/>
    </w:rPr>
  </w:style>
  <w:style w:type="paragraph" w:customStyle="1" w:styleId="xl107">
    <w:name w:val="xl107"/>
    <w:basedOn w:val="Normale"/>
    <w:rsid w:val="00A15C6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i/>
      <w:iCs/>
      <w:color w:val="FF0000"/>
      <w:sz w:val="24"/>
      <w:szCs w:val="24"/>
      <w:lang w:eastAsia="it-IT"/>
    </w:rPr>
  </w:style>
  <w:style w:type="paragraph" w:customStyle="1" w:styleId="xl108">
    <w:name w:val="xl108"/>
    <w:basedOn w:val="Normale"/>
    <w:rsid w:val="00A15C6A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i/>
      <w:iCs/>
      <w:color w:val="FF0000"/>
      <w:sz w:val="24"/>
      <w:szCs w:val="24"/>
      <w:lang w:eastAsia="it-IT"/>
    </w:rPr>
  </w:style>
  <w:style w:type="paragraph" w:customStyle="1" w:styleId="xl109">
    <w:name w:val="xl109"/>
    <w:basedOn w:val="Normale"/>
    <w:rsid w:val="00A15C6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i/>
      <w:iCs/>
      <w:color w:val="FF0000"/>
      <w:sz w:val="24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1763</Words>
  <Characters>10052</Characters>
  <Application>Microsoft Office Word</Application>
  <DocSecurity>0</DocSecurity>
  <Lines>83</Lines>
  <Paragraphs>23</Paragraphs>
  <ScaleCrop>false</ScaleCrop>
  <Company>BASTARDS TeaM</Company>
  <LinksUpToDate>false</LinksUpToDate>
  <CharactersWithSpaces>11792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1</cp:revision>
  <dcterms:created xsi:type="dcterms:W3CDTF">2012-05-20T08:47:00Z</dcterms:created>
  <dcterms:modified xsi:type="dcterms:W3CDTF">2012-05-20T08:48:00Z</dcterms:modified>
</cp:coreProperties>
</file>