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661" w:rsidRPr="000A1661" w:rsidRDefault="000A1661" w:rsidP="000A1661">
      <w:pPr>
        <w:suppressLineNumbers/>
        <w:suppressAutoHyphens/>
        <w:rPr>
          <w:rFonts w:ascii="Arial Narrow" w:eastAsia="Calibri" w:hAnsi="Arial Narrow" w:cs="Calibri"/>
          <w:b/>
          <w:bCs/>
          <w:sz w:val="24"/>
          <w:szCs w:val="24"/>
          <w:lang w:eastAsia="ar-SA"/>
        </w:rPr>
      </w:pPr>
      <w:r w:rsidRPr="000A1661">
        <w:rPr>
          <w:rFonts w:ascii="Arial Narrow" w:eastAsia="Calibri" w:hAnsi="Arial Narrow" w:cs="Calibri"/>
          <w:b/>
          <w:bCs/>
          <w:sz w:val="24"/>
          <w:szCs w:val="24"/>
          <w:lang w:eastAsia="ar-SA"/>
        </w:rPr>
        <w:t>ALLEGATO N.1</w:t>
      </w:r>
    </w:p>
    <w:p w:rsidR="000A1661" w:rsidRPr="000A1661" w:rsidRDefault="000A1661" w:rsidP="000A1661">
      <w:pPr>
        <w:suppressLineNumbers/>
        <w:suppressAutoHyphens/>
        <w:jc w:val="center"/>
        <w:rPr>
          <w:rFonts w:ascii="Arial Narrow" w:eastAsia="Calibri" w:hAnsi="Arial Narrow" w:cs="Calibri"/>
          <w:b/>
          <w:bCs/>
          <w:sz w:val="24"/>
          <w:szCs w:val="24"/>
          <w:lang w:eastAsia="ar-SA"/>
        </w:rPr>
      </w:pPr>
      <w:r w:rsidRPr="000A1661">
        <w:rPr>
          <w:rFonts w:ascii="Arial Narrow" w:eastAsia="Calibri" w:hAnsi="Arial Narrow" w:cs="Calibri"/>
          <w:b/>
          <w:bCs/>
          <w:sz w:val="24"/>
          <w:szCs w:val="24"/>
          <w:lang w:eastAsia="ar-SA"/>
        </w:rPr>
        <w:t xml:space="preserve">QUESTIONARIO </w:t>
      </w:r>
      <w:proofErr w:type="spellStart"/>
      <w:r w:rsidRPr="000A1661">
        <w:rPr>
          <w:rFonts w:ascii="Arial Narrow" w:eastAsia="Calibri" w:hAnsi="Arial Narrow" w:cs="Calibri"/>
          <w:b/>
          <w:bCs/>
          <w:sz w:val="24"/>
          <w:szCs w:val="24"/>
          <w:lang w:eastAsia="ar-SA"/>
        </w:rPr>
        <w:t>DI</w:t>
      </w:r>
      <w:proofErr w:type="spellEnd"/>
      <w:r w:rsidRPr="000A1661">
        <w:rPr>
          <w:rFonts w:ascii="Arial Narrow" w:eastAsia="Calibri" w:hAnsi="Arial Narrow" w:cs="Calibri"/>
          <w:b/>
          <w:bCs/>
          <w:sz w:val="24"/>
          <w:szCs w:val="24"/>
          <w:lang w:eastAsia="ar-SA"/>
        </w:rPr>
        <w:t xml:space="preserve"> FINE CORSO</w:t>
      </w:r>
    </w:p>
    <w:p w:rsidR="000A1661" w:rsidRPr="000A1661" w:rsidRDefault="000A1661" w:rsidP="000A1661">
      <w:pPr>
        <w:suppressLineNumbers/>
        <w:suppressAutoHyphens/>
        <w:rPr>
          <w:rFonts w:ascii="Arial Narrow" w:eastAsia="Calibri" w:hAnsi="Arial Narrow" w:cs="Calibri"/>
          <w:sz w:val="24"/>
          <w:szCs w:val="24"/>
          <w:lang w:eastAsia="ar-SA"/>
        </w:rPr>
      </w:pPr>
    </w:p>
    <w:p w:rsidR="000A1661" w:rsidRPr="000A1661" w:rsidRDefault="000A1661" w:rsidP="000A1661">
      <w:pPr>
        <w:widowControl w:val="0"/>
        <w:tabs>
          <w:tab w:val="center" w:pos="4153"/>
          <w:tab w:val="right" w:pos="8306"/>
        </w:tabs>
        <w:overflowPunct w:val="0"/>
        <w:adjustRightInd w:val="0"/>
        <w:snapToGrid w:val="0"/>
        <w:spacing w:after="240" w:line="200" w:lineRule="atLeast"/>
        <w:ind w:left="-3" w:right="-468"/>
        <w:rPr>
          <w:rFonts w:ascii="Arial Narrow" w:eastAsia="Times New Roman" w:hAnsi="Arial Narrow" w:cs="Calibri"/>
          <w:i/>
          <w:iCs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TITOLO DEL CORSO</w:t>
      </w:r>
      <w:r w:rsidRPr="000A1661">
        <w:rPr>
          <w:rFonts w:ascii="Arial Narrow" w:eastAsia="Times New Roman" w:hAnsi="Arial Narrow" w:cs="Calibri"/>
          <w:i/>
          <w:iCs/>
          <w:kern w:val="28"/>
          <w:sz w:val="24"/>
          <w:szCs w:val="24"/>
          <w:lang w:eastAsia="it-IT"/>
        </w:rPr>
        <w:t xml:space="preserve">  </w:t>
      </w:r>
    </w:p>
    <w:p w:rsidR="000A1661" w:rsidRPr="000A1661" w:rsidRDefault="000A1661" w:rsidP="000A1661">
      <w:pPr>
        <w:widowControl w:val="0"/>
        <w:tabs>
          <w:tab w:val="center" w:pos="4153"/>
          <w:tab w:val="right" w:pos="8306"/>
        </w:tabs>
        <w:overflowPunct w:val="0"/>
        <w:adjustRightInd w:val="0"/>
        <w:snapToGrid w:val="0"/>
        <w:spacing w:after="240" w:line="200" w:lineRule="atLeast"/>
        <w:ind w:left="-3" w:right="-468"/>
        <w:jc w:val="center"/>
        <w:rPr>
          <w:rFonts w:ascii="Arial Narrow" w:eastAsia="Times New Roman" w:hAnsi="Arial Narrow" w:cs="Calibri"/>
          <w:i/>
          <w:iCs/>
          <w:kern w:val="28"/>
          <w:sz w:val="24"/>
          <w:szCs w:val="24"/>
          <w:u w:val="single"/>
          <w:lang w:eastAsia="it-IT"/>
        </w:rPr>
      </w:pPr>
      <w:r w:rsidRPr="000A1661">
        <w:rPr>
          <w:rFonts w:ascii="Arial Narrow" w:eastAsia="Times New Roman" w:hAnsi="Arial Narrow" w:cs="Calibri"/>
          <w:i/>
          <w:iCs/>
          <w:kern w:val="28"/>
          <w:sz w:val="24"/>
          <w:szCs w:val="24"/>
          <w:lang w:eastAsia="it-IT"/>
        </w:rPr>
        <w:t xml:space="preserve"> </w:t>
      </w:r>
      <w:r w:rsidRPr="000A1661">
        <w:rPr>
          <w:rFonts w:ascii="Arial Narrow" w:eastAsia="Times New Roman" w:hAnsi="Arial Narrow" w:cs="Calibri"/>
          <w:i/>
          <w:iCs/>
          <w:kern w:val="28"/>
          <w:sz w:val="24"/>
          <w:szCs w:val="24"/>
          <w:u w:val="single"/>
          <w:lang w:eastAsia="it-IT"/>
        </w:rPr>
        <w:t xml:space="preserve">PERCORSO FORMATIVO PER OPERATORI </w:t>
      </w:r>
      <w:proofErr w:type="spellStart"/>
      <w:r w:rsidRPr="000A1661">
        <w:rPr>
          <w:rFonts w:ascii="Arial Narrow" w:eastAsia="Times New Roman" w:hAnsi="Arial Narrow" w:cs="Calibri"/>
          <w:i/>
          <w:iCs/>
          <w:kern w:val="28"/>
          <w:sz w:val="24"/>
          <w:szCs w:val="24"/>
          <w:u w:val="single"/>
          <w:lang w:eastAsia="it-IT"/>
        </w:rPr>
        <w:t>DI</w:t>
      </w:r>
      <w:proofErr w:type="spellEnd"/>
      <w:r w:rsidRPr="000A1661">
        <w:rPr>
          <w:rFonts w:ascii="Arial Narrow" w:eastAsia="Times New Roman" w:hAnsi="Arial Narrow" w:cs="Calibri"/>
          <w:i/>
          <w:iCs/>
          <w:kern w:val="28"/>
          <w:sz w:val="24"/>
          <w:szCs w:val="24"/>
          <w:u w:val="single"/>
          <w:lang w:eastAsia="it-IT"/>
        </w:rPr>
        <w:t xml:space="preserve"> COMUNITA':</w:t>
      </w:r>
    </w:p>
    <w:p w:rsidR="000A1661" w:rsidRPr="000A1661" w:rsidRDefault="000A1661" w:rsidP="000A1661">
      <w:pPr>
        <w:widowControl w:val="0"/>
        <w:tabs>
          <w:tab w:val="center" w:pos="4153"/>
          <w:tab w:val="right" w:pos="8306"/>
        </w:tabs>
        <w:overflowPunct w:val="0"/>
        <w:adjustRightInd w:val="0"/>
        <w:snapToGrid w:val="0"/>
        <w:spacing w:after="240" w:line="200" w:lineRule="atLeast"/>
        <w:ind w:left="-3" w:right="-468"/>
        <w:jc w:val="center"/>
        <w:rPr>
          <w:rFonts w:ascii="Arial Narrow" w:eastAsia="Times New Roman" w:hAnsi="Arial Narrow" w:cs="Calibri"/>
          <w:i/>
          <w:iCs/>
          <w:kern w:val="28"/>
          <w:sz w:val="24"/>
          <w:szCs w:val="24"/>
          <w:u w:val="single"/>
          <w:lang w:eastAsia="it-IT"/>
        </w:rPr>
      </w:pPr>
      <w:r w:rsidRPr="000A1661">
        <w:rPr>
          <w:rFonts w:ascii="Arial Narrow" w:eastAsia="Times New Roman" w:hAnsi="Arial Narrow" w:cs="Calibri"/>
          <w:i/>
          <w:iCs/>
          <w:kern w:val="28"/>
          <w:sz w:val="24"/>
          <w:szCs w:val="24"/>
          <w:u w:val="single"/>
          <w:lang w:eastAsia="it-IT"/>
        </w:rPr>
        <w:t xml:space="preserve"> CONOSCENZE </w:t>
      </w:r>
      <w:proofErr w:type="spellStart"/>
      <w:r w:rsidRPr="000A1661">
        <w:rPr>
          <w:rFonts w:ascii="Arial Narrow" w:eastAsia="Times New Roman" w:hAnsi="Arial Narrow" w:cs="Calibri"/>
          <w:i/>
          <w:iCs/>
          <w:kern w:val="28"/>
          <w:sz w:val="24"/>
          <w:szCs w:val="24"/>
          <w:u w:val="single"/>
          <w:lang w:eastAsia="it-IT"/>
        </w:rPr>
        <w:t>DI</w:t>
      </w:r>
      <w:proofErr w:type="spellEnd"/>
      <w:r w:rsidRPr="000A1661">
        <w:rPr>
          <w:rFonts w:ascii="Arial Narrow" w:eastAsia="Times New Roman" w:hAnsi="Arial Narrow" w:cs="Calibri"/>
          <w:i/>
          <w:iCs/>
          <w:kern w:val="28"/>
          <w:sz w:val="24"/>
          <w:szCs w:val="24"/>
          <w:u w:val="single"/>
          <w:lang w:eastAsia="it-IT"/>
        </w:rPr>
        <w:t xml:space="preserve"> BASE PER IL LAVORO </w:t>
      </w:r>
      <w:proofErr w:type="spellStart"/>
      <w:r w:rsidRPr="000A1661">
        <w:rPr>
          <w:rFonts w:ascii="Arial Narrow" w:eastAsia="Times New Roman" w:hAnsi="Arial Narrow" w:cs="Calibri"/>
          <w:i/>
          <w:iCs/>
          <w:kern w:val="28"/>
          <w:sz w:val="24"/>
          <w:szCs w:val="24"/>
          <w:u w:val="single"/>
          <w:lang w:eastAsia="it-IT"/>
        </w:rPr>
        <w:t>DI</w:t>
      </w:r>
      <w:proofErr w:type="spellEnd"/>
      <w:r w:rsidRPr="000A1661">
        <w:rPr>
          <w:rFonts w:ascii="Arial Narrow" w:eastAsia="Times New Roman" w:hAnsi="Arial Narrow" w:cs="Calibri"/>
          <w:i/>
          <w:iCs/>
          <w:kern w:val="28"/>
          <w:sz w:val="24"/>
          <w:szCs w:val="24"/>
          <w:u w:val="single"/>
          <w:lang w:eastAsia="it-IT"/>
        </w:rPr>
        <w:t xml:space="preserve"> ”CURA”</w:t>
      </w:r>
    </w:p>
    <w:p w:rsidR="000A1661" w:rsidRPr="000A1661" w:rsidRDefault="000A1661" w:rsidP="000A1661">
      <w:pPr>
        <w:widowControl w:val="0"/>
        <w:tabs>
          <w:tab w:val="center" w:pos="4153"/>
          <w:tab w:val="right" w:pos="8306"/>
        </w:tabs>
        <w:overflowPunct w:val="0"/>
        <w:adjustRightInd w:val="0"/>
        <w:snapToGrid w:val="0"/>
        <w:spacing w:after="240" w:line="200" w:lineRule="atLeast"/>
        <w:ind w:left="-3" w:right="-468"/>
        <w:jc w:val="center"/>
        <w:rPr>
          <w:rFonts w:ascii="Arial Narrow" w:eastAsia="Times New Roman" w:hAnsi="Arial Narrow" w:cs="Calibri"/>
          <w:i/>
          <w:iCs/>
          <w:kern w:val="28"/>
          <w:sz w:val="24"/>
          <w:szCs w:val="24"/>
          <w:u w:val="single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3"/>
          <w:tab w:val="right" w:pos="8306"/>
        </w:tabs>
        <w:overflowPunct w:val="0"/>
        <w:adjustRightInd w:val="0"/>
        <w:snapToGrid w:val="0"/>
        <w:spacing w:after="240" w:line="200" w:lineRule="atLeast"/>
        <w:ind w:left="-3" w:right="-468"/>
        <w:jc w:val="center"/>
        <w:rPr>
          <w:rFonts w:ascii="Arial Narrow" w:eastAsia="Times New Roman" w:hAnsi="Arial Narrow" w:cs="Calibri"/>
          <w:i/>
          <w:iCs/>
          <w:kern w:val="28"/>
          <w:sz w:val="24"/>
          <w:szCs w:val="24"/>
          <w:u w:val="single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right" w:pos="8309"/>
        </w:tabs>
        <w:overflowPunct w:val="0"/>
        <w:adjustRightInd w:val="0"/>
        <w:snapToGrid w:val="0"/>
        <w:spacing w:after="24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 xml:space="preserve">Formatori:    Anna Rita </w:t>
      </w:r>
      <w:proofErr w:type="spellStart"/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Bellu</w:t>
      </w:r>
      <w:proofErr w:type="spellEnd"/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 xml:space="preserve">, Maria Cristina </w:t>
      </w:r>
      <w:proofErr w:type="spellStart"/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Melis</w:t>
      </w:r>
      <w:proofErr w:type="spellEnd"/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 xml:space="preserve">, I </w:t>
      </w:r>
      <w:proofErr w:type="spellStart"/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gnazia</w:t>
      </w:r>
      <w:proofErr w:type="spellEnd"/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 xml:space="preserve"> </w:t>
      </w:r>
      <w:proofErr w:type="spellStart"/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Putzolu</w:t>
      </w:r>
      <w:proofErr w:type="spellEnd"/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,  Maria Gabriella Serra</w:t>
      </w:r>
    </w:p>
    <w:p w:rsidR="000A1661" w:rsidRPr="000A1661" w:rsidRDefault="000A1661" w:rsidP="000A1661">
      <w:pPr>
        <w:widowControl w:val="0"/>
        <w:tabs>
          <w:tab w:val="center" w:pos="4156"/>
          <w:tab w:val="right" w:pos="8309"/>
        </w:tabs>
        <w:overflowPunct w:val="0"/>
        <w:adjustRightInd w:val="0"/>
        <w:snapToGrid w:val="0"/>
        <w:spacing w:after="24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right" w:pos="8309"/>
        </w:tabs>
        <w:overflowPunct w:val="0"/>
        <w:adjustRightInd w:val="0"/>
        <w:snapToGrid w:val="0"/>
        <w:spacing w:after="24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right" w:pos="8309"/>
        </w:tabs>
        <w:overflowPunct w:val="0"/>
        <w:adjustRightInd w:val="0"/>
        <w:snapToGrid w:val="0"/>
        <w:spacing w:after="24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Con il presente questionario ti chiediamo di aiutarci a capire:</w:t>
      </w:r>
    </w:p>
    <w:p w:rsidR="000A1661" w:rsidRPr="000A1661" w:rsidRDefault="000A1661" w:rsidP="000A1661">
      <w:pPr>
        <w:widowControl w:val="0"/>
        <w:numPr>
          <w:ilvl w:val="0"/>
          <w:numId w:val="1"/>
        </w:numPr>
        <w:tabs>
          <w:tab w:val="left" w:pos="720"/>
          <w:tab w:val="center" w:pos="4156"/>
          <w:tab w:val="right" w:pos="8309"/>
        </w:tabs>
        <w:suppressAutoHyphens/>
        <w:overflowPunct w:val="0"/>
        <w:adjustRightInd w:val="0"/>
        <w:snapToGrid w:val="0"/>
        <w:spacing w:after="24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quali sono i punti forti del corso</w:t>
      </w:r>
    </w:p>
    <w:p w:rsidR="000A1661" w:rsidRPr="000A1661" w:rsidRDefault="000A1661" w:rsidP="000A1661">
      <w:pPr>
        <w:widowControl w:val="0"/>
        <w:numPr>
          <w:ilvl w:val="0"/>
          <w:numId w:val="2"/>
        </w:numPr>
        <w:tabs>
          <w:tab w:val="left" w:pos="720"/>
          <w:tab w:val="center" w:pos="4156"/>
          <w:tab w:val="right" w:pos="8309"/>
        </w:tabs>
        <w:suppressAutoHyphens/>
        <w:overflowPunct w:val="0"/>
        <w:adjustRightInd w:val="0"/>
        <w:snapToGrid w:val="0"/>
        <w:spacing w:after="24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se e in quale misura ha risposto alle tue esigenze</w:t>
      </w:r>
    </w:p>
    <w:p w:rsidR="000A1661" w:rsidRPr="000A1661" w:rsidRDefault="000A1661" w:rsidP="000A1661">
      <w:pPr>
        <w:widowControl w:val="0"/>
        <w:numPr>
          <w:ilvl w:val="0"/>
          <w:numId w:val="3"/>
        </w:numPr>
        <w:tabs>
          <w:tab w:val="left" w:pos="720"/>
          <w:tab w:val="center" w:pos="4156"/>
          <w:tab w:val="right" w:pos="8309"/>
        </w:tabs>
        <w:suppressAutoHyphens/>
        <w:overflowPunct w:val="0"/>
        <w:adjustRightInd w:val="0"/>
        <w:snapToGrid w:val="0"/>
        <w:spacing w:after="240" w:line="200" w:lineRule="atLeast"/>
        <w:ind w:left="720"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quali modifiche o miglioramenti, eventualmente, ti senti di suggerire</w:t>
      </w:r>
    </w:p>
    <w:p w:rsidR="000A1661" w:rsidRPr="000A1661" w:rsidRDefault="000A1661" w:rsidP="000A1661">
      <w:pPr>
        <w:widowControl w:val="0"/>
        <w:tabs>
          <w:tab w:val="center" w:pos="4156"/>
          <w:tab w:val="right" w:pos="8309"/>
        </w:tabs>
        <w:overflowPunct w:val="0"/>
        <w:adjustRightInd w:val="0"/>
        <w:snapToGrid w:val="0"/>
        <w:spacing w:after="24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right" w:pos="8309"/>
        </w:tabs>
        <w:overflowPunct w:val="0"/>
        <w:adjustRightInd w:val="0"/>
        <w:snapToGrid w:val="0"/>
        <w:spacing w:after="24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Le tue osservazioni costituiscono un feedback  sul corso stesso e verranno utilizzate come stimoli  per la progettazione di altri interventi formativi.</w:t>
      </w:r>
    </w:p>
    <w:p w:rsidR="000A1661" w:rsidRPr="000A1661" w:rsidRDefault="000A1661" w:rsidP="000A1661">
      <w:pPr>
        <w:widowControl w:val="0"/>
        <w:tabs>
          <w:tab w:val="center" w:pos="4156"/>
          <w:tab w:val="right" w:pos="8309"/>
        </w:tabs>
        <w:overflowPunct w:val="0"/>
        <w:adjustRightInd w:val="0"/>
        <w:snapToGrid w:val="0"/>
        <w:spacing w:after="24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Ti ringraziamo per la collaborazione.</w:t>
      </w:r>
    </w:p>
    <w:p w:rsidR="000A1661" w:rsidRPr="000A1661" w:rsidRDefault="000A1661" w:rsidP="000A1661">
      <w:pPr>
        <w:widowControl w:val="0"/>
        <w:tabs>
          <w:tab w:val="center" w:pos="4153"/>
          <w:tab w:val="right" w:pos="8306"/>
        </w:tabs>
        <w:overflowPunct w:val="0"/>
        <w:adjustRightInd w:val="0"/>
        <w:snapToGrid w:val="0"/>
        <w:spacing w:after="240" w:line="200" w:lineRule="atLeast"/>
        <w:ind w:left="-3" w:right="-468"/>
        <w:jc w:val="center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819"/>
          <w:tab w:val="right" w:pos="9638"/>
        </w:tabs>
        <w:overflowPunct w:val="0"/>
        <w:adjustRightInd w:val="0"/>
        <w:snapToGrid w:val="0"/>
        <w:spacing w:before="60" w:after="0" w:line="200" w:lineRule="atLeast"/>
        <w:ind w:left="-3"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819"/>
          <w:tab w:val="right" w:pos="9638"/>
        </w:tabs>
        <w:overflowPunct w:val="0"/>
        <w:adjustRightInd w:val="0"/>
        <w:snapToGrid w:val="0"/>
        <w:spacing w:before="60" w:after="0" w:line="200" w:lineRule="atLeast"/>
        <w:ind w:left="-3"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1.1  Come hai saputo del corso? ......................................................................................................................</w:t>
      </w:r>
    </w:p>
    <w:p w:rsidR="000A1661" w:rsidRPr="000A1661" w:rsidRDefault="000A1661" w:rsidP="000A1661">
      <w:pPr>
        <w:widowControl w:val="0"/>
        <w:tabs>
          <w:tab w:val="center" w:pos="4819"/>
          <w:tab w:val="right" w:pos="9638"/>
        </w:tabs>
        <w:overflowPunct w:val="0"/>
        <w:adjustRightInd w:val="0"/>
        <w:snapToGrid w:val="0"/>
        <w:spacing w:before="60" w:after="0" w:line="200" w:lineRule="atLeast"/>
        <w:ind w:left="-3"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819"/>
          <w:tab w:val="right" w:pos="9638"/>
        </w:tabs>
        <w:overflowPunct w:val="0"/>
        <w:adjustRightInd w:val="0"/>
        <w:snapToGrid w:val="0"/>
        <w:spacing w:before="60" w:after="0" w:line="200" w:lineRule="atLeast"/>
        <w:ind w:left="-3"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1.2 Gli obiettivi del corso ti erano chiari e noti al momento di entrare in aula?</w:t>
      </w:r>
    </w:p>
    <w:p w:rsidR="000A1661" w:rsidRPr="000A1661" w:rsidRDefault="000A1661" w:rsidP="000A1661">
      <w:pPr>
        <w:widowControl w:val="0"/>
        <w:tabs>
          <w:tab w:val="center" w:pos="4819"/>
          <w:tab w:val="right" w:pos="9638"/>
        </w:tabs>
        <w:overflowPunct w:val="0"/>
        <w:adjustRightInd w:val="0"/>
        <w:snapToGrid w:val="0"/>
        <w:spacing w:before="60" w:after="0" w:line="200" w:lineRule="atLeast"/>
        <w:ind w:left="-3"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tbl>
      <w:tblPr>
        <w:tblW w:w="0" w:type="auto"/>
        <w:tblInd w:w="322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4"/>
        <w:gridCol w:w="630"/>
        <w:gridCol w:w="645"/>
        <w:gridCol w:w="600"/>
        <w:gridCol w:w="615"/>
        <w:gridCol w:w="545"/>
      </w:tblGrid>
      <w:tr w:rsidR="000A1661" w:rsidRPr="000A1661" w:rsidTr="00873C05">
        <w:tc>
          <w:tcPr>
            <w:tcW w:w="6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1</w:t>
            </w:r>
          </w:p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2</w:t>
            </w:r>
          </w:p>
        </w:tc>
        <w:tc>
          <w:tcPr>
            <w:tcW w:w="6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3</w:t>
            </w:r>
          </w:p>
        </w:tc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4</w:t>
            </w:r>
          </w:p>
        </w:tc>
        <w:tc>
          <w:tcPr>
            <w:tcW w:w="6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5</w:t>
            </w:r>
          </w:p>
        </w:tc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6</w:t>
            </w:r>
          </w:p>
        </w:tc>
      </w:tr>
    </w:tbl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 xml:space="preserve">                       In modo inadeguato                                                                     In modo adeguato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lastRenderedPageBreak/>
        <w:t>2.1 I contenuti del corso hanno corrisposto alle tue aspettative?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tbl>
      <w:tblPr>
        <w:tblW w:w="0" w:type="auto"/>
        <w:tblInd w:w="32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84"/>
        <w:gridCol w:w="645"/>
        <w:gridCol w:w="660"/>
        <w:gridCol w:w="585"/>
        <w:gridCol w:w="630"/>
        <w:gridCol w:w="526"/>
      </w:tblGrid>
      <w:tr w:rsidR="000A1661" w:rsidRPr="000A1661" w:rsidTr="00873C05">
        <w:tc>
          <w:tcPr>
            <w:tcW w:w="5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1</w:t>
            </w:r>
          </w:p>
        </w:tc>
        <w:tc>
          <w:tcPr>
            <w:tcW w:w="6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2</w:t>
            </w:r>
          </w:p>
        </w:tc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3</w:t>
            </w:r>
          </w:p>
        </w:tc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4</w:t>
            </w:r>
          </w:p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5</w:t>
            </w:r>
          </w:p>
        </w:tc>
        <w:tc>
          <w:tcPr>
            <w:tcW w:w="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6</w:t>
            </w:r>
          </w:p>
        </w:tc>
      </w:tr>
    </w:tbl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 xml:space="preserve">                         In modo inadeguato                                                                   In modo adeguato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2.2 Come valuti la scelta dei contenuti del corso?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tbl>
      <w:tblPr>
        <w:tblW w:w="0" w:type="auto"/>
        <w:tblInd w:w="32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84"/>
        <w:gridCol w:w="645"/>
        <w:gridCol w:w="660"/>
        <w:gridCol w:w="585"/>
        <w:gridCol w:w="630"/>
        <w:gridCol w:w="526"/>
      </w:tblGrid>
      <w:tr w:rsidR="000A1661" w:rsidRPr="000A1661" w:rsidTr="00873C05">
        <w:tc>
          <w:tcPr>
            <w:tcW w:w="5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1</w:t>
            </w:r>
          </w:p>
        </w:tc>
        <w:tc>
          <w:tcPr>
            <w:tcW w:w="6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2</w:t>
            </w:r>
          </w:p>
        </w:tc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3</w:t>
            </w:r>
          </w:p>
        </w:tc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4</w:t>
            </w:r>
          </w:p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5</w:t>
            </w:r>
          </w:p>
        </w:tc>
        <w:tc>
          <w:tcPr>
            <w:tcW w:w="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6</w:t>
            </w:r>
          </w:p>
        </w:tc>
      </w:tr>
    </w:tbl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 xml:space="preserve">        Incoerente con gli obiettivi del corso                                                     Coerente con gli obiettivi del corso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2.3 Come giudichi la durata complessiva del corso in relazione ai contenuti/argomenti trattati?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tbl>
      <w:tblPr>
        <w:tblW w:w="0" w:type="auto"/>
        <w:tblInd w:w="32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84"/>
        <w:gridCol w:w="645"/>
        <w:gridCol w:w="660"/>
        <w:gridCol w:w="585"/>
        <w:gridCol w:w="630"/>
        <w:gridCol w:w="526"/>
      </w:tblGrid>
      <w:tr w:rsidR="000A1661" w:rsidRPr="000A1661" w:rsidTr="00873C05">
        <w:tc>
          <w:tcPr>
            <w:tcW w:w="5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1</w:t>
            </w:r>
          </w:p>
        </w:tc>
        <w:tc>
          <w:tcPr>
            <w:tcW w:w="6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2</w:t>
            </w:r>
          </w:p>
        </w:tc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3</w:t>
            </w:r>
          </w:p>
        </w:tc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4</w:t>
            </w:r>
          </w:p>
        </w:tc>
        <w:tc>
          <w:tcPr>
            <w:tcW w:w="6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5</w:t>
            </w:r>
          </w:p>
        </w:tc>
        <w:tc>
          <w:tcPr>
            <w:tcW w:w="5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6</w:t>
            </w:r>
          </w:p>
        </w:tc>
      </w:tr>
    </w:tbl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 xml:space="preserve">                                         Inadeguata                                                                 Adeguata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jc w:val="center"/>
        <w:rPr>
          <w:rFonts w:ascii="Arial Narrow" w:eastAsia="Times New Roman" w:hAnsi="Arial Narrow" w:cs="Calibri"/>
          <w:b/>
          <w:bCs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 xml:space="preserve">     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2.4 Che cosa vorresti aggiungere/ampliare: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.....................................................................................................................................................................................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.................................................................................................................................................................................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2.5 Che cosa vorresti ridurre/eliminare: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................................................................................................................................................................................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................................................................................................................................................................................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>3.1 Qual è la tua opinione sull'efficacia delle tecniche e dei metodi didattici impiegati nel corso?</w:t>
      </w:r>
    </w:p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49"/>
        <w:gridCol w:w="675"/>
        <w:gridCol w:w="660"/>
        <w:gridCol w:w="675"/>
        <w:gridCol w:w="686"/>
        <w:gridCol w:w="681"/>
        <w:gridCol w:w="629"/>
      </w:tblGrid>
      <w:tr w:rsidR="000A1661" w:rsidRPr="000A1661" w:rsidTr="00873C05">
        <w:tc>
          <w:tcPr>
            <w:tcW w:w="4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lastRenderedPageBreak/>
              <w:t>Esercitazioni</w:t>
            </w:r>
          </w:p>
        </w:tc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1</w:t>
            </w:r>
          </w:p>
        </w:tc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2</w:t>
            </w:r>
          </w:p>
        </w:tc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3</w:t>
            </w:r>
          </w:p>
        </w:tc>
        <w:tc>
          <w:tcPr>
            <w:tcW w:w="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4</w:t>
            </w:r>
          </w:p>
        </w:tc>
        <w:tc>
          <w:tcPr>
            <w:tcW w:w="6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5</w:t>
            </w:r>
          </w:p>
        </w:tc>
        <w:tc>
          <w:tcPr>
            <w:tcW w:w="6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6</w:t>
            </w:r>
          </w:p>
        </w:tc>
      </w:tr>
      <w:tr w:rsidR="000A1661" w:rsidRPr="000A1661" w:rsidTr="00873C05">
        <w:tc>
          <w:tcPr>
            <w:tcW w:w="4049" w:type="dxa"/>
            <w:tcBorders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Esposizioni</w:t>
            </w:r>
          </w:p>
        </w:tc>
        <w:tc>
          <w:tcPr>
            <w:tcW w:w="675" w:type="dxa"/>
            <w:tcBorders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1</w:t>
            </w:r>
          </w:p>
        </w:tc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2</w:t>
            </w:r>
          </w:p>
        </w:tc>
        <w:tc>
          <w:tcPr>
            <w:tcW w:w="675" w:type="dxa"/>
            <w:tcBorders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3</w:t>
            </w:r>
          </w:p>
        </w:tc>
        <w:tc>
          <w:tcPr>
            <w:tcW w:w="686" w:type="dxa"/>
            <w:tcBorders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4</w:t>
            </w:r>
          </w:p>
        </w:tc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5</w:t>
            </w:r>
          </w:p>
        </w:tc>
        <w:tc>
          <w:tcPr>
            <w:tcW w:w="62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6</w:t>
            </w:r>
          </w:p>
        </w:tc>
      </w:tr>
      <w:tr w:rsidR="000A1661" w:rsidRPr="000A1661" w:rsidTr="00873C05">
        <w:tc>
          <w:tcPr>
            <w:tcW w:w="4049" w:type="dxa"/>
            <w:tcBorders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Discussioni/lavoro di gruppo</w:t>
            </w:r>
          </w:p>
        </w:tc>
        <w:tc>
          <w:tcPr>
            <w:tcW w:w="675" w:type="dxa"/>
            <w:tcBorders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1</w:t>
            </w:r>
          </w:p>
        </w:tc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2</w:t>
            </w:r>
          </w:p>
        </w:tc>
        <w:tc>
          <w:tcPr>
            <w:tcW w:w="675" w:type="dxa"/>
            <w:tcBorders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3</w:t>
            </w:r>
          </w:p>
        </w:tc>
        <w:tc>
          <w:tcPr>
            <w:tcW w:w="686" w:type="dxa"/>
            <w:tcBorders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4</w:t>
            </w:r>
          </w:p>
        </w:tc>
        <w:tc>
          <w:tcPr>
            <w:tcW w:w="681" w:type="dxa"/>
            <w:tcBorders>
              <w:left w:val="single" w:sz="1" w:space="0" w:color="000000"/>
              <w:bottom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5</w:t>
            </w:r>
          </w:p>
        </w:tc>
        <w:tc>
          <w:tcPr>
            <w:tcW w:w="62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A1661" w:rsidRPr="000A1661" w:rsidRDefault="000A1661" w:rsidP="000A1661">
            <w:pPr>
              <w:suppressLineNumbers/>
              <w:suppressAutoHyphens/>
              <w:jc w:val="center"/>
              <w:rPr>
                <w:rFonts w:ascii="Calibri" w:eastAsia="Calibri" w:hAnsi="Calibri" w:cs="Calibri"/>
                <w:lang w:eastAsia="ar-SA"/>
              </w:rPr>
            </w:pPr>
            <w:r w:rsidRPr="000A1661">
              <w:rPr>
                <w:rFonts w:ascii="Calibri" w:eastAsia="Calibri" w:hAnsi="Calibri" w:cs="Calibri"/>
                <w:lang w:eastAsia="ar-SA"/>
              </w:rPr>
              <w:t>6</w:t>
            </w:r>
          </w:p>
        </w:tc>
      </w:tr>
    </w:tbl>
    <w:p w:rsidR="000A1661" w:rsidRPr="000A1661" w:rsidRDefault="000A1661" w:rsidP="000A1661">
      <w:pPr>
        <w:widowControl w:val="0"/>
        <w:tabs>
          <w:tab w:val="center" w:pos="4156"/>
          <w:tab w:val="center" w:pos="4819"/>
          <w:tab w:val="right" w:pos="8309"/>
          <w:tab w:val="right" w:pos="9638"/>
        </w:tabs>
        <w:overflowPunct w:val="0"/>
        <w:adjustRightInd w:val="0"/>
        <w:snapToGrid w:val="0"/>
        <w:spacing w:before="60" w:after="0" w:line="200" w:lineRule="atLeast"/>
        <w:ind w:right="-468"/>
        <w:rPr>
          <w:rFonts w:ascii="Calibri" w:eastAsia="Times New Roman" w:hAnsi="Calibri" w:cs="Calibri"/>
          <w:kern w:val="28"/>
          <w:sz w:val="24"/>
          <w:szCs w:val="24"/>
          <w:lang w:eastAsia="it-IT"/>
        </w:rPr>
      </w:pPr>
      <w:r w:rsidRPr="000A1661">
        <w:rPr>
          <w:rFonts w:ascii="Arial Narrow" w:eastAsia="Times New Roman" w:hAnsi="Arial Narrow" w:cs="Calibri"/>
          <w:kern w:val="28"/>
          <w:sz w:val="24"/>
          <w:szCs w:val="24"/>
          <w:lang w:eastAsia="it-IT"/>
        </w:rPr>
        <w:t xml:space="preserve">                                                              Inefficaci                                                                  Efficaci</w:t>
      </w:r>
    </w:p>
    <w:p w:rsidR="004C3E77" w:rsidRDefault="004C3E77"/>
    <w:sectPr w:rsidR="004C3E77" w:rsidSect="00D62220">
      <w:footerReference w:type="default" r:id="rId5"/>
      <w:pgSz w:w="11905" w:h="16838"/>
      <w:pgMar w:top="1134" w:right="1134" w:bottom="1416" w:left="1273" w:header="708" w:footer="708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F3C" w:rsidRDefault="000A1661">
    <w:pPr>
      <w:tabs>
        <w:tab w:val="left" w:pos="4083"/>
        <w:tab w:val="center" w:pos="4818"/>
        <w:tab w:val="right" w:pos="9637"/>
      </w:tabs>
      <w:jc w:val="right"/>
      <w:rPr>
        <w:rFonts w:cs="Times New Roman"/>
      </w:rPr>
    </w:pPr>
    <w:r>
      <w:rPr>
        <w:rFonts w:cs="Times New Roman"/>
      </w:rPr>
      <w:tab/>
    </w:r>
    <w:r>
      <w:rPr>
        <w:rFonts w:cs="Times New Roman"/>
      </w:rPr>
      <w:tab/>
    </w:r>
    <w:r>
      <w:rPr>
        <w:rFonts w:cs="Times New Roman"/>
      </w:rPr>
      <w:pgNum/>
    </w:r>
  </w:p>
  <w:p w:rsidR="006F6F3C" w:rsidRDefault="000A1661">
    <w:pPr>
      <w:tabs>
        <w:tab w:val="center" w:pos="4818"/>
        <w:tab w:val="right" w:pos="9637"/>
      </w:tabs>
      <w:rPr>
        <w:rFonts w:cs="Times New Roman"/>
      </w:rPr>
    </w:pPr>
  </w:p>
  <w:p w:rsidR="006F6F3C" w:rsidRDefault="000A1661">
    <w:pPr>
      <w:tabs>
        <w:tab w:val="center" w:pos="4818"/>
        <w:tab w:val="right" w:pos="9637"/>
      </w:tabs>
      <w:rPr>
        <w:rFonts w:cs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/>
  <w:defaultTabStop w:val="708"/>
  <w:hyphenationZone w:val="283"/>
  <w:characterSpacingControl w:val="doNotCompress"/>
  <w:compat/>
  <w:rsids>
    <w:rsidRoot w:val="000A1661"/>
    <w:rsid w:val="000A1661"/>
    <w:rsid w:val="004C3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E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2422</Characters>
  <Application>Microsoft Office Word</Application>
  <DocSecurity>0</DocSecurity>
  <Lines>20</Lines>
  <Paragraphs>5</Paragraphs>
  <ScaleCrop>false</ScaleCrop>
  <Company>BASTARDS TeaM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2012-05-20T08:50:00Z</dcterms:created>
  <dcterms:modified xsi:type="dcterms:W3CDTF">2012-05-20T08:50:00Z</dcterms:modified>
</cp:coreProperties>
</file>