
<file path=[Content_Types].xml><?xml version="1.0" encoding="utf-8"?>
<Types xmlns="http://schemas.openxmlformats.org/package/2006/content-types">
  <Default Extension="png" ContentType="image/png"/>
  <Default Extension="bin" ContentType="application/vnd.ms-office.activeX"/>
  <Default Extension="jpeg" ContentType="image/jpe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bookmarkStart w:id="0" w:name="_GoBack"/>
      <w:bookmarkEnd w:id="0"/>
      <w:r>
        <w:rPr>
          <w:rFonts w:ascii="Times New Roman" w:hAnsi="Times New Roman" w:cs="Times New Roman"/>
          <w:noProof/>
          <w:sz w:val="32"/>
          <w:szCs w:val="32"/>
        </w:rPr>
        <w:drawing>
          <wp:anchor distT="0" distB="0" distL="114300" distR="114300" simplePos="0" relativeHeight="251658240" behindDoc="0" locked="0" layoutInCell="1" allowOverlap="1" wp14:anchorId="04B70EB7" wp14:editId="7DBC2578">
            <wp:simplePos x="0" y="0"/>
            <wp:positionH relativeFrom="column">
              <wp:posOffset>1828800</wp:posOffset>
            </wp:positionH>
            <wp:positionV relativeFrom="paragraph">
              <wp:posOffset>-342900</wp:posOffset>
            </wp:positionV>
            <wp:extent cx="2489200" cy="1117600"/>
            <wp:effectExtent l="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nito.jpg"/>
                    <pic:cNvPicPr/>
                  </pic:nvPicPr>
                  <pic:blipFill>
                    <a:blip r:embed="rId9">
                      <a:extLst>
                        <a:ext uri="{28A0092B-C50C-407E-A947-70E740481C1C}">
                          <a14:useLocalDpi xmlns:a14="http://schemas.microsoft.com/office/drawing/2010/main" val="0"/>
                        </a:ext>
                      </a:extLst>
                    </a:blip>
                    <a:stretch>
                      <a:fillRect/>
                    </a:stretch>
                  </pic:blipFill>
                  <pic:spPr>
                    <a:xfrm>
                      <a:off x="0" y="0"/>
                      <a:ext cx="2489200" cy="1117600"/>
                    </a:xfrm>
                    <a:prstGeom prst="rect">
                      <a:avLst/>
                    </a:prstGeom>
                  </pic:spPr>
                </pic:pic>
              </a:graphicData>
            </a:graphic>
            <wp14:sizeRelH relativeFrom="page">
              <wp14:pctWidth>0</wp14:pctWidth>
            </wp14:sizeRelH>
            <wp14:sizeRelV relativeFrom="page">
              <wp14:pctHeight>0</wp14:pctHeight>
            </wp14:sizeRelV>
          </wp:anchor>
        </w:drawing>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r>
        <w:rPr>
          <w:rFonts w:ascii="Times New Roman" w:hAnsi="Times New Roman" w:cs="Times New Roman"/>
          <w:sz w:val="32"/>
          <w:szCs w:val="32"/>
        </w:rPr>
        <w:t>Università degli Studi di Torino</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r>
        <w:rPr>
          <w:rFonts w:ascii="Times New Roman" w:hAnsi="Times New Roman" w:cs="Times New Roman"/>
          <w:sz w:val="32"/>
          <w:szCs w:val="32"/>
        </w:rPr>
        <w:t>Corso di Laurea in Scienze dell'Educazione</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r>
        <w:rPr>
          <w:rFonts w:ascii="Times New Roman" w:hAnsi="Times New Roman" w:cs="Times New Roman"/>
          <w:sz w:val="32"/>
          <w:szCs w:val="32"/>
        </w:rPr>
        <w:t>Anno accademico 2014-2015</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Metodologia della Ricerca Sociale </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b/>
          <w:bCs/>
          <w:sz w:val="32"/>
          <w:szCs w:val="32"/>
        </w:rPr>
      </w:pPr>
      <w:r>
        <w:rPr>
          <w:rFonts w:ascii="Times New Roman" w:hAnsi="Times New Roman" w:cs="Times New Roman"/>
          <w:b/>
          <w:bCs/>
          <w:sz w:val="32"/>
          <w:szCs w:val="32"/>
        </w:rPr>
        <w:t>e</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b/>
          <w:bCs/>
          <w:sz w:val="32"/>
          <w:szCs w:val="32"/>
        </w:rPr>
      </w:pPr>
      <w:r>
        <w:rPr>
          <w:rFonts w:ascii="Times New Roman" w:hAnsi="Times New Roman" w:cs="Times New Roman"/>
          <w:b/>
          <w:bCs/>
          <w:sz w:val="32"/>
          <w:szCs w:val="32"/>
        </w:rPr>
        <w:t>Pedagogia Sperimentale</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Prof. </w:t>
      </w:r>
      <w:proofErr w:type="spellStart"/>
      <w:r>
        <w:rPr>
          <w:rFonts w:ascii="Times New Roman" w:hAnsi="Times New Roman" w:cs="Times New Roman"/>
          <w:b/>
          <w:bCs/>
          <w:sz w:val="32"/>
          <w:szCs w:val="32"/>
        </w:rPr>
        <w:t>Trinchero</w:t>
      </w:r>
      <w:proofErr w:type="spellEnd"/>
      <w:r>
        <w:rPr>
          <w:rFonts w:ascii="Times New Roman" w:hAnsi="Times New Roman" w:cs="Times New Roman"/>
          <w:b/>
          <w:bCs/>
          <w:sz w:val="32"/>
          <w:szCs w:val="32"/>
        </w:rPr>
        <w:t xml:space="preserve"> e Grimaldi</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r>
        <w:rPr>
          <w:rFonts w:ascii="Times New Roman" w:hAnsi="Times New Roman" w:cs="Times New Roman"/>
          <w:sz w:val="32"/>
          <w:szCs w:val="32"/>
        </w:rPr>
        <w:t>Ricerca Empirica svolta da:</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p>
    <w:p w:rsidR="005C1BF1" w:rsidRDefault="005C1BF1"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r>
        <w:rPr>
          <w:rFonts w:ascii="Times New Roman" w:hAnsi="Times New Roman" w:cs="Times New Roman"/>
          <w:sz w:val="32"/>
          <w:szCs w:val="32"/>
        </w:rPr>
        <w:t xml:space="preserve">Asia </w:t>
      </w:r>
      <w:proofErr w:type="spellStart"/>
      <w:r>
        <w:rPr>
          <w:rFonts w:ascii="Times New Roman" w:hAnsi="Times New Roman" w:cs="Times New Roman"/>
          <w:sz w:val="32"/>
          <w:szCs w:val="32"/>
        </w:rPr>
        <w:t>Gnech</w:t>
      </w:r>
      <w:proofErr w:type="spellEnd"/>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r>
        <w:rPr>
          <w:rFonts w:ascii="Times New Roman" w:hAnsi="Times New Roman" w:cs="Times New Roman"/>
          <w:sz w:val="32"/>
          <w:szCs w:val="32"/>
        </w:rPr>
        <w:t>Marta Buffo</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r>
        <w:rPr>
          <w:rFonts w:ascii="Times New Roman" w:hAnsi="Times New Roman" w:cs="Times New Roman"/>
          <w:sz w:val="32"/>
          <w:szCs w:val="32"/>
        </w:rPr>
        <w:t xml:space="preserve">Deborah Giacoma </w:t>
      </w:r>
      <w:proofErr w:type="spellStart"/>
      <w:r>
        <w:rPr>
          <w:rFonts w:ascii="Times New Roman" w:hAnsi="Times New Roman" w:cs="Times New Roman"/>
          <w:sz w:val="32"/>
          <w:szCs w:val="32"/>
        </w:rPr>
        <w:t>Fattorin</w:t>
      </w:r>
      <w:proofErr w:type="spellEnd"/>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r>
        <w:rPr>
          <w:rFonts w:ascii="Times New Roman" w:hAnsi="Times New Roman" w:cs="Times New Roman"/>
          <w:sz w:val="32"/>
          <w:szCs w:val="32"/>
        </w:rPr>
        <w:t xml:space="preserve">Chiara </w:t>
      </w:r>
      <w:proofErr w:type="spellStart"/>
      <w:r>
        <w:rPr>
          <w:rFonts w:ascii="Times New Roman" w:hAnsi="Times New Roman" w:cs="Times New Roman"/>
          <w:sz w:val="32"/>
          <w:szCs w:val="32"/>
        </w:rPr>
        <w:t>Gioglio</w:t>
      </w:r>
      <w:proofErr w:type="spellEnd"/>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32"/>
          <w:szCs w:val="32"/>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center"/>
        <w:rPr>
          <w:rFonts w:ascii="Times New Roman" w:hAnsi="Times New Roman" w:cs="Times New Roman"/>
          <w:b/>
          <w:bCs/>
          <w:i/>
          <w:iCs/>
          <w:sz w:val="44"/>
          <w:szCs w:val="44"/>
        </w:rPr>
      </w:pPr>
      <w:r>
        <w:rPr>
          <w:rFonts w:ascii="Times New Roman" w:hAnsi="Times New Roman" w:cs="Times New Roman"/>
          <w:b/>
          <w:bCs/>
          <w:i/>
          <w:iCs/>
          <w:sz w:val="44"/>
          <w:szCs w:val="44"/>
        </w:rPr>
        <w:t>"LO SPORT COME DIRITTO FONDAMENTALE DEL BAMBINO"</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b/>
          <w:bCs/>
          <w:i/>
          <w:iCs/>
          <w:sz w:val="44"/>
          <w:szCs w:val="44"/>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b/>
          <w:bCs/>
          <w:sz w:val="32"/>
          <w:szCs w:val="32"/>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b/>
          <w:bCs/>
          <w:sz w:val="32"/>
          <w:szCs w:val="32"/>
        </w:rPr>
      </w:pPr>
      <w:r>
        <w:rPr>
          <w:rFonts w:ascii="Times New Roman" w:hAnsi="Times New Roman" w:cs="Times New Roman"/>
          <w:b/>
          <w:bCs/>
          <w:sz w:val="32"/>
          <w:szCs w:val="32"/>
        </w:rPr>
        <w:lastRenderedPageBreak/>
        <w:t>Presentazione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sz w:val="28"/>
          <w:szCs w:val="28"/>
        </w:rPr>
      </w:pPr>
      <w:r>
        <w:rPr>
          <w:rFonts w:ascii="Times New Roman" w:hAnsi="Times New Roman" w:cs="Times New Roman"/>
          <w:sz w:val="28"/>
          <w:szCs w:val="28"/>
        </w:rPr>
        <w:t>Siamo quattro studentesse di Scienze dell'Educazione, in indirizzo Nidi e Comunità infantili.</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sz w:val="28"/>
          <w:szCs w:val="28"/>
        </w:rPr>
      </w:pPr>
      <w:r>
        <w:rPr>
          <w:rFonts w:ascii="Times New Roman" w:hAnsi="Times New Roman" w:cs="Times New Roman"/>
          <w:sz w:val="28"/>
          <w:szCs w:val="28"/>
        </w:rPr>
        <w:t>Abbiamo eseguito questa ricerca sulla base delle conoscenze acquisite durante il corso di Pedagogia Sperimentale e Metodologia della Ricerca Sociale.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sz w:val="28"/>
          <w:szCs w:val="28"/>
        </w:rPr>
      </w:pPr>
      <w:r>
        <w:rPr>
          <w:rFonts w:ascii="Times New Roman" w:hAnsi="Times New Roman" w:cs="Times New Roman"/>
          <w:sz w:val="28"/>
          <w:szCs w:val="28"/>
        </w:rPr>
        <w:t>L'argomento trattato riguarda l'importanza dello sport nello sviluppo psicofisico del bambino in età compresa tra 0 e 6 anni, quindi abbiamo utilizzato come campione i genitori di bambini in età prescolare delle zone intorno a Torino.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sz w:val="28"/>
          <w:szCs w:val="28"/>
        </w:rPr>
      </w:pPr>
      <w:r>
        <w:rPr>
          <w:rFonts w:ascii="Times New Roman" w:hAnsi="Times New Roman" w:cs="Times New Roman"/>
          <w:sz w:val="28"/>
          <w:szCs w:val="28"/>
        </w:rPr>
        <w:t>Abbiamo somministrato un questionario alle famiglie chiedendo se secondo loro sia importante che i bambini già in età prescolare, facciamo qualche tipo di sport e se hanno notato dei miglioramenti nella crescita del figlio, sia a livello fisico che nelle interazioni con i coetanei.</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sz w:val="28"/>
          <w:szCs w:val="28"/>
        </w:rPr>
      </w:pPr>
      <w:r>
        <w:rPr>
          <w:rFonts w:ascii="Times New Roman" w:hAnsi="Times New Roman" w:cs="Times New Roman"/>
          <w:sz w:val="28"/>
          <w:szCs w:val="28"/>
        </w:rPr>
        <w:t>Si sente parlare sempre più spesso di corsi sportivi rivolti anche ai bambini più piccoli e vogliamo comprendere se effettivamente sia importante che i bambini li frequentino e se davvero vi siano dei riscontri nel miglioramento del fisico e dell'autostima del bambino.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jc w:val="both"/>
        <w:rPr>
          <w:rFonts w:ascii="Times New Roman" w:hAnsi="Times New Roman" w:cs="Times New Roman"/>
          <w:sz w:val="28"/>
          <w:szCs w:val="28"/>
        </w:rPr>
      </w:pPr>
      <w:r>
        <w:rPr>
          <w:rFonts w:ascii="Times New Roman" w:hAnsi="Times New Roman" w:cs="Times New Roman"/>
          <w:sz w:val="28"/>
          <w:szCs w:val="28"/>
        </w:rPr>
        <w:t xml:space="preserve">La ricerca che abbiamo condotto è di tipo standard e come supporto abbiamo utilizzato i materiali presenti su </w:t>
      </w:r>
      <w:hyperlink r:id="rId10" w:history="1">
        <w:r>
          <w:rPr>
            <w:rFonts w:ascii="Times New Roman" w:hAnsi="Times New Roman" w:cs="Times New Roman"/>
            <w:sz w:val="28"/>
            <w:szCs w:val="28"/>
            <w:u w:val="single"/>
          </w:rPr>
          <w:t>edurete.org/ps1</w:t>
        </w:r>
      </w:hyperlink>
      <w:r>
        <w:rPr>
          <w:rFonts w:ascii="Times New Roman" w:hAnsi="Times New Roman" w:cs="Times New Roman"/>
          <w:sz w:val="28"/>
          <w:szCs w:val="28"/>
        </w:rPr>
        <w:t xml:space="preserve"> ed il "Manuale di ricerca educativa" (</w:t>
      </w:r>
      <w:proofErr w:type="spellStart"/>
      <w:r>
        <w:rPr>
          <w:rFonts w:ascii="Times New Roman" w:hAnsi="Times New Roman" w:cs="Times New Roman"/>
          <w:sz w:val="28"/>
          <w:szCs w:val="28"/>
        </w:rPr>
        <w:t>Trinchero</w:t>
      </w:r>
      <w:proofErr w:type="spellEnd"/>
      <w:r>
        <w:rPr>
          <w:rFonts w:ascii="Times New Roman" w:hAnsi="Times New Roman" w:cs="Times New Roman"/>
          <w:sz w:val="28"/>
          <w:szCs w:val="28"/>
        </w:rPr>
        <w:t>, 2002), i quali ci hanno fornito le linee guida per intraprendere la nostra ricerca.</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8" w:lineRule="auto"/>
        <w:rPr>
          <w:rFonts w:ascii="Times New Roman" w:hAnsi="Times New Roman" w:cs="Times New Roman"/>
          <w:b/>
          <w:bCs/>
          <w:sz w:val="32"/>
          <w:szCs w:val="32"/>
        </w:rPr>
      </w:pPr>
      <w:r>
        <w:rPr>
          <w:rFonts w:ascii="Times New Roman" w:hAnsi="Times New Roman" w:cs="Times New Roman"/>
          <w:b/>
          <w:bCs/>
          <w:sz w:val="32"/>
          <w:szCs w:val="32"/>
        </w:rPr>
        <w:lastRenderedPageBreak/>
        <w:t>Ricerca di tipo standard: punti da sviluppare.</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rPr>
          <w:rFonts w:ascii="Times New Roman" w:hAnsi="Times New Roman" w:cs="Times New Roman"/>
          <w:sz w:val="28"/>
          <w:szCs w:val="28"/>
        </w:rPr>
      </w:pP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Definizione del tema di ricerca</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Definizione del problema di ricerca</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Definizione dell'obiettivo di ricerca</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Costruzione del quadro teorico e della mappa concettuale</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Scelta della strategia di ricerca</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Formulazione delle ipotesi</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Estrazione dei fattori delle ipotesi</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Definizione operativa dei fattori</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Individuazione della popolazione di riferimento</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Estrazione del campione di riferimento</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Scelta delle tecniche e degli strumenti di rilevazione dei dati</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Costruzione del questionario</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Definizione di un piano di raccolta dei dati</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Costruzione della matrice dei dati</w:t>
      </w:r>
    </w:p>
    <w:p w:rsidR="007E21BD" w:rsidRDefault="007E21BD"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Analisi ed interpretazione dei dati</w:t>
      </w:r>
    </w:p>
    <w:p w:rsidR="007E21BD" w:rsidRDefault="005C1BF1" w:rsidP="007E21BD">
      <w:pPr>
        <w:widowControl w:val="0"/>
        <w:numPr>
          <w:ilvl w:val="0"/>
          <w:numId w:val="1"/>
        </w:numPr>
        <w:tabs>
          <w:tab w:val="left" w:pos="20"/>
          <w:tab w:val="left" w:pos="478"/>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ind w:left="458" w:hanging="459"/>
        <w:rPr>
          <w:rFonts w:ascii="Times New Roman" w:hAnsi="Times New Roman" w:cs="Times New Roman"/>
          <w:sz w:val="28"/>
          <w:szCs w:val="28"/>
        </w:rPr>
      </w:pPr>
      <w:r>
        <w:rPr>
          <w:rFonts w:ascii="Times New Roman" w:hAnsi="Times New Roman" w:cs="Times New Roman"/>
          <w:sz w:val="28"/>
          <w:szCs w:val="28"/>
        </w:rPr>
        <w:t>Conclusione e auto- riflessione</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504"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b/>
          <w:bCs/>
          <w:sz w:val="30"/>
          <w:szCs w:val="30"/>
        </w:rPr>
        <w:lastRenderedPageBreak/>
        <w:t xml:space="preserve">1. Tema di ricerca:   </w:t>
      </w:r>
      <w:r>
        <w:rPr>
          <w:rFonts w:ascii="Times New Roman" w:hAnsi="Times New Roman" w:cs="Times New Roman"/>
          <w:b/>
          <w:bCs/>
          <w:sz w:val="28"/>
          <w:szCs w:val="28"/>
        </w:rPr>
        <w:t xml:space="preserve"> </w:t>
      </w:r>
      <w:r>
        <w:rPr>
          <w:rFonts w:ascii="Times New Roman" w:hAnsi="Times New Roman" w:cs="Times New Roman"/>
          <w:sz w:val="28"/>
          <w:szCs w:val="28"/>
        </w:rPr>
        <w:t xml:space="preserve">    </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Importanza dello sviluppo motorio nei bambini tra 0 e 6 anni.</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r>
        <w:rPr>
          <w:rFonts w:ascii="Times New Roman" w:hAnsi="Times New Roman" w:cs="Times New Roman"/>
          <w:b/>
          <w:bCs/>
          <w:sz w:val="30"/>
          <w:szCs w:val="30"/>
        </w:rPr>
        <w:t>2. Problema di ricerca:</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Vi è relazione tra l'attività motoria e lo sviluppo psicofisico del bambino nell'età prescolare?</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r>
        <w:rPr>
          <w:rFonts w:ascii="Times New Roman" w:hAnsi="Times New Roman" w:cs="Times New Roman"/>
          <w:b/>
          <w:bCs/>
          <w:sz w:val="30"/>
          <w:szCs w:val="30"/>
        </w:rPr>
        <w:t>3. Obiettivo di ricerca:</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r>
        <w:rPr>
          <w:rFonts w:ascii="Times New Roman" w:hAnsi="Times New Roman" w:cs="Times New Roman"/>
          <w:sz w:val="28"/>
          <w:szCs w:val="28"/>
        </w:rPr>
        <w:t>Il problema che sta alla base della nostra ricerca è se l'attività motoria sia importante per lo sviluppo psicofisico del bambino già nei primi 6 anni di vita.</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r>
        <w:rPr>
          <w:rFonts w:ascii="Times New Roman" w:hAnsi="Times New Roman" w:cs="Times New Roman"/>
          <w:b/>
          <w:bCs/>
          <w:sz w:val="30"/>
          <w:szCs w:val="30"/>
        </w:rPr>
        <w:lastRenderedPageBreak/>
        <w:t>4. Quadro teorico e mappa concettuale:</w:t>
      </w:r>
    </w:p>
    <w:p w:rsidR="0003282B" w:rsidRDefault="0003282B"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b/>
          <w:bCs/>
          <w:sz w:val="30"/>
          <w:szCs w:val="30"/>
        </w:rPr>
      </w:pPr>
      <w:r>
        <w:rPr>
          <w:rFonts w:ascii="Times New Roman" w:hAnsi="Times New Roman" w:cs="Times New Roman"/>
          <w:b/>
          <w:bCs/>
          <w:noProof/>
          <w:sz w:val="30"/>
          <w:szCs w:val="30"/>
        </w:rPr>
        <w:drawing>
          <wp:inline distT="0" distB="0" distL="0" distR="0">
            <wp:extent cx="6332220" cy="5312949"/>
            <wp:effectExtent l="0" t="0" r="0" b="2540"/>
            <wp:docPr id="3" name="Immagine 3" descr="C:\Users\Marta\Desktop\MAP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a\Desktop\MAPPA.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5312949"/>
                    </a:xfrm>
                    <a:prstGeom prst="rect">
                      <a:avLst/>
                    </a:prstGeom>
                    <a:noFill/>
                    <a:ln>
                      <a:noFill/>
                    </a:ln>
                  </pic:spPr>
                </pic:pic>
              </a:graphicData>
            </a:graphic>
          </wp:inline>
        </w:drawing>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Negli ultimi decenni in Italia si sente sempre più spesso parlare di corsi sportivi per bambini anche molto piccoli, basti pensare al nuoto o alla danza.</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Guardandoci intorno o cercando su internet si legge di corsi per donne in gravidanza o per bambini in fasce, senza pensare ai corsi di acquaticità per neonati o corsi di approccio alla danza come gioco o al mondo del calcio.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Ciò che andremo ad analizzare è se davvero queste attività motorie per bambini in età prescolare sia importante per la loro crescita sia fisica che mentale.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Nel reperire ricerche analoghe, così da controllare e confrontare le nostre idee con studi </w:t>
      </w:r>
      <w:r>
        <w:rPr>
          <w:rFonts w:ascii="Times New Roman" w:hAnsi="Times New Roman" w:cs="Times New Roman"/>
          <w:sz w:val="28"/>
          <w:szCs w:val="28"/>
        </w:rPr>
        <w:lastRenderedPageBreak/>
        <w:t>affini al nostro, abbiamo rispettato al meglio il criterio di scientificità:</w:t>
      </w:r>
    </w:p>
    <w:p w:rsidR="007E21BD" w:rsidRDefault="007E21BD" w:rsidP="00B87460">
      <w:pPr>
        <w:widowControl w:val="0"/>
        <w:numPr>
          <w:ilvl w:val="0"/>
          <w:numId w:val="2"/>
        </w:numPr>
        <w:tabs>
          <w:tab w:val="left" w:pos="20"/>
          <w:tab w:val="left" w:pos="325"/>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05" w:hanging="306"/>
        <w:jc w:val="both"/>
        <w:rPr>
          <w:rFonts w:ascii="Times New Roman" w:hAnsi="Times New Roman" w:cs="Times New Roman"/>
          <w:sz w:val="28"/>
          <w:szCs w:val="28"/>
        </w:rPr>
      </w:pPr>
      <w:r>
        <w:rPr>
          <w:rFonts w:ascii="Times New Roman" w:hAnsi="Times New Roman" w:cs="Times New Roman"/>
          <w:sz w:val="28"/>
          <w:szCs w:val="28"/>
        </w:rPr>
        <w:t>abbiamo verificato l'autorevolezza delle fonti, data dal sito che ospita la pagina;</w:t>
      </w:r>
    </w:p>
    <w:p w:rsidR="00B87460" w:rsidRDefault="007E21BD" w:rsidP="00B87460">
      <w:pPr>
        <w:widowControl w:val="0"/>
        <w:numPr>
          <w:ilvl w:val="0"/>
          <w:numId w:val="2"/>
        </w:numPr>
        <w:tabs>
          <w:tab w:val="left" w:pos="20"/>
          <w:tab w:val="left" w:pos="325"/>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05" w:hanging="306"/>
        <w:jc w:val="both"/>
        <w:rPr>
          <w:rFonts w:ascii="Times New Roman" w:hAnsi="Times New Roman" w:cs="Times New Roman"/>
          <w:sz w:val="28"/>
          <w:szCs w:val="28"/>
        </w:rPr>
      </w:pPr>
      <w:r>
        <w:rPr>
          <w:rFonts w:ascii="Times New Roman" w:hAnsi="Times New Roman" w:cs="Times New Roman"/>
          <w:sz w:val="28"/>
          <w:szCs w:val="28"/>
        </w:rPr>
        <w:t>abbiamo verificato l'autorevolezza dei riferimenti teor</w:t>
      </w:r>
      <w:r w:rsidR="00B87460">
        <w:rPr>
          <w:rFonts w:ascii="Times New Roman" w:hAnsi="Times New Roman" w:cs="Times New Roman"/>
          <w:sz w:val="28"/>
          <w:szCs w:val="28"/>
        </w:rPr>
        <w:t>ici, data dalla qualità e dalla</w:t>
      </w:r>
    </w:p>
    <w:p w:rsidR="007E21BD" w:rsidRPr="00B87460" w:rsidRDefault="007E21BD" w:rsidP="00B87460">
      <w:pPr>
        <w:widowControl w:val="0"/>
        <w:numPr>
          <w:ilvl w:val="0"/>
          <w:numId w:val="2"/>
        </w:numPr>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hanging="1"/>
        <w:jc w:val="both"/>
        <w:rPr>
          <w:rFonts w:ascii="Times New Roman" w:hAnsi="Times New Roman" w:cs="Times New Roman"/>
          <w:sz w:val="28"/>
          <w:szCs w:val="28"/>
        </w:rPr>
      </w:pPr>
      <w:r>
        <w:rPr>
          <w:rFonts w:ascii="Times New Roman" w:hAnsi="Times New Roman" w:cs="Times New Roman"/>
          <w:sz w:val="28"/>
          <w:szCs w:val="28"/>
        </w:rPr>
        <w:t>pertinenza dei riferimenti teorici che gli autori citano all'interno del testo;</w:t>
      </w:r>
      <w:r w:rsidR="00B87460">
        <w:rPr>
          <w:rFonts w:ascii="Times New Roman" w:hAnsi="Times New Roman" w:cs="Times New Roman"/>
          <w:sz w:val="28"/>
          <w:szCs w:val="28"/>
        </w:rPr>
        <w:t xml:space="preserve"> </w:t>
      </w:r>
      <w:r w:rsidRPr="00B87460">
        <w:rPr>
          <w:rFonts w:ascii="Times New Roman" w:hAnsi="Times New Roman" w:cs="Times New Roman"/>
          <w:sz w:val="28"/>
          <w:szCs w:val="28"/>
        </w:rPr>
        <w:t>abbiamo verificato la scientificità dell'esposizion</w:t>
      </w:r>
      <w:r w:rsidR="00B87460" w:rsidRPr="00B87460">
        <w:rPr>
          <w:rFonts w:ascii="Times New Roman" w:hAnsi="Times New Roman" w:cs="Times New Roman"/>
          <w:sz w:val="28"/>
          <w:szCs w:val="28"/>
        </w:rPr>
        <w:t xml:space="preserve">e data dall'uso appropriato del </w:t>
      </w:r>
      <w:r w:rsidRPr="00B87460">
        <w:rPr>
          <w:rFonts w:ascii="Times New Roman" w:hAnsi="Times New Roman" w:cs="Times New Roman"/>
          <w:sz w:val="28"/>
          <w:szCs w:val="28"/>
        </w:rPr>
        <w:t>linguaggio scientifico</w:t>
      </w:r>
    </w:p>
    <w:p w:rsidR="007E21BD" w:rsidRDefault="007E21BD" w:rsidP="00B87460">
      <w:pPr>
        <w:widowControl w:val="0"/>
        <w:numPr>
          <w:ilvl w:val="0"/>
          <w:numId w:val="2"/>
        </w:numPr>
        <w:tabs>
          <w:tab w:val="left"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abbiamo controllato la chiarezza dell'esposizione, data dall'uso di un linguaggio chiaro e sintetico, comprensibile dal pubblico a cui è mirato l'intervento.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Per reperire il materiale necessario per la nostra ricerca, abbiamo utilizzato Google come motore di ricerca, inserendo come parola chiave: "Importanza dello sport nei bambini".</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Abbiamo selezionato come primo titolo di nostro interesse un documento tratto dal sito dell'Unicef: "Sport amico dei bambini".</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Dopodiché abbiamo utilizzato alcuni strumenti come gli </w:t>
      </w:r>
      <w:proofErr w:type="spellStart"/>
      <w:r>
        <w:rPr>
          <w:rFonts w:ascii="Times New Roman" w:hAnsi="Times New Roman" w:cs="Times New Roman"/>
          <w:sz w:val="28"/>
          <w:szCs w:val="28"/>
        </w:rPr>
        <w:t>Opac</w:t>
      </w:r>
      <w:proofErr w:type="spellEnd"/>
      <w:r>
        <w:rPr>
          <w:rFonts w:ascii="Times New Roman" w:hAnsi="Times New Roman" w:cs="Times New Roman"/>
          <w:sz w:val="28"/>
          <w:szCs w:val="28"/>
        </w:rPr>
        <w:t>, cataloghi delle biblioteche consultabili online, effettuando una ricerca per reperire testi che potevano interessarci per la nostra ricerca.</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In particolare abbiamo utilizzato:</w:t>
      </w:r>
    </w:p>
    <w:p w:rsidR="007E21BD" w:rsidRDefault="005828A4"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hyperlink r:id="rId12" w:history="1">
        <w:r w:rsidR="007E21BD">
          <w:rPr>
            <w:rFonts w:ascii="Times New Roman" w:hAnsi="Times New Roman" w:cs="Times New Roman"/>
            <w:sz w:val="28"/>
            <w:szCs w:val="28"/>
            <w:u w:val="single"/>
          </w:rPr>
          <w:t>www.sbn.it</w:t>
        </w:r>
      </w:hyperlink>
      <w:r w:rsidR="007E21BD">
        <w:rPr>
          <w:rFonts w:ascii="Times New Roman" w:hAnsi="Times New Roman" w:cs="Times New Roman"/>
          <w:sz w:val="28"/>
          <w:szCs w:val="28"/>
        </w:rPr>
        <w:t xml:space="preserve"> (catalogo del servizio bibliotecario nazionale)</w:t>
      </w:r>
    </w:p>
    <w:p w:rsidR="007E21BD" w:rsidRDefault="005828A4"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hyperlink r:id="rId13" w:history="1">
        <w:r w:rsidR="007E21BD">
          <w:rPr>
            <w:rFonts w:ascii="Times New Roman" w:hAnsi="Times New Roman" w:cs="Times New Roman"/>
            <w:sz w:val="28"/>
            <w:szCs w:val="28"/>
            <w:u w:val="single"/>
          </w:rPr>
          <w:t>www.librinlinea.it</w:t>
        </w:r>
      </w:hyperlink>
      <w:r w:rsidR="007E21BD">
        <w:rPr>
          <w:rFonts w:ascii="Times New Roman" w:hAnsi="Times New Roman" w:cs="Times New Roman"/>
          <w:sz w:val="28"/>
          <w:szCs w:val="28"/>
        </w:rPr>
        <w:t xml:space="preserve"> (catalogo delle biblioteche piemontesi)</w:t>
      </w:r>
    </w:p>
    <w:p w:rsidR="007E21BD" w:rsidRDefault="005828A4"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hyperlink r:id="rId14" w:history="1">
        <w:r w:rsidR="007E21BD">
          <w:rPr>
            <w:rFonts w:ascii="Times New Roman" w:hAnsi="Times New Roman" w:cs="Times New Roman"/>
            <w:sz w:val="28"/>
            <w:szCs w:val="28"/>
            <w:u w:val="single"/>
          </w:rPr>
          <w:t>www.catalogo.unito.it</w:t>
        </w:r>
      </w:hyperlink>
      <w:r w:rsidR="007E21BD">
        <w:rPr>
          <w:rFonts w:ascii="Times New Roman" w:hAnsi="Times New Roman" w:cs="Times New Roman"/>
          <w:sz w:val="28"/>
          <w:szCs w:val="28"/>
        </w:rPr>
        <w:t xml:space="preserve"> (catalogo unico di Ateneo, Università degli Studi di Torino.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Bibliografia dei testi:</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C. Tedesco, </w:t>
      </w:r>
      <w:r>
        <w:rPr>
          <w:rFonts w:ascii="Times New Roman" w:hAnsi="Times New Roman" w:cs="Times New Roman"/>
          <w:i/>
          <w:iCs/>
          <w:sz w:val="28"/>
          <w:szCs w:val="28"/>
        </w:rPr>
        <w:t>I bambini e lo sport</w:t>
      </w:r>
      <w:r>
        <w:rPr>
          <w:rFonts w:ascii="Times New Roman" w:hAnsi="Times New Roman" w:cs="Times New Roman"/>
          <w:sz w:val="28"/>
          <w:szCs w:val="28"/>
        </w:rPr>
        <w:t>, Roma, 2004.</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R. </w:t>
      </w:r>
      <w:proofErr w:type="spellStart"/>
      <w:r>
        <w:rPr>
          <w:rFonts w:ascii="Times New Roman" w:hAnsi="Times New Roman" w:cs="Times New Roman"/>
          <w:sz w:val="28"/>
          <w:szCs w:val="28"/>
        </w:rPr>
        <w:t>Farnè</w:t>
      </w:r>
      <w:proofErr w:type="spellEnd"/>
      <w:r>
        <w:rPr>
          <w:rFonts w:ascii="Times New Roman" w:hAnsi="Times New Roman" w:cs="Times New Roman"/>
          <w:sz w:val="28"/>
          <w:szCs w:val="28"/>
        </w:rPr>
        <w:t xml:space="preserve"> (a cura di), </w:t>
      </w:r>
      <w:r>
        <w:rPr>
          <w:rFonts w:ascii="Times New Roman" w:hAnsi="Times New Roman" w:cs="Times New Roman"/>
          <w:i/>
          <w:iCs/>
          <w:sz w:val="28"/>
          <w:szCs w:val="28"/>
        </w:rPr>
        <w:t xml:space="preserve">Sport e infanzia: un'esperienza formativa tra gioco e impegno, </w:t>
      </w:r>
      <w:r>
        <w:rPr>
          <w:rFonts w:ascii="Times New Roman" w:hAnsi="Times New Roman" w:cs="Times New Roman"/>
          <w:sz w:val="28"/>
          <w:szCs w:val="28"/>
        </w:rPr>
        <w:t>Angeli, Milano, 2010</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Le parole chiave che abbiamo utilizzato nelle ricerche online sono state: sport, bambini, attività motoria, sviluppo psicofisico.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In tutte le ricerche effettuate è emersa l'importanza dello sport come elemento fondamentale per il sano sviluppo dei bambini, tanto da esser stato riconosciuto dall'ONU come diritto fondamentale nella Convenzione sui diritti dell'infanzia.</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L'Unicef, anche in Italia si impegna a promuovere una vita sana, fondata sulla salute fisica, mentale e psicologica di bambini e adolescenti, questo si può raggiungere con un'alimentazione equilibrata, ma non solo, anche con attività sportive, con il gioco e le attività ricreative.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Secondo numerosi studi lo sport non fa bene soltanto al fisico, ma è emerso che l'attività fisica regolare apporta numerosi benefici sia al corpo che alla mente.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Innanzitutto l'attività fisica, come è risaputo, irrobustisce il fisico e previene numerose malattie, in quanto sviluppa e aiuta a mantenere sano l'apparato osseo e muscolare, elemento molto importante per la crescita sana del bambino.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Un altro elemento che al giorno d'oggi risulta essere molto importante è che aiuta a controllare il peso corporeo e la pressione sanguigna: sempre più spesso sentiamo parlare di obesità infantile, i bambini conducono una vita troppo sedentaria, questo anche per colpa della tecnologia che viene spesso abusata, o delle diete poco equilibrate.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È emerso da alcuni studi che lo sport aiuta a ridurre lo stress, l'ansia, la depressione e la sensazione di solitudine, poiché i bambini vengono coinvolti in attività sportive insieme ad altri bambini, ed hanno quindi la possibilità di socializzare ed inoltre hanno un momento della giornata in cui riescono a non pensare a situazioni che possono pesare su di loro causandogli ansia e depressione; sicuramente un aspetto positivo è il gruppo che può aiutare molto il bambino ad integrarsi e vincere la solitudine, è un mezzo straordinario per allentare la tensione e favorire il dialogo. </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Ogni sport ha delle sue regole e vanno memorizzate dai bambini che vogliono intraprendere quella disciplina, questo può aiutare i bambini più piccoli ad imparare a </w:t>
      </w:r>
      <w:r>
        <w:rPr>
          <w:rFonts w:ascii="Times New Roman" w:hAnsi="Times New Roman" w:cs="Times New Roman"/>
          <w:sz w:val="28"/>
          <w:szCs w:val="28"/>
        </w:rPr>
        <w:lastRenderedPageBreak/>
        <w:t>sottostare a delle regole e ad impararle, favorendo nei bambini il futuro apprendimento scolastico e per lo stesso motivo nei più grandi può aiutare a migliorare il rendimento scolastico.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Inoltre lo sport insegna ai bambini un sano stile di vita fin da piccoli, aspetto molto importante in quanto se un bambino impara a vivere in modo sano fin da piccolo eviterà situazioni nocive anche nell'adolescenza (come la violenza, l'uso di tabacco, abitudini alimentari scorrette..).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Attraverso lo sport, il divertimento ed il gioco i bambini imparano i valori importanti della vita, poiché, come afferma il Direttore esecutivo dell'Unicef, </w:t>
      </w:r>
      <w:proofErr w:type="spellStart"/>
      <w:r>
        <w:rPr>
          <w:rFonts w:ascii="Times New Roman" w:hAnsi="Times New Roman" w:cs="Times New Roman"/>
          <w:sz w:val="28"/>
          <w:szCs w:val="28"/>
        </w:rPr>
        <w:t>Ann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Veneman</w:t>
      </w:r>
      <w:proofErr w:type="spellEnd"/>
      <w:r>
        <w:rPr>
          <w:rFonts w:ascii="Times New Roman" w:hAnsi="Times New Roman" w:cs="Times New Roman"/>
          <w:sz w:val="28"/>
          <w:szCs w:val="28"/>
        </w:rPr>
        <w:t>, l'attività sportiva promuove la non violenza, la tolleranza e la pace.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Lo sport insegna importanti valori quali l'amicizia, la solidarietà, la lealtà, il lavoro di squadra, l'autodisciplina, l'autostima, la fiducia in sé e negli altri, il rispetto degli altri, la comunicazione e la capacità di affrontare i problemi: tutti principi alla base dello sviluppo.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Oltre ad avere un ruolo fondamentale nel trasformare i bambini in adulti responsabili e premurosi, lo sport riunisce i giovani, li aiuta ad affrontare le sfide quotidiane e a superare le differenze culturali, linguistiche, religiose, sociali.</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Lo sport è un linguaggio universale in grado di colmare i divari e di promuovere i valori fondamentali indispensabili per una pace duratura. </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b/>
          <w:bCs/>
          <w:sz w:val="30"/>
          <w:szCs w:val="30"/>
        </w:rPr>
      </w:pPr>
      <w:r>
        <w:rPr>
          <w:rFonts w:ascii="Times New Roman" w:hAnsi="Times New Roman" w:cs="Times New Roman"/>
          <w:b/>
          <w:bCs/>
          <w:sz w:val="30"/>
          <w:szCs w:val="30"/>
        </w:rPr>
        <w:t>5. Strategia di ricerca:</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Viene presentata una </w:t>
      </w:r>
      <w:r>
        <w:rPr>
          <w:rFonts w:ascii="Times New Roman" w:hAnsi="Times New Roman" w:cs="Times New Roman"/>
          <w:b/>
          <w:bCs/>
          <w:sz w:val="28"/>
          <w:szCs w:val="28"/>
        </w:rPr>
        <w:t>ricerca standard</w:t>
      </w:r>
      <w:r>
        <w:rPr>
          <w:rFonts w:ascii="Times New Roman" w:hAnsi="Times New Roman" w:cs="Times New Roman"/>
          <w:sz w:val="28"/>
          <w:szCs w:val="28"/>
        </w:rPr>
        <w:t>, con lo scopo di stabilire se esiste una relazione tra l'attività motoria e lo sviluppo psicofisico del bambino in età prescolare.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L'approccio utilizzato è quello</w:t>
      </w:r>
      <w:r>
        <w:rPr>
          <w:rFonts w:ascii="Times New Roman" w:hAnsi="Times New Roman" w:cs="Times New Roman"/>
          <w:b/>
          <w:bCs/>
          <w:sz w:val="28"/>
          <w:szCs w:val="28"/>
        </w:rPr>
        <w:t xml:space="preserve"> realista</w:t>
      </w:r>
      <w:r>
        <w:rPr>
          <w:rFonts w:ascii="Times New Roman" w:hAnsi="Times New Roman" w:cs="Times New Roman"/>
          <w:sz w:val="28"/>
          <w:szCs w:val="28"/>
        </w:rPr>
        <w:t>.</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5C1BF1" w:rsidRDefault="005C1BF1"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b/>
          <w:bCs/>
          <w:sz w:val="30"/>
          <w:szCs w:val="30"/>
        </w:rPr>
      </w:pPr>
    </w:p>
    <w:p w:rsidR="005C1BF1" w:rsidRDefault="005C1BF1"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b/>
          <w:bCs/>
          <w:sz w:val="30"/>
          <w:szCs w:val="30"/>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b/>
          <w:bCs/>
          <w:sz w:val="30"/>
          <w:szCs w:val="30"/>
        </w:rPr>
      </w:pPr>
      <w:r>
        <w:rPr>
          <w:rFonts w:ascii="Times New Roman" w:hAnsi="Times New Roman" w:cs="Times New Roman"/>
          <w:b/>
          <w:bCs/>
          <w:sz w:val="30"/>
          <w:szCs w:val="30"/>
        </w:rPr>
        <w:lastRenderedPageBreak/>
        <w:t xml:space="preserve">6. Formulazione delle ipotesi: </w:t>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r>
        <w:rPr>
          <w:rFonts w:ascii="Helvetica" w:hAnsi="Helvetica" w:cs="Helvetica"/>
          <w:noProof/>
          <w:kern w:val="1"/>
        </w:rPr>
        <w:drawing>
          <wp:inline distT="0" distB="0" distL="0" distR="0">
            <wp:extent cx="6159500" cy="1524000"/>
            <wp:effectExtent l="0" t="0" r="1270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9500" cy="1524000"/>
                    </a:xfrm>
                    <a:prstGeom prst="rect">
                      <a:avLst/>
                    </a:prstGeom>
                    <a:noFill/>
                    <a:ln>
                      <a:noFill/>
                    </a:ln>
                  </pic:spPr>
                </pic:pic>
              </a:graphicData>
            </a:graphic>
          </wp:inline>
        </w:drawing>
      </w:r>
    </w:p>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b/>
          <w:bCs/>
          <w:sz w:val="28"/>
          <w:szCs w:val="28"/>
        </w:rPr>
        <w:t>Ipotesi di lavoro esplicita</w:t>
      </w:r>
      <w:r>
        <w:rPr>
          <w:rFonts w:ascii="Times New Roman" w:hAnsi="Times New Roman" w:cs="Times New Roman"/>
          <w:sz w:val="28"/>
          <w:szCs w:val="28"/>
        </w:rPr>
        <w:t>: l'attività motoria è importante per lo sviluppo psicofisico del bambino in età prescolare.</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7E21BD" w:rsidRDefault="007E21BD" w:rsidP="00B87460">
      <w:pPr>
        <w:widowControl w:val="0"/>
        <w:numPr>
          <w:ilvl w:val="0"/>
          <w:numId w:val="3"/>
        </w:numPr>
        <w:tabs>
          <w:tab w:val="left" w:pos="20"/>
          <w:tab w:val="left" w:pos="325"/>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05" w:hanging="306"/>
        <w:jc w:val="both"/>
        <w:rPr>
          <w:rFonts w:ascii="Times New Roman" w:hAnsi="Times New Roman" w:cs="Times New Roman"/>
          <w:sz w:val="28"/>
          <w:szCs w:val="28"/>
        </w:rPr>
      </w:pPr>
      <w:r>
        <w:rPr>
          <w:rFonts w:ascii="Times New Roman" w:hAnsi="Times New Roman" w:cs="Times New Roman"/>
          <w:b/>
          <w:bCs/>
          <w:sz w:val="28"/>
          <w:szCs w:val="28"/>
        </w:rPr>
        <w:t xml:space="preserve">CONCETTO A: </w:t>
      </w:r>
      <w:r>
        <w:rPr>
          <w:rFonts w:ascii="Times New Roman" w:hAnsi="Times New Roman" w:cs="Times New Roman"/>
          <w:sz w:val="28"/>
          <w:szCs w:val="28"/>
        </w:rPr>
        <w:t>attività motoria</w:t>
      </w:r>
    </w:p>
    <w:p w:rsidR="007E21BD" w:rsidRDefault="007E21BD" w:rsidP="00B87460">
      <w:pPr>
        <w:widowControl w:val="0"/>
        <w:numPr>
          <w:ilvl w:val="0"/>
          <w:numId w:val="3"/>
        </w:numPr>
        <w:tabs>
          <w:tab w:val="left" w:pos="20"/>
          <w:tab w:val="left" w:pos="325"/>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305" w:hanging="306"/>
        <w:jc w:val="both"/>
        <w:rPr>
          <w:rFonts w:ascii="Times New Roman" w:hAnsi="Times New Roman" w:cs="Times New Roman"/>
          <w:sz w:val="28"/>
          <w:szCs w:val="28"/>
        </w:rPr>
      </w:pPr>
      <w:r>
        <w:rPr>
          <w:rFonts w:ascii="Times New Roman" w:hAnsi="Times New Roman" w:cs="Times New Roman"/>
          <w:b/>
          <w:bCs/>
          <w:sz w:val="28"/>
          <w:szCs w:val="28"/>
        </w:rPr>
        <w:t>CONCETTO B:</w:t>
      </w:r>
      <w:r>
        <w:rPr>
          <w:rFonts w:ascii="Times New Roman" w:hAnsi="Times New Roman" w:cs="Times New Roman"/>
          <w:sz w:val="28"/>
          <w:szCs w:val="28"/>
        </w:rPr>
        <w:t xml:space="preserve"> sviluppo psicomotorio del bambino</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b/>
          <w:bCs/>
          <w:sz w:val="30"/>
          <w:szCs w:val="30"/>
        </w:rPr>
      </w:pPr>
      <w:r>
        <w:rPr>
          <w:rFonts w:ascii="Times New Roman" w:hAnsi="Times New Roman" w:cs="Times New Roman"/>
          <w:b/>
          <w:bCs/>
          <w:sz w:val="30"/>
          <w:szCs w:val="30"/>
        </w:rPr>
        <w:t xml:space="preserve">7. Estrazione dei fattori dalle ipotesi: </w:t>
      </w: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Times New Roman" w:hAnsi="Times New Roman" w:cs="Times New Roman"/>
          <w:sz w:val="28"/>
          <w:szCs w:val="28"/>
        </w:rPr>
      </w:pPr>
    </w:p>
    <w:p w:rsidR="007E21BD" w:rsidRDefault="007E21BD"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b/>
          <w:bCs/>
          <w:sz w:val="28"/>
          <w:szCs w:val="28"/>
        </w:rPr>
      </w:pPr>
      <w:r>
        <w:rPr>
          <w:rFonts w:ascii="Times New Roman" w:hAnsi="Times New Roman" w:cs="Times New Roman"/>
          <w:sz w:val="28"/>
          <w:szCs w:val="28"/>
        </w:rPr>
        <w:t>I concetti diventano</w:t>
      </w:r>
      <w:r>
        <w:rPr>
          <w:rFonts w:ascii="Times New Roman" w:hAnsi="Times New Roman" w:cs="Times New Roman"/>
          <w:b/>
          <w:bCs/>
          <w:sz w:val="28"/>
          <w:szCs w:val="28"/>
        </w:rPr>
        <w:t xml:space="preserve"> fattori:</w:t>
      </w:r>
    </w:p>
    <w:p w:rsidR="00B87460" w:rsidRDefault="00B87460" w:rsidP="00B874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imes New Roman" w:hAnsi="Times New Roman" w:cs="Times New Roman"/>
          <w:b/>
          <w:bCs/>
          <w:sz w:val="28"/>
          <w:szCs w:val="28"/>
        </w:rPr>
      </w:pPr>
    </w:p>
    <w:tbl>
      <w:tblPr>
        <w:tblStyle w:val="Grigliatabella"/>
        <w:tblW w:w="0" w:type="auto"/>
        <w:tblLook w:val="04A0" w:firstRow="1" w:lastRow="0" w:firstColumn="1" w:lastColumn="0" w:noHBand="0" w:noVBand="1"/>
      </w:tblPr>
      <w:tblGrid>
        <w:gridCol w:w="5056"/>
        <w:gridCol w:w="5056"/>
      </w:tblGrid>
      <w:tr w:rsidR="007E21BD" w:rsidTr="007E21BD">
        <w:trPr>
          <w:trHeight w:val="866"/>
        </w:trPr>
        <w:tc>
          <w:tcPr>
            <w:tcW w:w="5056" w:type="dxa"/>
          </w:tcPr>
          <w:p w:rsidR="007E21BD" w:rsidRDefault="007E21BD" w:rsidP="007E21BD">
            <w:pPr>
              <w:jc w:val="center"/>
              <w:rPr>
                <w:rFonts w:ascii="Times New Roman Bold" w:hAnsi="Times New Roman Bold" w:cs="Times New Roman Bold"/>
                <w:b/>
                <w:bCs/>
                <w:color w:val="000000"/>
                <w:sz w:val="28"/>
                <w:szCs w:val="28"/>
              </w:rPr>
            </w:pPr>
          </w:p>
          <w:p w:rsidR="007E21BD" w:rsidRDefault="007E21BD" w:rsidP="007E21BD">
            <w:pPr>
              <w:jc w:val="center"/>
              <w:rPr>
                <w:rFonts w:ascii="Times New Roman Bold" w:hAnsi="Times New Roman Bold" w:cs="Times New Roman Bold"/>
                <w:b/>
                <w:bCs/>
                <w:color w:val="000000"/>
                <w:sz w:val="28"/>
                <w:szCs w:val="28"/>
              </w:rPr>
            </w:pPr>
            <w:r>
              <w:rPr>
                <w:rFonts w:ascii="Times New Roman Bold" w:hAnsi="Times New Roman Bold" w:cs="Times New Roman Bold"/>
                <w:b/>
                <w:bCs/>
                <w:color w:val="000000"/>
                <w:sz w:val="28"/>
                <w:szCs w:val="28"/>
              </w:rPr>
              <w:t>Fattore</w:t>
            </w:r>
          </w:p>
          <w:p w:rsidR="007E21BD" w:rsidRDefault="007E21BD" w:rsidP="007E21BD">
            <w:pPr>
              <w:jc w:val="center"/>
            </w:pPr>
          </w:p>
        </w:tc>
        <w:tc>
          <w:tcPr>
            <w:tcW w:w="5056" w:type="dxa"/>
          </w:tcPr>
          <w:p w:rsidR="007E21BD" w:rsidRDefault="007E21BD" w:rsidP="007E21BD">
            <w:pPr>
              <w:jc w:val="center"/>
            </w:pPr>
          </w:p>
          <w:p w:rsidR="007E21BD" w:rsidRDefault="007E21BD" w:rsidP="007E21BD">
            <w:pPr>
              <w:jc w:val="center"/>
            </w:pPr>
            <w:r>
              <w:rPr>
                <w:rFonts w:ascii="Times New Roman Bold" w:hAnsi="Times New Roman Bold" w:cs="Times New Roman Bold"/>
                <w:b/>
                <w:bCs/>
                <w:color w:val="000000"/>
                <w:sz w:val="28"/>
                <w:szCs w:val="28"/>
              </w:rPr>
              <w:t>Tipo di fattore</w:t>
            </w:r>
          </w:p>
        </w:tc>
      </w:tr>
      <w:tr w:rsidR="007E21BD" w:rsidTr="007E21BD">
        <w:tc>
          <w:tcPr>
            <w:tcW w:w="5056" w:type="dxa"/>
          </w:tcPr>
          <w:p w:rsidR="007E21BD" w:rsidRDefault="007E21BD"/>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A.   Attività motoria</w:t>
            </w:r>
          </w:p>
          <w:p w:rsidR="007E21BD" w:rsidRDefault="007E21BD"/>
        </w:tc>
        <w:tc>
          <w:tcPr>
            <w:tcW w:w="5056" w:type="dxa"/>
          </w:tcPr>
          <w:p w:rsidR="007E21BD" w:rsidRDefault="007E21BD"/>
          <w:p w:rsidR="007E21BD" w:rsidRDefault="007E21BD" w:rsidP="007E21BD">
            <w:pPr>
              <w:jc w:val="center"/>
            </w:pPr>
            <w:r>
              <w:rPr>
                <w:rFonts w:ascii="Times New Roman Bold" w:hAnsi="Times New Roman Bold" w:cs="Times New Roman Bold"/>
                <w:b/>
                <w:bCs/>
                <w:color w:val="000000"/>
                <w:sz w:val="28"/>
                <w:szCs w:val="28"/>
              </w:rPr>
              <w:t>Fattore indipendente</w:t>
            </w:r>
          </w:p>
        </w:tc>
      </w:tr>
      <w:tr w:rsidR="007E21BD" w:rsidTr="007E21BD">
        <w:tc>
          <w:tcPr>
            <w:tcW w:w="5056" w:type="dxa"/>
          </w:tcPr>
          <w:p w:rsidR="007E21BD" w:rsidRDefault="007E21BD"/>
          <w:p w:rsidR="007E21BD" w:rsidRP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B.    Sviluppo psicomotorio del bambino</w:t>
            </w:r>
          </w:p>
          <w:p w:rsidR="007E21BD" w:rsidRDefault="007E21BD"/>
        </w:tc>
        <w:tc>
          <w:tcPr>
            <w:tcW w:w="5056" w:type="dxa"/>
          </w:tcPr>
          <w:p w:rsidR="007E21BD" w:rsidRDefault="007E21BD"/>
          <w:p w:rsidR="007E21BD" w:rsidRDefault="007E21BD" w:rsidP="007E21BD">
            <w:pPr>
              <w:jc w:val="center"/>
            </w:pPr>
            <w:r>
              <w:rPr>
                <w:rFonts w:ascii="Times New Roman Bold" w:hAnsi="Times New Roman Bold" w:cs="Times New Roman Bold"/>
                <w:b/>
                <w:bCs/>
                <w:color w:val="000000"/>
                <w:sz w:val="28"/>
                <w:szCs w:val="28"/>
              </w:rPr>
              <w:t>Fattore dipendente</w:t>
            </w:r>
          </w:p>
        </w:tc>
      </w:tr>
    </w:tbl>
    <w:p w:rsidR="007E21BD" w:rsidRDefault="007E21BD" w:rsidP="007E21B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imes New Roman Bold" w:hAnsi="Times New Roman Bold" w:cs="Times New Roman Bold"/>
          <w:b/>
          <w:bCs/>
          <w:color w:val="000000"/>
          <w:sz w:val="28"/>
          <w:szCs w:val="28"/>
        </w:rPr>
      </w:pPr>
    </w:p>
    <w:p w:rsidR="00856E58" w:rsidRDefault="00856E58"/>
    <w:p w:rsidR="00AA2A9F" w:rsidRDefault="00AA2A9F"/>
    <w:p w:rsidR="00AA2A9F" w:rsidRDefault="00AA2A9F"/>
    <w:p w:rsidR="00AA2A9F" w:rsidRDefault="00AA2A9F"/>
    <w:p w:rsidR="00AA2A9F" w:rsidRDefault="00AA2A9F"/>
    <w:p w:rsidR="00AA2A9F" w:rsidRDefault="00AA2A9F"/>
    <w:p w:rsidR="00AA2A9F" w:rsidRDefault="00AA2A9F"/>
    <w:p w:rsidR="00AA2A9F" w:rsidRDefault="00AA2A9F"/>
    <w:p w:rsidR="00AA2A9F" w:rsidRDefault="00AA2A9F">
      <w:r w:rsidRPr="00AA2A9F">
        <w:object w:dxaOrig="9864" w:dyaOrig="1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607.8pt" o:ole="">
            <v:imagedata r:id="rId16" o:title=""/>
          </v:shape>
          <o:OLEObject Type="Embed" ProgID="Word.Document.12" ShapeID="_x0000_i1025" DrawAspect="Content" ObjectID="_1495363869" r:id="rId17">
            <o:FieldCodes>\s</o:FieldCodes>
          </o:OLEObject>
        </w:object>
      </w:r>
    </w:p>
    <w:p w:rsidR="00F71E72" w:rsidRDefault="00F71E72"/>
    <w:p w:rsidR="00F71E72" w:rsidRDefault="00F71E72"/>
    <w:p w:rsidR="00F71E72" w:rsidRDefault="00F71E72"/>
    <w:p w:rsidR="00F71E72" w:rsidRDefault="00F71E72"/>
    <w:p w:rsidR="00F71E72" w:rsidRPr="0067779F" w:rsidRDefault="00F71E72" w:rsidP="00F71E72">
      <w:pPr>
        <w:rPr>
          <w:rFonts w:ascii="Times New Roman" w:hAnsi="Times New Roman" w:cs="Times New Roman"/>
          <w:sz w:val="28"/>
          <w:szCs w:val="28"/>
        </w:rPr>
      </w:pPr>
      <w:r w:rsidRPr="0067779F">
        <w:rPr>
          <w:rFonts w:ascii="Times New Roman" w:hAnsi="Times New Roman" w:cs="Times New Roman"/>
          <w:sz w:val="28"/>
          <w:szCs w:val="28"/>
        </w:rPr>
        <w:t>Variabili di sfondo :</w:t>
      </w:r>
    </w:p>
    <w:p w:rsidR="00F71E72" w:rsidRPr="0067779F" w:rsidRDefault="00F71E72" w:rsidP="00F71E72">
      <w:pPr>
        <w:pStyle w:val="Paragrafoelenco"/>
        <w:numPr>
          <w:ilvl w:val="0"/>
          <w:numId w:val="4"/>
        </w:numPr>
        <w:rPr>
          <w:rFonts w:ascii="Times New Roman" w:hAnsi="Times New Roman" w:cs="Times New Roman"/>
          <w:sz w:val="28"/>
          <w:szCs w:val="28"/>
        </w:rPr>
      </w:pPr>
      <w:r w:rsidRPr="0067779F">
        <w:rPr>
          <w:rFonts w:ascii="Times New Roman" w:hAnsi="Times New Roman" w:cs="Times New Roman"/>
          <w:sz w:val="28"/>
          <w:szCs w:val="28"/>
        </w:rPr>
        <w:t>Genere</w:t>
      </w:r>
    </w:p>
    <w:p w:rsidR="00F71E72" w:rsidRPr="0067779F" w:rsidRDefault="00F71E72" w:rsidP="00F71E72">
      <w:pPr>
        <w:pStyle w:val="Paragrafoelenco"/>
        <w:numPr>
          <w:ilvl w:val="0"/>
          <w:numId w:val="4"/>
        </w:numPr>
        <w:rPr>
          <w:rFonts w:ascii="Times New Roman" w:hAnsi="Times New Roman" w:cs="Times New Roman"/>
          <w:sz w:val="28"/>
          <w:szCs w:val="28"/>
        </w:rPr>
      </w:pPr>
      <w:r w:rsidRPr="0067779F">
        <w:rPr>
          <w:rFonts w:ascii="Times New Roman" w:hAnsi="Times New Roman" w:cs="Times New Roman"/>
          <w:sz w:val="28"/>
          <w:szCs w:val="28"/>
        </w:rPr>
        <w:t>Età</w:t>
      </w:r>
    </w:p>
    <w:p w:rsidR="00F71E72" w:rsidRPr="0067779F" w:rsidRDefault="00F71E72" w:rsidP="00F71E72">
      <w:pPr>
        <w:rPr>
          <w:rFonts w:ascii="Times New Roman" w:hAnsi="Times New Roman" w:cs="Times New Roman"/>
          <w:b/>
          <w:sz w:val="30"/>
          <w:szCs w:val="30"/>
        </w:rPr>
      </w:pPr>
      <w:r w:rsidRPr="0067779F">
        <w:rPr>
          <w:rFonts w:ascii="Times New Roman" w:hAnsi="Times New Roman" w:cs="Times New Roman"/>
          <w:b/>
          <w:sz w:val="30"/>
          <w:szCs w:val="30"/>
        </w:rPr>
        <w:t>9. Individuazione della popolazione di riferimento :</w:t>
      </w:r>
    </w:p>
    <w:p w:rsidR="00F71E72" w:rsidRDefault="00F71E72" w:rsidP="00F71E72">
      <w:pPr>
        <w:rPr>
          <w:rFonts w:ascii="Times New Roman" w:hAnsi="Times New Roman" w:cs="Times New Roman"/>
          <w:sz w:val="28"/>
          <w:szCs w:val="28"/>
        </w:rPr>
      </w:pPr>
      <w:r w:rsidRPr="0067779F">
        <w:rPr>
          <w:rFonts w:ascii="Times New Roman" w:hAnsi="Times New Roman" w:cs="Times New Roman"/>
          <w:sz w:val="28"/>
          <w:szCs w:val="28"/>
        </w:rPr>
        <w:t>Come popolazione di riferimento per la ricerca abbiamo scelto i bambini di età compresa tra 0-6 anni, frequentanti Asili nido e Scuole dell’Infanzia in Cuorgnè, Rivarolo, Casale Monferrato e Saluzzo.</w:t>
      </w:r>
    </w:p>
    <w:p w:rsidR="005C1BF1" w:rsidRPr="0067779F" w:rsidRDefault="005C1BF1" w:rsidP="00F71E72">
      <w:pPr>
        <w:rPr>
          <w:rFonts w:ascii="Times New Roman" w:hAnsi="Times New Roman" w:cs="Times New Roman"/>
          <w:sz w:val="28"/>
          <w:szCs w:val="28"/>
        </w:rPr>
      </w:pPr>
    </w:p>
    <w:p w:rsidR="00F71E72" w:rsidRPr="0067779F" w:rsidRDefault="00F71E72" w:rsidP="00F71E72">
      <w:pPr>
        <w:rPr>
          <w:rFonts w:ascii="Times New Roman" w:hAnsi="Times New Roman" w:cs="Times New Roman"/>
          <w:b/>
          <w:sz w:val="30"/>
          <w:szCs w:val="30"/>
        </w:rPr>
      </w:pPr>
      <w:r w:rsidRPr="0067779F">
        <w:rPr>
          <w:rFonts w:ascii="Times New Roman" w:hAnsi="Times New Roman" w:cs="Times New Roman"/>
          <w:b/>
          <w:sz w:val="30"/>
          <w:szCs w:val="30"/>
        </w:rPr>
        <w:t>10. Estrazione del campione dalla popolazione :</w:t>
      </w:r>
    </w:p>
    <w:p w:rsidR="00F71E72" w:rsidRDefault="00F71E72" w:rsidP="00F71E72">
      <w:pPr>
        <w:rPr>
          <w:rFonts w:ascii="Times New Roman" w:hAnsi="Times New Roman" w:cs="Times New Roman"/>
          <w:sz w:val="28"/>
          <w:szCs w:val="28"/>
        </w:rPr>
      </w:pPr>
      <w:r w:rsidRPr="0067779F">
        <w:rPr>
          <w:rFonts w:ascii="Times New Roman" w:hAnsi="Times New Roman" w:cs="Times New Roman"/>
          <w:sz w:val="28"/>
          <w:szCs w:val="28"/>
        </w:rPr>
        <w:t xml:space="preserve">Il campione di ricerca preso in esame è costituito da un gruppo di 40 genitori di bambini in età compresa tra 0-6 anni. La tecnica di campionamento utilizzata è stata di tipo </w:t>
      </w:r>
      <w:r w:rsidRPr="0067779F">
        <w:rPr>
          <w:rFonts w:ascii="Times New Roman" w:hAnsi="Times New Roman" w:cs="Times New Roman"/>
          <w:b/>
          <w:sz w:val="28"/>
          <w:szCs w:val="28"/>
        </w:rPr>
        <w:t>non probabilistico</w:t>
      </w:r>
      <w:r w:rsidRPr="0067779F">
        <w:rPr>
          <w:rFonts w:ascii="Times New Roman" w:hAnsi="Times New Roman" w:cs="Times New Roman"/>
          <w:sz w:val="28"/>
          <w:szCs w:val="28"/>
        </w:rPr>
        <w:t>, nello specifico</w:t>
      </w:r>
      <w:r w:rsidRPr="0067779F">
        <w:rPr>
          <w:rFonts w:ascii="Times New Roman" w:hAnsi="Times New Roman" w:cs="Times New Roman"/>
          <w:b/>
          <w:sz w:val="28"/>
          <w:szCs w:val="28"/>
        </w:rPr>
        <w:t xml:space="preserve"> campionamento ragionato </w:t>
      </w:r>
      <w:r w:rsidRPr="0067779F">
        <w:rPr>
          <w:rFonts w:ascii="Times New Roman" w:hAnsi="Times New Roman" w:cs="Times New Roman"/>
          <w:sz w:val="28"/>
          <w:szCs w:val="28"/>
        </w:rPr>
        <w:t xml:space="preserve">: abbiamo cercato genitori disponibili a compilare il questionario, che avessero figli, in tenera età, iscritti ad attività sportive. </w:t>
      </w:r>
    </w:p>
    <w:p w:rsidR="005C1BF1" w:rsidRPr="0067779F" w:rsidRDefault="005C1BF1" w:rsidP="00F71E72">
      <w:pPr>
        <w:rPr>
          <w:rFonts w:ascii="Times New Roman" w:hAnsi="Times New Roman" w:cs="Times New Roman"/>
          <w:sz w:val="28"/>
          <w:szCs w:val="28"/>
        </w:rPr>
      </w:pPr>
    </w:p>
    <w:p w:rsidR="00F71E72" w:rsidRPr="0067779F" w:rsidRDefault="00F71E72" w:rsidP="00F71E72">
      <w:pPr>
        <w:rPr>
          <w:rFonts w:ascii="Times New Roman" w:hAnsi="Times New Roman" w:cs="Times New Roman"/>
          <w:b/>
          <w:sz w:val="30"/>
          <w:szCs w:val="30"/>
        </w:rPr>
      </w:pPr>
      <w:r w:rsidRPr="0067779F">
        <w:rPr>
          <w:rFonts w:ascii="Times New Roman" w:hAnsi="Times New Roman" w:cs="Times New Roman"/>
          <w:b/>
          <w:sz w:val="30"/>
          <w:szCs w:val="30"/>
        </w:rPr>
        <w:t>11. Scelta delle tecniche e degli strumenti di rilevazione dati :</w:t>
      </w:r>
    </w:p>
    <w:p w:rsidR="00F71E72" w:rsidRPr="0067779F" w:rsidRDefault="00F71E72" w:rsidP="00F71E72">
      <w:pPr>
        <w:rPr>
          <w:rFonts w:ascii="Times New Roman" w:hAnsi="Times New Roman" w:cs="Times New Roman"/>
          <w:sz w:val="28"/>
          <w:szCs w:val="28"/>
        </w:rPr>
      </w:pPr>
      <w:r w:rsidRPr="0067779F">
        <w:rPr>
          <w:rFonts w:ascii="Times New Roman" w:hAnsi="Times New Roman" w:cs="Times New Roman"/>
          <w:sz w:val="28"/>
          <w:szCs w:val="28"/>
        </w:rPr>
        <w:t>Dal momento che abbiamo condotto una ricerca di tipo Standard, ci siamo avvalse dell’utilizzo d tecniche e strumenti ad alta strutturazione per la rilevazione quantitativa. Abbiamo quindi deciso di raccogliere dati mediante la somministrazione di questionari auto-compilati ad alta strutturazione, composto principalmente da domande a risposta chiusa. Tali domande sono state costruite sulla base della distinzione tra variabili indipendenti, dipendenti e di sfondo (dati personali : genere ed età). Il questionario è suddiviso in sezioni : nella prima abbiamo inserito le variabili di sfondo, mentre le successive sono state distinte sulla base dello Sport preso in esame (Nuoto, Danza, Ginnastica artistica, Sci, Altri sport..). Abbiamo sottoposto il questionario in forma cartacea, consegnandolo a mano, al campione scelto, il quale lo ha auto-compilato in maniera anonima, restituendolo a noi non appena finito. I genitori sono stati contattati personalmente durante il percorso di Tirocinio, da noi effettuato.</w:t>
      </w:r>
    </w:p>
    <w:p w:rsidR="00F71E72" w:rsidRPr="0067779F" w:rsidRDefault="00F71E72" w:rsidP="00F71E72">
      <w:pPr>
        <w:rPr>
          <w:rFonts w:ascii="Times New Roman" w:hAnsi="Times New Roman" w:cs="Times New Roman"/>
          <w:sz w:val="28"/>
          <w:szCs w:val="28"/>
        </w:rPr>
      </w:pPr>
    </w:p>
    <w:p w:rsidR="00F71E72" w:rsidRPr="0067779F" w:rsidRDefault="00F71E72" w:rsidP="00F71E72">
      <w:pPr>
        <w:rPr>
          <w:rFonts w:ascii="Times New Roman" w:hAnsi="Times New Roman" w:cs="Times New Roman"/>
          <w:b/>
          <w:sz w:val="30"/>
          <w:szCs w:val="30"/>
        </w:rPr>
      </w:pPr>
      <w:r w:rsidRPr="0067779F">
        <w:rPr>
          <w:rFonts w:ascii="Times New Roman" w:hAnsi="Times New Roman" w:cs="Times New Roman"/>
          <w:b/>
          <w:sz w:val="30"/>
          <w:szCs w:val="30"/>
        </w:rPr>
        <w:t>12. Costruzione del questionario :</w:t>
      </w:r>
    </w:p>
    <w:p w:rsidR="00F71E72" w:rsidRPr="0067779F" w:rsidRDefault="00F71E72" w:rsidP="00F71E72">
      <w:pPr>
        <w:rPr>
          <w:rFonts w:ascii="Times New Roman" w:hAnsi="Times New Roman" w:cs="Times New Roman"/>
          <w:sz w:val="28"/>
          <w:szCs w:val="28"/>
        </w:rPr>
      </w:pPr>
      <w:r w:rsidRPr="0067779F">
        <w:rPr>
          <w:rFonts w:ascii="Times New Roman" w:hAnsi="Times New Roman" w:cs="Times New Roman"/>
          <w:sz w:val="28"/>
          <w:szCs w:val="28"/>
        </w:rPr>
        <w:t>Siamo quattro studentesse dell’ Università di Torino e chiediamo la vostra collaborazione per la compilazione di questo questionario, in quanto stiamo svolgendo una ricerca sull’importanza dello sviluppo psicomotorio nei bambini di età compresa tra 0-6 anni. La compilazione del questionario ed il trattamento dei dati personali avverrà in forma anonima, inoltre sarà di nostra esclusiva consultazione.</w:t>
      </w:r>
    </w:p>
    <w:p w:rsidR="00F71E72" w:rsidRDefault="00F71E72" w:rsidP="00F71E72">
      <w:pPr>
        <w:jc w:val="right"/>
        <w:rPr>
          <w:sz w:val="18"/>
          <w:szCs w:val="18"/>
        </w:rPr>
      </w:pPr>
      <w:r>
        <w:rPr>
          <w:sz w:val="18"/>
          <w:szCs w:val="18"/>
        </w:rPr>
        <w:t>Grazie per la collaborazione.</w:t>
      </w:r>
    </w:p>
    <w:p w:rsidR="00F71E72" w:rsidRDefault="00F71E72" w:rsidP="00F71E72">
      <w:pPr>
        <w:jc w:val="right"/>
        <w:rPr>
          <w:sz w:val="18"/>
          <w:szCs w:val="18"/>
        </w:rPr>
      </w:pPr>
    </w:p>
    <w:p w:rsidR="00F71E72" w:rsidRDefault="00F71E72" w:rsidP="00F71E72">
      <w:pPr>
        <w:jc w:val="right"/>
        <w:rPr>
          <w:sz w:val="18"/>
          <w:szCs w:val="18"/>
        </w:rPr>
      </w:pPr>
    </w:p>
    <w:tbl>
      <w:tblPr>
        <w:tblW w:w="0" w:type="auto"/>
        <w:tblInd w:w="1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5"/>
        <w:gridCol w:w="2581"/>
        <w:gridCol w:w="2403"/>
      </w:tblGrid>
      <w:tr w:rsidR="00F71E72" w:rsidTr="00D81E15">
        <w:trPr>
          <w:trHeight w:val="580"/>
        </w:trPr>
        <w:tc>
          <w:tcPr>
            <w:tcW w:w="1945" w:type="dxa"/>
          </w:tcPr>
          <w:p w:rsidR="00F71E72" w:rsidRDefault="00F71E72" w:rsidP="00D81E15">
            <w:pPr>
              <w:rPr>
                <w:sz w:val="18"/>
                <w:szCs w:val="18"/>
              </w:rPr>
            </w:pPr>
            <w:r>
              <w:rPr>
                <w:sz w:val="18"/>
                <w:szCs w:val="18"/>
              </w:rPr>
              <w:t>Parte riservata all’operatore</w:t>
            </w:r>
          </w:p>
        </w:tc>
        <w:tc>
          <w:tcPr>
            <w:tcW w:w="2581" w:type="dxa"/>
          </w:tcPr>
          <w:p w:rsidR="00F71E72" w:rsidRDefault="00F71E72" w:rsidP="00D81E15">
            <w:pPr>
              <w:jc w:val="center"/>
              <w:rPr>
                <w:sz w:val="18"/>
                <w:szCs w:val="18"/>
              </w:rPr>
            </w:pPr>
            <w:r>
              <w:rPr>
                <w:sz w:val="18"/>
                <w:szCs w:val="18"/>
              </w:rPr>
              <w:t>Codice</w:t>
            </w:r>
          </w:p>
        </w:tc>
        <w:tc>
          <w:tcPr>
            <w:tcW w:w="2403" w:type="dxa"/>
          </w:tcPr>
          <w:p w:rsidR="00F71E72" w:rsidRDefault="00F71E72" w:rsidP="00D81E15">
            <w:pPr>
              <w:rPr>
                <w:sz w:val="18"/>
                <w:szCs w:val="18"/>
              </w:rPr>
            </w:pPr>
            <w:r>
              <w:rPr>
                <w:sz w:val="18"/>
                <w:szCs w:val="18"/>
              </w:rPr>
              <w:t>Da 1 a 40</w:t>
            </w:r>
          </w:p>
        </w:tc>
      </w:tr>
    </w:tbl>
    <w:p w:rsidR="00F71E72" w:rsidRDefault="00F71E72" w:rsidP="00F71E72">
      <w:pPr>
        <w:rPr>
          <w:sz w:val="18"/>
          <w:szCs w:val="18"/>
        </w:rPr>
      </w:pPr>
    </w:p>
    <w:p w:rsidR="00F71E72" w:rsidRDefault="00F71E72" w:rsidP="00F71E72">
      <w:pPr>
        <w:rPr>
          <w:sz w:val="18"/>
          <w:szCs w:val="18"/>
        </w:rPr>
      </w:pPr>
    </w:p>
    <w:p w:rsidR="00F71E72" w:rsidRDefault="00F71E72" w:rsidP="00F71E72">
      <w:pPr>
        <w:rPr>
          <w:sz w:val="18"/>
          <w:szCs w:val="18"/>
        </w:rPr>
      </w:pPr>
    </w:p>
    <w:p w:rsidR="00F71E72" w:rsidRDefault="00F71E72" w:rsidP="00F71E72">
      <w:pPr>
        <w:rPr>
          <w:sz w:val="18"/>
          <w:szCs w:val="18"/>
        </w:rPr>
      </w:pPr>
    </w:p>
    <w:p w:rsidR="00F71E72" w:rsidRDefault="00F71E72" w:rsidP="00F71E72">
      <w:pPr>
        <w:rPr>
          <w:sz w:val="18"/>
          <w:szCs w:val="18"/>
        </w:rPr>
      </w:pPr>
    </w:p>
    <w:p w:rsidR="00F71E72" w:rsidRDefault="00F71E72" w:rsidP="00F71E72">
      <w:pPr>
        <w:rPr>
          <w:sz w:val="18"/>
          <w:szCs w:val="18"/>
        </w:rPr>
      </w:pPr>
    </w:p>
    <w:p w:rsidR="00F71E72" w:rsidRDefault="00F71E72" w:rsidP="00F71E72">
      <w:pPr>
        <w:rPr>
          <w:sz w:val="18"/>
          <w:szCs w:val="18"/>
        </w:rPr>
      </w:pPr>
    </w:p>
    <w:p w:rsidR="00F71E72" w:rsidRDefault="00F71E72" w:rsidP="00F71E72">
      <w:pPr>
        <w:rPr>
          <w:sz w:val="18"/>
          <w:szCs w:val="18"/>
        </w:rPr>
      </w:pPr>
    </w:p>
    <w:p w:rsidR="00F71E72" w:rsidRDefault="00F71E72" w:rsidP="00F71E72">
      <w:pPr>
        <w:rPr>
          <w:sz w:val="18"/>
          <w:szCs w:val="18"/>
        </w:rPr>
      </w:pPr>
    </w:p>
    <w:p w:rsidR="00F71E72" w:rsidRDefault="00F71E72" w:rsidP="00F71E72">
      <w:pPr>
        <w:rPr>
          <w:sz w:val="18"/>
          <w:szCs w:val="18"/>
        </w:rPr>
      </w:pPr>
    </w:p>
    <w:p w:rsidR="00F71E72" w:rsidRPr="00A3639C" w:rsidRDefault="00F71E72" w:rsidP="00F71E72">
      <w:pPr>
        <w:rPr>
          <w:sz w:val="18"/>
          <w:szCs w:val="18"/>
        </w:rPr>
      </w:pPr>
      <w:r w:rsidRPr="00A3639C">
        <w:rPr>
          <w:sz w:val="18"/>
          <w:szCs w:val="18"/>
        </w:rPr>
        <w:t>DATI ANAGRAFICI :</w:t>
      </w:r>
    </w:p>
    <w:p w:rsidR="00F71E72" w:rsidRPr="00A3639C" w:rsidRDefault="00F71E72" w:rsidP="00F71E72">
      <w:pPr>
        <w:pStyle w:val="Paragrafoelenco"/>
        <w:numPr>
          <w:ilvl w:val="0"/>
          <w:numId w:val="4"/>
        </w:numPr>
        <w:rPr>
          <w:sz w:val="18"/>
          <w:szCs w:val="18"/>
        </w:rPr>
      </w:pPr>
      <w:r w:rsidRPr="00A3639C">
        <w:rPr>
          <w:sz w:val="18"/>
          <w:szCs w:val="18"/>
        </w:rPr>
        <w:t xml:space="preserve">Età del bambino : </w:t>
      </w:r>
    </w:p>
    <w:p w:rsidR="00F71E72" w:rsidRPr="00A3639C" w:rsidRDefault="00F71E72" w:rsidP="00F71E72">
      <w:pPr>
        <w:pStyle w:val="Paragrafoelenco"/>
        <w:numPr>
          <w:ilvl w:val="0"/>
          <w:numId w:val="4"/>
        </w:numPr>
        <w:rPr>
          <w:sz w:val="18"/>
          <w:szCs w:val="18"/>
        </w:rPr>
      </w:pPr>
      <w:r w:rsidRPr="00A3639C">
        <w:rPr>
          <w:sz w:val="18"/>
          <w:szCs w:val="18"/>
        </w:rPr>
        <w:t>Genere : M   F</w:t>
      </w:r>
    </w:p>
    <w:p w:rsidR="00F71E72" w:rsidRPr="00A3639C" w:rsidRDefault="00F71E72" w:rsidP="00F71E72">
      <w:pPr>
        <w:rPr>
          <w:rFonts w:ascii="Verdana" w:eastAsia="Times New Roman" w:hAnsi="Verdana" w:cs="Times New Roman"/>
          <w:color w:val="000000"/>
          <w:sz w:val="18"/>
          <w:szCs w:val="18"/>
        </w:rPr>
      </w:pPr>
      <w:r w:rsidRPr="00A3639C">
        <w:rPr>
          <w:rFonts w:ascii="Verdana" w:eastAsia="Times New Roman" w:hAnsi="Verdana" w:cs="Times New Roman"/>
          <w:b/>
          <w:bCs/>
          <w:color w:val="000000"/>
          <w:sz w:val="18"/>
          <w:szCs w:val="18"/>
        </w:rPr>
        <w:t>L'importanza dello sport nello sviluppo psicomotorio</w:t>
      </w:r>
      <w:r w:rsidRPr="00A3639C">
        <w:rPr>
          <w:rFonts w:ascii="Verdana" w:eastAsia="Times New Roman" w:hAnsi="Verdana" w:cs="Times New Roman"/>
          <w:color w:val="000000"/>
          <w:sz w:val="18"/>
          <w:szCs w:val="18"/>
        </w:rPr>
        <w:br/>
        <w:t xml:space="preserve">di Buffo, Giacoma </w:t>
      </w:r>
      <w:proofErr w:type="spellStart"/>
      <w:r w:rsidRPr="00A3639C">
        <w:rPr>
          <w:rFonts w:ascii="Verdana" w:eastAsia="Times New Roman" w:hAnsi="Verdana" w:cs="Times New Roman"/>
          <w:color w:val="000000"/>
          <w:sz w:val="18"/>
          <w:szCs w:val="18"/>
        </w:rPr>
        <w:t>Fattorin</w:t>
      </w:r>
      <w:proofErr w:type="spellEnd"/>
      <w:r w:rsidRPr="00A3639C">
        <w:rPr>
          <w:rFonts w:ascii="Verdana" w:eastAsia="Times New Roman" w:hAnsi="Verdana" w:cs="Times New Roman"/>
          <w:color w:val="000000"/>
          <w:sz w:val="18"/>
          <w:szCs w:val="18"/>
        </w:rPr>
        <w:t xml:space="preserve">, </w:t>
      </w:r>
      <w:proofErr w:type="spellStart"/>
      <w:r w:rsidRPr="00A3639C">
        <w:rPr>
          <w:rFonts w:ascii="Verdana" w:eastAsia="Times New Roman" w:hAnsi="Verdana" w:cs="Times New Roman"/>
          <w:color w:val="000000"/>
          <w:sz w:val="18"/>
          <w:szCs w:val="18"/>
        </w:rPr>
        <w:t>Gnech</w:t>
      </w:r>
      <w:proofErr w:type="spellEnd"/>
      <w:r w:rsidRPr="00A3639C">
        <w:rPr>
          <w:rFonts w:ascii="Verdana" w:eastAsia="Times New Roman" w:hAnsi="Verdana" w:cs="Times New Roman"/>
          <w:color w:val="000000"/>
          <w:sz w:val="18"/>
          <w:szCs w:val="18"/>
        </w:rPr>
        <w:t xml:space="preserve">, </w:t>
      </w:r>
      <w:proofErr w:type="spellStart"/>
      <w:r w:rsidRPr="00A3639C">
        <w:rPr>
          <w:rFonts w:ascii="Verdana" w:eastAsia="Times New Roman" w:hAnsi="Verdana" w:cs="Times New Roman"/>
          <w:color w:val="000000"/>
          <w:sz w:val="18"/>
          <w:szCs w:val="18"/>
        </w:rPr>
        <w:t>Gioglio</w:t>
      </w:r>
      <w:proofErr w:type="spellEnd"/>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t>Il presente questionario intende rilevare quanto lo sport influenzi lo sviluppo ps</w:t>
      </w:r>
      <w:r>
        <w:rPr>
          <w:rFonts w:ascii="Verdana" w:eastAsia="Times New Roman" w:hAnsi="Verdana" w:cs="Times New Roman"/>
          <w:color w:val="000000"/>
          <w:sz w:val="18"/>
          <w:szCs w:val="18"/>
        </w:rPr>
        <w:t>icomotorio nei bambini 0-6 anni.</w:t>
      </w:r>
      <w:r w:rsidRPr="00A3639C">
        <w:rPr>
          <w:rFonts w:ascii="Arial" w:eastAsia="Times New Roman" w:hAnsi="Arial" w:cs="Arial"/>
          <w:vanish/>
          <w:color w:val="000000"/>
          <w:sz w:val="16"/>
          <w:szCs w:val="16"/>
        </w:rPr>
        <w:t>Inizio modulo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27"/>
          <w:szCs w:val="27"/>
        </w:rPr>
        <w:br/>
      </w:r>
      <w:r w:rsidRPr="00A3639C">
        <w:rPr>
          <w:rFonts w:ascii="Verdana" w:hAnsi="Verdana"/>
          <w:b/>
          <w:bCs/>
          <w:sz w:val="18"/>
          <w:szCs w:val="18"/>
        </w:rPr>
        <w:t>1. Suo/a figlio/a pratica sport?</w:t>
      </w:r>
      <w:r w:rsidRPr="00A3639C">
        <w:rPr>
          <w:rFonts w:ascii="Verdana" w:hAnsi="Verdana"/>
          <w:sz w:val="18"/>
          <w:szCs w:val="18"/>
        </w:rPr>
        <w:br/>
        <w:t>    1</w:t>
      </w:r>
      <w:r w:rsidRPr="00A3639C">
        <w:rPr>
          <w:rFonts w:ascii="Verdana" w:eastAsiaTheme="minorHAnsi" w:hAnsi="Verdana"/>
          <w:sz w:val="18"/>
          <w:szCs w:val="18"/>
          <w:lang w:eastAsia="en-US"/>
        </w:rPr>
        <w:object w:dxaOrig="225" w:dyaOrig="225">
          <v:shape id="_x0000_i1114" type="#_x0000_t75" style="width:20.1pt;height:18.25pt" o:ole="">
            <v:imagedata r:id="rId18" o:title=""/>
          </v:shape>
          <w:control r:id="rId19" w:name="DefaultOcxName" w:shapeid="_x0000_i1114"/>
        </w:object>
      </w:r>
      <w:r w:rsidRPr="00A3639C">
        <w:rPr>
          <w:rFonts w:ascii="Verdana" w:hAnsi="Verdana"/>
          <w:sz w:val="18"/>
          <w:szCs w:val="18"/>
        </w:rPr>
        <w:t>Sì</w:t>
      </w:r>
      <w:r w:rsidRPr="00A3639C">
        <w:rPr>
          <w:rFonts w:ascii="Verdana" w:hAnsi="Verdana"/>
          <w:sz w:val="18"/>
          <w:szCs w:val="18"/>
        </w:rPr>
        <w:br/>
        <w:t>    2</w:t>
      </w:r>
      <w:r w:rsidRPr="00A3639C">
        <w:rPr>
          <w:rFonts w:ascii="Verdana" w:eastAsiaTheme="minorHAnsi" w:hAnsi="Verdana"/>
          <w:sz w:val="18"/>
          <w:szCs w:val="18"/>
          <w:lang w:eastAsia="en-US"/>
        </w:rPr>
        <w:object w:dxaOrig="225" w:dyaOrig="225">
          <v:shape id="_x0000_i1117" type="#_x0000_t75" style="width:20.1pt;height:18.25pt" o:ole="">
            <v:imagedata r:id="rId18" o:title=""/>
          </v:shape>
          <w:control r:id="rId20" w:name="HTMLOption7" w:shapeid="_x0000_i1117"/>
        </w:object>
      </w:r>
      <w:r w:rsidRPr="00A3639C">
        <w:rPr>
          <w:rFonts w:ascii="Verdana" w:hAnsi="Verdana"/>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2. Suo/a figlio/a frequenta un corso di nuoto?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20" type="#_x0000_t75" style="width:20.1pt;height:18.25pt" o:ole="">
            <v:imagedata r:id="rId18" o:title=""/>
          </v:shape>
          <w:control r:id="rId21" w:name="HTMLOption6" w:shapeid="_x0000_i1120"/>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23" type="#_x0000_t75" style="width:20.1pt;height:18.25pt" o:ole="">
            <v:imagedata r:id="rId18" o:title=""/>
          </v:shape>
          <w:control r:id="rId22" w:name="DefaultOcxName3" w:shapeid="_x0000_i1123"/>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3. Se si, conosce i fini educativi del frequentare questo sport?</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26" type="#_x0000_t75" style="width:20.1pt;height:18.25pt" o:ole="">
            <v:imagedata r:id="rId18" o:title=""/>
          </v:shape>
          <w:control r:id="rId23" w:name="HTMLOption1" w:shapeid="_x0000_i1126"/>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29" type="#_x0000_t75" style="width:20.1pt;height:18.25pt" o:ole="">
            <v:imagedata r:id="rId18" o:title=""/>
          </v:shape>
          <w:control r:id="rId24" w:name="DefaultOcxName4" w:shapeid="_x0000_i1129"/>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4. Individua un miglioramento a livello psicologico?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32" type="#_x0000_t75" style="width:20.1pt;height:18.25pt" o:ole="">
            <v:imagedata r:id="rId18" o:title=""/>
          </v:shape>
          <w:control r:id="rId25" w:name="DefaultOcxName5" w:shapeid="_x0000_i1132"/>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35" type="#_x0000_t75" style="width:20.1pt;height:18.25pt" o:ole="">
            <v:imagedata r:id="rId18" o:title=""/>
          </v:shape>
          <w:control r:id="rId26" w:name="DefaultOcxName6" w:shapeid="_x0000_i1135"/>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5. Nota un miglioramento a livello motorio?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38" type="#_x0000_t75" style="width:20.1pt;height:18.25pt" o:ole="">
            <v:imagedata r:id="rId18" o:title=""/>
          </v:shape>
          <w:control r:id="rId27" w:name="DefaultOcxName7" w:shapeid="_x0000_i1138"/>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41" type="#_x0000_t75" style="width:20.1pt;height:18.25pt" o:ole="">
            <v:imagedata r:id="rId18" o:title=""/>
          </v:shape>
          <w:control r:id="rId28" w:name="DefaultOcxName8" w:shapeid="_x0000_i1141"/>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lastRenderedPageBreak/>
        <w:br/>
      </w:r>
      <w:r w:rsidRPr="00A3639C">
        <w:rPr>
          <w:rFonts w:ascii="Verdana" w:eastAsia="Times New Roman" w:hAnsi="Verdana" w:cs="Times New Roman"/>
          <w:b/>
          <w:bCs/>
          <w:color w:val="000000"/>
          <w:sz w:val="18"/>
          <w:szCs w:val="18"/>
        </w:rPr>
        <w:t>6. Suo/a figlio/a frequenta un corso di danza?</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44" type="#_x0000_t75" style="width:20.1pt;height:18.25pt" o:ole="">
            <v:imagedata r:id="rId18" o:title=""/>
          </v:shape>
          <w:control r:id="rId29" w:name="DefaultOcxName9" w:shapeid="_x0000_i1144"/>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47" type="#_x0000_t75" style="width:20.1pt;height:18.25pt" o:ole="">
            <v:imagedata r:id="rId18" o:title=""/>
          </v:shape>
          <w:control r:id="rId30" w:name="DefaultOcxName10" w:shapeid="_x0000_i1147"/>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7. Se si, conosce i fini educativi del frequentare questo sport?</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50" type="#_x0000_t75" style="width:20.1pt;height:18.25pt" o:ole="">
            <v:imagedata r:id="rId18" o:title=""/>
          </v:shape>
          <w:control r:id="rId31" w:name="HTMLOption2" w:shapeid="_x0000_i1150"/>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53" type="#_x0000_t75" style="width:20.1pt;height:18.25pt" o:ole="">
            <v:imagedata r:id="rId18" o:title=""/>
          </v:shape>
          <w:control r:id="rId32" w:name="DefaultOcxName11" w:shapeid="_x0000_i1153"/>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8. Individua un miglioramento a livello psicologico?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56" type="#_x0000_t75" style="width:20.1pt;height:18.25pt" o:ole="">
            <v:imagedata r:id="rId18" o:title=""/>
          </v:shape>
          <w:control r:id="rId33" w:name="DefaultOcxName12" w:shapeid="_x0000_i1156"/>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59" type="#_x0000_t75" style="width:20.1pt;height:18.25pt" o:ole="">
            <v:imagedata r:id="rId18" o:title=""/>
          </v:shape>
          <w:control r:id="rId34" w:name="HTMLOption3" w:shapeid="_x0000_i1159"/>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9. Nota un miglioramento a livello motorio?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62" type="#_x0000_t75" style="width:20.1pt;height:18.25pt" o:ole="">
            <v:imagedata r:id="rId18" o:title=""/>
          </v:shape>
          <w:control r:id="rId35" w:name="DefaultOcxName13" w:shapeid="_x0000_i1162"/>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65" type="#_x0000_t75" style="width:20.1pt;height:18.25pt" o:ole="">
            <v:imagedata r:id="rId18" o:title=""/>
          </v:shape>
          <w:control r:id="rId36" w:name="HTMLOption4" w:shapeid="_x0000_i1165"/>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10. Suo/a figlio/a frequenta un corso di ginnastica artistica?</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68" type="#_x0000_t75" style="width:20.1pt;height:18.25pt" o:ole="">
            <v:imagedata r:id="rId18" o:title=""/>
          </v:shape>
          <w:control r:id="rId37" w:name="DefaultOcxName14" w:shapeid="_x0000_i1168"/>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71" type="#_x0000_t75" style="width:20.1pt;height:18.25pt" o:ole="">
            <v:imagedata r:id="rId18" o:title=""/>
          </v:shape>
          <w:control r:id="rId38" w:name="DefaultOcxName15" w:shapeid="_x0000_i1171"/>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11. Se si, conosce i fini educativi del frequentare questo sport?</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74" type="#_x0000_t75" style="width:20.1pt;height:18.25pt" o:ole="">
            <v:imagedata r:id="rId18" o:title=""/>
          </v:shape>
          <w:control r:id="rId39" w:name="DefaultOcxName16" w:shapeid="_x0000_i1174"/>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77" type="#_x0000_t75" style="width:20.1pt;height:18.25pt" o:ole="">
            <v:imagedata r:id="rId18" o:title=""/>
          </v:shape>
          <w:control r:id="rId40" w:name="DefaultOcxName17" w:shapeid="_x0000_i1177"/>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12. Individua miglioramenti a livello psicologico?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80" type="#_x0000_t75" style="width:20.1pt;height:18.25pt" o:ole="">
            <v:imagedata r:id="rId18" o:title=""/>
          </v:shape>
          <w:control r:id="rId41" w:name="DefaultOcxName18" w:shapeid="_x0000_i1180"/>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83" type="#_x0000_t75" style="width:20.1pt;height:18.25pt" o:ole="">
            <v:imagedata r:id="rId18" o:title=""/>
          </v:shape>
          <w:control r:id="rId42" w:name="HTMLOption5" w:shapeid="_x0000_i1183"/>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13. Nota un miglioramento a livello motorio?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86" type="#_x0000_t75" style="width:20.1pt;height:18.25pt" o:ole="">
            <v:imagedata r:id="rId18" o:title=""/>
          </v:shape>
          <w:control r:id="rId43" w:name="DefaultOcxName19" w:shapeid="_x0000_i1186"/>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89" type="#_x0000_t75" style="width:20.1pt;height:18.25pt" o:ole="">
            <v:imagedata r:id="rId18" o:title=""/>
          </v:shape>
          <w:control r:id="rId44" w:name="DefaultOcxName20" w:shapeid="_x0000_i1189"/>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14. Suo/a figlio/a frequenta un corso di sci?</w:t>
      </w:r>
      <w:r w:rsidRPr="00A3639C">
        <w:rPr>
          <w:rFonts w:ascii="Verdana" w:eastAsia="Times New Roman" w:hAnsi="Verdana" w:cs="Times New Roman"/>
          <w:color w:val="000000"/>
          <w:sz w:val="18"/>
          <w:szCs w:val="18"/>
        </w:rPr>
        <w:br/>
      </w:r>
      <w:r w:rsidRPr="00A3639C">
        <w:rPr>
          <w:rFonts w:ascii="Verdana" w:eastAsia="Times New Roman" w:hAnsi="Verdana" w:cs="Times New Roman"/>
          <w:color w:val="000000"/>
          <w:sz w:val="18"/>
          <w:szCs w:val="18"/>
        </w:rPr>
        <w:lastRenderedPageBreak/>
        <w:t>    1</w:t>
      </w:r>
      <w:r w:rsidRPr="00A3639C">
        <w:rPr>
          <w:rFonts w:ascii="Verdana" w:eastAsia="Times New Roman" w:hAnsi="Verdana" w:cs="Times New Roman"/>
          <w:color w:val="000000"/>
          <w:sz w:val="18"/>
          <w:szCs w:val="18"/>
          <w:lang w:eastAsia="en-US"/>
        </w:rPr>
        <w:object w:dxaOrig="225" w:dyaOrig="225">
          <v:shape id="_x0000_i1192" type="#_x0000_t75" style="width:20.1pt;height:18.25pt" o:ole="">
            <v:imagedata r:id="rId18" o:title=""/>
          </v:shape>
          <w:control r:id="rId45" w:name="DefaultOcxName21" w:shapeid="_x0000_i1192"/>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195" type="#_x0000_t75" style="width:20.1pt;height:18.25pt" o:ole="">
            <v:imagedata r:id="rId18" o:title=""/>
          </v:shape>
          <w:control r:id="rId46" w:name="DefaultOcxName22" w:shapeid="_x0000_i1195"/>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15. Se si, conosce i fini educativi del frequentare questo sport?</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198" type="#_x0000_t75" style="width:20.1pt;height:18.25pt" o:ole="">
            <v:imagedata r:id="rId18" o:title=""/>
          </v:shape>
          <w:control r:id="rId47" w:name="DefaultOcxName23" w:shapeid="_x0000_i1198"/>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201" type="#_x0000_t75" style="width:20.1pt;height:18.25pt" o:ole="">
            <v:imagedata r:id="rId18" o:title=""/>
          </v:shape>
          <w:control r:id="rId48" w:name="DefaultOcxName24" w:shapeid="_x0000_i1201"/>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16. Individua miglioramenti a livello psicologico?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204" type="#_x0000_t75" style="width:20.1pt;height:18.25pt" o:ole="">
            <v:imagedata r:id="rId18" o:title=""/>
          </v:shape>
          <w:control r:id="rId49" w:name="DefaultOcxName25" w:shapeid="_x0000_i1204"/>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207" type="#_x0000_t75" style="width:20.1pt;height:18.25pt" o:ole="">
            <v:imagedata r:id="rId18" o:title=""/>
          </v:shape>
          <w:control r:id="rId50" w:name="DefaultOcxName26" w:shapeid="_x0000_i1207"/>
        </w:object>
      </w:r>
      <w:r w:rsidRPr="00A3639C">
        <w:rPr>
          <w:rFonts w:ascii="Verdana" w:eastAsia="Times New Roman" w:hAnsi="Verdana" w:cs="Times New Roman"/>
          <w:color w:val="000000"/>
          <w:sz w:val="18"/>
          <w:szCs w:val="18"/>
        </w:rPr>
        <w:t>No</w:t>
      </w:r>
    </w:p>
    <w:p w:rsidR="00F71E72" w:rsidRDefault="00F71E72" w:rsidP="00F71E72">
      <w:pPr>
        <w:spacing w:before="100" w:beforeAutospacing="1" w:after="100" w:afterAutospacing="1"/>
        <w:rPr>
          <w:rFonts w:ascii="Verdana" w:eastAsia="Times New Roman" w:hAnsi="Verdana" w:cs="Times New Roman"/>
          <w:b/>
          <w:bCs/>
          <w:color w:val="000000"/>
          <w:sz w:val="18"/>
          <w:szCs w:val="18"/>
        </w:rPr>
      </w:pPr>
      <w:r w:rsidRPr="00A3639C">
        <w:rPr>
          <w:rFonts w:ascii="Verdana" w:eastAsia="Times New Roman" w:hAnsi="Verdana" w:cs="Times New Roman"/>
          <w:color w:val="000000"/>
          <w:sz w:val="18"/>
          <w:szCs w:val="18"/>
        </w:rPr>
        <w:br/>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b/>
          <w:bCs/>
          <w:color w:val="000000"/>
          <w:sz w:val="18"/>
          <w:szCs w:val="18"/>
        </w:rPr>
        <w:t>17. Nota un miglioramento a livello motorio?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210" type="#_x0000_t75" style="width:20.1pt;height:18.25pt" o:ole="">
            <v:imagedata r:id="rId18" o:title=""/>
          </v:shape>
          <w:control r:id="rId51" w:name="DefaultOcxName27" w:shapeid="_x0000_i1210"/>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213" type="#_x0000_t75" style="width:20.1pt;height:18.25pt" o:ole="">
            <v:imagedata r:id="rId18" o:title=""/>
          </v:shape>
          <w:control r:id="rId52" w:name="DefaultOcxName28" w:shapeid="_x0000_i1213"/>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18. Suo/a figlio/a frequenta altri sport oltre a quelli sopra citati?</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216" type="#_x0000_t75" style="width:20.1pt;height:18.25pt" o:ole="">
            <v:imagedata r:id="rId18" o:title=""/>
          </v:shape>
          <w:control r:id="rId53" w:name="DefaultOcxName29" w:shapeid="_x0000_i1216"/>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219" type="#_x0000_t75" style="width:20.1pt;height:18.25pt" o:ole="">
            <v:imagedata r:id="rId18" o:title=""/>
          </v:shape>
          <w:control r:id="rId54" w:name="DefaultOcxName30" w:shapeid="_x0000_i1219"/>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19. Se si, quali?</w:t>
      </w:r>
      <w:r w:rsidRPr="00A3639C">
        <w:rPr>
          <w:rFonts w:ascii="Verdana" w:eastAsia="Times New Roman" w:hAnsi="Verdana" w:cs="Times New Roman"/>
          <w:color w:val="000000"/>
          <w:sz w:val="18"/>
          <w:szCs w:val="18"/>
        </w:rPr>
        <w:t>  </w:t>
      </w:r>
      <w:r w:rsidRPr="00A3639C">
        <w:rPr>
          <w:rFonts w:ascii="Verdana" w:eastAsia="Times New Roman" w:hAnsi="Verdana" w:cs="Times New Roman"/>
          <w:color w:val="000000"/>
          <w:sz w:val="18"/>
          <w:szCs w:val="18"/>
          <w:lang w:eastAsia="en-US"/>
        </w:rPr>
        <w:object w:dxaOrig="225" w:dyaOrig="225">
          <v:shape id="_x0000_i1223" type="#_x0000_t75" style="width:60.8pt;height:18.25pt" o:ole="">
            <v:imagedata r:id="rId55" o:title=""/>
          </v:shape>
          <w:control r:id="rId56" w:name="DefaultOcxName31" w:shapeid="_x0000_i1223"/>
        </w:objec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20. Conosce i fini educativi del frequentare questo sport?</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226" type="#_x0000_t75" style="width:20.1pt;height:18.25pt" o:ole="">
            <v:imagedata r:id="rId18" o:title=""/>
          </v:shape>
          <w:control r:id="rId57" w:name="DefaultOcxName32" w:shapeid="_x0000_i1226"/>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229" type="#_x0000_t75" style="width:20.1pt;height:18.25pt" o:ole="">
            <v:imagedata r:id="rId18" o:title=""/>
          </v:shape>
          <w:control r:id="rId58" w:name="DefaultOcxName33" w:shapeid="_x0000_i1229"/>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21. Individua miglioramenti a livello psicologico?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232" type="#_x0000_t75" style="width:20.1pt;height:18.25pt" o:ole="">
            <v:imagedata r:id="rId18" o:title=""/>
          </v:shape>
          <w:control r:id="rId59" w:name="DefaultOcxName34" w:shapeid="_x0000_i1232"/>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235" type="#_x0000_t75" style="width:20.1pt;height:18.25pt" o:ole="">
            <v:imagedata r:id="rId18" o:title=""/>
          </v:shape>
          <w:control r:id="rId60" w:name="DefaultOcxName35" w:shapeid="_x0000_i1235"/>
        </w:object>
      </w:r>
      <w:r w:rsidRPr="00A3639C">
        <w:rPr>
          <w:rFonts w:ascii="Verdana" w:eastAsia="Times New Roman" w:hAnsi="Verdana" w:cs="Times New Roman"/>
          <w:color w:val="000000"/>
          <w:sz w:val="18"/>
          <w:szCs w:val="18"/>
        </w:rPr>
        <w:t>No</w:t>
      </w:r>
    </w:p>
    <w:p w:rsidR="00F71E72" w:rsidRPr="00A3639C" w:rsidRDefault="00F71E72" w:rsidP="00F71E72">
      <w:pPr>
        <w:spacing w:before="100" w:beforeAutospacing="1" w:after="100" w:afterAutospacing="1"/>
        <w:rPr>
          <w:rFonts w:ascii="Verdana" w:eastAsia="Times New Roman" w:hAnsi="Verdana" w:cs="Times New Roman"/>
          <w:color w:val="000000"/>
          <w:sz w:val="18"/>
          <w:szCs w:val="18"/>
        </w:rPr>
      </w:pPr>
      <w:r w:rsidRPr="00A3639C">
        <w:rPr>
          <w:rFonts w:ascii="Verdana" w:eastAsia="Times New Roman" w:hAnsi="Verdana" w:cs="Times New Roman"/>
          <w:color w:val="000000"/>
          <w:sz w:val="18"/>
          <w:szCs w:val="18"/>
        </w:rPr>
        <w:br/>
      </w:r>
      <w:r w:rsidRPr="00A3639C">
        <w:rPr>
          <w:rFonts w:ascii="Verdana" w:eastAsia="Times New Roman" w:hAnsi="Verdana" w:cs="Times New Roman"/>
          <w:b/>
          <w:bCs/>
          <w:color w:val="000000"/>
          <w:sz w:val="18"/>
          <w:szCs w:val="18"/>
        </w:rPr>
        <w:t>22. Nota un miglioramento a livello motorio?</w:t>
      </w:r>
      <w:r w:rsidRPr="00A3639C">
        <w:rPr>
          <w:rFonts w:ascii="Verdana" w:eastAsia="Times New Roman" w:hAnsi="Verdana" w:cs="Times New Roman"/>
          <w:color w:val="000000"/>
          <w:sz w:val="18"/>
          <w:szCs w:val="18"/>
        </w:rPr>
        <w:br/>
        <w:t>    1</w:t>
      </w:r>
      <w:r w:rsidRPr="00A3639C">
        <w:rPr>
          <w:rFonts w:ascii="Verdana" w:eastAsia="Times New Roman" w:hAnsi="Verdana" w:cs="Times New Roman"/>
          <w:color w:val="000000"/>
          <w:sz w:val="18"/>
          <w:szCs w:val="18"/>
          <w:lang w:eastAsia="en-US"/>
        </w:rPr>
        <w:object w:dxaOrig="225" w:dyaOrig="225">
          <v:shape id="_x0000_i1238" type="#_x0000_t75" style="width:20.1pt;height:18.25pt" o:ole="">
            <v:imagedata r:id="rId18" o:title=""/>
          </v:shape>
          <w:control r:id="rId61" w:name="DefaultOcxName36" w:shapeid="_x0000_i1238"/>
        </w:object>
      </w:r>
      <w:r w:rsidRPr="00A3639C">
        <w:rPr>
          <w:rFonts w:ascii="Verdana" w:eastAsia="Times New Roman" w:hAnsi="Verdana" w:cs="Times New Roman"/>
          <w:color w:val="000000"/>
          <w:sz w:val="18"/>
          <w:szCs w:val="18"/>
        </w:rPr>
        <w:t>Sì</w:t>
      </w:r>
      <w:r w:rsidRPr="00A3639C">
        <w:rPr>
          <w:rFonts w:ascii="Verdana" w:eastAsia="Times New Roman" w:hAnsi="Verdana" w:cs="Times New Roman"/>
          <w:color w:val="000000"/>
          <w:sz w:val="18"/>
          <w:szCs w:val="18"/>
        </w:rPr>
        <w:br/>
        <w:t>    2</w:t>
      </w:r>
      <w:r w:rsidRPr="00A3639C">
        <w:rPr>
          <w:rFonts w:ascii="Verdana" w:eastAsia="Times New Roman" w:hAnsi="Verdana" w:cs="Times New Roman"/>
          <w:color w:val="000000"/>
          <w:sz w:val="18"/>
          <w:szCs w:val="18"/>
          <w:lang w:eastAsia="en-US"/>
        </w:rPr>
        <w:object w:dxaOrig="225" w:dyaOrig="225">
          <v:shape id="_x0000_i1241" type="#_x0000_t75" style="width:20.1pt;height:18.25pt" o:ole="">
            <v:imagedata r:id="rId18" o:title=""/>
          </v:shape>
          <w:control r:id="rId62" w:name="DefaultOcxName37" w:shapeid="_x0000_i1241"/>
        </w:object>
      </w:r>
      <w:r w:rsidRPr="00A3639C">
        <w:rPr>
          <w:rFonts w:ascii="Verdana" w:eastAsia="Times New Roman" w:hAnsi="Verdana" w:cs="Times New Roman"/>
          <w:color w:val="000000"/>
          <w:sz w:val="18"/>
          <w:szCs w:val="18"/>
        </w:rPr>
        <w:t>No</w:t>
      </w:r>
    </w:p>
    <w:p w:rsidR="00F71E72" w:rsidRPr="00A3639C" w:rsidRDefault="00F71E72" w:rsidP="00F71E72">
      <w:pPr>
        <w:pBdr>
          <w:top w:val="single" w:sz="6" w:space="1" w:color="auto"/>
        </w:pBdr>
        <w:jc w:val="center"/>
        <w:rPr>
          <w:rFonts w:ascii="Arial" w:eastAsia="Times New Roman" w:hAnsi="Arial" w:cs="Arial"/>
          <w:vanish/>
          <w:color w:val="000000"/>
          <w:sz w:val="16"/>
          <w:szCs w:val="16"/>
        </w:rPr>
      </w:pPr>
      <w:r w:rsidRPr="00A3639C">
        <w:rPr>
          <w:rFonts w:ascii="Arial" w:eastAsia="Times New Roman" w:hAnsi="Arial" w:cs="Arial"/>
          <w:vanish/>
          <w:color w:val="000000"/>
          <w:sz w:val="16"/>
          <w:szCs w:val="16"/>
        </w:rPr>
        <w:lastRenderedPageBreak/>
        <w:t>Fine modulo</w:t>
      </w:r>
    </w:p>
    <w:p w:rsidR="00F71E72" w:rsidRPr="00F71E72" w:rsidRDefault="00F71E72" w:rsidP="00F71E72">
      <w:pPr>
        <w:rPr>
          <w:rFonts w:ascii="Times New Roman" w:hAnsi="Times New Roman" w:cs="Times New Roman"/>
          <w:b/>
          <w:sz w:val="30"/>
          <w:szCs w:val="30"/>
        </w:rPr>
      </w:pPr>
      <w:r w:rsidRPr="00F71E72">
        <w:rPr>
          <w:rFonts w:ascii="Times New Roman" w:hAnsi="Times New Roman" w:cs="Times New Roman"/>
          <w:b/>
          <w:sz w:val="30"/>
          <w:szCs w:val="30"/>
        </w:rPr>
        <w:t xml:space="preserve">13. Piano di raccolta dei dati: </w:t>
      </w:r>
    </w:p>
    <w:p w:rsidR="00F71E72" w:rsidRPr="00F71E72" w:rsidRDefault="00F71E72" w:rsidP="00F71E72">
      <w:pPr>
        <w:rPr>
          <w:rFonts w:ascii="Times New Roman" w:hAnsi="Times New Roman" w:cs="Times New Roman"/>
          <w:sz w:val="28"/>
          <w:szCs w:val="28"/>
        </w:rPr>
      </w:pPr>
      <w:r w:rsidRPr="00F71E72">
        <w:rPr>
          <w:rFonts w:ascii="Times New Roman" w:hAnsi="Times New Roman" w:cs="Times New Roman"/>
          <w:sz w:val="28"/>
          <w:szCs w:val="28"/>
        </w:rPr>
        <w:t xml:space="preserve">Prima di somministrare il questionario è stato effettuato un </w:t>
      </w:r>
      <w:proofErr w:type="spellStart"/>
      <w:r w:rsidRPr="00F71E72">
        <w:rPr>
          <w:rFonts w:ascii="Times New Roman" w:hAnsi="Times New Roman" w:cs="Times New Roman"/>
          <w:sz w:val="28"/>
          <w:szCs w:val="28"/>
        </w:rPr>
        <w:t>pre</w:t>
      </w:r>
      <w:proofErr w:type="spellEnd"/>
      <w:r w:rsidRPr="00F71E72">
        <w:rPr>
          <w:rFonts w:ascii="Times New Roman" w:hAnsi="Times New Roman" w:cs="Times New Roman"/>
          <w:sz w:val="28"/>
          <w:szCs w:val="28"/>
        </w:rPr>
        <w:t>-test con 5 soggetti (simili al nostro campione di popolazione) dove è stato verificato che il tempo della compilazione del questionario è di circa 5 minuti.</w:t>
      </w:r>
    </w:p>
    <w:p w:rsidR="00F71E72" w:rsidRDefault="00F71E72" w:rsidP="00F71E72">
      <w:pPr>
        <w:rPr>
          <w:rFonts w:ascii="Times New Roman" w:hAnsi="Times New Roman" w:cs="Times New Roman"/>
          <w:sz w:val="28"/>
          <w:szCs w:val="28"/>
        </w:rPr>
      </w:pPr>
      <w:r w:rsidRPr="00F71E72">
        <w:rPr>
          <w:rFonts w:ascii="Times New Roman" w:hAnsi="Times New Roman" w:cs="Times New Roman"/>
          <w:sz w:val="28"/>
          <w:szCs w:val="28"/>
        </w:rPr>
        <w:t>E’ stata poi effettuata la distribuzione a ma</w:t>
      </w:r>
      <w:r w:rsidR="00774BFE">
        <w:rPr>
          <w:rFonts w:ascii="Times New Roman" w:hAnsi="Times New Roman" w:cs="Times New Roman"/>
          <w:sz w:val="28"/>
          <w:szCs w:val="28"/>
        </w:rPr>
        <w:t>no dei questionari cartacei ai 4</w:t>
      </w:r>
      <w:r w:rsidRPr="00F71E72">
        <w:rPr>
          <w:rFonts w:ascii="Times New Roman" w:hAnsi="Times New Roman" w:cs="Times New Roman"/>
          <w:sz w:val="28"/>
          <w:szCs w:val="28"/>
        </w:rPr>
        <w:t>0 soggetti scelti.</w:t>
      </w:r>
    </w:p>
    <w:p w:rsidR="00774BFE" w:rsidRPr="00F71E72" w:rsidRDefault="00774BFE" w:rsidP="00F71E72">
      <w:pPr>
        <w:rPr>
          <w:rFonts w:ascii="Times New Roman" w:hAnsi="Times New Roman" w:cs="Times New Roman"/>
          <w:sz w:val="28"/>
          <w:szCs w:val="28"/>
        </w:rPr>
      </w:pPr>
    </w:p>
    <w:p w:rsidR="00F71E72" w:rsidRPr="00774BFE" w:rsidRDefault="00F71E72" w:rsidP="00F71E72">
      <w:pPr>
        <w:rPr>
          <w:rFonts w:ascii="Times New Roman" w:hAnsi="Times New Roman" w:cs="Times New Roman"/>
          <w:b/>
          <w:sz w:val="30"/>
          <w:szCs w:val="30"/>
        </w:rPr>
      </w:pPr>
      <w:r w:rsidRPr="00774BFE">
        <w:rPr>
          <w:rFonts w:ascii="Times New Roman" w:hAnsi="Times New Roman" w:cs="Times New Roman"/>
          <w:b/>
          <w:sz w:val="30"/>
          <w:szCs w:val="30"/>
        </w:rPr>
        <w:t>14. Costruzione della matrice dati :</w:t>
      </w:r>
    </w:p>
    <w:p w:rsidR="00F71E72" w:rsidRDefault="00F71E72" w:rsidP="00F71E72">
      <w:pPr>
        <w:rPr>
          <w:rFonts w:ascii="Times New Roman" w:hAnsi="Times New Roman" w:cs="Times New Roman"/>
          <w:sz w:val="28"/>
          <w:szCs w:val="28"/>
        </w:rPr>
      </w:pPr>
      <w:r w:rsidRPr="00F71E72">
        <w:rPr>
          <w:rFonts w:ascii="Times New Roman" w:hAnsi="Times New Roman" w:cs="Times New Roman"/>
          <w:sz w:val="28"/>
          <w:szCs w:val="28"/>
        </w:rPr>
        <w:t xml:space="preserve">I questionari sono stati poi raccolti e digitati su un programma per calcolatore (uso del programma Microsoft Excel) che implementa una matrice di dati, ossia una tabella rettangolare formata da tante righe quanti sono i soggetti presi in esame e da tante colonne quante sono le domande del questionario. Ciascuna riga corrisponde a un caso e ciascuna colonna a una variabile. All’incrocio tra riga e colonna è presente un dato, ovvero il valore assunto da quella specifica variabile per quello specifico caso. I dati così raccolti sono stati successivamente elaborati con il programma statistico </w:t>
      </w:r>
      <w:proofErr w:type="spellStart"/>
      <w:r w:rsidRPr="00F71E72">
        <w:rPr>
          <w:rFonts w:ascii="Times New Roman" w:hAnsi="Times New Roman" w:cs="Times New Roman"/>
          <w:sz w:val="28"/>
          <w:szCs w:val="28"/>
        </w:rPr>
        <w:t>JsStat</w:t>
      </w:r>
      <w:proofErr w:type="spellEnd"/>
      <w:r w:rsidRPr="00F71E72">
        <w:rPr>
          <w:rFonts w:ascii="Times New Roman" w:hAnsi="Times New Roman" w:cs="Times New Roman"/>
          <w:sz w:val="28"/>
          <w:szCs w:val="28"/>
        </w:rPr>
        <w:t xml:space="preserve"> del prof. </w:t>
      </w:r>
      <w:proofErr w:type="spellStart"/>
      <w:r w:rsidRPr="00F71E72">
        <w:rPr>
          <w:rFonts w:ascii="Times New Roman" w:hAnsi="Times New Roman" w:cs="Times New Roman"/>
          <w:sz w:val="28"/>
          <w:szCs w:val="28"/>
        </w:rPr>
        <w:t>Trinchero</w:t>
      </w:r>
      <w:proofErr w:type="spellEnd"/>
      <w:r w:rsidRPr="00F71E72">
        <w:rPr>
          <w:rFonts w:ascii="Times New Roman" w:hAnsi="Times New Roman" w:cs="Times New Roman"/>
          <w:sz w:val="28"/>
          <w:szCs w:val="28"/>
        </w:rPr>
        <w:t>.</w:t>
      </w:r>
    </w:p>
    <w:p w:rsidR="001D0ED3" w:rsidRDefault="001D0ED3" w:rsidP="00162DEC">
      <w:pPr>
        <w:rPr>
          <w:rFonts w:ascii="Times New Roman" w:hAnsi="Times New Roman" w:cs="Times New Roman"/>
          <w:sz w:val="28"/>
          <w:szCs w:val="28"/>
        </w:rPr>
      </w:pPr>
    </w:p>
    <w:p w:rsidR="005C1BF1" w:rsidRDefault="005C1BF1" w:rsidP="00162DEC">
      <w:pPr>
        <w:rPr>
          <w:rFonts w:ascii="Times New Roman" w:hAnsi="Times New Roman" w:cs="Times New Roman"/>
          <w:b/>
          <w:sz w:val="30"/>
          <w:szCs w:val="30"/>
        </w:rPr>
      </w:pPr>
    </w:p>
    <w:p w:rsidR="00162DEC" w:rsidRDefault="00162DEC" w:rsidP="00162DEC">
      <w:pPr>
        <w:rPr>
          <w:rFonts w:ascii="Times New Roman" w:hAnsi="Times New Roman" w:cs="Times New Roman"/>
          <w:b/>
          <w:sz w:val="30"/>
          <w:szCs w:val="30"/>
        </w:rPr>
      </w:pPr>
      <w:r w:rsidRPr="00162DEC">
        <w:rPr>
          <w:rFonts w:ascii="Times New Roman" w:hAnsi="Times New Roman" w:cs="Times New Roman"/>
          <w:b/>
          <w:sz w:val="30"/>
          <w:szCs w:val="30"/>
        </w:rPr>
        <w:t>15. Analisi e interpretazione dei dati:</w:t>
      </w:r>
    </w:p>
    <w:p w:rsidR="00162DEC" w:rsidRPr="00162DEC" w:rsidRDefault="00162DEC" w:rsidP="00162DEC">
      <w:pPr>
        <w:rPr>
          <w:rFonts w:ascii="Times New Roman" w:hAnsi="Times New Roman" w:cs="Times New Roman"/>
          <w:b/>
          <w:sz w:val="30"/>
          <w:szCs w:val="30"/>
        </w:rPr>
      </w:pPr>
    </w:p>
    <w:p w:rsidR="00162DEC" w:rsidRPr="00162DEC" w:rsidRDefault="00162DEC" w:rsidP="00162DEC">
      <w:pPr>
        <w:rPr>
          <w:rFonts w:ascii="Times New Roman" w:hAnsi="Times New Roman" w:cs="Times New Roman"/>
          <w:sz w:val="28"/>
          <w:szCs w:val="28"/>
        </w:rPr>
      </w:pPr>
      <w:r w:rsidRPr="00162DEC">
        <w:rPr>
          <w:rFonts w:ascii="Times New Roman" w:hAnsi="Times New Roman" w:cs="Times New Roman"/>
          <w:sz w:val="28"/>
          <w:szCs w:val="28"/>
        </w:rPr>
        <w:t>Tecniche di analisi dei dati:</w:t>
      </w:r>
    </w:p>
    <w:p w:rsidR="00162DEC" w:rsidRPr="00162DEC" w:rsidRDefault="00162DEC" w:rsidP="00162DEC">
      <w:pPr>
        <w:pStyle w:val="Paragrafoelenco"/>
        <w:numPr>
          <w:ilvl w:val="0"/>
          <w:numId w:val="5"/>
        </w:numPr>
        <w:spacing w:line="360" w:lineRule="auto"/>
        <w:rPr>
          <w:rFonts w:ascii="Times New Roman" w:hAnsi="Times New Roman" w:cs="Times New Roman"/>
          <w:sz w:val="28"/>
          <w:szCs w:val="28"/>
        </w:rPr>
      </w:pPr>
      <w:r w:rsidRPr="00162DEC">
        <w:rPr>
          <w:rFonts w:ascii="Times New Roman" w:hAnsi="Times New Roman" w:cs="Times New Roman"/>
          <w:b/>
          <w:sz w:val="28"/>
          <w:szCs w:val="28"/>
        </w:rPr>
        <w:t>ANALISI MONOVARIATA;</w:t>
      </w:r>
    </w:p>
    <w:p w:rsidR="00162DEC" w:rsidRPr="00162DEC" w:rsidRDefault="00162DEC" w:rsidP="00162DEC">
      <w:pPr>
        <w:pStyle w:val="Paragrafoelenco"/>
        <w:numPr>
          <w:ilvl w:val="0"/>
          <w:numId w:val="5"/>
        </w:numPr>
        <w:spacing w:line="360" w:lineRule="auto"/>
        <w:rPr>
          <w:rFonts w:ascii="Times New Roman" w:hAnsi="Times New Roman" w:cs="Times New Roman"/>
          <w:sz w:val="28"/>
          <w:szCs w:val="28"/>
        </w:rPr>
      </w:pPr>
      <w:r w:rsidRPr="00162DEC">
        <w:rPr>
          <w:rFonts w:ascii="Times New Roman" w:hAnsi="Times New Roman" w:cs="Times New Roman"/>
          <w:b/>
          <w:sz w:val="28"/>
          <w:szCs w:val="28"/>
        </w:rPr>
        <w:t>ANALISI BIVARIATA (per verificare se vi è relazione tra due variabili).</w:t>
      </w:r>
    </w:p>
    <w:p w:rsidR="00162DEC" w:rsidRPr="00162DEC" w:rsidRDefault="00162DEC" w:rsidP="00162DEC">
      <w:pPr>
        <w:rPr>
          <w:rFonts w:ascii="Times New Roman" w:hAnsi="Times New Roman" w:cs="Times New Roman"/>
          <w:sz w:val="28"/>
          <w:szCs w:val="28"/>
        </w:rPr>
      </w:pPr>
    </w:p>
    <w:p w:rsidR="00162DEC" w:rsidRPr="00162DEC" w:rsidRDefault="00162DEC" w:rsidP="00162DEC">
      <w:pPr>
        <w:rPr>
          <w:rFonts w:ascii="Times New Roman" w:hAnsi="Times New Roman" w:cs="Times New Roman"/>
          <w:sz w:val="28"/>
          <w:szCs w:val="28"/>
        </w:rPr>
      </w:pPr>
      <w:r w:rsidRPr="00162DEC">
        <w:rPr>
          <w:rFonts w:ascii="Times New Roman" w:hAnsi="Times New Roman" w:cs="Times New Roman"/>
          <w:sz w:val="28"/>
          <w:szCs w:val="28"/>
        </w:rPr>
        <w:t>ANALISI MONOVARIATA</w:t>
      </w:r>
    </w:p>
    <w:p w:rsidR="00162DEC" w:rsidRPr="00162DEC" w:rsidRDefault="00162DEC" w:rsidP="00162DEC">
      <w:pPr>
        <w:jc w:val="both"/>
        <w:rPr>
          <w:rFonts w:ascii="Times New Roman" w:hAnsi="Times New Roman" w:cs="Times New Roman"/>
          <w:sz w:val="28"/>
          <w:szCs w:val="28"/>
        </w:rPr>
      </w:pPr>
      <w:r w:rsidRPr="00162DEC">
        <w:rPr>
          <w:rFonts w:ascii="Times New Roman" w:hAnsi="Times New Roman" w:cs="Times New Roman"/>
          <w:sz w:val="28"/>
          <w:szCs w:val="28"/>
        </w:rPr>
        <w:t xml:space="preserve">Si analizzano i dati raccolti partendo dall’analisi </w:t>
      </w:r>
      <w:proofErr w:type="spellStart"/>
      <w:r w:rsidRPr="00162DEC">
        <w:rPr>
          <w:rFonts w:ascii="Times New Roman" w:hAnsi="Times New Roman" w:cs="Times New Roman"/>
          <w:sz w:val="28"/>
          <w:szCs w:val="28"/>
        </w:rPr>
        <w:t>monovariata</w:t>
      </w:r>
      <w:proofErr w:type="spellEnd"/>
      <w:r w:rsidRPr="00162DEC">
        <w:rPr>
          <w:rFonts w:ascii="Times New Roman" w:hAnsi="Times New Roman" w:cs="Times New Roman"/>
          <w:sz w:val="28"/>
          <w:szCs w:val="28"/>
        </w:rPr>
        <w:t xml:space="preserve">, utilizzando il programma </w:t>
      </w:r>
      <w:proofErr w:type="spellStart"/>
      <w:r w:rsidRPr="00162DEC">
        <w:rPr>
          <w:rFonts w:ascii="Times New Roman" w:hAnsi="Times New Roman" w:cs="Times New Roman"/>
          <w:sz w:val="28"/>
          <w:szCs w:val="28"/>
        </w:rPr>
        <w:t>JsStat</w:t>
      </w:r>
      <w:proofErr w:type="spellEnd"/>
      <w:r w:rsidRPr="00162DEC">
        <w:rPr>
          <w:rFonts w:ascii="Times New Roman" w:hAnsi="Times New Roman" w:cs="Times New Roman"/>
          <w:sz w:val="28"/>
          <w:szCs w:val="28"/>
        </w:rPr>
        <w:t xml:space="preserve"> del professor </w:t>
      </w:r>
      <w:proofErr w:type="spellStart"/>
      <w:r w:rsidRPr="00162DEC">
        <w:rPr>
          <w:rFonts w:ascii="Times New Roman" w:hAnsi="Times New Roman" w:cs="Times New Roman"/>
          <w:sz w:val="28"/>
          <w:szCs w:val="28"/>
        </w:rPr>
        <w:t>Trinchero</w:t>
      </w:r>
      <w:proofErr w:type="spellEnd"/>
      <w:r w:rsidRPr="00162DEC">
        <w:rPr>
          <w:rFonts w:ascii="Times New Roman" w:hAnsi="Times New Roman" w:cs="Times New Roman"/>
          <w:sz w:val="28"/>
          <w:szCs w:val="28"/>
        </w:rPr>
        <w:t xml:space="preserve">. Tale analisi serve per </w:t>
      </w:r>
      <w:r w:rsidRPr="00162DEC">
        <w:rPr>
          <w:rFonts w:ascii="Times New Roman" w:hAnsi="Times New Roman" w:cs="Times New Roman"/>
          <w:b/>
          <w:sz w:val="28"/>
          <w:szCs w:val="28"/>
        </w:rPr>
        <w:t>descrivere il campione</w:t>
      </w:r>
      <w:r w:rsidRPr="00162DEC">
        <w:rPr>
          <w:rFonts w:ascii="Times New Roman" w:hAnsi="Times New Roman" w:cs="Times New Roman"/>
          <w:sz w:val="28"/>
          <w:szCs w:val="28"/>
        </w:rPr>
        <w:t xml:space="preserve"> oggetto di studio e considera solo una variabile per volta, prescindendo delle relazioni con altre variabili e studiando la distribuzione dei dati fra le modalità di quella variabile, rilevando e calcolando i valori caratteristici di tale distribuzione. La distribuzione dei dati tra le modalità di una variabile si chiama </w:t>
      </w:r>
      <w:r w:rsidRPr="00162DEC">
        <w:rPr>
          <w:rFonts w:ascii="Times New Roman" w:hAnsi="Times New Roman" w:cs="Times New Roman"/>
          <w:b/>
          <w:sz w:val="28"/>
          <w:szCs w:val="28"/>
        </w:rPr>
        <w:t>distribuzione di frequenza</w:t>
      </w:r>
      <w:r w:rsidRPr="00162DEC">
        <w:rPr>
          <w:rFonts w:ascii="Times New Roman" w:hAnsi="Times New Roman" w:cs="Times New Roman"/>
          <w:sz w:val="28"/>
          <w:szCs w:val="28"/>
        </w:rPr>
        <w:t xml:space="preserve">.                                                                                                     </w:t>
      </w:r>
    </w:p>
    <w:p w:rsidR="00162DEC" w:rsidRPr="00162DEC" w:rsidRDefault="00162DEC" w:rsidP="00162DEC">
      <w:pPr>
        <w:jc w:val="both"/>
        <w:rPr>
          <w:rFonts w:ascii="Times New Roman" w:hAnsi="Times New Roman" w:cs="Times New Roman"/>
          <w:sz w:val="28"/>
          <w:szCs w:val="28"/>
        </w:rPr>
      </w:pPr>
      <w:r w:rsidRPr="00162DEC">
        <w:rPr>
          <w:rFonts w:ascii="Times New Roman" w:hAnsi="Times New Roman" w:cs="Times New Roman"/>
          <w:sz w:val="28"/>
          <w:szCs w:val="28"/>
        </w:rPr>
        <w:t xml:space="preserve">Viene analizzata la distribuzione di frequenza di tutte le variabili. </w:t>
      </w:r>
    </w:p>
    <w:p w:rsidR="00162DEC" w:rsidRPr="00162DEC" w:rsidRDefault="00162DEC" w:rsidP="00162DEC">
      <w:pPr>
        <w:jc w:val="both"/>
        <w:rPr>
          <w:rFonts w:ascii="Times New Roman" w:hAnsi="Times New Roman" w:cs="Times New Roman"/>
          <w:sz w:val="28"/>
          <w:szCs w:val="28"/>
        </w:rPr>
      </w:pPr>
      <w:r w:rsidRPr="00162DEC">
        <w:rPr>
          <w:rFonts w:ascii="Times New Roman" w:hAnsi="Times New Roman" w:cs="Times New Roman"/>
          <w:sz w:val="28"/>
          <w:szCs w:val="28"/>
        </w:rPr>
        <w:t>In tutti i casi riportati sotto sono stati calcolati:</w:t>
      </w:r>
    </w:p>
    <w:p w:rsidR="00162DEC" w:rsidRPr="00162DEC" w:rsidRDefault="00162DEC" w:rsidP="00162DEC">
      <w:pPr>
        <w:pStyle w:val="Paragrafoelenco"/>
        <w:numPr>
          <w:ilvl w:val="0"/>
          <w:numId w:val="6"/>
        </w:numPr>
        <w:jc w:val="both"/>
        <w:rPr>
          <w:rFonts w:ascii="Times New Roman" w:hAnsi="Times New Roman" w:cs="Times New Roman"/>
          <w:sz w:val="28"/>
          <w:szCs w:val="28"/>
        </w:rPr>
      </w:pPr>
      <w:r w:rsidRPr="00162DEC">
        <w:rPr>
          <w:rFonts w:ascii="Times New Roman" w:hAnsi="Times New Roman" w:cs="Times New Roman"/>
          <w:sz w:val="28"/>
          <w:szCs w:val="28"/>
        </w:rPr>
        <w:t>La media aritmetica, è data dalla somma dei valori corrispondenti a ciascun caso divisa per il numero dei casi;</w:t>
      </w:r>
    </w:p>
    <w:p w:rsidR="00162DEC" w:rsidRPr="00162DEC" w:rsidRDefault="00162DEC" w:rsidP="00162DEC">
      <w:pPr>
        <w:pStyle w:val="Paragrafoelenco"/>
        <w:numPr>
          <w:ilvl w:val="0"/>
          <w:numId w:val="6"/>
        </w:numPr>
        <w:jc w:val="both"/>
        <w:rPr>
          <w:rFonts w:ascii="Times New Roman" w:hAnsi="Times New Roman" w:cs="Times New Roman"/>
          <w:sz w:val="28"/>
          <w:szCs w:val="28"/>
        </w:rPr>
      </w:pPr>
      <w:r w:rsidRPr="00162DEC">
        <w:rPr>
          <w:rFonts w:ascii="Times New Roman" w:hAnsi="Times New Roman" w:cs="Times New Roman"/>
          <w:sz w:val="28"/>
          <w:szCs w:val="28"/>
        </w:rPr>
        <w:t>La mediana, è il punto che lascia alla sua sinistra e alla sua destra lo stesso numero di casi;</w:t>
      </w:r>
    </w:p>
    <w:p w:rsidR="00162DEC" w:rsidRPr="00162DEC" w:rsidRDefault="00162DEC" w:rsidP="00162DEC">
      <w:pPr>
        <w:pStyle w:val="Paragrafoelenco"/>
        <w:numPr>
          <w:ilvl w:val="0"/>
          <w:numId w:val="6"/>
        </w:numPr>
        <w:jc w:val="both"/>
        <w:rPr>
          <w:rFonts w:ascii="Times New Roman" w:hAnsi="Times New Roman" w:cs="Times New Roman"/>
          <w:sz w:val="28"/>
          <w:szCs w:val="28"/>
        </w:rPr>
      </w:pPr>
      <w:r w:rsidRPr="00162DEC">
        <w:rPr>
          <w:rFonts w:ascii="Times New Roman" w:hAnsi="Times New Roman" w:cs="Times New Roman"/>
          <w:sz w:val="28"/>
          <w:szCs w:val="28"/>
        </w:rPr>
        <w:lastRenderedPageBreak/>
        <w:t>La moda, è la modalità della distribuzione che ha la frequenza maggiore, quindi il valore più frequente tra i casi.</w:t>
      </w:r>
    </w:p>
    <w:p w:rsidR="00162DEC" w:rsidRPr="00D02721" w:rsidRDefault="00162DEC" w:rsidP="00162DEC">
      <w:pPr>
        <w:jc w:val="both"/>
        <w:rPr>
          <w:rFonts w:ascii="Bookman Old Style" w:hAnsi="Bookman Old Style" w:cs="Times New Roman"/>
        </w:rPr>
      </w:pPr>
    </w:p>
    <w:p w:rsidR="00F71E72" w:rsidRPr="00900EEA" w:rsidRDefault="00F71E72" w:rsidP="00F71E72">
      <w:pPr>
        <w:rPr>
          <w:sz w:val="18"/>
          <w:szCs w:val="18"/>
        </w:rPr>
      </w:pPr>
    </w:p>
    <w:p w:rsidR="00F71E72" w:rsidRPr="00642788" w:rsidRDefault="00F71E72" w:rsidP="00F71E72">
      <w:pPr>
        <w:pStyle w:val="Paragrafoelenco"/>
        <w:ind w:left="1080"/>
        <w:rPr>
          <w:sz w:val="18"/>
          <w:szCs w:val="18"/>
        </w:rPr>
      </w:pPr>
    </w:p>
    <w:p w:rsidR="00F71E72" w:rsidRPr="00F0038D" w:rsidRDefault="001D0ED3" w:rsidP="00F71E72">
      <w:pPr>
        <w:rPr>
          <w:sz w:val="16"/>
          <w:szCs w:val="16"/>
        </w:rPr>
      </w:pPr>
      <w:r w:rsidRPr="001D0ED3">
        <w:rPr>
          <w:sz w:val="16"/>
          <w:szCs w:val="16"/>
        </w:rPr>
        <w:object w:dxaOrig="9758" w:dyaOrig="14027">
          <v:shape id="_x0000_i1112" type="#_x0000_t75" style="width:488.1pt;height:701.3pt" o:ole="">
            <v:imagedata r:id="rId63" o:title=""/>
          </v:shape>
          <o:OLEObject Type="Embed" ProgID="Word.Document.12" ShapeID="_x0000_i1112" DrawAspect="Content" ObjectID="_1495363870" r:id="rId64">
            <o:FieldCodes>\s</o:FieldCodes>
          </o:OLEObject>
        </w:object>
      </w:r>
    </w:p>
    <w:p w:rsidR="00F71E72" w:rsidRPr="00F0038D" w:rsidRDefault="00F71E72" w:rsidP="00F71E72">
      <w:pPr>
        <w:pStyle w:val="Paragrafoelenco"/>
        <w:rPr>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17"/>
        <w:gridCol w:w="4545"/>
      </w:tblGrid>
      <w:tr w:rsidR="001D0ED3" w:rsidRPr="008E3013" w:rsidTr="00D81E15">
        <w:trPr>
          <w:tblCellSpacing w:w="15" w:type="dxa"/>
        </w:trPr>
        <w:tc>
          <w:tcPr>
            <w:tcW w:w="0" w:type="auto"/>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b/>
                <w:bCs/>
                <w:sz w:val="21"/>
                <w:szCs w:val="21"/>
              </w:rPr>
              <w:t>Distribuzione di frequenza:</w:t>
            </w:r>
            <w:r w:rsidRPr="008E3013">
              <w:rPr>
                <w:rFonts w:ascii="Arial" w:eastAsia="Times New Roman" w:hAnsi="Arial" w:cs="Arial"/>
                <w:sz w:val="21"/>
                <w:szCs w:val="21"/>
              </w:rPr>
              <w:br/>
            </w:r>
            <w:r w:rsidRPr="008E3013">
              <w:rPr>
                <w:rFonts w:ascii="Arial" w:eastAsia="Times New Roman" w:hAnsi="Arial" w:cs="Arial"/>
                <w:b/>
                <w:bCs/>
                <w:sz w:val="21"/>
                <w:szCs w:val="21"/>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Frequenza</w:t>
                  </w:r>
                  <w:r w:rsidRPr="008E301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proofErr w:type="spellStart"/>
                  <w:r w:rsidRPr="008E3013">
                    <w:rPr>
                      <w:rFonts w:ascii="Arial" w:eastAsia="Times New Roman" w:hAnsi="Arial" w:cs="Arial"/>
                      <w:sz w:val="15"/>
                      <w:szCs w:val="15"/>
                    </w:rPr>
                    <w:t>Percent</w:t>
                  </w:r>
                  <w:proofErr w:type="spellEnd"/>
                  <w:r w:rsidRPr="008E3013">
                    <w:rPr>
                      <w:rFonts w:ascii="Arial" w:eastAsia="Times New Roman" w:hAnsi="Arial" w:cs="Arial"/>
                      <w:sz w:val="15"/>
                      <w:szCs w:val="15"/>
                    </w:rPr>
                    <w:t>.</w:t>
                  </w:r>
                  <w:r w:rsidRPr="008E301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Frequenza</w:t>
                  </w:r>
                  <w:r w:rsidRPr="008E301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proofErr w:type="spellStart"/>
                  <w:r w:rsidRPr="008E3013">
                    <w:rPr>
                      <w:rFonts w:ascii="Arial" w:eastAsia="Times New Roman" w:hAnsi="Arial" w:cs="Arial"/>
                      <w:sz w:val="15"/>
                      <w:szCs w:val="15"/>
                    </w:rPr>
                    <w:t>Percent</w:t>
                  </w:r>
                  <w:proofErr w:type="spellEnd"/>
                  <w:r w:rsidRPr="008E3013">
                    <w:rPr>
                      <w:rFonts w:ascii="Arial" w:eastAsia="Times New Roman" w:hAnsi="Arial" w:cs="Arial"/>
                      <w:sz w:val="15"/>
                      <w:szCs w:val="15"/>
                    </w:rPr>
                    <w:t>.</w:t>
                  </w:r>
                  <w:r w:rsidRPr="008E301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proofErr w:type="spellStart"/>
                  <w:r w:rsidRPr="008E3013">
                    <w:rPr>
                      <w:rFonts w:ascii="Arial" w:eastAsia="Times New Roman" w:hAnsi="Arial" w:cs="Arial"/>
                      <w:sz w:val="15"/>
                      <w:szCs w:val="15"/>
                    </w:rPr>
                    <w:t>Int</w:t>
                  </w:r>
                  <w:proofErr w:type="spellEnd"/>
                  <w:r w:rsidRPr="008E3013">
                    <w:rPr>
                      <w:rFonts w:ascii="Arial" w:eastAsia="Times New Roman" w:hAnsi="Arial" w:cs="Arial"/>
                      <w:sz w:val="15"/>
                      <w:szCs w:val="15"/>
                    </w:rPr>
                    <w:t xml:space="preserve">. </w:t>
                  </w:r>
                  <w:proofErr w:type="spellStart"/>
                  <w:r w:rsidRPr="008E3013">
                    <w:rPr>
                      <w:rFonts w:ascii="Arial" w:eastAsia="Times New Roman" w:hAnsi="Arial" w:cs="Arial"/>
                      <w:sz w:val="15"/>
                      <w:szCs w:val="15"/>
                    </w:rPr>
                    <w:t>Fid</w:t>
                  </w:r>
                  <w:proofErr w:type="spellEnd"/>
                  <w:r w:rsidRPr="008E3013">
                    <w:rPr>
                      <w:rFonts w:ascii="Arial" w:eastAsia="Times New Roman" w:hAnsi="Arial" w:cs="Arial"/>
                      <w:sz w:val="15"/>
                      <w:szCs w:val="15"/>
                    </w:rPr>
                    <w:t>. 95%</w:t>
                  </w:r>
                </w:p>
              </w:tc>
            </w:tr>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6%:29%</w:t>
                  </w:r>
                </w:p>
              </w:tc>
            </w:tr>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4%:26%</w:t>
                  </w:r>
                </w:p>
              </w:tc>
            </w:tr>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8%:32%</w:t>
                  </w:r>
                </w:p>
              </w:tc>
            </w:tr>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4%:26%</w:t>
                  </w:r>
                </w:p>
              </w:tc>
            </w:tr>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6%:29%</w:t>
                  </w:r>
                </w:p>
              </w:tc>
            </w:tr>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4%:26%</w:t>
                  </w:r>
                </w:p>
              </w:tc>
            </w:tr>
          </w:tbl>
          <w:p w:rsidR="001D0ED3" w:rsidRDefault="001D0ED3" w:rsidP="00D81E15">
            <w:pPr>
              <w:rPr>
                <w:rFonts w:ascii="Arial" w:eastAsia="Times New Roman" w:hAnsi="Arial" w:cs="Arial"/>
                <w:sz w:val="21"/>
                <w:szCs w:val="21"/>
              </w:rPr>
            </w:pPr>
            <w:r w:rsidRPr="008E3013">
              <w:rPr>
                <w:rFonts w:ascii="Arial" w:eastAsia="Times New Roman" w:hAnsi="Arial" w:cs="Arial"/>
                <w:sz w:val="21"/>
                <w:szCs w:val="21"/>
              </w:rPr>
              <w:br/>
            </w:r>
            <w:r w:rsidRPr="008E3013">
              <w:rPr>
                <w:rFonts w:ascii="Arial" w:eastAsia="Times New Roman" w:hAnsi="Arial" w:cs="Arial"/>
                <w:b/>
                <w:bCs/>
                <w:sz w:val="21"/>
                <w:szCs w:val="21"/>
              </w:rPr>
              <w:t>Campione</w:t>
            </w:r>
            <w:r w:rsidRPr="008E3013">
              <w:rPr>
                <w:rFonts w:ascii="Arial" w:eastAsia="Times New Roman" w:hAnsi="Arial" w:cs="Arial"/>
                <w:sz w:val="21"/>
                <w:szCs w:val="21"/>
              </w:rPr>
              <w:t>:</w:t>
            </w:r>
            <w:r w:rsidRPr="008E3013">
              <w:rPr>
                <w:rFonts w:ascii="Arial" w:eastAsia="Times New Roman" w:hAnsi="Arial" w:cs="Arial"/>
                <w:sz w:val="21"/>
                <w:szCs w:val="21"/>
              </w:rPr>
              <w:br/>
              <w:t>Numero di casi= 40</w:t>
            </w:r>
            <w:r w:rsidRPr="008E3013">
              <w:rPr>
                <w:rFonts w:ascii="Arial" w:eastAsia="Times New Roman" w:hAnsi="Arial" w:cs="Arial"/>
                <w:sz w:val="21"/>
                <w:szCs w:val="21"/>
              </w:rPr>
              <w:br/>
              <w:t>Indici di tendenza centrale:</w:t>
            </w:r>
            <w:r w:rsidRPr="008E3013">
              <w:rPr>
                <w:rFonts w:ascii="Arial" w:eastAsia="Times New Roman" w:hAnsi="Arial" w:cs="Arial"/>
                <w:sz w:val="21"/>
                <w:szCs w:val="21"/>
              </w:rPr>
              <w:br/>
              <w:t>  Moda = 3</w:t>
            </w:r>
            <w:r w:rsidRPr="008E3013">
              <w:rPr>
                <w:rFonts w:ascii="Arial" w:eastAsia="Times New Roman" w:hAnsi="Arial" w:cs="Arial"/>
                <w:sz w:val="21"/>
                <w:szCs w:val="21"/>
              </w:rPr>
              <w:br/>
              <w:t>  Mediana = 3</w:t>
            </w:r>
            <w:r w:rsidRPr="008E3013">
              <w:rPr>
                <w:rFonts w:ascii="Arial" w:eastAsia="Times New Roman" w:hAnsi="Arial" w:cs="Arial"/>
                <w:sz w:val="21"/>
                <w:szCs w:val="21"/>
              </w:rPr>
              <w:br/>
              <w:t>  Media = 3.45</w:t>
            </w:r>
            <w:r w:rsidRPr="008E3013">
              <w:rPr>
                <w:rFonts w:ascii="Arial" w:eastAsia="Times New Roman" w:hAnsi="Arial" w:cs="Arial"/>
                <w:sz w:val="21"/>
                <w:szCs w:val="21"/>
              </w:rPr>
              <w:br/>
              <w:t>Indici di dispersione:</w:t>
            </w:r>
            <w:r w:rsidRPr="008E3013">
              <w:rPr>
                <w:rFonts w:ascii="Arial" w:eastAsia="Times New Roman" w:hAnsi="Arial" w:cs="Arial"/>
                <w:sz w:val="21"/>
                <w:szCs w:val="21"/>
              </w:rPr>
              <w:br/>
              <w:t>  Squilibrio = 0.17</w:t>
            </w:r>
            <w:r w:rsidRPr="008E3013">
              <w:rPr>
                <w:rFonts w:ascii="Arial" w:eastAsia="Times New Roman" w:hAnsi="Arial" w:cs="Arial"/>
                <w:sz w:val="21"/>
                <w:szCs w:val="21"/>
              </w:rPr>
              <w:br/>
              <w:t>  Campo di variazione = 5</w:t>
            </w:r>
            <w:r w:rsidRPr="008E3013">
              <w:rPr>
                <w:rFonts w:ascii="Arial" w:eastAsia="Times New Roman" w:hAnsi="Arial" w:cs="Arial"/>
                <w:sz w:val="21"/>
                <w:szCs w:val="21"/>
              </w:rPr>
              <w:br/>
              <w:t xml:space="preserve">  Differenza </w:t>
            </w:r>
            <w:proofErr w:type="spellStart"/>
            <w:r w:rsidRPr="008E3013">
              <w:rPr>
                <w:rFonts w:ascii="Arial" w:eastAsia="Times New Roman" w:hAnsi="Arial" w:cs="Arial"/>
                <w:sz w:val="21"/>
                <w:szCs w:val="21"/>
              </w:rPr>
              <w:t>interquartilica</w:t>
            </w:r>
            <w:proofErr w:type="spellEnd"/>
            <w:r w:rsidRPr="008E3013">
              <w:rPr>
                <w:rFonts w:ascii="Arial" w:eastAsia="Times New Roman" w:hAnsi="Arial" w:cs="Arial"/>
                <w:sz w:val="21"/>
                <w:szCs w:val="21"/>
              </w:rPr>
              <w:t xml:space="preserve"> = 3</w:t>
            </w:r>
            <w:r w:rsidRPr="008E3013">
              <w:rPr>
                <w:rFonts w:ascii="Arial" w:eastAsia="Times New Roman" w:hAnsi="Arial" w:cs="Arial"/>
                <w:sz w:val="21"/>
                <w:szCs w:val="21"/>
              </w:rPr>
              <w:br/>
              <w:t>  Scarto tipo = 1.69</w:t>
            </w:r>
            <w:r w:rsidRPr="008E3013">
              <w:rPr>
                <w:rFonts w:ascii="Arial" w:eastAsia="Times New Roman" w:hAnsi="Arial" w:cs="Arial"/>
                <w:sz w:val="21"/>
                <w:szCs w:val="21"/>
              </w:rPr>
              <w:br/>
              <w:t>Indici di forma:</w:t>
            </w:r>
            <w:r w:rsidRPr="008E3013">
              <w:rPr>
                <w:rFonts w:ascii="Arial" w:eastAsia="Times New Roman" w:hAnsi="Arial" w:cs="Arial"/>
                <w:sz w:val="21"/>
                <w:szCs w:val="21"/>
              </w:rPr>
              <w:br/>
              <w:t>  Asimmetria = 0.02</w:t>
            </w:r>
            <w:r w:rsidRPr="008E3013">
              <w:rPr>
                <w:rFonts w:ascii="Arial" w:eastAsia="Times New Roman" w:hAnsi="Arial" w:cs="Arial"/>
                <w:sz w:val="21"/>
                <w:szCs w:val="21"/>
              </w:rPr>
              <w:br/>
              <w:t>  Curtosi = -1.23</w:t>
            </w: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Pr="008E3013" w:rsidRDefault="001D0ED3" w:rsidP="00D81E15">
            <w:pPr>
              <w:rPr>
                <w:rFonts w:ascii="Arial" w:eastAsia="Times New Roman" w:hAnsi="Arial" w:cs="Arial"/>
                <w:sz w:val="21"/>
                <w:szCs w:val="21"/>
              </w:rPr>
            </w:pPr>
          </w:p>
          <w:p w:rsidR="001D0ED3" w:rsidRPr="008E3013" w:rsidRDefault="001D0ED3" w:rsidP="00D81E15">
            <w:pPr>
              <w:spacing w:before="100" w:beforeAutospacing="1" w:after="100" w:afterAutospacing="1"/>
              <w:rPr>
                <w:rFonts w:ascii="Arial" w:eastAsia="Times New Roman" w:hAnsi="Arial" w:cs="Arial"/>
                <w:sz w:val="21"/>
                <w:szCs w:val="21"/>
              </w:rPr>
            </w:pPr>
            <w:r w:rsidRPr="008E3013">
              <w:rPr>
                <w:rFonts w:ascii="Arial" w:eastAsia="Times New Roman" w:hAnsi="Arial" w:cs="Arial"/>
                <w:b/>
                <w:bCs/>
                <w:sz w:val="21"/>
                <w:szCs w:val="21"/>
              </w:rPr>
              <w:t>Popolazione</w:t>
            </w:r>
            <w:r w:rsidRPr="008E3013">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proofErr w:type="spellStart"/>
                  <w:r w:rsidRPr="008E3013">
                    <w:rPr>
                      <w:rFonts w:ascii="Arial" w:eastAsia="Times New Roman" w:hAnsi="Arial" w:cs="Arial"/>
                      <w:sz w:val="15"/>
                      <w:szCs w:val="15"/>
                    </w:rPr>
                    <w:t>Int</w:t>
                  </w:r>
                  <w:proofErr w:type="spellEnd"/>
                  <w:r w:rsidRPr="008E3013">
                    <w:rPr>
                      <w:rFonts w:ascii="Arial" w:eastAsia="Times New Roman" w:hAnsi="Arial" w:cs="Arial"/>
                      <w:sz w:val="15"/>
                      <w:szCs w:val="15"/>
                    </w:rPr>
                    <w:t xml:space="preserve">. </w:t>
                  </w:r>
                  <w:proofErr w:type="spellStart"/>
                  <w:r w:rsidRPr="008E3013">
                    <w:rPr>
                      <w:rFonts w:ascii="Arial" w:eastAsia="Times New Roman" w:hAnsi="Arial" w:cs="Arial"/>
                      <w:sz w:val="15"/>
                      <w:szCs w:val="15"/>
                    </w:rPr>
                    <w:t>Fid</w:t>
                  </w:r>
                  <w:proofErr w:type="spellEnd"/>
                  <w:r w:rsidRPr="008E3013">
                    <w:rPr>
                      <w:rFonts w:ascii="Arial" w:eastAsia="Times New Roman" w:hAnsi="Arial" w:cs="Arial"/>
                      <w:sz w:val="15"/>
                      <w:szCs w:val="15"/>
                    </w:rPr>
                    <w:t>. 95%</w:t>
                  </w:r>
                </w:p>
              </w:tc>
            </w:tr>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da 2.93 a 3.97</w:t>
                  </w:r>
                </w:p>
              </w:tc>
            </w:tr>
            <w:tr w:rsidR="001D0ED3" w:rsidRPr="008E30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8E3013" w:rsidRDefault="001D0ED3" w:rsidP="00D81E15">
                  <w:pPr>
                    <w:rPr>
                      <w:rFonts w:ascii="Arial" w:eastAsia="Times New Roman" w:hAnsi="Arial" w:cs="Arial"/>
                      <w:sz w:val="21"/>
                      <w:szCs w:val="21"/>
                    </w:rPr>
                  </w:pPr>
                  <w:r w:rsidRPr="008E3013">
                    <w:rPr>
                      <w:rFonts w:ascii="Arial" w:eastAsia="Times New Roman" w:hAnsi="Arial" w:cs="Arial"/>
                      <w:sz w:val="21"/>
                      <w:szCs w:val="21"/>
                    </w:rPr>
                    <w:t>da 1.38 a 2.17</w:t>
                  </w:r>
                </w:p>
              </w:tc>
            </w:tr>
          </w:tbl>
          <w:p w:rsidR="001D0ED3" w:rsidRPr="008E3013" w:rsidRDefault="001D0ED3" w:rsidP="00D81E15">
            <w:pPr>
              <w:spacing w:before="100" w:beforeAutospacing="1" w:after="100" w:afterAutospacing="1"/>
              <w:rPr>
                <w:rFonts w:ascii="Arial" w:eastAsia="Times New Roman" w:hAnsi="Arial" w:cs="Arial"/>
                <w:sz w:val="21"/>
                <w:szCs w:val="21"/>
              </w:rPr>
            </w:pPr>
            <w:r w:rsidRPr="008E3013">
              <w:rPr>
                <w:rFonts w:ascii="Arial" w:eastAsia="Times New Roman" w:hAnsi="Arial" w:cs="Arial"/>
                <w:sz w:val="21"/>
                <w:szCs w:val="21"/>
              </w:rPr>
              <w:br/>
              <w:t xml:space="preserve">Probabilità di normalità della distribuzione (test di </w:t>
            </w:r>
            <w:proofErr w:type="spellStart"/>
            <w:r w:rsidRPr="008E3013">
              <w:rPr>
                <w:rFonts w:ascii="Arial" w:eastAsia="Times New Roman" w:hAnsi="Arial" w:cs="Arial"/>
                <w:sz w:val="21"/>
                <w:szCs w:val="21"/>
              </w:rPr>
              <w:t>Jarque-Bera</w:t>
            </w:r>
            <w:proofErr w:type="spellEnd"/>
            <w:r w:rsidRPr="008E3013">
              <w:rPr>
                <w:rFonts w:ascii="Arial" w:eastAsia="Times New Roman" w:hAnsi="Arial" w:cs="Arial"/>
                <w:sz w:val="21"/>
                <w:szCs w:val="21"/>
              </w:rPr>
              <w:t>): 0.282</w:t>
            </w:r>
          </w:p>
        </w:tc>
        <w:tc>
          <w:tcPr>
            <w:tcW w:w="4500" w:type="dxa"/>
            <w:hideMark/>
          </w:tcPr>
          <w:p w:rsidR="001D0ED3" w:rsidRPr="008E3013" w:rsidRDefault="001D0ED3" w:rsidP="00D81E15">
            <w:pPr>
              <w:spacing w:before="100" w:beforeAutospacing="1" w:after="100" w:afterAutospacing="1"/>
              <w:jc w:val="right"/>
              <w:rPr>
                <w:rFonts w:ascii="Arial" w:eastAsia="Times New Roman" w:hAnsi="Arial" w:cs="Arial"/>
                <w:sz w:val="21"/>
                <w:szCs w:val="21"/>
              </w:rPr>
            </w:pPr>
            <w:r w:rsidRPr="008E3013">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1D0ED3" w:rsidRPr="008E3013"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8E3013" w:rsidTr="00D81E15">
                    <w:trPr>
                      <w:tblCellSpacing w:w="0" w:type="dxa"/>
                      <w:jc w:val="center"/>
                    </w:trPr>
                    <w:tc>
                      <w:tcPr>
                        <w:tcW w:w="0" w:type="auto"/>
                        <w:vAlign w:val="bottom"/>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18%</w:t>
                        </w:r>
                      </w:p>
                    </w:tc>
                  </w:tr>
                  <w:tr w:rsidR="001D0ED3" w:rsidRPr="008E3013" w:rsidTr="00D81E15">
                    <w:trPr>
                      <w:trHeight w:val="270"/>
                      <w:tblCellSpacing w:w="0" w:type="dxa"/>
                      <w:jc w:val="center"/>
                    </w:trPr>
                    <w:tc>
                      <w:tcPr>
                        <w:tcW w:w="0" w:type="auto"/>
                        <w:shd w:val="clear" w:color="auto" w:fill="C0D0C0"/>
                        <w:vAlign w:val="bottom"/>
                        <w:hideMark/>
                      </w:tcPr>
                      <w:p w:rsidR="001D0ED3" w:rsidRPr="008E3013" w:rsidRDefault="001D0ED3" w:rsidP="00D81E15">
                        <w:pPr>
                          <w:jc w:val="center"/>
                          <w:rPr>
                            <w:rFonts w:ascii="Arial" w:eastAsia="Times New Roman" w:hAnsi="Arial" w:cs="Arial"/>
                            <w:sz w:val="21"/>
                            <w:szCs w:val="21"/>
                          </w:rPr>
                        </w:pPr>
                      </w:p>
                    </w:tc>
                  </w:tr>
                </w:tbl>
                <w:p w:rsidR="001D0ED3" w:rsidRPr="008E3013"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8E3013" w:rsidTr="00D81E15">
                    <w:trPr>
                      <w:tblCellSpacing w:w="0" w:type="dxa"/>
                      <w:jc w:val="center"/>
                    </w:trPr>
                    <w:tc>
                      <w:tcPr>
                        <w:tcW w:w="0" w:type="auto"/>
                        <w:vAlign w:val="bottom"/>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15%</w:t>
                        </w:r>
                      </w:p>
                    </w:tc>
                  </w:tr>
                  <w:tr w:rsidR="001D0ED3" w:rsidRPr="008E3013" w:rsidTr="00D81E15">
                    <w:trPr>
                      <w:trHeight w:val="225"/>
                      <w:tblCellSpacing w:w="0" w:type="dxa"/>
                      <w:jc w:val="center"/>
                    </w:trPr>
                    <w:tc>
                      <w:tcPr>
                        <w:tcW w:w="0" w:type="auto"/>
                        <w:shd w:val="clear" w:color="auto" w:fill="C0D0C0"/>
                        <w:vAlign w:val="bottom"/>
                        <w:hideMark/>
                      </w:tcPr>
                      <w:p w:rsidR="001D0ED3" w:rsidRPr="008E3013" w:rsidRDefault="001D0ED3" w:rsidP="00D81E15">
                        <w:pPr>
                          <w:jc w:val="center"/>
                          <w:rPr>
                            <w:rFonts w:ascii="Arial" w:eastAsia="Times New Roman" w:hAnsi="Arial" w:cs="Arial"/>
                            <w:sz w:val="21"/>
                            <w:szCs w:val="21"/>
                          </w:rPr>
                        </w:pPr>
                      </w:p>
                    </w:tc>
                  </w:tr>
                </w:tbl>
                <w:p w:rsidR="001D0ED3" w:rsidRPr="008E3013"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8E3013" w:rsidTr="00D81E15">
                    <w:trPr>
                      <w:tblCellSpacing w:w="0" w:type="dxa"/>
                      <w:jc w:val="center"/>
                    </w:trPr>
                    <w:tc>
                      <w:tcPr>
                        <w:tcW w:w="0" w:type="auto"/>
                        <w:vAlign w:val="bottom"/>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20%</w:t>
                        </w:r>
                      </w:p>
                    </w:tc>
                  </w:tr>
                  <w:tr w:rsidR="001D0ED3" w:rsidRPr="008E3013" w:rsidTr="00D81E15">
                    <w:trPr>
                      <w:trHeight w:val="300"/>
                      <w:tblCellSpacing w:w="0" w:type="dxa"/>
                      <w:jc w:val="center"/>
                    </w:trPr>
                    <w:tc>
                      <w:tcPr>
                        <w:tcW w:w="0" w:type="auto"/>
                        <w:shd w:val="clear" w:color="auto" w:fill="C0D0C0"/>
                        <w:vAlign w:val="bottom"/>
                        <w:hideMark/>
                      </w:tcPr>
                      <w:p w:rsidR="001D0ED3" w:rsidRPr="008E3013" w:rsidRDefault="001D0ED3" w:rsidP="00D81E15">
                        <w:pPr>
                          <w:jc w:val="center"/>
                          <w:rPr>
                            <w:rFonts w:ascii="Arial" w:eastAsia="Times New Roman" w:hAnsi="Arial" w:cs="Arial"/>
                            <w:sz w:val="21"/>
                            <w:szCs w:val="21"/>
                          </w:rPr>
                        </w:pPr>
                      </w:p>
                    </w:tc>
                  </w:tr>
                </w:tbl>
                <w:p w:rsidR="001D0ED3" w:rsidRPr="008E3013"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8E3013" w:rsidTr="00D81E15">
                    <w:trPr>
                      <w:tblCellSpacing w:w="0" w:type="dxa"/>
                      <w:jc w:val="center"/>
                    </w:trPr>
                    <w:tc>
                      <w:tcPr>
                        <w:tcW w:w="0" w:type="auto"/>
                        <w:vAlign w:val="bottom"/>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15%</w:t>
                        </w:r>
                      </w:p>
                    </w:tc>
                  </w:tr>
                  <w:tr w:rsidR="001D0ED3" w:rsidRPr="008E3013" w:rsidTr="00D81E15">
                    <w:trPr>
                      <w:trHeight w:val="225"/>
                      <w:tblCellSpacing w:w="0" w:type="dxa"/>
                      <w:jc w:val="center"/>
                    </w:trPr>
                    <w:tc>
                      <w:tcPr>
                        <w:tcW w:w="0" w:type="auto"/>
                        <w:shd w:val="clear" w:color="auto" w:fill="C0D0C0"/>
                        <w:vAlign w:val="bottom"/>
                        <w:hideMark/>
                      </w:tcPr>
                      <w:p w:rsidR="001D0ED3" w:rsidRPr="008E3013" w:rsidRDefault="001D0ED3" w:rsidP="00D81E15">
                        <w:pPr>
                          <w:jc w:val="center"/>
                          <w:rPr>
                            <w:rFonts w:ascii="Arial" w:eastAsia="Times New Roman" w:hAnsi="Arial" w:cs="Arial"/>
                            <w:sz w:val="21"/>
                            <w:szCs w:val="21"/>
                          </w:rPr>
                        </w:pPr>
                      </w:p>
                    </w:tc>
                  </w:tr>
                </w:tbl>
                <w:p w:rsidR="001D0ED3" w:rsidRPr="008E3013"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8E3013" w:rsidTr="00D81E15">
                    <w:trPr>
                      <w:tblCellSpacing w:w="0" w:type="dxa"/>
                      <w:jc w:val="center"/>
                    </w:trPr>
                    <w:tc>
                      <w:tcPr>
                        <w:tcW w:w="0" w:type="auto"/>
                        <w:vAlign w:val="bottom"/>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18%</w:t>
                        </w:r>
                      </w:p>
                    </w:tc>
                  </w:tr>
                  <w:tr w:rsidR="001D0ED3" w:rsidRPr="008E3013" w:rsidTr="00D81E15">
                    <w:trPr>
                      <w:trHeight w:val="270"/>
                      <w:tblCellSpacing w:w="0" w:type="dxa"/>
                      <w:jc w:val="center"/>
                    </w:trPr>
                    <w:tc>
                      <w:tcPr>
                        <w:tcW w:w="0" w:type="auto"/>
                        <w:shd w:val="clear" w:color="auto" w:fill="C0D0C0"/>
                        <w:vAlign w:val="bottom"/>
                        <w:hideMark/>
                      </w:tcPr>
                      <w:p w:rsidR="001D0ED3" w:rsidRPr="008E3013" w:rsidRDefault="001D0ED3" w:rsidP="00D81E15">
                        <w:pPr>
                          <w:jc w:val="center"/>
                          <w:rPr>
                            <w:rFonts w:ascii="Arial" w:eastAsia="Times New Roman" w:hAnsi="Arial" w:cs="Arial"/>
                            <w:sz w:val="21"/>
                            <w:szCs w:val="21"/>
                          </w:rPr>
                        </w:pPr>
                      </w:p>
                    </w:tc>
                  </w:tr>
                </w:tbl>
                <w:p w:rsidR="001D0ED3" w:rsidRPr="008E3013"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8E3013" w:rsidTr="00D81E15">
                    <w:trPr>
                      <w:tblCellSpacing w:w="0" w:type="dxa"/>
                      <w:jc w:val="center"/>
                    </w:trPr>
                    <w:tc>
                      <w:tcPr>
                        <w:tcW w:w="0" w:type="auto"/>
                        <w:vAlign w:val="bottom"/>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15%</w:t>
                        </w:r>
                      </w:p>
                    </w:tc>
                  </w:tr>
                  <w:tr w:rsidR="001D0ED3" w:rsidRPr="008E3013" w:rsidTr="00D81E15">
                    <w:trPr>
                      <w:trHeight w:val="225"/>
                      <w:tblCellSpacing w:w="0" w:type="dxa"/>
                      <w:jc w:val="center"/>
                    </w:trPr>
                    <w:tc>
                      <w:tcPr>
                        <w:tcW w:w="0" w:type="auto"/>
                        <w:shd w:val="clear" w:color="auto" w:fill="C0D0C0"/>
                        <w:vAlign w:val="bottom"/>
                        <w:hideMark/>
                      </w:tcPr>
                      <w:p w:rsidR="001D0ED3" w:rsidRPr="008E3013" w:rsidRDefault="001D0ED3" w:rsidP="00D81E15">
                        <w:pPr>
                          <w:jc w:val="center"/>
                          <w:rPr>
                            <w:rFonts w:ascii="Arial" w:eastAsia="Times New Roman" w:hAnsi="Arial" w:cs="Arial"/>
                            <w:sz w:val="21"/>
                            <w:szCs w:val="21"/>
                          </w:rPr>
                        </w:pPr>
                      </w:p>
                    </w:tc>
                  </w:tr>
                </w:tbl>
                <w:p w:rsidR="001D0ED3" w:rsidRPr="008E3013" w:rsidRDefault="001D0ED3" w:rsidP="00D81E15">
                  <w:pPr>
                    <w:jc w:val="center"/>
                    <w:rPr>
                      <w:rFonts w:ascii="Arial" w:eastAsia="Times New Roman" w:hAnsi="Arial" w:cs="Arial"/>
                      <w:sz w:val="21"/>
                      <w:szCs w:val="21"/>
                    </w:rPr>
                  </w:pPr>
                </w:p>
              </w:tc>
            </w:tr>
            <w:tr w:rsidR="001D0ED3" w:rsidRPr="008E3013" w:rsidTr="00D81E15">
              <w:trPr>
                <w:tblCellSpacing w:w="15" w:type="dxa"/>
                <w:jc w:val="right"/>
              </w:trPr>
              <w:tc>
                <w:tcPr>
                  <w:tcW w:w="0" w:type="auto"/>
                  <w:shd w:val="clear" w:color="auto" w:fill="E0E0E0"/>
                  <w:vAlign w:val="center"/>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7</w:t>
                  </w:r>
                </w:p>
              </w:tc>
              <w:tc>
                <w:tcPr>
                  <w:tcW w:w="0" w:type="auto"/>
                  <w:shd w:val="clear" w:color="auto" w:fill="E0E0E0"/>
                  <w:vAlign w:val="center"/>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6</w:t>
                  </w:r>
                </w:p>
              </w:tc>
              <w:tc>
                <w:tcPr>
                  <w:tcW w:w="0" w:type="auto"/>
                  <w:shd w:val="clear" w:color="auto" w:fill="E0E0E0"/>
                  <w:vAlign w:val="center"/>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8</w:t>
                  </w:r>
                </w:p>
              </w:tc>
              <w:tc>
                <w:tcPr>
                  <w:tcW w:w="0" w:type="auto"/>
                  <w:shd w:val="clear" w:color="auto" w:fill="E0E0E0"/>
                  <w:vAlign w:val="center"/>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6</w:t>
                  </w:r>
                </w:p>
              </w:tc>
              <w:tc>
                <w:tcPr>
                  <w:tcW w:w="0" w:type="auto"/>
                  <w:shd w:val="clear" w:color="auto" w:fill="E0E0E0"/>
                  <w:vAlign w:val="center"/>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7</w:t>
                  </w:r>
                </w:p>
              </w:tc>
              <w:tc>
                <w:tcPr>
                  <w:tcW w:w="0" w:type="auto"/>
                  <w:shd w:val="clear" w:color="auto" w:fill="E0E0E0"/>
                  <w:vAlign w:val="center"/>
                  <w:hideMark/>
                </w:tcPr>
                <w:p w:rsidR="001D0ED3" w:rsidRPr="008E3013" w:rsidRDefault="001D0ED3" w:rsidP="00D81E15">
                  <w:pPr>
                    <w:jc w:val="center"/>
                    <w:rPr>
                      <w:rFonts w:ascii="Arial" w:eastAsia="Times New Roman" w:hAnsi="Arial" w:cs="Arial"/>
                      <w:sz w:val="21"/>
                      <w:szCs w:val="21"/>
                    </w:rPr>
                  </w:pPr>
                  <w:r w:rsidRPr="008E3013">
                    <w:rPr>
                      <w:rFonts w:ascii="Arial" w:eastAsia="Times New Roman" w:hAnsi="Arial" w:cs="Arial"/>
                      <w:sz w:val="21"/>
                      <w:szCs w:val="21"/>
                    </w:rPr>
                    <w:t>6</w:t>
                  </w:r>
                </w:p>
              </w:tc>
            </w:tr>
            <w:tr w:rsidR="001D0ED3" w:rsidRPr="008E3013" w:rsidTr="00D81E15">
              <w:trPr>
                <w:tblCellSpacing w:w="15" w:type="dxa"/>
                <w:jc w:val="right"/>
              </w:trPr>
              <w:tc>
                <w:tcPr>
                  <w:tcW w:w="0" w:type="auto"/>
                  <w:shd w:val="clear" w:color="auto" w:fill="E0E0E0"/>
                  <w:vAlign w:val="center"/>
                  <w:hideMark/>
                </w:tcPr>
                <w:p w:rsidR="001D0ED3" w:rsidRPr="008E3013" w:rsidRDefault="001D0ED3" w:rsidP="00D81E15">
                  <w:pPr>
                    <w:jc w:val="center"/>
                    <w:rPr>
                      <w:rFonts w:ascii="Arial" w:eastAsia="Times New Roman" w:hAnsi="Arial" w:cs="Arial"/>
                      <w:sz w:val="21"/>
                      <w:szCs w:val="21"/>
                    </w:rPr>
                  </w:pPr>
                </w:p>
              </w:tc>
              <w:tc>
                <w:tcPr>
                  <w:tcW w:w="0" w:type="auto"/>
                  <w:vAlign w:val="center"/>
                  <w:hideMark/>
                </w:tcPr>
                <w:p w:rsidR="001D0ED3" w:rsidRPr="008E3013" w:rsidRDefault="001D0ED3" w:rsidP="00D81E15">
                  <w:pPr>
                    <w:rPr>
                      <w:rFonts w:ascii="Times New Roman" w:eastAsia="Times New Roman" w:hAnsi="Times New Roman" w:cs="Times New Roman"/>
                      <w:sz w:val="20"/>
                      <w:szCs w:val="20"/>
                    </w:rPr>
                  </w:pPr>
                </w:p>
              </w:tc>
              <w:tc>
                <w:tcPr>
                  <w:tcW w:w="0" w:type="auto"/>
                  <w:vAlign w:val="center"/>
                  <w:hideMark/>
                </w:tcPr>
                <w:p w:rsidR="001D0ED3" w:rsidRPr="008E3013" w:rsidRDefault="001D0ED3" w:rsidP="00D81E15">
                  <w:pPr>
                    <w:rPr>
                      <w:rFonts w:ascii="Times New Roman" w:eastAsia="Times New Roman" w:hAnsi="Times New Roman" w:cs="Times New Roman"/>
                      <w:sz w:val="20"/>
                      <w:szCs w:val="20"/>
                    </w:rPr>
                  </w:pPr>
                </w:p>
              </w:tc>
              <w:tc>
                <w:tcPr>
                  <w:tcW w:w="0" w:type="auto"/>
                  <w:vAlign w:val="center"/>
                  <w:hideMark/>
                </w:tcPr>
                <w:p w:rsidR="001D0ED3" w:rsidRPr="008E3013" w:rsidRDefault="001D0ED3" w:rsidP="00D81E15">
                  <w:pPr>
                    <w:rPr>
                      <w:rFonts w:ascii="Times New Roman" w:eastAsia="Times New Roman" w:hAnsi="Times New Roman" w:cs="Times New Roman"/>
                      <w:sz w:val="20"/>
                      <w:szCs w:val="20"/>
                    </w:rPr>
                  </w:pPr>
                </w:p>
              </w:tc>
              <w:tc>
                <w:tcPr>
                  <w:tcW w:w="0" w:type="auto"/>
                  <w:vAlign w:val="center"/>
                  <w:hideMark/>
                </w:tcPr>
                <w:p w:rsidR="001D0ED3" w:rsidRPr="008E3013" w:rsidRDefault="001D0ED3" w:rsidP="00D81E15">
                  <w:pPr>
                    <w:rPr>
                      <w:rFonts w:ascii="Times New Roman" w:eastAsia="Times New Roman" w:hAnsi="Times New Roman" w:cs="Times New Roman"/>
                      <w:sz w:val="20"/>
                      <w:szCs w:val="20"/>
                    </w:rPr>
                  </w:pPr>
                </w:p>
              </w:tc>
              <w:tc>
                <w:tcPr>
                  <w:tcW w:w="0" w:type="auto"/>
                  <w:vAlign w:val="center"/>
                  <w:hideMark/>
                </w:tcPr>
                <w:p w:rsidR="001D0ED3" w:rsidRPr="008E3013" w:rsidRDefault="001D0ED3" w:rsidP="00D81E15">
                  <w:pPr>
                    <w:rPr>
                      <w:rFonts w:ascii="Times New Roman" w:eastAsia="Times New Roman" w:hAnsi="Times New Roman" w:cs="Times New Roman"/>
                      <w:sz w:val="20"/>
                      <w:szCs w:val="20"/>
                    </w:rPr>
                  </w:pPr>
                </w:p>
              </w:tc>
            </w:tr>
          </w:tbl>
          <w:p w:rsidR="001D0ED3" w:rsidRPr="008E3013" w:rsidRDefault="001D0ED3" w:rsidP="00D81E15">
            <w:pPr>
              <w:rPr>
                <w:rFonts w:ascii="Times New Roman" w:eastAsia="Times New Roman" w:hAnsi="Times New Roman" w:cs="Times New Roman"/>
              </w:rPr>
            </w:pPr>
          </w:p>
        </w:tc>
      </w:tr>
    </w:tbl>
    <w:p w:rsidR="001D0ED3" w:rsidRDefault="001D0ED3" w:rsidP="001D0ED3">
      <w:pPr>
        <w:spacing w:before="100" w:beforeAutospacing="1" w:after="100" w:afterAutospacing="1"/>
        <w:jc w:val="both"/>
        <w:rPr>
          <w:rFonts w:ascii="Arial" w:eastAsia="Times New Roman" w:hAnsi="Arial" w:cs="Arial"/>
          <w:color w:val="000000"/>
          <w:sz w:val="21"/>
          <w:szCs w:val="21"/>
        </w:rPr>
      </w:pPr>
    </w:p>
    <w:p w:rsidR="001D0ED3" w:rsidRDefault="001D0ED3" w:rsidP="001D0ED3">
      <w:pPr>
        <w:spacing w:before="100" w:beforeAutospacing="1" w:after="100" w:afterAutospacing="1"/>
        <w:jc w:val="both"/>
        <w:rPr>
          <w:rFonts w:ascii="Arial" w:eastAsia="Times New Roman" w:hAnsi="Arial" w:cs="Arial"/>
          <w:color w:val="000000"/>
          <w:sz w:val="21"/>
          <w:szCs w:val="21"/>
        </w:rPr>
      </w:pPr>
    </w:p>
    <w:p w:rsidR="001D0ED3" w:rsidRDefault="001D0ED3" w:rsidP="001D0ED3">
      <w:pPr>
        <w:spacing w:before="100" w:beforeAutospacing="1" w:after="100" w:afterAutospacing="1"/>
        <w:jc w:val="both"/>
        <w:rPr>
          <w:rFonts w:ascii="Arial" w:eastAsia="Times New Roman"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447"/>
        <w:gridCol w:w="179"/>
        <w:gridCol w:w="928"/>
      </w:tblGrid>
      <w:tr w:rsidR="001D0ED3" w:rsidRPr="00561F6C" w:rsidTr="00D81E15">
        <w:trPr>
          <w:tblCellSpacing w:w="15" w:type="dxa"/>
        </w:trPr>
        <w:tc>
          <w:tcPr>
            <w:tcW w:w="0" w:type="auto"/>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lastRenderedPageBreak/>
              <w:t>Distribuzione di frequenza:</w:t>
            </w:r>
            <w:r w:rsidRPr="00561F6C">
              <w:rPr>
                <w:rFonts w:ascii="Arial" w:eastAsia="Times New Roman" w:hAnsi="Arial" w:cs="Arial"/>
                <w:sz w:val="21"/>
                <w:szCs w:val="21"/>
              </w:rPr>
              <w:br/>
            </w:r>
            <w:r w:rsidRPr="00561F6C">
              <w:rPr>
                <w:rFonts w:ascii="Arial" w:eastAsia="Times New Roman" w:hAnsi="Arial" w:cs="Arial"/>
                <w:b/>
                <w:bCs/>
                <w:sz w:val="21"/>
                <w:szCs w:val="21"/>
              </w:rPr>
              <w:t>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Frequenza</w:t>
                  </w:r>
                  <w:r w:rsidRPr="00561F6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Percent</w:t>
                  </w:r>
                  <w:proofErr w:type="spellEnd"/>
                  <w:r w:rsidRPr="00561F6C">
                    <w:rPr>
                      <w:rFonts w:ascii="Arial" w:eastAsia="Times New Roman" w:hAnsi="Arial" w:cs="Arial"/>
                      <w:sz w:val="15"/>
                      <w:szCs w:val="15"/>
                    </w:rPr>
                    <w:t>.</w:t>
                  </w:r>
                  <w:r w:rsidRPr="00561F6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Frequenza</w:t>
                  </w:r>
                  <w:r w:rsidRPr="00561F6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Percent</w:t>
                  </w:r>
                  <w:proofErr w:type="spellEnd"/>
                  <w:r w:rsidRPr="00561F6C">
                    <w:rPr>
                      <w:rFonts w:ascii="Arial" w:eastAsia="Times New Roman" w:hAnsi="Arial" w:cs="Arial"/>
                      <w:sz w:val="15"/>
                      <w:szCs w:val="15"/>
                    </w:rPr>
                    <w:t>.</w:t>
                  </w:r>
                  <w:r w:rsidRPr="00561F6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Int</w:t>
                  </w:r>
                  <w:proofErr w:type="spellEnd"/>
                  <w:r w:rsidRPr="00561F6C">
                    <w:rPr>
                      <w:rFonts w:ascii="Arial" w:eastAsia="Times New Roman" w:hAnsi="Arial" w:cs="Arial"/>
                      <w:sz w:val="15"/>
                      <w:szCs w:val="15"/>
                    </w:rPr>
                    <w:t xml:space="preserve">. </w:t>
                  </w:r>
                  <w:proofErr w:type="spellStart"/>
                  <w:r w:rsidRPr="00561F6C">
                    <w:rPr>
                      <w:rFonts w:ascii="Arial" w:eastAsia="Times New Roman" w:hAnsi="Arial" w:cs="Arial"/>
                      <w:sz w:val="15"/>
                      <w:szCs w:val="15"/>
                    </w:rPr>
                    <w:t>Fid</w:t>
                  </w:r>
                  <w:proofErr w:type="spellEnd"/>
                  <w:r w:rsidRPr="00561F6C">
                    <w:rPr>
                      <w:rFonts w:ascii="Arial" w:eastAsia="Times New Roman" w:hAnsi="Arial" w:cs="Arial"/>
                      <w:sz w:val="15"/>
                      <w:szCs w:val="15"/>
                    </w:rPr>
                    <w:t>. 95%</w:t>
                  </w:r>
                </w:p>
              </w:tc>
            </w:tr>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6%:29%</w:t>
                  </w:r>
                </w:p>
              </w:tc>
            </w:tr>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71%:94%</w:t>
                  </w:r>
                </w:p>
              </w:tc>
            </w:tr>
          </w:tbl>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br/>
            </w:r>
            <w:r w:rsidRPr="00561F6C">
              <w:rPr>
                <w:rFonts w:ascii="Arial" w:eastAsia="Times New Roman" w:hAnsi="Arial" w:cs="Arial"/>
                <w:b/>
                <w:bCs/>
                <w:sz w:val="21"/>
                <w:szCs w:val="21"/>
              </w:rPr>
              <w:t>Campione</w:t>
            </w:r>
            <w:r w:rsidRPr="00561F6C">
              <w:rPr>
                <w:rFonts w:ascii="Arial" w:eastAsia="Times New Roman" w:hAnsi="Arial" w:cs="Arial"/>
                <w:sz w:val="21"/>
                <w:szCs w:val="21"/>
              </w:rPr>
              <w:t>:</w:t>
            </w:r>
            <w:r w:rsidRPr="00561F6C">
              <w:rPr>
                <w:rFonts w:ascii="Arial" w:eastAsia="Times New Roman" w:hAnsi="Arial" w:cs="Arial"/>
                <w:sz w:val="21"/>
                <w:szCs w:val="21"/>
              </w:rPr>
              <w:br/>
              <w:t>Numero di casi= 40</w:t>
            </w:r>
            <w:r w:rsidRPr="00561F6C">
              <w:rPr>
                <w:rFonts w:ascii="Arial" w:eastAsia="Times New Roman" w:hAnsi="Arial" w:cs="Arial"/>
                <w:sz w:val="21"/>
                <w:szCs w:val="21"/>
              </w:rPr>
              <w:br/>
              <w:t>Indici di tendenza centrale:</w:t>
            </w:r>
            <w:r w:rsidRPr="00561F6C">
              <w:rPr>
                <w:rFonts w:ascii="Arial" w:eastAsia="Times New Roman" w:hAnsi="Arial" w:cs="Arial"/>
                <w:sz w:val="21"/>
                <w:szCs w:val="21"/>
              </w:rPr>
              <w:br/>
              <w:t>  Moda = sì</w:t>
            </w:r>
            <w:r w:rsidRPr="00561F6C">
              <w:rPr>
                <w:rFonts w:ascii="Arial" w:eastAsia="Times New Roman" w:hAnsi="Arial" w:cs="Arial"/>
                <w:sz w:val="21"/>
                <w:szCs w:val="21"/>
              </w:rPr>
              <w:br/>
              <w:t>  Mediana = sì</w:t>
            </w:r>
            <w:r w:rsidRPr="00561F6C">
              <w:rPr>
                <w:rFonts w:ascii="Arial" w:eastAsia="Times New Roman" w:hAnsi="Arial" w:cs="Arial"/>
                <w:sz w:val="21"/>
                <w:szCs w:val="21"/>
              </w:rPr>
              <w:br/>
              <w:t>Indici di dispersione:</w:t>
            </w:r>
            <w:r w:rsidRPr="00561F6C">
              <w:rPr>
                <w:rFonts w:ascii="Arial" w:eastAsia="Times New Roman" w:hAnsi="Arial" w:cs="Arial"/>
                <w:sz w:val="21"/>
                <w:szCs w:val="21"/>
              </w:rPr>
              <w:br/>
              <w:t>  Squilibrio = 0.71</w:t>
            </w:r>
          </w:p>
        </w:tc>
        <w:tc>
          <w:tcPr>
            <w:tcW w:w="4500" w:type="dxa"/>
            <w:hideMark/>
          </w:tcPr>
          <w:p w:rsidR="001D0ED3" w:rsidRPr="00561F6C" w:rsidRDefault="001D0ED3" w:rsidP="00D81E15">
            <w:pPr>
              <w:spacing w:before="100" w:beforeAutospacing="1" w:after="100" w:afterAutospacing="1"/>
              <w:jc w:val="right"/>
              <w:rPr>
                <w:rFonts w:ascii="Arial" w:eastAsia="Times New Roman" w:hAnsi="Arial" w:cs="Arial"/>
                <w:sz w:val="21"/>
                <w:szCs w:val="21"/>
              </w:rPr>
            </w:pPr>
            <w:r w:rsidRPr="00561F6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561F6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561F6C" w:rsidTr="00D81E15">
                    <w:trPr>
                      <w:tblCellSpacing w:w="0" w:type="dxa"/>
                      <w:jc w:val="center"/>
                    </w:trPr>
                    <w:tc>
                      <w:tcPr>
                        <w:tcW w:w="0" w:type="auto"/>
                        <w:vAlign w:val="bottom"/>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18%</w:t>
                        </w:r>
                      </w:p>
                    </w:tc>
                  </w:tr>
                  <w:tr w:rsidR="001D0ED3" w:rsidRPr="00561F6C" w:rsidTr="00D81E15">
                    <w:trPr>
                      <w:trHeight w:val="270"/>
                      <w:tblCellSpacing w:w="0" w:type="dxa"/>
                      <w:jc w:val="center"/>
                    </w:trPr>
                    <w:tc>
                      <w:tcPr>
                        <w:tcW w:w="0" w:type="auto"/>
                        <w:shd w:val="clear" w:color="auto" w:fill="C0D0C0"/>
                        <w:vAlign w:val="bottom"/>
                        <w:hideMark/>
                      </w:tcPr>
                      <w:p w:rsidR="001D0ED3" w:rsidRPr="00561F6C" w:rsidRDefault="001D0ED3" w:rsidP="00D81E15">
                        <w:pPr>
                          <w:jc w:val="center"/>
                          <w:rPr>
                            <w:rFonts w:ascii="Arial" w:eastAsia="Times New Roman" w:hAnsi="Arial" w:cs="Arial"/>
                            <w:sz w:val="21"/>
                            <w:szCs w:val="21"/>
                          </w:rPr>
                        </w:pPr>
                      </w:p>
                    </w:tc>
                  </w:tr>
                </w:tbl>
                <w:p w:rsidR="001D0ED3" w:rsidRPr="00561F6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561F6C" w:rsidTr="00D81E15">
                    <w:trPr>
                      <w:tblCellSpacing w:w="0" w:type="dxa"/>
                      <w:jc w:val="center"/>
                    </w:trPr>
                    <w:tc>
                      <w:tcPr>
                        <w:tcW w:w="0" w:type="auto"/>
                        <w:vAlign w:val="bottom"/>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83%</w:t>
                        </w:r>
                      </w:p>
                    </w:tc>
                  </w:tr>
                  <w:tr w:rsidR="001D0ED3" w:rsidRPr="00561F6C" w:rsidTr="00D81E15">
                    <w:trPr>
                      <w:trHeight w:val="1245"/>
                      <w:tblCellSpacing w:w="0" w:type="dxa"/>
                      <w:jc w:val="center"/>
                    </w:trPr>
                    <w:tc>
                      <w:tcPr>
                        <w:tcW w:w="0" w:type="auto"/>
                        <w:shd w:val="clear" w:color="auto" w:fill="C0D0C0"/>
                        <w:vAlign w:val="bottom"/>
                        <w:hideMark/>
                      </w:tcPr>
                      <w:p w:rsidR="001D0ED3" w:rsidRPr="00561F6C" w:rsidRDefault="001D0ED3" w:rsidP="00D81E15">
                        <w:pPr>
                          <w:jc w:val="center"/>
                          <w:rPr>
                            <w:rFonts w:ascii="Arial" w:eastAsia="Times New Roman" w:hAnsi="Arial" w:cs="Arial"/>
                            <w:sz w:val="21"/>
                            <w:szCs w:val="21"/>
                          </w:rPr>
                        </w:pPr>
                      </w:p>
                    </w:tc>
                  </w:tr>
                </w:tbl>
                <w:p w:rsidR="001D0ED3" w:rsidRPr="00561F6C" w:rsidRDefault="001D0ED3" w:rsidP="00D81E15">
                  <w:pPr>
                    <w:jc w:val="center"/>
                    <w:rPr>
                      <w:rFonts w:ascii="Arial" w:eastAsia="Times New Roman" w:hAnsi="Arial" w:cs="Arial"/>
                      <w:sz w:val="21"/>
                      <w:szCs w:val="21"/>
                    </w:rPr>
                  </w:pPr>
                </w:p>
              </w:tc>
            </w:tr>
            <w:tr w:rsidR="001D0ED3" w:rsidRPr="00561F6C" w:rsidTr="00D81E15">
              <w:trPr>
                <w:tblCellSpacing w:w="15" w:type="dxa"/>
                <w:jc w:val="right"/>
              </w:trPr>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7</w:t>
                  </w:r>
                </w:p>
              </w:tc>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33</w:t>
                  </w:r>
                </w:p>
              </w:tc>
            </w:tr>
            <w:tr w:rsidR="001D0ED3" w:rsidRPr="00561F6C" w:rsidTr="00D81E15">
              <w:trPr>
                <w:tblCellSpacing w:w="15" w:type="dxa"/>
                <w:jc w:val="right"/>
              </w:trPr>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no</w:t>
                  </w:r>
                </w:p>
              </w:tc>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sì</w:t>
                  </w:r>
                </w:p>
              </w:tc>
            </w:tr>
          </w:tbl>
          <w:p w:rsidR="001D0ED3" w:rsidRPr="00561F6C" w:rsidRDefault="001D0ED3" w:rsidP="00D81E15">
            <w:pPr>
              <w:rPr>
                <w:rFonts w:ascii="Times New Roman" w:eastAsia="Times New Roman" w:hAnsi="Times New Roman" w:cs="Times New Roman"/>
              </w:rPr>
            </w:pPr>
          </w:p>
        </w:tc>
        <w:tc>
          <w:tcPr>
            <w:tcW w:w="150" w:type="dxa"/>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 </w:t>
            </w:r>
          </w:p>
        </w:tc>
        <w:tc>
          <w:tcPr>
            <w:tcW w:w="0" w:type="auto"/>
            <w:hideMark/>
          </w:tcPr>
          <w:p w:rsidR="001D0ED3" w:rsidRPr="00561F6C" w:rsidRDefault="001D0ED3" w:rsidP="00D81E15">
            <w:pPr>
              <w:spacing w:before="100" w:beforeAutospacing="1" w:after="100" w:afterAutospacing="1"/>
              <w:rPr>
                <w:rFonts w:ascii="Arial" w:eastAsia="Times New Roman" w:hAnsi="Arial" w:cs="Arial"/>
                <w:sz w:val="21"/>
                <w:szCs w:val="21"/>
              </w:rPr>
            </w:pPr>
            <w:r w:rsidRPr="00561F6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3"/>
            </w:tblGrid>
            <w:tr w:rsidR="001D0ED3" w:rsidRPr="00561F6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3"/>
                  </w:tblGrid>
                  <w:tr w:rsidR="001D0ED3" w:rsidRPr="00561F6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57"/>
                        </w:tblGrid>
                        <w:tr w:rsidR="001D0ED3" w:rsidRPr="00561F6C" w:rsidTr="00D81E15">
                          <w:trPr>
                            <w:tblCellSpacing w:w="30" w:type="dxa"/>
                          </w:trPr>
                          <w:tc>
                            <w:tcPr>
                              <w:tcW w:w="0" w:type="auto"/>
                              <w:shd w:val="clear" w:color="auto" w:fill="C0D0C0"/>
                              <w:noWrap/>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   </w:t>
                              </w:r>
                            </w:p>
                          </w:tc>
                          <w:tc>
                            <w:tcPr>
                              <w:tcW w:w="0" w:type="auto"/>
                              <w:noWrap/>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sport</w:t>
                              </w:r>
                            </w:p>
                          </w:tc>
                        </w:tr>
                      </w:tbl>
                      <w:p w:rsidR="001D0ED3" w:rsidRPr="00561F6C" w:rsidRDefault="001D0ED3" w:rsidP="00D81E15">
                        <w:pPr>
                          <w:rPr>
                            <w:rFonts w:ascii="Arial" w:eastAsia="Times New Roman" w:hAnsi="Arial" w:cs="Arial"/>
                            <w:sz w:val="21"/>
                            <w:szCs w:val="21"/>
                          </w:rPr>
                        </w:pPr>
                      </w:p>
                    </w:tc>
                  </w:tr>
                </w:tbl>
                <w:p w:rsidR="001D0ED3" w:rsidRPr="00561F6C" w:rsidRDefault="001D0ED3" w:rsidP="00D81E15">
                  <w:pPr>
                    <w:rPr>
                      <w:rFonts w:ascii="Arial" w:eastAsia="Times New Roman" w:hAnsi="Arial" w:cs="Arial"/>
                      <w:sz w:val="21"/>
                      <w:szCs w:val="21"/>
                    </w:rPr>
                  </w:pPr>
                </w:p>
              </w:tc>
            </w:tr>
          </w:tbl>
          <w:p w:rsidR="001D0ED3" w:rsidRPr="00561F6C" w:rsidRDefault="001D0ED3" w:rsidP="00D81E15">
            <w:pPr>
              <w:rPr>
                <w:rFonts w:ascii="Times New Roman" w:eastAsia="Times New Roman" w:hAnsi="Times New Roman" w:cs="Times New Roman"/>
              </w:rPr>
            </w:pPr>
          </w:p>
        </w:tc>
      </w:tr>
    </w:tbl>
    <w:p w:rsidR="001D0ED3" w:rsidRDefault="001D0ED3" w:rsidP="001D0ED3">
      <w:pPr>
        <w:spacing w:before="100" w:beforeAutospacing="1" w:after="100" w:afterAutospacing="1"/>
        <w:jc w:val="both"/>
        <w:rPr>
          <w:rFonts w:ascii="Arial" w:eastAsia="Times New Roman" w:hAnsi="Arial" w:cs="Arial"/>
          <w:color w:val="000000"/>
          <w:sz w:val="21"/>
          <w:szCs w:val="21"/>
        </w:rPr>
      </w:pPr>
    </w:p>
    <w:p w:rsidR="001D0ED3" w:rsidRDefault="001D0ED3" w:rsidP="001D0ED3">
      <w:pPr>
        <w:spacing w:before="100" w:beforeAutospacing="1" w:after="100" w:afterAutospacing="1"/>
        <w:jc w:val="both"/>
        <w:rPr>
          <w:rFonts w:ascii="Arial" w:eastAsia="Times New Roman" w:hAnsi="Arial" w:cs="Arial"/>
          <w:color w:val="000000"/>
          <w:sz w:val="21"/>
          <w:szCs w:val="21"/>
        </w:rPr>
      </w:pPr>
    </w:p>
    <w:p w:rsidR="001D0ED3" w:rsidRPr="00941573" w:rsidRDefault="001D0ED3" w:rsidP="001D0ED3">
      <w:pPr>
        <w:spacing w:before="100" w:beforeAutospacing="1" w:after="100" w:afterAutospacing="1"/>
        <w:jc w:val="both"/>
        <w:rPr>
          <w:rFonts w:ascii="Arial" w:eastAsia="Times New Roman"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55"/>
        <w:gridCol w:w="177"/>
        <w:gridCol w:w="1022"/>
      </w:tblGrid>
      <w:tr w:rsidR="001D0ED3" w:rsidRPr="00561F6C" w:rsidTr="00D81E15">
        <w:trPr>
          <w:tblCellSpacing w:w="15" w:type="dxa"/>
        </w:trPr>
        <w:tc>
          <w:tcPr>
            <w:tcW w:w="0" w:type="auto"/>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Distribuzione di frequenza:</w:t>
            </w:r>
            <w:r w:rsidRPr="00561F6C">
              <w:rPr>
                <w:rFonts w:ascii="Arial" w:eastAsia="Times New Roman" w:hAnsi="Arial" w:cs="Arial"/>
                <w:sz w:val="21"/>
                <w:szCs w:val="21"/>
              </w:rPr>
              <w:br/>
            </w:r>
            <w:r w:rsidRPr="00561F6C">
              <w:rPr>
                <w:rFonts w:ascii="Arial" w:eastAsia="Times New Roman" w:hAnsi="Arial" w:cs="Arial"/>
                <w:b/>
                <w:bCs/>
                <w:sz w:val="21"/>
                <w:szCs w:val="21"/>
              </w:rPr>
              <w:t>Nuoto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Frequenza</w:t>
                  </w:r>
                  <w:r w:rsidRPr="00561F6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Percent</w:t>
                  </w:r>
                  <w:proofErr w:type="spellEnd"/>
                  <w:r w:rsidRPr="00561F6C">
                    <w:rPr>
                      <w:rFonts w:ascii="Arial" w:eastAsia="Times New Roman" w:hAnsi="Arial" w:cs="Arial"/>
                      <w:sz w:val="15"/>
                      <w:szCs w:val="15"/>
                    </w:rPr>
                    <w:t>.</w:t>
                  </w:r>
                  <w:r w:rsidRPr="00561F6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Frequenza</w:t>
                  </w:r>
                  <w:r w:rsidRPr="00561F6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Percent</w:t>
                  </w:r>
                  <w:proofErr w:type="spellEnd"/>
                  <w:r w:rsidRPr="00561F6C">
                    <w:rPr>
                      <w:rFonts w:ascii="Arial" w:eastAsia="Times New Roman" w:hAnsi="Arial" w:cs="Arial"/>
                      <w:sz w:val="15"/>
                      <w:szCs w:val="15"/>
                    </w:rPr>
                    <w:t>.</w:t>
                  </w:r>
                  <w:r w:rsidRPr="00561F6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Int</w:t>
                  </w:r>
                  <w:proofErr w:type="spellEnd"/>
                  <w:r w:rsidRPr="00561F6C">
                    <w:rPr>
                      <w:rFonts w:ascii="Arial" w:eastAsia="Times New Roman" w:hAnsi="Arial" w:cs="Arial"/>
                      <w:sz w:val="15"/>
                      <w:szCs w:val="15"/>
                    </w:rPr>
                    <w:t xml:space="preserve">. </w:t>
                  </w:r>
                  <w:proofErr w:type="spellStart"/>
                  <w:r w:rsidRPr="00561F6C">
                    <w:rPr>
                      <w:rFonts w:ascii="Arial" w:eastAsia="Times New Roman" w:hAnsi="Arial" w:cs="Arial"/>
                      <w:sz w:val="15"/>
                      <w:szCs w:val="15"/>
                    </w:rPr>
                    <w:t>Fid</w:t>
                  </w:r>
                  <w:proofErr w:type="spellEnd"/>
                  <w:r w:rsidRPr="00561F6C">
                    <w:rPr>
                      <w:rFonts w:ascii="Arial" w:eastAsia="Times New Roman" w:hAnsi="Arial" w:cs="Arial"/>
                      <w:sz w:val="15"/>
                      <w:szCs w:val="15"/>
                    </w:rPr>
                    <w:t>. 95%</w:t>
                  </w:r>
                </w:p>
              </w:tc>
            </w:tr>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47%:78%</w:t>
                  </w:r>
                </w:p>
              </w:tc>
            </w:tr>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22%:53%</w:t>
                  </w:r>
                </w:p>
              </w:tc>
            </w:tr>
          </w:tbl>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br/>
            </w:r>
            <w:r w:rsidRPr="00561F6C">
              <w:rPr>
                <w:rFonts w:ascii="Arial" w:eastAsia="Times New Roman" w:hAnsi="Arial" w:cs="Arial"/>
                <w:b/>
                <w:bCs/>
                <w:sz w:val="21"/>
                <w:szCs w:val="21"/>
              </w:rPr>
              <w:t>Campione</w:t>
            </w:r>
            <w:r w:rsidRPr="00561F6C">
              <w:rPr>
                <w:rFonts w:ascii="Arial" w:eastAsia="Times New Roman" w:hAnsi="Arial" w:cs="Arial"/>
                <w:sz w:val="21"/>
                <w:szCs w:val="21"/>
              </w:rPr>
              <w:t>:</w:t>
            </w:r>
            <w:r w:rsidRPr="00561F6C">
              <w:rPr>
                <w:rFonts w:ascii="Arial" w:eastAsia="Times New Roman" w:hAnsi="Arial" w:cs="Arial"/>
                <w:sz w:val="21"/>
                <w:szCs w:val="21"/>
              </w:rPr>
              <w:br/>
              <w:t>Numero di casi= 40</w:t>
            </w:r>
            <w:r w:rsidRPr="00561F6C">
              <w:rPr>
                <w:rFonts w:ascii="Arial" w:eastAsia="Times New Roman" w:hAnsi="Arial" w:cs="Arial"/>
                <w:sz w:val="21"/>
                <w:szCs w:val="21"/>
              </w:rPr>
              <w:br/>
              <w:t>Indici di tendenza centrale:</w:t>
            </w:r>
            <w:r w:rsidRPr="00561F6C">
              <w:rPr>
                <w:rFonts w:ascii="Arial" w:eastAsia="Times New Roman" w:hAnsi="Arial" w:cs="Arial"/>
                <w:sz w:val="21"/>
                <w:szCs w:val="21"/>
              </w:rPr>
              <w:br/>
              <w:t>  Moda = no</w:t>
            </w:r>
            <w:r w:rsidRPr="00561F6C">
              <w:rPr>
                <w:rFonts w:ascii="Arial" w:eastAsia="Times New Roman" w:hAnsi="Arial" w:cs="Arial"/>
                <w:sz w:val="21"/>
                <w:szCs w:val="21"/>
              </w:rPr>
              <w:br/>
              <w:t>  Mediana = no</w:t>
            </w:r>
            <w:r w:rsidRPr="00561F6C">
              <w:rPr>
                <w:rFonts w:ascii="Arial" w:eastAsia="Times New Roman" w:hAnsi="Arial" w:cs="Arial"/>
                <w:sz w:val="21"/>
                <w:szCs w:val="21"/>
              </w:rPr>
              <w:br/>
              <w:t>Indici di dispersione:</w:t>
            </w:r>
            <w:r w:rsidRPr="00561F6C">
              <w:rPr>
                <w:rFonts w:ascii="Arial" w:eastAsia="Times New Roman" w:hAnsi="Arial" w:cs="Arial"/>
                <w:sz w:val="21"/>
                <w:szCs w:val="21"/>
              </w:rPr>
              <w:br/>
              <w:t>  Squilibrio = 0.53</w:t>
            </w:r>
          </w:p>
        </w:tc>
        <w:tc>
          <w:tcPr>
            <w:tcW w:w="4500" w:type="dxa"/>
            <w:hideMark/>
          </w:tcPr>
          <w:p w:rsidR="001D0ED3" w:rsidRPr="00561F6C" w:rsidRDefault="001D0ED3" w:rsidP="00D81E15">
            <w:pPr>
              <w:spacing w:before="100" w:beforeAutospacing="1" w:after="100" w:afterAutospacing="1"/>
              <w:jc w:val="right"/>
              <w:rPr>
                <w:rFonts w:ascii="Arial" w:eastAsia="Times New Roman" w:hAnsi="Arial" w:cs="Arial"/>
                <w:sz w:val="21"/>
                <w:szCs w:val="21"/>
              </w:rPr>
            </w:pPr>
            <w:r w:rsidRPr="00561F6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561F6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561F6C" w:rsidTr="00D81E15">
                    <w:trPr>
                      <w:tblCellSpacing w:w="0" w:type="dxa"/>
                      <w:jc w:val="center"/>
                    </w:trPr>
                    <w:tc>
                      <w:tcPr>
                        <w:tcW w:w="0" w:type="auto"/>
                        <w:vAlign w:val="bottom"/>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63%</w:t>
                        </w:r>
                      </w:p>
                    </w:tc>
                  </w:tr>
                  <w:tr w:rsidR="001D0ED3" w:rsidRPr="00561F6C" w:rsidTr="00D81E15">
                    <w:trPr>
                      <w:trHeight w:val="945"/>
                      <w:tblCellSpacing w:w="0" w:type="dxa"/>
                      <w:jc w:val="center"/>
                    </w:trPr>
                    <w:tc>
                      <w:tcPr>
                        <w:tcW w:w="0" w:type="auto"/>
                        <w:shd w:val="clear" w:color="auto" w:fill="C0D0C0"/>
                        <w:vAlign w:val="bottom"/>
                        <w:hideMark/>
                      </w:tcPr>
                      <w:p w:rsidR="001D0ED3" w:rsidRPr="00561F6C" w:rsidRDefault="001D0ED3" w:rsidP="00D81E15">
                        <w:pPr>
                          <w:jc w:val="center"/>
                          <w:rPr>
                            <w:rFonts w:ascii="Arial" w:eastAsia="Times New Roman" w:hAnsi="Arial" w:cs="Arial"/>
                            <w:sz w:val="21"/>
                            <w:szCs w:val="21"/>
                          </w:rPr>
                        </w:pPr>
                      </w:p>
                    </w:tc>
                  </w:tr>
                </w:tbl>
                <w:p w:rsidR="001D0ED3" w:rsidRPr="00561F6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561F6C" w:rsidTr="00D81E15">
                    <w:trPr>
                      <w:tblCellSpacing w:w="0" w:type="dxa"/>
                      <w:jc w:val="center"/>
                    </w:trPr>
                    <w:tc>
                      <w:tcPr>
                        <w:tcW w:w="0" w:type="auto"/>
                        <w:vAlign w:val="bottom"/>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38%</w:t>
                        </w:r>
                      </w:p>
                    </w:tc>
                  </w:tr>
                  <w:tr w:rsidR="001D0ED3" w:rsidRPr="00561F6C" w:rsidTr="00D81E15">
                    <w:trPr>
                      <w:trHeight w:val="570"/>
                      <w:tblCellSpacing w:w="0" w:type="dxa"/>
                      <w:jc w:val="center"/>
                    </w:trPr>
                    <w:tc>
                      <w:tcPr>
                        <w:tcW w:w="0" w:type="auto"/>
                        <w:shd w:val="clear" w:color="auto" w:fill="C0D0C0"/>
                        <w:vAlign w:val="bottom"/>
                        <w:hideMark/>
                      </w:tcPr>
                      <w:p w:rsidR="001D0ED3" w:rsidRPr="00561F6C" w:rsidRDefault="001D0ED3" w:rsidP="00D81E15">
                        <w:pPr>
                          <w:jc w:val="center"/>
                          <w:rPr>
                            <w:rFonts w:ascii="Arial" w:eastAsia="Times New Roman" w:hAnsi="Arial" w:cs="Arial"/>
                            <w:sz w:val="21"/>
                            <w:szCs w:val="21"/>
                          </w:rPr>
                        </w:pPr>
                      </w:p>
                    </w:tc>
                  </w:tr>
                </w:tbl>
                <w:p w:rsidR="001D0ED3" w:rsidRPr="00561F6C" w:rsidRDefault="001D0ED3" w:rsidP="00D81E15">
                  <w:pPr>
                    <w:jc w:val="center"/>
                    <w:rPr>
                      <w:rFonts w:ascii="Arial" w:eastAsia="Times New Roman" w:hAnsi="Arial" w:cs="Arial"/>
                      <w:sz w:val="21"/>
                      <w:szCs w:val="21"/>
                    </w:rPr>
                  </w:pPr>
                </w:p>
              </w:tc>
            </w:tr>
            <w:tr w:rsidR="001D0ED3" w:rsidRPr="00561F6C" w:rsidTr="00D81E15">
              <w:trPr>
                <w:tblCellSpacing w:w="15" w:type="dxa"/>
                <w:jc w:val="right"/>
              </w:trPr>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25</w:t>
                  </w:r>
                </w:p>
              </w:tc>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15</w:t>
                  </w:r>
                </w:p>
              </w:tc>
            </w:tr>
            <w:tr w:rsidR="001D0ED3" w:rsidRPr="00561F6C" w:rsidTr="00D81E15">
              <w:trPr>
                <w:tblCellSpacing w:w="15" w:type="dxa"/>
                <w:jc w:val="right"/>
              </w:trPr>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no</w:t>
                  </w:r>
                </w:p>
              </w:tc>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sì</w:t>
                  </w:r>
                </w:p>
              </w:tc>
            </w:tr>
          </w:tbl>
          <w:p w:rsidR="001D0ED3" w:rsidRPr="00561F6C" w:rsidRDefault="001D0ED3" w:rsidP="00D81E15">
            <w:pPr>
              <w:rPr>
                <w:rFonts w:ascii="Times New Roman" w:eastAsia="Times New Roman" w:hAnsi="Times New Roman" w:cs="Times New Roman"/>
              </w:rPr>
            </w:pPr>
          </w:p>
        </w:tc>
        <w:tc>
          <w:tcPr>
            <w:tcW w:w="150" w:type="dxa"/>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 </w:t>
            </w:r>
          </w:p>
        </w:tc>
        <w:tc>
          <w:tcPr>
            <w:tcW w:w="0" w:type="auto"/>
            <w:hideMark/>
          </w:tcPr>
          <w:p w:rsidR="001D0ED3" w:rsidRPr="00561F6C" w:rsidRDefault="001D0ED3" w:rsidP="00D81E15">
            <w:pPr>
              <w:spacing w:before="100" w:beforeAutospacing="1" w:after="100" w:afterAutospacing="1"/>
              <w:rPr>
                <w:rFonts w:ascii="Arial" w:eastAsia="Times New Roman" w:hAnsi="Arial" w:cs="Arial"/>
                <w:sz w:val="21"/>
                <w:szCs w:val="21"/>
              </w:rPr>
            </w:pPr>
            <w:r w:rsidRPr="00561F6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47"/>
            </w:tblGrid>
            <w:tr w:rsidR="001D0ED3" w:rsidRPr="00561F6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17"/>
                  </w:tblGrid>
                  <w:tr w:rsidR="001D0ED3" w:rsidRPr="00561F6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51"/>
                        </w:tblGrid>
                        <w:tr w:rsidR="001D0ED3" w:rsidRPr="00561F6C" w:rsidTr="00D81E15">
                          <w:trPr>
                            <w:tblCellSpacing w:w="30" w:type="dxa"/>
                          </w:trPr>
                          <w:tc>
                            <w:tcPr>
                              <w:tcW w:w="0" w:type="auto"/>
                              <w:shd w:val="clear" w:color="auto" w:fill="C0D0C0"/>
                              <w:noWrap/>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   </w:t>
                              </w:r>
                            </w:p>
                          </w:tc>
                          <w:tc>
                            <w:tcPr>
                              <w:tcW w:w="0" w:type="auto"/>
                              <w:noWrap/>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Nuoto</w:t>
                              </w:r>
                            </w:p>
                          </w:tc>
                        </w:tr>
                      </w:tbl>
                      <w:p w:rsidR="001D0ED3" w:rsidRPr="00561F6C" w:rsidRDefault="001D0ED3" w:rsidP="00D81E15">
                        <w:pPr>
                          <w:rPr>
                            <w:rFonts w:ascii="Arial" w:eastAsia="Times New Roman" w:hAnsi="Arial" w:cs="Arial"/>
                            <w:sz w:val="21"/>
                            <w:szCs w:val="21"/>
                          </w:rPr>
                        </w:pPr>
                      </w:p>
                    </w:tc>
                  </w:tr>
                </w:tbl>
                <w:p w:rsidR="001D0ED3" w:rsidRPr="00561F6C" w:rsidRDefault="001D0ED3" w:rsidP="00D81E15">
                  <w:pPr>
                    <w:rPr>
                      <w:rFonts w:ascii="Arial" w:eastAsia="Times New Roman" w:hAnsi="Arial" w:cs="Arial"/>
                      <w:sz w:val="21"/>
                      <w:szCs w:val="21"/>
                    </w:rPr>
                  </w:pPr>
                </w:p>
              </w:tc>
            </w:tr>
          </w:tbl>
          <w:p w:rsidR="001D0ED3" w:rsidRPr="00561F6C"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3620"/>
        <w:gridCol w:w="164"/>
        <w:gridCol w:w="1687"/>
      </w:tblGrid>
      <w:tr w:rsidR="001D0ED3" w:rsidRPr="00561F6C" w:rsidTr="00D81E15">
        <w:trPr>
          <w:tblCellSpacing w:w="15" w:type="dxa"/>
        </w:trPr>
        <w:tc>
          <w:tcPr>
            <w:tcW w:w="0" w:type="auto"/>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Distribuzione di frequenza:</w:t>
            </w:r>
            <w:r w:rsidRPr="00561F6C">
              <w:rPr>
                <w:rFonts w:ascii="Arial" w:eastAsia="Times New Roman" w:hAnsi="Arial" w:cs="Arial"/>
                <w:sz w:val="21"/>
                <w:szCs w:val="21"/>
              </w:rPr>
              <w:br/>
            </w:r>
            <w:r w:rsidRPr="00561F6C">
              <w:rPr>
                <w:rFonts w:ascii="Arial" w:eastAsia="Times New Roman" w:hAnsi="Arial" w:cs="Arial"/>
                <w:b/>
                <w:bCs/>
                <w:sz w:val="21"/>
                <w:szCs w:val="21"/>
              </w:rPr>
              <w:t>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Frequenza</w:t>
                  </w:r>
                  <w:r w:rsidRPr="00561F6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Percent</w:t>
                  </w:r>
                  <w:proofErr w:type="spellEnd"/>
                  <w:r w:rsidRPr="00561F6C">
                    <w:rPr>
                      <w:rFonts w:ascii="Arial" w:eastAsia="Times New Roman" w:hAnsi="Arial" w:cs="Arial"/>
                      <w:sz w:val="15"/>
                      <w:szCs w:val="15"/>
                    </w:rPr>
                    <w:t>.</w:t>
                  </w:r>
                  <w:r w:rsidRPr="00561F6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Frequenza</w:t>
                  </w:r>
                  <w:r w:rsidRPr="00561F6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Percent</w:t>
                  </w:r>
                  <w:proofErr w:type="spellEnd"/>
                  <w:r w:rsidRPr="00561F6C">
                    <w:rPr>
                      <w:rFonts w:ascii="Arial" w:eastAsia="Times New Roman" w:hAnsi="Arial" w:cs="Arial"/>
                      <w:sz w:val="15"/>
                      <w:szCs w:val="15"/>
                    </w:rPr>
                    <w:t>.</w:t>
                  </w:r>
                  <w:r w:rsidRPr="00561F6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Int</w:t>
                  </w:r>
                  <w:proofErr w:type="spellEnd"/>
                  <w:r w:rsidRPr="00561F6C">
                    <w:rPr>
                      <w:rFonts w:ascii="Arial" w:eastAsia="Times New Roman" w:hAnsi="Arial" w:cs="Arial"/>
                      <w:sz w:val="15"/>
                      <w:szCs w:val="15"/>
                    </w:rPr>
                    <w:t xml:space="preserve">. </w:t>
                  </w:r>
                  <w:proofErr w:type="spellStart"/>
                  <w:r w:rsidRPr="00561F6C">
                    <w:rPr>
                      <w:rFonts w:ascii="Arial" w:eastAsia="Times New Roman" w:hAnsi="Arial" w:cs="Arial"/>
                      <w:sz w:val="15"/>
                      <w:szCs w:val="15"/>
                    </w:rPr>
                    <w:t>Fid</w:t>
                  </w:r>
                  <w:proofErr w:type="spellEnd"/>
                  <w:r w:rsidRPr="00561F6C">
                    <w:rPr>
                      <w:rFonts w:ascii="Arial" w:eastAsia="Times New Roman" w:hAnsi="Arial" w:cs="Arial"/>
                      <w:sz w:val="15"/>
                      <w:szCs w:val="15"/>
                    </w:rPr>
                    <w:t>. 95%</w:t>
                  </w:r>
                </w:p>
              </w:tc>
            </w:tr>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0%:47%</w:t>
                  </w:r>
                </w:p>
              </w:tc>
            </w:tr>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53%:100%</w:t>
                  </w:r>
                </w:p>
              </w:tc>
            </w:tr>
          </w:tbl>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br/>
            </w:r>
            <w:r w:rsidRPr="00561F6C">
              <w:rPr>
                <w:rFonts w:ascii="Arial" w:eastAsia="Times New Roman" w:hAnsi="Arial" w:cs="Arial"/>
                <w:b/>
                <w:bCs/>
                <w:sz w:val="21"/>
                <w:szCs w:val="21"/>
              </w:rPr>
              <w:t>Campione</w:t>
            </w:r>
            <w:r w:rsidRPr="00561F6C">
              <w:rPr>
                <w:rFonts w:ascii="Arial" w:eastAsia="Times New Roman" w:hAnsi="Arial" w:cs="Arial"/>
                <w:sz w:val="21"/>
                <w:szCs w:val="21"/>
              </w:rPr>
              <w:t>:</w:t>
            </w:r>
            <w:r w:rsidRPr="00561F6C">
              <w:rPr>
                <w:rFonts w:ascii="Arial" w:eastAsia="Times New Roman" w:hAnsi="Arial" w:cs="Arial"/>
                <w:sz w:val="21"/>
                <w:szCs w:val="21"/>
              </w:rPr>
              <w:br/>
              <w:t>Numero di casi= 15</w:t>
            </w:r>
            <w:r w:rsidRPr="00561F6C">
              <w:rPr>
                <w:rFonts w:ascii="Arial" w:eastAsia="Times New Roman" w:hAnsi="Arial" w:cs="Arial"/>
                <w:sz w:val="21"/>
                <w:szCs w:val="21"/>
              </w:rPr>
              <w:br/>
              <w:t>Indici di tendenza centrale:</w:t>
            </w:r>
            <w:r w:rsidRPr="00561F6C">
              <w:rPr>
                <w:rFonts w:ascii="Arial" w:eastAsia="Times New Roman" w:hAnsi="Arial" w:cs="Arial"/>
                <w:sz w:val="21"/>
                <w:szCs w:val="21"/>
              </w:rPr>
              <w:br/>
              <w:t>  Moda = sì</w:t>
            </w:r>
            <w:r w:rsidRPr="00561F6C">
              <w:rPr>
                <w:rFonts w:ascii="Arial" w:eastAsia="Times New Roman" w:hAnsi="Arial" w:cs="Arial"/>
                <w:sz w:val="21"/>
                <w:szCs w:val="21"/>
              </w:rPr>
              <w:br/>
              <w:t>  Mediana = sì</w:t>
            </w:r>
            <w:r w:rsidRPr="00561F6C">
              <w:rPr>
                <w:rFonts w:ascii="Arial" w:eastAsia="Times New Roman" w:hAnsi="Arial" w:cs="Arial"/>
                <w:sz w:val="21"/>
                <w:szCs w:val="21"/>
              </w:rPr>
              <w:br/>
            </w:r>
            <w:r w:rsidRPr="00561F6C">
              <w:rPr>
                <w:rFonts w:ascii="Arial" w:eastAsia="Times New Roman" w:hAnsi="Arial" w:cs="Arial"/>
                <w:sz w:val="21"/>
                <w:szCs w:val="21"/>
              </w:rPr>
              <w:lastRenderedPageBreak/>
              <w:t>Indici di dispersione:</w:t>
            </w:r>
            <w:r w:rsidRPr="00561F6C">
              <w:rPr>
                <w:rFonts w:ascii="Arial" w:eastAsia="Times New Roman" w:hAnsi="Arial" w:cs="Arial"/>
                <w:sz w:val="21"/>
                <w:szCs w:val="21"/>
              </w:rPr>
              <w:br/>
              <w:t>  Squilibrio = 0.68</w:t>
            </w:r>
          </w:p>
        </w:tc>
        <w:tc>
          <w:tcPr>
            <w:tcW w:w="4500" w:type="dxa"/>
            <w:hideMark/>
          </w:tcPr>
          <w:p w:rsidR="001D0ED3" w:rsidRPr="00561F6C" w:rsidRDefault="001D0ED3" w:rsidP="00D81E15">
            <w:pPr>
              <w:spacing w:before="100" w:beforeAutospacing="1" w:after="100" w:afterAutospacing="1"/>
              <w:jc w:val="right"/>
              <w:rPr>
                <w:rFonts w:ascii="Arial" w:eastAsia="Times New Roman" w:hAnsi="Arial" w:cs="Arial"/>
                <w:sz w:val="21"/>
                <w:szCs w:val="21"/>
              </w:rPr>
            </w:pPr>
            <w:r w:rsidRPr="00561F6C">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561F6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561F6C" w:rsidTr="00D81E15">
                    <w:trPr>
                      <w:tblCellSpacing w:w="0" w:type="dxa"/>
                      <w:jc w:val="center"/>
                    </w:trPr>
                    <w:tc>
                      <w:tcPr>
                        <w:tcW w:w="0" w:type="auto"/>
                        <w:vAlign w:val="bottom"/>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20%</w:t>
                        </w:r>
                      </w:p>
                    </w:tc>
                  </w:tr>
                  <w:tr w:rsidR="001D0ED3" w:rsidRPr="00561F6C" w:rsidTr="00D81E15">
                    <w:trPr>
                      <w:trHeight w:val="300"/>
                      <w:tblCellSpacing w:w="0" w:type="dxa"/>
                      <w:jc w:val="center"/>
                    </w:trPr>
                    <w:tc>
                      <w:tcPr>
                        <w:tcW w:w="0" w:type="auto"/>
                        <w:shd w:val="clear" w:color="auto" w:fill="C0D0C0"/>
                        <w:vAlign w:val="bottom"/>
                        <w:hideMark/>
                      </w:tcPr>
                      <w:p w:rsidR="001D0ED3" w:rsidRPr="00561F6C" w:rsidRDefault="001D0ED3" w:rsidP="00D81E15">
                        <w:pPr>
                          <w:jc w:val="center"/>
                          <w:rPr>
                            <w:rFonts w:ascii="Arial" w:eastAsia="Times New Roman" w:hAnsi="Arial" w:cs="Arial"/>
                            <w:sz w:val="21"/>
                            <w:szCs w:val="21"/>
                          </w:rPr>
                        </w:pPr>
                      </w:p>
                    </w:tc>
                  </w:tr>
                </w:tbl>
                <w:p w:rsidR="001D0ED3" w:rsidRPr="00561F6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561F6C" w:rsidTr="00D81E15">
                    <w:trPr>
                      <w:tblCellSpacing w:w="0" w:type="dxa"/>
                      <w:jc w:val="center"/>
                    </w:trPr>
                    <w:tc>
                      <w:tcPr>
                        <w:tcW w:w="0" w:type="auto"/>
                        <w:vAlign w:val="bottom"/>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80%</w:t>
                        </w:r>
                      </w:p>
                    </w:tc>
                  </w:tr>
                  <w:tr w:rsidR="001D0ED3" w:rsidRPr="00561F6C" w:rsidTr="00D81E15">
                    <w:trPr>
                      <w:trHeight w:val="1200"/>
                      <w:tblCellSpacing w:w="0" w:type="dxa"/>
                      <w:jc w:val="center"/>
                    </w:trPr>
                    <w:tc>
                      <w:tcPr>
                        <w:tcW w:w="0" w:type="auto"/>
                        <w:shd w:val="clear" w:color="auto" w:fill="C0D0C0"/>
                        <w:vAlign w:val="bottom"/>
                        <w:hideMark/>
                      </w:tcPr>
                      <w:p w:rsidR="001D0ED3" w:rsidRPr="00561F6C" w:rsidRDefault="001D0ED3" w:rsidP="00D81E15">
                        <w:pPr>
                          <w:jc w:val="center"/>
                          <w:rPr>
                            <w:rFonts w:ascii="Arial" w:eastAsia="Times New Roman" w:hAnsi="Arial" w:cs="Arial"/>
                            <w:sz w:val="21"/>
                            <w:szCs w:val="21"/>
                          </w:rPr>
                        </w:pPr>
                      </w:p>
                    </w:tc>
                  </w:tr>
                </w:tbl>
                <w:p w:rsidR="001D0ED3" w:rsidRPr="00561F6C" w:rsidRDefault="001D0ED3" w:rsidP="00D81E15">
                  <w:pPr>
                    <w:jc w:val="center"/>
                    <w:rPr>
                      <w:rFonts w:ascii="Arial" w:eastAsia="Times New Roman" w:hAnsi="Arial" w:cs="Arial"/>
                      <w:sz w:val="21"/>
                      <w:szCs w:val="21"/>
                    </w:rPr>
                  </w:pPr>
                </w:p>
              </w:tc>
            </w:tr>
            <w:tr w:rsidR="001D0ED3" w:rsidRPr="00561F6C" w:rsidTr="00D81E15">
              <w:trPr>
                <w:tblCellSpacing w:w="15" w:type="dxa"/>
                <w:jc w:val="right"/>
              </w:trPr>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3</w:t>
                  </w:r>
                </w:p>
              </w:tc>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12</w:t>
                  </w:r>
                </w:p>
              </w:tc>
            </w:tr>
            <w:tr w:rsidR="001D0ED3" w:rsidRPr="00561F6C" w:rsidTr="00D81E15">
              <w:trPr>
                <w:tblCellSpacing w:w="15" w:type="dxa"/>
                <w:jc w:val="right"/>
              </w:trPr>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no</w:t>
                  </w:r>
                </w:p>
              </w:tc>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sì</w:t>
                  </w:r>
                </w:p>
              </w:tc>
            </w:tr>
          </w:tbl>
          <w:p w:rsidR="001D0ED3" w:rsidRPr="00561F6C" w:rsidRDefault="001D0ED3" w:rsidP="00D81E15">
            <w:pPr>
              <w:rPr>
                <w:rFonts w:ascii="Times New Roman" w:eastAsia="Times New Roman" w:hAnsi="Times New Roman" w:cs="Times New Roman"/>
              </w:rPr>
            </w:pPr>
          </w:p>
        </w:tc>
        <w:tc>
          <w:tcPr>
            <w:tcW w:w="150" w:type="dxa"/>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 </w:t>
            </w:r>
          </w:p>
        </w:tc>
        <w:tc>
          <w:tcPr>
            <w:tcW w:w="0" w:type="auto"/>
            <w:hideMark/>
          </w:tcPr>
          <w:p w:rsidR="001D0ED3" w:rsidRPr="00561F6C" w:rsidRDefault="001D0ED3" w:rsidP="00D81E15">
            <w:pPr>
              <w:spacing w:before="100" w:beforeAutospacing="1" w:after="100" w:afterAutospacing="1"/>
              <w:rPr>
                <w:rFonts w:ascii="Arial" w:eastAsia="Times New Roman" w:hAnsi="Arial" w:cs="Arial"/>
                <w:sz w:val="21"/>
                <w:szCs w:val="21"/>
              </w:rPr>
            </w:pPr>
            <w:r w:rsidRPr="00561F6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12"/>
            </w:tblGrid>
            <w:tr w:rsidR="001D0ED3" w:rsidRPr="00561F6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82"/>
                  </w:tblGrid>
                  <w:tr w:rsidR="001D0ED3" w:rsidRPr="00561F6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316"/>
                        </w:tblGrid>
                        <w:tr w:rsidR="001D0ED3" w:rsidRPr="00561F6C" w:rsidTr="00D81E15">
                          <w:trPr>
                            <w:tblCellSpacing w:w="30" w:type="dxa"/>
                          </w:trPr>
                          <w:tc>
                            <w:tcPr>
                              <w:tcW w:w="0" w:type="auto"/>
                              <w:shd w:val="clear" w:color="auto" w:fill="C0D0C0"/>
                              <w:noWrap/>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   </w:t>
                              </w:r>
                            </w:p>
                          </w:tc>
                          <w:tc>
                            <w:tcPr>
                              <w:tcW w:w="0" w:type="auto"/>
                              <w:noWrap/>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Fini educativi</w:t>
                              </w:r>
                            </w:p>
                          </w:tc>
                        </w:tr>
                      </w:tbl>
                      <w:p w:rsidR="001D0ED3" w:rsidRPr="00561F6C" w:rsidRDefault="001D0ED3" w:rsidP="00D81E15">
                        <w:pPr>
                          <w:rPr>
                            <w:rFonts w:ascii="Arial" w:eastAsia="Times New Roman" w:hAnsi="Arial" w:cs="Arial"/>
                            <w:sz w:val="21"/>
                            <w:szCs w:val="21"/>
                          </w:rPr>
                        </w:pPr>
                      </w:p>
                    </w:tc>
                  </w:tr>
                </w:tbl>
                <w:p w:rsidR="001D0ED3" w:rsidRPr="00561F6C" w:rsidRDefault="001D0ED3" w:rsidP="00D81E15">
                  <w:pPr>
                    <w:rPr>
                      <w:rFonts w:ascii="Arial" w:eastAsia="Times New Roman" w:hAnsi="Arial" w:cs="Arial"/>
                      <w:sz w:val="21"/>
                      <w:szCs w:val="21"/>
                    </w:rPr>
                  </w:pPr>
                </w:p>
              </w:tc>
            </w:tr>
          </w:tbl>
          <w:p w:rsidR="001D0ED3" w:rsidRPr="00561F6C"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2449"/>
        <w:gridCol w:w="144"/>
        <w:gridCol w:w="2878"/>
      </w:tblGrid>
      <w:tr w:rsidR="001D0ED3" w:rsidRPr="00561F6C" w:rsidTr="00D81E15">
        <w:trPr>
          <w:tblCellSpacing w:w="15" w:type="dxa"/>
        </w:trPr>
        <w:tc>
          <w:tcPr>
            <w:tcW w:w="0" w:type="auto"/>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Distribuzione di frequenza:</w:t>
            </w:r>
            <w:r w:rsidRPr="00561F6C">
              <w:rPr>
                <w:rFonts w:ascii="Arial" w:eastAsia="Times New Roman" w:hAnsi="Arial" w:cs="Arial"/>
                <w:sz w:val="21"/>
                <w:szCs w:val="21"/>
              </w:rPr>
              <w:br/>
            </w:r>
            <w:r w:rsidRPr="00561F6C">
              <w:rPr>
                <w:rFonts w:ascii="Arial" w:eastAsia="Times New Roman" w:hAnsi="Arial" w:cs="Arial"/>
                <w:b/>
                <w:bCs/>
                <w:sz w:val="21"/>
                <w:szCs w:val="21"/>
              </w:rPr>
              <w:t>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Frequenza</w:t>
                  </w:r>
                  <w:r w:rsidRPr="00561F6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Percent</w:t>
                  </w:r>
                  <w:proofErr w:type="spellEnd"/>
                  <w:r w:rsidRPr="00561F6C">
                    <w:rPr>
                      <w:rFonts w:ascii="Arial" w:eastAsia="Times New Roman" w:hAnsi="Arial" w:cs="Arial"/>
                      <w:sz w:val="15"/>
                      <w:szCs w:val="15"/>
                    </w:rPr>
                    <w:t>.</w:t>
                  </w:r>
                  <w:r w:rsidRPr="00561F6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Frequenza</w:t>
                  </w:r>
                  <w:r w:rsidRPr="00561F6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Percent</w:t>
                  </w:r>
                  <w:proofErr w:type="spellEnd"/>
                  <w:r w:rsidRPr="00561F6C">
                    <w:rPr>
                      <w:rFonts w:ascii="Arial" w:eastAsia="Times New Roman" w:hAnsi="Arial" w:cs="Arial"/>
                      <w:sz w:val="15"/>
                      <w:szCs w:val="15"/>
                    </w:rPr>
                    <w:t>.</w:t>
                  </w:r>
                  <w:r w:rsidRPr="00561F6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proofErr w:type="spellStart"/>
                  <w:r w:rsidRPr="00561F6C">
                    <w:rPr>
                      <w:rFonts w:ascii="Arial" w:eastAsia="Times New Roman" w:hAnsi="Arial" w:cs="Arial"/>
                      <w:sz w:val="15"/>
                      <w:szCs w:val="15"/>
                    </w:rPr>
                    <w:t>Int</w:t>
                  </w:r>
                  <w:proofErr w:type="spellEnd"/>
                  <w:r w:rsidRPr="00561F6C">
                    <w:rPr>
                      <w:rFonts w:ascii="Arial" w:eastAsia="Times New Roman" w:hAnsi="Arial" w:cs="Arial"/>
                      <w:sz w:val="15"/>
                      <w:szCs w:val="15"/>
                    </w:rPr>
                    <w:t xml:space="preserve">. </w:t>
                  </w:r>
                  <w:proofErr w:type="spellStart"/>
                  <w:r w:rsidRPr="00561F6C">
                    <w:rPr>
                      <w:rFonts w:ascii="Arial" w:eastAsia="Times New Roman" w:hAnsi="Arial" w:cs="Arial"/>
                      <w:sz w:val="15"/>
                      <w:szCs w:val="15"/>
                    </w:rPr>
                    <w:t>Fid</w:t>
                  </w:r>
                  <w:proofErr w:type="spellEnd"/>
                  <w:r w:rsidRPr="00561F6C">
                    <w:rPr>
                      <w:rFonts w:ascii="Arial" w:eastAsia="Times New Roman" w:hAnsi="Arial" w:cs="Arial"/>
                      <w:sz w:val="15"/>
                      <w:szCs w:val="15"/>
                    </w:rPr>
                    <w:t>. 95%</w:t>
                  </w:r>
                </w:p>
              </w:tc>
            </w:tr>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0%:40%</w:t>
                  </w:r>
                </w:p>
              </w:tc>
            </w:tr>
            <w:tr w:rsidR="001D0ED3" w:rsidRPr="00561F6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15"/>
                      <w:szCs w:val="15"/>
                    </w:rPr>
                    <w:t>60%:100%</w:t>
                  </w:r>
                </w:p>
              </w:tc>
            </w:tr>
          </w:tbl>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br/>
            </w:r>
            <w:r w:rsidRPr="00561F6C">
              <w:rPr>
                <w:rFonts w:ascii="Arial" w:eastAsia="Times New Roman" w:hAnsi="Arial" w:cs="Arial"/>
                <w:b/>
                <w:bCs/>
                <w:sz w:val="21"/>
                <w:szCs w:val="21"/>
              </w:rPr>
              <w:t>Campione</w:t>
            </w:r>
            <w:r w:rsidRPr="00561F6C">
              <w:rPr>
                <w:rFonts w:ascii="Arial" w:eastAsia="Times New Roman" w:hAnsi="Arial" w:cs="Arial"/>
                <w:sz w:val="21"/>
                <w:szCs w:val="21"/>
              </w:rPr>
              <w:t>:</w:t>
            </w:r>
            <w:r w:rsidRPr="00561F6C">
              <w:rPr>
                <w:rFonts w:ascii="Arial" w:eastAsia="Times New Roman" w:hAnsi="Arial" w:cs="Arial"/>
                <w:sz w:val="21"/>
                <w:szCs w:val="21"/>
              </w:rPr>
              <w:br/>
              <w:t>Numero di casi= 15</w:t>
            </w:r>
            <w:r w:rsidRPr="00561F6C">
              <w:rPr>
                <w:rFonts w:ascii="Arial" w:eastAsia="Times New Roman" w:hAnsi="Arial" w:cs="Arial"/>
                <w:sz w:val="21"/>
                <w:szCs w:val="21"/>
              </w:rPr>
              <w:br/>
              <w:t>Indici di tendenza centrale:</w:t>
            </w:r>
            <w:r w:rsidRPr="00561F6C">
              <w:rPr>
                <w:rFonts w:ascii="Arial" w:eastAsia="Times New Roman" w:hAnsi="Arial" w:cs="Arial"/>
                <w:sz w:val="21"/>
                <w:szCs w:val="21"/>
              </w:rPr>
              <w:br/>
              <w:t>  Moda = sì</w:t>
            </w:r>
            <w:r w:rsidRPr="00561F6C">
              <w:rPr>
                <w:rFonts w:ascii="Arial" w:eastAsia="Times New Roman" w:hAnsi="Arial" w:cs="Arial"/>
                <w:sz w:val="21"/>
                <w:szCs w:val="21"/>
              </w:rPr>
              <w:br/>
              <w:t>  Mediana = sì</w:t>
            </w:r>
            <w:r w:rsidRPr="00561F6C">
              <w:rPr>
                <w:rFonts w:ascii="Arial" w:eastAsia="Times New Roman" w:hAnsi="Arial" w:cs="Arial"/>
                <w:sz w:val="21"/>
                <w:szCs w:val="21"/>
              </w:rPr>
              <w:br/>
              <w:t>Indici di dispersione:</w:t>
            </w:r>
            <w:r w:rsidRPr="00561F6C">
              <w:rPr>
                <w:rFonts w:ascii="Arial" w:eastAsia="Times New Roman" w:hAnsi="Arial" w:cs="Arial"/>
                <w:sz w:val="21"/>
                <w:szCs w:val="21"/>
              </w:rPr>
              <w:br/>
              <w:t>  Squilibrio = 0.77</w:t>
            </w:r>
          </w:p>
        </w:tc>
        <w:tc>
          <w:tcPr>
            <w:tcW w:w="4500" w:type="dxa"/>
            <w:hideMark/>
          </w:tcPr>
          <w:p w:rsidR="001D0ED3" w:rsidRPr="00561F6C" w:rsidRDefault="001D0ED3" w:rsidP="00D81E15">
            <w:pPr>
              <w:spacing w:before="100" w:beforeAutospacing="1" w:after="100" w:afterAutospacing="1"/>
              <w:jc w:val="right"/>
              <w:rPr>
                <w:rFonts w:ascii="Arial" w:eastAsia="Times New Roman" w:hAnsi="Arial" w:cs="Arial"/>
                <w:sz w:val="21"/>
                <w:szCs w:val="21"/>
              </w:rPr>
            </w:pPr>
            <w:r w:rsidRPr="00561F6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561F6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561F6C" w:rsidTr="00D81E15">
                    <w:trPr>
                      <w:tblCellSpacing w:w="0" w:type="dxa"/>
                      <w:jc w:val="center"/>
                    </w:trPr>
                    <w:tc>
                      <w:tcPr>
                        <w:tcW w:w="0" w:type="auto"/>
                        <w:vAlign w:val="bottom"/>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13%</w:t>
                        </w:r>
                      </w:p>
                    </w:tc>
                  </w:tr>
                  <w:tr w:rsidR="001D0ED3" w:rsidRPr="00561F6C" w:rsidTr="00D81E15">
                    <w:trPr>
                      <w:trHeight w:val="195"/>
                      <w:tblCellSpacing w:w="0" w:type="dxa"/>
                      <w:jc w:val="center"/>
                    </w:trPr>
                    <w:tc>
                      <w:tcPr>
                        <w:tcW w:w="0" w:type="auto"/>
                        <w:shd w:val="clear" w:color="auto" w:fill="C0D0C0"/>
                        <w:vAlign w:val="bottom"/>
                        <w:hideMark/>
                      </w:tcPr>
                      <w:p w:rsidR="001D0ED3" w:rsidRPr="00561F6C" w:rsidRDefault="001D0ED3" w:rsidP="00D81E15">
                        <w:pPr>
                          <w:jc w:val="center"/>
                          <w:rPr>
                            <w:rFonts w:ascii="Arial" w:eastAsia="Times New Roman" w:hAnsi="Arial" w:cs="Arial"/>
                            <w:sz w:val="21"/>
                            <w:szCs w:val="21"/>
                          </w:rPr>
                        </w:pPr>
                      </w:p>
                    </w:tc>
                  </w:tr>
                </w:tbl>
                <w:p w:rsidR="001D0ED3" w:rsidRPr="00561F6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561F6C" w:rsidTr="00D81E15">
                    <w:trPr>
                      <w:tblCellSpacing w:w="0" w:type="dxa"/>
                      <w:jc w:val="center"/>
                    </w:trPr>
                    <w:tc>
                      <w:tcPr>
                        <w:tcW w:w="0" w:type="auto"/>
                        <w:vAlign w:val="bottom"/>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87%</w:t>
                        </w:r>
                      </w:p>
                    </w:tc>
                  </w:tr>
                  <w:tr w:rsidR="001D0ED3" w:rsidRPr="00561F6C" w:rsidTr="00D81E15">
                    <w:trPr>
                      <w:trHeight w:val="1305"/>
                      <w:tblCellSpacing w:w="0" w:type="dxa"/>
                      <w:jc w:val="center"/>
                    </w:trPr>
                    <w:tc>
                      <w:tcPr>
                        <w:tcW w:w="0" w:type="auto"/>
                        <w:shd w:val="clear" w:color="auto" w:fill="C0D0C0"/>
                        <w:vAlign w:val="bottom"/>
                        <w:hideMark/>
                      </w:tcPr>
                      <w:p w:rsidR="001D0ED3" w:rsidRPr="00561F6C" w:rsidRDefault="001D0ED3" w:rsidP="00D81E15">
                        <w:pPr>
                          <w:jc w:val="center"/>
                          <w:rPr>
                            <w:rFonts w:ascii="Arial" w:eastAsia="Times New Roman" w:hAnsi="Arial" w:cs="Arial"/>
                            <w:sz w:val="21"/>
                            <w:szCs w:val="21"/>
                          </w:rPr>
                        </w:pPr>
                      </w:p>
                    </w:tc>
                  </w:tr>
                </w:tbl>
                <w:p w:rsidR="001D0ED3" w:rsidRPr="00561F6C" w:rsidRDefault="001D0ED3" w:rsidP="00D81E15">
                  <w:pPr>
                    <w:jc w:val="center"/>
                    <w:rPr>
                      <w:rFonts w:ascii="Arial" w:eastAsia="Times New Roman" w:hAnsi="Arial" w:cs="Arial"/>
                      <w:sz w:val="21"/>
                      <w:szCs w:val="21"/>
                    </w:rPr>
                  </w:pPr>
                </w:p>
              </w:tc>
            </w:tr>
            <w:tr w:rsidR="001D0ED3" w:rsidRPr="00561F6C" w:rsidTr="00D81E15">
              <w:trPr>
                <w:tblCellSpacing w:w="15" w:type="dxa"/>
                <w:jc w:val="right"/>
              </w:trPr>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2</w:t>
                  </w:r>
                </w:p>
              </w:tc>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13</w:t>
                  </w:r>
                </w:p>
              </w:tc>
            </w:tr>
            <w:tr w:rsidR="001D0ED3" w:rsidRPr="00561F6C" w:rsidTr="00D81E15">
              <w:trPr>
                <w:tblCellSpacing w:w="15" w:type="dxa"/>
                <w:jc w:val="right"/>
              </w:trPr>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no</w:t>
                  </w:r>
                </w:p>
              </w:tc>
              <w:tc>
                <w:tcPr>
                  <w:tcW w:w="0" w:type="auto"/>
                  <w:shd w:val="clear" w:color="auto" w:fill="E0E0E0"/>
                  <w:vAlign w:val="center"/>
                  <w:hideMark/>
                </w:tcPr>
                <w:p w:rsidR="001D0ED3" w:rsidRPr="00561F6C" w:rsidRDefault="001D0ED3" w:rsidP="00D81E15">
                  <w:pPr>
                    <w:jc w:val="center"/>
                    <w:rPr>
                      <w:rFonts w:ascii="Arial" w:eastAsia="Times New Roman" w:hAnsi="Arial" w:cs="Arial"/>
                      <w:sz w:val="21"/>
                      <w:szCs w:val="21"/>
                    </w:rPr>
                  </w:pPr>
                  <w:r w:rsidRPr="00561F6C">
                    <w:rPr>
                      <w:rFonts w:ascii="Arial" w:eastAsia="Times New Roman" w:hAnsi="Arial" w:cs="Arial"/>
                      <w:sz w:val="21"/>
                      <w:szCs w:val="21"/>
                    </w:rPr>
                    <w:t>sì</w:t>
                  </w:r>
                </w:p>
              </w:tc>
            </w:tr>
          </w:tbl>
          <w:p w:rsidR="001D0ED3" w:rsidRPr="00561F6C" w:rsidRDefault="001D0ED3" w:rsidP="00D81E15">
            <w:pPr>
              <w:rPr>
                <w:rFonts w:ascii="Times New Roman" w:eastAsia="Times New Roman" w:hAnsi="Times New Roman" w:cs="Times New Roman"/>
              </w:rPr>
            </w:pPr>
          </w:p>
        </w:tc>
        <w:tc>
          <w:tcPr>
            <w:tcW w:w="150" w:type="dxa"/>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 </w:t>
            </w:r>
          </w:p>
        </w:tc>
        <w:tc>
          <w:tcPr>
            <w:tcW w:w="0" w:type="auto"/>
            <w:hideMark/>
          </w:tcPr>
          <w:p w:rsidR="001D0ED3" w:rsidRPr="00561F6C" w:rsidRDefault="001D0ED3" w:rsidP="00D81E15">
            <w:pPr>
              <w:spacing w:before="100" w:beforeAutospacing="1" w:after="100" w:afterAutospacing="1"/>
              <w:rPr>
                <w:rFonts w:ascii="Arial" w:eastAsia="Times New Roman" w:hAnsi="Arial" w:cs="Arial"/>
                <w:sz w:val="21"/>
                <w:szCs w:val="21"/>
              </w:rPr>
            </w:pPr>
            <w:r w:rsidRPr="00561F6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03"/>
            </w:tblGrid>
            <w:tr w:rsidR="001D0ED3" w:rsidRPr="00561F6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73"/>
                  </w:tblGrid>
                  <w:tr w:rsidR="001D0ED3" w:rsidRPr="00561F6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507"/>
                        </w:tblGrid>
                        <w:tr w:rsidR="001D0ED3" w:rsidRPr="00561F6C" w:rsidTr="00D81E15">
                          <w:trPr>
                            <w:tblCellSpacing w:w="30" w:type="dxa"/>
                          </w:trPr>
                          <w:tc>
                            <w:tcPr>
                              <w:tcW w:w="0" w:type="auto"/>
                              <w:shd w:val="clear" w:color="auto" w:fill="C0D0C0"/>
                              <w:noWrap/>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   </w:t>
                              </w:r>
                            </w:p>
                          </w:tc>
                          <w:tc>
                            <w:tcPr>
                              <w:tcW w:w="0" w:type="auto"/>
                              <w:noWrap/>
                              <w:vAlign w:val="center"/>
                              <w:hideMark/>
                            </w:tcPr>
                            <w:p w:rsidR="001D0ED3" w:rsidRPr="00561F6C" w:rsidRDefault="001D0ED3" w:rsidP="00D81E15">
                              <w:pPr>
                                <w:rPr>
                                  <w:rFonts w:ascii="Arial" w:eastAsia="Times New Roman" w:hAnsi="Arial" w:cs="Arial"/>
                                  <w:sz w:val="21"/>
                                  <w:szCs w:val="21"/>
                                </w:rPr>
                              </w:pPr>
                              <w:r w:rsidRPr="00561F6C">
                                <w:rPr>
                                  <w:rFonts w:ascii="Arial" w:eastAsia="Times New Roman" w:hAnsi="Arial" w:cs="Arial"/>
                                  <w:sz w:val="21"/>
                                  <w:szCs w:val="21"/>
                                </w:rPr>
                                <w:t>Miglioramento psicologico</w:t>
                              </w:r>
                            </w:p>
                          </w:tc>
                        </w:tr>
                      </w:tbl>
                      <w:p w:rsidR="001D0ED3" w:rsidRPr="00561F6C" w:rsidRDefault="001D0ED3" w:rsidP="00D81E15">
                        <w:pPr>
                          <w:rPr>
                            <w:rFonts w:ascii="Arial" w:eastAsia="Times New Roman" w:hAnsi="Arial" w:cs="Arial"/>
                            <w:sz w:val="21"/>
                            <w:szCs w:val="21"/>
                          </w:rPr>
                        </w:pPr>
                      </w:p>
                    </w:tc>
                  </w:tr>
                </w:tbl>
                <w:p w:rsidR="001D0ED3" w:rsidRPr="00561F6C" w:rsidRDefault="001D0ED3" w:rsidP="00D81E15">
                  <w:pPr>
                    <w:rPr>
                      <w:rFonts w:ascii="Arial" w:eastAsia="Times New Roman" w:hAnsi="Arial" w:cs="Arial"/>
                      <w:sz w:val="21"/>
                      <w:szCs w:val="21"/>
                    </w:rPr>
                  </w:pPr>
                </w:p>
              </w:tc>
            </w:tr>
          </w:tbl>
          <w:p w:rsidR="001D0ED3" w:rsidRPr="00561F6C"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4"/>
        <w:gridCol w:w="2599"/>
        <w:gridCol w:w="150"/>
        <w:gridCol w:w="2539"/>
      </w:tblGrid>
      <w:tr w:rsidR="001D0ED3" w:rsidRPr="00661208" w:rsidTr="00D81E15">
        <w:trPr>
          <w:tblCellSpacing w:w="15" w:type="dxa"/>
        </w:trPr>
        <w:tc>
          <w:tcPr>
            <w:tcW w:w="0" w:type="auto"/>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b/>
                <w:bCs/>
                <w:sz w:val="21"/>
                <w:szCs w:val="21"/>
              </w:rPr>
              <w:t>Distribuzione di frequenza:</w:t>
            </w:r>
            <w:r w:rsidRPr="00661208">
              <w:rPr>
                <w:rFonts w:ascii="Arial" w:eastAsia="Times New Roman" w:hAnsi="Arial" w:cs="Arial"/>
                <w:sz w:val="21"/>
                <w:szCs w:val="21"/>
              </w:rPr>
              <w:br/>
            </w:r>
            <w:r w:rsidRPr="00661208">
              <w:rPr>
                <w:rFonts w:ascii="Arial" w:eastAsia="Times New Roman" w:hAnsi="Arial" w:cs="Arial"/>
                <w:b/>
                <w:bCs/>
                <w:sz w:val="21"/>
                <w:szCs w:val="21"/>
              </w:rPr>
              <w:t>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1D0ED3" w:rsidRPr="00661208"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15"/>
                      <w:szCs w:val="15"/>
                    </w:rPr>
                    <w:t>Frequenza</w:t>
                  </w:r>
                  <w:r w:rsidRPr="0066120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proofErr w:type="spellStart"/>
                  <w:r w:rsidRPr="00661208">
                    <w:rPr>
                      <w:rFonts w:ascii="Arial" w:eastAsia="Times New Roman" w:hAnsi="Arial" w:cs="Arial"/>
                      <w:sz w:val="15"/>
                      <w:szCs w:val="15"/>
                    </w:rPr>
                    <w:t>Percent</w:t>
                  </w:r>
                  <w:proofErr w:type="spellEnd"/>
                  <w:r w:rsidRPr="00661208">
                    <w:rPr>
                      <w:rFonts w:ascii="Arial" w:eastAsia="Times New Roman" w:hAnsi="Arial" w:cs="Arial"/>
                      <w:sz w:val="15"/>
                      <w:szCs w:val="15"/>
                    </w:rPr>
                    <w:t>.</w:t>
                  </w:r>
                  <w:r w:rsidRPr="0066120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15"/>
                      <w:szCs w:val="15"/>
                    </w:rPr>
                    <w:t>Frequenza</w:t>
                  </w:r>
                  <w:r w:rsidRPr="0066120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proofErr w:type="spellStart"/>
                  <w:r w:rsidRPr="00661208">
                    <w:rPr>
                      <w:rFonts w:ascii="Arial" w:eastAsia="Times New Roman" w:hAnsi="Arial" w:cs="Arial"/>
                      <w:sz w:val="15"/>
                      <w:szCs w:val="15"/>
                    </w:rPr>
                    <w:t>Percent</w:t>
                  </w:r>
                  <w:proofErr w:type="spellEnd"/>
                  <w:r w:rsidRPr="00661208">
                    <w:rPr>
                      <w:rFonts w:ascii="Arial" w:eastAsia="Times New Roman" w:hAnsi="Arial" w:cs="Arial"/>
                      <w:sz w:val="15"/>
                      <w:szCs w:val="15"/>
                    </w:rPr>
                    <w:t>.</w:t>
                  </w:r>
                  <w:r w:rsidRPr="0066120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proofErr w:type="spellStart"/>
                  <w:r w:rsidRPr="00661208">
                    <w:rPr>
                      <w:rFonts w:ascii="Arial" w:eastAsia="Times New Roman" w:hAnsi="Arial" w:cs="Arial"/>
                      <w:sz w:val="15"/>
                      <w:szCs w:val="15"/>
                    </w:rPr>
                    <w:t>Int</w:t>
                  </w:r>
                  <w:proofErr w:type="spellEnd"/>
                  <w:r w:rsidRPr="00661208">
                    <w:rPr>
                      <w:rFonts w:ascii="Arial" w:eastAsia="Times New Roman" w:hAnsi="Arial" w:cs="Arial"/>
                      <w:sz w:val="15"/>
                      <w:szCs w:val="15"/>
                    </w:rPr>
                    <w:t xml:space="preserve">. </w:t>
                  </w:r>
                  <w:proofErr w:type="spellStart"/>
                  <w:r w:rsidRPr="00661208">
                    <w:rPr>
                      <w:rFonts w:ascii="Arial" w:eastAsia="Times New Roman" w:hAnsi="Arial" w:cs="Arial"/>
                      <w:sz w:val="15"/>
                      <w:szCs w:val="15"/>
                    </w:rPr>
                    <w:t>Fid</w:t>
                  </w:r>
                  <w:proofErr w:type="spellEnd"/>
                  <w:r w:rsidRPr="00661208">
                    <w:rPr>
                      <w:rFonts w:ascii="Arial" w:eastAsia="Times New Roman" w:hAnsi="Arial" w:cs="Arial"/>
                      <w:sz w:val="15"/>
                      <w:szCs w:val="15"/>
                    </w:rPr>
                    <w:t>. 95%</w:t>
                  </w:r>
                </w:p>
              </w:tc>
            </w:tr>
            <w:tr w:rsidR="001D0ED3" w:rsidRPr="00661208"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61208" w:rsidRDefault="001D0ED3" w:rsidP="00D81E15">
                  <w:pPr>
                    <w:rPr>
                      <w:rFonts w:ascii="Arial" w:eastAsia="Times New Roman" w:hAnsi="Arial" w:cs="Arial"/>
                      <w:sz w:val="21"/>
                      <w:szCs w:val="21"/>
                    </w:rPr>
                  </w:pPr>
                  <w:proofErr w:type="spellStart"/>
                  <w:r w:rsidRPr="00661208">
                    <w:rPr>
                      <w:rFonts w:ascii="Arial" w:eastAsia="Times New Roman" w:hAnsi="Arial" w:cs="Arial"/>
                      <w:sz w:val="15"/>
                      <w:szCs w:val="15"/>
                    </w:rPr>
                    <w:t>NaN</w:t>
                  </w:r>
                  <w:proofErr w:type="spellEnd"/>
                  <w:r w:rsidRPr="00661208">
                    <w:rPr>
                      <w:rFonts w:ascii="Arial" w:eastAsia="Times New Roman" w:hAnsi="Arial" w:cs="Arial"/>
                      <w:sz w:val="15"/>
                      <w:szCs w:val="15"/>
                    </w:rPr>
                    <w:t>%:</w:t>
                  </w:r>
                  <w:proofErr w:type="spellStart"/>
                  <w:r w:rsidRPr="00661208">
                    <w:rPr>
                      <w:rFonts w:ascii="Arial" w:eastAsia="Times New Roman" w:hAnsi="Arial" w:cs="Arial"/>
                      <w:sz w:val="15"/>
                      <w:szCs w:val="15"/>
                    </w:rPr>
                    <w:t>NaN</w:t>
                  </w:r>
                  <w:proofErr w:type="spellEnd"/>
                  <w:r w:rsidRPr="00661208">
                    <w:rPr>
                      <w:rFonts w:ascii="Arial" w:eastAsia="Times New Roman" w:hAnsi="Arial" w:cs="Arial"/>
                      <w:sz w:val="15"/>
                      <w:szCs w:val="15"/>
                    </w:rPr>
                    <w:t>%</w:t>
                  </w:r>
                </w:p>
              </w:tc>
            </w:tr>
          </w:tbl>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21"/>
                <w:szCs w:val="21"/>
              </w:rPr>
              <w:br/>
            </w:r>
            <w:r w:rsidRPr="00661208">
              <w:rPr>
                <w:rFonts w:ascii="Arial" w:eastAsia="Times New Roman" w:hAnsi="Arial" w:cs="Arial"/>
                <w:b/>
                <w:bCs/>
                <w:sz w:val="21"/>
                <w:szCs w:val="21"/>
              </w:rPr>
              <w:t>Campione</w:t>
            </w:r>
            <w:r w:rsidRPr="00661208">
              <w:rPr>
                <w:rFonts w:ascii="Arial" w:eastAsia="Times New Roman" w:hAnsi="Arial" w:cs="Arial"/>
                <w:sz w:val="21"/>
                <w:szCs w:val="21"/>
              </w:rPr>
              <w:t>:</w:t>
            </w:r>
            <w:r w:rsidRPr="00661208">
              <w:rPr>
                <w:rFonts w:ascii="Arial" w:eastAsia="Times New Roman" w:hAnsi="Arial" w:cs="Arial"/>
                <w:sz w:val="21"/>
                <w:szCs w:val="21"/>
              </w:rPr>
              <w:br/>
              <w:t>Numero di casi= 15</w:t>
            </w:r>
            <w:r w:rsidRPr="00661208">
              <w:rPr>
                <w:rFonts w:ascii="Arial" w:eastAsia="Times New Roman" w:hAnsi="Arial" w:cs="Arial"/>
                <w:sz w:val="21"/>
                <w:szCs w:val="21"/>
              </w:rPr>
              <w:br/>
              <w:t>Indici di tendenza centrale:</w:t>
            </w:r>
            <w:r w:rsidRPr="00661208">
              <w:rPr>
                <w:rFonts w:ascii="Arial" w:eastAsia="Times New Roman" w:hAnsi="Arial" w:cs="Arial"/>
                <w:sz w:val="21"/>
                <w:szCs w:val="21"/>
              </w:rPr>
              <w:br/>
              <w:t>  Moda = sì</w:t>
            </w:r>
            <w:r w:rsidRPr="00661208">
              <w:rPr>
                <w:rFonts w:ascii="Arial" w:eastAsia="Times New Roman" w:hAnsi="Arial" w:cs="Arial"/>
                <w:sz w:val="21"/>
                <w:szCs w:val="21"/>
              </w:rPr>
              <w:br/>
              <w:t>  Mediana = sì</w:t>
            </w:r>
            <w:r w:rsidRPr="00661208">
              <w:rPr>
                <w:rFonts w:ascii="Arial" w:eastAsia="Times New Roman" w:hAnsi="Arial" w:cs="Arial"/>
                <w:sz w:val="21"/>
                <w:szCs w:val="21"/>
              </w:rPr>
              <w:br/>
              <w:t>Indici di dispersione:</w:t>
            </w:r>
            <w:r w:rsidRPr="00661208">
              <w:rPr>
                <w:rFonts w:ascii="Arial" w:eastAsia="Times New Roman" w:hAnsi="Arial" w:cs="Arial"/>
                <w:sz w:val="21"/>
                <w:szCs w:val="21"/>
              </w:rPr>
              <w:br/>
              <w:t>  Squilibrio = 1</w:t>
            </w:r>
          </w:p>
        </w:tc>
        <w:tc>
          <w:tcPr>
            <w:tcW w:w="4500" w:type="dxa"/>
            <w:hideMark/>
          </w:tcPr>
          <w:p w:rsidR="001D0ED3" w:rsidRPr="00661208" w:rsidRDefault="001D0ED3" w:rsidP="00D81E15">
            <w:pPr>
              <w:spacing w:before="100" w:beforeAutospacing="1" w:after="100" w:afterAutospacing="1"/>
              <w:jc w:val="right"/>
              <w:rPr>
                <w:rFonts w:ascii="Arial" w:eastAsia="Times New Roman" w:hAnsi="Arial" w:cs="Arial"/>
                <w:sz w:val="21"/>
                <w:szCs w:val="21"/>
              </w:rPr>
            </w:pPr>
            <w:r w:rsidRPr="00661208">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1D0ED3" w:rsidRPr="00661208"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D0ED3" w:rsidRPr="00661208" w:rsidTr="00D81E15">
                    <w:trPr>
                      <w:tblCellSpacing w:w="0" w:type="dxa"/>
                      <w:jc w:val="center"/>
                    </w:trPr>
                    <w:tc>
                      <w:tcPr>
                        <w:tcW w:w="0" w:type="auto"/>
                        <w:vAlign w:val="bottom"/>
                        <w:hideMark/>
                      </w:tcPr>
                      <w:p w:rsidR="001D0ED3" w:rsidRPr="00661208" w:rsidRDefault="001D0ED3" w:rsidP="00D81E15">
                        <w:pPr>
                          <w:jc w:val="center"/>
                          <w:rPr>
                            <w:rFonts w:ascii="Arial" w:eastAsia="Times New Roman" w:hAnsi="Arial" w:cs="Arial"/>
                            <w:sz w:val="21"/>
                            <w:szCs w:val="21"/>
                          </w:rPr>
                        </w:pPr>
                        <w:r w:rsidRPr="00661208">
                          <w:rPr>
                            <w:rFonts w:ascii="Arial" w:eastAsia="Times New Roman" w:hAnsi="Arial" w:cs="Arial"/>
                            <w:sz w:val="21"/>
                            <w:szCs w:val="21"/>
                          </w:rPr>
                          <w:t>100%</w:t>
                        </w:r>
                      </w:p>
                    </w:tc>
                  </w:tr>
                  <w:tr w:rsidR="001D0ED3" w:rsidRPr="00661208" w:rsidTr="00D81E15">
                    <w:trPr>
                      <w:trHeight w:val="1500"/>
                      <w:tblCellSpacing w:w="0" w:type="dxa"/>
                      <w:jc w:val="center"/>
                    </w:trPr>
                    <w:tc>
                      <w:tcPr>
                        <w:tcW w:w="0" w:type="auto"/>
                        <w:shd w:val="clear" w:color="auto" w:fill="C0D0C0"/>
                        <w:vAlign w:val="bottom"/>
                        <w:hideMark/>
                      </w:tcPr>
                      <w:p w:rsidR="001D0ED3" w:rsidRPr="00661208" w:rsidRDefault="001D0ED3" w:rsidP="00D81E15">
                        <w:pPr>
                          <w:jc w:val="center"/>
                          <w:rPr>
                            <w:rFonts w:ascii="Arial" w:eastAsia="Times New Roman" w:hAnsi="Arial" w:cs="Arial"/>
                            <w:sz w:val="21"/>
                            <w:szCs w:val="21"/>
                          </w:rPr>
                        </w:pPr>
                      </w:p>
                    </w:tc>
                  </w:tr>
                </w:tbl>
                <w:p w:rsidR="001D0ED3" w:rsidRPr="00661208" w:rsidRDefault="001D0ED3" w:rsidP="00D81E15">
                  <w:pPr>
                    <w:jc w:val="center"/>
                    <w:rPr>
                      <w:rFonts w:ascii="Arial" w:eastAsia="Times New Roman" w:hAnsi="Arial" w:cs="Arial"/>
                      <w:sz w:val="21"/>
                      <w:szCs w:val="21"/>
                    </w:rPr>
                  </w:pPr>
                </w:p>
              </w:tc>
            </w:tr>
            <w:tr w:rsidR="001D0ED3" w:rsidRPr="00661208" w:rsidTr="00D81E15">
              <w:trPr>
                <w:tblCellSpacing w:w="15" w:type="dxa"/>
                <w:jc w:val="right"/>
              </w:trPr>
              <w:tc>
                <w:tcPr>
                  <w:tcW w:w="0" w:type="auto"/>
                  <w:shd w:val="clear" w:color="auto" w:fill="E0E0E0"/>
                  <w:vAlign w:val="center"/>
                  <w:hideMark/>
                </w:tcPr>
                <w:p w:rsidR="001D0ED3" w:rsidRPr="00661208" w:rsidRDefault="001D0ED3" w:rsidP="00D81E15">
                  <w:pPr>
                    <w:jc w:val="center"/>
                    <w:rPr>
                      <w:rFonts w:ascii="Arial" w:eastAsia="Times New Roman" w:hAnsi="Arial" w:cs="Arial"/>
                      <w:sz w:val="21"/>
                      <w:szCs w:val="21"/>
                    </w:rPr>
                  </w:pPr>
                  <w:r w:rsidRPr="00661208">
                    <w:rPr>
                      <w:rFonts w:ascii="Arial" w:eastAsia="Times New Roman" w:hAnsi="Arial" w:cs="Arial"/>
                      <w:sz w:val="21"/>
                      <w:szCs w:val="21"/>
                    </w:rPr>
                    <w:t>15</w:t>
                  </w:r>
                </w:p>
              </w:tc>
            </w:tr>
            <w:tr w:rsidR="001D0ED3" w:rsidRPr="00661208" w:rsidTr="00D81E15">
              <w:trPr>
                <w:tblCellSpacing w:w="15" w:type="dxa"/>
                <w:jc w:val="right"/>
              </w:trPr>
              <w:tc>
                <w:tcPr>
                  <w:tcW w:w="0" w:type="auto"/>
                  <w:shd w:val="clear" w:color="auto" w:fill="E0E0E0"/>
                  <w:vAlign w:val="center"/>
                  <w:hideMark/>
                </w:tcPr>
                <w:p w:rsidR="001D0ED3" w:rsidRPr="00661208" w:rsidRDefault="001D0ED3" w:rsidP="00D81E15">
                  <w:pPr>
                    <w:jc w:val="center"/>
                    <w:rPr>
                      <w:rFonts w:ascii="Arial" w:eastAsia="Times New Roman" w:hAnsi="Arial" w:cs="Arial"/>
                      <w:sz w:val="21"/>
                      <w:szCs w:val="21"/>
                    </w:rPr>
                  </w:pPr>
                  <w:r w:rsidRPr="00661208">
                    <w:rPr>
                      <w:rFonts w:ascii="Arial" w:eastAsia="Times New Roman" w:hAnsi="Arial" w:cs="Arial"/>
                      <w:sz w:val="21"/>
                      <w:szCs w:val="21"/>
                    </w:rPr>
                    <w:t>sì</w:t>
                  </w:r>
                </w:p>
              </w:tc>
            </w:tr>
          </w:tbl>
          <w:p w:rsidR="001D0ED3" w:rsidRPr="00661208" w:rsidRDefault="001D0ED3" w:rsidP="00D81E15">
            <w:pPr>
              <w:rPr>
                <w:rFonts w:ascii="Times New Roman" w:eastAsia="Times New Roman" w:hAnsi="Times New Roman" w:cs="Times New Roman"/>
              </w:rPr>
            </w:pPr>
          </w:p>
        </w:tc>
        <w:tc>
          <w:tcPr>
            <w:tcW w:w="150" w:type="dxa"/>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21"/>
                <w:szCs w:val="21"/>
              </w:rPr>
              <w:t> </w:t>
            </w:r>
          </w:p>
        </w:tc>
        <w:tc>
          <w:tcPr>
            <w:tcW w:w="0" w:type="auto"/>
            <w:hideMark/>
          </w:tcPr>
          <w:p w:rsidR="001D0ED3" w:rsidRPr="00661208" w:rsidRDefault="001D0ED3" w:rsidP="00D81E15">
            <w:pPr>
              <w:spacing w:before="100" w:beforeAutospacing="1" w:after="100" w:afterAutospacing="1"/>
              <w:rPr>
                <w:rFonts w:ascii="Arial" w:eastAsia="Times New Roman" w:hAnsi="Arial" w:cs="Arial"/>
                <w:sz w:val="21"/>
                <w:szCs w:val="21"/>
              </w:rPr>
            </w:pPr>
            <w:r w:rsidRPr="00661208">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64"/>
            </w:tblGrid>
            <w:tr w:rsidR="001D0ED3" w:rsidRPr="00661208"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434"/>
                  </w:tblGrid>
                  <w:tr w:rsidR="001D0ED3" w:rsidRPr="00661208"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168"/>
                        </w:tblGrid>
                        <w:tr w:rsidR="001D0ED3" w:rsidRPr="00661208" w:rsidTr="00D81E15">
                          <w:trPr>
                            <w:tblCellSpacing w:w="30" w:type="dxa"/>
                          </w:trPr>
                          <w:tc>
                            <w:tcPr>
                              <w:tcW w:w="0" w:type="auto"/>
                              <w:shd w:val="clear" w:color="auto" w:fill="C0D0C0"/>
                              <w:noWrap/>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21"/>
                                  <w:szCs w:val="21"/>
                                </w:rPr>
                                <w:t>   </w:t>
                              </w:r>
                            </w:p>
                          </w:tc>
                          <w:tc>
                            <w:tcPr>
                              <w:tcW w:w="0" w:type="auto"/>
                              <w:noWrap/>
                              <w:vAlign w:val="center"/>
                              <w:hideMark/>
                            </w:tcPr>
                            <w:p w:rsidR="001D0ED3" w:rsidRPr="00661208" w:rsidRDefault="001D0ED3" w:rsidP="00D81E15">
                              <w:pPr>
                                <w:rPr>
                                  <w:rFonts w:ascii="Arial" w:eastAsia="Times New Roman" w:hAnsi="Arial" w:cs="Arial"/>
                                  <w:sz w:val="21"/>
                                  <w:szCs w:val="21"/>
                                </w:rPr>
                              </w:pPr>
                              <w:r w:rsidRPr="00661208">
                                <w:rPr>
                                  <w:rFonts w:ascii="Arial" w:eastAsia="Times New Roman" w:hAnsi="Arial" w:cs="Arial"/>
                                  <w:sz w:val="21"/>
                                  <w:szCs w:val="21"/>
                                </w:rPr>
                                <w:t>Miglioramento motorio</w:t>
                              </w:r>
                            </w:p>
                          </w:tc>
                        </w:tr>
                      </w:tbl>
                      <w:p w:rsidR="001D0ED3" w:rsidRPr="00661208" w:rsidRDefault="001D0ED3" w:rsidP="00D81E15">
                        <w:pPr>
                          <w:rPr>
                            <w:rFonts w:ascii="Arial" w:eastAsia="Times New Roman" w:hAnsi="Arial" w:cs="Arial"/>
                            <w:sz w:val="21"/>
                            <w:szCs w:val="21"/>
                          </w:rPr>
                        </w:pPr>
                      </w:p>
                    </w:tc>
                  </w:tr>
                </w:tbl>
                <w:p w:rsidR="001D0ED3" w:rsidRPr="00661208" w:rsidRDefault="001D0ED3" w:rsidP="00D81E15">
                  <w:pPr>
                    <w:rPr>
                      <w:rFonts w:ascii="Arial" w:eastAsia="Times New Roman" w:hAnsi="Arial" w:cs="Arial"/>
                      <w:sz w:val="21"/>
                      <w:szCs w:val="21"/>
                    </w:rPr>
                  </w:pPr>
                </w:p>
              </w:tc>
            </w:tr>
          </w:tbl>
          <w:p w:rsidR="001D0ED3" w:rsidRPr="00661208"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09"/>
        <w:gridCol w:w="176"/>
        <w:gridCol w:w="1069"/>
      </w:tblGrid>
      <w:tr w:rsidR="001D0ED3" w:rsidRPr="00D30ACF" w:rsidTr="00D81E15">
        <w:trPr>
          <w:tblCellSpacing w:w="15" w:type="dxa"/>
        </w:trPr>
        <w:tc>
          <w:tcPr>
            <w:tcW w:w="0" w:type="auto"/>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b/>
                <w:bCs/>
                <w:sz w:val="21"/>
                <w:szCs w:val="21"/>
              </w:rPr>
              <w:t>Distribuzione di frequenza:</w:t>
            </w:r>
            <w:r w:rsidRPr="00D30ACF">
              <w:rPr>
                <w:rFonts w:ascii="Arial" w:eastAsia="Times New Roman" w:hAnsi="Arial" w:cs="Arial"/>
                <w:sz w:val="21"/>
                <w:szCs w:val="21"/>
              </w:rPr>
              <w:br/>
            </w:r>
            <w:r w:rsidRPr="00D30ACF">
              <w:rPr>
                <w:rFonts w:ascii="Arial" w:eastAsia="Times New Roman" w:hAnsi="Arial" w:cs="Arial"/>
                <w:b/>
                <w:bCs/>
                <w:sz w:val="21"/>
                <w:szCs w:val="21"/>
              </w:rPr>
              <w:t>Danza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D0ED3" w:rsidRPr="00D30ACF"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15"/>
                      <w:szCs w:val="15"/>
                    </w:rPr>
                    <w:t>Frequenza</w:t>
                  </w:r>
                  <w:r w:rsidRPr="00D30AC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proofErr w:type="spellStart"/>
                  <w:r w:rsidRPr="00D30ACF">
                    <w:rPr>
                      <w:rFonts w:ascii="Arial" w:eastAsia="Times New Roman" w:hAnsi="Arial" w:cs="Arial"/>
                      <w:sz w:val="15"/>
                      <w:szCs w:val="15"/>
                    </w:rPr>
                    <w:t>Percent</w:t>
                  </w:r>
                  <w:proofErr w:type="spellEnd"/>
                  <w:r w:rsidRPr="00D30ACF">
                    <w:rPr>
                      <w:rFonts w:ascii="Arial" w:eastAsia="Times New Roman" w:hAnsi="Arial" w:cs="Arial"/>
                      <w:sz w:val="15"/>
                      <w:szCs w:val="15"/>
                    </w:rPr>
                    <w:t>.</w:t>
                  </w:r>
                  <w:r w:rsidRPr="00D30AC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15"/>
                      <w:szCs w:val="15"/>
                    </w:rPr>
                    <w:t>Frequenza</w:t>
                  </w:r>
                  <w:r w:rsidRPr="00D30AC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proofErr w:type="spellStart"/>
                  <w:r w:rsidRPr="00D30ACF">
                    <w:rPr>
                      <w:rFonts w:ascii="Arial" w:eastAsia="Times New Roman" w:hAnsi="Arial" w:cs="Arial"/>
                      <w:sz w:val="15"/>
                      <w:szCs w:val="15"/>
                    </w:rPr>
                    <w:t>Percent</w:t>
                  </w:r>
                  <w:proofErr w:type="spellEnd"/>
                  <w:r w:rsidRPr="00D30ACF">
                    <w:rPr>
                      <w:rFonts w:ascii="Arial" w:eastAsia="Times New Roman" w:hAnsi="Arial" w:cs="Arial"/>
                      <w:sz w:val="15"/>
                      <w:szCs w:val="15"/>
                    </w:rPr>
                    <w:t>.</w:t>
                  </w:r>
                  <w:r w:rsidRPr="00D30AC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proofErr w:type="spellStart"/>
                  <w:r w:rsidRPr="00D30ACF">
                    <w:rPr>
                      <w:rFonts w:ascii="Arial" w:eastAsia="Times New Roman" w:hAnsi="Arial" w:cs="Arial"/>
                      <w:sz w:val="15"/>
                      <w:szCs w:val="15"/>
                    </w:rPr>
                    <w:t>Int</w:t>
                  </w:r>
                  <w:proofErr w:type="spellEnd"/>
                  <w:r w:rsidRPr="00D30ACF">
                    <w:rPr>
                      <w:rFonts w:ascii="Arial" w:eastAsia="Times New Roman" w:hAnsi="Arial" w:cs="Arial"/>
                      <w:sz w:val="15"/>
                      <w:szCs w:val="15"/>
                    </w:rPr>
                    <w:t xml:space="preserve">. </w:t>
                  </w:r>
                  <w:proofErr w:type="spellStart"/>
                  <w:r w:rsidRPr="00D30ACF">
                    <w:rPr>
                      <w:rFonts w:ascii="Arial" w:eastAsia="Times New Roman" w:hAnsi="Arial" w:cs="Arial"/>
                      <w:sz w:val="15"/>
                      <w:szCs w:val="15"/>
                    </w:rPr>
                    <w:t>Fid</w:t>
                  </w:r>
                  <w:proofErr w:type="spellEnd"/>
                  <w:r w:rsidRPr="00D30ACF">
                    <w:rPr>
                      <w:rFonts w:ascii="Arial" w:eastAsia="Times New Roman" w:hAnsi="Arial" w:cs="Arial"/>
                      <w:sz w:val="15"/>
                      <w:szCs w:val="15"/>
                    </w:rPr>
                    <w:t>. 95%</w:t>
                  </w:r>
                </w:p>
              </w:tc>
            </w:tr>
            <w:tr w:rsidR="001D0ED3" w:rsidRPr="00D30ACF"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15"/>
                      <w:szCs w:val="15"/>
                    </w:rPr>
                    <w:t>56%:84%</w:t>
                  </w:r>
                </w:p>
              </w:tc>
            </w:tr>
            <w:tr w:rsidR="001D0ED3" w:rsidRPr="00D30ACF"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15"/>
                      <w:szCs w:val="15"/>
                    </w:rPr>
                    <w:t>16%:44%</w:t>
                  </w:r>
                </w:p>
              </w:tc>
            </w:tr>
          </w:tbl>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br/>
            </w:r>
            <w:r w:rsidRPr="00D30ACF">
              <w:rPr>
                <w:rFonts w:ascii="Arial" w:eastAsia="Times New Roman" w:hAnsi="Arial" w:cs="Arial"/>
                <w:b/>
                <w:bCs/>
                <w:sz w:val="21"/>
                <w:szCs w:val="21"/>
              </w:rPr>
              <w:t>Campione</w:t>
            </w:r>
            <w:r w:rsidRPr="00D30ACF">
              <w:rPr>
                <w:rFonts w:ascii="Arial" w:eastAsia="Times New Roman" w:hAnsi="Arial" w:cs="Arial"/>
                <w:sz w:val="21"/>
                <w:szCs w:val="21"/>
              </w:rPr>
              <w:t>:</w:t>
            </w:r>
            <w:r w:rsidRPr="00D30ACF">
              <w:rPr>
                <w:rFonts w:ascii="Arial" w:eastAsia="Times New Roman" w:hAnsi="Arial" w:cs="Arial"/>
                <w:sz w:val="21"/>
                <w:szCs w:val="21"/>
              </w:rPr>
              <w:br/>
              <w:t>Numero di casi= 40</w:t>
            </w:r>
            <w:r w:rsidRPr="00D30ACF">
              <w:rPr>
                <w:rFonts w:ascii="Arial" w:eastAsia="Times New Roman" w:hAnsi="Arial" w:cs="Arial"/>
                <w:sz w:val="21"/>
                <w:szCs w:val="21"/>
              </w:rPr>
              <w:br/>
              <w:t>Indici di tendenza centrale:</w:t>
            </w:r>
            <w:r w:rsidRPr="00D30ACF">
              <w:rPr>
                <w:rFonts w:ascii="Arial" w:eastAsia="Times New Roman" w:hAnsi="Arial" w:cs="Arial"/>
                <w:sz w:val="21"/>
                <w:szCs w:val="21"/>
              </w:rPr>
              <w:br/>
              <w:t>  Moda = no</w:t>
            </w:r>
            <w:r w:rsidRPr="00D30ACF">
              <w:rPr>
                <w:rFonts w:ascii="Arial" w:eastAsia="Times New Roman" w:hAnsi="Arial" w:cs="Arial"/>
                <w:sz w:val="21"/>
                <w:szCs w:val="21"/>
              </w:rPr>
              <w:br/>
              <w:t>  Mediana = no</w:t>
            </w:r>
            <w:r w:rsidRPr="00D30ACF">
              <w:rPr>
                <w:rFonts w:ascii="Arial" w:eastAsia="Times New Roman" w:hAnsi="Arial" w:cs="Arial"/>
                <w:sz w:val="21"/>
                <w:szCs w:val="21"/>
              </w:rPr>
              <w:br/>
              <w:t>Indici di dispersione:</w:t>
            </w:r>
            <w:r w:rsidRPr="00D30ACF">
              <w:rPr>
                <w:rFonts w:ascii="Arial" w:eastAsia="Times New Roman" w:hAnsi="Arial" w:cs="Arial"/>
                <w:sz w:val="21"/>
                <w:szCs w:val="21"/>
              </w:rPr>
              <w:br/>
              <w:t>  Squilibrio = 0.58</w:t>
            </w:r>
          </w:p>
        </w:tc>
        <w:tc>
          <w:tcPr>
            <w:tcW w:w="4500" w:type="dxa"/>
            <w:hideMark/>
          </w:tcPr>
          <w:p w:rsidR="001D0ED3" w:rsidRPr="00D30ACF" w:rsidRDefault="001D0ED3" w:rsidP="00D81E15">
            <w:pPr>
              <w:spacing w:before="100" w:beforeAutospacing="1" w:after="100" w:afterAutospacing="1"/>
              <w:jc w:val="right"/>
              <w:rPr>
                <w:rFonts w:ascii="Arial" w:eastAsia="Times New Roman" w:hAnsi="Arial" w:cs="Arial"/>
                <w:sz w:val="21"/>
                <w:szCs w:val="21"/>
              </w:rPr>
            </w:pPr>
            <w:r w:rsidRPr="00D30ACF">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D30ACF"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D30ACF" w:rsidTr="00D81E15">
                    <w:trPr>
                      <w:tblCellSpacing w:w="0" w:type="dxa"/>
                      <w:jc w:val="center"/>
                    </w:trPr>
                    <w:tc>
                      <w:tcPr>
                        <w:tcW w:w="0" w:type="auto"/>
                        <w:vAlign w:val="bottom"/>
                        <w:hideMark/>
                      </w:tcPr>
                      <w:p w:rsidR="001D0ED3" w:rsidRPr="00D30ACF" w:rsidRDefault="001D0ED3" w:rsidP="00D81E15">
                        <w:pPr>
                          <w:jc w:val="center"/>
                          <w:rPr>
                            <w:rFonts w:ascii="Arial" w:eastAsia="Times New Roman" w:hAnsi="Arial" w:cs="Arial"/>
                            <w:sz w:val="21"/>
                            <w:szCs w:val="21"/>
                          </w:rPr>
                        </w:pPr>
                        <w:r w:rsidRPr="00D30ACF">
                          <w:rPr>
                            <w:rFonts w:ascii="Arial" w:eastAsia="Times New Roman" w:hAnsi="Arial" w:cs="Arial"/>
                            <w:sz w:val="21"/>
                            <w:szCs w:val="21"/>
                          </w:rPr>
                          <w:t>70%</w:t>
                        </w:r>
                      </w:p>
                    </w:tc>
                  </w:tr>
                  <w:tr w:rsidR="001D0ED3" w:rsidRPr="00D30ACF" w:rsidTr="00D81E15">
                    <w:trPr>
                      <w:trHeight w:val="1050"/>
                      <w:tblCellSpacing w:w="0" w:type="dxa"/>
                      <w:jc w:val="center"/>
                    </w:trPr>
                    <w:tc>
                      <w:tcPr>
                        <w:tcW w:w="0" w:type="auto"/>
                        <w:shd w:val="clear" w:color="auto" w:fill="C0D0C0"/>
                        <w:vAlign w:val="bottom"/>
                        <w:hideMark/>
                      </w:tcPr>
                      <w:p w:rsidR="001D0ED3" w:rsidRPr="00D30ACF" w:rsidRDefault="001D0ED3" w:rsidP="00D81E15">
                        <w:pPr>
                          <w:jc w:val="center"/>
                          <w:rPr>
                            <w:rFonts w:ascii="Arial" w:eastAsia="Times New Roman" w:hAnsi="Arial" w:cs="Arial"/>
                            <w:sz w:val="21"/>
                            <w:szCs w:val="21"/>
                          </w:rPr>
                        </w:pPr>
                      </w:p>
                    </w:tc>
                  </w:tr>
                </w:tbl>
                <w:p w:rsidR="001D0ED3" w:rsidRPr="00D30ACF"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D30ACF" w:rsidTr="00D81E15">
                    <w:trPr>
                      <w:tblCellSpacing w:w="0" w:type="dxa"/>
                      <w:jc w:val="center"/>
                    </w:trPr>
                    <w:tc>
                      <w:tcPr>
                        <w:tcW w:w="0" w:type="auto"/>
                        <w:vAlign w:val="bottom"/>
                        <w:hideMark/>
                      </w:tcPr>
                      <w:p w:rsidR="001D0ED3" w:rsidRPr="00D30ACF" w:rsidRDefault="001D0ED3" w:rsidP="00D81E15">
                        <w:pPr>
                          <w:jc w:val="center"/>
                          <w:rPr>
                            <w:rFonts w:ascii="Arial" w:eastAsia="Times New Roman" w:hAnsi="Arial" w:cs="Arial"/>
                            <w:sz w:val="21"/>
                            <w:szCs w:val="21"/>
                          </w:rPr>
                        </w:pPr>
                        <w:r w:rsidRPr="00D30ACF">
                          <w:rPr>
                            <w:rFonts w:ascii="Arial" w:eastAsia="Times New Roman" w:hAnsi="Arial" w:cs="Arial"/>
                            <w:sz w:val="21"/>
                            <w:szCs w:val="21"/>
                          </w:rPr>
                          <w:t>30%</w:t>
                        </w:r>
                      </w:p>
                    </w:tc>
                  </w:tr>
                  <w:tr w:rsidR="001D0ED3" w:rsidRPr="00D30ACF" w:rsidTr="00D81E15">
                    <w:trPr>
                      <w:trHeight w:val="450"/>
                      <w:tblCellSpacing w:w="0" w:type="dxa"/>
                      <w:jc w:val="center"/>
                    </w:trPr>
                    <w:tc>
                      <w:tcPr>
                        <w:tcW w:w="0" w:type="auto"/>
                        <w:shd w:val="clear" w:color="auto" w:fill="C0D0C0"/>
                        <w:vAlign w:val="bottom"/>
                        <w:hideMark/>
                      </w:tcPr>
                      <w:p w:rsidR="001D0ED3" w:rsidRPr="00D30ACF" w:rsidRDefault="001D0ED3" w:rsidP="00D81E15">
                        <w:pPr>
                          <w:jc w:val="center"/>
                          <w:rPr>
                            <w:rFonts w:ascii="Arial" w:eastAsia="Times New Roman" w:hAnsi="Arial" w:cs="Arial"/>
                            <w:sz w:val="21"/>
                            <w:szCs w:val="21"/>
                          </w:rPr>
                        </w:pPr>
                      </w:p>
                    </w:tc>
                  </w:tr>
                </w:tbl>
                <w:p w:rsidR="001D0ED3" w:rsidRPr="00D30ACF" w:rsidRDefault="001D0ED3" w:rsidP="00D81E15">
                  <w:pPr>
                    <w:jc w:val="center"/>
                    <w:rPr>
                      <w:rFonts w:ascii="Arial" w:eastAsia="Times New Roman" w:hAnsi="Arial" w:cs="Arial"/>
                      <w:sz w:val="21"/>
                      <w:szCs w:val="21"/>
                    </w:rPr>
                  </w:pPr>
                </w:p>
              </w:tc>
            </w:tr>
            <w:tr w:rsidR="001D0ED3" w:rsidRPr="00D30ACF" w:rsidTr="00D81E15">
              <w:trPr>
                <w:tblCellSpacing w:w="15" w:type="dxa"/>
                <w:jc w:val="right"/>
              </w:trPr>
              <w:tc>
                <w:tcPr>
                  <w:tcW w:w="0" w:type="auto"/>
                  <w:shd w:val="clear" w:color="auto" w:fill="E0E0E0"/>
                  <w:vAlign w:val="center"/>
                  <w:hideMark/>
                </w:tcPr>
                <w:p w:rsidR="001D0ED3" w:rsidRPr="00D30ACF" w:rsidRDefault="001D0ED3" w:rsidP="00D81E15">
                  <w:pPr>
                    <w:jc w:val="center"/>
                    <w:rPr>
                      <w:rFonts w:ascii="Arial" w:eastAsia="Times New Roman" w:hAnsi="Arial" w:cs="Arial"/>
                      <w:sz w:val="21"/>
                      <w:szCs w:val="21"/>
                    </w:rPr>
                  </w:pPr>
                  <w:r w:rsidRPr="00D30ACF">
                    <w:rPr>
                      <w:rFonts w:ascii="Arial" w:eastAsia="Times New Roman" w:hAnsi="Arial" w:cs="Arial"/>
                      <w:sz w:val="21"/>
                      <w:szCs w:val="21"/>
                    </w:rPr>
                    <w:t>28</w:t>
                  </w:r>
                </w:p>
              </w:tc>
              <w:tc>
                <w:tcPr>
                  <w:tcW w:w="0" w:type="auto"/>
                  <w:shd w:val="clear" w:color="auto" w:fill="E0E0E0"/>
                  <w:vAlign w:val="center"/>
                  <w:hideMark/>
                </w:tcPr>
                <w:p w:rsidR="001D0ED3" w:rsidRPr="00D30ACF" w:rsidRDefault="001D0ED3" w:rsidP="00D81E15">
                  <w:pPr>
                    <w:jc w:val="center"/>
                    <w:rPr>
                      <w:rFonts w:ascii="Arial" w:eastAsia="Times New Roman" w:hAnsi="Arial" w:cs="Arial"/>
                      <w:sz w:val="21"/>
                      <w:szCs w:val="21"/>
                    </w:rPr>
                  </w:pPr>
                  <w:r w:rsidRPr="00D30ACF">
                    <w:rPr>
                      <w:rFonts w:ascii="Arial" w:eastAsia="Times New Roman" w:hAnsi="Arial" w:cs="Arial"/>
                      <w:sz w:val="21"/>
                      <w:szCs w:val="21"/>
                    </w:rPr>
                    <w:t>12</w:t>
                  </w:r>
                </w:p>
              </w:tc>
            </w:tr>
            <w:tr w:rsidR="001D0ED3" w:rsidRPr="00D30ACF" w:rsidTr="00D81E15">
              <w:trPr>
                <w:tblCellSpacing w:w="15" w:type="dxa"/>
                <w:jc w:val="right"/>
              </w:trPr>
              <w:tc>
                <w:tcPr>
                  <w:tcW w:w="0" w:type="auto"/>
                  <w:shd w:val="clear" w:color="auto" w:fill="E0E0E0"/>
                  <w:vAlign w:val="center"/>
                  <w:hideMark/>
                </w:tcPr>
                <w:p w:rsidR="001D0ED3" w:rsidRPr="00D30ACF" w:rsidRDefault="001D0ED3" w:rsidP="00D81E15">
                  <w:pPr>
                    <w:jc w:val="center"/>
                    <w:rPr>
                      <w:rFonts w:ascii="Arial" w:eastAsia="Times New Roman" w:hAnsi="Arial" w:cs="Arial"/>
                      <w:sz w:val="21"/>
                      <w:szCs w:val="21"/>
                    </w:rPr>
                  </w:pPr>
                  <w:r w:rsidRPr="00D30ACF">
                    <w:rPr>
                      <w:rFonts w:ascii="Arial" w:eastAsia="Times New Roman" w:hAnsi="Arial" w:cs="Arial"/>
                      <w:sz w:val="21"/>
                      <w:szCs w:val="21"/>
                    </w:rPr>
                    <w:t>no</w:t>
                  </w:r>
                </w:p>
              </w:tc>
              <w:tc>
                <w:tcPr>
                  <w:tcW w:w="0" w:type="auto"/>
                  <w:shd w:val="clear" w:color="auto" w:fill="E0E0E0"/>
                  <w:vAlign w:val="center"/>
                  <w:hideMark/>
                </w:tcPr>
                <w:p w:rsidR="001D0ED3" w:rsidRPr="00D30ACF" w:rsidRDefault="001D0ED3" w:rsidP="00D81E15">
                  <w:pPr>
                    <w:jc w:val="center"/>
                    <w:rPr>
                      <w:rFonts w:ascii="Arial" w:eastAsia="Times New Roman" w:hAnsi="Arial" w:cs="Arial"/>
                      <w:sz w:val="21"/>
                      <w:szCs w:val="21"/>
                    </w:rPr>
                  </w:pPr>
                  <w:r w:rsidRPr="00D30ACF">
                    <w:rPr>
                      <w:rFonts w:ascii="Arial" w:eastAsia="Times New Roman" w:hAnsi="Arial" w:cs="Arial"/>
                      <w:sz w:val="21"/>
                      <w:szCs w:val="21"/>
                    </w:rPr>
                    <w:t>sì</w:t>
                  </w:r>
                </w:p>
              </w:tc>
            </w:tr>
          </w:tbl>
          <w:p w:rsidR="001D0ED3" w:rsidRPr="00D30ACF" w:rsidRDefault="001D0ED3" w:rsidP="00D81E15">
            <w:pPr>
              <w:rPr>
                <w:rFonts w:ascii="Times New Roman" w:eastAsia="Times New Roman" w:hAnsi="Times New Roman" w:cs="Times New Roman"/>
              </w:rPr>
            </w:pPr>
          </w:p>
        </w:tc>
        <w:tc>
          <w:tcPr>
            <w:tcW w:w="150" w:type="dxa"/>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 </w:t>
            </w:r>
          </w:p>
        </w:tc>
        <w:tc>
          <w:tcPr>
            <w:tcW w:w="0" w:type="auto"/>
            <w:hideMark/>
          </w:tcPr>
          <w:p w:rsidR="001D0ED3" w:rsidRPr="00D30ACF" w:rsidRDefault="001D0ED3" w:rsidP="00D81E15">
            <w:pPr>
              <w:spacing w:before="100" w:beforeAutospacing="1" w:after="100" w:afterAutospacing="1"/>
              <w:rPr>
                <w:rFonts w:ascii="Arial" w:eastAsia="Times New Roman" w:hAnsi="Arial" w:cs="Arial"/>
                <w:sz w:val="21"/>
                <w:szCs w:val="21"/>
              </w:rPr>
            </w:pPr>
            <w:r w:rsidRPr="00D30AC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94"/>
            </w:tblGrid>
            <w:tr w:rsidR="001D0ED3" w:rsidRPr="00D30ACF"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64"/>
                  </w:tblGrid>
                  <w:tr w:rsidR="001D0ED3" w:rsidRPr="00D30ACF"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98"/>
                        </w:tblGrid>
                        <w:tr w:rsidR="001D0ED3" w:rsidRPr="00D30ACF" w:rsidTr="00D81E15">
                          <w:trPr>
                            <w:tblCellSpacing w:w="30" w:type="dxa"/>
                          </w:trPr>
                          <w:tc>
                            <w:tcPr>
                              <w:tcW w:w="0" w:type="auto"/>
                              <w:shd w:val="clear" w:color="auto" w:fill="C0D0C0"/>
                              <w:noWrap/>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   </w:t>
                              </w:r>
                            </w:p>
                          </w:tc>
                          <w:tc>
                            <w:tcPr>
                              <w:tcW w:w="0" w:type="auto"/>
                              <w:noWrap/>
                              <w:vAlign w:val="center"/>
                              <w:hideMark/>
                            </w:tcPr>
                            <w:p w:rsidR="001D0ED3" w:rsidRPr="00D30ACF" w:rsidRDefault="001D0ED3" w:rsidP="00D81E15">
                              <w:pPr>
                                <w:rPr>
                                  <w:rFonts w:ascii="Arial" w:eastAsia="Times New Roman" w:hAnsi="Arial" w:cs="Arial"/>
                                  <w:sz w:val="21"/>
                                  <w:szCs w:val="21"/>
                                </w:rPr>
                              </w:pPr>
                              <w:r w:rsidRPr="00D30ACF">
                                <w:rPr>
                                  <w:rFonts w:ascii="Arial" w:eastAsia="Times New Roman" w:hAnsi="Arial" w:cs="Arial"/>
                                  <w:sz w:val="21"/>
                                  <w:szCs w:val="21"/>
                                </w:rPr>
                                <w:t>Danza</w:t>
                              </w:r>
                            </w:p>
                          </w:tc>
                        </w:tr>
                      </w:tbl>
                      <w:p w:rsidR="001D0ED3" w:rsidRPr="00D30ACF" w:rsidRDefault="001D0ED3" w:rsidP="00D81E15">
                        <w:pPr>
                          <w:rPr>
                            <w:rFonts w:ascii="Arial" w:eastAsia="Times New Roman" w:hAnsi="Arial" w:cs="Arial"/>
                            <w:sz w:val="21"/>
                            <w:szCs w:val="21"/>
                          </w:rPr>
                        </w:pPr>
                      </w:p>
                    </w:tc>
                  </w:tr>
                </w:tbl>
                <w:p w:rsidR="001D0ED3" w:rsidRPr="00D30ACF" w:rsidRDefault="001D0ED3" w:rsidP="00D81E15">
                  <w:pPr>
                    <w:rPr>
                      <w:rFonts w:ascii="Arial" w:eastAsia="Times New Roman" w:hAnsi="Arial" w:cs="Arial"/>
                      <w:sz w:val="21"/>
                      <w:szCs w:val="21"/>
                    </w:rPr>
                  </w:pPr>
                </w:p>
              </w:tc>
            </w:tr>
          </w:tbl>
          <w:p w:rsidR="001D0ED3" w:rsidRPr="00D30ACF"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p w:rsidR="001D0ED3" w:rsidRDefault="001D0ED3" w:rsidP="001D0ED3"/>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4561"/>
        <w:gridCol w:w="496"/>
        <w:gridCol w:w="496"/>
        <w:gridCol w:w="146"/>
        <w:gridCol w:w="2497"/>
        <w:gridCol w:w="149"/>
        <w:gridCol w:w="1672"/>
        <w:gridCol w:w="45"/>
      </w:tblGrid>
      <w:tr w:rsidR="001D0ED3" w:rsidRPr="00FB6C19" w:rsidTr="00D81E15">
        <w:trPr>
          <w:gridAfter w:val="1"/>
          <w:tblCellSpacing w:w="15" w:type="dxa"/>
        </w:trPr>
        <w:tc>
          <w:tcPr>
            <w:tcW w:w="0" w:type="auto"/>
            <w:gridSpan w:val="2"/>
            <w:hideMark/>
          </w:tcPr>
          <w:p w:rsidR="001D0ED3" w:rsidRPr="00FB6C19" w:rsidRDefault="001D0ED3" w:rsidP="00D81E15">
            <w:pPr>
              <w:rPr>
                <w:rFonts w:ascii="Arial" w:eastAsia="Times New Roman" w:hAnsi="Arial" w:cs="Arial"/>
                <w:sz w:val="21"/>
                <w:szCs w:val="21"/>
              </w:rPr>
            </w:pPr>
            <w:r>
              <w:rPr>
                <w:rFonts w:ascii="Arial" w:eastAsia="Times New Roman" w:hAnsi="Arial" w:cs="Arial"/>
                <w:b/>
                <w:bCs/>
                <w:sz w:val="21"/>
                <w:szCs w:val="21"/>
              </w:rPr>
              <w:t>Dis</w:t>
            </w:r>
            <w:r w:rsidRPr="00FB6C19">
              <w:rPr>
                <w:rFonts w:ascii="Arial" w:eastAsia="Times New Roman" w:hAnsi="Arial" w:cs="Arial"/>
                <w:b/>
                <w:bCs/>
                <w:sz w:val="21"/>
                <w:szCs w:val="21"/>
              </w:rPr>
              <w:t>tribuzione di frequenza:</w:t>
            </w:r>
            <w:r w:rsidRPr="00FB6C19">
              <w:rPr>
                <w:rFonts w:ascii="Arial" w:eastAsia="Times New Roman" w:hAnsi="Arial" w:cs="Arial"/>
                <w:sz w:val="21"/>
                <w:szCs w:val="21"/>
              </w:rPr>
              <w:br/>
            </w:r>
            <w:r w:rsidRPr="00FB6C19">
              <w:rPr>
                <w:rFonts w:ascii="Arial" w:eastAsia="Times New Roman" w:hAnsi="Arial" w:cs="Arial"/>
                <w:b/>
                <w:bCs/>
                <w:sz w:val="21"/>
                <w:szCs w:val="21"/>
              </w:rPr>
              <w:t>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D0ED3" w:rsidRPr="00FB6C19"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15"/>
                      <w:szCs w:val="15"/>
                    </w:rPr>
                    <w:t>Frequenza</w:t>
                  </w:r>
                  <w:r w:rsidRPr="00FB6C1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proofErr w:type="spellStart"/>
                  <w:r w:rsidRPr="00FB6C19">
                    <w:rPr>
                      <w:rFonts w:ascii="Arial" w:eastAsia="Times New Roman" w:hAnsi="Arial" w:cs="Arial"/>
                      <w:sz w:val="15"/>
                      <w:szCs w:val="15"/>
                    </w:rPr>
                    <w:t>Percent</w:t>
                  </w:r>
                  <w:proofErr w:type="spellEnd"/>
                  <w:r w:rsidRPr="00FB6C19">
                    <w:rPr>
                      <w:rFonts w:ascii="Arial" w:eastAsia="Times New Roman" w:hAnsi="Arial" w:cs="Arial"/>
                      <w:sz w:val="15"/>
                      <w:szCs w:val="15"/>
                    </w:rPr>
                    <w:t>.</w:t>
                  </w:r>
                  <w:r w:rsidRPr="00FB6C1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15"/>
                      <w:szCs w:val="15"/>
                    </w:rPr>
                    <w:t>Frequenza</w:t>
                  </w:r>
                  <w:r w:rsidRPr="00FB6C1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proofErr w:type="spellStart"/>
                  <w:r w:rsidRPr="00FB6C19">
                    <w:rPr>
                      <w:rFonts w:ascii="Arial" w:eastAsia="Times New Roman" w:hAnsi="Arial" w:cs="Arial"/>
                      <w:sz w:val="15"/>
                      <w:szCs w:val="15"/>
                    </w:rPr>
                    <w:t>Percent</w:t>
                  </w:r>
                  <w:proofErr w:type="spellEnd"/>
                  <w:r w:rsidRPr="00FB6C19">
                    <w:rPr>
                      <w:rFonts w:ascii="Arial" w:eastAsia="Times New Roman" w:hAnsi="Arial" w:cs="Arial"/>
                      <w:sz w:val="15"/>
                      <w:szCs w:val="15"/>
                    </w:rPr>
                    <w:t>.</w:t>
                  </w:r>
                  <w:r w:rsidRPr="00FB6C1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proofErr w:type="spellStart"/>
                  <w:r w:rsidRPr="00FB6C19">
                    <w:rPr>
                      <w:rFonts w:ascii="Arial" w:eastAsia="Times New Roman" w:hAnsi="Arial" w:cs="Arial"/>
                      <w:sz w:val="15"/>
                      <w:szCs w:val="15"/>
                    </w:rPr>
                    <w:t>Int</w:t>
                  </w:r>
                  <w:proofErr w:type="spellEnd"/>
                  <w:r w:rsidRPr="00FB6C19">
                    <w:rPr>
                      <w:rFonts w:ascii="Arial" w:eastAsia="Times New Roman" w:hAnsi="Arial" w:cs="Arial"/>
                      <w:sz w:val="15"/>
                      <w:szCs w:val="15"/>
                    </w:rPr>
                    <w:t xml:space="preserve">. </w:t>
                  </w:r>
                  <w:proofErr w:type="spellStart"/>
                  <w:r w:rsidRPr="00FB6C19">
                    <w:rPr>
                      <w:rFonts w:ascii="Arial" w:eastAsia="Times New Roman" w:hAnsi="Arial" w:cs="Arial"/>
                      <w:sz w:val="15"/>
                      <w:szCs w:val="15"/>
                    </w:rPr>
                    <w:t>Fid</w:t>
                  </w:r>
                  <w:proofErr w:type="spellEnd"/>
                  <w:r w:rsidRPr="00FB6C19">
                    <w:rPr>
                      <w:rFonts w:ascii="Arial" w:eastAsia="Times New Roman" w:hAnsi="Arial" w:cs="Arial"/>
                      <w:sz w:val="15"/>
                      <w:szCs w:val="15"/>
                    </w:rPr>
                    <w:t>. 95%</w:t>
                  </w:r>
                </w:p>
              </w:tc>
            </w:tr>
            <w:tr w:rsidR="001D0ED3" w:rsidRPr="00FB6C19"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15"/>
                      <w:szCs w:val="15"/>
                    </w:rPr>
                    <w:t>0%:58%</w:t>
                  </w:r>
                </w:p>
              </w:tc>
            </w:tr>
            <w:tr w:rsidR="001D0ED3" w:rsidRPr="00FB6C19"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15"/>
                      <w:szCs w:val="15"/>
                    </w:rPr>
                    <w:t>42%:100%</w:t>
                  </w:r>
                </w:p>
              </w:tc>
            </w:tr>
          </w:tbl>
          <w:p w:rsidR="001D0ED3" w:rsidRDefault="001D0ED3" w:rsidP="00D81E15">
            <w:pPr>
              <w:rPr>
                <w:rFonts w:ascii="Arial" w:eastAsia="Times New Roman" w:hAnsi="Arial" w:cs="Arial"/>
                <w:sz w:val="21"/>
                <w:szCs w:val="21"/>
              </w:rPr>
            </w:pPr>
            <w:r w:rsidRPr="00FB6C19">
              <w:rPr>
                <w:rFonts w:ascii="Arial" w:eastAsia="Times New Roman" w:hAnsi="Arial" w:cs="Arial"/>
                <w:sz w:val="21"/>
                <w:szCs w:val="21"/>
              </w:rPr>
              <w:br/>
            </w:r>
            <w:r w:rsidRPr="00FB6C19">
              <w:rPr>
                <w:rFonts w:ascii="Arial" w:eastAsia="Times New Roman" w:hAnsi="Arial" w:cs="Arial"/>
                <w:b/>
                <w:bCs/>
                <w:sz w:val="21"/>
                <w:szCs w:val="21"/>
              </w:rPr>
              <w:t>Campione</w:t>
            </w:r>
            <w:r w:rsidRPr="00FB6C19">
              <w:rPr>
                <w:rFonts w:ascii="Arial" w:eastAsia="Times New Roman" w:hAnsi="Arial" w:cs="Arial"/>
                <w:sz w:val="21"/>
                <w:szCs w:val="21"/>
              </w:rPr>
              <w:t>:</w:t>
            </w:r>
            <w:r w:rsidRPr="00FB6C19">
              <w:rPr>
                <w:rFonts w:ascii="Arial" w:eastAsia="Times New Roman" w:hAnsi="Arial" w:cs="Arial"/>
                <w:sz w:val="21"/>
                <w:szCs w:val="21"/>
              </w:rPr>
              <w:br/>
              <w:t>Numero di casi= 12</w:t>
            </w:r>
            <w:r w:rsidRPr="00FB6C19">
              <w:rPr>
                <w:rFonts w:ascii="Arial" w:eastAsia="Times New Roman" w:hAnsi="Arial" w:cs="Arial"/>
                <w:sz w:val="21"/>
                <w:szCs w:val="21"/>
              </w:rPr>
              <w:br/>
              <w:t>Indici di tendenza centrale:</w:t>
            </w:r>
            <w:r w:rsidRPr="00FB6C19">
              <w:rPr>
                <w:rFonts w:ascii="Arial" w:eastAsia="Times New Roman" w:hAnsi="Arial" w:cs="Arial"/>
                <w:sz w:val="21"/>
                <w:szCs w:val="21"/>
              </w:rPr>
              <w:br/>
              <w:t>  Moda = sì</w:t>
            </w:r>
            <w:r w:rsidRPr="00FB6C19">
              <w:rPr>
                <w:rFonts w:ascii="Arial" w:eastAsia="Times New Roman" w:hAnsi="Arial" w:cs="Arial"/>
                <w:sz w:val="21"/>
                <w:szCs w:val="21"/>
              </w:rPr>
              <w:br/>
              <w:t>  Mediana = sì</w:t>
            </w:r>
            <w:r w:rsidRPr="00FB6C19">
              <w:rPr>
                <w:rFonts w:ascii="Arial" w:eastAsia="Times New Roman" w:hAnsi="Arial" w:cs="Arial"/>
                <w:sz w:val="21"/>
                <w:szCs w:val="21"/>
              </w:rPr>
              <w:br/>
              <w:t>Indici di dispersione:</w:t>
            </w:r>
            <w:r w:rsidRPr="00FB6C19">
              <w:rPr>
                <w:rFonts w:ascii="Arial" w:eastAsia="Times New Roman" w:hAnsi="Arial" w:cs="Arial"/>
                <w:sz w:val="21"/>
                <w:szCs w:val="21"/>
              </w:rPr>
              <w:br/>
              <w:t>  Squilibrio = 0.63</w:t>
            </w: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Pr="00FB6C19" w:rsidRDefault="001D0ED3" w:rsidP="00D81E15">
            <w:pPr>
              <w:rPr>
                <w:rFonts w:ascii="Arial" w:eastAsia="Times New Roman" w:hAnsi="Arial" w:cs="Arial"/>
                <w:sz w:val="21"/>
                <w:szCs w:val="21"/>
              </w:rPr>
            </w:pPr>
          </w:p>
        </w:tc>
        <w:tc>
          <w:tcPr>
            <w:tcW w:w="3261" w:type="dxa"/>
            <w:gridSpan w:val="3"/>
            <w:hideMark/>
          </w:tcPr>
          <w:p w:rsidR="001D0ED3" w:rsidRPr="00FB6C19" w:rsidRDefault="001D0ED3" w:rsidP="00D81E15">
            <w:pPr>
              <w:spacing w:before="100" w:beforeAutospacing="1" w:after="100" w:afterAutospacing="1"/>
              <w:jc w:val="right"/>
              <w:rPr>
                <w:rFonts w:ascii="Arial" w:eastAsia="Times New Roman" w:hAnsi="Arial" w:cs="Arial"/>
                <w:sz w:val="21"/>
                <w:szCs w:val="21"/>
              </w:rPr>
            </w:pPr>
            <w:r w:rsidRPr="00FB6C19">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FB6C19"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FB6C19" w:rsidTr="00D81E15">
                    <w:trPr>
                      <w:tblCellSpacing w:w="0" w:type="dxa"/>
                      <w:jc w:val="center"/>
                    </w:trPr>
                    <w:tc>
                      <w:tcPr>
                        <w:tcW w:w="0" w:type="auto"/>
                        <w:vAlign w:val="bottom"/>
                        <w:hideMark/>
                      </w:tcPr>
                      <w:p w:rsidR="001D0ED3" w:rsidRPr="00FB6C19" w:rsidRDefault="001D0ED3" w:rsidP="00D81E15">
                        <w:pPr>
                          <w:jc w:val="center"/>
                          <w:rPr>
                            <w:rFonts w:ascii="Arial" w:eastAsia="Times New Roman" w:hAnsi="Arial" w:cs="Arial"/>
                            <w:sz w:val="21"/>
                            <w:szCs w:val="21"/>
                          </w:rPr>
                        </w:pPr>
                        <w:r w:rsidRPr="00FB6C19">
                          <w:rPr>
                            <w:rFonts w:ascii="Arial" w:eastAsia="Times New Roman" w:hAnsi="Arial" w:cs="Arial"/>
                            <w:sz w:val="21"/>
                            <w:szCs w:val="21"/>
                          </w:rPr>
                          <w:t>25%</w:t>
                        </w:r>
                      </w:p>
                    </w:tc>
                  </w:tr>
                  <w:tr w:rsidR="001D0ED3" w:rsidRPr="00FB6C19" w:rsidTr="00D81E15">
                    <w:trPr>
                      <w:trHeight w:val="375"/>
                      <w:tblCellSpacing w:w="0" w:type="dxa"/>
                      <w:jc w:val="center"/>
                    </w:trPr>
                    <w:tc>
                      <w:tcPr>
                        <w:tcW w:w="0" w:type="auto"/>
                        <w:shd w:val="clear" w:color="auto" w:fill="C0D0C0"/>
                        <w:vAlign w:val="bottom"/>
                        <w:hideMark/>
                      </w:tcPr>
                      <w:p w:rsidR="001D0ED3" w:rsidRPr="00FB6C19" w:rsidRDefault="001D0ED3" w:rsidP="00D81E15">
                        <w:pPr>
                          <w:jc w:val="center"/>
                          <w:rPr>
                            <w:rFonts w:ascii="Arial" w:eastAsia="Times New Roman" w:hAnsi="Arial" w:cs="Arial"/>
                            <w:sz w:val="21"/>
                            <w:szCs w:val="21"/>
                          </w:rPr>
                        </w:pPr>
                      </w:p>
                    </w:tc>
                  </w:tr>
                </w:tbl>
                <w:p w:rsidR="001D0ED3" w:rsidRPr="00FB6C19"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FB6C19" w:rsidTr="00D81E15">
                    <w:trPr>
                      <w:tblCellSpacing w:w="0" w:type="dxa"/>
                      <w:jc w:val="center"/>
                    </w:trPr>
                    <w:tc>
                      <w:tcPr>
                        <w:tcW w:w="0" w:type="auto"/>
                        <w:vAlign w:val="bottom"/>
                        <w:hideMark/>
                      </w:tcPr>
                      <w:p w:rsidR="001D0ED3" w:rsidRPr="00FB6C19" w:rsidRDefault="001D0ED3" w:rsidP="00D81E15">
                        <w:pPr>
                          <w:jc w:val="center"/>
                          <w:rPr>
                            <w:rFonts w:ascii="Arial" w:eastAsia="Times New Roman" w:hAnsi="Arial" w:cs="Arial"/>
                            <w:sz w:val="21"/>
                            <w:szCs w:val="21"/>
                          </w:rPr>
                        </w:pPr>
                        <w:r w:rsidRPr="00FB6C19">
                          <w:rPr>
                            <w:rFonts w:ascii="Arial" w:eastAsia="Times New Roman" w:hAnsi="Arial" w:cs="Arial"/>
                            <w:sz w:val="21"/>
                            <w:szCs w:val="21"/>
                          </w:rPr>
                          <w:t>75%</w:t>
                        </w:r>
                      </w:p>
                    </w:tc>
                  </w:tr>
                  <w:tr w:rsidR="001D0ED3" w:rsidRPr="00FB6C19" w:rsidTr="00D81E15">
                    <w:trPr>
                      <w:trHeight w:val="1125"/>
                      <w:tblCellSpacing w:w="0" w:type="dxa"/>
                      <w:jc w:val="center"/>
                    </w:trPr>
                    <w:tc>
                      <w:tcPr>
                        <w:tcW w:w="0" w:type="auto"/>
                        <w:shd w:val="clear" w:color="auto" w:fill="C0D0C0"/>
                        <w:vAlign w:val="bottom"/>
                        <w:hideMark/>
                      </w:tcPr>
                      <w:p w:rsidR="001D0ED3" w:rsidRPr="00FB6C19" w:rsidRDefault="001D0ED3" w:rsidP="00D81E15">
                        <w:pPr>
                          <w:jc w:val="center"/>
                          <w:rPr>
                            <w:rFonts w:ascii="Arial" w:eastAsia="Times New Roman" w:hAnsi="Arial" w:cs="Arial"/>
                            <w:sz w:val="21"/>
                            <w:szCs w:val="21"/>
                          </w:rPr>
                        </w:pPr>
                      </w:p>
                    </w:tc>
                  </w:tr>
                </w:tbl>
                <w:p w:rsidR="001D0ED3" w:rsidRPr="00FB6C19" w:rsidRDefault="001D0ED3" w:rsidP="00D81E15">
                  <w:pPr>
                    <w:jc w:val="center"/>
                    <w:rPr>
                      <w:rFonts w:ascii="Arial" w:eastAsia="Times New Roman" w:hAnsi="Arial" w:cs="Arial"/>
                      <w:sz w:val="21"/>
                      <w:szCs w:val="21"/>
                    </w:rPr>
                  </w:pPr>
                </w:p>
              </w:tc>
            </w:tr>
            <w:tr w:rsidR="001D0ED3" w:rsidRPr="00FB6C19" w:rsidTr="00D81E15">
              <w:trPr>
                <w:tblCellSpacing w:w="15" w:type="dxa"/>
                <w:jc w:val="right"/>
              </w:trPr>
              <w:tc>
                <w:tcPr>
                  <w:tcW w:w="0" w:type="auto"/>
                  <w:shd w:val="clear" w:color="auto" w:fill="E0E0E0"/>
                  <w:vAlign w:val="center"/>
                  <w:hideMark/>
                </w:tcPr>
                <w:p w:rsidR="001D0ED3" w:rsidRPr="00FB6C19" w:rsidRDefault="001D0ED3" w:rsidP="00D81E15">
                  <w:pPr>
                    <w:jc w:val="center"/>
                    <w:rPr>
                      <w:rFonts w:ascii="Arial" w:eastAsia="Times New Roman" w:hAnsi="Arial" w:cs="Arial"/>
                      <w:sz w:val="21"/>
                      <w:szCs w:val="21"/>
                    </w:rPr>
                  </w:pPr>
                  <w:r w:rsidRPr="00FB6C19">
                    <w:rPr>
                      <w:rFonts w:ascii="Arial" w:eastAsia="Times New Roman" w:hAnsi="Arial" w:cs="Arial"/>
                      <w:sz w:val="21"/>
                      <w:szCs w:val="21"/>
                    </w:rPr>
                    <w:t>3</w:t>
                  </w:r>
                </w:p>
              </w:tc>
              <w:tc>
                <w:tcPr>
                  <w:tcW w:w="0" w:type="auto"/>
                  <w:shd w:val="clear" w:color="auto" w:fill="E0E0E0"/>
                  <w:vAlign w:val="center"/>
                  <w:hideMark/>
                </w:tcPr>
                <w:p w:rsidR="001D0ED3" w:rsidRPr="00FB6C19" w:rsidRDefault="001D0ED3" w:rsidP="00D81E15">
                  <w:pPr>
                    <w:jc w:val="center"/>
                    <w:rPr>
                      <w:rFonts w:ascii="Arial" w:eastAsia="Times New Roman" w:hAnsi="Arial" w:cs="Arial"/>
                      <w:sz w:val="21"/>
                      <w:szCs w:val="21"/>
                    </w:rPr>
                  </w:pPr>
                  <w:r w:rsidRPr="00FB6C19">
                    <w:rPr>
                      <w:rFonts w:ascii="Arial" w:eastAsia="Times New Roman" w:hAnsi="Arial" w:cs="Arial"/>
                      <w:sz w:val="21"/>
                      <w:szCs w:val="21"/>
                    </w:rPr>
                    <w:t>9</w:t>
                  </w:r>
                </w:p>
              </w:tc>
            </w:tr>
            <w:tr w:rsidR="001D0ED3" w:rsidRPr="00FB6C19" w:rsidTr="00D81E15">
              <w:trPr>
                <w:tblCellSpacing w:w="15" w:type="dxa"/>
                <w:jc w:val="right"/>
              </w:trPr>
              <w:tc>
                <w:tcPr>
                  <w:tcW w:w="0" w:type="auto"/>
                  <w:shd w:val="clear" w:color="auto" w:fill="E0E0E0"/>
                  <w:vAlign w:val="center"/>
                  <w:hideMark/>
                </w:tcPr>
                <w:p w:rsidR="001D0ED3" w:rsidRPr="00FB6C19" w:rsidRDefault="001D0ED3" w:rsidP="00D81E15">
                  <w:pPr>
                    <w:jc w:val="center"/>
                    <w:rPr>
                      <w:rFonts w:ascii="Arial" w:eastAsia="Times New Roman" w:hAnsi="Arial" w:cs="Arial"/>
                      <w:sz w:val="21"/>
                      <w:szCs w:val="21"/>
                    </w:rPr>
                  </w:pPr>
                  <w:r w:rsidRPr="00FB6C19">
                    <w:rPr>
                      <w:rFonts w:ascii="Arial" w:eastAsia="Times New Roman" w:hAnsi="Arial" w:cs="Arial"/>
                      <w:sz w:val="21"/>
                      <w:szCs w:val="21"/>
                    </w:rPr>
                    <w:t>no</w:t>
                  </w:r>
                </w:p>
              </w:tc>
              <w:tc>
                <w:tcPr>
                  <w:tcW w:w="0" w:type="auto"/>
                  <w:shd w:val="clear" w:color="auto" w:fill="E0E0E0"/>
                  <w:vAlign w:val="center"/>
                  <w:hideMark/>
                </w:tcPr>
                <w:p w:rsidR="001D0ED3" w:rsidRPr="00FB6C19" w:rsidRDefault="001D0ED3" w:rsidP="00D81E15">
                  <w:pPr>
                    <w:jc w:val="center"/>
                    <w:rPr>
                      <w:rFonts w:ascii="Arial" w:eastAsia="Times New Roman" w:hAnsi="Arial" w:cs="Arial"/>
                      <w:sz w:val="21"/>
                      <w:szCs w:val="21"/>
                    </w:rPr>
                  </w:pPr>
                  <w:r w:rsidRPr="00FB6C19">
                    <w:rPr>
                      <w:rFonts w:ascii="Arial" w:eastAsia="Times New Roman" w:hAnsi="Arial" w:cs="Arial"/>
                      <w:sz w:val="21"/>
                      <w:szCs w:val="21"/>
                    </w:rPr>
                    <w:t>sì</w:t>
                  </w:r>
                </w:p>
              </w:tc>
            </w:tr>
          </w:tbl>
          <w:p w:rsidR="001D0ED3" w:rsidRPr="00FB6C19" w:rsidRDefault="001D0ED3" w:rsidP="00D81E15">
            <w:pPr>
              <w:rPr>
                <w:rFonts w:ascii="Times New Roman" w:eastAsia="Times New Roman" w:hAnsi="Times New Roman" w:cs="Times New Roman"/>
              </w:rPr>
            </w:pPr>
          </w:p>
        </w:tc>
        <w:tc>
          <w:tcPr>
            <w:tcW w:w="129" w:type="dxa"/>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 </w:t>
            </w:r>
          </w:p>
        </w:tc>
        <w:tc>
          <w:tcPr>
            <w:tcW w:w="0" w:type="auto"/>
            <w:hideMark/>
          </w:tcPr>
          <w:p w:rsidR="001D0ED3" w:rsidRPr="00FB6C19" w:rsidRDefault="001D0ED3" w:rsidP="00D81E15">
            <w:pPr>
              <w:spacing w:before="100" w:beforeAutospacing="1" w:after="100" w:afterAutospacing="1"/>
              <w:rPr>
                <w:rFonts w:ascii="Arial" w:eastAsia="Times New Roman" w:hAnsi="Arial" w:cs="Arial"/>
                <w:sz w:val="21"/>
                <w:szCs w:val="21"/>
              </w:rPr>
            </w:pPr>
            <w:r w:rsidRPr="00FB6C19">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97"/>
            </w:tblGrid>
            <w:tr w:rsidR="001D0ED3" w:rsidRPr="00FB6C19"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67"/>
                  </w:tblGrid>
                  <w:tr w:rsidR="001D0ED3" w:rsidRPr="00FB6C19"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4"/>
                          <w:gridCol w:w="1303"/>
                        </w:tblGrid>
                        <w:tr w:rsidR="001D0ED3" w:rsidRPr="00FB6C19" w:rsidTr="00D81E15">
                          <w:trPr>
                            <w:tblCellSpacing w:w="30" w:type="dxa"/>
                          </w:trPr>
                          <w:tc>
                            <w:tcPr>
                              <w:tcW w:w="0" w:type="auto"/>
                              <w:shd w:val="clear" w:color="auto" w:fill="C0D0C0"/>
                              <w:noWrap/>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   </w:t>
                              </w:r>
                            </w:p>
                          </w:tc>
                          <w:tc>
                            <w:tcPr>
                              <w:tcW w:w="0" w:type="auto"/>
                              <w:noWrap/>
                              <w:vAlign w:val="center"/>
                              <w:hideMark/>
                            </w:tcPr>
                            <w:p w:rsidR="001D0ED3" w:rsidRPr="00FB6C19" w:rsidRDefault="001D0ED3" w:rsidP="00D81E15">
                              <w:pPr>
                                <w:rPr>
                                  <w:rFonts w:ascii="Arial" w:eastAsia="Times New Roman" w:hAnsi="Arial" w:cs="Arial"/>
                                  <w:sz w:val="21"/>
                                  <w:szCs w:val="21"/>
                                </w:rPr>
                              </w:pPr>
                              <w:r w:rsidRPr="00FB6C19">
                                <w:rPr>
                                  <w:rFonts w:ascii="Arial" w:eastAsia="Times New Roman" w:hAnsi="Arial" w:cs="Arial"/>
                                  <w:sz w:val="21"/>
                                  <w:szCs w:val="21"/>
                                </w:rPr>
                                <w:t>Fini educativi</w:t>
                              </w:r>
                            </w:p>
                          </w:tc>
                        </w:tr>
                      </w:tbl>
                      <w:p w:rsidR="001D0ED3" w:rsidRPr="00FB6C19" w:rsidRDefault="001D0ED3" w:rsidP="00D81E15">
                        <w:pPr>
                          <w:rPr>
                            <w:rFonts w:ascii="Arial" w:eastAsia="Times New Roman" w:hAnsi="Arial" w:cs="Arial"/>
                            <w:sz w:val="21"/>
                            <w:szCs w:val="21"/>
                          </w:rPr>
                        </w:pPr>
                      </w:p>
                    </w:tc>
                  </w:tr>
                </w:tbl>
                <w:p w:rsidR="001D0ED3" w:rsidRPr="00FB6C19" w:rsidRDefault="001D0ED3" w:rsidP="00D81E15">
                  <w:pPr>
                    <w:rPr>
                      <w:rFonts w:ascii="Arial" w:eastAsia="Times New Roman" w:hAnsi="Arial" w:cs="Arial"/>
                      <w:sz w:val="21"/>
                      <w:szCs w:val="21"/>
                    </w:rPr>
                  </w:pPr>
                </w:p>
              </w:tc>
            </w:tr>
          </w:tbl>
          <w:p w:rsidR="001D0ED3" w:rsidRPr="00FB6C19" w:rsidRDefault="001D0ED3" w:rsidP="00D81E15">
            <w:pPr>
              <w:rPr>
                <w:rFonts w:ascii="Times New Roman" w:eastAsia="Times New Roman" w:hAnsi="Times New Roman" w:cs="Times New Roman"/>
              </w:rPr>
            </w:pPr>
          </w:p>
        </w:tc>
      </w:tr>
      <w:tr w:rsidR="001D0ED3" w:rsidRPr="00FA143D" w:rsidTr="00D81E15">
        <w:trPr>
          <w:tblCellSpacing w:w="15" w:type="dxa"/>
        </w:trPr>
        <w:tc>
          <w:tcPr>
            <w:tcW w:w="0" w:type="auto"/>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b/>
                <w:bCs/>
                <w:sz w:val="21"/>
                <w:szCs w:val="21"/>
              </w:rPr>
              <w:t>Distribuzione di frequenza:</w:t>
            </w:r>
            <w:r w:rsidRPr="00FA143D">
              <w:rPr>
                <w:rFonts w:ascii="Arial" w:eastAsia="Times New Roman" w:hAnsi="Arial" w:cs="Arial"/>
                <w:sz w:val="21"/>
                <w:szCs w:val="21"/>
              </w:rPr>
              <w:br/>
            </w:r>
            <w:r w:rsidRPr="00FA143D">
              <w:rPr>
                <w:rFonts w:ascii="Arial" w:eastAsia="Times New Roman" w:hAnsi="Arial" w:cs="Arial"/>
                <w:b/>
                <w:bCs/>
                <w:sz w:val="21"/>
                <w:szCs w:val="21"/>
              </w:rPr>
              <w:t>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01"/>
            </w:tblGrid>
            <w:tr w:rsidR="001D0ED3" w:rsidRPr="00FA143D"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15"/>
                      <w:szCs w:val="15"/>
                    </w:rPr>
                    <w:t>Frequenza</w:t>
                  </w:r>
                  <w:r w:rsidRPr="00FA143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proofErr w:type="spellStart"/>
                  <w:r w:rsidRPr="00FA143D">
                    <w:rPr>
                      <w:rFonts w:ascii="Arial" w:eastAsia="Times New Roman" w:hAnsi="Arial" w:cs="Arial"/>
                      <w:sz w:val="15"/>
                      <w:szCs w:val="15"/>
                    </w:rPr>
                    <w:t>Percent</w:t>
                  </w:r>
                  <w:proofErr w:type="spellEnd"/>
                  <w:r w:rsidRPr="00FA143D">
                    <w:rPr>
                      <w:rFonts w:ascii="Arial" w:eastAsia="Times New Roman" w:hAnsi="Arial" w:cs="Arial"/>
                      <w:sz w:val="15"/>
                      <w:szCs w:val="15"/>
                    </w:rPr>
                    <w:t>.</w:t>
                  </w:r>
                  <w:r w:rsidRPr="00FA143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15"/>
                      <w:szCs w:val="15"/>
                    </w:rPr>
                    <w:t>Frequenza</w:t>
                  </w:r>
                  <w:r w:rsidRPr="00FA143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proofErr w:type="spellStart"/>
                  <w:r w:rsidRPr="00FA143D">
                    <w:rPr>
                      <w:rFonts w:ascii="Arial" w:eastAsia="Times New Roman" w:hAnsi="Arial" w:cs="Arial"/>
                      <w:sz w:val="15"/>
                      <w:szCs w:val="15"/>
                    </w:rPr>
                    <w:t>Percent</w:t>
                  </w:r>
                  <w:proofErr w:type="spellEnd"/>
                  <w:r w:rsidRPr="00FA143D">
                    <w:rPr>
                      <w:rFonts w:ascii="Arial" w:eastAsia="Times New Roman" w:hAnsi="Arial" w:cs="Arial"/>
                      <w:sz w:val="15"/>
                      <w:szCs w:val="15"/>
                    </w:rPr>
                    <w:t>.</w:t>
                  </w:r>
                  <w:r w:rsidRPr="00FA143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proofErr w:type="spellStart"/>
                  <w:r w:rsidRPr="00FA143D">
                    <w:rPr>
                      <w:rFonts w:ascii="Arial" w:eastAsia="Times New Roman" w:hAnsi="Arial" w:cs="Arial"/>
                      <w:sz w:val="15"/>
                      <w:szCs w:val="15"/>
                    </w:rPr>
                    <w:t>Int</w:t>
                  </w:r>
                  <w:proofErr w:type="spellEnd"/>
                  <w:r w:rsidRPr="00FA143D">
                    <w:rPr>
                      <w:rFonts w:ascii="Arial" w:eastAsia="Times New Roman" w:hAnsi="Arial" w:cs="Arial"/>
                      <w:sz w:val="15"/>
                      <w:szCs w:val="15"/>
                    </w:rPr>
                    <w:t xml:space="preserve">. </w:t>
                  </w:r>
                  <w:proofErr w:type="spellStart"/>
                  <w:r w:rsidRPr="00FA143D">
                    <w:rPr>
                      <w:rFonts w:ascii="Arial" w:eastAsia="Times New Roman" w:hAnsi="Arial" w:cs="Arial"/>
                      <w:sz w:val="15"/>
                      <w:szCs w:val="15"/>
                    </w:rPr>
                    <w:t>Fid</w:t>
                  </w:r>
                  <w:proofErr w:type="spellEnd"/>
                  <w:r w:rsidRPr="00FA143D">
                    <w:rPr>
                      <w:rFonts w:ascii="Arial" w:eastAsia="Times New Roman" w:hAnsi="Arial" w:cs="Arial"/>
                      <w:sz w:val="15"/>
                      <w:szCs w:val="15"/>
                    </w:rPr>
                    <w:t>. 95%</w:t>
                  </w:r>
                </w:p>
              </w:tc>
            </w:tr>
            <w:tr w:rsidR="001D0ED3" w:rsidRPr="00FA143D"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15"/>
                      <w:szCs w:val="15"/>
                    </w:rPr>
                    <w:t>17%:83%</w:t>
                  </w:r>
                </w:p>
              </w:tc>
            </w:tr>
            <w:tr w:rsidR="001D0ED3" w:rsidRPr="00FA143D"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15"/>
                      <w:szCs w:val="15"/>
                    </w:rPr>
                    <w:t>17%:83%</w:t>
                  </w:r>
                </w:p>
              </w:tc>
            </w:tr>
          </w:tbl>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br/>
            </w:r>
            <w:r w:rsidRPr="00FA143D">
              <w:rPr>
                <w:rFonts w:ascii="Arial" w:eastAsia="Times New Roman" w:hAnsi="Arial" w:cs="Arial"/>
                <w:b/>
                <w:bCs/>
                <w:sz w:val="21"/>
                <w:szCs w:val="21"/>
              </w:rPr>
              <w:t>Campione</w:t>
            </w:r>
            <w:r w:rsidRPr="00FA143D">
              <w:rPr>
                <w:rFonts w:ascii="Arial" w:eastAsia="Times New Roman" w:hAnsi="Arial" w:cs="Arial"/>
                <w:sz w:val="21"/>
                <w:szCs w:val="21"/>
              </w:rPr>
              <w:t>:</w:t>
            </w:r>
            <w:r w:rsidRPr="00FA143D">
              <w:rPr>
                <w:rFonts w:ascii="Arial" w:eastAsia="Times New Roman" w:hAnsi="Arial" w:cs="Arial"/>
                <w:sz w:val="21"/>
                <w:szCs w:val="21"/>
              </w:rPr>
              <w:br/>
              <w:t>Numero di casi= 12</w:t>
            </w:r>
            <w:r w:rsidRPr="00FA143D">
              <w:rPr>
                <w:rFonts w:ascii="Arial" w:eastAsia="Times New Roman" w:hAnsi="Arial" w:cs="Arial"/>
                <w:sz w:val="21"/>
                <w:szCs w:val="21"/>
              </w:rPr>
              <w:br/>
              <w:t>Indici di tendenza centrale:</w:t>
            </w:r>
            <w:r w:rsidRPr="00FA143D">
              <w:rPr>
                <w:rFonts w:ascii="Arial" w:eastAsia="Times New Roman" w:hAnsi="Arial" w:cs="Arial"/>
                <w:sz w:val="21"/>
                <w:szCs w:val="21"/>
              </w:rPr>
              <w:br/>
              <w:t>  Moda = no; sì</w:t>
            </w:r>
            <w:r w:rsidRPr="00FA143D">
              <w:rPr>
                <w:rFonts w:ascii="Arial" w:eastAsia="Times New Roman" w:hAnsi="Arial" w:cs="Arial"/>
                <w:sz w:val="21"/>
                <w:szCs w:val="21"/>
              </w:rPr>
              <w:br/>
              <w:t>  Mediana = tra no e sì</w:t>
            </w:r>
            <w:r w:rsidRPr="00FA143D">
              <w:rPr>
                <w:rFonts w:ascii="Arial" w:eastAsia="Times New Roman" w:hAnsi="Arial" w:cs="Arial"/>
                <w:sz w:val="21"/>
                <w:szCs w:val="21"/>
              </w:rPr>
              <w:br/>
              <w:t>Indici di dispersione:</w:t>
            </w:r>
            <w:r w:rsidRPr="00FA143D">
              <w:rPr>
                <w:rFonts w:ascii="Arial" w:eastAsia="Times New Roman" w:hAnsi="Arial" w:cs="Arial"/>
                <w:sz w:val="21"/>
                <w:szCs w:val="21"/>
              </w:rPr>
              <w:br/>
              <w:t>  Squilibrio = 0.5</w:t>
            </w:r>
          </w:p>
        </w:tc>
        <w:tc>
          <w:tcPr>
            <w:tcW w:w="2500" w:type="dxa"/>
            <w:gridSpan w:val="2"/>
            <w:hideMark/>
          </w:tcPr>
          <w:p w:rsidR="001D0ED3" w:rsidRPr="00FA143D" w:rsidRDefault="001D0ED3" w:rsidP="00D81E15">
            <w:pPr>
              <w:spacing w:before="100" w:beforeAutospacing="1" w:after="100" w:afterAutospacing="1"/>
              <w:jc w:val="right"/>
              <w:rPr>
                <w:rFonts w:ascii="Arial" w:eastAsia="Times New Roman" w:hAnsi="Arial" w:cs="Arial"/>
                <w:sz w:val="21"/>
                <w:szCs w:val="21"/>
              </w:rPr>
            </w:pPr>
            <w:r w:rsidRPr="00FA143D">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FA143D"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FA143D" w:rsidTr="00D81E15">
                    <w:trPr>
                      <w:tblCellSpacing w:w="0" w:type="dxa"/>
                      <w:jc w:val="center"/>
                    </w:trPr>
                    <w:tc>
                      <w:tcPr>
                        <w:tcW w:w="0" w:type="auto"/>
                        <w:vAlign w:val="bottom"/>
                        <w:hideMark/>
                      </w:tcPr>
                      <w:p w:rsidR="001D0ED3" w:rsidRPr="00FA143D" w:rsidRDefault="001D0ED3" w:rsidP="00D81E15">
                        <w:pPr>
                          <w:jc w:val="center"/>
                          <w:rPr>
                            <w:rFonts w:ascii="Arial" w:eastAsia="Times New Roman" w:hAnsi="Arial" w:cs="Arial"/>
                            <w:sz w:val="21"/>
                            <w:szCs w:val="21"/>
                          </w:rPr>
                        </w:pPr>
                        <w:r w:rsidRPr="00FA143D">
                          <w:rPr>
                            <w:rFonts w:ascii="Arial" w:eastAsia="Times New Roman" w:hAnsi="Arial" w:cs="Arial"/>
                            <w:sz w:val="21"/>
                            <w:szCs w:val="21"/>
                          </w:rPr>
                          <w:t>50%</w:t>
                        </w:r>
                      </w:p>
                    </w:tc>
                  </w:tr>
                  <w:tr w:rsidR="001D0ED3" w:rsidRPr="00FA143D" w:rsidTr="00D81E15">
                    <w:trPr>
                      <w:trHeight w:val="750"/>
                      <w:tblCellSpacing w:w="0" w:type="dxa"/>
                      <w:jc w:val="center"/>
                    </w:trPr>
                    <w:tc>
                      <w:tcPr>
                        <w:tcW w:w="0" w:type="auto"/>
                        <w:shd w:val="clear" w:color="auto" w:fill="C0D0C0"/>
                        <w:vAlign w:val="bottom"/>
                        <w:hideMark/>
                      </w:tcPr>
                      <w:p w:rsidR="001D0ED3" w:rsidRPr="00FA143D" w:rsidRDefault="001D0ED3" w:rsidP="00D81E15">
                        <w:pPr>
                          <w:jc w:val="center"/>
                          <w:rPr>
                            <w:rFonts w:ascii="Arial" w:eastAsia="Times New Roman" w:hAnsi="Arial" w:cs="Arial"/>
                            <w:sz w:val="21"/>
                            <w:szCs w:val="21"/>
                          </w:rPr>
                        </w:pPr>
                      </w:p>
                    </w:tc>
                  </w:tr>
                </w:tbl>
                <w:p w:rsidR="001D0ED3" w:rsidRPr="00FA143D"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FA143D" w:rsidTr="00D81E15">
                    <w:trPr>
                      <w:tblCellSpacing w:w="0" w:type="dxa"/>
                      <w:jc w:val="center"/>
                    </w:trPr>
                    <w:tc>
                      <w:tcPr>
                        <w:tcW w:w="0" w:type="auto"/>
                        <w:vAlign w:val="bottom"/>
                        <w:hideMark/>
                      </w:tcPr>
                      <w:p w:rsidR="001D0ED3" w:rsidRPr="00FA143D" w:rsidRDefault="001D0ED3" w:rsidP="00D81E15">
                        <w:pPr>
                          <w:jc w:val="center"/>
                          <w:rPr>
                            <w:rFonts w:ascii="Arial" w:eastAsia="Times New Roman" w:hAnsi="Arial" w:cs="Arial"/>
                            <w:sz w:val="21"/>
                            <w:szCs w:val="21"/>
                          </w:rPr>
                        </w:pPr>
                        <w:r w:rsidRPr="00FA143D">
                          <w:rPr>
                            <w:rFonts w:ascii="Arial" w:eastAsia="Times New Roman" w:hAnsi="Arial" w:cs="Arial"/>
                            <w:sz w:val="21"/>
                            <w:szCs w:val="21"/>
                          </w:rPr>
                          <w:t>50%</w:t>
                        </w:r>
                      </w:p>
                    </w:tc>
                  </w:tr>
                  <w:tr w:rsidR="001D0ED3" w:rsidRPr="00FA143D" w:rsidTr="00D81E15">
                    <w:trPr>
                      <w:trHeight w:val="750"/>
                      <w:tblCellSpacing w:w="0" w:type="dxa"/>
                      <w:jc w:val="center"/>
                    </w:trPr>
                    <w:tc>
                      <w:tcPr>
                        <w:tcW w:w="0" w:type="auto"/>
                        <w:shd w:val="clear" w:color="auto" w:fill="C0D0C0"/>
                        <w:vAlign w:val="bottom"/>
                        <w:hideMark/>
                      </w:tcPr>
                      <w:p w:rsidR="001D0ED3" w:rsidRPr="00FA143D" w:rsidRDefault="001D0ED3" w:rsidP="00D81E15">
                        <w:pPr>
                          <w:jc w:val="center"/>
                          <w:rPr>
                            <w:rFonts w:ascii="Arial" w:eastAsia="Times New Roman" w:hAnsi="Arial" w:cs="Arial"/>
                            <w:sz w:val="21"/>
                            <w:szCs w:val="21"/>
                          </w:rPr>
                        </w:pPr>
                      </w:p>
                    </w:tc>
                  </w:tr>
                </w:tbl>
                <w:p w:rsidR="001D0ED3" w:rsidRPr="00FA143D" w:rsidRDefault="001D0ED3" w:rsidP="00D81E15">
                  <w:pPr>
                    <w:jc w:val="center"/>
                    <w:rPr>
                      <w:rFonts w:ascii="Arial" w:eastAsia="Times New Roman" w:hAnsi="Arial" w:cs="Arial"/>
                      <w:sz w:val="21"/>
                      <w:szCs w:val="21"/>
                    </w:rPr>
                  </w:pPr>
                </w:p>
              </w:tc>
            </w:tr>
            <w:tr w:rsidR="001D0ED3" w:rsidRPr="00FA143D" w:rsidTr="00D81E15">
              <w:trPr>
                <w:tblCellSpacing w:w="15" w:type="dxa"/>
                <w:jc w:val="right"/>
              </w:trPr>
              <w:tc>
                <w:tcPr>
                  <w:tcW w:w="0" w:type="auto"/>
                  <w:shd w:val="clear" w:color="auto" w:fill="E0E0E0"/>
                  <w:vAlign w:val="center"/>
                  <w:hideMark/>
                </w:tcPr>
                <w:p w:rsidR="001D0ED3" w:rsidRPr="00FA143D" w:rsidRDefault="001D0ED3" w:rsidP="00D81E15">
                  <w:pPr>
                    <w:jc w:val="center"/>
                    <w:rPr>
                      <w:rFonts w:ascii="Arial" w:eastAsia="Times New Roman" w:hAnsi="Arial" w:cs="Arial"/>
                      <w:sz w:val="21"/>
                      <w:szCs w:val="21"/>
                    </w:rPr>
                  </w:pPr>
                  <w:r w:rsidRPr="00FA143D">
                    <w:rPr>
                      <w:rFonts w:ascii="Arial" w:eastAsia="Times New Roman" w:hAnsi="Arial" w:cs="Arial"/>
                      <w:sz w:val="21"/>
                      <w:szCs w:val="21"/>
                    </w:rPr>
                    <w:t>6</w:t>
                  </w:r>
                </w:p>
              </w:tc>
              <w:tc>
                <w:tcPr>
                  <w:tcW w:w="0" w:type="auto"/>
                  <w:shd w:val="clear" w:color="auto" w:fill="E0E0E0"/>
                  <w:vAlign w:val="center"/>
                  <w:hideMark/>
                </w:tcPr>
                <w:p w:rsidR="001D0ED3" w:rsidRPr="00FA143D" w:rsidRDefault="001D0ED3" w:rsidP="00D81E15">
                  <w:pPr>
                    <w:jc w:val="center"/>
                    <w:rPr>
                      <w:rFonts w:ascii="Arial" w:eastAsia="Times New Roman" w:hAnsi="Arial" w:cs="Arial"/>
                      <w:sz w:val="21"/>
                      <w:szCs w:val="21"/>
                    </w:rPr>
                  </w:pPr>
                  <w:r w:rsidRPr="00FA143D">
                    <w:rPr>
                      <w:rFonts w:ascii="Arial" w:eastAsia="Times New Roman" w:hAnsi="Arial" w:cs="Arial"/>
                      <w:sz w:val="21"/>
                      <w:szCs w:val="21"/>
                    </w:rPr>
                    <w:t>6</w:t>
                  </w:r>
                </w:p>
              </w:tc>
            </w:tr>
            <w:tr w:rsidR="001D0ED3" w:rsidRPr="00FA143D" w:rsidTr="00D81E15">
              <w:trPr>
                <w:tblCellSpacing w:w="15" w:type="dxa"/>
                <w:jc w:val="right"/>
              </w:trPr>
              <w:tc>
                <w:tcPr>
                  <w:tcW w:w="0" w:type="auto"/>
                  <w:shd w:val="clear" w:color="auto" w:fill="E0E0E0"/>
                  <w:vAlign w:val="center"/>
                  <w:hideMark/>
                </w:tcPr>
                <w:p w:rsidR="001D0ED3" w:rsidRPr="00FA143D" w:rsidRDefault="001D0ED3" w:rsidP="00D81E15">
                  <w:pPr>
                    <w:jc w:val="center"/>
                    <w:rPr>
                      <w:rFonts w:ascii="Arial" w:eastAsia="Times New Roman" w:hAnsi="Arial" w:cs="Arial"/>
                      <w:sz w:val="21"/>
                      <w:szCs w:val="21"/>
                    </w:rPr>
                  </w:pPr>
                  <w:r w:rsidRPr="00FA143D">
                    <w:rPr>
                      <w:rFonts w:ascii="Arial" w:eastAsia="Times New Roman" w:hAnsi="Arial" w:cs="Arial"/>
                      <w:sz w:val="21"/>
                      <w:szCs w:val="21"/>
                    </w:rPr>
                    <w:t>no</w:t>
                  </w:r>
                </w:p>
              </w:tc>
              <w:tc>
                <w:tcPr>
                  <w:tcW w:w="0" w:type="auto"/>
                  <w:shd w:val="clear" w:color="auto" w:fill="E0E0E0"/>
                  <w:vAlign w:val="center"/>
                  <w:hideMark/>
                </w:tcPr>
                <w:p w:rsidR="001D0ED3" w:rsidRPr="00FA143D" w:rsidRDefault="001D0ED3" w:rsidP="00D81E15">
                  <w:pPr>
                    <w:jc w:val="center"/>
                    <w:rPr>
                      <w:rFonts w:ascii="Arial" w:eastAsia="Times New Roman" w:hAnsi="Arial" w:cs="Arial"/>
                      <w:sz w:val="21"/>
                      <w:szCs w:val="21"/>
                    </w:rPr>
                  </w:pPr>
                  <w:r w:rsidRPr="00FA143D">
                    <w:rPr>
                      <w:rFonts w:ascii="Arial" w:eastAsia="Times New Roman" w:hAnsi="Arial" w:cs="Arial"/>
                      <w:sz w:val="21"/>
                      <w:szCs w:val="21"/>
                    </w:rPr>
                    <w:t>sì</w:t>
                  </w:r>
                </w:p>
              </w:tc>
            </w:tr>
          </w:tbl>
          <w:p w:rsidR="001D0ED3" w:rsidRPr="00FA143D" w:rsidRDefault="001D0ED3" w:rsidP="00D81E15">
            <w:pPr>
              <w:rPr>
                <w:rFonts w:ascii="Times New Roman" w:eastAsia="Times New Roman" w:hAnsi="Times New Roman" w:cs="Times New Roman"/>
              </w:rPr>
            </w:pPr>
          </w:p>
        </w:tc>
        <w:tc>
          <w:tcPr>
            <w:tcW w:w="116" w:type="dxa"/>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 </w:t>
            </w:r>
          </w:p>
        </w:tc>
        <w:tc>
          <w:tcPr>
            <w:tcW w:w="0" w:type="auto"/>
            <w:gridSpan w:val="4"/>
            <w:hideMark/>
          </w:tcPr>
          <w:p w:rsidR="001D0ED3" w:rsidRPr="00FA143D" w:rsidRDefault="001D0ED3" w:rsidP="00D81E15">
            <w:pPr>
              <w:spacing w:before="100" w:beforeAutospacing="1" w:after="100" w:afterAutospacing="1"/>
              <w:rPr>
                <w:rFonts w:ascii="Arial" w:eastAsia="Times New Roman" w:hAnsi="Arial" w:cs="Arial"/>
                <w:sz w:val="21"/>
                <w:szCs w:val="21"/>
              </w:rPr>
            </w:pPr>
            <w:r w:rsidRPr="00FA143D">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03"/>
            </w:tblGrid>
            <w:tr w:rsidR="001D0ED3" w:rsidRPr="00FA143D"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73"/>
                  </w:tblGrid>
                  <w:tr w:rsidR="001D0ED3" w:rsidRPr="00FA143D"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507"/>
                        </w:tblGrid>
                        <w:tr w:rsidR="001D0ED3" w:rsidRPr="00FA143D" w:rsidTr="00D81E15">
                          <w:trPr>
                            <w:tblCellSpacing w:w="30" w:type="dxa"/>
                          </w:trPr>
                          <w:tc>
                            <w:tcPr>
                              <w:tcW w:w="0" w:type="auto"/>
                              <w:shd w:val="clear" w:color="auto" w:fill="C0D0C0"/>
                              <w:noWrap/>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   </w:t>
                              </w:r>
                            </w:p>
                          </w:tc>
                          <w:tc>
                            <w:tcPr>
                              <w:tcW w:w="0" w:type="auto"/>
                              <w:noWrap/>
                              <w:vAlign w:val="center"/>
                              <w:hideMark/>
                            </w:tcPr>
                            <w:p w:rsidR="001D0ED3" w:rsidRPr="00FA143D" w:rsidRDefault="001D0ED3" w:rsidP="00D81E15">
                              <w:pPr>
                                <w:rPr>
                                  <w:rFonts w:ascii="Arial" w:eastAsia="Times New Roman" w:hAnsi="Arial" w:cs="Arial"/>
                                  <w:sz w:val="21"/>
                                  <w:szCs w:val="21"/>
                                </w:rPr>
                              </w:pPr>
                              <w:r w:rsidRPr="00FA143D">
                                <w:rPr>
                                  <w:rFonts w:ascii="Arial" w:eastAsia="Times New Roman" w:hAnsi="Arial" w:cs="Arial"/>
                                  <w:sz w:val="21"/>
                                  <w:szCs w:val="21"/>
                                </w:rPr>
                                <w:t>Miglioramento psicologico</w:t>
                              </w:r>
                            </w:p>
                          </w:tc>
                        </w:tr>
                      </w:tbl>
                      <w:p w:rsidR="001D0ED3" w:rsidRPr="00FA143D" w:rsidRDefault="001D0ED3" w:rsidP="00D81E15">
                        <w:pPr>
                          <w:rPr>
                            <w:rFonts w:ascii="Arial" w:eastAsia="Times New Roman" w:hAnsi="Arial" w:cs="Arial"/>
                            <w:sz w:val="21"/>
                            <w:szCs w:val="21"/>
                          </w:rPr>
                        </w:pPr>
                      </w:p>
                    </w:tc>
                  </w:tr>
                </w:tbl>
                <w:p w:rsidR="001D0ED3" w:rsidRPr="00FA143D" w:rsidRDefault="001D0ED3" w:rsidP="00D81E15">
                  <w:pPr>
                    <w:rPr>
                      <w:rFonts w:ascii="Arial" w:eastAsia="Times New Roman" w:hAnsi="Arial" w:cs="Arial"/>
                      <w:sz w:val="21"/>
                      <w:szCs w:val="21"/>
                    </w:rPr>
                  </w:pPr>
                </w:p>
              </w:tc>
            </w:tr>
          </w:tbl>
          <w:p w:rsidR="001D0ED3" w:rsidRPr="00FA143D"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2864"/>
        <w:gridCol w:w="151"/>
        <w:gridCol w:w="2539"/>
      </w:tblGrid>
      <w:tr w:rsidR="001D0ED3" w:rsidRPr="006A782C" w:rsidTr="00D81E15">
        <w:trPr>
          <w:tblCellSpacing w:w="15" w:type="dxa"/>
        </w:trPr>
        <w:tc>
          <w:tcPr>
            <w:tcW w:w="0" w:type="auto"/>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Distribuzione di frequenza:</w:t>
            </w:r>
            <w:r w:rsidRPr="006A782C">
              <w:rPr>
                <w:rFonts w:ascii="Arial" w:eastAsia="Times New Roman" w:hAnsi="Arial" w:cs="Arial"/>
                <w:sz w:val="21"/>
                <w:szCs w:val="21"/>
              </w:rPr>
              <w:br/>
            </w:r>
            <w:r w:rsidRPr="006A782C">
              <w:rPr>
                <w:rFonts w:ascii="Arial" w:eastAsia="Times New Roman" w:hAnsi="Arial" w:cs="Arial"/>
                <w:b/>
                <w:bCs/>
                <w:sz w:val="21"/>
                <w:szCs w:val="21"/>
              </w:rPr>
              <w:t>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Int</w:t>
                  </w:r>
                  <w:proofErr w:type="spellEnd"/>
                  <w:r w:rsidRPr="006A782C">
                    <w:rPr>
                      <w:rFonts w:ascii="Arial" w:eastAsia="Times New Roman" w:hAnsi="Arial" w:cs="Arial"/>
                      <w:sz w:val="15"/>
                      <w:szCs w:val="15"/>
                    </w:rPr>
                    <w:t xml:space="preserve">. </w:t>
                  </w:r>
                  <w:proofErr w:type="spellStart"/>
                  <w:r w:rsidRPr="006A782C">
                    <w:rPr>
                      <w:rFonts w:ascii="Arial" w:eastAsia="Times New Roman" w:hAnsi="Arial" w:cs="Arial"/>
                      <w:sz w:val="15"/>
                      <w:szCs w:val="15"/>
                    </w:rPr>
                    <w:t>Fid</w:t>
                  </w:r>
                  <w:proofErr w:type="spellEnd"/>
                  <w:r w:rsidRPr="006A782C">
                    <w:rPr>
                      <w:rFonts w:ascii="Arial" w:eastAsia="Times New Roman" w:hAnsi="Arial" w:cs="Arial"/>
                      <w:sz w:val="15"/>
                      <w:szCs w:val="15"/>
                    </w:rPr>
                    <w:t>. 95%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8%:75%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25%:92%</w:t>
                  </w:r>
                </w:p>
              </w:tc>
            </w:tr>
          </w:tbl>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br/>
            </w:r>
            <w:r w:rsidRPr="006A782C">
              <w:rPr>
                <w:rFonts w:ascii="Arial" w:eastAsia="Times New Roman" w:hAnsi="Arial" w:cs="Arial"/>
                <w:b/>
                <w:bCs/>
                <w:sz w:val="21"/>
                <w:szCs w:val="21"/>
              </w:rPr>
              <w:t>Campione</w:t>
            </w:r>
            <w:r w:rsidRPr="006A782C">
              <w:rPr>
                <w:rFonts w:ascii="Arial" w:eastAsia="Times New Roman" w:hAnsi="Arial" w:cs="Arial"/>
                <w:sz w:val="21"/>
                <w:szCs w:val="21"/>
              </w:rPr>
              <w:t>:</w:t>
            </w:r>
            <w:r w:rsidRPr="006A782C">
              <w:rPr>
                <w:rFonts w:ascii="Arial" w:eastAsia="Times New Roman" w:hAnsi="Arial" w:cs="Arial"/>
                <w:sz w:val="21"/>
                <w:szCs w:val="21"/>
              </w:rPr>
              <w:br/>
              <w:t>Numero di casi= 12</w:t>
            </w:r>
            <w:r w:rsidRPr="006A782C">
              <w:rPr>
                <w:rFonts w:ascii="Arial" w:eastAsia="Times New Roman" w:hAnsi="Arial" w:cs="Arial"/>
                <w:sz w:val="21"/>
                <w:szCs w:val="21"/>
              </w:rPr>
              <w:br/>
              <w:t>Indici di tendenza centrale:</w:t>
            </w:r>
            <w:r w:rsidRPr="006A782C">
              <w:rPr>
                <w:rFonts w:ascii="Arial" w:eastAsia="Times New Roman" w:hAnsi="Arial" w:cs="Arial"/>
                <w:sz w:val="21"/>
                <w:szCs w:val="21"/>
              </w:rPr>
              <w:br/>
              <w:t>  Moda = sì</w:t>
            </w:r>
            <w:r w:rsidRPr="006A782C">
              <w:rPr>
                <w:rFonts w:ascii="Arial" w:eastAsia="Times New Roman" w:hAnsi="Arial" w:cs="Arial"/>
                <w:sz w:val="21"/>
                <w:szCs w:val="21"/>
              </w:rPr>
              <w:br/>
              <w:t>  Mediana = sì</w:t>
            </w:r>
            <w:r w:rsidRPr="006A782C">
              <w:rPr>
                <w:rFonts w:ascii="Arial" w:eastAsia="Times New Roman" w:hAnsi="Arial" w:cs="Arial"/>
                <w:sz w:val="21"/>
                <w:szCs w:val="21"/>
              </w:rPr>
              <w:br/>
            </w:r>
            <w:r w:rsidRPr="006A782C">
              <w:rPr>
                <w:rFonts w:ascii="Arial" w:eastAsia="Times New Roman" w:hAnsi="Arial" w:cs="Arial"/>
                <w:sz w:val="21"/>
                <w:szCs w:val="21"/>
              </w:rPr>
              <w:lastRenderedPageBreak/>
              <w:t>Indici di dispersione:</w:t>
            </w:r>
            <w:r w:rsidRPr="006A782C">
              <w:rPr>
                <w:rFonts w:ascii="Arial" w:eastAsia="Times New Roman" w:hAnsi="Arial" w:cs="Arial"/>
                <w:sz w:val="21"/>
                <w:szCs w:val="21"/>
              </w:rPr>
              <w:br/>
              <w:t>  Squilibrio = 0.51</w:t>
            </w:r>
          </w:p>
        </w:tc>
        <w:tc>
          <w:tcPr>
            <w:tcW w:w="4500" w:type="dxa"/>
            <w:hideMark/>
          </w:tcPr>
          <w:p w:rsidR="001D0ED3" w:rsidRPr="006A782C" w:rsidRDefault="001D0ED3" w:rsidP="00D81E15">
            <w:pPr>
              <w:spacing w:before="100" w:beforeAutospacing="1" w:after="100" w:afterAutospacing="1"/>
              <w:jc w:val="right"/>
              <w:rPr>
                <w:rFonts w:ascii="Arial" w:eastAsia="Times New Roman" w:hAnsi="Arial" w:cs="Arial"/>
                <w:sz w:val="21"/>
                <w:szCs w:val="21"/>
              </w:rPr>
            </w:pPr>
            <w:r w:rsidRPr="006A782C">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6A782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42%</w:t>
                        </w:r>
                      </w:p>
                    </w:tc>
                  </w:tr>
                  <w:tr w:rsidR="001D0ED3" w:rsidRPr="006A782C" w:rsidTr="00D81E15">
                    <w:trPr>
                      <w:trHeight w:val="630"/>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58%</w:t>
                        </w:r>
                      </w:p>
                    </w:tc>
                  </w:tr>
                  <w:tr w:rsidR="001D0ED3" w:rsidRPr="006A782C" w:rsidTr="00D81E15">
                    <w:trPr>
                      <w:trHeight w:val="870"/>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5</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7</w:t>
                  </w: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no</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sì</w:t>
                  </w:r>
                </w:p>
              </w:tc>
            </w:tr>
          </w:tbl>
          <w:p w:rsidR="001D0ED3" w:rsidRPr="006A782C" w:rsidRDefault="001D0ED3" w:rsidP="00D81E15">
            <w:pPr>
              <w:rPr>
                <w:rFonts w:ascii="Times New Roman" w:eastAsia="Times New Roman" w:hAnsi="Times New Roman" w:cs="Times New Roman"/>
              </w:rPr>
            </w:pPr>
          </w:p>
        </w:tc>
        <w:tc>
          <w:tcPr>
            <w:tcW w:w="150" w:type="dxa"/>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hideMark/>
          </w:tcPr>
          <w:p w:rsidR="001D0ED3" w:rsidRPr="006A782C" w:rsidRDefault="001D0ED3" w:rsidP="00D81E15">
            <w:pPr>
              <w:spacing w:before="100" w:beforeAutospacing="1" w:after="100" w:afterAutospacing="1"/>
              <w:rPr>
                <w:rFonts w:ascii="Arial" w:eastAsia="Times New Roman" w:hAnsi="Arial" w:cs="Arial"/>
                <w:sz w:val="21"/>
                <w:szCs w:val="21"/>
              </w:rPr>
            </w:pPr>
            <w:r w:rsidRPr="006A782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64"/>
            </w:tblGrid>
            <w:tr w:rsidR="001D0ED3" w:rsidRPr="006A782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434"/>
                  </w:tblGrid>
                  <w:tr w:rsidR="001D0ED3" w:rsidRPr="006A782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168"/>
                        </w:tblGrid>
                        <w:tr w:rsidR="001D0ED3" w:rsidRPr="006A782C" w:rsidTr="00D81E15">
                          <w:trPr>
                            <w:tblCellSpacing w:w="30" w:type="dxa"/>
                          </w:trPr>
                          <w:tc>
                            <w:tcPr>
                              <w:tcW w:w="0" w:type="auto"/>
                              <w:shd w:val="clear" w:color="auto" w:fill="C0D0C0"/>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Miglioramento motorio</w:t>
                              </w: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3208"/>
        <w:gridCol w:w="157"/>
        <w:gridCol w:w="2189"/>
      </w:tblGrid>
      <w:tr w:rsidR="001D0ED3" w:rsidRPr="006A782C" w:rsidTr="00D81E15">
        <w:trPr>
          <w:tblCellSpacing w:w="15" w:type="dxa"/>
        </w:trPr>
        <w:tc>
          <w:tcPr>
            <w:tcW w:w="0" w:type="auto"/>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Distribuzione di frequenza:</w:t>
            </w:r>
            <w:r w:rsidRPr="006A782C">
              <w:rPr>
                <w:rFonts w:ascii="Arial" w:eastAsia="Times New Roman" w:hAnsi="Arial" w:cs="Arial"/>
                <w:sz w:val="21"/>
                <w:szCs w:val="21"/>
              </w:rPr>
              <w:br/>
            </w:r>
            <w:r w:rsidRPr="006A782C">
              <w:rPr>
                <w:rFonts w:ascii="Arial" w:eastAsia="Times New Roman" w:hAnsi="Arial" w:cs="Arial"/>
                <w:b/>
                <w:bCs/>
                <w:sz w:val="21"/>
                <w:szCs w:val="21"/>
              </w:rPr>
              <w:t>Ginnastica art</w:t>
            </w:r>
            <w:r w:rsidR="005C1BF1">
              <w:rPr>
                <w:rFonts w:ascii="Arial" w:eastAsia="Times New Roman" w:hAnsi="Arial" w:cs="Arial"/>
                <w:b/>
                <w:bCs/>
                <w:sz w:val="21"/>
                <w:szCs w:val="21"/>
              </w:rPr>
              <w:t>i</w:t>
            </w:r>
            <w:r w:rsidRPr="006A782C">
              <w:rPr>
                <w:rFonts w:ascii="Arial" w:eastAsia="Times New Roman" w:hAnsi="Arial" w:cs="Arial"/>
                <w:b/>
                <w:bCs/>
                <w:sz w:val="21"/>
                <w:szCs w:val="21"/>
              </w:rPr>
              <w:t>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Int</w:t>
                  </w:r>
                  <w:proofErr w:type="spellEnd"/>
                  <w:r w:rsidRPr="006A782C">
                    <w:rPr>
                      <w:rFonts w:ascii="Arial" w:eastAsia="Times New Roman" w:hAnsi="Arial" w:cs="Arial"/>
                      <w:sz w:val="15"/>
                      <w:szCs w:val="15"/>
                    </w:rPr>
                    <w:t xml:space="preserve">. </w:t>
                  </w:r>
                  <w:proofErr w:type="spellStart"/>
                  <w:r w:rsidRPr="006A782C">
                    <w:rPr>
                      <w:rFonts w:ascii="Arial" w:eastAsia="Times New Roman" w:hAnsi="Arial" w:cs="Arial"/>
                      <w:sz w:val="15"/>
                      <w:szCs w:val="15"/>
                    </w:rPr>
                    <w:t>Fid</w:t>
                  </w:r>
                  <w:proofErr w:type="spellEnd"/>
                  <w:r w:rsidRPr="006A782C">
                    <w:rPr>
                      <w:rFonts w:ascii="Arial" w:eastAsia="Times New Roman" w:hAnsi="Arial" w:cs="Arial"/>
                      <w:sz w:val="15"/>
                      <w:szCs w:val="15"/>
                    </w:rPr>
                    <w:t>. 95%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59%:86%</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14%:41%</w:t>
                  </w:r>
                </w:p>
              </w:tc>
            </w:tr>
          </w:tbl>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br/>
            </w:r>
            <w:r w:rsidRPr="006A782C">
              <w:rPr>
                <w:rFonts w:ascii="Arial" w:eastAsia="Times New Roman" w:hAnsi="Arial" w:cs="Arial"/>
                <w:b/>
                <w:bCs/>
                <w:sz w:val="21"/>
                <w:szCs w:val="21"/>
              </w:rPr>
              <w:t>Campione</w:t>
            </w:r>
            <w:r w:rsidRPr="006A782C">
              <w:rPr>
                <w:rFonts w:ascii="Arial" w:eastAsia="Times New Roman" w:hAnsi="Arial" w:cs="Arial"/>
                <w:sz w:val="21"/>
                <w:szCs w:val="21"/>
              </w:rPr>
              <w:t>:</w:t>
            </w:r>
            <w:r w:rsidRPr="006A782C">
              <w:rPr>
                <w:rFonts w:ascii="Arial" w:eastAsia="Times New Roman" w:hAnsi="Arial" w:cs="Arial"/>
                <w:sz w:val="21"/>
                <w:szCs w:val="21"/>
              </w:rPr>
              <w:br/>
              <w:t>Numero di casi= 40</w:t>
            </w:r>
            <w:r w:rsidRPr="006A782C">
              <w:rPr>
                <w:rFonts w:ascii="Arial" w:eastAsia="Times New Roman" w:hAnsi="Arial" w:cs="Arial"/>
                <w:sz w:val="21"/>
                <w:szCs w:val="21"/>
              </w:rPr>
              <w:br/>
              <w:t>Indici di tendenza centrale:</w:t>
            </w:r>
            <w:r w:rsidRPr="006A782C">
              <w:rPr>
                <w:rFonts w:ascii="Arial" w:eastAsia="Times New Roman" w:hAnsi="Arial" w:cs="Arial"/>
                <w:sz w:val="21"/>
                <w:szCs w:val="21"/>
              </w:rPr>
              <w:br/>
              <w:t>  Moda = no</w:t>
            </w:r>
            <w:r w:rsidRPr="006A782C">
              <w:rPr>
                <w:rFonts w:ascii="Arial" w:eastAsia="Times New Roman" w:hAnsi="Arial" w:cs="Arial"/>
                <w:sz w:val="21"/>
                <w:szCs w:val="21"/>
              </w:rPr>
              <w:br/>
              <w:t>  Mediana = no</w:t>
            </w:r>
            <w:r w:rsidRPr="006A782C">
              <w:rPr>
                <w:rFonts w:ascii="Arial" w:eastAsia="Times New Roman" w:hAnsi="Arial" w:cs="Arial"/>
                <w:sz w:val="21"/>
                <w:szCs w:val="21"/>
              </w:rPr>
              <w:br/>
              <w:t>Indici di dispersione:</w:t>
            </w:r>
            <w:r w:rsidRPr="006A782C">
              <w:rPr>
                <w:rFonts w:ascii="Arial" w:eastAsia="Times New Roman" w:hAnsi="Arial" w:cs="Arial"/>
                <w:sz w:val="21"/>
                <w:szCs w:val="21"/>
              </w:rPr>
              <w:br/>
              <w:t>  Squilibrio = 0.6</w:t>
            </w:r>
          </w:p>
        </w:tc>
        <w:tc>
          <w:tcPr>
            <w:tcW w:w="4500" w:type="dxa"/>
            <w:hideMark/>
          </w:tcPr>
          <w:p w:rsidR="001D0ED3" w:rsidRPr="006A782C" w:rsidRDefault="001D0ED3" w:rsidP="00D81E15">
            <w:pPr>
              <w:spacing w:before="100" w:beforeAutospacing="1" w:after="100" w:afterAutospacing="1"/>
              <w:jc w:val="right"/>
              <w:rPr>
                <w:rFonts w:ascii="Arial" w:eastAsia="Times New Roman" w:hAnsi="Arial" w:cs="Arial"/>
                <w:sz w:val="21"/>
                <w:szCs w:val="21"/>
              </w:rPr>
            </w:pPr>
            <w:r w:rsidRPr="006A782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6A782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73%</w:t>
                        </w:r>
                      </w:p>
                    </w:tc>
                  </w:tr>
                  <w:tr w:rsidR="001D0ED3" w:rsidRPr="006A782C" w:rsidTr="00D81E15">
                    <w:trPr>
                      <w:trHeight w:val="1095"/>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28%</w:t>
                        </w:r>
                      </w:p>
                    </w:tc>
                  </w:tr>
                  <w:tr w:rsidR="001D0ED3" w:rsidRPr="006A782C" w:rsidTr="00D81E15">
                    <w:trPr>
                      <w:trHeight w:val="420"/>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29</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11</w:t>
                  </w: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no</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sì</w:t>
                  </w:r>
                </w:p>
              </w:tc>
            </w:tr>
          </w:tbl>
          <w:p w:rsidR="001D0ED3" w:rsidRPr="006A782C" w:rsidRDefault="001D0ED3" w:rsidP="00D81E15">
            <w:pPr>
              <w:rPr>
                <w:rFonts w:ascii="Times New Roman" w:eastAsia="Times New Roman" w:hAnsi="Times New Roman" w:cs="Times New Roman"/>
              </w:rPr>
            </w:pPr>
          </w:p>
        </w:tc>
        <w:tc>
          <w:tcPr>
            <w:tcW w:w="150" w:type="dxa"/>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hideMark/>
          </w:tcPr>
          <w:p w:rsidR="001D0ED3" w:rsidRPr="006A782C" w:rsidRDefault="001D0ED3" w:rsidP="00D81E15">
            <w:pPr>
              <w:spacing w:before="100" w:beforeAutospacing="1" w:after="100" w:afterAutospacing="1"/>
              <w:rPr>
                <w:rFonts w:ascii="Arial" w:eastAsia="Times New Roman" w:hAnsi="Arial" w:cs="Arial"/>
                <w:sz w:val="21"/>
                <w:szCs w:val="21"/>
              </w:rPr>
            </w:pPr>
            <w:r w:rsidRPr="006A782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114"/>
            </w:tblGrid>
            <w:tr w:rsidR="001D0ED3" w:rsidRPr="006A782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084"/>
                  </w:tblGrid>
                  <w:tr w:rsidR="001D0ED3" w:rsidRPr="006A782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818"/>
                        </w:tblGrid>
                        <w:tr w:rsidR="001D0ED3" w:rsidRPr="006A782C" w:rsidTr="00D81E15">
                          <w:trPr>
                            <w:tblCellSpacing w:w="30" w:type="dxa"/>
                          </w:trPr>
                          <w:tc>
                            <w:tcPr>
                              <w:tcW w:w="0" w:type="auto"/>
                              <w:shd w:val="clear" w:color="auto" w:fill="C0D0C0"/>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xml:space="preserve">Ginnastica </w:t>
                              </w:r>
                              <w:proofErr w:type="spellStart"/>
                              <w:r w:rsidRPr="006A782C">
                                <w:rPr>
                                  <w:rFonts w:ascii="Arial" w:eastAsia="Times New Roman" w:hAnsi="Arial" w:cs="Arial"/>
                                  <w:sz w:val="21"/>
                                  <w:szCs w:val="21"/>
                                </w:rPr>
                                <w:t>artstica</w:t>
                              </w:r>
                              <w:proofErr w:type="spellEnd"/>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3701"/>
        <w:gridCol w:w="166"/>
        <w:gridCol w:w="1687"/>
      </w:tblGrid>
      <w:tr w:rsidR="001D0ED3" w:rsidRPr="006A782C" w:rsidTr="00D81E15">
        <w:trPr>
          <w:tblCellSpacing w:w="15" w:type="dxa"/>
        </w:trPr>
        <w:tc>
          <w:tcPr>
            <w:tcW w:w="0" w:type="auto"/>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Distribuzione di frequenza:</w:t>
            </w:r>
            <w:r w:rsidRPr="006A782C">
              <w:rPr>
                <w:rFonts w:ascii="Arial" w:eastAsia="Times New Roman" w:hAnsi="Arial" w:cs="Arial"/>
                <w:sz w:val="21"/>
                <w:szCs w:val="21"/>
              </w:rPr>
              <w:br/>
            </w:r>
            <w:r w:rsidRPr="006A782C">
              <w:rPr>
                <w:rFonts w:ascii="Arial" w:eastAsia="Times New Roman" w:hAnsi="Arial" w:cs="Arial"/>
                <w:b/>
                <w:bCs/>
                <w:sz w:val="21"/>
                <w:szCs w:val="21"/>
              </w:rPr>
              <w:t>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Int</w:t>
                  </w:r>
                  <w:proofErr w:type="spellEnd"/>
                  <w:r w:rsidRPr="006A782C">
                    <w:rPr>
                      <w:rFonts w:ascii="Arial" w:eastAsia="Times New Roman" w:hAnsi="Arial" w:cs="Arial"/>
                      <w:sz w:val="15"/>
                      <w:szCs w:val="15"/>
                    </w:rPr>
                    <w:t xml:space="preserve">. </w:t>
                  </w:r>
                  <w:proofErr w:type="spellStart"/>
                  <w:r w:rsidRPr="006A782C">
                    <w:rPr>
                      <w:rFonts w:ascii="Arial" w:eastAsia="Times New Roman" w:hAnsi="Arial" w:cs="Arial"/>
                      <w:sz w:val="15"/>
                      <w:szCs w:val="15"/>
                    </w:rPr>
                    <w:t>Fid</w:t>
                  </w:r>
                  <w:proofErr w:type="spellEnd"/>
                  <w:r w:rsidRPr="006A782C">
                    <w:rPr>
                      <w:rFonts w:ascii="Arial" w:eastAsia="Times New Roman" w:hAnsi="Arial" w:cs="Arial"/>
                      <w:sz w:val="15"/>
                      <w:szCs w:val="15"/>
                    </w:rPr>
                    <w:t>. 95%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9%:82%</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18%:91%</w:t>
                  </w:r>
                </w:p>
              </w:tc>
            </w:tr>
          </w:tbl>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br/>
            </w:r>
            <w:r w:rsidRPr="006A782C">
              <w:rPr>
                <w:rFonts w:ascii="Arial" w:eastAsia="Times New Roman" w:hAnsi="Arial" w:cs="Arial"/>
                <w:b/>
                <w:bCs/>
                <w:sz w:val="21"/>
                <w:szCs w:val="21"/>
              </w:rPr>
              <w:t>Campione</w:t>
            </w:r>
            <w:r w:rsidRPr="006A782C">
              <w:rPr>
                <w:rFonts w:ascii="Arial" w:eastAsia="Times New Roman" w:hAnsi="Arial" w:cs="Arial"/>
                <w:sz w:val="21"/>
                <w:szCs w:val="21"/>
              </w:rPr>
              <w:t>:</w:t>
            </w:r>
            <w:r w:rsidRPr="006A782C">
              <w:rPr>
                <w:rFonts w:ascii="Arial" w:eastAsia="Times New Roman" w:hAnsi="Arial" w:cs="Arial"/>
                <w:sz w:val="21"/>
                <w:szCs w:val="21"/>
              </w:rPr>
              <w:br/>
              <w:t>Numero di casi= 11</w:t>
            </w:r>
            <w:r w:rsidRPr="006A782C">
              <w:rPr>
                <w:rFonts w:ascii="Arial" w:eastAsia="Times New Roman" w:hAnsi="Arial" w:cs="Arial"/>
                <w:sz w:val="21"/>
                <w:szCs w:val="21"/>
              </w:rPr>
              <w:br/>
              <w:t>Indici di tendenza centrale:</w:t>
            </w:r>
            <w:r w:rsidRPr="006A782C">
              <w:rPr>
                <w:rFonts w:ascii="Arial" w:eastAsia="Times New Roman" w:hAnsi="Arial" w:cs="Arial"/>
                <w:sz w:val="21"/>
                <w:szCs w:val="21"/>
              </w:rPr>
              <w:br/>
              <w:t>  Moda = sì</w:t>
            </w:r>
            <w:r w:rsidRPr="006A782C">
              <w:rPr>
                <w:rFonts w:ascii="Arial" w:eastAsia="Times New Roman" w:hAnsi="Arial" w:cs="Arial"/>
                <w:sz w:val="21"/>
                <w:szCs w:val="21"/>
              </w:rPr>
              <w:br/>
              <w:t>  Mediana = sì</w:t>
            </w:r>
            <w:r w:rsidRPr="006A782C">
              <w:rPr>
                <w:rFonts w:ascii="Arial" w:eastAsia="Times New Roman" w:hAnsi="Arial" w:cs="Arial"/>
                <w:sz w:val="21"/>
                <w:szCs w:val="21"/>
              </w:rPr>
              <w:br/>
              <w:t>Indici di dispersione:</w:t>
            </w:r>
            <w:r w:rsidRPr="006A782C">
              <w:rPr>
                <w:rFonts w:ascii="Arial" w:eastAsia="Times New Roman" w:hAnsi="Arial" w:cs="Arial"/>
                <w:sz w:val="21"/>
                <w:szCs w:val="21"/>
              </w:rPr>
              <w:br/>
              <w:t>  Squilibrio = 0.5</w:t>
            </w:r>
          </w:p>
        </w:tc>
        <w:tc>
          <w:tcPr>
            <w:tcW w:w="4500" w:type="dxa"/>
            <w:hideMark/>
          </w:tcPr>
          <w:p w:rsidR="001D0ED3" w:rsidRPr="006A782C" w:rsidRDefault="001D0ED3" w:rsidP="00D81E15">
            <w:pPr>
              <w:spacing w:before="100" w:beforeAutospacing="1" w:after="100" w:afterAutospacing="1"/>
              <w:jc w:val="right"/>
              <w:rPr>
                <w:rFonts w:ascii="Arial" w:eastAsia="Times New Roman" w:hAnsi="Arial" w:cs="Arial"/>
                <w:sz w:val="21"/>
                <w:szCs w:val="21"/>
              </w:rPr>
            </w:pPr>
            <w:r w:rsidRPr="006A782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6A782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45%</w:t>
                        </w:r>
                      </w:p>
                    </w:tc>
                  </w:tr>
                  <w:tr w:rsidR="001D0ED3" w:rsidRPr="006A782C" w:rsidTr="00D81E15">
                    <w:trPr>
                      <w:trHeight w:val="675"/>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55%</w:t>
                        </w:r>
                      </w:p>
                    </w:tc>
                  </w:tr>
                  <w:tr w:rsidR="001D0ED3" w:rsidRPr="006A782C" w:rsidTr="00D81E15">
                    <w:trPr>
                      <w:trHeight w:val="825"/>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5</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6</w:t>
                  </w: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no</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sì</w:t>
                  </w:r>
                </w:p>
              </w:tc>
            </w:tr>
          </w:tbl>
          <w:p w:rsidR="001D0ED3" w:rsidRPr="006A782C" w:rsidRDefault="001D0ED3" w:rsidP="00D81E15">
            <w:pPr>
              <w:rPr>
                <w:rFonts w:ascii="Times New Roman" w:eastAsia="Times New Roman" w:hAnsi="Times New Roman" w:cs="Times New Roman"/>
              </w:rPr>
            </w:pPr>
          </w:p>
        </w:tc>
        <w:tc>
          <w:tcPr>
            <w:tcW w:w="150" w:type="dxa"/>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hideMark/>
          </w:tcPr>
          <w:p w:rsidR="001D0ED3" w:rsidRPr="006A782C" w:rsidRDefault="001D0ED3" w:rsidP="00D81E15">
            <w:pPr>
              <w:spacing w:before="100" w:beforeAutospacing="1" w:after="100" w:afterAutospacing="1"/>
              <w:rPr>
                <w:rFonts w:ascii="Arial" w:eastAsia="Times New Roman" w:hAnsi="Arial" w:cs="Arial"/>
                <w:sz w:val="21"/>
                <w:szCs w:val="21"/>
              </w:rPr>
            </w:pPr>
            <w:r w:rsidRPr="006A782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12"/>
            </w:tblGrid>
            <w:tr w:rsidR="001D0ED3" w:rsidRPr="006A782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82"/>
                  </w:tblGrid>
                  <w:tr w:rsidR="001D0ED3" w:rsidRPr="006A782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316"/>
                        </w:tblGrid>
                        <w:tr w:rsidR="001D0ED3" w:rsidRPr="006A782C" w:rsidTr="00D81E15">
                          <w:trPr>
                            <w:tblCellSpacing w:w="30" w:type="dxa"/>
                          </w:trPr>
                          <w:tc>
                            <w:tcPr>
                              <w:tcW w:w="0" w:type="auto"/>
                              <w:shd w:val="clear" w:color="auto" w:fill="C0D0C0"/>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Fini educativi</w:t>
                              </w: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p w:rsidR="001D0ED3" w:rsidRDefault="001D0ED3" w:rsidP="001D0ED3"/>
    <w:p w:rsidR="001D0ED3" w:rsidRDefault="001D0ED3" w:rsidP="001D0ED3"/>
    <w:p w:rsidR="001D0ED3" w:rsidRDefault="001D0ED3" w:rsidP="001D0ED3"/>
    <w:p w:rsidR="001D0ED3" w:rsidRDefault="001D0ED3" w:rsidP="001D0ED3"/>
    <w:p w:rsidR="001D0ED3" w:rsidRDefault="001D0ED3" w:rsidP="001D0ED3"/>
    <w:p w:rsidR="001D0ED3" w:rsidRDefault="001D0ED3" w:rsidP="001D0ED3"/>
    <w:p w:rsidR="001D0ED3" w:rsidRDefault="001D0ED3" w:rsidP="001D0ED3"/>
    <w:p w:rsidR="001D0ED3" w:rsidRDefault="001D0ED3" w:rsidP="001D0ED3"/>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2449"/>
        <w:gridCol w:w="144"/>
        <w:gridCol w:w="2878"/>
      </w:tblGrid>
      <w:tr w:rsidR="001D0ED3" w:rsidRPr="006A782C" w:rsidTr="00D81E15">
        <w:trPr>
          <w:tblCellSpacing w:w="15" w:type="dxa"/>
        </w:trPr>
        <w:tc>
          <w:tcPr>
            <w:tcW w:w="0" w:type="auto"/>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lastRenderedPageBreak/>
              <w:t>Distribuzione di frequenza:</w:t>
            </w:r>
            <w:r w:rsidRPr="006A782C">
              <w:rPr>
                <w:rFonts w:ascii="Arial" w:eastAsia="Times New Roman" w:hAnsi="Arial" w:cs="Arial"/>
                <w:sz w:val="21"/>
                <w:szCs w:val="21"/>
              </w:rPr>
              <w:br/>
            </w:r>
            <w:r w:rsidRPr="006A782C">
              <w:rPr>
                <w:rFonts w:ascii="Arial" w:eastAsia="Times New Roman" w:hAnsi="Arial" w:cs="Arial"/>
                <w:b/>
                <w:bCs/>
                <w:sz w:val="21"/>
                <w:szCs w:val="21"/>
              </w:rPr>
              <w:t>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Int</w:t>
                  </w:r>
                  <w:proofErr w:type="spellEnd"/>
                  <w:r w:rsidRPr="006A782C">
                    <w:rPr>
                      <w:rFonts w:ascii="Arial" w:eastAsia="Times New Roman" w:hAnsi="Arial" w:cs="Arial"/>
                      <w:sz w:val="15"/>
                      <w:szCs w:val="15"/>
                    </w:rPr>
                    <w:t xml:space="preserve">. </w:t>
                  </w:r>
                  <w:proofErr w:type="spellStart"/>
                  <w:r w:rsidRPr="006A782C">
                    <w:rPr>
                      <w:rFonts w:ascii="Arial" w:eastAsia="Times New Roman" w:hAnsi="Arial" w:cs="Arial"/>
                      <w:sz w:val="15"/>
                      <w:szCs w:val="15"/>
                    </w:rPr>
                    <w:t>Fid</w:t>
                  </w:r>
                  <w:proofErr w:type="spellEnd"/>
                  <w:r w:rsidRPr="006A782C">
                    <w:rPr>
                      <w:rFonts w:ascii="Arial" w:eastAsia="Times New Roman" w:hAnsi="Arial" w:cs="Arial"/>
                      <w:sz w:val="15"/>
                      <w:szCs w:val="15"/>
                    </w:rPr>
                    <w:t>. 95%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27%:100%</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0%:73%</w:t>
                  </w:r>
                </w:p>
              </w:tc>
            </w:tr>
          </w:tbl>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br/>
            </w:r>
            <w:r w:rsidRPr="006A782C">
              <w:rPr>
                <w:rFonts w:ascii="Arial" w:eastAsia="Times New Roman" w:hAnsi="Arial" w:cs="Arial"/>
                <w:b/>
                <w:bCs/>
                <w:sz w:val="21"/>
                <w:szCs w:val="21"/>
              </w:rPr>
              <w:t>Campione</w:t>
            </w:r>
            <w:r w:rsidRPr="006A782C">
              <w:rPr>
                <w:rFonts w:ascii="Arial" w:eastAsia="Times New Roman" w:hAnsi="Arial" w:cs="Arial"/>
                <w:sz w:val="21"/>
                <w:szCs w:val="21"/>
              </w:rPr>
              <w:t>:</w:t>
            </w:r>
            <w:r w:rsidRPr="006A782C">
              <w:rPr>
                <w:rFonts w:ascii="Arial" w:eastAsia="Times New Roman" w:hAnsi="Arial" w:cs="Arial"/>
                <w:sz w:val="21"/>
                <w:szCs w:val="21"/>
              </w:rPr>
              <w:br/>
              <w:t>Numero di casi= 11</w:t>
            </w:r>
            <w:r w:rsidRPr="006A782C">
              <w:rPr>
                <w:rFonts w:ascii="Arial" w:eastAsia="Times New Roman" w:hAnsi="Arial" w:cs="Arial"/>
                <w:sz w:val="21"/>
                <w:szCs w:val="21"/>
              </w:rPr>
              <w:br/>
              <w:t>Indici di tendenza centrale:</w:t>
            </w:r>
            <w:r w:rsidRPr="006A782C">
              <w:rPr>
                <w:rFonts w:ascii="Arial" w:eastAsia="Times New Roman" w:hAnsi="Arial" w:cs="Arial"/>
                <w:sz w:val="21"/>
                <w:szCs w:val="21"/>
              </w:rPr>
              <w:br/>
              <w:t>  Moda = no</w:t>
            </w:r>
            <w:r w:rsidRPr="006A782C">
              <w:rPr>
                <w:rFonts w:ascii="Arial" w:eastAsia="Times New Roman" w:hAnsi="Arial" w:cs="Arial"/>
                <w:sz w:val="21"/>
                <w:szCs w:val="21"/>
              </w:rPr>
              <w:br/>
              <w:t>  Mediana = no</w:t>
            </w:r>
            <w:r w:rsidRPr="006A782C">
              <w:rPr>
                <w:rFonts w:ascii="Arial" w:eastAsia="Times New Roman" w:hAnsi="Arial" w:cs="Arial"/>
                <w:sz w:val="21"/>
                <w:szCs w:val="21"/>
              </w:rPr>
              <w:br/>
              <w:t>Indici di dispersione:</w:t>
            </w:r>
            <w:r w:rsidRPr="006A782C">
              <w:rPr>
                <w:rFonts w:ascii="Arial" w:eastAsia="Times New Roman" w:hAnsi="Arial" w:cs="Arial"/>
                <w:sz w:val="21"/>
                <w:szCs w:val="21"/>
              </w:rPr>
              <w:br/>
              <w:t>  Squilibrio = 0.54</w:t>
            </w:r>
          </w:p>
        </w:tc>
        <w:tc>
          <w:tcPr>
            <w:tcW w:w="4500" w:type="dxa"/>
            <w:hideMark/>
          </w:tcPr>
          <w:p w:rsidR="001D0ED3" w:rsidRPr="006A782C" w:rsidRDefault="001D0ED3" w:rsidP="00D81E15">
            <w:pPr>
              <w:spacing w:before="100" w:beforeAutospacing="1" w:after="100" w:afterAutospacing="1"/>
              <w:jc w:val="right"/>
              <w:rPr>
                <w:rFonts w:ascii="Arial" w:eastAsia="Times New Roman" w:hAnsi="Arial" w:cs="Arial"/>
                <w:sz w:val="21"/>
                <w:szCs w:val="21"/>
              </w:rPr>
            </w:pPr>
            <w:r w:rsidRPr="006A782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6A782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64%</w:t>
                        </w:r>
                      </w:p>
                    </w:tc>
                  </w:tr>
                  <w:tr w:rsidR="001D0ED3" w:rsidRPr="006A782C" w:rsidTr="00D81E15">
                    <w:trPr>
                      <w:trHeight w:val="960"/>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36%</w:t>
                        </w:r>
                      </w:p>
                    </w:tc>
                  </w:tr>
                  <w:tr w:rsidR="001D0ED3" w:rsidRPr="006A782C" w:rsidTr="00D81E15">
                    <w:trPr>
                      <w:trHeight w:val="540"/>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7</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4</w:t>
                  </w: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no</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sì</w:t>
                  </w:r>
                </w:p>
              </w:tc>
            </w:tr>
          </w:tbl>
          <w:p w:rsidR="001D0ED3" w:rsidRPr="006A782C" w:rsidRDefault="001D0ED3" w:rsidP="00D81E15">
            <w:pPr>
              <w:rPr>
                <w:rFonts w:ascii="Times New Roman" w:eastAsia="Times New Roman" w:hAnsi="Times New Roman" w:cs="Times New Roman"/>
              </w:rPr>
            </w:pPr>
          </w:p>
        </w:tc>
        <w:tc>
          <w:tcPr>
            <w:tcW w:w="150" w:type="dxa"/>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hideMark/>
          </w:tcPr>
          <w:p w:rsidR="001D0ED3" w:rsidRPr="006A782C" w:rsidRDefault="001D0ED3" w:rsidP="00D81E15">
            <w:pPr>
              <w:spacing w:before="100" w:beforeAutospacing="1" w:after="100" w:afterAutospacing="1"/>
              <w:rPr>
                <w:rFonts w:ascii="Arial" w:eastAsia="Times New Roman" w:hAnsi="Arial" w:cs="Arial"/>
                <w:sz w:val="21"/>
                <w:szCs w:val="21"/>
              </w:rPr>
            </w:pPr>
            <w:r w:rsidRPr="006A782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03"/>
            </w:tblGrid>
            <w:tr w:rsidR="001D0ED3" w:rsidRPr="006A782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73"/>
                  </w:tblGrid>
                  <w:tr w:rsidR="001D0ED3" w:rsidRPr="006A782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507"/>
                        </w:tblGrid>
                        <w:tr w:rsidR="001D0ED3" w:rsidRPr="006A782C" w:rsidTr="00D81E15">
                          <w:trPr>
                            <w:tblCellSpacing w:w="30" w:type="dxa"/>
                          </w:trPr>
                          <w:tc>
                            <w:tcPr>
                              <w:tcW w:w="0" w:type="auto"/>
                              <w:shd w:val="clear" w:color="auto" w:fill="C0D0C0"/>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Miglioramento psicologico</w:t>
                              </w: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2782"/>
        <w:gridCol w:w="150"/>
        <w:gridCol w:w="2539"/>
      </w:tblGrid>
      <w:tr w:rsidR="001D0ED3" w:rsidRPr="006A782C" w:rsidTr="00D81E15">
        <w:trPr>
          <w:tblCellSpacing w:w="15" w:type="dxa"/>
        </w:trPr>
        <w:tc>
          <w:tcPr>
            <w:tcW w:w="0" w:type="auto"/>
            <w:hideMark/>
          </w:tcPr>
          <w:p w:rsidR="001D0ED3" w:rsidRDefault="001D0ED3" w:rsidP="00D81E15">
            <w:pPr>
              <w:rPr>
                <w:rFonts w:ascii="Arial" w:eastAsia="Times New Roman" w:hAnsi="Arial" w:cs="Arial"/>
                <w:b/>
                <w:bCs/>
                <w:sz w:val="21"/>
                <w:szCs w:val="21"/>
              </w:rPr>
            </w:pPr>
          </w:p>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Distribuzione di frequenza:</w:t>
            </w:r>
            <w:r w:rsidRPr="006A782C">
              <w:rPr>
                <w:rFonts w:ascii="Arial" w:eastAsia="Times New Roman" w:hAnsi="Arial" w:cs="Arial"/>
                <w:sz w:val="21"/>
                <w:szCs w:val="21"/>
              </w:rPr>
              <w:br/>
            </w:r>
            <w:r w:rsidRPr="006A782C">
              <w:rPr>
                <w:rFonts w:ascii="Arial" w:eastAsia="Times New Roman" w:hAnsi="Arial" w:cs="Arial"/>
                <w:b/>
                <w:bCs/>
                <w:sz w:val="21"/>
                <w:szCs w:val="21"/>
              </w:rPr>
              <w:t>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Int</w:t>
                  </w:r>
                  <w:proofErr w:type="spellEnd"/>
                  <w:r w:rsidRPr="006A782C">
                    <w:rPr>
                      <w:rFonts w:ascii="Arial" w:eastAsia="Times New Roman" w:hAnsi="Arial" w:cs="Arial"/>
                      <w:sz w:val="15"/>
                      <w:szCs w:val="15"/>
                    </w:rPr>
                    <w:t xml:space="preserve">. </w:t>
                  </w:r>
                  <w:proofErr w:type="spellStart"/>
                  <w:r w:rsidRPr="006A782C">
                    <w:rPr>
                      <w:rFonts w:ascii="Arial" w:eastAsia="Times New Roman" w:hAnsi="Arial" w:cs="Arial"/>
                      <w:sz w:val="15"/>
                      <w:szCs w:val="15"/>
                    </w:rPr>
                    <w:t>Fid</w:t>
                  </w:r>
                  <w:proofErr w:type="spellEnd"/>
                  <w:r w:rsidRPr="006A782C">
                    <w:rPr>
                      <w:rFonts w:ascii="Arial" w:eastAsia="Times New Roman" w:hAnsi="Arial" w:cs="Arial"/>
                      <w:sz w:val="15"/>
                      <w:szCs w:val="15"/>
                    </w:rPr>
                    <w:t>. 95%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0%:55%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45%:100%</w:t>
                  </w:r>
                </w:p>
              </w:tc>
            </w:tr>
          </w:tbl>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br/>
            </w:r>
            <w:r w:rsidRPr="006A782C">
              <w:rPr>
                <w:rFonts w:ascii="Arial" w:eastAsia="Times New Roman" w:hAnsi="Arial" w:cs="Arial"/>
                <w:b/>
                <w:bCs/>
                <w:sz w:val="21"/>
                <w:szCs w:val="21"/>
              </w:rPr>
              <w:t>Campione</w:t>
            </w:r>
            <w:r w:rsidRPr="006A782C">
              <w:rPr>
                <w:rFonts w:ascii="Arial" w:eastAsia="Times New Roman" w:hAnsi="Arial" w:cs="Arial"/>
                <w:sz w:val="21"/>
                <w:szCs w:val="21"/>
              </w:rPr>
              <w:t>:</w:t>
            </w:r>
            <w:r w:rsidRPr="006A782C">
              <w:rPr>
                <w:rFonts w:ascii="Arial" w:eastAsia="Times New Roman" w:hAnsi="Arial" w:cs="Arial"/>
                <w:sz w:val="21"/>
                <w:szCs w:val="21"/>
              </w:rPr>
              <w:br/>
              <w:t>Numero di casi= 11</w:t>
            </w:r>
            <w:r w:rsidRPr="006A782C">
              <w:rPr>
                <w:rFonts w:ascii="Arial" w:eastAsia="Times New Roman" w:hAnsi="Arial" w:cs="Arial"/>
                <w:sz w:val="21"/>
                <w:szCs w:val="21"/>
              </w:rPr>
              <w:br/>
              <w:t>Indici di tendenza centrale:</w:t>
            </w:r>
            <w:r w:rsidRPr="006A782C">
              <w:rPr>
                <w:rFonts w:ascii="Arial" w:eastAsia="Times New Roman" w:hAnsi="Arial" w:cs="Arial"/>
                <w:sz w:val="21"/>
                <w:szCs w:val="21"/>
              </w:rPr>
              <w:br/>
              <w:t>  Moda = sì</w:t>
            </w:r>
            <w:r w:rsidRPr="006A782C">
              <w:rPr>
                <w:rFonts w:ascii="Arial" w:eastAsia="Times New Roman" w:hAnsi="Arial" w:cs="Arial"/>
                <w:sz w:val="21"/>
                <w:szCs w:val="21"/>
              </w:rPr>
              <w:br/>
              <w:t>  Mediana = sì</w:t>
            </w:r>
            <w:r w:rsidRPr="006A782C">
              <w:rPr>
                <w:rFonts w:ascii="Arial" w:eastAsia="Times New Roman" w:hAnsi="Arial" w:cs="Arial"/>
                <w:sz w:val="21"/>
                <w:szCs w:val="21"/>
              </w:rPr>
              <w:br/>
              <w:t>Indici di dispersione:</w:t>
            </w:r>
            <w:r w:rsidRPr="006A782C">
              <w:rPr>
                <w:rFonts w:ascii="Arial" w:eastAsia="Times New Roman" w:hAnsi="Arial" w:cs="Arial"/>
                <w:sz w:val="21"/>
                <w:szCs w:val="21"/>
              </w:rPr>
              <w:br/>
              <w:t>  Squilibrio = 0.7</w:t>
            </w:r>
          </w:p>
        </w:tc>
        <w:tc>
          <w:tcPr>
            <w:tcW w:w="4500" w:type="dxa"/>
            <w:hideMark/>
          </w:tcPr>
          <w:p w:rsidR="001D0ED3" w:rsidRPr="006A782C" w:rsidRDefault="001D0ED3" w:rsidP="00D81E15">
            <w:pPr>
              <w:spacing w:before="100" w:beforeAutospacing="1" w:after="100" w:afterAutospacing="1"/>
              <w:jc w:val="right"/>
              <w:rPr>
                <w:rFonts w:ascii="Arial" w:eastAsia="Times New Roman" w:hAnsi="Arial" w:cs="Arial"/>
                <w:sz w:val="21"/>
                <w:szCs w:val="21"/>
              </w:rPr>
            </w:pPr>
            <w:r w:rsidRPr="006A782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6A782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18%</w:t>
                        </w:r>
                      </w:p>
                    </w:tc>
                  </w:tr>
                  <w:tr w:rsidR="001D0ED3" w:rsidRPr="006A782C" w:rsidTr="00D81E15">
                    <w:trPr>
                      <w:trHeight w:val="270"/>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82%</w:t>
                        </w:r>
                      </w:p>
                    </w:tc>
                  </w:tr>
                  <w:tr w:rsidR="001D0ED3" w:rsidRPr="006A782C" w:rsidTr="00D81E15">
                    <w:trPr>
                      <w:trHeight w:val="1230"/>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2</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9</w:t>
                  </w: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no</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sì</w:t>
                  </w:r>
                </w:p>
              </w:tc>
            </w:tr>
          </w:tbl>
          <w:p w:rsidR="001D0ED3" w:rsidRPr="006A782C" w:rsidRDefault="001D0ED3" w:rsidP="00D81E15">
            <w:pPr>
              <w:rPr>
                <w:rFonts w:ascii="Times New Roman" w:eastAsia="Times New Roman" w:hAnsi="Times New Roman" w:cs="Times New Roman"/>
              </w:rPr>
            </w:pPr>
          </w:p>
        </w:tc>
        <w:tc>
          <w:tcPr>
            <w:tcW w:w="150" w:type="dxa"/>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hideMark/>
          </w:tcPr>
          <w:p w:rsidR="001D0ED3" w:rsidRPr="006A782C" w:rsidRDefault="001D0ED3" w:rsidP="00D81E15">
            <w:pPr>
              <w:spacing w:before="100" w:beforeAutospacing="1" w:after="100" w:afterAutospacing="1"/>
              <w:rPr>
                <w:rFonts w:ascii="Arial" w:eastAsia="Times New Roman" w:hAnsi="Arial" w:cs="Arial"/>
                <w:sz w:val="21"/>
                <w:szCs w:val="21"/>
              </w:rPr>
            </w:pPr>
            <w:r w:rsidRPr="006A782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64"/>
            </w:tblGrid>
            <w:tr w:rsidR="001D0ED3" w:rsidRPr="006A782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434"/>
                  </w:tblGrid>
                  <w:tr w:rsidR="001D0ED3" w:rsidRPr="006A782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168"/>
                        </w:tblGrid>
                        <w:tr w:rsidR="001D0ED3" w:rsidRPr="006A782C" w:rsidTr="00D81E15">
                          <w:trPr>
                            <w:tblCellSpacing w:w="30" w:type="dxa"/>
                          </w:trPr>
                          <w:tc>
                            <w:tcPr>
                              <w:tcW w:w="0" w:type="auto"/>
                              <w:shd w:val="clear" w:color="auto" w:fill="C0D0C0"/>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Miglioramento motorio</w:t>
                              </w: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Times New Roman" w:eastAsia="Times New Roman" w:hAnsi="Times New Roman" w:cs="Times New Roman"/>
              </w:rPr>
            </w:pPr>
          </w:p>
        </w:tc>
      </w:tr>
    </w:tbl>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64"/>
        <w:gridCol w:w="1714"/>
        <w:gridCol w:w="131"/>
        <w:gridCol w:w="753"/>
      </w:tblGrid>
      <w:tr w:rsidR="001D0ED3" w:rsidRPr="006A782C" w:rsidTr="00D81E15">
        <w:trPr>
          <w:tblCellSpacing w:w="15" w:type="dxa"/>
        </w:trPr>
        <w:tc>
          <w:tcPr>
            <w:tcW w:w="0" w:type="auto"/>
            <w:hideMark/>
          </w:tcPr>
          <w:p w:rsidR="001D0ED3" w:rsidRDefault="001D0ED3" w:rsidP="00D81E15">
            <w:pPr>
              <w:rPr>
                <w:rFonts w:ascii="Arial" w:eastAsia="Times New Roman" w:hAnsi="Arial" w:cs="Arial"/>
                <w:b/>
                <w:bCs/>
                <w:sz w:val="21"/>
                <w:szCs w:val="21"/>
              </w:rPr>
            </w:pPr>
          </w:p>
          <w:p w:rsidR="001D0ED3" w:rsidRDefault="001D0ED3" w:rsidP="00D81E15">
            <w:pPr>
              <w:rPr>
                <w:rFonts w:ascii="Arial" w:eastAsia="Times New Roman" w:hAnsi="Arial" w:cs="Arial"/>
                <w:b/>
                <w:bCs/>
                <w:sz w:val="21"/>
                <w:szCs w:val="21"/>
              </w:rPr>
            </w:pPr>
          </w:p>
          <w:p w:rsidR="001D0ED3" w:rsidRDefault="001D0ED3" w:rsidP="00D81E15">
            <w:pPr>
              <w:rPr>
                <w:rFonts w:ascii="Arial" w:eastAsia="Times New Roman" w:hAnsi="Arial" w:cs="Arial"/>
                <w:b/>
                <w:bCs/>
                <w:sz w:val="21"/>
                <w:szCs w:val="21"/>
              </w:rPr>
            </w:pPr>
          </w:p>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Distribuzione di frequenza:</w:t>
            </w:r>
            <w:r w:rsidRPr="006A782C">
              <w:rPr>
                <w:rFonts w:ascii="Arial" w:eastAsia="Times New Roman" w:hAnsi="Arial" w:cs="Arial"/>
                <w:sz w:val="21"/>
                <w:szCs w:val="21"/>
              </w:rPr>
              <w:br/>
            </w:r>
            <w:r w:rsidRPr="006A782C">
              <w:rPr>
                <w:rFonts w:ascii="Arial" w:eastAsia="Times New Roman" w:hAnsi="Arial" w:cs="Arial"/>
                <w:b/>
                <w:bCs/>
                <w:sz w:val="21"/>
                <w:szCs w:val="21"/>
              </w:rPr>
              <w:t>Sci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Int</w:t>
                  </w:r>
                  <w:proofErr w:type="spellEnd"/>
                  <w:r w:rsidRPr="006A782C">
                    <w:rPr>
                      <w:rFonts w:ascii="Arial" w:eastAsia="Times New Roman" w:hAnsi="Arial" w:cs="Arial"/>
                      <w:sz w:val="15"/>
                      <w:szCs w:val="15"/>
                    </w:rPr>
                    <w:t xml:space="preserve">. </w:t>
                  </w:r>
                  <w:proofErr w:type="spellStart"/>
                  <w:r w:rsidRPr="006A782C">
                    <w:rPr>
                      <w:rFonts w:ascii="Arial" w:eastAsia="Times New Roman" w:hAnsi="Arial" w:cs="Arial"/>
                      <w:sz w:val="15"/>
                      <w:szCs w:val="15"/>
                    </w:rPr>
                    <w:t>Fid</w:t>
                  </w:r>
                  <w:proofErr w:type="spellEnd"/>
                  <w:r w:rsidRPr="006A782C">
                    <w:rPr>
                      <w:rFonts w:ascii="Arial" w:eastAsia="Times New Roman" w:hAnsi="Arial" w:cs="Arial"/>
                      <w:sz w:val="15"/>
                      <w:szCs w:val="15"/>
                    </w:rPr>
                    <w:t>. 95%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65%:90%</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10%:35%</w:t>
                  </w:r>
                </w:p>
              </w:tc>
            </w:tr>
          </w:tbl>
          <w:p w:rsidR="001D0ED3" w:rsidRDefault="001D0ED3" w:rsidP="00D81E15">
            <w:pPr>
              <w:rPr>
                <w:rFonts w:ascii="Arial" w:eastAsia="Times New Roman" w:hAnsi="Arial" w:cs="Arial"/>
                <w:sz w:val="21"/>
                <w:szCs w:val="21"/>
              </w:rPr>
            </w:pPr>
            <w:r w:rsidRPr="006A782C">
              <w:rPr>
                <w:rFonts w:ascii="Arial" w:eastAsia="Times New Roman" w:hAnsi="Arial" w:cs="Arial"/>
                <w:sz w:val="21"/>
                <w:szCs w:val="21"/>
              </w:rPr>
              <w:br/>
            </w:r>
            <w:r w:rsidRPr="006A782C">
              <w:rPr>
                <w:rFonts w:ascii="Arial" w:eastAsia="Times New Roman" w:hAnsi="Arial" w:cs="Arial"/>
                <w:b/>
                <w:bCs/>
                <w:sz w:val="21"/>
                <w:szCs w:val="21"/>
              </w:rPr>
              <w:t>Campione</w:t>
            </w:r>
            <w:r w:rsidRPr="006A782C">
              <w:rPr>
                <w:rFonts w:ascii="Arial" w:eastAsia="Times New Roman" w:hAnsi="Arial" w:cs="Arial"/>
                <w:sz w:val="21"/>
                <w:szCs w:val="21"/>
              </w:rPr>
              <w:t>:</w:t>
            </w:r>
            <w:r w:rsidRPr="006A782C">
              <w:rPr>
                <w:rFonts w:ascii="Arial" w:eastAsia="Times New Roman" w:hAnsi="Arial" w:cs="Arial"/>
                <w:sz w:val="21"/>
                <w:szCs w:val="21"/>
              </w:rPr>
              <w:br/>
              <w:t>Numero di casi= 40</w:t>
            </w:r>
            <w:r w:rsidRPr="006A782C">
              <w:rPr>
                <w:rFonts w:ascii="Arial" w:eastAsia="Times New Roman" w:hAnsi="Arial" w:cs="Arial"/>
                <w:sz w:val="21"/>
                <w:szCs w:val="21"/>
              </w:rPr>
              <w:br/>
              <w:t>Indici di tendenza centrale:</w:t>
            </w:r>
            <w:r w:rsidRPr="006A782C">
              <w:rPr>
                <w:rFonts w:ascii="Arial" w:eastAsia="Times New Roman" w:hAnsi="Arial" w:cs="Arial"/>
                <w:sz w:val="21"/>
                <w:szCs w:val="21"/>
              </w:rPr>
              <w:br/>
              <w:t>  Moda = no</w:t>
            </w:r>
            <w:r w:rsidRPr="006A782C">
              <w:rPr>
                <w:rFonts w:ascii="Arial" w:eastAsia="Times New Roman" w:hAnsi="Arial" w:cs="Arial"/>
                <w:sz w:val="21"/>
                <w:szCs w:val="21"/>
              </w:rPr>
              <w:br/>
              <w:t>  Mediana = no</w:t>
            </w:r>
            <w:r w:rsidRPr="006A782C">
              <w:rPr>
                <w:rFonts w:ascii="Arial" w:eastAsia="Times New Roman" w:hAnsi="Arial" w:cs="Arial"/>
                <w:sz w:val="21"/>
                <w:szCs w:val="21"/>
              </w:rPr>
              <w:br/>
              <w:t xml:space="preserve">Indici di </w:t>
            </w:r>
            <w:r>
              <w:rPr>
                <w:rFonts w:ascii="Arial" w:eastAsia="Times New Roman" w:hAnsi="Arial" w:cs="Arial"/>
                <w:sz w:val="21"/>
                <w:szCs w:val="21"/>
              </w:rPr>
              <w:t>dispersione:</w:t>
            </w:r>
            <w:r>
              <w:rPr>
                <w:rFonts w:ascii="Arial" w:eastAsia="Times New Roman" w:hAnsi="Arial" w:cs="Arial"/>
                <w:sz w:val="21"/>
                <w:szCs w:val="21"/>
              </w:rPr>
              <w:br/>
              <w:t>  Squilibrio = 0.65</w:t>
            </w:r>
          </w:p>
          <w:p w:rsidR="001D0ED3" w:rsidRDefault="001D0ED3" w:rsidP="00D81E15">
            <w:pPr>
              <w:rPr>
                <w:rFonts w:ascii="Arial" w:eastAsia="Times New Roman"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992"/>
              <w:gridCol w:w="119"/>
              <w:gridCol w:w="1687"/>
            </w:tblGrid>
            <w:tr w:rsidR="001D0ED3" w:rsidRPr="006A782C" w:rsidTr="00D81E15">
              <w:trPr>
                <w:tblCellSpacing w:w="15" w:type="dxa"/>
              </w:trPr>
              <w:tc>
                <w:tcPr>
                  <w:tcW w:w="0" w:type="auto"/>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Distribuzione di frequenza:</w:t>
                  </w:r>
                  <w:r w:rsidRPr="006A782C">
                    <w:rPr>
                      <w:rFonts w:ascii="Arial" w:eastAsia="Times New Roman" w:hAnsi="Arial" w:cs="Arial"/>
                      <w:sz w:val="21"/>
                      <w:szCs w:val="21"/>
                    </w:rPr>
                    <w:br/>
                  </w:r>
                  <w:r w:rsidRPr="006A782C">
                    <w:rPr>
                      <w:rFonts w:ascii="Arial" w:eastAsia="Times New Roman" w:hAnsi="Arial" w:cs="Arial"/>
                      <w:b/>
                      <w:bCs/>
                      <w:sz w:val="21"/>
                      <w:szCs w:val="21"/>
                    </w:rPr>
                    <w:t>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Frequenza</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Percent</w:t>
                        </w:r>
                        <w:proofErr w:type="spellEnd"/>
                        <w:r w:rsidRPr="006A782C">
                          <w:rPr>
                            <w:rFonts w:ascii="Arial" w:eastAsia="Times New Roman" w:hAnsi="Arial" w:cs="Arial"/>
                            <w:sz w:val="15"/>
                            <w:szCs w:val="15"/>
                          </w:rPr>
                          <w:t>.</w:t>
                        </w:r>
                        <w:r w:rsidRPr="006A782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proofErr w:type="spellStart"/>
                        <w:r w:rsidRPr="006A782C">
                          <w:rPr>
                            <w:rFonts w:ascii="Arial" w:eastAsia="Times New Roman" w:hAnsi="Arial" w:cs="Arial"/>
                            <w:sz w:val="15"/>
                            <w:szCs w:val="15"/>
                          </w:rPr>
                          <w:t>Int</w:t>
                        </w:r>
                        <w:proofErr w:type="spellEnd"/>
                        <w:r w:rsidRPr="006A782C">
                          <w:rPr>
                            <w:rFonts w:ascii="Arial" w:eastAsia="Times New Roman" w:hAnsi="Arial" w:cs="Arial"/>
                            <w:sz w:val="15"/>
                            <w:szCs w:val="15"/>
                          </w:rPr>
                          <w:t xml:space="preserve">. </w:t>
                        </w:r>
                        <w:proofErr w:type="spellStart"/>
                        <w:r w:rsidRPr="006A782C">
                          <w:rPr>
                            <w:rFonts w:ascii="Arial" w:eastAsia="Times New Roman" w:hAnsi="Arial" w:cs="Arial"/>
                            <w:sz w:val="15"/>
                            <w:szCs w:val="15"/>
                          </w:rPr>
                          <w:t>Fid</w:t>
                        </w:r>
                        <w:proofErr w:type="spellEnd"/>
                        <w:r w:rsidRPr="006A782C">
                          <w:rPr>
                            <w:rFonts w:ascii="Arial" w:eastAsia="Times New Roman" w:hAnsi="Arial" w:cs="Arial"/>
                            <w:sz w:val="15"/>
                            <w:szCs w:val="15"/>
                          </w:rPr>
                          <w:t>. 95%</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22%:100%</w:t>
                        </w:r>
                      </w:p>
                    </w:tc>
                  </w:tr>
                  <w:tr w:rsidR="001D0ED3" w:rsidRPr="006A782C"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15"/>
                            <w:szCs w:val="15"/>
                          </w:rPr>
                          <w:t>0%:78%</w:t>
                        </w:r>
                      </w:p>
                    </w:tc>
                  </w:tr>
                </w:tbl>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br/>
                  </w:r>
                  <w:r w:rsidRPr="006A782C">
                    <w:rPr>
                      <w:rFonts w:ascii="Arial" w:eastAsia="Times New Roman" w:hAnsi="Arial" w:cs="Arial"/>
                      <w:b/>
                      <w:bCs/>
                      <w:sz w:val="21"/>
                      <w:szCs w:val="21"/>
                    </w:rPr>
                    <w:t>Campione</w:t>
                  </w:r>
                  <w:r w:rsidRPr="006A782C">
                    <w:rPr>
                      <w:rFonts w:ascii="Arial" w:eastAsia="Times New Roman" w:hAnsi="Arial" w:cs="Arial"/>
                      <w:sz w:val="21"/>
                      <w:szCs w:val="21"/>
                    </w:rPr>
                    <w:t>:</w:t>
                  </w:r>
                  <w:r w:rsidRPr="006A782C">
                    <w:rPr>
                      <w:rFonts w:ascii="Arial" w:eastAsia="Times New Roman" w:hAnsi="Arial" w:cs="Arial"/>
                      <w:sz w:val="21"/>
                      <w:szCs w:val="21"/>
                    </w:rPr>
                    <w:br/>
                    <w:t>Numero di casi= 9</w:t>
                  </w:r>
                  <w:r w:rsidRPr="006A782C">
                    <w:rPr>
                      <w:rFonts w:ascii="Arial" w:eastAsia="Times New Roman" w:hAnsi="Arial" w:cs="Arial"/>
                      <w:sz w:val="21"/>
                      <w:szCs w:val="21"/>
                    </w:rPr>
                    <w:br/>
                    <w:t>Indici di tendenza centrale:</w:t>
                  </w:r>
                  <w:r w:rsidRPr="006A782C">
                    <w:rPr>
                      <w:rFonts w:ascii="Arial" w:eastAsia="Times New Roman" w:hAnsi="Arial" w:cs="Arial"/>
                      <w:sz w:val="21"/>
                      <w:szCs w:val="21"/>
                    </w:rPr>
                    <w:br/>
                    <w:t>  Moda = no</w:t>
                  </w:r>
                  <w:r w:rsidRPr="006A782C">
                    <w:rPr>
                      <w:rFonts w:ascii="Arial" w:eastAsia="Times New Roman" w:hAnsi="Arial" w:cs="Arial"/>
                      <w:sz w:val="21"/>
                      <w:szCs w:val="21"/>
                    </w:rPr>
                    <w:br/>
                    <w:t>  Mediana = no</w:t>
                  </w:r>
                  <w:r w:rsidRPr="006A782C">
                    <w:rPr>
                      <w:rFonts w:ascii="Arial" w:eastAsia="Times New Roman" w:hAnsi="Arial" w:cs="Arial"/>
                      <w:sz w:val="21"/>
                      <w:szCs w:val="21"/>
                    </w:rPr>
                    <w:br/>
                    <w:t>Indici di dispersione:</w:t>
                  </w:r>
                  <w:r w:rsidRPr="006A782C">
                    <w:rPr>
                      <w:rFonts w:ascii="Arial" w:eastAsia="Times New Roman" w:hAnsi="Arial" w:cs="Arial"/>
                      <w:sz w:val="21"/>
                      <w:szCs w:val="21"/>
                    </w:rPr>
                    <w:br/>
                    <w:t>  Squilibrio = 0.56</w:t>
                  </w:r>
                </w:p>
              </w:tc>
              <w:tc>
                <w:tcPr>
                  <w:tcW w:w="4500" w:type="dxa"/>
                  <w:hideMark/>
                </w:tcPr>
                <w:p w:rsidR="001D0ED3" w:rsidRPr="006A782C" w:rsidRDefault="001D0ED3" w:rsidP="00D81E15">
                  <w:pPr>
                    <w:spacing w:before="100" w:beforeAutospacing="1" w:after="100" w:afterAutospacing="1"/>
                    <w:jc w:val="right"/>
                    <w:rPr>
                      <w:rFonts w:ascii="Arial" w:eastAsia="Times New Roman" w:hAnsi="Arial" w:cs="Arial"/>
                      <w:sz w:val="21"/>
                      <w:szCs w:val="21"/>
                    </w:rPr>
                  </w:pPr>
                  <w:r w:rsidRPr="006A782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6A782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67%</w:t>
                              </w:r>
                            </w:p>
                          </w:tc>
                        </w:tr>
                        <w:tr w:rsidR="001D0ED3" w:rsidRPr="006A782C" w:rsidTr="00D81E15">
                          <w:trPr>
                            <w:trHeight w:val="1005"/>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33%</w:t>
                              </w:r>
                            </w:p>
                          </w:tc>
                        </w:tr>
                        <w:tr w:rsidR="001D0ED3" w:rsidRPr="006A782C" w:rsidTr="00D81E15">
                          <w:trPr>
                            <w:trHeight w:val="495"/>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6</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3</w:t>
                        </w: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no</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sì</w:t>
                        </w:r>
                      </w:p>
                    </w:tc>
                  </w:tr>
                </w:tbl>
                <w:p w:rsidR="001D0ED3" w:rsidRPr="006A782C" w:rsidRDefault="001D0ED3" w:rsidP="00D81E15">
                  <w:pPr>
                    <w:rPr>
                      <w:rFonts w:ascii="Times New Roman" w:eastAsia="Times New Roman" w:hAnsi="Times New Roman" w:cs="Times New Roman"/>
                    </w:rPr>
                  </w:pPr>
                </w:p>
              </w:tc>
              <w:tc>
                <w:tcPr>
                  <w:tcW w:w="150" w:type="dxa"/>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hideMark/>
                </w:tcPr>
                <w:p w:rsidR="001D0ED3" w:rsidRPr="006A782C" w:rsidRDefault="001D0ED3" w:rsidP="00D81E15">
                  <w:pPr>
                    <w:spacing w:before="100" w:beforeAutospacing="1" w:after="100" w:afterAutospacing="1"/>
                    <w:rPr>
                      <w:rFonts w:ascii="Arial" w:eastAsia="Times New Roman" w:hAnsi="Arial" w:cs="Arial"/>
                      <w:sz w:val="21"/>
                      <w:szCs w:val="21"/>
                    </w:rPr>
                  </w:pPr>
                  <w:r w:rsidRPr="006A782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12"/>
                  </w:tblGrid>
                  <w:tr w:rsidR="001D0ED3" w:rsidRPr="006A782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82"/>
                        </w:tblGrid>
                        <w:tr w:rsidR="001D0ED3" w:rsidRPr="006A782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316"/>
                              </w:tblGrid>
                              <w:tr w:rsidR="001D0ED3" w:rsidRPr="006A782C" w:rsidTr="00D81E15">
                                <w:trPr>
                                  <w:tblCellSpacing w:w="30" w:type="dxa"/>
                                </w:trPr>
                                <w:tc>
                                  <w:tcPr>
                                    <w:tcW w:w="0" w:type="auto"/>
                                    <w:shd w:val="clear" w:color="auto" w:fill="C0D0C0"/>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Fini educativi</w:t>
                                    </w: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Times New Roman" w:eastAsia="Times New Roman" w:hAnsi="Times New Roman" w:cs="Times New Roman"/>
                    </w:rPr>
                  </w:pPr>
                </w:p>
              </w:tc>
            </w:tr>
          </w:tbl>
          <w:p w:rsidR="001D0ED3" w:rsidRDefault="001D0ED3" w:rsidP="00D81E15">
            <w:pPr>
              <w:rPr>
                <w:rFonts w:ascii="Arial" w:eastAsia="Times New Roman" w:hAnsi="Arial" w:cs="Arial"/>
                <w:sz w:val="21"/>
                <w:szCs w:val="21"/>
              </w:rPr>
            </w:pPr>
          </w:p>
          <w:p w:rsidR="001D0ED3" w:rsidRPr="006A782C" w:rsidRDefault="001D0ED3" w:rsidP="00D81E15">
            <w:pPr>
              <w:rPr>
                <w:rFonts w:ascii="Arial" w:eastAsia="Times New Roman" w:hAnsi="Arial" w:cs="Arial"/>
                <w:sz w:val="21"/>
                <w:szCs w:val="21"/>
              </w:rPr>
            </w:pPr>
          </w:p>
        </w:tc>
        <w:tc>
          <w:tcPr>
            <w:tcW w:w="4500" w:type="dxa"/>
            <w:hideMark/>
          </w:tcPr>
          <w:p w:rsidR="001D0ED3" w:rsidRPr="006A782C" w:rsidRDefault="001D0ED3" w:rsidP="00D81E15">
            <w:pPr>
              <w:spacing w:before="100" w:beforeAutospacing="1" w:after="100" w:afterAutospacing="1"/>
              <w:jc w:val="right"/>
              <w:rPr>
                <w:rFonts w:ascii="Arial" w:eastAsia="Times New Roman" w:hAnsi="Arial" w:cs="Arial"/>
                <w:sz w:val="21"/>
                <w:szCs w:val="21"/>
              </w:rPr>
            </w:pPr>
            <w:r w:rsidRPr="006A782C">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6A782C"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78%</w:t>
                        </w:r>
                      </w:p>
                    </w:tc>
                  </w:tr>
                  <w:tr w:rsidR="001D0ED3" w:rsidRPr="006A782C" w:rsidTr="00D81E15">
                    <w:trPr>
                      <w:trHeight w:val="1170"/>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6A782C" w:rsidTr="00D81E15">
                    <w:trPr>
                      <w:tblCellSpacing w:w="0" w:type="dxa"/>
                      <w:jc w:val="center"/>
                    </w:trPr>
                    <w:tc>
                      <w:tcPr>
                        <w:tcW w:w="0" w:type="auto"/>
                        <w:vAlign w:val="bottom"/>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23%</w:t>
                        </w:r>
                      </w:p>
                    </w:tc>
                  </w:tr>
                  <w:tr w:rsidR="001D0ED3" w:rsidRPr="006A782C" w:rsidTr="00D81E15">
                    <w:trPr>
                      <w:trHeight w:val="345"/>
                      <w:tblCellSpacing w:w="0" w:type="dxa"/>
                      <w:jc w:val="center"/>
                    </w:trPr>
                    <w:tc>
                      <w:tcPr>
                        <w:tcW w:w="0" w:type="auto"/>
                        <w:shd w:val="clear" w:color="auto" w:fill="C0D0C0"/>
                        <w:vAlign w:val="bottom"/>
                        <w:hideMark/>
                      </w:tcPr>
                      <w:p w:rsidR="001D0ED3" w:rsidRPr="006A782C" w:rsidRDefault="001D0ED3" w:rsidP="00D81E15">
                        <w:pPr>
                          <w:jc w:val="center"/>
                          <w:rPr>
                            <w:rFonts w:ascii="Arial" w:eastAsia="Times New Roman" w:hAnsi="Arial" w:cs="Arial"/>
                            <w:sz w:val="21"/>
                            <w:szCs w:val="21"/>
                          </w:rPr>
                        </w:pPr>
                      </w:p>
                    </w:tc>
                  </w:tr>
                </w:tbl>
                <w:p w:rsidR="001D0ED3" w:rsidRPr="006A782C" w:rsidRDefault="001D0ED3" w:rsidP="00D81E15">
                  <w:pPr>
                    <w:jc w:val="center"/>
                    <w:rPr>
                      <w:rFonts w:ascii="Arial" w:eastAsia="Times New Roman" w:hAnsi="Arial" w:cs="Arial"/>
                      <w:sz w:val="21"/>
                      <w:szCs w:val="21"/>
                    </w:rPr>
                  </w:pP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31</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9</w:t>
                  </w:r>
                </w:p>
              </w:tc>
            </w:tr>
            <w:tr w:rsidR="001D0ED3" w:rsidRPr="006A782C" w:rsidTr="00D81E15">
              <w:trPr>
                <w:tblCellSpacing w:w="15" w:type="dxa"/>
                <w:jc w:val="right"/>
              </w:trPr>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no</w:t>
                  </w:r>
                </w:p>
              </w:tc>
              <w:tc>
                <w:tcPr>
                  <w:tcW w:w="0" w:type="auto"/>
                  <w:shd w:val="clear" w:color="auto" w:fill="E0E0E0"/>
                  <w:vAlign w:val="center"/>
                  <w:hideMark/>
                </w:tcPr>
                <w:p w:rsidR="001D0ED3" w:rsidRPr="006A782C" w:rsidRDefault="001D0ED3" w:rsidP="00D81E15">
                  <w:pPr>
                    <w:jc w:val="center"/>
                    <w:rPr>
                      <w:rFonts w:ascii="Arial" w:eastAsia="Times New Roman" w:hAnsi="Arial" w:cs="Arial"/>
                      <w:sz w:val="21"/>
                      <w:szCs w:val="21"/>
                    </w:rPr>
                  </w:pPr>
                  <w:r w:rsidRPr="006A782C">
                    <w:rPr>
                      <w:rFonts w:ascii="Arial" w:eastAsia="Times New Roman" w:hAnsi="Arial" w:cs="Arial"/>
                      <w:sz w:val="21"/>
                      <w:szCs w:val="21"/>
                    </w:rPr>
                    <w:t>sì</w:t>
                  </w:r>
                </w:p>
              </w:tc>
            </w:tr>
          </w:tbl>
          <w:p w:rsidR="001D0ED3" w:rsidRPr="006A782C" w:rsidRDefault="001D0ED3" w:rsidP="00D81E15">
            <w:pPr>
              <w:rPr>
                <w:rFonts w:ascii="Times New Roman" w:eastAsia="Times New Roman" w:hAnsi="Times New Roman" w:cs="Times New Roman"/>
              </w:rPr>
            </w:pPr>
          </w:p>
        </w:tc>
        <w:tc>
          <w:tcPr>
            <w:tcW w:w="150" w:type="dxa"/>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hideMark/>
          </w:tcPr>
          <w:p w:rsidR="001D0ED3" w:rsidRPr="006A782C" w:rsidRDefault="001D0ED3" w:rsidP="00D81E15">
            <w:pPr>
              <w:spacing w:before="100" w:beforeAutospacing="1" w:after="100" w:afterAutospacing="1"/>
              <w:rPr>
                <w:rFonts w:ascii="Arial" w:eastAsia="Times New Roman" w:hAnsi="Arial" w:cs="Arial"/>
                <w:sz w:val="21"/>
                <w:szCs w:val="21"/>
              </w:rPr>
            </w:pPr>
            <w:r w:rsidRPr="006A782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78"/>
            </w:tblGrid>
            <w:tr w:rsidR="001D0ED3" w:rsidRPr="006A782C"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8"/>
                  </w:tblGrid>
                  <w:tr w:rsidR="001D0ED3" w:rsidRPr="006A782C"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82"/>
                        </w:tblGrid>
                        <w:tr w:rsidR="001D0ED3" w:rsidRPr="006A782C" w:rsidTr="00D81E15">
                          <w:trPr>
                            <w:tblCellSpacing w:w="30" w:type="dxa"/>
                          </w:trPr>
                          <w:tc>
                            <w:tcPr>
                              <w:tcW w:w="0" w:type="auto"/>
                              <w:shd w:val="clear" w:color="auto" w:fill="C0D0C0"/>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   </w:t>
                              </w:r>
                            </w:p>
                          </w:tc>
                          <w:tc>
                            <w:tcPr>
                              <w:tcW w:w="0" w:type="auto"/>
                              <w:noWrap/>
                              <w:vAlign w:val="center"/>
                              <w:hideMark/>
                            </w:tcPr>
                            <w:p w:rsidR="001D0ED3" w:rsidRPr="006A782C" w:rsidRDefault="001D0ED3" w:rsidP="00D81E15">
                              <w:pPr>
                                <w:rPr>
                                  <w:rFonts w:ascii="Arial" w:eastAsia="Times New Roman" w:hAnsi="Arial" w:cs="Arial"/>
                                  <w:sz w:val="21"/>
                                  <w:szCs w:val="21"/>
                                </w:rPr>
                              </w:pPr>
                              <w:r w:rsidRPr="006A782C">
                                <w:rPr>
                                  <w:rFonts w:ascii="Arial" w:eastAsia="Times New Roman" w:hAnsi="Arial" w:cs="Arial"/>
                                  <w:sz w:val="21"/>
                                  <w:szCs w:val="21"/>
                                </w:rPr>
                                <w:t>Sci</w:t>
                              </w: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Arial" w:eastAsia="Times New Roman" w:hAnsi="Arial" w:cs="Arial"/>
                      <w:sz w:val="21"/>
                      <w:szCs w:val="21"/>
                    </w:rPr>
                  </w:pPr>
                </w:p>
              </w:tc>
            </w:tr>
          </w:tbl>
          <w:p w:rsidR="001D0ED3" w:rsidRPr="006A782C" w:rsidRDefault="001D0ED3" w:rsidP="00D81E15">
            <w:pPr>
              <w:rPr>
                <w:rFonts w:ascii="Times New Roman" w:eastAsia="Times New Roman" w:hAnsi="Times New Roman" w:cs="Times New Roman"/>
              </w:rPr>
            </w:pPr>
          </w:p>
        </w:tc>
      </w:tr>
    </w:tbl>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2449"/>
        <w:gridCol w:w="144"/>
        <w:gridCol w:w="2878"/>
      </w:tblGrid>
      <w:tr w:rsidR="001D0ED3" w:rsidRPr="00AA56A3" w:rsidTr="00D81E15">
        <w:trPr>
          <w:tblCellSpacing w:w="15" w:type="dxa"/>
        </w:trPr>
        <w:tc>
          <w:tcPr>
            <w:tcW w:w="0" w:type="auto"/>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b/>
                <w:bCs/>
                <w:sz w:val="21"/>
                <w:szCs w:val="21"/>
              </w:rPr>
              <w:t>Distribuzione di frequenza:</w:t>
            </w:r>
            <w:r w:rsidRPr="00AA56A3">
              <w:rPr>
                <w:rFonts w:ascii="Arial" w:eastAsia="Times New Roman" w:hAnsi="Arial" w:cs="Arial"/>
                <w:sz w:val="21"/>
                <w:szCs w:val="21"/>
              </w:rPr>
              <w:br/>
            </w:r>
            <w:r w:rsidRPr="00AA56A3">
              <w:rPr>
                <w:rFonts w:ascii="Arial" w:eastAsia="Times New Roman" w:hAnsi="Arial" w:cs="Arial"/>
                <w:b/>
                <w:bCs/>
                <w:sz w:val="21"/>
                <w:szCs w:val="21"/>
              </w:rPr>
              <w:t>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D0ED3" w:rsidRPr="00AA56A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15"/>
                      <w:szCs w:val="15"/>
                    </w:rPr>
                    <w:t>Frequenza</w:t>
                  </w:r>
                  <w:r w:rsidRPr="00AA56A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proofErr w:type="spellStart"/>
                  <w:r w:rsidRPr="00AA56A3">
                    <w:rPr>
                      <w:rFonts w:ascii="Arial" w:eastAsia="Times New Roman" w:hAnsi="Arial" w:cs="Arial"/>
                      <w:sz w:val="15"/>
                      <w:szCs w:val="15"/>
                    </w:rPr>
                    <w:t>Percent</w:t>
                  </w:r>
                  <w:proofErr w:type="spellEnd"/>
                  <w:r w:rsidRPr="00AA56A3">
                    <w:rPr>
                      <w:rFonts w:ascii="Arial" w:eastAsia="Times New Roman" w:hAnsi="Arial" w:cs="Arial"/>
                      <w:sz w:val="15"/>
                      <w:szCs w:val="15"/>
                    </w:rPr>
                    <w:t>.</w:t>
                  </w:r>
                  <w:r w:rsidRPr="00AA56A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15"/>
                      <w:szCs w:val="15"/>
                    </w:rPr>
                    <w:t>Frequenza</w:t>
                  </w:r>
                  <w:r w:rsidRPr="00AA56A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proofErr w:type="spellStart"/>
                  <w:r w:rsidRPr="00AA56A3">
                    <w:rPr>
                      <w:rFonts w:ascii="Arial" w:eastAsia="Times New Roman" w:hAnsi="Arial" w:cs="Arial"/>
                      <w:sz w:val="15"/>
                      <w:szCs w:val="15"/>
                    </w:rPr>
                    <w:t>Percent</w:t>
                  </w:r>
                  <w:proofErr w:type="spellEnd"/>
                  <w:r w:rsidRPr="00AA56A3">
                    <w:rPr>
                      <w:rFonts w:ascii="Arial" w:eastAsia="Times New Roman" w:hAnsi="Arial" w:cs="Arial"/>
                      <w:sz w:val="15"/>
                      <w:szCs w:val="15"/>
                    </w:rPr>
                    <w:t>.</w:t>
                  </w:r>
                  <w:r w:rsidRPr="00AA56A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proofErr w:type="spellStart"/>
                  <w:r w:rsidRPr="00AA56A3">
                    <w:rPr>
                      <w:rFonts w:ascii="Arial" w:eastAsia="Times New Roman" w:hAnsi="Arial" w:cs="Arial"/>
                      <w:sz w:val="15"/>
                      <w:szCs w:val="15"/>
                    </w:rPr>
                    <w:t>Int</w:t>
                  </w:r>
                  <w:proofErr w:type="spellEnd"/>
                  <w:r w:rsidRPr="00AA56A3">
                    <w:rPr>
                      <w:rFonts w:ascii="Arial" w:eastAsia="Times New Roman" w:hAnsi="Arial" w:cs="Arial"/>
                      <w:sz w:val="15"/>
                      <w:szCs w:val="15"/>
                    </w:rPr>
                    <w:t xml:space="preserve">. </w:t>
                  </w:r>
                  <w:proofErr w:type="spellStart"/>
                  <w:r w:rsidRPr="00AA56A3">
                    <w:rPr>
                      <w:rFonts w:ascii="Arial" w:eastAsia="Times New Roman" w:hAnsi="Arial" w:cs="Arial"/>
                      <w:sz w:val="15"/>
                      <w:szCs w:val="15"/>
                    </w:rPr>
                    <w:t>Fid</w:t>
                  </w:r>
                  <w:proofErr w:type="spellEnd"/>
                  <w:r w:rsidRPr="00AA56A3">
                    <w:rPr>
                      <w:rFonts w:ascii="Arial" w:eastAsia="Times New Roman" w:hAnsi="Arial" w:cs="Arial"/>
                      <w:sz w:val="15"/>
                      <w:szCs w:val="15"/>
                    </w:rPr>
                    <w:t>. 95%</w:t>
                  </w:r>
                </w:p>
              </w:tc>
            </w:tr>
            <w:tr w:rsidR="001D0ED3" w:rsidRPr="00AA56A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15"/>
                      <w:szCs w:val="15"/>
                    </w:rPr>
                    <w:t>44%:100%</w:t>
                  </w:r>
                </w:p>
              </w:tc>
            </w:tr>
            <w:tr w:rsidR="001D0ED3" w:rsidRPr="00AA56A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15"/>
                      <w:szCs w:val="15"/>
                    </w:rPr>
                    <w:t>0%:56%</w:t>
                  </w:r>
                </w:p>
              </w:tc>
            </w:tr>
          </w:tbl>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br/>
            </w:r>
            <w:r w:rsidRPr="00AA56A3">
              <w:rPr>
                <w:rFonts w:ascii="Arial" w:eastAsia="Times New Roman" w:hAnsi="Arial" w:cs="Arial"/>
                <w:b/>
                <w:bCs/>
                <w:sz w:val="21"/>
                <w:szCs w:val="21"/>
              </w:rPr>
              <w:t>Campione</w:t>
            </w:r>
            <w:r w:rsidRPr="00AA56A3">
              <w:rPr>
                <w:rFonts w:ascii="Arial" w:eastAsia="Times New Roman" w:hAnsi="Arial" w:cs="Arial"/>
                <w:sz w:val="21"/>
                <w:szCs w:val="21"/>
              </w:rPr>
              <w:t>:</w:t>
            </w:r>
            <w:r w:rsidRPr="00AA56A3">
              <w:rPr>
                <w:rFonts w:ascii="Arial" w:eastAsia="Times New Roman" w:hAnsi="Arial" w:cs="Arial"/>
                <w:sz w:val="21"/>
                <w:szCs w:val="21"/>
              </w:rPr>
              <w:br/>
              <w:t>Numero di casi= 9</w:t>
            </w:r>
            <w:r w:rsidRPr="00AA56A3">
              <w:rPr>
                <w:rFonts w:ascii="Arial" w:eastAsia="Times New Roman" w:hAnsi="Arial" w:cs="Arial"/>
                <w:sz w:val="21"/>
                <w:szCs w:val="21"/>
              </w:rPr>
              <w:br/>
              <w:t>Indici di tendenza centrale:</w:t>
            </w:r>
            <w:r w:rsidRPr="00AA56A3">
              <w:rPr>
                <w:rFonts w:ascii="Arial" w:eastAsia="Times New Roman" w:hAnsi="Arial" w:cs="Arial"/>
                <w:sz w:val="21"/>
                <w:szCs w:val="21"/>
              </w:rPr>
              <w:br/>
              <w:t>  Moda = no</w:t>
            </w:r>
            <w:r w:rsidRPr="00AA56A3">
              <w:rPr>
                <w:rFonts w:ascii="Arial" w:eastAsia="Times New Roman" w:hAnsi="Arial" w:cs="Arial"/>
                <w:sz w:val="21"/>
                <w:szCs w:val="21"/>
              </w:rPr>
              <w:br/>
              <w:t>  Mediana = no</w:t>
            </w:r>
            <w:r w:rsidRPr="00AA56A3">
              <w:rPr>
                <w:rFonts w:ascii="Arial" w:eastAsia="Times New Roman" w:hAnsi="Arial" w:cs="Arial"/>
                <w:sz w:val="21"/>
                <w:szCs w:val="21"/>
              </w:rPr>
              <w:br/>
              <w:t>Indici di dispersione:</w:t>
            </w:r>
            <w:r w:rsidRPr="00AA56A3">
              <w:rPr>
                <w:rFonts w:ascii="Arial" w:eastAsia="Times New Roman" w:hAnsi="Arial" w:cs="Arial"/>
                <w:sz w:val="21"/>
                <w:szCs w:val="21"/>
              </w:rPr>
              <w:br/>
              <w:t>  Squilibrio = 0.65</w:t>
            </w:r>
          </w:p>
        </w:tc>
        <w:tc>
          <w:tcPr>
            <w:tcW w:w="4500" w:type="dxa"/>
            <w:hideMark/>
          </w:tcPr>
          <w:p w:rsidR="001D0ED3" w:rsidRPr="00AA56A3" w:rsidRDefault="001D0ED3" w:rsidP="00D81E15">
            <w:pPr>
              <w:spacing w:before="100" w:beforeAutospacing="1" w:after="100" w:afterAutospacing="1"/>
              <w:jc w:val="right"/>
              <w:rPr>
                <w:rFonts w:ascii="Arial" w:eastAsia="Times New Roman" w:hAnsi="Arial" w:cs="Arial"/>
                <w:sz w:val="21"/>
                <w:szCs w:val="21"/>
              </w:rPr>
            </w:pPr>
            <w:r w:rsidRPr="00AA56A3">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AA56A3"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AA56A3" w:rsidTr="00D81E15">
                    <w:trPr>
                      <w:tblCellSpacing w:w="0" w:type="dxa"/>
                      <w:jc w:val="center"/>
                    </w:trPr>
                    <w:tc>
                      <w:tcPr>
                        <w:tcW w:w="0" w:type="auto"/>
                        <w:vAlign w:val="bottom"/>
                        <w:hideMark/>
                      </w:tcPr>
                      <w:p w:rsidR="001D0ED3" w:rsidRPr="00AA56A3" w:rsidRDefault="001D0ED3" w:rsidP="00D81E15">
                        <w:pPr>
                          <w:jc w:val="center"/>
                          <w:rPr>
                            <w:rFonts w:ascii="Arial" w:eastAsia="Times New Roman" w:hAnsi="Arial" w:cs="Arial"/>
                            <w:sz w:val="21"/>
                            <w:szCs w:val="21"/>
                          </w:rPr>
                        </w:pPr>
                        <w:r w:rsidRPr="00AA56A3">
                          <w:rPr>
                            <w:rFonts w:ascii="Arial" w:eastAsia="Times New Roman" w:hAnsi="Arial" w:cs="Arial"/>
                            <w:sz w:val="21"/>
                            <w:szCs w:val="21"/>
                          </w:rPr>
                          <w:t>78%</w:t>
                        </w:r>
                      </w:p>
                    </w:tc>
                  </w:tr>
                  <w:tr w:rsidR="001D0ED3" w:rsidRPr="00AA56A3" w:rsidTr="00D81E15">
                    <w:trPr>
                      <w:trHeight w:val="1170"/>
                      <w:tblCellSpacing w:w="0" w:type="dxa"/>
                      <w:jc w:val="center"/>
                    </w:trPr>
                    <w:tc>
                      <w:tcPr>
                        <w:tcW w:w="0" w:type="auto"/>
                        <w:shd w:val="clear" w:color="auto" w:fill="C0D0C0"/>
                        <w:vAlign w:val="bottom"/>
                        <w:hideMark/>
                      </w:tcPr>
                      <w:p w:rsidR="001D0ED3" w:rsidRPr="00AA56A3" w:rsidRDefault="001D0ED3" w:rsidP="00D81E15">
                        <w:pPr>
                          <w:jc w:val="center"/>
                          <w:rPr>
                            <w:rFonts w:ascii="Arial" w:eastAsia="Times New Roman" w:hAnsi="Arial" w:cs="Arial"/>
                            <w:sz w:val="21"/>
                            <w:szCs w:val="21"/>
                          </w:rPr>
                        </w:pPr>
                      </w:p>
                    </w:tc>
                  </w:tr>
                </w:tbl>
                <w:p w:rsidR="001D0ED3" w:rsidRPr="00AA56A3"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AA56A3" w:rsidTr="00D81E15">
                    <w:trPr>
                      <w:tblCellSpacing w:w="0" w:type="dxa"/>
                      <w:jc w:val="center"/>
                    </w:trPr>
                    <w:tc>
                      <w:tcPr>
                        <w:tcW w:w="0" w:type="auto"/>
                        <w:vAlign w:val="bottom"/>
                        <w:hideMark/>
                      </w:tcPr>
                      <w:p w:rsidR="001D0ED3" w:rsidRPr="00AA56A3" w:rsidRDefault="001D0ED3" w:rsidP="00D81E15">
                        <w:pPr>
                          <w:jc w:val="center"/>
                          <w:rPr>
                            <w:rFonts w:ascii="Arial" w:eastAsia="Times New Roman" w:hAnsi="Arial" w:cs="Arial"/>
                            <w:sz w:val="21"/>
                            <w:szCs w:val="21"/>
                          </w:rPr>
                        </w:pPr>
                        <w:r w:rsidRPr="00AA56A3">
                          <w:rPr>
                            <w:rFonts w:ascii="Arial" w:eastAsia="Times New Roman" w:hAnsi="Arial" w:cs="Arial"/>
                            <w:sz w:val="21"/>
                            <w:szCs w:val="21"/>
                          </w:rPr>
                          <w:t>22%</w:t>
                        </w:r>
                      </w:p>
                    </w:tc>
                  </w:tr>
                  <w:tr w:rsidR="001D0ED3" w:rsidRPr="00AA56A3" w:rsidTr="00D81E15">
                    <w:trPr>
                      <w:trHeight w:val="330"/>
                      <w:tblCellSpacing w:w="0" w:type="dxa"/>
                      <w:jc w:val="center"/>
                    </w:trPr>
                    <w:tc>
                      <w:tcPr>
                        <w:tcW w:w="0" w:type="auto"/>
                        <w:shd w:val="clear" w:color="auto" w:fill="C0D0C0"/>
                        <w:vAlign w:val="bottom"/>
                        <w:hideMark/>
                      </w:tcPr>
                      <w:p w:rsidR="001D0ED3" w:rsidRPr="00AA56A3" w:rsidRDefault="001D0ED3" w:rsidP="00D81E15">
                        <w:pPr>
                          <w:jc w:val="center"/>
                          <w:rPr>
                            <w:rFonts w:ascii="Arial" w:eastAsia="Times New Roman" w:hAnsi="Arial" w:cs="Arial"/>
                            <w:sz w:val="21"/>
                            <w:szCs w:val="21"/>
                          </w:rPr>
                        </w:pPr>
                      </w:p>
                    </w:tc>
                  </w:tr>
                </w:tbl>
                <w:p w:rsidR="001D0ED3" w:rsidRPr="00AA56A3" w:rsidRDefault="001D0ED3" w:rsidP="00D81E15">
                  <w:pPr>
                    <w:jc w:val="center"/>
                    <w:rPr>
                      <w:rFonts w:ascii="Arial" w:eastAsia="Times New Roman" w:hAnsi="Arial" w:cs="Arial"/>
                      <w:sz w:val="21"/>
                      <w:szCs w:val="21"/>
                    </w:rPr>
                  </w:pPr>
                </w:p>
              </w:tc>
            </w:tr>
            <w:tr w:rsidR="001D0ED3" w:rsidRPr="00AA56A3" w:rsidTr="00D81E15">
              <w:trPr>
                <w:tblCellSpacing w:w="15" w:type="dxa"/>
                <w:jc w:val="right"/>
              </w:trPr>
              <w:tc>
                <w:tcPr>
                  <w:tcW w:w="0" w:type="auto"/>
                  <w:shd w:val="clear" w:color="auto" w:fill="E0E0E0"/>
                  <w:vAlign w:val="center"/>
                  <w:hideMark/>
                </w:tcPr>
                <w:p w:rsidR="001D0ED3" w:rsidRPr="00AA56A3" w:rsidRDefault="001D0ED3" w:rsidP="00D81E15">
                  <w:pPr>
                    <w:jc w:val="center"/>
                    <w:rPr>
                      <w:rFonts w:ascii="Arial" w:eastAsia="Times New Roman" w:hAnsi="Arial" w:cs="Arial"/>
                      <w:sz w:val="21"/>
                      <w:szCs w:val="21"/>
                    </w:rPr>
                  </w:pPr>
                  <w:r w:rsidRPr="00AA56A3">
                    <w:rPr>
                      <w:rFonts w:ascii="Arial" w:eastAsia="Times New Roman" w:hAnsi="Arial" w:cs="Arial"/>
                      <w:sz w:val="21"/>
                      <w:szCs w:val="21"/>
                    </w:rPr>
                    <w:t>7</w:t>
                  </w:r>
                </w:p>
              </w:tc>
              <w:tc>
                <w:tcPr>
                  <w:tcW w:w="0" w:type="auto"/>
                  <w:shd w:val="clear" w:color="auto" w:fill="E0E0E0"/>
                  <w:vAlign w:val="center"/>
                  <w:hideMark/>
                </w:tcPr>
                <w:p w:rsidR="001D0ED3" w:rsidRPr="00AA56A3" w:rsidRDefault="001D0ED3" w:rsidP="00D81E15">
                  <w:pPr>
                    <w:jc w:val="center"/>
                    <w:rPr>
                      <w:rFonts w:ascii="Arial" w:eastAsia="Times New Roman" w:hAnsi="Arial" w:cs="Arial"/>
                      <w:sz w:val="21"/>
                      <w:szCs w:val="21"/>
                    </w:rPr>
                  </w:pPr>
                  <w:r w:rsidRPr="00AA56A3">
                    <w:rPr>
                      <w:rFonts w:ascii="Arial" w:eastAsia="Times New Roman" w:hAnsi="Arial" w:cs="Arial"/>
                      <w:sz w:val="21"/>
                      <w:szCs w:val="21"/>
                    </w:rPr>
                    <w:t>2</w:t>
                  </w:r>
                </w:p>
              </w:tc>
            </w:tr>
            <w:tr w:rsidR="001D0ED3" w:rsidRPr="00AA56A3" w:rsidTr="00D81E15">
              <w:trPr>
                <w:tblCellSpacing w:w="15" w:type="dxa"/>
                <w:jc w:val="right"/>
              </w:trPr>
              <w:tc>
                <w:tcPr>
                  <w:tcW w:w="0" w:type="auto"/>
                  <w:shd w:val="clear" w:color="auto" w:fill="E0E0E0"/>
                  <w:vAlign w:val="center"/>
                  <w:hideMark/>
                </w:tcPr>
                <w:p w:rsidR="001D0ED3" w:rsidRPr="00AA56A3" w:rsidRDefault="001D0ED3" w:rsidP="00D81E15">
                  <w:pPr>
                    <w:jc w:val="center"/>
                    <w:rPr>
                      <w:rFonts w:ascii="Arial" w:eastAsia="Times New Roman" w:hAnsi="Arial" w:cs="Arial"/>
                      <w:sz w:val="21"/>
                      <w:szCs w:val="21"/>
                    </w:rPr>
                  </w:pPr>
                  <w:r w:rsidRPr="00AA56A3">
                    <w:rPr>
                      <w:rFonts w:ascii="Arial" w:eastAsia="Times New Roman" w:hAnsi="Arial" w:cs="Arial"/>
                      <w:sz w:val="21"/>
                      <w:szCs w:val="21"/>
                    </w:rPr>
                    <w:t>no</w:t>
                  </w:r>
                </w:p>
              </w:tc>
              <w:tc>
                <w:tcPr>
                  <w:tcW w:w="0" w:type="auto"/>
                  <w:shd w:val="clear" w:color="auto" w:fill="E0E0E0"/>
                  <w:vAlign w:val="center"/>
                  <w:hideMark/>
                </w:tcPr>
                <w:p w:rsidR="001D0ED3" w:rsidRPr="00AA56A3" w:rsidRDefault="001D0ED3" w:rsidP="00D81E15">
                  <w:pPr>
                    <w:jc w:val="center"/>
                    <w:rPr>
                      <w:rFonts w:ascii="Arial" w:eastAsia="Times New Roman" w:hAnsi="Arial" w:cs="Arial"/>
                      <w:sz w:val="21"/>
                      <w:szCs w:val="21"/>
                    </w:rPr>
                  </w:pPr>
                  <w:r w:rsidRPr="00AA56A3">
                    <w:rPr>
                      <w:rFonts w:ascii="Arial" w:eastAsia="Times New Roman" w:hAnsi="Arial" w:cs="Arial"/>
                      <w:sz w:val="21"/>
                      <w:szCs w:val="21"/>
                    </w:rPr>
                    <w:t>sì</w:t>
                  </w:r>
                </w:p>
              </w:tc>
            </w:tr>
          </w:tbl>
          <w:p w:rsidR="001D0ED3" w:rsidRPr="00AA56A3" w:rsidRDefault="001D0ED3" w:rsidP="00D81E15">
            <w:pPr>
              <w:rPr>
                <w:rFonts w:ascii="Times New Roman" w:eastAsia="Times New Roman" w:hAnsi="Times New Roman" w:cs="Times New Roman"/>
              </w:rPr>
            </w:pPr>
          </w:p>
        </w:tc>
        <w:tc>
          <w:tcPr>
            <w:tcW w:w="150" w:type="dxa"/>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 </w:t>
            </w:r>
          </w:p>
        </w:tc>
        <w:tc>
          <w:tcPr>
            <w:tcW w:w="0" w:type="auto"/>
            <w:hideMark/>
          </w:tcPr>
          <w:p w:rsidR="001D0ED3" w:rsidRPr="00AA56A3" w:rsidRDefault="001D0ED3" w:rsidP="00D81E15">
            <w:pPr>
              <w:spacing w:before="100" w:beforeAutospacing="1" w:after="100" w:afterAutospacing="1"/>
              <w:rPr>
                <w:rFonts w:ascii="Arial" w:eastAsia="Times New Roman" w:hAnsi="Arial" w:cs="Arial"/>
                <w:sz w:val="21"/>
                <w:szCs w:val="21"/>
              </w:rPr>
            </w:pPr>
            <w:r w:rsidRPr="00AA56A3">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03"/>
            </w:tblGrid>
            <w:tr w:rsidR="001D0ED3" w:rsidRPr="00AA56A3"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773"/>
                  </w:tblGrid>
                  <w:tr w:rsidR="001D0ED3" w:rsidRPr="00AA56A3"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507"/>
                        </w:tblGrid>
                        <w:tr w:rsidR="001D0ED3" w:rsidRPr="00AA56A3" w:rsidTr="00D81E15">
                          <w:trPr>
                            <w:tblCellSpacing w:w="30" w:type="dxa"/>
                          </w:trPr>
                          <w:tc>
                            <w:tcPr>
                              <w:tcW w:w="0" w:type="auto"/>
                              <w:shd w:val="clear" w:color="auto" w:fill="C0D0C0"/>
                              <w:noWrap/>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   </w:t>
                              </w:r>
                            </w:p>
                          </w:tc>
                          <w:tc>
                            <w:tcPr>
                              <w:tcW w:w="0" w:type="auto"/>
                              <w:noWrap/>
                              <w:vAlign w:val="center"/>
                              <w:hideMark/>
                            </w:tcPr>
                            <w:p w:rsidR="001D0ED3" w:rsidRPr="00AA56A3" w:rsidRDefault="001D0ED3" w:rsidP="00D81E15">
                              <w:pPr>
                                <w:rPr>
                                  <w:rFonts w:ascii="Arial" w:eastAsia="Times New Roman" w:hAnsi="Arial" w:cs="Arial"/>
                                  <w:sz w:val="21"/>
                                  <w:szCs w:val="21"/>
                                </w:rPr>
                              </w:pPr>
                              <w:r w:rsidRPr="00AA56A3">
                                <w:rPr>
                                  <w:rFonts w:ascii="Arial" w:eastAsia="Times New Roman" w:hAnsi="Arial" w:cs="Arial"/>
                                  <w:sz w:val="21"/>
                                  <w:szCs w:val="21"/>
                                </w:rPr>
                                <w:t>Miglioramento psicologico</w:t>
                              </w:r>
                            </w:p>
                          </w:tc>
                        </w:tr>
                      </w:tbl>
                      <w:p w:rsidR="001D0ED3" w:rsidRPr="00AA56A3" w:rsidRDefault="001D0ED3" w:rsidP="00D81E15">
                        <w:pPr>
                          <w:rPr>
                            <w:rFonts w:ascii="Arial" w:eastAsia="Times New Roman" w:hAnsi="Arial" w:cs="Arial"/>
                            <w:sz w:val="21"/>
                            <w:szCs w:val="21"/>
                          </w:rPr>
                        </w:pPr>
                      </w:p>
                    </w:tc>
                  </w:tr>
                </w:tbl>
                <w:p w:rsidR="001D0ED3" w:rsidRPr="00AA56A3" w:rsidRDefault="001D0ED3" w:rsidP="00D81E15">
                  <w:pPr>
                    <w:rPr>
                      <w:rFonts w:ascii="Arial" w:eastAsia="Times New Roman" w:hAnsi="Arial" w:cs="Arial"/>
                      <w:sz w:val="21"/>
                      <w:szCs w:val="21"/>
                    </w:rPr>
                  </w:pPr>
                </w:p>
              </w:tc>
            </w:tr>
          </w:tbl>
          <w:p w:rsidR="001D0ED3" w:rsidRPr="00AA56A3"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2782"/>
        <w:gridCol w:w="150"/>
        <w:gridCol w:w="2539"/>
      </w:tblGrid>
      <w:tr w:rsidR="001D0ED3" w:rsidRPr="00B95F3A" w:rsidTr="00D81E15">
        <w:trPr>
          <w:tblCellSpacing w:w="15" w:type="dxa"/>
        </w:trPr>
        <w:tc>
          <w:tcPr>
            <w:tcW w:w="0" w:type="auto"/>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Distribuzione di frequenza:</w:t>
            </w:r>
            <w:r w:rsidRPr="00B95F3A">
              <w:rPr>
                <w:rFonts w:ascii="Arial" w:eastAsia="Times New Roman" w:hAnsi="Arial" w:cs="Arial"/>
                <w:sz w:val="21"/>
                <w:szCs w:val="21"/>
              </w:rPr>
              <w:br/>
            </w:r>
            <w:r w:rsidRPr="00B95F3A">
              <w:rPr>
                <w:rFonts w:ascii="Arial" w:eastAsia="Times New Roman" w:hAnsi="Arial" w:cs="Arial"/>
                <w:b/>
                <w:bCs/>
                <w:sz w:val="21"/>
                <w:szCs w:val="21"/>
              </w:rPr>
              <w:t>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Frequenza</w:t>
                  </w:r>
                  <w:r w:rsidRPr="00B95F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Percent</w:t>
                  </w:r>
                  <w:proofErr w:type="spellEnd"/>
                  <w:r w:rsidRPr="00B95F3A">
                    <w:rPr>
                      <w:rFonts w:ascii="Arial" w:eastAsia="Times New Roman" w:hAnsi="Arial" w:cs="Arial"/>
                      <w:sz w:val="15"/>
                      <w:szCs w:val="15"/>
                    </w:rPr>
                    <w:t>.</w:t>
                  </w:r>
                  <w:r w:rsidRPr="00B95F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Frequenza</w:t>
                  </w:r>
                  <w:r w:rsidRPr="00B95F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Percent</w:t>
                  </w:r>
                  <w:proofErr w:type="spellEnd"/>
                  <w:r w:rsidRPr="00B95F3A">
                    <w:rPr>
                      <w:rFonts w:ascii="Arial" w:eastAsia="Times New Roman" w:hAnsi="Arial" w:cs="Arial"/>
                      <w:sz w:val="15"/>
                      <w:szCs w:val="15"/>
                    </w:rPr>
                    <w:t>.</w:t>
                  </w:r>
                  <w:r w:rsidRPr="00B95F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Int</w:t>
                  </w:r>
                  <w:proofErr w:type="spellEnd"/>
                  <w:r w:rsidRPr="00B95F3A">
                    <w:rPr>
                      <w:rFonts w:ascii="Arial" w:eastAsia="Times New Roman" w:hAnsi="Arial" w:cs="Arial"/>
                      <w:sz w:val="15"/>
                      <w:szCs w:val="15"/>
                    </w:rPr>
                    <w:t xml:space="preserve">. </w:t>
                  </w:r>
                  <w:proofErr w:type="spellStart"/>
                  <w:r w:rsidRPr="00B95F3A">
                    <w:rPr>
                      <w:rFonts w:ascii="Arial" w:eastAsia="Times New Roman" w:hAnsi="Arial" w:cs="Arial"/>
                      <w:sz w:val="15"/>
                      <w:szCs w:val="15"/>
                    </w:rPr>
                    <w:t>Fid</w:t>
                  </w:r>
                  <w:proofErr w:type="spellEnd"/>
                  <w:r w:rsidRPr="00B95F3A">
                    <w:rPr>
                      <w:rFonts w:ascii="Arial" w:eastAsia="Times New Roman" w:hAnsi="Arial" w:cs="Arial"/>
                      <w:sz w:val="15"/>
                      <w:szCs w:val="15"/>
                    </w:rPr>
                    <w:t>. 95%</w:t>
                  </w:r>
                </w:p>
              </w:tc>
            </w:tr>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0%:78%</w:t>
                  </w:r>
                </w:p>
              </w:tc>
            </w:tr>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22%:100%</w:t>
                  </w:r>
                </w:p>
              </w:tc>
            </w:tr>
          </w:tbl>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br/>
            </w:r>
            <w:r w:rsidRPr="00B95F3A">
              <w:rPr>
                <w:rFonts w:ascii="Arial" w:eastAsia="Times New Roman" w:hAnsi="Arial" w:cs="Arial"/>
                <w:b/>
                <w:bCs/>
                <w:sz w:val="21"/>
                <w:szCs w:val="21"/>
              </w:rPr>
              <w:t>Campione</w:t>
            </w:r>
            <w:r w:rsidRPr="00B95F3A">
              <w:rPr>
                <w:rFonts w:ascii="Arial" w:eastAsia="Times New Roman" w:hAnsi="Arial" w:cs="Arial"/>
                <w:sz w:val="21"/>
                <w:szCs w:val="21"/>
              </w:rPr>
              <w:t>:</w:t>
            </w:r>
            <w:r w:rsidRPr="00B95F3A">
              <w:rPr>
                <w:rFonts w:ascii="Arial" w:eastAsia="Times New Roman" w:hAnsi="Arial" w:cs="Arial"/>
                <w:sz w:val="21"/>
                <w:szCs w:val="21"/>
              </w:rPr>
              <w:br/>
              <w:t>Numero di casi= 9</w:t>
            </w:r>
            <w:r w:rsidRPr="00B95F3A">
              <w:rPr>
                <w:rFonts w:ascii="Arial" w:eastAsia="Times New Roman" w:hAnsi="Arial" w:cs="Arial"/>
                <w:sz w:val="21"/>
                <w:szCs w:val="21"/>
              </w:rPr>
              <w:br/>
              <w:t>Indici di tendenza centrale:</w:t>
            </w:r>
            <w:r w:rsidRPr="00B95F3A">
              <w:rPr>
                <w:rFonts w:ascii="Arial" w:eastAsia="Times New Roman" w:hAnsi="Arial" w:cs="Arial"/>
                <w:sz w:val="21"/>
                <w:szCs w:val="21"/>
              </w:rPr>
              <w:br/>
              <w:t>  Moda = sì</w:t>
            </w:r>
            <w:r w:rsidRPr="00B95F3A">
              <w:rPr>
                <w:rFonts w:ascii="Arial" w:eastAsia="Times New Roman" w:hAnsi="Arial" w:cs="Arial"/>
                <w:sz w:val="21"/>
                <w:szCs w:val="21"/>
              </w:rPr>
              <w:br/>
              <w:t>  Mediana = sì</w:t>
            </w:r>
            <w:r w:rsidRPr="00B95F3A">
              <w:rPr>
                <w:rFonts w:ascii="Arial" w:eastAsia="Times New Roman" w:hAnsi="Arial" w:cs="Arial"/>
                <w:sz w:val="21"/>
                <w:szCs w:val="21"/>
              </w:rPr>
              <w:br/>
              <w:t>Indici di dispersione:</w:t>
            </w:r>
            <w:r w:rsidRPr="00B95F3A">
              <w:rPr>
                <w:rFonts w:ascii="Arial" w:eastAsia="Times New Roman" w:hAnsi="Arial" w:cs="Arial"/>
                <w:sz w:val="21"/>
                <w:szCs w:val="21"/>
              </w:rPr>
              <w:br/>
              <w:t>  Squilibrio = 0.56</w:t>
            </w:r>
          </w:p>
        </w:tc>
        <w:tc>
          <w:tcPr>
            <w:tcW w:w="4500" w:type="dxa"/>
            <w:hideMark/>
          </w:tcPr>
          <w:p w:rsidR="001D0ED3" w:rsidRPr="00B95F3A" w:rsidRDefault="001D0ED3" w:rsidP="00D81E15">
            <w:pPr>
              <w:spacing w:before="100" w:beforeAutospacing="1" w:after="100" w:afterAutospacing="1"/>
              <w:jc w:val="right"/>
              <w:rPr>
                <w:rFonts w:ascii="Arial" w:eastAsia="Times New Roman" w:hAnsi="Arial" w:cs="Arial"/>
                <w:sz w:val="21"/>
                <w:szCs w:val="21"/>
              </w:rPr>
            </w:pPr>
            <w:r w:rsidRPr="00B95F3A">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B95F3A"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B95F3A" w:rsidTr="00D81E15">
                    <w:trPr>
                      <w:tblCellSpacing w:w="0" w:type="dxa"/>
                      <w:jc w:val="center"/>
                    </w:trPr>
                    <w:tc>
                      <w:tcPr>
                        <w:tcW w:w="0" w:type="auto"/>
                        <w:vAlign w:val="bottom"/>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33%</w:t>
                        </w:r>
                      </w:p>
                    </w:tc>
                  </w:tr>
                  <w:tr w:rsidR="001D0ED3" w:rsidRPr="00B95F3A" w:rsidTr="00D81E15">
                    <w:trPr>
                      <w:trHeight w:val="495"/>
                      <w:tblCellSpacing w:w="0" w:type="dxa"/>
                      <w:jc w:val="center"/>
                    </w:trPr>
                    <w:tc>
                      <w:tcPr>
                        <w:tcW w:w="0" w:type="auto"/>
                        <w:shd w:val="clear" w:color="auto" w:fill="C0D0C0"/>
                        <w:vAlign w:val="bottom"/>
                        <w:hideMark/>
                      </w:tcPr>
                      <w:p w:rsidR="001D0ED3" w:rsidRPr="00B95F3A" w:rsidRDefault="001D0ED3" w:rsidP="00D81E15">
                        <w:pPr>
                          <w:jc w:val="center"/>
                          <w:rPr>
                            <w:rFonts w:ascii="Arial" w:eastAsia="Times New Roman" w:hAnsi="Arial" w:cs="Arial"/>
                            <w:sz w:val="21"/>
                            <w:szCs w:val="21"/>
                          </w:rPr>
                        </w:pPr>
                      </w:p>
                    </w:tc>
                  </w:tr>
                </w:tbl>
                <w:p w:rsidR="001D0ED3" w:rsidRPr="00B95F3A"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B95F3A" w:rsidTr="00D81E15">
                    <w:trPr>
                      <w:tblCellSpacing w:w="0" w:type="dxa"/>
                      <w:jc w:val="center"/>
                    </w:trPr>
                    <w:tc>
                      <w:tcPr>
                        <w:tcW w:w="0" w:type="auto"/>
                        <w:vAlign w:val="bottom"/>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67%</w:t>
                        </w:r>
                      </w:p>
                    </w:tc>
                  </w:tr>
                  <w:tr w:rsidR="001D0ED3" w:rsidRPr="00B95F3A" w:rsidTr="00D81E15">
                    <w:trPr>
                      <w:trHeight w:val="1005"/>
                      <w:tblCellSpacing w:w="0" w:type="dxa"/>
                      <w:jc w:val="center"/>
                    </w:trPr>
                    <w:tc>
                      <w:tcPr>
                        <w:tcW w:w="0" w:type="auto"/>
                        <w:shd w:val="clear" w:color="auto" w:fill="C0D0C0"/>
                        <w:vAlign w:val="bottom"/>
                        <w:hideMark/>
                      </w:tcPr>
                      <w:p w:rsidR="001D0ED3" w:rsidRPr="00B95F3A" w:rsidRDefault="001D0ED3" w:rsidP="00D81E15">
                        <w:pPr>
                          <w:jc w:val="center"/>
                          <w:rPr>
                            <w:rFonts w:ascii="Arial" w:eastAsia="Times New Roman" w:hAnsi="Arial" w:cs="Arial"/>
                            <w:sz w:val="21"/>
                            <w:szCs w:val="21"/>
                          </w:rPr>
                        </w:pPr>
                      </w:p>
                    </w:tc>
                  </w:tr>
                </w:tbl>
                <w:p w:rsidR="001D0ED3" w:rsidRPr="00B95F3A" w:rsidRDefault="001D0ED3" w:rsidP="00D81E15">
                  <w:pPr>
                    <w:jc w:val="center"/>
                    <w:rPr>
                      <w:rFonts w:ascii="Arial" w:eastAsia="Times New Roman" w:hAnsi="Arial" w:cs="Arial"/>
                      <w:sz w:val="21"/>
                      <w:szCs w:val="21"/>
                    </w:rPr>
                  </w:pPr>
                </w:p>
              </w:tc>
            </w:tr>
            <w:tr w:rsidR="001D0ED3" w:rsidRPr="00B95F3A" w:rsidTr="00D81E15">
              <w:trPr>
                <w:tblCellSpacing w:w="15" w:type="dxa"/>
                <w:jc w:val="right"/>
              </w:trPr>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3</w:t>
                  </w:r>
                </w:p>
              </w:tc>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6</w:t>
                  </w:r>
                </w:p>
              </w:tc>
            </w:tr>
            <w:tr w:rsidR="001D0ED3" w:rsidRPr="00B95F3A" w:rsidTr="00D81E15">
              <w:trPr>
                <w:tblCellSpacing w:w="15" w:type="dxa"/>
                <w:jc w:val="right"/>
              </w:trPr>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no</w:t>
                  </w:r>
                </w:p>
              </w:tc>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sì</w:t>
                  </w:r>
                </w:p>
              </w:tc>
            </w:tr>
          </w:tbl>
          <w:p w:rsidR="001D0ED3" w:rsidRPr="00B95F3A" w:rsidRDefault="001D0ED3" w:rsidP="00D81E15">
            <w:pPr>
              <w:rPr>
                <w:rFonts w:ascii="Times New Roman" w:eastAsia="Times New Roman" w:hAnsi="Times New Roman" w:cs="Times New Roman"/>
              </w:rPr>
            </w:pPr>
          </w:p>
        </w:tc>
        <w:tc>
          <w:tcPr>
            <w:tcW w:w="150" w:type="dxa"/>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 </w:t>
            </w:r>
          </w:p>
        </w:tc>
        <w:tc>
          <w:tcPr>
            <w:tcW w:w="0" w:type="auto"/>
            <w:hideMark/>
          </w:tcPr>
          <w:p w:rsidR="001D0ED3" w:rsidRPr="00B95F3A" w:rsidRDefault="001D0ED3" w:rsidP="00D81E15">
            <w:pPr>
              <w:spacing w:before="100" w:beforeAutospacing="1" w:after="100" w:afterAutospacing="1"/>
              <w:rPr>
                <w:rFonts w:ascii="Arial" w:eastAsia="Times New Roman" w:hAnsi="Arial" w:cs="Arial"/>
                <w:sz w:val="21"/>
                <w:szCs w:val="21"/>
              </w:rPr>
            </w:pPr>
            <w:r w:rsidRPr="00B95F3A">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464"/>
            </w:tblGrid>
            <w:tr w:rsidR="001D0ED3" w:rsidRPr="00B95F3A"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434"/>
                  </w:tblGrid>
                  <w:tr w:rsidR="001D0ED3" w:rsidRPr="00B95F3A"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168"/>
                        </w:tblGrid>
                        <w:tr w:rsidR="001D0ED3" w:rsidRPr="00B95F3A" w:rsidTr="00D81E15">
                          <w:trPr>
                            <w:tblCellSpacing w:w="30" w:type="dxa"/>
                          </w:trPr>
                          <w:tc>
                            <w:tcPr>
                              <w:tcW w:w="0" w:type="auto"/>
                              <w:shd w:val="clear" w:color="auto" w:fill="C0D0C0"/>
                              <w:noWrap/>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   </w:t>
                              </w:r>
                            </w:p>
                          </w:tc>
                          <w:tc>
                            <w:tcPr>
                              <w:tcW w:w="0" w:type="auto"/>
                              <w:noWrap/>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Miglioramento motorio</w:t>
                              </w:r>
                            </w:p>
                          </w:tc>
                        </w:tr>
                      </w:tbl>
                      <w:p w:rsidR="001D0ED3" w:rsidRPr="00B95F3A" w:rsidRDefault="001D0ED3" w:rsidP="00D81E15">
                        <w:pPr>
                          <w:rPr>
                            <w:rFonts w:ascii="Arial" w:eastAsia="Times New Roman" w:hAnsi="Arial" w:cs="Arial"/>
                            <w:sz w:val="21"/>
                            <w:szCs w:val="21"/>
                          </w:rPr>
                        </w:pPr>
                      </w:p>
                    </w:tc>
                  </w:tr>
                </w:tbl>
                <w:p w:rsidR="001D0ED3" w:rsidRPr="00B95F3A" w:rsidRDefault="001D0ED3" w:rsidP="00D81E15">
                  <w:pPr>
                    <w:rPr>
                      <w:rFonts w:ascii="Arial" w:eastAsia="Times New Roman" w:hAnsi="Arial" w:cs="Arial"/>
                      <w:sz w:val="21"/>
                      <w:szCs w:val="21"/>
                    </w:rPr>
                  </w:pPr>
                </w:p>
              </w:tc>
            </w:tr>
          </w:tbl>
          <w:p w:rsidR="001D0ED3" w:rsidRPr="00B95F3A"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035"/>
        <w:gridCol w:w="171"/>
        <w:gridCol w:w="1348"/>
      </w:tblGrid>
      <w:tr w:rsidR="001D0ED3" w:rsidRPr="00B95F3A" w:rsidTr="00D81E15">
        <w:trPr>
          <w:tblCellSpacing w:w="15" w:type="dxa"/>
        </w:trPr>
        <w:tc>
          <w:tcPr>
            <w:tcW w:w="0" w:type="auto"/>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Distribuzione di frequenza:</w:t>
            </w:r>
            <w:r w:rsidRPr="00B95F3A">
              <w:rPr>
                <w:rFonts w:ascii="Arial" w:eastAsia="Times New Roman" w:hAnsi="Arial" w:cs="Arial"/>
                <w:sz w:val="21"/>
                <w:szCs w:val="21"/>
              </w:rPr>
              <w:br/>
            </w:r>
            <w:r w:rsidRPr="00B95F3A">
              <w:rPr>
                <w:rFonts w:ascii="Arial" w:eastAsia="Times New Roman" w:hAnsi="Arial" w:cs="Arial"/>
                <w:b/>
                <w:bCs/>
                <w:sz w:val="21"/>
                <w:szCs w:val="21"/>
              </w:rPr>
              <w:t>Altri 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Frequenza</w:t>
                  </w:r>
                  <w:r w:rsidRPr="00B95F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Percent</w:t>
                  </w:r>
                  <w:proofErr w:type="spellEnd"/>
                  <w:r w:rsidRPr="00B95F3A">
                    <w:rPr>
                      <w:rFonts w:ascii="Arial" w:eastAsia="Times New Roman" w:hAnsi="Arial" w:cs="Arial"/>
                      <w:sz w:val="15"/>
                      <w:szCs w:val="15"/>
                    </w:rPr>
                    <w:t>.</w:t>
                  </w:r>
                  <w:r w:rsidRPr="00B95F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Frequenza</w:t>
                  </w:r>
                  <w:r w:rsidRPr="00B95F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Percent</w:t>
                  </w:r>
                  <w:proofErr w:type="spellEnd"/>
                  <w:r w:rsidRPr="00B95F3A">
                    <w:rPr>
                      <w:rFonts w:ascii="Arial" w:eastAsia="Times New Roman" w:hAnsi="Arial" w:cs="Arial"/>
                      <w:sz w:val="15"/>
                      <w:szCs w:val="15"/>
                    </w:rPr>
                    <w:t>.</w:t>
                  </w:r>
                  <w:r w:rsidRPr="00B95F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Int</w:t>
                  </w:r>
                  <w:proofErr w:type="spellEnd"/>
                  <w:r w:rsidRPr="00B95F3A">
                    <w:rPr>
                      <w:rFonts w:ascii="Arial" w:eastAsia="Times New Roman" w:hAnsi="Arial" w:cs="Arial"/>
                      <w:sz w:val="15"/>
                      <w:szCs w:val="15"/>
                    </w:rPr>
                    <w:t xml:space="preserve">. </w:t>
                  </w:r>
                  <w:proofErr w:type="spellStart"/>
                  <w:r w:rsidRPr="00B95F3A">
                    <w:rPr>
                      <w:rFonts w:ascii="Arial" w:eastAsia="Times New Roman" w:hAnsi="Arial" w:cs="Arial"/>
                      <w:sz w:val="15"/>
                      <w:szCs w:val="15"/>
                    </w:rPr>
                    <w:t>Fid</w:t>
                  </w:r>
                  <w:proofErr w:type="spellEnd"/>
                  <w:r w:rsidRPr="00B95F3A">
                    <w:rPr>
                      <w:rFonts w:ascii="Arial" w:eastAsia="Times New Roman" w:hAnsi="Arial" w:cs="Arial"/>
                      <w:sz w:val="15"/>
                      <w:szCs w:val="15"/>
                    </w:rPr>
                    <w:t>. 95%</w:t>
                  </w:r>
                </w:p>
              </w:tc>
            </w:tr>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62%:88%</w:t>
                  </w:r>
                </w:p>
              </w:tc>
            </w:tr>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12%:38%</w:t>
                  </w:r>
                </w:p>
              </w:tc>
            </w:tr>
          </w:tbl>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br/>
            </w:r>
            <w:r w:rsidRPr="00B95F3A">
              <w:rPr>
                <w:rFonts w:ascii="Arial" w:eastAsia="Times New Roman" w:hAnsi="Arial" w:cs="Arial"/>
                <w:b/>
                <w:bCs/>
                <w:sz w:val="21"/>
                <w:szCs w:val="21"/>
              </w:rPr>
              <w:t>Campione</w:t>
            </w:r>
            <w:r w:rsidRPr="00B95F3A">
              <w:rPr>
                <w:rFonts w:ascii="Arial" w:eastAsia="Times New Roman" w:hAnsi="Arial" w:cs="Arial"/>
                <w:sz w:val="21"/>
                <w:szCs w:val="21"/>
              </w:rPr>
              <w:t>:</w:t>
            </w:r>
            <w:r w:rsidRPr="00B95F3A">
              <w:rPr>
                <w:rFonts w:ascii="Arial" w:eastAsia="Times New Roman" w:hAnsi="Arial" w:cs="Arial"/>
                <w:sz w:val="21"/>
                <w:szCs w:val="21"/>
              </w:rPr>
              <w:br/>
              <w:t>Numero di casi= 40</w:t>
            </w:r>
            <w:r w:rsidRPr="00B95F3A">
              <w:rPr>
                <w:rFonts w:ascii="Arial" w:eastAsia="Times New Roman" w:hAnsi="Arial" w:cs="Arial"/>
                <w:sz w:val="21"/>
                <w:szCs w:val="21"/>
              </w:rPr>
              <w:br/>
              <w:t>Indici di tendenza centrale:</w:t>
            </w:r>
            <w:r w:rsidRPr="00B95F3A">
              <w:rPr>
                <w:rFonts w:ascii="Arial" w:eastAsia="Times New Roman" w:hAnsi="Arial" w:cs="Arial"/>
                <w:sz w:val="21"/>
                <w:szCs w:val="21"/>
              </w:rPr>
              <w:br/>
              <w:t>  Moda = no</w:t>
            </w:r>
            <w:r w:rsidRPr="00B95F3A">
              <w:rPr>
                <w:rFonts w:ascii="Arial" w:eastAsia="Times New Roman" w:hAnsi="Arial" w:cs="Arial"/>
                <w:sz w:val="21"/>
                <w:szCs w:val="21"/>
              </w:rPr>
              <w:br/>
              <w:t>  Mediana = no</w:t>
            </w:r>
            <w:r w:rsidRPr="00B95F3A">
              <w:rPr>
                <w:rFonts w:ascii="Arial" w:eastAsia="Times New Roman" w:hAnsi="Arial" w:cs="Arial"/>
                <w:sz w:val="21"/>
                <w:szCs w:val="21"/>
              </w:rPr>
              <w:br/>
              <w:t>Indici di dispersione:</w:t>
            </w:r>
            <w:r w:rsidRPr="00B95F3A">
              <w:rPr>
                <w:rFonts w:ascii="Arial" w:eastAsia="Times New Roman" w:hAnsi="Arial" w:cs="Arial"/>
                <w:sz w:val="21"/>
                <w:szCs w:val="21"/>
              </w:rPr>
              <w:br/>
              <w:t>  Squilibrio = 0.63</w:t>
            </w:r>
          </w:p>
        </w:tc>
        <w:tc>
          <w:tcPr>
            <w:tcW w:w="4500" w:type="dxa"/>
            <w:hideMark/>
          </w:tcPr>
          <w:p w:rsidR="001D0ED3" w:rsidRPr="00B95F3A" w:rsidRDefault="001D0ED3" w:rsidP="00D81E15">
            <w:pPr>
              <w:spacing w:before="100" w:beforeAutospacing="1" w:after="100" w:afterAutospacing="1"/>
              <w:jc w:val="right"/>
              <w:rPr>
                <w:rFonts w:ascii="Arial" w:eastAsia="Times New Roman" w:hAnsi="Arial" w:cs="Arial"/>
                <w:sz w:val="21"/>
                <w:szCs w:val="21"/>
              </w:rPr>
            </w:pPr>
            <w:r w:rsidRPr="00B95F3A">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0ED3" w:rsidRPr="00B95F3A"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B95F3A" w:rsidTr="00D81E15">
                    <w:trPr>
                      <w:tblCellSpacing w:w="0" w:type="dxa"/>
                      <w:jc w:val="center"/>
                    </w:trPr>
                    <w:tc>
                      <w:tcPr>
                        <w:tcW w:w="0" w:type="auto"/>
                        <w:vAlign w:val="bottom"/>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75%</w:t>
                        </w:r>
                      </w:p>
                    </w:tc>
                  </w:tr>
                  <w:tr w:rsidR="001D0ED3" w:rsidRPr="00B95F3A" w:rsidTr="00D81E15">
                    <w:trPr>
                      <w:trHeight w:val="1125"/>
                      <w:tblCellSpacing w:w="0" w:type="dxa"/>
                      <w:jc w:val="center"/>
                    </w:trPr>
                    <w:tc>
                      <w:tcPr>
                        <w:tcW w:w="0" w:type="auto"/>
                        <w:shd w:val="clear" w:color="auto" w:fill="C0D0C0"/>
                        <w:vAlign w:val="bottom"/>
                        <w:hideMark/>
                      </w:tcPr>
                      <w:p w:rsidR="001D0ED3" w:rsidRPr="00B95F3A" w:rsidRDefault="001D0ED3" w:rsidP="00D81E15">
                        <w:pPr>
                          <w:jc w:val="center"/>
                          <w:rPr>
                            <w:rFonts w:ascii="Arial" w:eastAsia="Times New Roman" w:hAnsi="Arial" w:cs="Arial"/>
                            <w:sz w:val="21"/>
                            <w:szCs w:val="21"/>
                          </w:rPr>
                        </w:pPr>
                      </w:p>
                    </w:tc>
                  </w:tr>
                </w:tbl>
                <w:p w:rsidR="001D0ED3" w:rsidRPr="00B95F3A"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B95F3A" w:rsidTr="00D81E15">
                    <w:trPr>
                      <w:tblCellSpacing w:w="0" w:type="dxa"/>
                      <w:jc w:val="center"/>
                    </w:trPr>
                    <w:tc>
                      <w:tcPr>
                        <w:tcW w:w="0" w:type="auto"/>
                        <w:vAlign w:val="bottom"/>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25%</w:t>
                        </w:r>
                      </w:p>
                    </w:tc>
                  </w:tr>
                  <w:tr w:rsidR="001D0ED3" w:rsidRPr="00B95F3A" w:rsidTr="00D81E15">
                    <w:trPr>
                      <w:trHeight w:val="375"/>
                      <w:tblCellSpacing w:w="0" w:type="dxa"/>
                      <w:jc w:val="center"/>
                    </w:trPr>
                    <w:tc>
                      <w:tcPr>
                        <w:tcW w:w="0" w:type="auto"/>
                        <w:shd w:val="clear" w:color="auto" w:fill="C0D0C0"/>
                        <w:vAlign w:val="bottom"/>
                        <w:hideMark/>
                      </w:tcPr>
                      <w:p w:rsidR="001D0ED3" w:rsidRPr="00B95F3A" w:rsidRDefault="001D0ED3" w:rsidP="00D81E15">
                        <w:pPr>
                          <w:jc w:val="center"/>
                          <w:rPr>
                            <w:rFonts w:ascii="Arial" w:eastAsia="Times New Roman" w:hAnsi="Arial" w:cs="Arial"/>
                            <w:sz w:val="21"/>
                            <w:szCs w:val="21"/>
                          </w:rPr>
                        </w:pPr>
                      </w:p>
                    </w:tc>
                  </w:tr>
                </w:tbl>
                <w:p w:rsidR="001D0ED3" w:rsidRPr="00B95F3A" w:rsidRDefault="001D0ED3" w:rsidP="00D81E15">
                  <w:pPr>
                    <w:jc w:val="center"/>
                    <w:rPr>
                      <w:rFonts w:ascii="Arial" w:eastAsia="Times New Roman" w:hAnsi="Arial" w:cs="Arial"/>
                      <w:sz w:val="21"/>
                      <w:szCs w:val="21"/>
                    </w:rPr>
                  </w:pPr>
                </w:p>
              </w:tc>
            </w:tr>
            <w:tr w:rsidR="001D0ED3" w:rsidRPr="00B95F3A" w:rsidTr="00D81E15">
              <w:trPr>
                <w:tblCellSpacing w:w="15" w:type="dxa"/>
                <w:jc w:val="right"/>
              </w:trPr>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30</w:t>
                  </w:r>
                </w:p>
              </w:tc>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10</w:t>
                  </w:r>
                </w:p>
              </w:tc>
            </w:tr>
            <w:tr w:rsidR="001D0ED3" w:rsidRPr="00B95F3A" w:rsidTr="00D81E15">
              <w:trPr>
                <w:tblCellSpacing w:w="15" w:type="dxa"/>
                <w:jc w:val="right"/>
              </w:trPr>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no</w:t>
                  </w:r>
                </w:p>
              </w:tc>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sì</w:t>
                  </w:r>
                </w:p>
              </w:tc>
            </w:tr>
          </w:tbl>
          <w:p w:rsidR="001D0ED3" w:rsidRPr="00B95F3A" w:rsidRDefault="001D0ED3" w:rsidP="00D81E15">
            <w:pPr>
              <w:rPr>
                <w:rFonts w:ascii="Times New Roman" w:eastAsia="Times New Roman" w:hAnsi="Times New Roman" w:cs="Times New Roman"/>
              </w:rPr>
            </w:pPr>
          </w:p>
        </w:tc>
        <w:tc>
          <w:tcPr>
            <w:tcW w:w="150" w:type="dxa"/>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 </w:t>
            </w:r>
          </w:p>
        </w:tc>
        <w:tc>
          <w:tcPr>
            <w:tcW w:w="0" w:type="auto"/>
            <w:hideMark/>
          </w:tcPr>
          <w:p w:rsidR="001D0ED3" w:rsidRPr="00B95F3A" w:rsidRDefault="001D0ED3" w:rsidP="00D81E15">
            <w:pPr>
              <w:spacing w:before="100" w:beforeAutospacing="1" w:after="100" w:afterAutospacing="1"/>
              <w:rPr>
                <w:rFonts w:ascii="Arial" w:eastAsia="Times New Roman" w:hAnsi="Arial" w:cs="Arial"/>
                <w:sz w:val="21"/>
                <w:szCs w:val="21"/>
              </w:rPr>
            </w:pPr>
            <w:r w:rsidRPr="00B95F3A">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73"/>
            </w:tblGrid>
            <w:tr w:rsidR="001D0ED3" w:rsidRPr="00B95F3A"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43"/>
                  </w:tblGrid>
                  <w:tr w:rsidR="001D0ED3" w:rsidRPr="00B95F3A"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77"/>
                        </w:tblGrid>
                        <w:tr w:rsidR="001D0ED3" w:rsidRPr="00B95F3A" w:rsidTr="00D81E15">
                          <w:trPr>
                            <w:tblCellSpacing w:w="30" w:type="dxa"/>
                          </w:trPr>
                          <w:tc>
                            <w:tcPr>
                              <w:tcW w:w="0" w:type="auto"/>
                              <w:shd w:val="clear" w:color="auto" w:fill="C0D0C0"/>
                              <w:noWrap/>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   </w:t>
                              </w:r>
                            </w:p>
                          </w:tc>
                          <w:tc>
                            <w:tcPr>
                              <w:tcW w:w="0" w:type="auto"/>
                              <w:noWrap/>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Altri sport</w:t>
                              </w:r>
                            </w:p>
                          </w:tc>
                        </w:tr>
                      </w:tbl>
                      <w:p w:rsidR="001D0ED3" w:rsidRPr="00B95F3A" w:rsidRDefault="001D0ED3" w:rsidP="00D81E15">
                        <w:pPr>
                          <w:rPr>
                            <w:rFonts w:ascii="Arial" w:eastAsia="Times New Roman" w:hAnsi="Arial" w:cs="Arial"/>
                            <w:sz w:val="21"/>
                            <w:szCs w:val="21"/>
                          </w:rPr>
                        </w:pPr>
                      </w:p>
                    </w:tc>
                  </w:tr>
                </w:tbl>
                <w:p w:rsidR="001D0ED3" w:rsidRPr="00B95F3A" w:rsidRDefault="001D0ED3" w:rsidP="00D81E15">
                  <w:pPr>
                    <w:rPr>
                      <w:rFonts w:ascii="Arial" w:eastAsia="Times New Roman" w:hAnsi="Arial" w:cs="Arial"/>
                      <w:sz w:val="21"/>
                      <w:szCs w:val="21"/>
                    </w:rPr>
                  </w:pPr>
                </w:p>
              </w:tc>
            </w:tr>
          </w:tbl>
          <w:p w:rsidR="001D0ED3" w:rsidRPr="00B95F3A" w:rsidRDefault="001D0ED3" w:rsidP="00D81E15">
            <w:pPr>
              <w:rPr>
                <w:rFonts w:ascii="Times New Roman" w:eastAsia="Times New Roman" w:hAnsi="Times New Roman" w:cs="Times New Roman"/>
              </w:rPr>
            </w:pPr>
          </w:p>
        </w:tc>
      </w:tr>
    </w:tbl>
    <w:p w:rsidR="001D0ED3" w:rsidRDefault="001D0ED3" w:rsidP="001D0ED3"/>
    <w:p w:rsidR="001D0ED3" w:rsidRDefault="001D0ED3"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3"/>
        <w:gridCol w:w="1781"/>
        <w:gridCol w:w="106"/>
        <w:gridCol w:w="1262"/>
      </w:tblGrid>
      <w:tr w:rsidR="001D0ED3" w:rsidRPr="00B95F3A" w:rsidTr="00D81E15">
        <w:trPr>
          <w:tblCellSpacing w:w="15" w:type="dxa"/>
        </w:trPr>
        <w:tc>
          <w:tcPr>
            <w:tcW w:w="0" w:type="auto"/>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Distribuzione di frequenza:</w:t>
            </w:r>
            <w:r w:rsidRPr="00B95F3A">
              <w:rPr>
                <w:rFonts w:ascii="Arial" w:eastAsia="Times New Roman" w:hAnsi="Arial" w:cs="Arial"/>
                <w:sz w:val="21"/>
                <w:szCs w:val="21"/>
              </w:rPr>
              <w:br/>
            </w:r>
            <w:r w:rsidRPr="00B95F3A">
              <w:rPr>
                <w:rFonts w:ascii="Arial" w:eastAsia="Times New Roman" w:hAnsi="Arial" w:cs="Arial"/>
                <w:b/>
                <w:bCs/>
                <w:sz w:val="21"/>
                <w:szCs w:val="21"/>
              </w:rPr>
              <w:t>Quale sport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1"/>
              <w:gridCol w:w="808"/>
              <w:gridCol w:w="682"/>
              <w:gridCol w:w="808"/>
              <w:gridCol w:w="699"/>
              <w:gridCol w:w="948"/>
            </w:tblGrid>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Frequenza</w:t>
                  </w:r>
                  <w:r w:rsidRPr="00B95F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Percent</w:t>
                  </w:r>
                  <w:proofErr w:type="spellEnd"/>
                  <w:r w:rsidRPr="00B95F3A">
                    <w:rPr>
                      <w:rFonts w:ascii="Arial" w:eastAsia="Times New Roman" w:hAnsi="Arial" w:cs="Arial"/>
                      <w:sz w:val="15"/>
                      <w:szCs w:val="15"/>
                    </w:rPr>
                    <w:t>.</w:t>
                  </w:r>
                  <w:r w:rsidRPr="00B95F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Frequenza</w:t>
                  </w:r>
                  <w:r w:rsidRPr="00B95F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Percent</w:t>
                  </w:r>
                  <w:proofErr w:type="spellEnd"/>
                  <w:r w:rsidRPr="00B95F3A">
                    <w:rPr>
                      <w:rFonts w:ascii="Arial" w:eastAsia="Times New Roman" w:hAnsi="Arial" w:cs="Arial"/>
                      <w:sz w:val="15"/>
                      <w:szCs w:val="15"/>
                    </w:rPr>
                    <w:t>.</w:t>
                  </w:r>
                  <w:r w:rsidRPr="00B95F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proofErr w:type="spellStart"/>
                  <w:r w:rsidRPr="00B95F3A">
                    <w:rPr>
                      <w:rFonts w:ascii="Arial" w:eastAsia="Times New Roman" w:hAnsi="Arial" w:cs="Arial"/>
                      <w:sz w:val="15"/>
                      <w:szCs w:val="15"/>
                    </w:rPr>
                    <w:t>Int</w:t>
                  </w:r>
                  <w:proofErr w:type="spellEnd"/>
                  <w:r w:rsidRPr="00B95F3A">
                    <w:rPr>
                      <w:rFonts w:ascii="Arial" w:eastAsia="Times New Roman" w:hAnsi="Arial" w:cs="Arial"/>
                      <w:sz w:val="15"/>
                      <w:szCs w:val="15"/>
                    </w:rPr>
                    <w:t xml:space="preserve">. </w:t>
                  </w:r>
                  <w:proofErr w:type="spellStart"/>
                  <w:r w:rsidRPr="00B95F3A">
                    <w:rPr>
                      <w:rFonts w:ascii="Arial" w:eastAsia="Times New Roman" w:hAnsi="Arial" w:cs="Arial"/>
                      <w:sz w:val="15"/>
                      <w:szCs w:val="15"/>
                    </w:rPr>
                    <w:t>Fid</w:t>
                  </w:r>
                  <w:proofErr w:type="spellEnd"/>
                  <w:r w:rsidRPr="00B95F3A">
                    <w:rPr>
                      <w:rFonts w:ascii="Arial" w:eastAsia="Times New Roman" w:hAnsi="Arial" w:cs="Arial"/>
                      <w:sz w:val="15"/>
                      <w:szCs w:val="15"/>
                    </w:rPr>
                    <w:t>. 95%</w:t>
                  </w:r>
                </w:p>
              </w:tc>
            </w:tr>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20%:100%</w:t>
                  </w:r>
                </w:p>
              </w:tc>
            </w:tr>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equitazione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0%:70%</w:t>
                  </w:r>
                </w:p>
              </w:tc>
            </w:tr>
            <w:tr w:rsidR="001D0ED3" w:rsidRPr="00B95F3A"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b/>
                      <w:bCs/>
                      <w:sz w:val="21"/>
                      <w:szCs w:val="21"/>
                    </w:rPr>
                    <w:t>yoga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15"/>
                      <w:szCs w:val="15"/>
                    </w:rPr>
                    <w:t>0%:40%</w:t>
                  </w:r>
                </w:p>
              </w:tc>
            </w:tr>
          </w:tbl>
          <w:p w:rsidR="001D0ED3" w:rsidRDefault="001D0ED3" w:rsidP="00D81E15">
            <w:pPr>
              <w:rPr>
                <w:rFonts w:ascii="Arial" w:eastAsia="Times New Roman" w:hAnsi="Arial" w:cs="Arial"/>
                <w:sz w:val="21"/>
                <w:szCs w:val="21"/>
              </w:rPr>
            </w:pPr>
            <w:r w:rsidRPr="00B95F3A">
              <w:rPr>
                <w:rFonts w:ascii="Arial" w:eastAsia="Times New Roman" w:hAnsi="Arial" w:cs="Arial"/>
                <w:sz w:val="21"/>
                <w:szCs w:val="21"/>
              </w:rPr>
              <w:br/>
            </w:r>
            <w:r w:rsidRPr="00B95F3A">
              <w:rPr>
                <w:rFonts w:ascii="Arial" w:eastAsia="Times New Roman" w:hAnsi="Arial" w:cs="Arial"/>
                <w:b/>
                <w:bCs/>
                <w:sz w:val="21"/>
                <w:szCs w:val="21"/>
              </w:rPr>
              <w:t>Campione</w:t>
            </w:r>
            <w:r w:rsidRPr="00B95F3A">
              <w:rPr>
                <w:rFonts w:ascii="Arial" w:eastAsia="Times New Roman" w:hAnsi="Arial" w:cs="Arial"/>
                <w:sz w:val="21"/>
                <w:szCs w:val="21"/>
              </w:rPr>
              <w:t>:</w:t>
            </w:r>
            <w:r w:rsidRPr="00B95F3A">
              <w:rPr>
                <w:rFonts w:ascii="Arial" w:eastAsia="Times New Roman" w:hAnsi="Arial" w:cs="Arial"/>
                <w:sz w:val="21"/>
                <w:szCs w:val="21"/>
              </w:rPr>
              <w:br/>
              <w:t>Numero di casi= 10</w:t>
            </w:r>
            <w:r w:rsidRPr="00B95F3A">
              <w:rPr>
                <w:rFonts w:ascii="Arial" w:eastAsia="Times New Roman" w:hAnsi="Arial" w:cs="Arial"/>
                <w:sz w:val="21"/>
                <w:szCs w:val="21"/>
              </w:rPr>
              <w:br/>
              <w:t>Indici di tendenza centrale:</w:t>
            </w:r>
            <w:r w:rsidRPr="00B95F3A">
              <w:rPr>
                <w:rFonts w:ascii="Arial" w:eastAsia="Times New Roman" w:hAnsi="Arial" w:cs="Arial"/>
                <w:sz w:val="21"/>
                <w:szCs w:val="21"/>
              </w:rPr>
              <w:br/>
              <w:t>  Moda = calcio</w:t>
            </w:r>
            <w:r w:rsidRPr="00B95F3A">
              <w:rPr>
                <w:rFonts w:ascii="Arial" w:eastAsia="Times New Roman" w:hAnsi="Arial" w:cs="Arial"/>
                <w:sz w:val="21"/>
                <w:szCs w:val="21"/>
              </w:rPr>
              <w:br/>
              <w:t>  Mediana = calcio</w:t>
            </w:r>
            <w:r w:rsidRPr="00B95F3A">
              <w:rPr>
                <w:rFonts w:ascii="Arial" w:eastAsia="Times New Roman" w:hAnsi="Arial" w:cs="Arial"/>
                <w:sz w:val="21"/>
                <w:szCs w:val="21"/>
              </w:rPr>
              <w:br/>
              <w:t>Indici di dispersione:</w:t>
            </w:r>
            <w:r w:rsidRPr="00B95F3A">
              <w:rPr>
                <w:rFonts w:ascii="Arial" w:eastAsia="Times New Roman" w:hAnsi="Arial" w:cs="Arial"/>
                <w:sz w:val="21"/>
                <w:szCs w:val="21"/>
              </w:rPr>
              <w:br/>
              <w:t>  Squilibrio = 0.46</w:t>
            </w: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8"/>
              <w:gridCol w:w="802"/>
              <w:gridCol w:w="106"/>
              <w:gridCol w:w="2292"/>
            </w:tblGrid>
            <w:tr w:rsidR="001D0ED3" w:rsidRPr="00D60F13" w:rsidTr="00D81E15">
              <w:trPr>
                <w:tblCellSpacing w:w="15" w:type="dxa"/>
              </w:trPr>
              <w:tc>
                <w:tcPr>
                  <w:tcW w:w="0" w:type="auto"/>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b/>
                      <w:bCs/>
                      <w:sz w:val="21"/>
                      <w:szCs w:val="21"/>
                    </w:rPr>
                    <w:lastRenderedPageBreak/>
                    <w:t>Distribuzione di frequenza:</w:t>
                  </w:r>
                  <w:r w:rsidRPr="00D60F13">
                    <w:rPr>
                      <w:rFonts w:ascii="Arial" w:eastAsia="Times New Roman" w:hAnsi="Arial" w:cs="Arial"/>
                      <w:sz w:val="21"/>
                      <w:szCs w:val="21"/>
                    </w:rPr>
                    <w:br/>
                  </w:r>
                  <w:r w:rsidRPr="00D60F13">
                    <w:rPr>
                      <w:rFonts w:ascii="Arial" w:eastAsia="Times New Roman" w:hAnsi="Arial" w:cs="Arial"/>
                      <w:b/>
                      <w:bCs/>
                      <w:sz w:val="21"/>
                      <w:szCs w:val="21"/>
                    </w:rPr>
                    <w:t>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3"/>
                    <w:gridCol w:w="646"/>
                    <w:gridCol w:w="548"/>
                    <w:gridCol w:w="646"/>
                    <w:gridCol w:w="561"/>
                    <w:gridCol w:w="603"/>
                  </w:tblGrid>
                  <w:tr w:rsidR="001D0ED3" w:rsidRPr="00D60F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15"/>
                            <w:szCs w:val="15"/>
                          </w:rPr>
                          <w:t>Frequenza</w:t>
                        </w:r>
                        <w:r w:rsidRPr="00D60F1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proofErr w:type="spellStart"/>
                        <w:r w:rsidRPr="00D60F13">
                          <w:rPr>
                            <w:rFonts w:ascii="Arial" w:eastAsia="Times New Roman" w:hAnsi="Arial" w:cs="Arial"/>
                            <w:sz w:val="15"/>
                            <w:szCs w:val="15"/>
                          </w:rPr>
                          <w:t>Percent</w:t>
                        </w:r>
                        <w:proofErr w:type="spellEnd"/>
                        <w:r w:rsidRPr="00D60F13">
                          <w:rPr>
                            <w:rFonts w:ascii="Arial" w:eastAsia="Times New Roman" w:hAnsi="Arial" w:cs="Arial"/>
                            <w:sz w:val="15"/>
                            <w:szCs w:val="15"/>
                          </w:rPr>
                          <w:t>.</w:t>
                        </w:r>
                        <w:r w:rsidRPr="00D60F1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15"/>
                            <w:szCs w:val="15"/>
                          </w:rPr>
                          <w:t>Frequenza</w:t>
                        </w:r>
                        <w:r w:rsidRPr="00D60F1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proofErr w:type="spellStart"/>
                        <w:r w:rsidRPr="00D60F13">
                          <w:rPr>
                            <w:rFonts w:ascii="Arial" w:eastAsia="Times New Roman" w:hAnsi="Arial" w:cs="Arial"/>
                            <w:sz w:val="15"/>
                            <w:szCs w:val="15"/>
                          </w:rPr>
                          <w:t>Percent</w:t>
                        </w:r>
                        <w:proofErr w:type="spellEnd"/>
                        <w:r w:rsidRPr="00D60F13">
                          <w:rPr>
                            <w:rFonts w:ascii="Arial" w:eastAsia="Times New Roman" w:hAnsi="Arial" w:cs="Arial"/>
                            <w:sz w:val="15"/>
                            <w:szCs w:val="15"/>
                          </w:rPr>
                          <w:t>.</w:t>
                        </w:r>
                        <w:r w:rsidRPr="00D60F1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proofErr w:type="spellStart"/>
                        <w:r w:rsidRPr="00D60F13">
                          <w:rPr>
                            <w:rFonts w:ascii="Arial" w:eastAsia="Times New Roman" w:hAnsi="Arial" w:cs="Arial"/>
                            <w:sz w:val="15"/>
                            <w:szCs w:val="15"/>
                          </w:rPr>
                          <w:t>Int</w:t>
                        </w:r>
                        <w:proofErr w:type="spellEnd"/>
                        <w:r w:rsidRPr="00D60F13">
                          <w:rPr>
                            <w:rFonts w:ascii="Arial" w:eastAsia="Times New Roman" w:hAnsi="Arial" w:cs="Arial"/>
                            <w:sz w:val="15"/>
                            <w:szCs w:val="15"/>
                          </w:rPr>
                          <w:t xml:space="preserve">. </w:t>
                        </w:r>
                        <w:proofErr w:type="spellStart"/>
                        <w:r w:rsidRPr="00D60F13">
                          <w:rPr>
                            <w:rFonts w:ascii="Arial" w:eastAsia="Times New Roman" w:hAnsi="Arial" w:cs="Arial"/>
                            <w:sz w:val="15"/>
                            <w:szCs w:val="15"/>
                          </w:rPr>
                          <w:t>Fid</w:t>
                        </w:r>
                        <w:proofErr w:type="spellEnd"/>
                        <w:r w:rsidRPr="00D60F13">
                          <w:rPr>
                            <w:rFonts w:ascii="Arial" w:eastAsia="Times New Roman" w:hAnsi="Arial" w:cs="Arial"/>
                            <w:sz w:val="15"/>
                            <w:szCs w:val="15"/>
                          </w:rPr>
                          <w:t>. 95%</w:t>
                        </w:r>
                      </w:p>
                    </w:tc>
                  </w:tr>
                  <w:tr w:rsidR="001D0ED3" w:rsidRPr="00D60F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15"/>
                            <w:szCs w:val="15"/>
                          </w:rPr>
                          <w:t>10%:90%</w:t>
                        </w:r>
                      </w:p>
                    </w:tc>
                  </w:tr>
                  <w:tr w:rsidR="001D0ED3" w:rsidRPr="00D60F13" w:rsidTr="00D81E1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15"/>
                            <w:szCs w:val="15"/>
                          </w:rPr>
                          <w:t>10%:90%</w:t>
                        </w:r>
                      </w:p>
                    </w:tc>
                  </w:tr>
                </w:tbl>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br/>
                  </w:r>
                  <w:r w:rsidRPr="00D60F13">
                    <w:rPr>
                      <w:rFonts w:ascii="Arial" w:eastAsia="Times New Roman" w:hAnsi="Arial" w:cs="Arial"/>
                      <w:b/>
                      <w:bCs/>
                      <w:sz w:val="21"/>
                      <w:szCs w:val="21"/>
                    </w:rPr>
                    <w:t>Campione</w:t>
                  </w:r>
                  <w:r w:rsidRPr="00D60F13">
                    <w:rPr>
                      <w:rFonts w:ascii="Arial" w:eastAsia="Times New Roman" w:hAnsi="Arial" w:cs="Arial"/>
                      <w:sz w:val="21"/>
                      <w:szCs w:val="21"/>
                    </w:rPr>
                    <w:t>:</w:t>
                  </w:r>
                  <w:r w:rsidRPr="00D60F13">
                    <w:rPr>
                      <w:rFonts w:ascii="Arial" w:eastAsia="Times New Roman" w:hAnsi="Arial" w:cs="Arial"/>
                      <w:sz w:val="21"/>
                      <w:szCs w:val="21"/>
                    </w:rPr>
                    <w:br/>
                    <w:t>Numero di casi= 10</w:t>
                  </w:r>
                  <w:r w:rsidRPr="00D60F13">
                    <w:rPr>
                      <w:rFonts w:ascii="Arial" w:eastAsia="Times New Roman" w:hAnsi="Arial" w:cs="Arial"/>
                      <w:sz w:val="21"/>
                      <w:szCs w:val="21"/>
                    </w:rPr>
                    <w:br/>
                    <w:t>Indici di tendenza centrale:</w:t>
                  </w:r>
                  <w:r w:rsidRPr="00D60F13">
                    <w:rPr>
                      <w:rFonts w:ascii="Arial" w:eastAsia="Times New Roman" w:hAnsi="Arial" w:cs="Arial"/>
                      <w:sz w:val="21"/>
                      <w:szCs w:val="21"/>
                    </w:rPr>
                    <w:br/>
                    <w:t>  Moda = no; sì</w:t>
                  </w:r>
                  <w:r w:rsidRPr="00D60F13">
                    <w:rPr>
                      <w:rFonts w:ascii="Arial" w:eastAsia="Times New Roman" w:hAnsi="Arial" w:cs="Arial"/>
                      <w:sz w:val="21"/>
                      <w:szCs w:val="21"/>
                    </w:rPr>
                    <w:br/>
                    <w:t>  Mediana = tra no e sì</w:t>
                  </w:r>
                  <w:r w:rsidRPr="00D60F13">
                    <w:rPr>
                      <w:rFonts w:ascii="Arial" w:eastAsia="Times New Roman" w:hAnsi="Arial" w:cs="Arial"/>
                      <w:sz w:val="21"/>
                      <w:szCs w:val="21"/>
                    </w:rPr>
                    <w:br/>
                    <w:t>Indici di dispersione:</w:t>
                  </w:r>
                  <w:r w:rsidRPr="00D60F13">
                    <w:rPr>
                      <w:rFonts w:ascii="Arial" w:eastAsia="Times New Roman" w:hAnsi="Arial" w:cs="Arial"/>
                      <w:sz w:val="21"/>
                      <w:szCs w:val="21"/>
                    </w:rPr>
                    <w:br/>
                    <w:t>  Squilibrio = 0.5</w:t>
                  </w:r>
                </w:p>
              </w:tc>
              <w:tc>
                <w:tcPr>
                  <w:tcW w:w="4500" w:type="dxa"/>
                  <w:hideMark/>
                </w:tcPr>
                <w:p w:rsidR="001D0ED3" w:rsidRPr="00D60F13" w:rsidRDefault="001D0ED3" w:rsidP="00D81E15">
                  <w:pPr>
                    <w:spacing w:before="100" w:beforeAutospacing="1" w:after="100" w:afterAutospacing="1"/>
                    <w:jc w:val="right"/>
                    <w:rPr>
                      <w:rFonts w:ascii="Arial" w:eastAsia="Times New Roman" w:hAnsi="Arial" w:cs="Arial"/>
                      <w:sz w:val="21"/>
                      <w:szCs w:val="21"/>
                    </w:rPr>
                  </w:pPr>
                  <w:r w:rsidRPr="00D60F13">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371"/>
                    <w:gridCol w:w="371"/>
                  </w:tblGrid>
                  <w:tr w:rsidR="001D0ED3" w:rsidRPr="00D60F13"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6"/>
                        </w:tblGrid>
                        <w:tr w:rsidR="001D0ED3" w:rsidRPr="00D60F13" w:rsidTr="00D81E15">
                          <w:trPr>
                            <w:tblCellSpacing w:w="0" w:type="dxa"/>
                            <w:jc w:val="center"/>
                          </w:trPr>
                          <w:tc>
                            <w:tcPr>
                              <w:tcW w:w="0" w:type="auto"/>
                              <w:vAlign w:val="bottom"/>
                              <w:hideMark/>
                            </w:tcPr>
                            <w:p w:rsidR="001D0ED3" w:rsidRPr="00D60F13" w:rsidRDefault="001D0ED3" w:rsidP="00D81E15">
                              <w:pPr>
                                <w:jc w:val="center"/>
                                <w:rPr>
                                  <w:rFonts w:ascii="Arial" w:eastAsia="Times New Roman" w:hAnsi="Arial" w:cs="Arial"/>
                                  <w:sz w:val="21"/>
                                  <w:szCs w:val="21"/>
                                </w:rPr>
                              </w:pPr>
                              <w:r w:rsidRPr="00D60F13">
                                <w:rPr>
                                  <w:rFonts w:ascii="Arial" w:eastAsia="Times New Roman" w:hAnsi="Arial" w:cs="Arial"/>
                                  <w:sz w:val="21"/>
                                  <w:szCs w:val="21"/>
                                </w:rPr>
                                <w:t>50%</w:t>
                              </w:r>
                            </w:p>
                          </w:tc>
                        </w:tr>
                        <w:tr w:rsidR="001D0ED3" w:rsidRPr="00D60F13" w:rsidTr="00D81E15">
                          <w:trPr>
                            <w:trHeight w:val="750"/>
                            <w:tblCellSpacing w:w="0" w:type="dxa"/>
                            <w:jc w:val="center"/>
                          </w:trPr>
                          <w:tc>
                            <w:tcPr>
                              <w:tcW w:w="0" w:type="auto"/>
                              <w:shd w:val="clear" w:color="auto" w:fill="C0D0C0"/>
                              <w:vAlign w:val="bottom"/>
                              <w:hideMark/>
                            </w:tcPr>
                            <w:p w:rsidR="001D0ED3" w:rsidRPr="00D60F13" w:rsidRDefault="001D0ED3" w:rsidP="00D81E15">
                              <w:pPr>
                                <w:jc w:val="center"/>
                                <w:rPr>
                                  <w:rFonts w:ascii="Arial" w:eastAsia="Times New Roman" w:hAnsi="Arial" w:cs="Arial"/>
                                  <w:sz w:val="21"/>
                                  <w:szCs w:val="21"/>
                                </w:rPr>
                              </w:pPr>
                            </w:p>
                          </w:tc>
                        </w:tr>
                      </w:tbl>
                      <w:p w:rsidR="001D0ED3" w:rsidRPr="00D60F13"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6"/>
                        </w:tblGrid>
                        <w:tr w:rsidR="001D0ED3" w:rsidRPr="00D60F13" w:rsidTr="00D81E15">
                          <w:trPr>
                            <w:tblCellSpacing w:w="0" w:type="dxa"/>
                            <w:jc w:val="center"/>
                          </w:trPr>
                          <w:tc>
                            <w:tcPr>
                              <w:tcW w:w="0" w:type="auto"/>
                              <w:vAlign w:val="bottom"/>
                              <w:hideMark/>
                            </w:tcPr>
                            <w:p w:rsidR="001D0ED3" w:rsidRPr="00D60F13" w:rsidRDefault="001D0ED3" w:rsidP="00D81E15">
                              <w:pPr>
                                <w:jc w:val="center"/>
                                <w:rPr>
                                  <w:rFonts w:ascii="Arial" w:eastAsia="Times New Roman" w:hAnsi="Arial" w:cs="Arial"/>
                                  <w:sz w:val="21"/>
                                  <w:szCs w:val="21"/>
                                </w:rPr>
                              </w:pPr>
                              <w:r w:rsidRPr="00D60F13">
                                <w:rPr>
                                  <w:rFonts w:ascii="Arial" w:eastAsia="Times New Roman" w:hAnsi="Arial" w:cs="Arial"/>
                                  <w:sz w:val="21"/>
                                  <w:szCs w:val="21"/>
                                </w:rPr>
                                <w:t>50%</w:t>
                              </w:r>
                            </w:p>
                          </w:tc>
                        </w:tr>
                        <w:tr w:rsidR="001D0ED3" w:rsidRPr="00D60F13" w:rsidTr="00D81E15">
                          <w:trPr>
                            <w:trHeight w:val="750"/>
                            <w:tblCellSpacing w:w="0" w:type="dxa"/>
                            <w:jc w:val="center"/>
                          </w:trPr>
                          <w:tc>
                            <w:tcPr>
                              <w:tcW w:w="0" w:type="auto"/>
                              <w:shd w:val="clear" w:color="auto" w:fill="C0D0C0"/>
                              <w:vAlign w:val="bottom"/>
                              <w:hideMark/>
                            </w:tcPr>
                            <w:p w:rsidR="001D0ED3" w:rsidRPr="00D60F13" w:rsidRDefault="001D0ED3" w:rsidP="00D81E15">
                              <w:pPr>
                                <w:jc w:val="center"/>
                                <w:rPr>
                                  <w:rFonts w:ascii="Arial" w:eastAsia="Times New Roman" w:hAnsi="Arial" w:cs="Arial"/>
                                  <w:sz w:val="21"/>
                                  <w:szCs w:val="21"/>
                                </w:rPr>
                              </w:pPr>
                            </w:p>
                          </w:tc>
                        </w:tr>
                      </w:tbl>
                      <w:p w:rsidR="001D0ED3" w:rsidRPr="00D60F13" w:rsidRDefault="001D0ED3" w:rsidP="00D81E15">
                        <w:pPr>
                          <w:jc w:val="center"/>
                          <w:rPr>
                            <w:rFonts w:ascii="Arial" w:eastAsia="Times New Roman" w:hAnsi="Arial" w:cs="Arial"/>
                            <w:sz w:val="21"/>
                            <w:szCs w:val="21"/>
                          </w:rPr>
                        </w:pPr>
                      </w:p>
                    </w:tc>
                  </w:tr>
                  <w:tr w:rsidR="001D0ED3" w:rsidRPr="00D60F13" w:rsidTr="00D81E15">
                    <w:trPr>
                      <w:tblCellSpacing w:w="15" w:type="dxa"/>
                      <w:jc w:val="right"/>
                    </w:trPr>
                    <w:tc>
                      <w:tcPr>
                        <w:tcW w:w="0" w:type="auto"/>
                        <w:shd w:val="clear" w:color="auto" w:fill="E0E0E0"/>
                        <w:vAlign w:val="center"/>
                        <w:hideMark/>
                      </w:tcPr>
                      <w:p w:rsidR="001D0ED3" w:rsidRPr="00D60F13" w:rsidRDefault="001D0ED3" w:rsidP="00D81E15">
                        <w:pPr>
                          <w:jc w:val="center"/>
                          <w:rPr>
                            <w:rFonts w:ascii="Arial" w:eastAsia="Times New Roman" w:hAnsi="Arial" w:cs="Arial"/>
                            <w:sz w:val="21"/>
                            <w:szCs w:val="21"/>
                          </w:rPr>
                        </w:pPr>
                        <w:r w:rsidRPr="00D60F13">
                          <w:rPr>
                            <w:rFonts w:ascii="Arial" w:eastAsia="Times New Roman" w:hAnsi="Arial" w:cs="Arial"/>
                            <w:sz w:val="21"/>
                            <w:szCs w:val="21"/>
                          </w:rPr>
                          <w:t>5</w:t>
                        </w:r>
                      </w:p>
                    </w:tc>
                    <w:tc>
                      <w:tcPr>
                        <w:tcW w:w="0" w:type="auto"/>
                        <w:shd w:val="clear" w:color="auto" w:fill="E0E0E0"/>
                        <w:vAlign w:val="center"/>
                        <w:hideMark/>
                      </w:tcPr>
                      <w:p w:rsidR="001D0ED3" w:rsidRPr="00D60F13" w:rsidRDefault="001D0ED3" w:rsidP="00D81E15">
                        <w:pPr>
                          <w:jc w:val="center"/>
                          <w:rPr>
                            <w:rFonts w:ascii="Arial" w:eastAsia="Times New Roman" w:hAnsi="Arial" w:cs="Arial"/>
                            <w:sz w:val="21"/>
                            <w:szCs w:val="21"/>
                          </w:rPr>
                        </w:pPr>
                        <w:r w:rsidRPr="00D60F13">
                          <w:rPr>
                            <w:rFonts w:ascii="Arial" w:eastAsia="Times New Roman" w:hAnsi="Arial" w:cs="Arial"/>
                            <w:sz w:val="21"/>
                            <w:szCs w:val="21"/>
                          </w:rPr>
                          <w:t>5</w:t>
                        </w:r>
                      </w:p>
                    </w:tc>
                  </w:tr>
                  <w:tr w:rsidR="001D0ED3" w:rsidRPr="00D60F13" w:rsidTr="00D81E15">
                    <w:trPr>
                      <w:tblCellSpacing w:w="15" w:type="dxa"/>
                      <w:jc w:val="right"/>
                    </w:trPr>
                    <w:tc>
                      <w:tcPr>
                        <w:tcW w:w="0" w:type="auto"/>
                        <w:shd w:val="clear" w:color="auto" w:fill="E0E0E0"/>
                        <w:vAlign w:val="center"/>
                        <w:hideMark/>
                      </w:tcPr>
                      <w:p w:rsidR="001D0ED3" w:rsidRPr="00D60F13" w:rsidRDefault="001D0ED3" w:rsidP="00D81E15">
                        <w:pPr>
                          <w:jc w:val="center"/>
                          <w:rPr>
                            <w:rFonts w:ascii="Arial" w:eastAsia="Times New Roman" w:hAnsi="Arial" w:cs="Arial"/>
                            <w:sz w:val="21"/>
                            <w:szCs w:val="21"/>
                          </w:rPr>
                        </w:pPr>
                        <w:r w:rsidRPr="00D60F13">
                          <w:rPr>
                            <w:rFonts w:ascii="Arial" w:eastAsia="Times New Roman" w:hAnsi="Arial" w:cs="Arial"/>
                            <w:sz w:val="21"/>
                            <w:szCs w:val="21"/>
                          </w:rPr>
                          <w:t>no</w:t>
                        </w:r>
                      </w:p>
                    </w:tc>
                    <w:tc>
                      <w:tcPr>
                        <w:tcW w:w="0" w:type="auto"/>
                        <w:shd w:val="clear" w:color="auto" w:fill="E0E0E0"/>
                        <w:vAlign w:val="center"/>
                        <w:hideMark/>
                      </w:tcPr>
                      <w:p w:rsidR="001D0ED3" w:rsidRPr="00D60F13" w:rsidRDefault="001D0ED3" w:rsidP="00D81E15">
                        <w:pPr>
                          <w:jc w:val="center"/>
                          <w:rPr>
                            <w:rFonts w:ascii="Arial" w:eastAsia="Times New Roman" w:hAnsi="Arial" w:cs="Arial"/>
                            <w:sz w:val="21"/>
                            <w:szCs w:val="21"/>
                          </w:rPr>
                        </w:pPr>
                        <w:r w:rsidRPr="00D60F13">
                          <w:rPr>
                            <w:rFonts w:ascii="Arial" w:eastAsia="Times New Roman" w:hAnsi="Arial" w:cs="Arial"/>
                            <w:sz w:val="21"/>
                            <w:szCs w:val="21"/>
                          </w:rPr>
                          <w:t>sì</w:t>
                        </w:r>
                      </w:p>
                    </w:tc>
                  </w:tr>
                </w:tbl>
                <w:p w:rsidR="001D0ED3" w:rsidRPr="00D60F13" w:rsidRDefault="001D0ED3" w:rsidP="00D81E15">
                  <w:pPr>
                    <w:rPr>
                      <w:rFonts w:ascii="Times New Roman" w:eastAsia="Times New Roman" w:hAnsi="Times New Roman" w:cs="Times New Roman"/>
                    </w:rPr>
                  </w:pPr>
                </w:p>
              </w:tc>
              <w:tc>
                <w:tcPr>
                  <w:tcW w:w="150" w:type="dxa"/>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 </w:t>
                  </w:r>
                </w:p>
              </w:tc>
              <w:tc>
                <w:tcPr>
                  <w:tcW w:w="0" w:type="auto"/>
                  <w:hideMark/>
                </w:tcPr>
                <w:p w:rsidR="001D0ED3" w:rsidRPr="00D60F13" w:rsidRDefault="001D0ED3" w:rsidP="00D81E15">
                  <w:pPr>
                    <w:spacing w:before="100" w:beforeAutospacing="1" w:after="100" w:afterAutospacing="1"/>
                    <w:rPr>
                      <w:rFonts w:ascii="Arial" w:eastAsia="Times New Roman" w:hAnsi="Arial" w:cs="Arial"/>
                      <w:sz w:val="21"/>
                      <w:szCs w:val="21"/>
                    </w:rPr>
                  </w:pPr>
                  <w:r w:rsidRPr="00D60F13">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217"/>
                  </w:tblGrid>
                  <w:tr w:rsidR="001D0ED3" w:rsidRPr="00D60F13"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187"/>
                        </w:tblGrid>
                        <w:tr w:rsidR="001D0ED3" w:rsidRPr="00D60F13"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6"/>
                                <w:gridCol w:w="1961"/>
                              </w:tblGrid>
                              <w:tr w:rsidR="001D0ED3" w:rsidRPr="00D60F13" w:rsidTr="00D81E15">
                                <w:trPr>
                                  <w:tblCellSpacing w:w="30" w:type="dxa"/>
                                </w:trPr>
                                <w:tc>
                                  <w:tcPr>
                                    <w:tcW w:w="0" w:type="auto"/>
                                    <w:shd w:val="clear" w:color="auto" w:fill="C0D0C0"/>
                                    <w:noWrap/>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   </w:t>
                                    </w:r>
                                  </w:p>
                                </w:tc>
                                <w:tc>
                                  <w:tcPr>
                                    <w:tcW w:w="0" w:type="auto"/>
                                    <w:noWrap/>
                                    <w:vAlign w:val="center"/>
                                    <w:hideMark/>
                                  </w:tcPr>
                                  <w:p w:rsidR="001D0ED3" w:rsidRPr="00D60F13" w:rsidRDefault="001D0ED3" w:rsidP="00D81E15">
                                    <w:pPr>
                                      <w:rPr>
                                        <w:rFonts w:ascii="Arial" w:eastAsia="Times New Roman" w:hAnsi="Arial" w:cs="Arial"/>
                                        <w:sz w:val="21"/>
                                        <w:szCs w:val="21"/>
                                      </w:rPr>
                                    </w:pPr>
                                    <w:r w:rsidRPr="00D60F13">
                                      <w:rPr>
                                        <w:rFonts w:ascii="Arial" w:eastAsia="Times New Roman" w:hAnsi="Arial" w:cs="Arial"/>
                                        <w:sz w:val="21"/>
                                        <w:szCs w:val="21"/>
                                      </w:rPr>
                                      <w:t>Miglioramento psicologico</w:t>
                                    </w:r>
                                  </w:p>
                                </w:tc>
                              </w:tr>
                            </w:tbl>
                            <w:p w:rsidR="001D0ED3" w:rsidRPr="00D60F13" w:rsidRDefault="001D0ED3" w:rsidP="00D81E15">
                              <w:pPr>
                                <w:rPr>
                                  <w:rFonts w:ascii="Arial" w:eastAsia="Times New Roman" w:hAnsi="Arial" w:cs="Arial"/>
                                  <w:sz w:val="21"/>
                                  <w:szCs w:val="21"/>
                                </w:rPr>
                              </w:pPr>
                            </w:p>
                          </w:tc>
                        </w:tr>
                      </w:tbl>
                      <w:p w:rsidR="001D0ED3" w:rsidRPr="00D60F13" w:rsidRDefault="001D0ED3" w:rsidP="00D81E15">
                        <w:pPr>
                          <w:rPr>
                            <w:rFonts w:ascii="Arial" w:eastAsia="Times New Roman" w:hAnsi="Arial" w:cs="Arial"/>
                            <w:sz w:val="21"/>
                            <w:szCs w:val="21"/>
                          </w:rPr>
                        </w:pPr>
                      </w:p>
                    </w:tc>
                  </w:tr>
                </w:tbl>
                <w:p w:rsidR="001D0ED3" w:rsidRPr="00D60F13" w:rsidRDefault="001D0ED3" w:rsidP="00D81E15">
                  <w:pPr>
                    <w:rPr>
                      <w:rFonts w:ascii="Times New Roman" w:eastAsia="Times New Roman" w:hAnsi="Times New Roman" w:cs="Times New Roman"/>
                    </w:rPr>
                  </w:pPr>
                </w:p>
              </w:tc>
            </w:tr>
          </w:tbl>
          <w:p w:rsidR="001D0ED3" w:rsidRDefault="001D0ED3" w:rsidP="00D81E15">
            <w:pPr>
              <w:rPr>
                <w:rFonts w:ascii="Arial" w:eastAsia="Times New Roman" w:hAnsi="Arial" w:cs="Arial"/>
                <w:sz w:val="21"/>
                <w:szCs w:val="21"/>
              </w:rPr>
            </w:pPr>
          </w:p>
          <w:p w:rsidR="005C1BF1" w:rsidRDefault="005C1BF1" w:rsidP="00D81E15">
            <w:pPr>
              <w:rPr>
                <w:rFonts w:ascii="Arial" w:eastAsia="Times New Roman" w:hAnsi="Arial" w:cs="Arial"/>
                <w:sz w:val="21"/>
                <w:szCs w:val="21"/>
              </w:rPr>
            </w:pPr>
          </w:p>
          <w:p w:rsidR="005C1BF1" w:rsidRDefault="005C1BF1" w:rsidP="00D81E15">
            <w:pPr>
              <w:rPr>
                <w:rFonts w:ascii="Arial" w:eastAsia="Times New Roman" w:hAnsi="Arial" w:cs="Arial"/>
                <w:sz w:val="21"/>
                <w:szCs w:val="21"/>
              </w:rPr>
            </w:pPr>
          </w:p>
          <w:p w:rsidR="005C1BF1" w:rsidRDefault="005C1BF1" w:rsidP="00D81E15">
            <w:pPr>
              <w:rPr>
                <w:rFonts w:ascii="Arial" w:eastAsia="Times New Roman" w:hAnsi="Arial" w:cs="Arial"/>
                <w:sz w:val="21"/>
                <w:szCs w:val="21"/>
              </w:rPr>
            </w:pPr>
          </w:p>
          <w:p w:rsidR="005C1BF1" w:rsidRDefault="005C1BF1" w:rsidP="005C1BF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13"/>
              <w:gridCol w:w="825"/>
              <w:gridCol w:w="107"/>
              <w:gridCol w:w="2093"/>
            </w:tblGrid>
            <w:tr w:rsidR="005C1BF1" w:rsidRPr="000E717C" w:rsidTr="005C1BF1">
              <w:trPr>
                <w:tblCellSpacing w:w="15" w:type="dxa"/>
              </w:trPr>
              <w:tc>
                <w:tcPr>
                  <w:tcW w:w="0" w:type="auto"/>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b/>
                      <w:bCs/>
                      <w:sz w:val="21"/>
                      <w:szCs w:val="21"/>
                    </w:rPr>
                    <w:t>Distribuzione di frequenza:</w:t>
                  </w:r>
                  <w:r w:rsidRPr="000E717C">
                    <w:rPr>
                      <w:rFonts w:ascii="Arial" w:eastAsia="Times New Roman" w:hAnsi="Arial" w:cs="Arial"/>
                      <w:sz w:val="21"/>
                      <w:szCs w:val="21"/>
                    </w:rPr>
                    <w:br/>
                  </w:r>
                  <w:r w:rsidRPr="000E717C">
                    <w:rPr>
                      <w:rFonts w:ascii="Arial" w:eastAsia="Times New Roman" w:hAnsi="Arial" w:cs="Arial"/>
                      <w:b/>
                      <w:bCs/>
                      <w:sz w:val="21"/>
                      <w:szCs w:val="21"/>
                    </w:rPr>
                    <w:t>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0"/>
                    <w:gridCol w:w="666"/>
                    <w:gridCol w:w="565"/>
                    <w:gridCol w:w="666"/>
                    <w:gridCol w:w="578"/>
                    <w:gridCol w:w="687"/>
                  </w:tblGrid>
                  <w:tr w:rsidR="005C1BF1" w:rsidRPr="000E717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15"/>
                            <w:szCs w:val="15"/>
                          </w:rPr>
                          <w:t>Frequenza</w:t>
                        </w:r>
                        <w:r w:rsidRPr="000E717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proofErr w:type="spellStart"/>
                        <w:r w:rsidRPr="000E717C">
                          <w:rPr>
                            <w:rFonts w:ascii="Arial" w:eastAsia="Times New Roman" w:hAnsi="Arial" w:cs="Arial"/>
                            <w:sz w:val="15"/>
                            <w:szCs w:val="15"/>
                          </w:rPr>
                          <w:t>Percent</w:t>
                        </w:r>
                        <w:proofErr w:type="spellEnd"/>
                        <w:r w:rsidRPr="000E717C">
                          <w:rPr>
                            <w:rFonts w:ascii="Arial" w:eastAsia="Times New Roman" w:hAnsi="Arial" w:cs="Arial"/>
                            <w:sz w:val="15"/>
                            <w:szCs w:val="15"/>
                          </w:rPr>
                          <w:t>.</w:t>
                        </w:r>
                        <w:r w:rsidRPr="000E717C">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15"/>
                            <w:szCs w:val="15"/>
                          </w:rPr>
                          <w:t>Frequenza</w:t>
                        </w:r>
                        <w:r w:rsidRPr="000E717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proofErr w:type="spellStart"/>
                        <w:r w:rsidRPr="000E717C">
                          <w:rPr>
                            <w:rFonts w:ascii="Arial" w:eastAsia="Times New Roman" w:hAnsi="Arial" w:cs="Arial"/>
                            <w:sz w:val="15"/>
                            <w:szCs w:val="15"/>
                          </w:rPr>
                          <w:t>Percent</w:t>
                        </w:r>
                        <w:proofErr w:type="spellEnd"/>
                        <w:r w:rsidRPr="000E717C">
                          <w:rPr>
                            <w:rFonts w:ascii="Arial" w:eastAsia="Times New Roman" w:hAnsi="Arial" w:cs="Arial"/>
                            <w:sz w:val="15"/>
                            <w:szCs w:val="15"/>
                          </w:rPr>
                          <w:t>.</w:t>
                        </w:r>
                        <w:r w:rsidRPr="000E717C">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proofErr w:type="spellStart"/>
                        <w:r w:rsidRPr="000E717C">
                          <w:rPr>
                            <w:rFonts w:ascii="Arial" w:eastAsia="Times New Roman" w:hAnsi="Arial" w:cs="Arial"/>
                            <w:sz w:val="15"/>
                            <w:szCs w:val="15"/>
                          </w:rPr>
                          <w:t>Int</w:t>
                        </w:r>
                        <w:proofErr w:type="spellEnd"/>
                        <w:r w:rsidRPr="000E717C">
                          <w:rPr>
                            <w:rFonts w:ascii="Arial" w:eastAsia="Times New Roman" w:hAnsi="Arial" w:cs="Arial"/>
                            <w:sz w:val="15"/>
                            <w:szCs w:val="15"/>
                          </w:rPr>
                          <w:t xml:space="preserve">. </w:t>
                        </w:r>
                        <w:proofErr w:type="spellStart"/>
                        <w:r w:rsidRPr="000E717C">
                          <w:rPr>
                            <w:rFonts w:ascii="Arial" w:eastAsia="Times New Roman" w:hAnsi="Arial" w:cs="Arial"/>
                            <w:sz w:val="15"/>
                            <w:szCs w:val="15"/>
                          </w:rPr>
                          <w:t>Fid</w:t>
                        </w:r>
                        <w:proofErr w:type="spellEnd"/>
                        <w:r w:rsidRPr="000E717C">
                          <w:rPr>
                            <w:rFonts w:ascii="Arial" w:eastAsia="Times New Roman" w:hAnsi="Arial" w:cs="Arial"/>
                            <w:sz w:val="15"/>
                            <w:szCs w:val="15"/>
                          </w:rPr>
                          <w:t>. 95%</w:t>
                        </w:r>
                      </w:p>
                    </w:tc>
                  </w:tr>
                  <w:tr w:rsidR="005C1BF1" w:rsidRPr="000E717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15"/>
                            <w:szCs w:val="15"/>
                          </w:rPr>
                          <w:t>20%:100%</w:t>
                        </w:r>
                      </w:p>
                    </w:tc>
                  </w:tr>
                  <w:tr w:rsidR="005C1BF1" w:rsidRPr="000E717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15"/>
                            <w:szCs w:val="15"/>
                          </w:rPr>
                          <w:t>0%:80%</w:t>
                        </w:r>
                      </w:p>
                    </w:tc>
                  </w:tr>
                </w:tbl>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br/>
                  </w:r>
                  <w:r w:rsidRPr="000E717C">
                    <w:rPr>
                      <w:rFonts w:ascii="Arial" w:eastAsia="Times New Roman" w:hAnsi="Arial" w:cs="Arial"/>
                      <w:b/>
                      <w:bCs/>
                      <w:sz w:val="21"/>
                      <w:szCs w:val="21"/>
                    </w:rPr>
                    <w:t>Campione</w:t>
                  </w:r>
                  <w:r w:rsidRPr="000E717C">
                    <w:rPr>
                      <w:rFonts w:ascii="Arial" w:eastAsia="Times New Roman" w:hAnsi="Arial" w:cs="Arial"/>
                      <w:sz w:val="21"/>
                      <w:szCs w:val="21"/>
                    </w:rPr>
                    <w:t>:</w:t>
                  </w:r>
                  <w:r w:rsidRPr="000E717C">
                    <w:rPr>
                      <w:rFonts w:ascii="Arial" w:eastAsia="Times New Roman" w:hAnsi="Arial" w:cs="Arial"/>
                      <w:sz w:val="21"/>
                      <w:szCs w:val="21"/>
                    </w:rPr>
                    <w:br/>
                    <w:t>Numero di casi= 10</w:t>
                  </w:r>
                  <w:r w:rsidRPr="000E717C">
                    <w:rPr>
                      <w:rFonts w:ascii="Arial" w:eastAsia="Times New Roman" w:hAnsi="Arial" w:cs="Arial"/>
                      <w:sz w:val="21"/>
                      <w:szCs w:val="21"/>
                    </w:rPr>
                    <w:br/>
                    <w:t>Indici di tendenza centrale:</w:t>
                  </w:r>
                  <w:r w:rsidRPr="000E717C">
                    <w:rPr>
                      <w:rFonts w:ascii="Arial" w:eastAsia="Times New Roman" w:hAnsi="Arial" w:cs="Arial"/>
                      <w:sz w:val="21"/>
                      <w:szCs w:val="21"/>
                    </w:rPr>
                    <w:br/>
                    <w:t>  Moda = no</w:t>
                  </w:r>
                  <w:r w:rsidRPr="000E717C">
                    <w:rPr>
                      <w:rFonts w:ascii="Arial" w:eastAsia="Times New Roman" w:hAnsi="Arial" w:cs="Arial"/>
                      <w:sz w:val="21"/>
                      <w:szCs w:val="21"/>
                    </w:rPr>
                    <w:br/>
                    <w:t>  Mediana = no</w:t>
                  </w:r>
                  <w:r w:rsidRPr="000E717C">
                    <w:rPr>
                      <w:rFonts w:ascii="Arial" w:eastAsia="Times New Roman" w:hAnsi="Arial" w:cs="Arial"/>
                      <w:sz w:val="21"/>
                      <w:szCs w:val="21"/>
                    </w:rPr>
                    <w:br/>
                    <w:t>Indici di dispersione:</w:t>
                  </w:r>
                  <w:r w:rsidRPr="000E717C">
                    <w:rPr>
                      <w:rFonts w:ascii="Arial" w:eastAsia="Times New Roman" w:hAnsi="Arial" w:cs="Arial"/>
                      <w:sz w:val="21"/>
                      <w:szCs w:val="21"/>
                    </w:rPr>
                    <w:br/>
                    <w:t>  Squilibrio = 0.52</w:t>
                  </w:r>
                </w:p>
              </w:tc>
              <w:tc>
                <w:tcPr>
                  <w:tcW w:w="4500" w:type="dxa"/>
                  <w:hideMark/>
                </w:tcPr>
                <w:p w:rsidR="005C1BF1" w:rsidRPr="000E717C" w:rsidRDefault="005C1BF1" w:rsidP="005C1BF1">
                  <w:pPr>
                    <w:spacing w:before="100" w:beforeAutospacing="1" w:after="100" w:afterAutospacing="1"/>
                    <w:jc w:val="right"/>
                    <w:rPr>
                      <w:rFonts w:ascii="Arial" w:eastAsia="Times New Roman" w:hAnsi="Arial" w:cs="Arial"/>
                      <w:sz w:val="21"/>
                      <w:szCs w:val="21"/>
                    </w:rPr>
                  </w:pPr>
                  <w:r w:rsidRPr="000E717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382"/>
                    <w:gridCol w:w="383"/>
                  </w:tblGrid>
                  <w:tr w:rsidR="005C1BF1" w:rsidRPr="000E717C"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7"/>
                        </w:tblGrid>
                        <w:tr w:rsidR="005C1BF1" w:rsidRPr="000E717C" w:rsidTr="005C1BF1">
                          <w:trPr>
                            <w:tblCellSpacing w:w="0" w:type="dxa"/>
                            <w:jc w:val="center"/>
                          </w:trPr>
                          <w:tc>
                            <w:tcPr>
                              <w:tcW w:w="0" w:type="auto"/>
                              <w:vAlign w:val="bottom"/>
                              <w:hideMark/>
                            </w:tcPr>
                            <w:p w:rsidR="005C1BF1" w:rsidRPr="000E717C" w:rsidRDefault="005C1BF1" w:rsidP="005C1BF1">
                              <w:pPr>
                                <w:jc w:val="center"/>
                                <w:rPr>
                                  <w:rFonts w:ascii="Arial" w:eastAsia="Times New Roman" w:hAnsi="Arial" w:cs="Arial"/>
                                  <w:sz w:val="21"/>
                                  <w:szCs w:val="21"/>
                                </w:rPr>
                              </w:pPr>
                              <w:r w:rsidRPr="000E717C">
                                <w:rPr>
                                  <w:rFonts w:ascii="Arial" w:eastAsia="Times New Roman" w:hAnsi="Arial" w:cs="Arial"/>
                                  <w:sz w:val="21"/>
                                  <w:szCs w:val="21"/>
                                </w:rPr>
                                <w:t>60%</w:t>
                              </w:r>
                            </w:p>
                          </w:tc>
                        </w:tr>
                        <w:tr w:rsidR="005C1BF1" w:rsidRPr="000E717C" w:rsidTr="005C1BF1">
                          <w:trPr>
                            <w:trHeight w:val="900"/>
                            <w:tblCellSpacing w:w="0" w:type="dxa"/>
                            <w:jc w:val="center"/>
                          </w:trPr>
                          <w:tc>
                            <w:tcPr>
                              <w:tcW w:w="0" w:type="auto"/>
                              <w:shd w:val="clear" w:color="auto" w:fill="C0D0C0"/>
                              <w:vAlign w:val="bottom"/>
                              <w:hideMark/>
                            </w:tcPr>
                            <w:p w:rsidR="005C1BF1" w:rsidRPr="000E717C" w:rsidRDefault="005C1BF1" w:rsidP="005C1BF1">
                              <w:pPr>
                                <w:jc w:val="center"/>
                                <w:rPr>
                                  <w:rFonts w:ascii="Arial" w:eastAsia="Times New Roman" w:hAnsi="Arial" w:cs="Arial"/>
                                  <w:sz w:val="21"/>
                                  <w:szCs w:val="21"/>
                                </w:rPr>
                              </w:pPr>
                            </w:p>
                          </w:tc>
                        </w:tr>
                      </w:tbl>
                      <w:p w:rsidR="005C1BF1" w:rsidRPr="000E717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8"/>
                        </w:tblGrid>
                        <w:tr w:rsidR="005C1BF1" w:rsidRPr="000E717C" w:rsidTr="005C1BF1">
                          <w:trPr>
                            <w:tblCellSpacing w:w="0" w:type="dxa"/>
                            <w:jc w:val="center"/>
                          </w:trPr>
                          <w:tc>
                            <w:tcPr>
                              <w:tcW w:w="0" w:type="auto"/>
                              <w:vAlign w:val="bottom"/>
                              <w:hideMark/>
                            </w:tcPr>
                            <w:p w:rsidR="005C1BF1" w:rsidRPr="000E717C" w:rsidRDefault="005C1BF1" w:rsidP="005C1BF1">
                              <w:pPr>
                                <w:jc w:val="center"/>
                                <w:rPr>
                                  <w:rFonts w:ascii="Arial" w:eastAsia="Times New Roman" w:hAnsi="Arial" w:cs="Arial"/>
                                  <w:sz w:val="21"/>
                                  <w:szCs w:val="21"/>
                                </w:rPr>
                              </w:pPr>
                              <w:r w:rsidRPr="000E717C">
                                <w:rPr>
                                  <w:rFonts w:ascii="Arial" w:eastAsia="Times New Roman" w:hAnsi="Arial" w:cs="Arial"/>
                                  <w:sz w:val="21"/>
                                  <w:szCs w:val="21"/>
                                </w:rPr>
                                <w:t>40%</w:t>
                              </w:r>
                            </w:p>
                          </w:tc>
                        </w:tr>
                        <w:tr w:rsidR="005C1BF1" w:rsidRPr="000E717C" w:rsidTr="005C1BF1">
                          <w:trPr>
                            <w:trHeight w:val="600"/>
                            <w:tblCellSpacing w:w="0" w:type="dxa"/>
                            <w:jc w:val="center"/>
                          </w:trPr>
                          <w:tc>
                            <w:tcPr>
                              <w:tcW w:w="0" w:type="auto"/>
                              <w:shd w:val="clear" w:color="auto" w:fill="C0D0C0"/>
                              <w:vAlign w:val="bottom"/>
                              <w:hideMark/>
                            </w:tcPr>
                            <w:p w:rsidR="005C1BF1" w:rsidRPr="000E717C" w:rsidRDefault="005C1BF1" w:rsidP="005C1BF1">
                              <w:pPr>
                                <w:jc w:val="center"/>
                                <w:rPr>
                                  <w:rFonts w:ascii="Arial" w:eastAsia="Times New Roman" w:hAnsi="Arial" w:cs="Arial"/>
                                  <w:sz w:val="21"/>
                                  <w:szCs w:val="21"/>
                                </w:rPr>
                              </w:pPr>
                            </w:p>
                          </w:tc>
                        </w:tr>
                      </w:tbl>
                      <w:p w:rsidR="005C1BF1" w:rsidRPr="000E717C" w:rsidRDefault="005C1BF1" w:rsidP="005C1BF1">
                        <w:pPr>
                          <w:jc w:val="center"/>
                          <w:rPr>
                            <w:rFonts w:ascii="Arial" w:eastAsia="Times New Roman" w:hAnsi="Arial" w:cs="Arial"/>
                            <w:sz w:val="21"/>
                            <w:szCs w:val="21"/>
                          </w:rPr>
                        </w:pPr>
                      </w:p>
                    </w:tc>
                  </w:tr>
                  <w:tr w:rsidR="005C1BF1" w:rsidRPr="000E717C" w:rsidTr="005C1BF1">
                    <w:trPr>
                      <w:tblCellSpacing w:w="15" w:type="dxa"/>
                      <w:jc w:val="right"/>
                    </w:trPr>
                    <w:tc>
                      <w:tcPr>
                        <w:tcW w:w="0" w:type="auto"/>
                        <w:shd w:val="clear" w:color="auto" w:fill="E0E0E0"/>
                        <w:vAlign w:val="center"/>
                        <w:hideMark/>
                      </w:tcPr>
                      <w:p w:rsidR="005C1BF1" w:rsidRPr="000E717C" w:rsidRDefault="005C1BF1" w:rsidP="005C1BF1">
                        <w:pPr>
                          <w:jc w:val="center"/>
                          <w:rPr>
                            <w:rFonts w:ascii="Arial" w:eastAsia="Times New Roman" w:hAnsi="Arial" w:cs="Arial"/>
                            <w:sz w:val="21"/>
                            <w:szCs w:val="21"/>
                          </w:rPr>
                        </w:pPr>
                        <w:r w:rsidRPr="000E717C">
                          <w:rPr>
                            <w:rFonts w:ascii="Arial" w:eastAsia="Times New Roman" w:hAnsi="Arial" w:cs="Arial"/>
                            <w:sz w:val="21"/>
                            <w:szCs w:val="21"/>
                          </w:rPr>
                          <w:t>6</w:t>
                        </w:r>
                      </w:p>
                    </w:tc>
                    <w:tc>
                      <w:tcPr>
                        <w:tcW w:w="0" w:type="auto"/>
                        <w:shd w:val="clear" w:color="auto" w:fill="E0E0E0"/>
                        <w:vAlign w:val="center"/>
                        <w:hideMark/>
                      </w:tcPr>
                      <w:p w:rsidR="005C1BF1" w:rsidRPr="000E717C" w:rsidRDefault="005C1BF1" w:rsidP="005C1BF1">
                        <w:pPr>
                          <w:jc w:val="center"/>
                          <w:rPr>
                            <w:rFonts w:ascii="Arial" w:eastAsia="Times New Roman" w:hAnsi="Arial" w:cs="Arial"/>
                            <w:sz w:val="21"/>
                            <w:szCs w:val="21"/>
                          </w:rPr>
                        </w:pPr>
                        <w:r w:rsidRPr="000E717C">
                          <w:rPr>
                            <w:rFonts w:ascii="Arial" w:eastAsia="Times New Roman" w:hAnsi="Arial" w:cs="Arial"/>
                            <w:sz w:val="21"/>
                            <w:szCs w:val="21"/>
                          </w:rPr>
                          <w:t>4</w:t>
                        </w:r>
                      </w:p>
                    </w:tc>
                  </w:tr>
                  <w:tr w:rsidR="005C1BF1" w:rsidRPr="000E717C" w:rsidTr="005C1BF1">
                    <w:trPr>
                      <w:tblCellSpacing w:w="15" w:type="dxa"/>
                      <w:jc w:val="right"/>
                    </w:trPr>
                    <w:tc>
                      <w:tcPr>
                        <w:tcW w:w="0" w:type="auto"/>
                        <w:shd w:val="clear" w:color="auto" w:fill="E0E0E0"/>
                        <w:vAlign w:val="center"/>
                        <w:hideMark/>
                      </w:tcPr>
                      <w:p w:rsidR="005C1BF1" w:rsidRPr="000E717C" w:rsidRDefault="005C1BF1" w:rsidP="005C1BF1">
                        <w:pPr>
                          <w:jc w:val="center"/>
                          <w:rPr>
                            <w:rFonts w:ascii="Arial" w:eastAsia="Times New Roman" w:hAnsi="Arial" w:cs="Arial"/>
                            <w:sz w:val="21"/>
                            <w:szCs w:val="21"/>
                          </w:rPr>
                        </w:pPr>
                        <w:r w:rsidRPr="000E717C">
                          <w:rPr>
                            <w:rFonts w:ascii="Arial" w:eastAsia="Times New Roman" w:hAnsi="Arial" w:cs="Arial"/>
                            <w:sz w:val="21"/>
                            <w:szCs w:val="21"/>
                          </w:rPr>
                          <w:t>no</w:t>
                        </w:r>
                      </w:p>
                    </w:tc>
                    <w:tc>
                      <w:tcPr>
                        <w:tcW w:w="0" w:type="auto"/>
                        <w:shd w:val="clear" w:color="auto" w:fill="E0E0E0"/>
                        <w:vAlign w:val="center"/>
                        <w:hideMark/>
                      </w:tcPr>
                      <w:p w:rsidR="005C1BF1" w:rsidRPr="000E717C" w:rsidRDefault="005C1BF1" w:rsidP="005C1BF1">
                        <w:pPr>
                          <w:jc w:val="center"/>
                          <w:rPr>
                            <w:rFonts w:ascii="Arial" w:eastAsia="Times New Roman" w:hAnsi="Arial" w:cs="Arial"/>
                            <w:sz w:val="21"/>
                            <w:szCs w:val="21"/>
                          </w:rPr>
                        </w:pPr>
                        <w:r w:rsidRPr="000E717C">
                          <w:rPr>
                            <w:rFonts w:ascii="Arial" w:eastAsia="Times New Roman" w:hAnsi="Arial" w:cs="Arial"/>
                            <w:sz w:val="21"/>
                            <w:szCs w:val="21"/>
                          </w:rPr>
                          <w:t>sì</w:t>
                        </w:r>
                      </w:p>
                    </w:tc>
                  </w:tr>
                </w:tbl>
                <w:p w:rsidR="005C1BF1" w:rsidRPr="000E717C" w:rsidRDefault="005C1BF1" w:rsidP="005C1BF1">
                  <w:pPr>
                    <w:rPr>
                      <w:rFonts w:ascii="Times New Roman" w:eastAsia="Times New Roman" w:hAnsi="Times New Roman" w:cs="Times New Roman"/>
                    </w:rPr>
                  </w:pPr>
                </w:p>
              </w:tc>
              <w:tc>
                <w:tcPr>
                  <w:tcW w:w="150" w:type="dxa"/>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 </w:t>
                  </w:r>
                </w:p>
              </w:tc>
              <w:tc>
                <w:tcPr>
                  <w:tcW w:w="0" w:type="auto"/>
                  <w:hideMark/>
                </w:tcPr>
                <w:p w:rsidR="005C1BF1" w:rsidRPr="000E717C" w:rsidRDefault="005C1BF1" w:rsidP="005C1BF1">
                  <w:pPr>
                    <w:spacing w:before="100" w:beforeAutospacing="1" w:after="100" w:afterAutospacing="1"/>
                    <w:rPr>
                      <w:rFonts w:ascii="Arial" w:eastAsia="Times New Roman" w:hAnsi="Arial" w:cs="Arial"/>
                      <w:sz w:val="21"/>
                      <w:szCs w:val="21"/>
                    </w:rPr>
                  </w:pPr>
                  <w:r w:rsidRPr="000E717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018"/>
                  </w:tblGrid>
                  <w:tr w:rsidR="005C1BF1" w:rsidRPr="000E717C"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88"/>
                        </w:tblGrid>
                        <w:tr w:rsidR="005C1BF1" w:rsidRPr="000E717C"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1"/>
                                <w:gridCol w:w="1757"/>
                              </w:tblGrid>
                              <w:tr w:rsidR="005C1BF1" w:rsidRPr="000E717C" w:rsidTr="005C1BF1">
                                <w:trPr>
                                  <w:tblCellSpacing w:w="30" w:type="dxa"/>
                                </w:trPr>
                                <w:tc>
                                  <w:tcPr>
                                    <w:tcW w:w="0" w:type="auto"/>
                                    <w:shd w:val="clear" w:color="auto" w:fill="C0D0C0"/>
                                    <w:noWrap/>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   </w:t>
                                    </w:r>
                                  </w:p>
                                </w:tc>
                                <w:tc>
                                  <w:tcPr>
                                    <w:tcW w:w="0" w:type="auto"/>
                                    <w:noWrap/>
                                    <w:vAlign w:val="center"/>
                                    <w:hideMark/>
                                  </w:tcPr>
                                  <w:p w:rsidR="005C1BF1" w:rsidRPr="000E717C" w:rsidRDefault="005C1BF1" w:rsidP="005C1BF1">
                                    <w:pPr>
                                      <w:rPr>
                                        <w:rFonts w:ascii="Arial" w:eastAsia="Times New Roman" w:hAnsi="Arial" w:cs="Arial"/>
                                        <w:sz w:val="21"/>
                                        <w:szCs w:val="21"/>
                                      </w:rPr>
                                    </w:pPr>
                                    <w:r w:rsidRPr="000E717C">
                                      <w:rPr>
                                        <w:rFonts w:ascii="Arial" w:eastAsia="Times New Roman" w:hAnsi="Arial" w:cs="Arial"/>
                                        <w:sz w:val="21"/>
                                        <w:szCs w:val="21"/>
                                      </w:rPr>
                                      <w:t>Miglioramento motorio</w:t>
                                    </w:r>
                                  </w:p>
                                </w:tc>
                              </w:tr>
                            </w:tbl>
                            <w:p w:rsidR="005C1BF1" w:rsidRPr="000E717C" w:rsidRDefault="005C1BF1" w:rsidP="005C1BF1">
                              <w:pPr>
                                <w:rPr>
                                  <w:rFonts w:ascii="Arial" w:eastAsia="Times New Roman" w:hAnsi="Arial" w:cs="Arial"/>
                                  <w:sz w:val="21"/>
                                  <w:szCs w:val="21"/>
                                </w:rPr>
                              </w:pPr>
                            </w:p>
                          </w:tc>
                        </w:tr>
                      </w:tbl>
                      <w:p w:rsidR="005C1BF1" w:rsidRPr="000E717C" w:rsidRDefault="005C1BF1" w:rsidP="005C1BF1">
                        <w:pPr>
                          <w:rPr>
                            <w:rFonts w:ascii="Arial" w:eastAsia="Times New Roman" w:hAnsi="Arial" w:cs="Arial"/>
                            <w:sz w:val="21"/>
                            <w:szCs w:val="21"/>
                          </w:rPr>
                        </w:pPr>
                      </w:p>
                    </w:tc>
                  </w:tr>
                </w:tbl>
                <w:p w:rsidR="005C1BF1" w:rsidRPr="000E717C" w:rsidRDefault="005C1BF1" w:rsidP="005C1BF1">
                  <w:pPr>
                    <w:rPr>
                      <w:rFonts w:ascii="Times New Roman" w:eastAsia="Times New Roman" w:hAnsi="Times New Roman" w:cs="Times New Roman"/>
                    </w:rPr>
                  </w:pPr>
                </w:p>
              </w:tc>
            </w:tr>
          </w:tbl>
          <w:p w:rsidR="005C1BF1" w:rsidRDefault="005C1BF1" w:rsidP="00D81E15">
            <w:pPr>
              <w:rPr>
                <w:rFonts w:ascii="Arial" w:eastAsia="Times New Roman" w:hAnsi="Arial" w:cs="Arial"/>
                <w:sz w:val="21"/>
                <w:szCs w:val="21"/>
              </w:rPr>
            </w:pPr>
          </w:p>
          <w:p w:rsidR="00D81E15" w:rsidRDefault="00D81E15" w:rsidP="00D81E15">
            <w:pPr>
              <w:rPr>
                <w:rFonts w:ascii="Arial" w:eastAsia="Times New Roman" w:hAnsi="Arial" w:cs="Arial"/>
                <w:sz w:val="21"/>
                <w:szCs w:val="21"/>
              </w:rPr>
            </w:pPr>
          </w:p>
          <w:p w:rsidR="00D81E15" w:rsidRDefault="00D81E15" w:rsidP="00D81E15">
            <w:pPr>
              <w:rPr>
                <w:rFonts w:ascii="Arial" w:eastAsia="Times New Roman" w:hAnsi="Arial" w:cs="Arial"/>
                <w:b/>
                <w:sz w:val="30"/>
                <w:szCs w:val="30"/>
              </w:rPr>
            </w:pPr>
          </w:p>
          <w:p w:rsidR="005033E6" w:rsidRPr="005033E6" w:rsidRDefault="005033E6" w:rsidP="00D81E15">
            <w:pPr>
              <w:rPr>
                <w:rFonts w:ascii="Times New Roman" w:eastAsia="Times New Roman" w:hAnsi="Times New Roman" w:cs="Times New Roman"/>
                <w:b/>
                <w:sz w:val="28"/>
                <w:szCs w:val="28"/>
              </w:rPr>
            </w:pPr>
          </w:p>
          <w:p w:rsidR="005033E6" w:rsidRPr="005033E6" w:rsidRDefault="005033E6" w:rsidP="005033E6">
            <w:pPr>
              <w:jc w:val="both"/>
              <w:rPr>
                <w:rFonts w:ascii="Times New Roman" w:hAnsi="Times New Roman" w:cs="Times New Roman"/>
                <w:b/>
                <w:sz w:val="28"/>
                <w:szCs w:val="28"/>
              </w:rPr>
            </w:pPr>
            <w:r w:rsidRPr="005033E6">
              <w:rPr>
                <w:rFonts w:ascii="Times New Roman" w:hAnsi="Times New Roman" w:cs="Times New Roman"/>
                <w:b/>
                <w:sz w:val="28"/>
                <w:szCs w:val="28"/>
              </w:rPr>
              <w:t>ANALISI BIVARIATA</w:t>
            </w:r>
          </w:p>
          <w:p w:rsidR="005033E6" w:rsidRPr="005033E6" w:rsidRDefault="005033E6" w:rsidP="005033E6">
            <w:pPr>
              <w:jc w:val="both"/>
              <w:rPr>
                <w:rFonts w:ascii="Times New Roman" w:hAnsi="Times New Roman" w:cs="Times New Roman"/>
                <w:sz w:val="28"/>
                <w:szCs w:val="28"/>
              </w:rPr>
            </w:pPr>
            <w:r w:rsidRPr="005033E6">
              <w:rPr>
                <w:rFonts w:ascii="Times New Roman" w:hAnsi="Times New Roman" w:cs="Times New Roman"/>
                <w:sz w:val="28"/>
                <w:szCs w:val="28"/>
              </w:rPr>
              <w:t xml:space="preserve">E’ stata effettuata l’analisi </w:t>
            </w:r>
            <w:proofErr w:type="spellStart"/>
            <w:r w:rsidRPr="005033E6">
              <w:rPr>
                <w:rFonts w:ascii="Times New Roman" w:hAnsi="Times New Roman" w:cs="Times New Roman"/>
                <w:sz w:val="28"/>
                <w:szCs w:val="28"/>
              </w:rPr>
              <w:t>bivariata</w:t>
            </w:r>
            <w:proofErr w:type="spellEnd"/>
            <w:r w:rsidRPr="005033E6">
              <w:rPr>
                <w:rFonts w:ascii="Times New Roman" w:hAnsi="Times New Roman" w:cs="Times New Roman"/>
                <w:sz w:val="28"/>
                <w:szCs w:val="28"/>
              </w:rPr>
              <w:t xml:space="preserve"> incrociando tutte le analisi dei fattori indipendenti con quelle dei fattori dipendenti. Utilizzando l’analisi </w:t>
            </w:r>
            <w:proofErr w:type="spellStart"/>
            <w:r w:rsidRPr="005033E6">
              <w:rPr>
                <w:rFonts w:ascii="Times New Roman" w:hAnsi="Times New Roman" w:cs="Times New Roman"/>
                <w:sz w:val="28"/>
                <w:szCs w:val="28"/>
              </w:rPr>
              <w:t>bivarita</w:t>
            </w:r>
            <w:proofErr w:type="spellEnd"/>
            <w:r w:rsidRPr="005033E6">
              <w:rPr>
                <w:rFonts w:ascii="Times New Roman" w:hAnsi="Times New Roman" w:cs="Times New Roman"/>
                <w:sz w:val="28"/>
                <w:szCs w:val="28"/>
              </w:rPr>
              <w:t xml:space="preserve"> dei dati vengono messe in relazione le variabili tra di loro per cercare di verificare l’</w:t>
            </w:r>
            <w:r w:rsidRPr="005033E6">
              <w:rPr>
                <w:rFonts w:ascii="Times New Roman" w:hAnsi="Times New Roman" w:cs="Times New Roman"/>
                <w:b/>
                <w:sz w:val="28"/>
                <w:szCs w:val="28"/>
              </w:rPr>
              <w:t xml:space="preserve">esistenza di una relazione tra le variabili </w:t>
            </w:r>
            <w:r w:rsidRPr="005033E6">
              <w:rPr>
                <w:rFonts w:ascii="Times New Roman" w:hAnsi="Times New Roman" w:cs="Times New Roman"/>
                <w:sz w:val="28"/>
                <w:szCs w:val="28"/>
              </w:rPr>
              <w:lastRenderedPageBreak/>
              <w:t>stesse,</w:t>
            </w:r>
            <w:r w:rsidRPr="005033E6">
              <w:rPr>
                <w:rFonts w:ascii="Times New Roman" w:hAnsi="Times New Roman" w:cs="Times New Roman"/>
                <w:b/>
                <w:sz w:val="28"/>
                <w:szCs w:val="28"/>
              </w:rPr>
              <w:t xml:space="preserve"> </w:t>
            </w:r>
            <w:r w:rsidRPr="005033E6">
              <w:rPr>
                <w:rFonts w:ascii="Times New Roman" w:hAnsi="Times New Roman" w:cs="Times New Roman"/>
                <w:sz w:val="28"/>
                <w:szCs w:val="28"/>
              </w:rPr>
              <w:t xml:space="preserve">che possa confermare la tesi iniziale. Questa procedura avviene attraverso l’utilizzo della tabella a doppia entrata, con il programma </w:t>
            </w:r>
            <w:proofErr w:type="spellStart"/>
            <w:r w:rsidRPr="005033E6">
              <w:rPr>
                <w:rFonts w:ascii="Times New Roman" w:hAnsi="Times New Roman" w:cs="Times New Roman"/>
                <w:sz w:val="28"/>
                <w:szCs w:val="28"/>
              </w:rPr>
              <w:t>JsStat</w:t>
            </w:r>
            <w:proofErr w:type="spellEnd"/>
            <w:r w:rsidRPr="005033E6">
              <w:rPr>
                <w:rFonts w:ascii="Times New Roman" w:hAnsi="Times New Roman" w:cs="Times New Roman"/>
                <w:sz w:val="28"/>
                <w:szCs w:val="28"/>
              </w:rPr>
              <w:t xml:space="preserve"> del professor </w:t>
            </w:r>
            <w:proofErr w:type="spellStart"/>
            <w:r w:rsidRPr="005033E6">
              <w:rPr>
                <w:rFonts w:ascii="Times New Roman" w:hAnsi="Times New Roman" w:cs="Times New Roman"/>
                <w:sz w:val="28"/>
                <w:szCs w:val="28"/>
              </w:rPr>
              <w:t>Trichero</w:t>
            </w:r>
            <w:proofErr w:type="spellEnd"/>
            <w:r w:rsidRPr="005033E6">
              <w:rPr>
                <w:rFonts w:ascii="Times New Roman" w:hAnsi="Times New Roman" w:cs="Times New Roman"/>
                <w:sz w:val="28"/>
                <w:szCs w:val="28"/>
              </w:rPr>
              <w:t>.</w:t>
            </w:r>
          </w:p>
          <w:p w:rsidR="005033E6" w:rsidRPr="005033E6" w:rsidRDefault="005033E6" w:rsidP="005033E6">
            <w:pPr>
              <w:jc w:val="both"/>
              <w:rPr>
                <w:rFonts w:ascii="Times New Roman" w:hAnsi="Times New Roman" w:cs="Times New Roman"/>
                <w:sz w:val="28"/>
                <w:szCs w:val="28"/>
              </w:rPr>
            </w:pPr>
            <w:r w:rsidRPr="005033E6">
              <w:rPr>
                <w:rFonts w:ascii="Times New Roman" w:hAnsi="Times New Roman" w:cs="Times New Roman"/>
                <w:sz w:val="28"/>
                <w:szCs w:val="28"/>
              </w:rPr>
              <w:t>La tabella a doppia entrata riporta la distribuzione congiunta delle due variabili. I dati del campione danno per ogni cella:</w:t>
            </w:r>
          </w:p>
          <w:p w:rsidR="005033E6" w:rsidRPr="005033E6" w:rsidRDefault="005033E6" w:rsidP="005033E6">
            <w:pPr>
              <w:pStyle w:val="Paragrafoelenco"/>
              <w:numPr>
                <w:ilvl w:val="0"/>
                <w:numId w:val="7"/>
              </w:numPr>
              <w:jc w:val="both"/>
              <w:rPr>
                <w:rFonts w:ascii="Times New Roman" w:hAnsi="Times New Roman" w:cs="Times New Roman"/>
                <w:sz w:val="28"/>
                <w:szCs w:val="28"/>
              </w:rPr>
            </w:pPr>
            <w:r w:rsidRPr="005033E6">
              <w:rPr>
                <w:rFonts w:ascii="Times New Roman" w:hAnsi="Times New Roman" w:cs="Times New Roman"/>
                <w:sz w:val="28"/>
                <w:szCs w:val="28"/>
              </w:rPr>
              <w:t>La frequenza osservata Oi, ossi il numero di casi che hanno quei dati valori sulle variabili considerate;</w:t>
            </w:r>
          </w:p>
          <w:p w:rsidR="005033E6" w:rsidRPr="005033E6" w:rsidRDefault="005033E6" w:rsidP="005033E6">
            <w:pPr>
              <w:pStyle w:val="Paragrafoelenco"/>
              <w:numPr>
                <w:ilvl w:val="0"/>
                <w:numId w:val="7"/>
              </w:numPr>
              <w:jc w:val="both"/>
              <w:rPr>
                <w:rFonts w:ascii="Times New Roman" w:hAnsi="Times New Roman" w:cs="Times New Roman"/>
                <w:sz w:val="28"/>
                <w:szCs w:val="28"/>
              </w:rPr>
            </w:pPr>
            <w:r w:rsidRPr="005033E6">
              <w:rPr>
                <w:rFonts w:ascii="Times New Roman" w:hAnsi="Times New Roman" w:cs="Times New Roman"/>
                <w:sz w:val="28"/>
                <w:szCs w:val="28"/>
              </w:rPr>
              <w:t xml:space="preserve">La frequenza attesa Ai,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w:t>
            </w:r>
          </w:p>
          <w:p w:rsidR="005033E6" w:rsidRPr="005033E6" w:rsidRDefault="005033E6" w:rsidP="005033E6">
            <w:pPr>
              <w:ind w:left="360"/>
              <w:jc w:val="both"/>
              <w:rPr>
                <w:rFonts w:ascii="Times New Roman" w:hAnsi="Times New Roman" w:cs="Times New Roman"/>
                <w:sz w:val="28"/>
                <w:szCs w:val="28"/>
              </w:rPr>
            </w:pPr>
            <w:r w:rsidRPr="005033E6">
              <w:rPr>
                <w:rFonts w:ascii="Times New Roman" w:hAnsi="Times New Roman" w:cs="Times New Roman"/>
                <w:sz w:val="28"/>
                <w:szCs w:val="28"/>
              </w:rPr>
              <w:t>se non vi è attrazione tra le modalità delle due variabili, il numero di casi in una cella dovrebbe avere la stessa proporzione rispetto al suo marginale di riga che ha il suo marginale di colonna rispetto al totale dei casi, ossia</w:t>
            </w:r>
          </w:p>
          <w:p w:rsidR="005033E6" w:rsidRPr="005033E6" w:rsidRDefault="005033E6" w:rsidP="005033E6">
            <w:pPr>
              <w:jc w:val="both"/>
              <w:rPr>
                <w:rFonts w:ascii="Times New Roman" w:hAnsi="Times New Roman" w:cs="Times New Roman"/>
                <w:sz w:val="28"/>
                <w:szCs w:val="28"/>
              </w:rPr>
            </w:pPr>
          </w:p>
          <w:p w:rsidR="005033E6" w:rsidRPr="005033E6" w:rsidRDefault="005033E6" w:rsidP="005033E6">
            <w:pPr>
              <w:jc w:val="both"/>
              <w:rPr>
                <w:rFonts w:ascii="Times New Roman" w:hAnsi="Times New Roman" w:cs="Times New Roman"/>
                <w:sz w:val="28"/>
                <w:szCs w:val="28"/>
              </w:rPr>
            </w:pPr>
            <w:r w:rsidRPr="005033E6">
              <w:rPr>
                <w:rFonts w:ascii="Times New Roman" w:hAnsi="Times New Roman" w:cs="Times New Roman"/>
                <w:sz w:val="28"/>
                <w:szCs w:val="28"/>
              </w:rPr>
              <w:t xml:space="preserve">Ai: marginale di riga = marginale di </w:t>
            </w:r>
            <w:proofErr w:type="spellStart"/>
            <w:r w:rsidRPr="005033E6">
              <w:rPr>
                <w:rFonts w:ascii="Times New Roman" w:hAnsi="Times New Roman" w:cs="Times New Roman"/>
                <w:sz w:val="28"/>
                <w:szCs w:val="28"/>
              </w:rPr>
              <w:t>colonna:totale</w:t>
            </w:r>
            <w:proofErr w:type="spellEnd"/>
            <w:r w:rsidRPr="005033E6">
              <w:rPr>
                <w:rFonts w:ascii="Times New Roman" w:hAnsi="Times New Roman" w:cs="Times New Roman"/>
                <w:sz w:val="28"/>
                <w:szCs w:val="28"/>
              </w:rPr>
              <w:t xml:space="preserve"> dei casi</w:t>
            </w:r>
          </w:p>
          <w:p w:rsidR="005033E6" w:rsidRPr="005033E6" w:rsidRDefault="005033E6" w:rsidP="005033E6">
            <w:pPr>
              <w:jc w:val="both"/>
              <w:rPr>
                <w:rFonts w:ascii="Times New Roman" w:hAnsi="Times New Roman" w:cs="Times New Roman"/>
                <w:sz w:val="28"/>
                <w:szCs w:val="28"/>
              </w:rPr>
            </w:pPr>
            <w:r w:rsidRPr="005033E6">
              <w:rPr>
                <w:rFonts w:ascii="Times New Roman" w:hAnsi="Times New Roman" w:cs="Times New Roman"/>
                <w:sz w:val="28"/>
                <w:szCs w:val="28"/>
              </w:rPr>
              <w:t xml:space="preserve">Da cui deriva che </w:t>
            </w:r>
          </w:p>
          <w:p w:rsidR="005033E6" w:rsidRPr="005033E6" w:rsidRDefault="005033E6" w:rsidP="005033E6">
            <w:pPr>
              <w:jc w:val="both"/>
              <w:rPr>
                <w:rFonts w:ascii="Times New Roman" w:hAnsi="Times New Roman" w:cs="Times New Roman"/>
                <w:sz w:val="28"/>
                <w:szCs w:val="28"/>
              </w:rPr>
            </w:pPr>
            <w:r w:rsidRPr="005033E6">
              <w:rPr>
                <w:rFonts w:ascii="Times New Roman" w:hAnsi="Times New Roman" w:cs="Times New Roman"/>
                <w:sz w:val="28"/>
                <w:szCs w:val="28"/>
              </w:rPr>
              <w:t>Ai = (marginale di riga * marginale di colonna)/numero dei casi</w:t>
            </w:r>
          </w:p>
          <w:p w:rsidR="005033E6" w:rsidRPr="005033E6" w:rsidRDefault="005033E6" w:rsidP="005033E6">
            <w:pPr>
              <w:jc w:val="both"/>
              <w:rPr>
                <w:rFonts w:ascii="Times New Roman" w:hAnsi="Times New Roman" w:cs="Times New Roman"/>
                <w:sz w:val="28"/>
                <w:szCs w:val="28"/>
              </w:rPr>
            </w:pPr>
          </w:p>
          <w:p w:rsidR="005033E6" w:rsidRDefault="005033E6" w:rsidP="005033E6">
            <w:pPr>
              <w:rPr>
                <w:rFonts w:ascii="Arial" w:eastAsia="Times New Roman" w:hAnsi="Arial" w:cs="Arial"/>
                <w:b/>
                <w:sz w:val="30"/>
                <w:szCs w:val="30"/>
              </w:rPr>
            </w:pPr>
            <w:r w:rsidRPr="005033E6">
              <w:rPr>
                <w:rFonts w:ascii="Times New Roman" w:hAnsi="Times New Roman" w:cs="Times New Roman"/>
                <w:sz w:val="28"/>
                <w:szCs w:val="28"/>
              </w:rPr>
              <w:t>Ovviamente quanto più le frequenze osservate si discostano dalle frequenze attese tanto più è probabile che vi sia attrazione tra le singole modalità delle due variabili e quindi vi sia una relazione tra le variabili stesse. Questo indice non va utilizzato se le frequenza attesa è inferiore a 1. Se ciò si verifica è utile accorpare i casi per evitare di avere frequenze marginali troppo basse (che portano a frequenze attese basse), oppure escludere le modalità corrispondenti  dall’elaborazione</w:t>
            </w:r>
            <w:r w:rsidRPr="00D02721">
              <w:rPr>
                <w:rFonts w:ascii="Bookman Old Style" w:hAnsi="Bookman Old Style" w:cs="Times New Roman"/>
              </w:rPr>
              <w:t>.</w:t>
            </w:r>
          </w:p>
          <w:p w:rsidR="005033E6" w:rsidRDefault="005033E6" w:rsidP="00D81E15">
            <w:pPr>
              <w:rPr>
                <w:rFonts w:ascii="Arial" w:eastAsia="Times New Roman" w:hAnsi="Arial" w:cs="Arial"/>
                <w:b/>
                <w:sz w:val="30"/>
                <w:szCs w:val="30"/>
              </w:rPr>
            </w:pPr>
          </w:p>
          <w:p w:rsidR="005033E6" w:rsidRDefault="005033E6" w:rsidP="00D81E15">
            <w:pPr>
              <w:rPr>
                <w:rFonts w:ascii="Arial" w:eastAsia="Times New Roman" w:hAnsi="Arial" w:cs="Arial"/>
                <w:b/>
                <w:sz w:val="30"/>
                <w:szCs w:val="30"/>
              </w:rPr>
            </w:pPr>
          </w:p>
          <w:p w:rsidR="005033E6" w:rsidRDefault="005033E6" w:rsidP="00D81E15">
            <w:pPr>
              <w:rPr>
                <w:rFonts w:ascii="Arial" w:eastAsia="Times New Roman" w:hAnsi="Arial" w:cs="Arial"/>
                <w:b/>
                <w:sz w:val="30"/>
                <w:szCs w:val="30"/>
              </w:rPr>
            </w:pPr>
          </w:p>
          <w:p w:rsidR="005033E6" w:rsidRDefault="005033E6" w:rsidP="00D81E15">
            <w:pPr>
              <w:rPr>
                <w:rFonts w:ascii="Arial" w:eastAsia="Times New Roman" w:hAnsi="Arial" w:cs="Arial"/>
                <w:b/>
                <w:sz w:val="30"/>
                <w:szCs w:val="30"/>
              </w:rPr>
            </w:pPr>
          </w:p>
          <w:p w:rsidR="005033E6" w:rsidRPr="005C1BF1" w:rsidRDefault="005033E6" w:rsidP="00D81E15">
            <w:pPr>
              <w:rPr>
                <w:rFonts w:ascii="Arial" w:eastAsia="Times New Roman" w:hAnsi="Arial" w:cs="Arial"/>
                <w:b/>
                <w:sz w:val="30"/>
                <w:szCs w:val="30"/>
              </w:rPr>
            </w:pPr>
          </w:p>
          <w:p w:rsidR="00D81E15" w:rsidRDefault="00D81E15" w:rsidP="00D81E15">
            <w:pPr>
              <w:rPr>
                <w:rFonts w:ascii="Arial" w:eastAsia="Times New Roman" w:hAnsi="Arial" w:cs="Arial"/>
                <w:sz w:val="21"/>
                <w:szCs w:val="21"/>
              </w:rPr>
            </w:pPr>
          </w:p>
          <w:p w:rsidR="00D81E15" w:rsidRDefault="00D81E15" w:rsidP="00D81E15">
            <w:pPr>
              <w:rPr>
                <w:rFonts w:ascii="Arial" w:eastAsia="Times New Roman" w:hAnsi="Arial" w:cs="Arial"/>
                <w:sz w:val="21"/>
                <w:szCs w:val="21"/>
              </w:rPr>
            </w:pPr>
          </w:p>
          <w:p w:rsidR="00D81E15" w:rsidRDefault="00D81E15" w:rsidP="00D81E15">
            <w:pPr>
              <w:rPr>
                <w:rFonts w:ascii="Arial" w:eastAsia="Times New Roman" w:hAnsi="Arial" w:cs="Arial"/>
                <w:sz w:val="21"/>
                <w:szCs w:val="21"/>
              </w:rPr>
            </w:pPr>
          </w:p>
          <w:p w:rsidR="00D81E15" w:rsidRDefault="00D81E15" w:rsidP="00D81E15">
            <w:pPr>
              <w:rPr>
                <w:rFonts w:ascii="Arial" w:eastAsia="Times New Roman" w:hAnsi="Arial" w:cs="Arial"/>
                <w:sz w:val="21"/>
                <w:szCs w:val="21"/>
              </w:rPr>
            </w:pPr>
          </w:p>
          <w:p w:rsidR="00D81E15" w:rsidRDefault="00D81E15" w:rsidP="00D81E15">
            <w:pPr>
              <w:rPr>
                <w:rFonts w:ascii="Arial" w:eastAsia="Times New Roman" w:hAnsi="Arial" w:cs="Arial"/>
                <w:sz w:val="21"/>
                <w:szCs w:val="21"/>
              </w:rPr>
            </w:pPr>
          </w:p>
          <w:p w:rsidR="001D0ED3" w:rsidRDefault="001D0ED3" w:rsidP="00D81E15">
            <w:pPr>
              <w:rPr>
                <w:rFonts w:ascii="Arial" w:eastAsia="Times New Roman" w:hAnsi="Arial" w:cs="Arial"/>
                <w:sz w:val="21"/>
                <w:szCs w:val="21"/>
              </w:rPr>
            </w:pPr>
          </w:p>
          <w:p w:rsidR="001D0ED3" w:rsidRPr="00B95F3A" w:rsidRDefault="001D0ED3" w:rsidP="00D81E15">
            <w:pPr>
              <w:rPr>
                <w:rFonts w:ascii="Arial" w:eastAsia="Times New Roman" w:hAnsi="Arial" w:cs="Arial"/>
                <w:sz w:val="21"/>
                <w:szCs w:val="21"/>
              </w:rPr>
            </w:pPr>
          </w:p>
        </w:tc>
        <w:tc>
          <w:tcPr>
            <w:tcW w:w="4500" w:type="dxa"/>
            <w:hideMark/>
          </w:tcPr>
          <w:p w:rsidR="001D0ED3" w:rsidRPr="00B95F3A" w:rsidRDefault="001D0ED3" w:rsidP="00D81E15">
            <w:pPr>
              <w:spacing w:before="100" w:beforeAutospacing="1" w:after="100" w:afterAutospacing="1"/>
              <w:jc w:val="right"/>
              <w:rPr>
                <w:rFonts w:ascii="Arial" w:eastAsia="Times New Roman" w:hAnsi="Arial" w:cs="Arial"/>
                <w:sz w:val="21"/>
                <w:szCs w:val="21"/>
              </w:rPr>
            </w:pPr>
            <w:r w:rsidRPr="00B95F3A">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1"/>
              <w:gridCol w:w="862"/>
              <w:gridCol w:w="398"/>
            </w:tblGrid>
            <w:tr w:rsidR="001D0ED3" w:rsidRPr="00B95F3A" w:rsidTr="00D81E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6"/>
                  </w:tblGrid>
                  <w:tr w:rsidR="001D0ED3" w:rsidRPr="00B95F3A" w:rsidTr="00D81E15">
                    <w:trPr>
                      <w:tblCellSpacing w:w="0" w:type="dxa"/>
                      <w:jc w:val="center"/>
                    </w:trPr>
                    <w:tc>
                      <w:tcPr>
                        <w:tcW w:w="0" w:type="auto"/>
                        <w:vAlign w:val="bottom"/>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60%</w:t>
                        </w:r>
                      </w:p>
                    </w:tc>
                  </w:tr>
                  <w:tr w:rsidR="001D0ED3" w:rsidRPr="00B95F3A" w:rsidTr="00D81E15">
                    <w:trPr>
                      <w:trHeight w:val="900"/>
                      <w:tblCellSpacing w:w="0" w:type="dxa"/>
                      <w:jc w:val="center"/>
                    </w:trPr>
                    <w:tc>
                      <w:tcPr>
                        <w:tcW w:w="0" w:type="auto"/>
                        <w:shd w:val="clear" w:color="auto" w:fill="C0D0C0"/>
                        <w:vAlign w:val="bottom"/>
                        <w:hideMark/>
                      </w:tcPr>
                      <w:p w:rsidR="001D0ED3" w:rsidRPr="00B95F3A" w:rsidRDefault="001D0ED3" w:rsidP="00D81E15">
                        <w:pPr>
                          <w:jc w:val="center"/>
                          <w:rPr>
                            <w:rFonts w:ascii="Arial" w:eastAsia="Times New Roman" w:hAnsi="Arial" w:cs="Arial"/>
                            <w:sz w:val="21"/>
                            <w:szCs w:val="21"/>
                          </w:rPr>
                        </w:pPr>
                      </w:p>
                    </w:tc>
                  </w:tr>
                </w:tbl>
                <w:p w:rsidR="001D0ED3" w:rsidRPr="00B95F3A"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0ED3" w:rsidRPr="00B95F3A" w:rsidTr="00D81E15">
                    <w:trPr>
                      <w:tblCellSpacing w:w="0" w:type="dxa"/>
                      <w:jc w:val="center"/>
                    </w:trPr>
                    <w:tc>
                      <w:tcPr>
                        <w:tcW w:w="0" w:type="auto"/>
                        <w:vAlign w:val="bottom"/>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30%</w:t>
                        </w:r>
                      </w:p>
                    </w:tc>
                  </w:tr>
                  <w:tr w:rsidR="001D0ED3" w:rsidRPr="00B95F3A" w:rsidTr="00D81E15">
                    <w:trPr>
                      <w:trHeight w:val="450"/>
                      <w:tblCellSpacing w:w="0" w:type="dxa"/>
                      <w:jc w:val="center"/>
                    </w:trPr>
                    <w:tc>
                      <w:tcPr>
                        <w:tcW w:w="0" w:type="auto"/>
                        <w:shd w:val="clear" w:color="auto" w:fill="C0D0C0"/>
                        <w:vAlign w:val="bottom"/>
                        <w:hideMark/>
                      </w:tcPr>
                      <w:p w:rsidR="001D0ED3" w:rsidRPr="00B95F3A" w:rsidRDefault="001D0ED3" w:rsidP="00D81E15">
                        <w:pPr>
                          <w:jc w:val="center"/>
                          <w:rPr>
                            <w:rFonts w:ascii="Arial" w:eastAsia="Times New Roman" w:hAnsi="Arial" w:cs="Arial"/>
                            <w:sz w:val="21"/>
                            <w:szCs w:val="21"/>
                          </w:rPr>
                        </w:pPr>
                      </w:p>
                    </w:tc>
                  </w:tr>
                </w:tbl>
                <w:p w:rsidR="001D0ED3" w:rsidRPr="00B95F3A" w:rsidRDefault="001D0ED3" w:rsidP="00D81E15">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3"/>
                  </w:tblGrid>
                  <w:tr w:rsidR="001D0ED3" w:rsidRPr="00B95F3A" w:rsidTr="00D81E15">
                    <w:trPr>
                      <w:tblCellSpacing w:w="0" w:type="dxa"/>
                      <w:jc w:val="center"/>
                    </w:trPr>
                    <w:tc>
                      <w:tcPr>
                        <w:tcW w:w="0" w:type="auto"/>
                        <w:vAlign w:val="bottom"/>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10%</w:t>
                        </w:r>
                      </w:p>
                    </w:tc>
                  </w:tr>
                  <w:tr w:rsidR="001D0ED3" w:rsidRPr="00B95F3A" w:rsidTr="00D81E15">
                    <w:trPr>
                      <w:trHeight w:val="150"/>
                      <w:tblCellSpacing w:w="0" w:type="dxa"/>
                      <w:jc w:val="center"/>
                    </w:trPr>
                    <w:tc>
                      <w:tcPr>
                        <w:tcW w:w="0" w:type="auto"/>
                        <w:shd w:val="clear" w:color="auto" w:fill="C0D0C0"/>
                        <w:vAlign w:val="bottom"/>
                        <w:hideMark/>
                      </w:tcPr>
                      <w:p w:rsidR="001D0ED3" w:rsidRPr="00B95F3A" w:rsidRDefault="001D0ED3" w:rsidP="00D81E15">
                        <w:pPr>
                          <w:jc w:val="center"/>
                          <w:rPr>
                            <w:rFonts w:ascii="Arial" w:eastAsia="Times New Roman" w:hAnsi="Arial" w:cs="Arial"/>
                            <w:sz w:val="16"/>
                            <w:szCs w:val="21"/>
                          </w:rPr>
                        </w:pPr>
                      </w:p>
                    </w:tc>
                  </w:tr>
                </w:tbl>
                <w:p w:rsidR="001D0ED3" w:rsidRPr="00B95F3A" w:rsidRDefault="001D0ED3" w:rsidP="00D81E15">
                  <w:pPr>
                    <w:jc w:val="center"/>
                    <w:rPr>
                      <w:rFonts w:ascii="Arial" w:eastAsia="Times New Roman" w:hAnsi="Arial" w:cs="Arial"/>
                      <w:sz w:val="21"/>
                      <w:szCs w:val="21"/>
                    </w:rPr>
                  </w:pPr>
                </w:p>
              </w:tc>
            </w:tr>
            <w:tr w:rsidR="001D0ED3" w:rsidRPr="00B95F3A" w:rsidTr="00D81E15">
              <w:trPr>
                <w:tblCellSpacing w:w="15" w:type="dxa"/>
                <w:jc w:val="right"/>
              </w:trPr>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6</w:t>
                  </w:r>
                </w:p>
              </w:tc>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3</w:t>
                  </w:r>
                </w:p>
              </w:tc>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1</w:t>
                  </w:r>
                </w:p>
              </w:tc>
            </w:tr>
            <w:tr w:rsidR="001D0ED3" w:rsidRPr="00B95F3A" w:rsidTr="00D81E15">
              <w:trPr>
                <w:tblCellSpacing w:w="15" w:type="dxa"/>
                <w:jc w:val="right"/>
              </w:trPr>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calcio</w:t>
                  </w:r>
                </w:p>
              </w:tc>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equitazione</w:t>
                  </w:r>
                </w:p>
              </w:tc>
              <w:tc>
                <w:tcPr>
                  <w:tcW w:w="0" w:type="auto"/>
                  <w:shd w:val="clear" w:color="auto" w:fill="E0E0E0"/>
                  <w:vAlign w:val="center"/>
                  <w:hideMark/>
                </w:tcPr>
                <w:p w:rsidR="001D0ED3" w:rsidRPr="00B95F3A" w:rsidRDefault="001D0ED3" w:rsidP="00D81E15">
                  <w:pPr>
                    <w:jc w:val="center"/>
                    <w:rPr>
                      <w:rFonts w:ascii="Arial" w:eastAsia="Times New Roman" w:hAnsi="Arial" w:cs="Arial"/>
                      <w:sz w:val="21"/>
                      <w:szCs w:val="21"/>
                    </w:rPr>
                  </w:pPr>
                  <w:r w:rsidRPr="00B95F3A">
                    <w:rPr>
                      <w:rFonts w:ascii="Arial" w:eastAsia="Times New Roman" w:hAnsi="Arial" w:cs="Arial"/>
                      <w:sz w:val="21"/>
                      <w:szCs w:val="21"/>
                    </w:rPr>
                    <w:t>yoga</w:t>
                  </w:r>
                </w:p>
              </w:tc>
            </w:tr>
          </w:tbl>
          <w:p w:rsidR="001D0ED3" w:rsidRPr="00B95F3A" w:rsidRDefault="001D0ED3" w:rsidP="00D81E15">
            <w:pPr>
              <w:rPr>
                <w:rFonts w:ascii="Times New Roman" w:eastAsia="Times New Roman" w:hAnsi="Times New Roman" w:cs="Times New Roman"/>
              </w:rPr>
            </w:pPr>
          </w:p>
        </w:tc>
        <w:tc>
          <w:tcPr>
            <w:tcW w:w="150" w:type="dxa"/>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 </w:t>
            </w:r>
          </w:p>
        </w:tc>
        <w:tc>
          <w:tcPr>
            <w:tcW w:w="0" w:type="auto"/>
            <w:hideMark/>
          </w:tcPr>
          <w:p w:rsidR="001D0ED3" w:rsidRPr="00B95F3A" w:rsidRDefault="001D0ED3" w:rsidP="00D81E15">
            <w:pPr>
              <w:spacing w:before="100" w:beforeAutospacing="1" w:after="100" w:afterAutospacing="1"/>
              <w:rPr>
                <w:rFonts w:ascii="Arial" w:eastAsia="Times New Roman" w:hAnsi="Arial" w:cs="Arial"/>
                <w:sz w:val="21"/>
                <w:szCs w:val="21"/>
              </w:rPr>
            </w:pPr>
            <w:r w:rsidRPr="00B95F3A">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87"/>
            </w:tblGrid>
            <w:tr w:rsidR="001D0ED3" w:rsidRPr="00B95F3A" w:rsidTr="00D81E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57"/>
                  </w:tblGrid>
                  <w:tr w:rsidR="001D0ED3" w:rsidRPr="00B95F3A" w:rsidTr="00D81E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6"/>
                          <w:gridCol w:w="931"/>
                        </w:tblGrid>
                        <w:tr w:rsidR="001D0ED3" w:rsidRPr="00B95F3A" w:rsidTr="00D81E15">
                          <w:trPr>
                            <w:tblCellSpacing w:w="30" w:type="dxa"/>
                          </w:trPr>
                          <w:tc>
                            <w:tcPr>
                              <w:tcW w:w="0" w:type="auto"/>
                              <w:shd w:val="clear" w:color="auto" w:fill="C0D0C0"/>
                              <w:noWrap/>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   </w:t>
                              </w:r>
                            </w:p>
                          </w:tc>
                          <w:tc>
                            <w:tcPr>
                              <w:tcW w:w="0" w:type="auto"/>
                              <w:noWrap/>
                              <w:vAlign w:val="center"/>
                              <w:hideMark/>
                            </w:tcPr>
                            <w:p w:rsidR="001D0ED3" w:rsidRPr="00B95F3A" w:rsidRDefault="001D0ED3" w:rsidP="00D81E15">
                              <w:pPr>
                                <w:rPr>
                                  <w:rFonts w:ascii="Arial" w:eastAsia="Times New Roman" w:hAnsi="Arial" w:cs="Arial"/>
                                  <w:sz w:val="21"/>
                                  <w:szCs w:val="21"/>
                                </w:rPr>
                              </w:pPr>
                              <w:r w:rsidRPr="00B95F3A">
                                <w:rPr>
                                  <w:rFonts w:ascii="Arial" w:eastAsia="Times New Roman" w:hAnsi="Arial" w:cs="Arial"/>
                                  <w:sz w:val="21"/>
                                  <w:szCs w:val="21"/>
                                </w:rPr>
                                <w:t>Quale sport</w:t>
                              </w:r>
                            </w:p>
                          </w:tc>
                        </w:tr>
                      </w:tbl>
                      <w:p w:rsidR="001D0ED3" w:rsidRPr="00B95F3A" w:rsidRDefault="001D0ED3" w:rsidP="00D81E15">
                        <w:pPr>
                          <w:rPr>
                            <w:rFonts w:ascii="Arial" w:eastAsia="Times New Roman" w:hAnsi="Arial" w:cs="Arial"/>
                            <w:sz w:val="21"/>
                            <w:szCs w:val="21"/>
                          </w:rPr>
                        </w:pPr>
                      </w:p>
                    </w:tc>
                  </w:tr>
                </w:tbl>
                <w:p w:rsidR="001D0ED3" w:rsidRPr="00B95F3A" w:rsidRDefault="001D0ED3" w:rsidP="00D81E15">
                  <w:pPr>
                    <w:rPr>
                      <w:rFonts w:ascii="Arial" w:eastAsia="Times New Roman" w:hAnsi="Arial" w:cs="Arial"/>
                      <w:sz w:val="21"/>
                      <w:szCs w:val="21"/>
                    </w:rPr>
                  </w:pPr>
                </w:p>
              </w:tc>
            </w:tr>
          </w:tbl>
          <w:p w:rsidR="001D0ED3" w:rsidRPr="00B95F3A" w:rsidRDefault="001D0ED3" w:rsidP="00D81E15">
            <w:pPr>
              <w:rPr>
                <w:rFonts w:ascii="Times New Roman" w:eastAsia="Times New Roman" w:hAnsi="Times New Roman" w:cs="Times New Roman"/>
              </w:rPr>
            </w:pPr>
          </w:p>
        </w:tc>
      </w:tr>
    </w:tbl>
    <w:p w:rsidR="001D0ED3" w:rsidRDefault="001D0ED3" w:rsidP="001D0ED3"/>
    <w:p w:rsidR="005C1BF1" w:rsidRDefault="005C1BF1"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57"/>
        <w:gridCol w:w="4530"/>
        <w:gridCol w:w="180"/>
        <w:gridCol w:w="695"/>
      </w:tblGrid>
      <w:tr w:rsidR="005C1BF1" w:rsidRPr="00F8029C" w:rsidTr="005C1BF1">
        <w:trPr>
          <w:tblCellSpacing w:w="15" w:type="dxa"/>
        </w:trPr>
        <w:tc>
          <w:tcPr>
            <w:tcW w:w="0" w:type="auto"/>
            <w:hideMark/>
          </w:tcPr>
          <w:p w:rsidR="005C1BF1" w:rsidRPr="00F8029C" w:rsidRDefault="005C1BF1" w:rsidP="005C1BF1">
            <w:pPr>
              <w:spacing w:before="100" w:beforeAutospacing="1" w:after="100" w:afterAutospacing="1"/>
              <w:rPr>
                <w:rFonts w:ascii="Arial" w:eastAsia="Times New Roman" w:hAnsi="Arial" w:cs="Arial"/>
                <w:sz w:val="21"/>
                <w:szCs w:val="21"/>
              </w:rPr>
            </w:pPr>
            <w:r w:rsidRPr="00F8029C">
              <w:rPr>
                <w:rFonts w:ascii="Arial" w:eastAsia="Times New Roman" w:hAnsi="Arial" w:cs="Arial"/>
                <w:b/>
                <w:bCs/>
                <w:sz w:val="21"/>
                <w:szCs w:val="21"/>
              </w:rPr>
              <w:t>Tabella a doppia entrata:</w:t>
            </w:r>
            <w:r w:rsidRPr="00F8029C">
              <w:rPr>
                <w:rFonts w:ascii="Arial" w:eastAsia="Times New Roman" w:hAnsi="Arial" w:cs="Arial"/>
                <w:b/>
                <w:bCs/>
                <w:sz w:val="21"/>
                <w:szCs w:val="21"/>
              </w:rPr>
              <w:br/>
              <w:t>Nuoto x 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4"/>
              <w:gridCol w:w="382"/>
              <w:gridCol w:w="499"/>
              <w:gridCol w:w="896"/>
            </w:tblGrid>
            <w:tr w:rsidR="005C1BF1" w:rsidRPr="00F8029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Fini educativi-&gt;</w:t>
                  </w:r>
                  <w:r w:rsidRPr="00F8029C">
                    <w:rPr>
                      <w:rFonts w:ascii="Arial" w:eastAsia="Times New Roman" w:hAnsi="Arial" w:cs="Arial"/>
                      <w:sz w:val="21"/>
                      <w:szCs w:val="21"/>
                    </w:rPr>
                    <w:br/>
                    <w:t>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18"/>
                      <w:szCs w:val="18"/>
                    </w:rPr>
                  </w:pPr>
                  <w:r w:rsidRPr="00F8029C">
                    <w:rPr>
                      <w:rFonts w:ascii="Arial" w:eastAsia="Times New Roman" w:hAnsi="Arial" w:cs="Arial"/>
                      <w:sz w:val="18"/>
                      <w:szCs w:val="18"/>
                    </w:rPr>
                    <w:t xml:space="preserve">Marginale </w:t>
                  </w:r>
                  <w:r w:rsidRPr="00F8029C">
                    <w:rPr>
                      <w:rFonts w:ascii="Arial" w:eastAsia="Times New Roman" w:hAnsi="Arial" w:cs="Arial"/>
                      <w:sz w:val="18"/>
                      <w:szCs w:val="18"/>
                    </w:rPr>
                    <w:br/>
                    <w:t>di riga</w:t>
                  </w:r>
                </w:p>
              </w:tc>
            </w:tr>
            <w:tr w:rsidR="005C1BF1" w:rsidRPr="00F8029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0</w:t>
                  </w:r>
                  <w:r w:rsidRPr="00F8029C">
                    <w:rPr>
                      <w:rFonts w:ascii="Arial" w:eastAsia="Times New Roman" w:hAnsi="Arial" w:cs="Arial"/>
                      <w:sz w:val="21"/>
                      <w:szCs w:val="21"/>
                    </w:rPr>
                    <w:br/>
                  </w:r>
                  <w:r w:rsidRPr="00F8029C">
                    <w:rPr>
                      <w:rFonts w:ascii="Arial" w:eastAsia="Times New Roman" w:hAnsi="Arial" w:cs="Arial"/>
                      <w:i/>
                      <w:iCs/>
                      <w:color w:val="FF0000"/>
                      <w:sz w:val="21"/>
                      <w:szCs w:val="21"/>
                    </w:rPr>
                    <w:t>0.2</w:t>
                  </w:r>
                  <w:r w:rsidRPr="00F8029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0</w:t>
                  </w:r>
                  <w:r w:rsidRPr="00F8029C">
                    <w:rPr>
                      <w:rFonts w:ascii="Arial" w:eastAsia="Times New Roman" w:hAnsi="Arial" w:cs="Arial"/>
                      <w:sz w:val="21"/>
                      <w:szCs w:val="21"/>
                    </w:rPr>
                    <w:br/>
                  </w:r>
                  <w:r w:rsidRPr="00F8029C">
                    <w:rPr>
                      <w:rFonts w:ascii="Arial" w:eastAsia="Times New Roman" w:hAnsi="Arial" w:cs="Arial"/>
                      <w:i/>
                      <w:iCs/>
                      <w:color w:val="FF0000"/>
                      <w:sz w:val="21"/>
                      <w:szCs w:val="21"/>
                    </w:rPr>
                    <w:t>0.8</w:t>
                  </w:r>
                  <w:r w:rsidRPr="00F8029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1</w:t>
                  </w:r>
                </w:p>
              </w:tc>
            </w:tr>
            <w:tr w:rsidR="005C1BF1" w:rsidRPr="00F8029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3</w:t>
                  </w:r>
                  <w:r w:rsidRPr="00F8029C">
                    <w:rPr>
                      <w:rFonts w:ascii="Arial" w:eastAsia="Times New Roman" w:hAnsi="Arial" w:cs="Arial"/>
                      <w:sz w:val="21"/>
                      <w:szCs w:val="21"/>
                    </w:rPr>
                    <w:br/>
                  </w:r>
                  <w:r w:rsidRPr="00F8029C">
                    <w:rPr>
                      <w:rFonts w:ascii="Arial" w:eastAsia="Times New Roman" w:hAnsi="Arial" w:cs="Arial"/>
                      <w:i/>
                      <w:iCs/>
                      <w:sz w:val="21"/>
                      <w:szCs w:val="21"/>
                    </w:rPr>
                    <w:t>2.8</w:t>
                  </w:r>
                  <w:r w:rsidRPr="00F8029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12</w:t>
                  </w:r>
                  <w:r w:rsidRPr="00F8029C">
                    <w:rPr>
                      <w:rFonts w:ascii="Arial" w:eastAsia="Times New Roman" w:hAnsi="Arial" w:cs="Arial"/>
                      <w:sz w:val="21"/>
                      <w:szCs w:val="21"/>
                    </w:rPr>
                    <w:br/>
                  </w:r>
                  <w:r w:rsidRPr="00F8029C">
                    <w:rPr>
                      <w:rFonts w:ascii="Arial" w:eastAsia="Times New Roman" w:hAnsi="Arial" w:cs="Arial"/>
                      <w:i/>
                      <w:iCs/>
                      <w:sz w:val="21"/>
                      <w:szCs w:val="21"/>
                    </w:rPr>
                    <w:t>11.2</w:t>
                  </w:r>
                  <w:r w:rsidRPr="00F8029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14</w:t>
                  </w:r>
                </w:p>
              </w:tc>
            </w:tr>
            <w:tr w:rsidR="005C1BF1" w:rsidRPr="00F8029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18"/>
                      <w:szCs w:val="18"/>
                    </w:rPr>
                  </w:pPr>
                  <w:r w:rsidRPr="00F8029C">
                    <w:rPr>
                      <w:rFonts w:ascii="Arial" w:eastAsia="Times New Roman" w:hAnsi="Arial" w:cs="Arial"/>
                      <w:sz w:val="18"/>
                      <w:szCs w:val="18"/>
                    </w:rPr>
                    <w:t xml:space="preserve">Marginale </w:t>
                  </w:r>
                  <w:r w:rsidRPr="00F8029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15</w:t>
                  </w:r>
                </w:p>
              </w:tc>
            </w:tr>
          </w:tbl>
          <w:p w:rsidR="005C1BF1" w:rsidRPr="00F8029C" w:rsidRDefault="005C1BF1" w:rsidP="005C1BF1">
            <w:pPr>
              <w:spacing w:before="100" w:beforeAutospacing="1" w:after="100" w:afterAutospacing="1"/>
              <w:rPr>
                <w:rFonts w:ascii="Arial" w:eastAsia="Times New Roman" w:hAnsi="Arial" w:cs="Arial"/>
                <w:sz w:val="21"/>
                <w:szCs w:val="21"/>
              </w:rPr>
            </w:pPr>
            <w:r w:rsidRPr="00F8029C">
              <w:rPr>
                <w:rFonts w:ascii="Arial" w:eastAsia="Times New Roman" w:hAnsi="Arial" w:cs="Arial"/>
                <w:sz w:val="21"/>
                <w:szCs w:val="21"/>
              </w:rPr>
              <w:t>Il valore di X quadro non è significativo dato che vi sono frequenze attese minori di 1.</w:t>
            </w:r>
          </w:p>
          <w:p w:rsidR="005C1BF1" w:rsidRPr="00F8029C" w:rsidRDefault="005C1BF1" w:rsidP="005C1BF1">
            <w:pPr>
              <w:spacing w:before="100" w:beforeAutospacing="1" w:after="100" w:afterAutospacing="1"/>
              <w:rPr>
                <w:rFonts w:ascii="Arial" w:eastAsia="Times New Roman" w:hAnsi="Arial" w:cs="Arial"/>
                <w:sz w:val="21"/>
                <w:szCs w:val="21"/>
              </w:rPr>
            </w:pPr>
            <w:r w:rsidRPr="00F8029C">
              <w:rPr>
                <w:rFonts w:ascii="Arial" w:eastAsia="Times New Roman" w:hAnsi="Arial" w:cs="Arial"/>
                <w:sz w:val="21"/>
                <w:szCs w:val="21"/>
              </w:rPr>
              <w:t>Probabilità esatta (dal test di Fisher) = 0.067</w:t>
            </w:r>
          </w:p>
          <w:p w:rsidR="005C1BF1" w:rsidRPr="00F8029C" w:rsidRDefault="005C1BF1" w:rsidP="005C1BF1">
            <w:pPr>
              <w:spacing w:before="100" w:beforeAutospacing="1" w:after="100" w:afterAutospacing="1"/>
              <w:rPr>
                <w:rFonts w:ascii="Arial" w:eastAsia="Times New Roman" w:hAnsi="Arial" w:cs="Arial"/>
                <w:sz w:val="21"/>
                <w:szCs w:val="21"/>
              </w:rPr>
            </w:pPr>
            <w:r w:rsidRPr="00F8029C">
              <w:rPr>
                <w:rFonts w:ascii="Arial" w:eastAsia="Times New Roman" w:hAnsi="Arial" w:cs="Arial"/>
                <w:sz w:val="21"/>
                <w:szCs w:val="21"/>
              </w:rPr>
              <w:t>Nelle celle della tabella sono indicati:</w:t>
            </w:r>
          </w:p>
          <w:p w:rsidR="005C1BF1" w:rsidRPr="00F8029C" w:rsidRDefault="005C1BF1" w:rsidP="005C1BF1">
            <w:pPr>
              <w:numPr>
                <w:ilvl w:val="0"/>
                <w:numId w:val="8"/>
              </w:numPr>
              <w:spacing w:before="100" w:beforeAutospacing="1" w:after="100" w:afterAutospacing="1"/>
              <w:rPr>
                <w:rFonts w:ascii="Arial" w:eastAsia="Times New Roman" w:hAnsi="Arial" w:cs="Arial"/>
                <w:sz w:val="21"/>
                <w:szCs w:val="21"/>
              </w:rPr>
            </w:pPr>
            <w:r w:rsidRPr="00F8029C">
              <w:rPr>
                <w:rFonts w:ascii="Arial" w:eastAsia="Times New Roman" w:hAnsi="Arial" w:cs="Arial"/>
                <w:sz w:val="21"/>
                <w:szCs w:val="21"/>
              </w:rPr>
              <w:t>la frequenza osservata O</w:t>
            </w:r>
          </w:p>
          <w:p w:rsidR="005C1BF1" w:rsidRPr="00F8029C" w:rsidRDefault="005C1BF1" w:rsidP="005C1BF1">
            <w:pPr>
              <w:numPr>
                <w:ilvl w:val="0"/>
                <w:numId w:val="8"/>
              </w:numPr>
              <w:spacing w:before="100" w:beforeAutospacing="1" w:after="100" w:afterAutospacing="1"/>
              <w:rPr>
                <w:rFonts w:ascii="Arial" w:eastAsia="Times New Roman" w:hAnsi="Arial" w:cs="Arial"/>
                <w:sz w:val="21"/>
                <w:szCs w:val="21"/>
              </w:rPr>
            </w:pPr>
            <w:r w:rsidRPr="00F8029C">
              <w:rPr>
                <w:rFonts w:ascii="Arial" w:eastAsia="Times New Roman" w:hAnsi="Arial" w:cs="Arial"/>
                <w:sz w:val="21"/>
                <w:szCs w:val="21"/>
              </w:rPr>
              <w:t>la frequenza attesa A</w:t>
            </w:r>
          </w:p>
          <w:p w:rsidR="005C1BF1" w:rsidRPr="00F8029C" w:rsidRDefault="005C1BF1" w:rsidP="005C1BF1">
            <w:pPr>
              <w:numPr>
                <w:ilvl w:val="0"/>
                <w:numId w:val="8"/>
              </w:numPr>
              <w:spacing w:before="100" w:beforeAutospacing="1" w:after="100" w:afterAutospacing="1"/>
              <w:rPr>
                <w:rFonts w:ascii="Arial" w:eastAsia="Times New Roman" w:hAnsi="Arial" w:cs="Arial"/>
                <w:sz w:val="21"/>
                <w:szCs w:val="21"/>
              </w:rPr>
            </w:pPr>
            <w:r w:rsidRPr="00F8029C">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F8029C">
              <w:rPr>
                <w:rFonts w:ascii="Arial" w:eastAsia="Times New Roman" w:hAnsi="Arial" w:cs="Arial"/>
                <w:sz w:val="21"/>
                <w:szCs w:val="21"/>
              </w:rPr>
              <w:t>radq</w:t>
            </w:r>
            <w:proofErr w:type="spellEnd"/>
            <w:r w:rsidRPr="00F8029C">
              <w:rPr>
                <w:rFonts w:ascii="Arial" w:eastAsia="Times New Roman" w:hAnsi="Arial" w:cs="Arial"/>
                <w:sz w:val="21"/>
                <w:szCs w:val="21"/>
              </w:rPr>
              <w:t>(A)</w:t>
            </w:r>
          </w:p>
        </w:tc>
        <w:tc>
          <w:tcPr>
            <w:tcW w:w="4500" w:type="dxa"/>
            <w:hideMark/>
          </w:tcPr>
          <w:p w:rsidR="005C1BF1" w:rsidRPr="00F8029C" w:rsidRDefault="005C1BF1" w:rsidP="005C1BF1">
            <w:pPr>
              <w:spacing w:before="100" w:beforeAutospacing="1" w:after="100" w:afterAutospacing="1"/>
              <w:jc w:val="right"/>
              <w:rPr>
                <w:rFonts w:ascii="Arial" w:eastAsia="Times New Roman" w:hAnsi="Arial" w:cs="Arial"/>
                <w:sz w:val="21"/>
                <w:szCs w:val="21"/>
              </w:rPr>
            </w:pPr>
            <w:r w:rsidRPr="00F8029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F8029C"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F8029C" w:rsidTr="005C1BF1">
                    <w:trPr>
                      <w:tblCellSpacing w:w="0" w:type="dxa"/>
                      <w:jc w:val="center"/>
                    </w:trPr>
                    <w:tc>
                      <w:tcPr>
                        <w:tcW w:w="0" w:type="auto"/>
                        <w:vAlign w:val="bottom"/>
                        <w:hideMark/>
                      </w:tcPr>
                      <w:p w:rsidR="005C1BF1" w:rsidRPr="00F8029C" w:rsidRDefault="005C1BF1" w:rsidP="005C1BF1">
                        <w:pPr>
                          <w:jc w:val="center"/>
                          <w:rPr>
                            <w:rFonts w:ascii="Arial" w:eastAsia="Times New Roman" w:hAnsi="Arial" w:cs="Arial"/>
                            <w:sz w:val="21"/>
                            <w:szCs w:val="21"/>
                          </w:rPr>
                        </w:pPr>
                        <w:proofErr w:type="spellStart"/>
                        <w:r w:rsidRPr="00F8029C">
                          <w:rPr>
                            <w:rFonts w:ascii="Arial" w:eastAsia="Times New Roman" w:hAnsi="Arial" w:cs="Arial"/>
                            <w:sz w:val="21"/>
                            <w:szCs w:val="21"/>
                          </w:rPr>
                          <w:t>NaN</w:t>
                        </w:r>
                        <w:proofErr w:type="spellEnd"/>
                        <w:r w:rsidRPr="00F8029C">
                          <w:rPr>
                            <w:rFonts w:ascii="Arial" w:eastAsia="Times New Roman" w:hAnsi="Arial" w:cs="Arial"/>
                            <w:sz w:val="21"/>
                            <w:szCs w:val="21"/>
                          </w:rPr>
                          <w:t>%</w:t>
                        </w:r>
                      </w:p>
                    </w:tc>
                  </w:tr>
                  <w:tr w:rsidR="005C1BF1" w:rsidRPr="00F8029C" w:rsidTr="005C1BF1">
                    <w:trPr>
                      <w:tblCellSpacing w:w="0" w:type="dxa"/>
                      <w:jc w:val="center"/>
                    </w:trPr>
                    <w:tc>
                      <w:tcPr>
                        <w:tcW w:w="0" w:type="auto"/>
                        <w:shd w:val="clear" w:color="auto" w:fill="C0D0C0"/>
                        <w:vAlign w:val="bottom"/>
                        <w:hideMark/>
                      </w:tcPr>
                      <w:p w:rsidR="005C1BF1" w:rsidRPr="00F8029C" w:rsidRDefault="005C1BF1" w:rsidP="005C1BF1">
                        <w:pPr>
                          <w:jc w:val="center"/>
                          <w:rPr>
                            <w:rFonts w:ascii="Arial" w:eastAsia="Times New Roman" w:hAnsi="Arial" w:cs="Arial"/>
                            <w:sz w:val="21"/>
                            <w:szCs w:val="21"/>
                          </w:rPr>
                        </w:pPr>
                      </w:p>
                    </w:tc>
                  </w:tr>
                </w:tbl>
                <w:p w:rsidR="005C1BF1" w:rsidRPr="00F8029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F8029C" w:rsidTr="005C1BF1">
                    <w:trPr>
                      <w:tblCellSpacing w:w="0" w:type="dxa"/>
                      <w:jc w:val="center"/>
                    </w:trPr>
                    <w:tc>
                      <w:tcPr>
                        <w:tcW w:w="0" w:type="auto"/>
                        <w:vAlign w:val="bottom"/>
                        <w:hideMark/>
                      </w:tcPr>
                      <w:p w:rsidR="005C1BF1" w:rsidRPr="00F8029C" w:rsidRDefault="005C1BF1" w:rsidP="005C1BF1">
                        <w:pPr>
                          <w:jc w:val="center"/>
                          <w:rPr>
                            <w:rFonts w:ascii="Arial" w:eastAsia="Times New Roman" w:hAnsi="Arial" w:cs="Arial"/>
                            <w:sz w:val="21"/>
                            <w:szCs w:val="21"/>
                          </w:rPr>
                        </w:pPr>
                        <w:proofErr w:type="spellStart"/>
                        <w:r w:rsidRPr="00F8029C">
                          <w:rPr>
                            <w:rFonts w:ascii="Arial" w:eastAsia="Times New Roman" w:hAnsi="Arial" w:cs="Arial"/>
                            <w:sz w:val="21"/>
                            <w:szCs w:val="21"/>
                          </w:rPr>
                          <w:t>NaN</w:t>
                        </w:r>
                        <w:proofErr w:type="spellEnd"/>
                        <w:r w:rsidRPr="00F8029C">
                          <w:rPr>
                            <w:rFonts w:ascii="Arial" w:eastAsia="Times New Roman" w:hAnsi="Arial" w:cs="Arial"/>
                            <w:sz w:val="21"/>
                            <w:szCs w:val="21"/>
                          </w:rPr>
                          <w:t>%</w:t>
                        </w:r>
                      </w:p>
                    </w:tc>
                  </w:tr>
                  <w:tr w:rsidR="005C1BF1" w:rsidRPr="00F8029C" w:rsidTr="005C1BF1">
                    <w:trPr>
                      <w:tblCellSpacing w:w="0" w:type="dxa"/>
                      <w:jc w:val="center"/>
                    </w:trPr>
                    <w:tc>
                      <w:tcPr>
                        <w:tcW w:w="0" w:type="auto"/>
                        <w:shd w:val="clear" w:color="auto" w:fill="80D080"/>
                        <w:vAlign w:val="bottom"/>
                        <w:hideMark/>
                      </w:tcPr>
                      <w:p w:rsidR="005C1BF1" w:rsidRPr="00F8029C" w:rsidRDefault="005C1BF1" w:rsidP="005C1BF1">
                        <w:pPr>
                          <w:jc w:val="center"/>
                          <w:rPr>
                            <w:rFonts w:ascii="Arial" w:eastAsia="Times New Roman" w:hAnsi="Arial" w:cs="Arial"/>
                            <w:sz w:val="21"/>
                            <w:szCs w:val="21"/>
                          </w:rPr>
                        </w:pPr>
                      </w:p>
                    </w:tc>
                  </w:tr>
                </w:tbl>
                <w:p w:rsidR="005C1BF1" w:rsidRPr="00F8029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F8029C" w:rsidTr="005C1BF1">
                    <w:trPr>
                      <w:tblCellSpacing w:w="0" w:type="dxa"/>
                      <w:jc w:val="center"/>
                    </w:trPr>
                    <w:tc>
                      <w:tcPr>
                        <w:tcW w:w="0" w:type="auto"/>
                        <w:vAlign w:val="bottom"/>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20%</w:t>
                        </w:r>
                      </w:p>
                    </w:tc>
                  </w:tr>
                  <w:tr w:rsidR="005C1BF1" w:rsidRPr="00F8029C" w:rsidTr="005C1BF1">
                    <w:trPr>
                      <w:trHeight w:val="300"/>
                      <w:tblCellSpacing w:w="0" w:type="dxa"/>
                      <w:jc w:val="center"/>
                    </w:trPr>
                    <w:tc>
                      <w:tcPr>
                        <w:tcW w:w="0" w:type="auto"/>
                        <w:shd w:val="clear" w:color="auto" w:fill="C0D0C0"/>
                        <w:vAlign w:val="bottom"/>
                        <w:hideMark/>
                      </w:tcPr>
                      <w:p w:rsidR="005C1BF1" w:rsidRPr="00F8029C" w:rsidRDefault="005C1BF1" w:rsidP="005C1BF1">
                        <w:pPr>
                          <w:jc w:val="center"/>
                          <w:rPr>
                            <w:rFonts w:ascii="Arial" w:eastAsia="Times New Roman" w:hAnsi="Arial" w:cs="Arial"/>
                            <w:sz w:val="21"/>
                            <w:szCs w:val="21"/>
                          </w:rPr>
                        </w:pPr>
                      </w:p>
                    </w:tc>
                  </w:tr>
                </w:tbl>
                <w:p w:rsidR="005C1BF1" w:rsidRPr="00F8029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F8029C" w:rsidTr="005C1BF1">
                    <w:trPr>
                      <w:tblCellSpacing w:w="0" w:type="dxa"/>
                      <w:jc w:val="center"/>
                    </w:trPr>
                    <w:tc>
                      <w:tcPr>
                        <w:tcW w:w="0" w:type="auto"/>
                        <w:vAlign w:val="bottom"/>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80%</w:t>
                        </w:r>
                      </w:p>
                    </w:tc>
                  </w:tr>
                  <w:tr w:rsidR="005C1BF1" w:rsidRPr="00F8029C" w:rsidTr="005C1BF1">
                    <w:trPr>
                      <w:trHeight w:val="1200"/>
                      <w:tblCellSpacing w:w="0" w:type="dxa"/>
                      <w:jc w:val="center"/>
                    </w:trPr>
                    <w:tc>
                      <w:tcPr>
                        <w:tcW w:w="0" w:type="auto"/>
                        <w:shd w:val="clear" w:color="auto" w:fill="80D080"/>
                        <w:vAlign w:val="bottom"/>
                        <w:hideMark/>
                      </w:tcPr>
                      <w:p w:rsidR="005C1BF1" w:rsidRPr="00F8029C" w:rsidRDefault="005C1BF1" w:rsidP="005C1BF1">
                        <w:pPr>
                          <w:jc w:val="center"/>
                          <w:rPr>
                            <w:rFonts w:ascii="Arial" w:eastAsia="Times New Roman" w:hAnsi="Arial" w:cs="Arial"/>
                            <w:sz w:val="21"/>
                            <w:szCs w:val="21"/>
                          </w:rPr>
                        </w:pPr>
                      </w:p>
                    </w:tc>
                  </w:tr>
                </w:tbl>
                <w:p w:rsidR="005C1BF1" w:rsidRPr="00F8029C" w:rsidRDefault="005C1BF1" w:rsidP="005C1BF1">
                  <w:pPr>
                    <w:jc w:val="center"/>
                    <w:rPr>
                      <w:rFonts w:ascii="Arial" w:eastAsia="Times New Roman" w:hAnsi="Arial" w:cs="Arial"/>
                      <w:sz w:val="21"/>
                      <w:szCs w:val="21"/>
                    </w:rPr>
                  </w:pPr>
                </w:p>
              </w:tc>
            </w:tr>
            <w:tr w:rsidR="005C1BF1" w:rsidRPr="00F8029C" w:rsidTr="005C1BF1">
              <w:trPr>
                <w:tblCellSpacing w:w="15" w:type="dxa"/>
                <w:jc w:val="right"/>
              </w:trPr>
              <w:tc>
                <w:tcPr>
                  <w:tcW w:w="0" w:type="auto"/>
                  <w:shd w:val="clear" w:color="auto" w:fill="E0E0E0"/>
                  <w:vAlign w:val="center"/>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0</w:t>
                  </w:r>
                </w:p>
              </w:tc>
              <w:tc>
                <w:tcPr>
                  <w:tcW w:w="0" w:type="auto"/>
                  <w:shd w:val="clear" w:color="auto" w:fill="E0E0E0"/>
                  <w:vAlign w:val="center"/>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0</w:t>
                  </w:r>
                </w:p>
              </w:tc>
              <w:tc>
                <w:tcPr>
                  <w:tcW w:w="0" w:type="auto"/>
                  <w:shd w:val="clear" w:color="auto" w:fill="E0E0E0"/>
                  <w:vAlign w:val="center"/>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3</w:t>
                  </w:r>
                </w:p>
              </w:tc>
              <w:tc>
                <w:tcPr>
                  <w:tcW w:w="0" w:type="auto"/>
                  <w:shd w:val="clear" w:color="auto" w:fill="E0E0E0"/>
                  <w:vAlign w:val="center"/>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12</w:t>
                  </w:r>
                </w:p>
              </w:tc>
            </w:tr>
            <w:tr w:rsidR="005C1BF1" w:rsidRPr="00F8029C" w:rsidTr="005C1BF1">
              <w:trPr>
                <w:tblCellSpacing w:w="15" w:type="dxa"/>
                <w:jc w:val="right"/>
              </w:trPr>
              <w:tc>
                <w:tcPr>
                  <w:tcW w:w="0" w:type="auto"/>
                  <w:gridSpan w:val="2"/>
                  <w:shd w:val="clear" w:color="auto" w:fill="E0E0E0"/>
                  <w:vAlign w:val="center"/>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no</w:t>
                  </w:r>
                </w:p>
              </w:tc>
              <w:tc>
                <w:tcPr>
                  <w:tcW w:w="0" w:type="auto"/>
                  <w:gridSpan w:val="2"/>
                  <w:shd w:val="clear" w:color="auto" w:fill="E0E0E0"/>
                  <w:vAlign w:val="center"/>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sì</w:t>
                  </w:r>
                </w:p>
              </w:tc>
            </w:tr>
            <w:tr w:rsidR="005C1BF1" w:rsidRPr="00F8029C" w:rsidTr="005C1BF1">
              <w:trPr>
                <w:trHeight w:val="450"/>
                <w:tblCellSpacing w:w="15" w:type="dxa"/>
                <w:jc w:val="right"/>
              </w:trPr>
              <w:tc>
                <w:tcPr>
                  <w:tcW w:w="0" w:type="auto"/>
                  <w:vAlign w:val="center"/>
                  <w:hideMark/>
                </w:tcPr>
                <w:p w:rsidR="005C1BF1" w:rsidRPr="00F8029C" w:rsidRDefault="005C1BF1" w:rsidP="005C1BF1">
                  <w:pPr>
                    <w:rPr>
                      <w:rFonts w:ascii="Arial" w:eastAsia="Times New Roman" w:hAnsi="Arial" w:cs="Arial"/>
                      <w:sz w:val="21"/>
                      <w:szCs w:val="21"/>
                    </w:rPr>
                  </w:pPr>
                </w:p>
              </w:tc>
              <w:tc>
                <w:tcPr>
                  <w:tcW w:w="0" w:type="auto"/>
                  <w:vAlign w:val="center"/>
                  <w:hideMark/>
                </w:tcPr>
                <w:p w:rsidR="005C1BF1" w:rsidRPr="00F8029C" w:rsidRDefault="005C1BF1" w:rsidP="005C1BF1">
                  <w:pPr>
                    <w:rPr>
                      <w:rFonts w:ascii="Times New Roman" w:eastAsia="Times New Roman" w:hAnsi="Times New Roman" w:cs="Times New Roman"/>
                      <w:sz w:val="20"/>
                      <w:szCs w:val="20"/>
                    </w:rPr>
                  </w:pPr>
                </w:p>
              </w:tc>
              <w:tc>
                <w:tcPr>
                  <w:tcW w:w="0" w:type="auto"/>
                  <w:vAlign w:val="center"/>
                  <w:hideMark/>
                </w:tcPr>
                <w:p w:rsidR="005C1BF1" w:rsidRPr="00F8029C" w:rsidRDefault="005C1BF1" w:rsidP="005C1BF1">
                  <w:pPr>
                    <w:rPr>
                      <w:rFonts w:ascii="Times New Roman" w:eastAsia="Times New Roman" w:hAnsi="Times New Roman" w:cs="Times New Roman"/>
                      <w:sz w:val="20"/>
                      <w:szCs w:val="20"/>
                    </w:rPr>
                  </w:pPr>
                </w:p>
              </w:tc>
              <w:tc>
                <w:tcPr>
                  <w:tcW w:w="0" w:type="auto"/>
                  <w:vAlign w:val="center"/>
                  <w:hideMark/>
                </w:tcPr>
                <w:p w:rsidR="005C1BF1" w:rsidRPr="00F8029C" w:rsidRDefault="005C1BF1" w:rsidP="005C1BF1">
                  <w:pPr>
                    <w:rPr>
                      <w:rFonts w:ascii="Times New Roman" w:eastAsia="Times New Roman" w:hAnsi="Times New Roman" w:cs="Times New Roman"/>
                      <w:sz w:val="20"/>
                      <w:szCs w:val="20"/>
                    </w:rPr>
                  </w:pPr>
                </w:p>
              </w:tc>
            </w:tr>
            <w:tr w:rsidR="005C1BF1" w:rsidRPr="00F8029C" w:rsidTr="005C1BF1">
              <w:trPr>
                <w:tblCellSpacing w:w="15" w:type="dxa"/>
                <w:jc w:val="right"/>
              </w:trPr>
              <w:tc>
                <w:tcPr>
                  <w:tcW w:w="0" w:type="auto"/>
                  <w:vAlign w:val="bottom"/>
                  <w:hideMark/>
                </w:tcPr>
                <w:p w:rsidR="005C1BF1" w:rsidRPr="00F8029C" w:rsidRDefault="005C1BF1" w:rsidP="005C1BF1">
                  <w:pPr>
                    <w:jc w:val="center"/>
                    <w:rPr>
                      <w:rFonts w:ascii="Arial" w:eastAsia="Times New Roman" w:hAnsi="Arial" w:cs="Arial"/>
                      <w:sz w:val="21"/>
                      <w:szCs w:val="21"/>
                    </w:rPr>
                  </w:pPr>
                </w:p>
              </w:tc>
              <w:tc>
                <w:tcPr>
                  <w:tcW w:w="0" w:type="auto"/>
                  <w:vAlign w:val="bottom"/>
                  <w:hideMark/>
                </w:tcPr>
                <w:p w:rsidR="005C1BF1" w:rsidRPr="00F8029C" w:rsidRDefault="005C1BF1" w:rsidP="005C1BF1">
                  <w:pPr>
                    <w:jc w:val="center"/>
                    <w:rPr>
                      <w:rFonts w:ascii="Arial" w:eastAsia="Times New Roman" w:hAnsi="Arial" w:cs="Arial"/>
                      <w:sz w:val="21"/>
                      <w:szCs w:val="21"/>
                    </w:rPr>
                  </w:pPr>
                </w:p>
              </w:tc>
              <w:tc>
                <w:tcPr>
                  <w:tcW w:w="0" w:type="auto"/>
                  <w:vAlign w:val="bottom"/>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F8029C" w:rsidTr="005C1BF1">
                    <w:trPr>
                      <w:trHeight w:val="375"/>
                      <w:tblCellSpacing w:w="0" w:type="dxa"/>
                      <w:jc w:val="center"/>
                    </w:trPr>
                    <w:tc>
                      <w:tcPr>
                        <w:tcW w:w="0" w:type="auto"/>
                        <w:shd w:val="clear" w:color="auto" w:fill="C0D0C0"/>
                        <w:vAlign w:val="center"/>
                        <w:hideMark/>
                      </w:tcPr>
                      <w:p w:rsidR="005C1BF1" w:rsidRPr="00F8029C" w:rsidRDefault="005C1BF1" w:rsidP="005C1BF1">
                        <w:pPr>
                          <w:rPr>
                            <w:rFonts w:ascii="Arial" w:eastAsia="Times New Roman" w:hAnsi="Arial" w:cs="Arial"/>
                            <w:sz w:val="21"/>
                            <w:szCs w:val="21"/>
                          </w:rPr>
                        </w:pPr>
                      </w:p>
                    </w:tc>
                  </w:tr>
                </w:tbl>
                <w:p w:rsidR="005C1BF1" w:rsidRPr="00F8029C" w:rsidRDefault="005C1BF1" w:rsidP="005C1BF1">
                  <w:pPr>
                    <w:jc w:val="center"/>
                    <w:rPr>
                      <w:rFonts w:ascii="Arial" w:eastAsia="Times New Roman" w:hAnsi="Arial" w:cs="Arial"/>
                      <w:sz w:val="21"/>
                      <w:szCs w:val="21"/>
                    </w:rPr>
                  </w:pPr>
                </w:p>
              </w:tc>
              <w:tc>
                <w:tcPr>
                  <w:tcW w:w="0" w:type="auto"/>
                  <w:vAlign w:val="bottom"/>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F8029C" w:rsidTr="005C1BF1">
                    <w:trPr>
                      <w:trHeight w:val="750"/>
                      <w:tblCellSpacing w:w="0" w:type="dxa"/>
                      <w:jc w:val="center"/>
                    </w:trPr>
                    <w:tc>
                      <w:tcPr>
                        <w:tcW w:w="0" w:type="auto"/>
                        <w:shd w:val="clear" w:color="auto" w:fill="80D080"/>
                        <w:vAlign w:val="center"/>
                        <w:hideMark/>
                      </w:tcPr>
                      <w:p w:rsidR="005C1BF1" w:rsidRPr="00F8029C" w:rsidRDefault="005C1BF1" w:rsidP="005C1BF1">
                        <w:pPr>
                          <w:rPr>
                            <w:rFonts w:ascii="Arial" w:eastAsia="Times New Roman" w:hAnsi="Arial" w:cs="Arial"/>
                            <w:sz w:val="21"/>
                            <w:szCs w:val="21"/>
                          </w:rPr>
                        </w:pPr>
                      </w:p>
                    </w:tc>
                  </w:tr>
                </w:tbl>
                <w:p w:rsidR="005C1BF1" w:rsidRPr="00F8029C" w:rsidRDefault="005C1BF1" w:rsidP="005C1BF1">
                  <w:pPr>
                    <w:jc w:val="center"/>
                    <w:rPr>
                      <w:rFonts w:ascii="Arial" w:eastAsia="Times New Roman" w:hAnsi="Arial" w:cs="Arial"/>
                      <w:sz w:val="21"/>
                      <w:szCs w:val="21"/>
                    </w:rPr>
                  </w:pPr>
                </w:p>
              </w:tc>
            </w:tr>
            <w:tr w:rsidR="005C1BF1" w:rsidRPr="00F8029C" w:rsidTr="005C1BF1">
              <w:trPr>
                <w:tblCellSpacing w:w="15" w:type="dxa"/>
                <w:jc w:val="right"/>
              </w:trPr>
              <w:tc>
                <w:tcPr>
                  <w:tcW w:w="0" w:type="auto"/>
                  <w:gridSpan w:val="2"/>
                  <w:shd w:val="clear" w:color="auto" w:fill="E0E0E0"/>
                  <w:vAlign w:val="center"/>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no</w:t>
                  </w:r>
                </w:p>
              </w:tc>
              <w:tc>
                <w:tcPr>
                  <w:tcW w:w="0" w:type="auto"/>
                  <w:gridSpan w:val="2"/>
                  <w:shd w:val="clear" w:color="auto" w:fill="E0E0E0"/>
                  <w:vAlign w:val="center"/>
                  <w:hideMark/>
                </w:tcPr>
                <w:p w:rsidR="005C1BF1" w:rsidRPr="00F8029C" w:rsidRDefault="005C1BF1" w:rsidP="005C1BF1">
                  <w:pPr>
                    <w:jc w:val="center"/>
                    <w:rPr>
                      <w:rFonts w:ascii="Arial" w:eastAsia="Times New Roman" w:hAnsi="Arial" w:cs="Arial"/>
                      <w:sz w:val="21"/>
                      <w:szCs w:val="21"/>
                    </w:rPr>
                  </w:pPr>
                  <w:r w:rsidRPr="00F8029C">
                    <w:rPr>
                      <w:rFonts w:ascii="Arial" w:eastAsia="Times New Roman" w:hAnsi="Arial" w:cs="Arial"/>
                      <w:sz w:val="21"/>
                      <w:szCs w:val="21"/>
                    </w:rPr>
                    <w:t>sì</w:t>
                  </w:r>
                </w:p>
              </w:tc>
            </w:tr>
            <w:tr w:rsidR="005C1BF1" w:rsidRPr="00F8029C" w:rsidTr="005C1BF1">
              <w:trPr>
                <w:tblCellSpacing w:w="15" w:type="dxa"/>
                <w:jc w:val="right"/>
              </w:trPr>
              <w:tc>
                <w:tcPr>
                  <w:tcW w:w="0" w:type="auto"/>
                  <w:hideMark/>
                </w:tcPr>
                <w:p w:rsidR="005C1BF1" w:rsidRPr="00F8029C" w:rsidRDefault="005C1BF1" w:rsidP="005C1BF1">
                  <w:pPr>
                    <w:jc w:val="center"/>
                    <w:rPr>
                      <w:rFonts w:ascii="Arial" w:eastAsia="Times New Roman" w:hAnsi="Arial" w:cs="Arial"/>
                      <w:sz w:val="21"/>
                      <w:szCs w:val="21"/>
                    </w:rPr>
                  </w:pPr>
                </w:p>
              </w:tc>
              <w:tc>
                <w:tcPr>
                  <w:tcW w:w="0" w:type="auto"/>
                  <w:hideMark/>
                </w:tcPr>
                <w:p w:rsidR="005C1BF1" w:rsidRPr="00F8029C" w:rsidRDefault="005C1BF1" w:rsidP="005C1BF1">
                  <w:pPr>
                    <w:jc w:val="center"/>
                    <w:rPr>
                      <w:rFonts w:ascii="Arial" w:eastAsia="Times New Roman" w:hAnsi="Arial" w:cs="Arial"/>
                      <w:sz w:val="21"/>
                      <w:szCs w:val="21"/>
                    </w:rPr>
                  </w:pPr>
                </w:p>
              </w:tc>
              <w:tc>
                <w:tcPr>
                  <w:tcW w:w="0" w:type="auto"/>
                  <w:hideMark/>
                </w:tcPr>
                <w:p w:rsidR="005C1BF1" w:rsidRPr="00F8029C" w:rsidRDefault="005C1BF1" w:rsidP="005C1BF1">
                  <w:pPr>
                    <w:jc w:val="center"/>
                    <w:rPr>
                      <w:rFonts w:ascii="Arial" w:eastAsia="Times New Roman" w:hAnsi="Arial" w:cs="Arial"/>
                      <w:sz w:val="21"/>
                      <w:szCs w:val="21"/>
                    </w:rPr>
                  </w:pPr>
                </w:p>
              </w:tc>
              <w:tc>
                <w:tcPr>
                  <w:tcW w:w="0" w:type="auto"/>
                  <w:hideMark/>
                </w:tcPr>
                <w:p w:rsidR="005C1BF1" w:rsidRPr="00F8029C" w:rsidRDefault="005C1BF1" w:rsidP="005C1BF1">
                  <w:pPr>
                    <w:jc w:val="center"/>
                    <w:rPr>
                      <w:rFonts w:ascii="Arial" w:eastAsia="Times New Roman" w:hAnsi="Arial" w:cs="Arial"/>
                      <w:sz w:val="21"/>
                      <w:szCs w:val="21"/>
                    </w:rPr>
                  </w:pPr>
                </w:p>
              </w:tc>
            </w:tr>
          </w:tbl>
          <w:p w:rsidR="005C1BF1" w:rsidRPr="00F8029C" w:rsidRDefault="005C1BF1" w:rsidP="005C1BF1">
            <w:pPr>
              <w:rPr>
                <w:rFonts w:ascii="Times New Roman" w:eastAsia="Times New Roman" w:hAnsi="Times New Roman" w:cs="Times New Roman"/>
              </w:rPr>
            </w:pPr>
          </w:p>
        </w:tc>
        <w:tc>
          <w:tcPr>
            <w:tcW w:w="150" w:type="dxa"/>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 </w:t>
            </w:r>
          </w:p>
        </w:tc>
        <w:tc>
          <w:tcPr>
            <w:tcW w:w="0" w:type="auto"/>
            <w:hideMark/>
          </w:tcPr>
          <w:p w:rsidR="005C1BF1" w:rsidRPr="00F8029C" w:rsidRDefault="005C1BF1" w:rsidP="005C1BF1">
            <w:pPr>
              <w:spacing w:before="100" w:beforeAutospacing="1" w:after="100" w:afterAutospacing="1"/>
              <w:rPr>
                <w:rFonts w:ascii="Arial" w:eastAsia="Times New Roman" w:hAnsi="Arial" w:cs="Arial"/>
                <w:sz w:val="21"/>
                <w:szCs w:val="21"/>
              </w:rPr>
            </w:pPr>
            <w:r w:rsidRPr="00F8029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F8029C"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F8029C"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F8029C" w:rsidTr="005C1BF1">
                          <w:trPr>
                            <w:tblCellSpacing w:w="30" w:type="dxa"/>
                          </w:trPr>
                          <w:tc>
                            <w:tcPr>
                              <w:tcW w:w="0" w:type="auto"/>
                              <w:shd w:val="clear" w:color="auto" w:fill="C0D0C0"/>
                              <w:noWrap/>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   </w:t>
                              </w:r>
                            </w:p>
                          </w:tc>
                          <w:tc>
                            <w:tcPr>
                              <w:tcW w:w="0" w:type="auto"/>
                              <w:noWrap/>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no</w:t>
                              </w:r>
                            </w:p>
                          </w:tc>
                        </w:tr>
                        <w:tr w:rsidR="005C1BF1" w:rsidRPr="00F8029C" w:rsidTr="005C1BF1">
                          <w:trPr>
                            <w:tblCellSpacing w:w="30" w:type="dxa"/>
                          </w:trPr>
                          <w:tc>
                            <w:tcPr>
                              <w:tcW w:w="0" w:type="auto"/>
                              <w:shd w:val="clear" w:color="auto" w:fill="80D080"/>
                              <w:noWrap/>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   </w:t>
                              </w:r>
                            </w:p>
                          </w:tc>
                          <w:tc>
                            <w:tcPr>
                              <w:tcW w:w="0" w:type="auto"/>
                              <w:noWrap/>
                              <w:vAlign w:val="center"/>
                              <w:hideMark/>
                            </w:tcPr>
                            <w:p w:rsidR="005C1BF1" w:rsidRPr="00F8029C" w:rsidRDefault="005C1BF1" w:rsidP="005C1BF1">
                              <w:pPr>
                                <w:rPr>
                                  <w:rFonts w:ascii="Arial" w:eastAsia="Times New Roman" w:hAnsi="Arial" w:cs="Arial"/>
                                  <w:sz w:val="21"/>
                                  <w:szCs w:val="21"/>
                                </w:rPr>
                              </w:pPr>
                              <w:r w:rsidRPr="00F8029C">
                                <w:rPr>
                                  <w:rFonts w:ascii="Arial" w:eastAsia="Times New Roman" w:hAnsi="Arial" w:cs="Arial"/>
                                  <w:sz w:val="21"/>
                                  <w:szCs w:val="21"/>
                                </w:rPr>
                                <w:t>sì</w:t>
                              </w:r>
                            </w:p>
                          </w:tc>
                        </w:tr>
                      </w:tbl>
                      <w:p w:rsidR="005C1BF1" w:rsidRPr="00F8029C" w:rsidRDefault="005C1BF1" w:rsidP="005C1BF1">
                        <w:pPr>
                          <w:rPr>
                            <w:rFonts w:ascii="Arial" w:eastAsia="Times New Roman" w:hAnsi="Arial" w:cs="Arial"/>
                            <w:sz w:val="21"/>
                            <w:szCs w:val="21"/>
                          </w:rPr>
                        </w:pPr>
                      </w:p>
                    </w:tc>
                  </w:tr>
                </w:tbl>
                <w:p w:rsidR="005C1BF1" w:rsidRPr="00F8029C" w:rsidRDefault="005C1BF1" w:rsidP="005C1BF1">
                  <w:pPr>
                    <w:rPr>
                      <w:rFonts w:ascii="Arial" w:eastAsia="Times New Roman" w:hAnsi="Arial" w:cs="Arial"/>
                      <w:sz w:val="21"/>
                      <w:szCs w:val="21"/>
                    </w:rPr>
                  </w:pPr>
                </w:p>
              </w:tc>
            </w:tr>
          </w:tbl>
          <w:p w:rsidR="005C1BF1" w:rsidRPr="00F8029C" w:rsidRDefault="005C1BF1" w:rsidP="005C1BF1">
            <w:pPr>
              <w:rPr>
                <w:rFonts w:ascii="Times New Roman" w:eastAsia="Times New Roman" w:hAnsi="Times New Roman" w:cs="Times New Roman"/>
              </w:rPr>
            </w:pPr>
          </w:p>
        </w:tc>
      </w:tr>
    </w:tbl>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Default="005C1BF1" w:rsidP="005C1BF1"/>
    <w:p w:rsidR="005C1BF1" w:rsidRPr="0060236C" w:rsidRDefault="005C1BF1" w:rsidP="005C1BF1">
      <w:pPr>
        <w:pBdr>
          <w:bottom w:val="single" w:sz="6" w:space="1" w:color="auto"/>
        </w:pBdr>
        <w:jc w:val="center"/>
        <w:rPr>
          <w:rFonts w:ascii="Arial" w:eastAsia="Times New Roman" w:hAnsi="Arial" w:cs="Arial"/>
          <w:vanish/>
          <w:sz w:val="16"/>
          <w:szCs w:val="16"/>
        </w:rPr>
      </w:pPr>
      <w:r w:rsidRPr="0060236C">
        <w:rPr>
          <w:rFonts w:ascii="Arial" w:eastAsia="Times New Roman" w:hAnsi="Arial" w:cs="Arial"/>
          <w:vanish/>
          <w:sz w:val="16"/>
          <w:szCs w:val="16"/>
        </w:rPr>
        <w:t>Inizio modulo</w:t>
      </w:r>
    </w:p>
    <w:p w:rsidR="005C1BF1" w:rsidRPr="0060236C" w:rsidRDefault="005C1BF1" w:rsidP="005C1BF1">
      <w:pPr>
        <w:pBdr>
          <w:top w:val="single" w:sz="6" w:space="1" w:color="auto"/>
        </w:pBdr>
        <w:jc w:val="center"/>
        <w:rPr>
          <w:rFonts w:ascii="Arial" w:eastAsia="Times New Roman" w:hAnsi="Arial" w:cs="Arial"/>
          <w:vanish/>
          <w:sz w:val="16"/>
          <w:szCs w:val="16"/>
        </w:rPr>
      </w:pPr>
      <w:r w:rsidRPr="0060236C">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57"/>
        <w:gridCol w:w="4530"/>
        <w:gridCol w:w="180"/>
        <w:gridCol w:w="695"/>
      </w:tblGrid>
      <w:tr w:rsidR="005C1BF1" w:rsidRPr="0060236C" w:rsidTr="005C1BF1">
        <w:trPr>
          <w:tblCellSpacing w:w="15" w:type="dxa"/>
        </w:trPr>
        <w:tc>
          <w:tcPr>
            <w:tcW w:w="0" w:type="auto"/>
            <w:hideMark/>
          </w:tcPr>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b/>
                <w:bCs/>
                <w:sz w:val="21"/>
                <w:szCs w:val="21"/>
              </w:rPr>
              <w:t>Tabella a doppia entrata:</w:t>
            </w:r>
            <w:r w:rsidRPr="0060236C">
              <w:rPr>
                <w:rFonts w:ascii="Arial" w:eastAsia="Times New Roman" w:hAnsi="Arial" w:cs="Arial"/>
                <w:b/>
                <w:bCs/>
                <w:sz w:val="21"/>
                <w:szCs w:val="21"/>
              </w:rPr>
              <w:br/>
              <w:t>Nuoto x 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14"/>
              <w:gridCol w:w="382"/>
              <w:gridCol w:w="499"/>
              <w:gridCol w:w="896"/>
            </w:tblGrid>
            <w:tr w:rsidR="005C1BF1" w:rsidRPr="0060236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Miglioramento psicologico-&gt;</w:t>
                  </w:r>
                  <w:r w:rsidRPr="0060236C">
                    <w:rPr>
                      <w:rFonts w:ascii="Arial" w:eastAsia="Times New Roman" w:hAnsi="Arial" w:cs="Arial"/>
                      <w:sz w:val="21"/>
                      <w:szCs w:val="21"/>
                    </w:rPr>
                    <w:br/>
                    <w:t>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18"/>
                      <w:szCs w:val="18"/>
                    </w:rPr>
                  </w:pPr>
                  <w:r w:rsidRPr="0060236C">
                    <w:rPr>
                      <w:rFonts w:ascii="Arial" w:eastAsia="Times New Roman" w:hAnsi="Arial" w:cs="Arial"/>
                      <w:sz w:val="18"/>
                      <w:szCs w:val="18"/>
                    </w:rPr>
                    <w:t xml:space="preserve">Marginale </w:t>
                  </w:r>
                  <w:r w:rsidRPr="0060236C">
                    <w:rPr>
                      <w:rFonts w:ascii="Arial" w:eastAsia="Times New Roman" w:hAnsi="Arial" w:cs="Arial"/>
                      <w:sz w:val="18"/>
                      <w:szCs w:val="18"/>
                    </w:rPr>
                    <w:br/>
                    <w:t>di riga</w:t>
                  </w:r>
                </w:p>
              </w:tc>
            </w:tr>
            <w:tr w:rsidR="005C1BF1" w:rsidRPr="0060236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0</w:t>
                  </w:r>
                  <w:r w:rsidRPr="0060236C">
                    <w:rPr>
                      <w:rFonts w:ascii="Arial" w:eastAsia="Times New Roman" w:hAnsi="Arial" w:cs="Arial"/>
                      <w:sz w:val="21"/>
                      <w:szCs w:val="21"/>
                    </w:rPr>
                    <w:br/>
                  </w:r>
                  <w:r w:rsidRPr="0060236C">
                    <w:rPr>
                      <w:rFonts w:ascii="Arial" w:eastAsia="Times New Roman" w:hAnsi="Arial" w:cs="Arial"/>
                      <w:i/>
                      <w:iCs/>
                      <w:color w:val="FF0000"/>
                      <w:sz w:val="21"/>
                      <w:szCs w:val="21"/>
                    </w:rPr>
                    <w:t>0.1</w:t>
                  </w:r>
                  <w:r w:rsidRPr="0060236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0</w:t>
                  </w:r>
                  <w:r w:rsidRPr="0060236C">
                    <w:rPr>
                      <w:rFonts w:ascii="Arial" w:eastAsia="Times New Roman" w:hAnsi="Arial" w:cs="Arial"/>
                      <w:sz w:val="21"/>
                      <w:szCs w:val="21"/>
                    </w:rPr>
                    <w:br/>
                  </w:r>
                  <w:r w:rsidRPr="0060236C">
                    <w:rPr>
                      <w:rFonts w:ascii="Arial" w:eastAsia="Times New Roman" w:hAnsi="Arial" w:cs="Arial"/>
                      <w:i/>
                      <w:iCs/>
                      <w:color w:val="FF0000"/>
                      <w:sz w:val="21"/>
                      <w:szCs w:val="21"/>
                    </w:rPr>
                    <w:t>0.9</w:t>
                  </w:r>
                  <w:r w:rsidRPr="0060236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w:t>
                  </w:r>
                </w:p>
              </w:tc>
            </w:tr>
            <w:tr w:rsidR="005C1BF1" w:rsidRPr="0060236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2</w:t>
                  </w:r>
                  <w:r w:rsidRPr="0060236C">
                    <w:rPr>
                      <w:rFonts w:ascii="Arial" w:eastAsia="Times New Roman" w:hAnsi="Arial" w:cs="Arial"/>
                      <w:sz w:val="21"/>
                      <w:szCs w:val="21"/>
                    </w:rPr>
                    <w:br/>
                  </w:r>
                  <w:r w:rsidRPr="0060236C">
                    <w:rPr>
                      <w:rFonts w:ascii="Arial" w:eastAsia="Times New Roman" w:hAnsi="Arial" w:cs="Arial"/>
                      <w:i/>
                      <w:iCs/>
                      <w:sz w:val="21"/>
                      <w:szCs w:val="21"/>
                    </w:rPr>
                    <w:t>1.9</w:t>
                  </w:r>
                  <w:r w:rsidRPr="0060236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13</w:t>
                  </w:r>
                  <w:r w:rsidRPr="0060236C">
                    <w:rPr>
                      <w:rFonts w:ascii="Arial" w:eastAsia="Times New Roman" w:hAnsi="Arial" w:cs="Arial"/>
                      <w:sz w:val="21"/>
                      <w:szCs w:val="21"/>
                    </w:rPr>
                    <w:br/>
                  </w:r>
                  <w:r w:rsidRPr="0060236C">
                    <w:rPr>
                      <w:rFonts w:ascii="Arial" w:eastAsia="Times New Roman" w:hAnsi="Arial" w:cs="Arial"/>
                      <w:i/>
                      <w:iCs/>
                      <w:sz w:val="21"/>
                      <w:szCs w:val="21"/>
                    </w:rPr>
                    <w:t>12.1</w:t>
                  </w:r>
                  <w:r w:rsidRPr="0060236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14</w:t>
                  </w:r>
                </w:p>
              </w:tc>
            </w:tr>
            <w:tr w:rsidR="005C1BF1" w:rsidRPr="0060236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18"/>
                      <w:szCs w:val="18"/>
                    </w:rPr>
                  </w:pPr>
                  <w:r w:rsidRPr="0060236C">
                    <w:rPr>
                      <w:rFonts w:ascii="Arial" w:eastAsia="Times New Roman" w:hAnsi="Arial" w:cs="Arial"/>
                      <w:sz w:val="18"/>
                      <w:szCs w:val="18"/>
                    </w:rPr>
                    <w:t xml:space="preserve">Marginale </w:t>
                  </w:r>
                  <w:r w:rsidRPr="0060236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15</w:t>
                  </w:r>
                </w:p>
              </w:tc>
            </w:tr>
          </w:tbl>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Il valore di X quadro non è significativo dato che vi sono frequenze attese minori di 1.</w:t>
            </w:r>
          </w:p>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Probabilità esatta (dal test di Fisher) = 0.067</w:t>
            </w:r>
          </w:p>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Nelle celle della tabella sono indicati:</w:t>
            </w:r>
          </w:p>
          <w:p w:rsidR="005C1BF1" w:rsidRPr="0060236C" w:rsidRDefault="005C1BF1" w:rsidP="005C1BF1">
            <w:pPr>
              <w:numPr>
                <w:ilvl w:val="0"/>
                <w:numId w:val="9"/>
              </w:num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la frequenza osservata O</w:t>
            </w:r>
          </w:p>
          <w:p w:rsidR="005C1BF1" w:rsidRPr="0060236C" w:rsidRDefault="005C1BF1" w:rsidP="005C1BF1">
            <w:pPr>
              <w:numPr>
                <w:ilvl w:val="0"/>
                <w:numId w:val="9"/>
              </w:num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la frequenza attesa A</w:t>
            </w:r>
          </w:p>
          <w:p w:rsidR="005C1BF1" w:rsidRPr="0060236C" w:rsidRDefault="005C1BF1" w:rsidP="005C1BF1">
            <w:pPr>
              <w:numPr>
                <w:ilvl w:val="0"/>
                <w:numId w:val="9"/>
              </w:num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60236C">
              <w:rPr>
                <w:rFonts w:ascii="Arial" w:eastAsia="Times New Roman" w:hAnsi="Arial" w:cs="Arial"/>
                <w:sz w:val="21"/>
                <w:szCs w:val="21"/>
              </w:rPr>
              <w:t>radq</w:t>
            </w:r>
            <w:proofErr w:type="spellEnd"/>
            <w:r w:rsidRPr="0060236C">
              <w:rPr>
                <w:rFonts w:ascii="Arial" w:eastAsia="Times New Roman" w:hAnsi="Arial" w:cs="Arial"/>
                <w:sz w:val="21"/>
                <w:szCs w:val="21"/>
              </w:rPr>
              <w:t>(A)</w:t>
            </w:r>
          </w:p>
        </w:tc>
        <w:tc>
          <w:tcPr>
            <w:tcW w:w="4500" w:type="dxa"/>
            <w:hideMark/>
          </w:tcPr>
          <w:p w:rsidR="005C1BF1" w:rsidRPr="0060236C" w:rsidRDefault="005C1BF1" w:rsidP="005C1BF1">
            <w:pPr>
              <w:spacing w:before="100" w:beforeAutospacing="1" w:after="100" w:afterAutospacing="1"/>
              <w:jc w:val="right"/>
              <w:rPr>
                <w:rFonts w:ascii="Arial" w:eastAsia="Times New Roman" w:hAnsi="Arial" w:cs="Arial"/>
                <w:sz w:val="21"/>
                <w:szCs w:val="21"/>
              </w:rPr>
            </w:pPr>
            <w:r w:rsidRPr="0060236C">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60236C"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60236C" w:rsidTr="005C1BF1">
                    <w:trPr>
                      <w:tblCellSpacing w:w="0" w:type="dxa"/>
                      <w:jc w:val="center"/>
                    </w:trPr>
                    <w:tc>
                      <w:tcPr>
                        <w:tcW w:w="0" w:type="auto"/>
                        <w:vAlign w:val="bottom"/>
                        <w:hideMark/>
                      </w:tcPr>
                      <w:p w:rsidR="005C1BF1" w:rsidRPr="0060236C" w:rsidRDefault="005C1BF1" w:rsidP="005C1BF1">
                        <w:pPr>
                          <w:jc w:val="center"/>
                          <w:rPr>
                            <w:rFonts w:ascii="Arial" w:eastAsia="Times New Roman" w:hAnsi="Arial" w:cs="Arial"/>
                            <w:sz w:val="21"/>
                            <w:szCs w:val="21"/>
                          </w:rPr>
                        </w:pPr>
                        <w:proofErr w:type="spellStart"/>
                        <w:r w:rsidRPr="0060236C">
                          <w:rPr>
                            <w:rFonts w:ascii="Arial" w:eastAsia="Times New Roman" w:hAnsi="Arial" w:cs="Arial"/>
                            <w:sz w:val="21"/>
                            <w:szCs w:val="21"/>
                          </w:rPr>
                          <w:t>NaN</w:t>
                        </w:r>
                        <w:proofErr w:type="spellEnd"/>
                        <w:r w:rsidRPr="0060236C">
                          <w:rPr>
                            <w:rFonts w:ascii="Arial" w:eastAsia="Times New Roman" w:hAnsi="Arial" w:cs="Arial"/>
                            <w:sz w:val="21"/>
                            <w:szCs w:val="21"/>
                          </w:rPr>
                          <w:t>%</w:t>
                        </w:r>
                      </w:p>
                    </w:tc>
                  </w:tr>
                  <w:tr w:rsidR="005C1BF1" w:rsidRPr="0060236C" w:rsidTr="005C1BF1">
                    <w:trPr>
                      <w:tblCellSpacing w:w="0" w:type="dxa"/>
                      <w:jc w:val="center"/>
                    </w:trPr>
                    <w:tc>
                      <w:tcPr>
                        <w:tcW w:w="0" w:type="auto"/>
                        <w:shd w:val="clear" w:color="auto" w:fill="C0D0C0"/>
                        <w:vAlign w:val="bottom"/>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60236C" w:rsidTr="005C1BF1">
                    <w:trPr>
                      <w:tblCellSpacing w:w="0" w:type="dxa"/>
                      <w:jc w:val="center"/>
                    </w:trPr>
                    <w:tc>
                      <w:tcPr>
                        <w:tcW w:w="0" w:type="auto"/>
                        <w:vAlign w:val="bottom"/>
                        <w:hideMark/>
                      </w:tcPr>
                      <w:p w:rsidR="005C1BF1" w:rsidRPr="0060236C" w:rsidRDefault="005C1BF1" w:rsidP="005C1BF1">
                        <w:pPr>
                          <w:jc w:val="center"/>
                          <w:rPr>
                            <w:rFonts w:ascii="Arial" w:eastAsia="Times New Roman" w:hAnsi="Arial" w:cs="Arial"/>
                            <w:sz w:val="21"/>
                            <w:szCs w:val="21"/>
                          </w:rPr>
                        </w:pPr>
                        <w:proofErr w:type="spellStart"/>
                        <w:r w:rsidRPr="0060236C">
                          <w:rPr>
                            <w:rFonts w:ascii="Arial" w:eastAsia="Times New Roman" w:hAnsi="Arial" w:cs="Arial"/>
                            <w:sz w:val="21"/>
                            <w:szCs w:val="21"/>
                          </w:rPr>
                          <w:t>NaN</w:t>
                        </w:r>
                        <w:proofErr w:type="spellEnd"/>
                        <w:r w:rsidRPr="0060236C">
                          <w:rPr>
                            <w:rFonts w:ascii="Arial" w:eastAsia="Times New Roman" w:hAnsi="Arial" w:cs="Arial"/>
                            <w:sz w:val="21"/>
                            <w:szCs w:val="21"/>
                          </w:rPr>
                          <w:t>%</w:t>
                        </w:r>
                      </w:p>
                    </w:tc>
                  </w:tr>
                  <w:tr w:rsidR="005C1BF1" w:rsidRPr="0060236C" w:rsidTr="005C1BF1">
                    <w:trPr>
                      <w:tblCellSpacing w:w="0" w:type="dxa"/>
                      <w:jc w:val="center"/>
                    </w:trPr>
                    <w:tc>
                      <w:tcPr>
                        <w:tcW w:w="0" w:type="auto"/>
                        <w:shd w:val="clear" w:color="auto" w:fill="80D080"/>
                        <w:vAlign w:val="bottom"/>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60236C" w:rsidTr="005C1BF1">
                    <w:trPr>
                      <w:tblCellSpacing w:w="0" w:type="dxa"/>
                      <w:jc w:val="center"/>
                    </w:trPr>
                    <w:tc>
                      <w:tcPr>
                        <w:tcW w:w="0" w:type="auto"/>
                        <w:vAlign w:val="bottom"/>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13%</w:t>
                        </w:r>
                      </w:p>
                    </w:tc>
                  </w:tr>
                  <w:tr w:rsidR="005C1BF1" w:rsidRPr="0060236C" w:rsidTr="005C1BF1">
                    <w:trPr>
                      <w:trHeight w:val="195"/>
                      <w:tblCellSpacing w:w="0" w:type="dxa"/>
                      <w:jc w:val="center"/>
                    </w:trPr>
                    <w:tc>
                      <w:tcPr>
                        <w:tcW w:w="0" w:type="auto"/>
                        <w:shd w:val="clear" w:color="auto" w:fill="C0D0C0"/>
                        <w:vAlign w:val="bottom"/>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60236C" w:rsidTr="005C1BF1">
                    <w:trPr>
                      <w:tblCellSpacing w:w="0" w:type="dxa"/>
                      <w:jc w:val="center"/>
                    </w:trPr>
                    <w:tc>
                      <w:tcPr>
                        <w:tcW w:w="0" w:type="auto"/>
                        <w:vAlign w:val="bottom"/>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87%</w:t>
                        </w:r>
                      </w:p>
                    </w:tc>
                  </w:tr>
                  <w:tr w:rsidR="005C1BF1" w:rsidRPr="0060236C" w:rsidTr="005C1BF1">
                    <w:trPr>
                      <w:trHeight w:val="1305"/>
                      <w:tblCellSpacing w:w="0" w:type="dxa"/>
                      <w:jc w:val="center"/>
                    </w:trPr>
                    <w:tc>
                      <w:tcPr>
                        <w:tcW w:w="0" w:type="auto"/>
                        <w:shd w:val="clear" w:color="auto" w:fill="80D080"/>
                        <w:vAlign w:val="bottom"/>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r>
            <w:tr w:rsidR="005C1BF1" w:rsidRPr="0060236C" w:rsidTr="005C1BF1">
              <w:trPr>
                <w:tblCellSpacing w:w="15" w:type="dxa"/>
                <w:jc w:val="right"/>
              </w:trPr>
              <w:tc>
                <w:tcPr>
                  <w:tcW w:w="0" w:type="auto"/>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0</w:t>
                  </w:r>
                </w:p>
              </w:tc>
              <w:tc>
                <w:tcPr>
                  <w:tcW w:w="0" w:type="auto"/>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0</w:t>
                  </w:r>
                </w:p>
              </w:tc>
              <w:tc>
                <w:tcPr>
                  <w:tcW w:w="0" w:type="auto"/>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2</w:t>
                  </w:r>
                </w:p>
              </w:tc>
              <w:tc>
                <w:tcPr>
                  <w:tcW w:w="0" w:type="auto"/>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13</w:t>
                  </w:r>
                </w:p>
              </w:tc>
            </w:tr>
            <w:tr w:rsidR="005C1BF1" w:rsidRPr="0060236C" w:rsidTr="005C1BF1">
              <w:trPr>
                <w:tblCellSpacing w:w="15" w:type="dxa"/>
                <w:jc w:val="right"/>
              </w:trPr>
              <w:tc>
                <w:tcPr>
                  <w:tcW w:w="0" w:type="auto"/>
                  <w:gridSpan w:val="2"/>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no</w:t>
                  </w:r>
                </w:p>
              </w:tc>
              <w:tc>
                <w:tcPr>
                  <w:tcW w:w="0" w:type="auto"/>
                  <w:gridSpan w:val="2"/>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sì</w:t>
                  </w:r>
                </w:p>
              </w:tc>
            </w:tr>
            <w:tr w:rsidR="005C1BF1" w:rsidRPr="0060236C" w:rsidTr="005C1BF1">
              <w:trPr>
                <w:trHeight w:val="450"/>
                <w:tblCellSpacing w:w="15" w:type="dxa"/>
                <w:jc w:val="right"/>
              </w:trPr>
              <w:tc>
                <w:tcPr>
                  <w:tcW w:w="0" w:type="auto"/>
                  <w:vAlign w:val="center"/>
                  <w:hideMark/>
                </w:tcPr>
                <w:p w:rsidR="005C1BF1" w:rsidRPr="0060236C" w:rsidRDefault="005C1BF1" w:rsidP="005C1BF1">
                  <w:pPr>
                    <w:rPr>
                      <w:rFonts w:ascii="Arial" w:eastAsia="Times New Roman" w:hAnsi="Arial" w:cs="Arial"/>
                      <w:sz w:val="21"/>
                      <w:szCs w:val="21"/>
                    </w:rPr>
                  </w:pPr>
                </w:p>
              </w:tc>
              <w:tc>
                <w:tcPr>
                  <w:tcW w:w="0" w:type="auto"/>
                  <w:vAlign w:val="center"/>
                  <w:hideMark/>
                </w:tcPr>
                <w:p w:rsidR="005C1BF1" w:rsidRPr="0060236C" w:rsidRDefault="005C1BF1" w:rsidP="005C1BF1">
                  <w:pPr>
                    <w:rPr>
                      <w:rFonts w:ascii="Times New Roman" w:eastAsia="Times New Roman" w:hAnsi="Times New Roman" w:cs="Times New Roman"/>
                      <w:sz w:val="20"/>
                      <w:szCs w:val="20"/>
                    </w:rPr>
                  </w:pPr>
                </w:p>
              </w:tc>
              <w:tc>
                <w:tcPr>
                  <w:tcW w:w="0" w:type="auto"/>
                  <w:vAlign w:val="center"/>
                  <w:hideMark/>
                </w:tcPr>
                <w:p w:rsidR="005C1BF1" w:rsidRPr="0060236C" w:rsidRDefault="005C1BF1" w:rsidP="005C1BF1">
                  <w:pPr>
                    <w:rPr>
                      <w:rFonts w:ascii="Times New Roman" w:eastAsia="Times New Roman" w:hAnsi="Times New Roman" w:cs="Times New Roman"/>
                      <w:sz w:val="20"/>
                      <w:szCs w:val="20"/>
                    </w:rPr>
                  </w:pPr>
                </w:p>
              </w:tc>
              <w:tc>
                <w:tcPr>
                  <w:tcW w:w="0" w:type="auto"/>
                  <w:vAlign w:val="center"/>
                  <w:hideMark/>
                </w:tcPr>
                <w:p w:rsidR="005C1BF1" w:rsidRPr="0060236C" w:rsidRDefault="005C1BF1" w:rsidP="005C1BF1">
                  <w:pPr>
                    <w:rPr>
                      <w:rFonts w:ascii="Times New Roman" w:eastAsia="Times New Roman" w:hAnsi="Times New Roman" w:cs="Times New Roman"/>
                      <w:sz w:val="20"/>
                      <w:szCs w:val="20"/>
                    </w:rPr>
                  </w:pPr>
                </w:p>
              </w:tc>
            </w:tr>
            <w:tr w:rsidR="005C1BF1" w:rsidRPr="0060236C" w:rsidTr="005C1BF1">
              <w:trPr>
                <w:tblCellSpacing w:w="15" w:type="dxa"/>
                <w:jc w:val="right"/>
              </w:trPr>
              <w:tc>
                <w:tcPr>
                  <w:tcW w:w="0" w:type="auto"/>
                  <w:vAlign w:val="bottom"/>
                  <w:hideMark/>
                </w:tcPr>
                <w:p w:rsidR="005C1BF1" w:rsidRPr="0060236C" w:rsidRDefault="005C1BF1" w:rsidP="005C1BF1">
                  <w:pPr>
                    <w:jc w:val="center"/>
                    <w:rPr>
                      <w:rFonts w:ascii="Arial" w:eastAsia="Times New Roman" w:hAnsi="Arial" w:cs="Arial"/>
                      <w:sz w:val="21"/>
                      <w:szCs w:val="21"/>
                    </w:rPr>
                  </w:pPr>
                </w:p>
              </w:tc>
              <w:tc>
                <w:tcPr>
                  <w:tcW w:w="0" w:type="auto"/>
                  <w:vAlign w:val="bottom"/>
                  <w:hideMark/>
                </w:tcPr>
                <w:p w:rsidR="005C1BF1" w:rsidRPr="0060236C" w:rsidRDefault="005C1BF1" w:rsidP="005C1BF1">
                  <w:pPr>
                    <w:jc w:val="center"/>
                    <w:rPr>
                      <w:rFonts w:ascii="Arial" w:eastAsia="Times New Roman" w:hAnsi="Arial" w:cs="Arial"/>
                      <w:sz w:val="21"/>
                      <w:szCs w:val="21"/>
                    </w:rPr>
                  </w:pPr>
                </w:p>
              </w:tc>
              <w:tc>
                <w:tcPr>
                  <w:tcW w:w="0" w:type="auto"/>
                  <w:vAlign w:val="bottom"/>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60236C" w:rsidTr="005C1BF1">
                    <w:trPr>
                      <w:trHeight w:val="375"/>
                      <w:tblCellSpacing w:w="0" w:type="dxa"/>
                      <w:jc w:val="center"/>
                    </w:trPr>
                    <w:tc>
                      <w:tcPr>
                        <w:tcW w:w="0" w:type="auto"/>
                        <w:shd w:val="clear" w:color="auto" w:fill="C0D0C0"/>
                        <w:vAlign w:val="center"/>
                        <w:hideMark/>
                      </w:tcPr>
                      <w:p w:rsidR="005C1BF1" w:rsidRPr="0060236C" w:rsidRDefault="005C1BF1" w:rsidP="005C1BF1">
                        <w:pP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c>
                <w:tcPr>
                  <w:tcW w:w="0" w:type="auto"/>
                  <w:vAlign w:val="bottom"/>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60236C" w:rsidTr="005C1BF1">
                    <w:trPr>
                      <w:trHeight w:val="750"/>
                      <w:tblCellSpacing w:w="0" w:type="dxa"/>
                      <w:jc w:val="center"/>
                    </w:trPr>
                    <w:tc>
                      <w:tcPr>
                        <w:tcW w:w="0" w:type="auto"/>
                        <w:shd w:val="clear" w:color="auto" w:fill="80D080"/>
                        <w:vAlign w:val="center"/>
                        <w:hideMark/>
                      </w:tcPr>
                      <w:p w:rsidR="005C1BF1" w:rsidRPr="0060236C" w:rsidRDefault="005C1BF1" w:rsidP="005C1BF1">
                        <w:pP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r>
            <w:tr w:rsidR="005C1BF1" w:rsidRPr="0060236C" w:rsidTr="005C1BF1">
              <w:trPr>
                <w:tblCellSpacing w:w="15" w:type="dxa"/>
                <w:jc w:val="right"/>
              </w:trPr>
              <w:tc>
                <w:tcPr>
                  <w:tcW w:w="0" w:type="auto"/>
                  <w:gridSpan w:val="2"/>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no</w:t>
                  </w:r>
                </w:p>
              </w:tc>
              <w:tc>
                <w:tcPr>
                  <w:tcW w:w="0" w:type="auto"/>
                  <w:gridSpan w:val="2"/>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sì</w:t>
                  </w:r>
                </w:p>
              </w:tc>
            </w:tr>
            <w:tr w:rsidR="005C1BF1" w:rsidRPr="0060236C" w:rsidTr="005C1BF1">
              <w:trPr>
                <w:tblCellSpacing w:w="15" w:type="dxa"/>
                <w:jc w:val="right"/>
              </w:trPr>
              <w:tc>
                <w:tcPr>
                  <w:tcW w:w="0" w:type="auto"/>
                  <w:hideMark/>
                </w:tcPr>
                <w:p w:rsidR="005C1BF1" w:rsidRPr="0060236C" w:rsidRDefault="005C1BF1" w:rsidP="005C1BF1">
                  <w:pPr>
                    <w:jc w:val="center"/>
                    <w:rPr>
                      <w:rFonts w:ascii="Arial" w:eastAsia="Times New Roman" w:hAnsi="Arial" w:cs="Arial"/>
                      <w:sz w:val="21"/>
                      <w:szCs w:val="21"/>
                    </w:rPr>
                  </w:pPr>
                </w:p>
              </w:tc>
              <w:tc>
                <w:tcPr>
                  <w:tcW w:w="0" w:type="auto"/>
                  <w:hideMark/>
                </w:tcPr>
                <w:p w:rsidR="005C1BF1" w:rsidRPr="0060236C" w:rsidRDefault="005C1BF1" w:rsidP="005C1BF1">
                  <w:pPr>
                    <w:jc w:val="center"/>
                    <w:rPr>
                      <w:rFonts w:ascii="Arial" w:eastAsia="Times New Roman" w:hAnsi="Arial" w:cs="Arial"/>
                      <w:sz w:val="21"/>
                      <w:szCs w:val="21"/>
                    </w:rPr>
                  </w:pPr>
                </w:p>
              </w:tc>
              <w:tc>
                <w:tcPr>
                  <w:tcW w:w="0" w:type="auto"/>
                  <w:hideMark/>
                </w:tcPr>
                <w:p w:rsidR="005C1BF1" w:rsidRPr="0060236C" w:rsidRDefault="005C1BF1" w:rsidP="005C1BF1">
                  <w:pPr>
                    <w:jc w:val="center"/>
                    <w:rPr>
                      <w:rFonts w:ascii="Arial" w:eastAsia="Times New Roman" w:hAnsi="Arial" w:cs="Arial"/>
                      <w:sz w:val="21"/>
                      <w:szCs w:val="21"/>
                    </w:rPr>
                  </w:pPr>
                </w:p>
              </w:tc>
              <w:tc>
                <w:tcPr>
                  <w:tcW w:w="0" w:type="auto"/>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rPr>
                <w:rFonts w:ascii="Times New Roman" w:eastAsia="Times New Roman" w:hAnsi="Times New Roman" w:cs="Times New Roman"/>
              </w:rPr>
            </w:pPr>
          </w:p>
        </w:tc>
        <w:tc>
          <w:tcPr>
            <w:tcW w:w="150" w:type="dxa"/>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 </w:t>
            </w:r>
          </w:p>
        </w:tc>
        <w:tc>
          <w:tcPr>
            <w:tcW w:w="0" w:type="auto"/>
            <w:hideMark/>
          </w:tcPr>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60236C"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60236C"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60236C" w:rsidTr="005C1BF1">
                          <w:trPr>
                            <w:tblCellSpacing w:w="30" w:type="dxa"/>
                          </w:trPr>
                          <w:tc>
                            <w:tcPr>
                              <w:tcW w:w="0" w:type="auto"/>
                              <w:shd w:val="clear" w:color="auto" w:fill="C0D0C0"/>
                              <w:noWrap/>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   </w:t>
                              </w:r>
                            </w:p>
                          </w:tc>
                          <w:tc>
                            <w:tcPr>
                              <w:tcW w:w="0" w:type="auto"/>
                              <w:noWrap/>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no</w:t>
                              </w:r>
                            </w:p>
                          </w:tc>
                        </w:tr>
                        <w:tr w:rsidR="005C1BF1" w:rsidRPr="0060236C" w:rsidTr="005C1BF1">
                          <w:trPr>
                            <w:tblCellSpacing w:w="30" w:type="dxa"/>
                          </w:trPr>
                          <w:tc>
                            <w:tcPr>
                              <w:tcW w:w="0" w:type="auto"/>
                              <w:shd w:val="clear" w:color="auto" w:fill="80D080"/>
                              <w:noWrap/>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   </w:t>
                              </w:r>
                            </w:p>
                          </w:tc>
                          <w:tc>
                            <w:tcPr>
                              <w:tcW w:w="0" w:type="auto"/>
                              <w:noWrap/>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sì</w:t>
                              </w:r>
                            </w:p>
                          </w:tc>
                        </w:tr>
                      </w:tbl>
                      <w:p w:rsidR="005C1BF1" w:rsidRPr="0060236C" w:rsidRDefault="005C1BF1" w:rsidP="005C1BF1">
                        <w:pPr>
                          <w:rPr>
                            <w:rFonts w:ascii="Arial" w:eastAsia="Times New Roman" w:hAnsi="Arial" w:cs="Arial"/>
                            <w:sz w:val="21"/>
                            <w:szCs w:val="21"/>
                          </w:rPr>
                        </w:pPr>
                      </w:p>
                    </w:tc>
                  </w:tr>
                </w:tbl>
                <w:p w:rsidR="005C1BF1" w:rsidRPr="0060236C" w:rsidRDefault="005C1BF1" w:rsidP="005C1BF1">
                  <w:pPr>
                    <w:rPr>
                      <w:rFonts w:ascii="Arial" w:eastAsia="Times New Roman" w:hAnsi="Arial" w:cs="Arial"/>
                      <w:sz w:val="21"/>
                      <w:szCs w:val="21"/>
                    </w:rPr>
                  </w:pPr>
                </w:p>
              </w:tc>
            </w:tr>
          </w:tbl>
          <w:p w:rsidR="005C1BF1" w:rsidRPr="0060236C" w:rsidRDefault="005C1BF1" w:rsidP="005C1BF1">
            <w:pPr>
              <w:rPr>
                <w:rFonts w:ascii="Times New Roman" w:eastAsia="Times New Roman" w:hAnsi="Times New Roman" w:cs="Times New Roman"/>
              </w:rPr>
            </w:pPr>
          </w:p>
        </w:tc>
      </w:tr>
    </w:tbl>
    <w:p w:rsidR="005C1BF1" w:rsidRDefault="005C1BF1" w:rsidP="005C1BF1"/>
    <w:p w:rsidR="005C1BF1" w:rsidRPr="0060236C" w:rsidRDefault="005C1BF1" w:rsidP="005C1BF1">
      <w:pPr>
        <w:pBdr>
          <w:bottom w:val="single" w:sz="6" w:space="1" w:color="auto"/>
        </w:pBdr>
        <w:jc w:val="center"/>
        <w:rPr>
          <w:rFonts w:ascii="Arial" w:eastAsia="Times New Roman" w:hAnsi="Arial" w:cs="Arial"/>
          <w:vanish/>
          <w:sz w:val="16"/>
          <w:szCs w:val="16"/>
        </w:rPr>
      </w:pPr>
      <w:r w:rsidRPr="0060236C">
        <w:rPr>
          <w:rFonts w:ascii="Arial" w:eastAsia="Times New Roman" w:hAnsi="Arial" w:cs="Arial"/>
          <w:vanish/>
          <w:sz w:val="16"/>
          <w:szCs w:val="16"/>
        </w:rPr>
        <w:t>Inizio modulo</w:t>
      </w:r>
    </w:p>
    <w:p w:rsidR="005C1BF1" w:rsidRPr="0060236C" w:rsidRDefault="005C1BF1" w:rsidP="005C1BF1">
      <w:pPr>
        <w:pBdr>
          <w:top w:val="single" w:sz="6" w:space="1" w:color="auto"/>
        </w:pBdr>
        <w:jc w:val="center"/>
        <w:rPr>
          <w:rFonts w:ascii="Arial" w:eastAsia="Times New Roman" w:hAnsi="Arial" w:cs="Arial"/>
          <w:vanish/>
          <w:sz w:val="16"/>
          <w:szCs w:val="16"/>
        </w:rPr>
      </w:pPr>
      <w:r w:rsidRPr="0060236C">
        <w:rPr>
          <w:rFonts w:ascii="Arial" w:eastAsia="Times New Roman" w:hAnsi="Arial" w:cs="Arial"/>
          <w:vanish/>
          <w:sz w:val="16"/>
          <w:szCs w:val="16"/>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23"/>
        <w:gridCol w:w="4530"/>
        <w:gridCol w:w="180"/>
        <w:gridCol w:w="695"/>
      </w:tblGrid>
      <w:tr w:rsidR="005C1BF1" w:rsidRPr="0060236C" w:rsidTr="005C1BF1">
        <w:trPr>
          <w:tblCellSpacing w:w="15" w:type="dxa"/>
        </w:trPr>
        <w:tc>
          <w:tcPr>
            <w:tcW w:w="4278" w:type="dxa"/>
            <w:hideMark/>
          </w:tcPr>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b/>
                <w:bCs/>
                <w:sz w:val="21"/>
                <w:szCs w:val="21"/>
              </w:rPr>
              <w:t>Tabella a doppia entrata:</w:t>
            </w:r>
            <w:r w:rsidRPr="0060236C">
              <w:rPr>
                <w:rFonts w:ascii="Arial" w:eastAsia="Times New Roman" w:hAnsi="Arial" w:cs="Arial"/>
                <w:b/>
                <w:bCs/>
                <w:sz w:val="21"/>
                <w:szCs w:val="21"/>
              </w:rPr>
              <w:br/>
              <w:t>Nuoto x 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6"/>
              <w:gridCol w:w="382"/>
              <w:gridCol w:w="499"/>
              <w:gridCol w:w="896"/>
            </w:tblGrid>
            <w:tr w:rsidR="005C1BF1" w:rsidRPr="0060236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Miglioramento motorio-&gt;</w:t>
                  </w:r>
                  <w:r w:rsidRPr="0060236C">
                    <w:rPr>
                      <w:rFonts w:ascii="Arial" w:eastAsia="Times New Roman" w:hAnsi="Arial" w:cs="Arial"/>
                      <w:sz w:val="21"/>
                      <w:szCs w:val="21"/>
                    </w:rPr>
                    <w:br/>
                    <w:t>Nuoto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18"/>
                      <w:szCs w:val="18"/>
                    </w:rPr>
                  </w:pPr>
                  <w:r w:rsidRPr="0060236C">
                    <w:rPr>
                      <w:rFonts w:ascii="Arial" w:eastAsia="Times New Roman" w:hAnsi="Arial" w:cs="Arial"/>
                      <w:sz w:val="18"/>
                      <w:szCs w:val="18"/>
                    </w:rPr>
                    <w:t xml:space="preserve">Marginale </w:t>
                  </w:r>
                  <w:r w:rsidRPr="0060236C">
                    <w:rPr>
                      <w:rFonts w:ascii="Arial" w:eastAsia="Times New Roman" w:hAnsi="Arial" w:cs="Arial"/>
                      <w:sz w:val="18"/>
                      <w:szCs w:val="18"/>
                    </w:rPr>
                    <w:br/>
                    <w:t>di riga</w:t>
                  </w:r>
                </w:p>
              </w:tc>
            </w:tr>
            <w:tr w:rsidR="005C1BF1" w:rsidRPr="0060236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0</w:t>
                  </w:r>
                  <w:r w:rsidRPr="0060236C">
                    <w:rPr>
                      <w:rFonts w:ascii="Arial" w:eastAsia="Times New Roman" w:hAnsi="Arial" w:cs="Arial"/>
                      <w:sz w:val="21"/>
                      <w:szCs w:val="21"/>
                    </w:rPr>
                    <w:br/>
                  </w:r>
                  <w:r w:rsidRPr="0060236C">
                    <w:rPr>
                      <w:rFonts w:ascii="Arial" w:eastAsia="Times New Roman" w:hAnsi="Arial" w:cs="Arial"/>
                      <w:i/>
                      <w:iCs/>
                      <w:color w:val="FF0000"/>
                      <w:sz w:val="21"/>
                      <w:szCs w:val="21"/>
                    </w:rPr>
                    <w:t>0.1</w:t>
                  </w:r>
                  <w:r w:rsidRPr="0060236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0</w:t>
                  </w:r>
                  <w:r w:rsidRPr="0060236C">
                    <w:rPr>
                      <w:rFonts w:ascii="Arial" w:eastAsia="Times New Roman" w:hAnsi="Arial" w:cs="Arial"/>
                      <w:sz w:val="21"/>
                      <w:szCs w:val="21"/>
                    </w:rPr>
                    <w:br/>
                  </w:r>
                  <w:r w:rsidRPr="0060236C">
                    <w:rPr>
                      <w:rFonts w:ascii="Arial" w:eastAsia="Times New Roman" w:hAnsi="Arial" w:cs="Arial"/>
                      <w:i/>
                      <w:iCs/>
                      <w:color w:val="FF0000"/>
                      <w:sz w:val="21"/>
                      <w:szCs w:val="21"/>
                    </w:rPr>
                    <w:t>0.9</w:t>
                  </w:r>
                  <w:r w:rsidRPr="0060236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w:t>
                  </w:r>
                </w:p>
              </w:tc>
            </w:tr>
            <w:tr w:rsidR="005C1BF1" w:rsidRPr="0060236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2</w:t>
                  </w:r>
                  <w:r w:rsidRPr="0060236C">
                    <w:rPr>
                      <w:rFonts w:ascii="Arial" w:eastAsia="Times New Roman" w:hAnsi="Arial" w:cs="Arial"/>
                      <w:sz w:val="21"/>
                      <w:szCs w:val="21"/>
                    </w:rPr>
                    <w:br/>
                  </w:r>
                  <w:r w:rsidRPr="0060236C">
                    <w:rPr>
                      <w:rFonts w:ascii="Arial" w:eastAsia="Times New Roman" w:hAnsi="Arial" w:cs="Arial"/>
                      <w:i/>
                      <w:iCs/>
                      <w:sz w:val="21"/>
                      <w:szCs w:val="21"/>
                    </w:rPr>
                    <w:t>1.9</w:t>
                  </w:r>
                  <w:r w:rsidRPr="0060236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13</w:t>
                  </w:r>
                  <w:r w:rsidRPr="0060236C">
                    <w:rPr>
                      <w:rFonts w:ascii="Arial" w:eastAsia="Times New Roman" w:hAnsi="Arial" w:cs="Arial"/>
                      <w:sz w:val="21"/>
                      <w:szCs w:val="21"/>
                    </w:rPr>
                    <w:br/>
                  </w:r>
                  <w:r w:rsidRPr="0060236C">
                    <w:rPr>
                      <w:rFonts w:ascii="Arial" w:eastAsia="Times New Roman" w:hAnsi="Arial" w:cs="Arial"/>
                      <w:i/>
                      <w:iCs/>
                      <w:sz w:val="21"/>
                      <w:szCs w:val="21"/>
                    </w:rPr>
                    <w:t>12.1</w:t>
                  </w:r>
                  <w:r w:rsidRPr="0060236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14</w:t>
                  </w:r>
                </w:p>
              </w:tc>
            </w:tr>
            <w:tr w:rsidR="005C1BF1" w:rsidRPr="0060236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18"/>
                      <w:szCs w:val="18"/>
                    </w:rPr>
                  </w:pPr>
                  <w:r w:rsidRPr="0060236C">
                    <w:rPr>
                      <w:rFonts w:ascii="Arial" w:eastAsia="Times New Roman" w:hAnsi="Arial" w:cs="Arial"/>
                      <w:sz w:val="18"/>
                      <w:szCs w:val="18"/>
                    </w:rPr>
                    <w:t xml:space="preserve">Marginale </w:t>
                  </w:r>
                  <w:r w:rsidRPr="0060236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15</w:t>
                  </w:r>
                </w:p>
              </w:tc>
            </w:tr>
          </w:tbl>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Il valore di X quadro non è significativo dato che vi sono frequenze attese minori di 1.</w:t>
            </w: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Probabilità esatta (dal test di Fisher) = 0.067</w:t>
            </w:r>
          </w:p>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Nelle celle della tabella sono indicati:</w:t>
            </w:r>
          </w:p>
          <w:p w:rsidR="005C1BF1" w:rsidRPr="0060236C" w:rsidRDefault="005C1BF1" w:rsidP="005C1BF1">
            <w:pPr>
              <w:numPr>
                <w:ilvl w:val="0"/>
                <w:numId w:val="10"/>
              </w:num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la frequenza osservata O</w:t>
            </w:r>
          </w:p>
          <w:p w:rsidR="005C1BF1" w:rsidRPr="0060236C" w:rsidRDefault="005C1BF1" w:rsidP="005C1BF1">
            <w:pPr>
              <w:numPr>
                <w:ilvl w:val="0"/>
                <w:numId w:val="10"/>
              </w:num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la frequenza attesa A</w:t>
            </w:r>
          </w:p>
          <w:p w:rsidR="005C1BF1" w:rsidRPr="0060236C" w:rsidRDefault="005C1BF1" w:rsidP="005C1BF1">
            <w:pPr>
              <w:numPr>
                <w:ilvl w:val="0"/>
                <w:numId w:val="10"/>
              </w:num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60236C">
              <w:rPr>
                <w:rFonts w:ascii="Arial" w:eastAsia="Times New Roman" w:hAnsi="Arial" w:cs="Arial"/>
                <w:sz w:val="21"/>
                <w:szCs w:val="21"/>
              </w:rPr>
              <w:t>radq</w:t>
            </w:r>
            <w:proofErr w:type="spellEnd"/>
            <w:r w:rsidRPr="0060236C">
              <w:rPr>
                <w:rFonts w:ascii="Arial" w:eastAsia="Times New Roman" w:hAnsi="Arial" w:cs="Arial"/>
                <w:sz w:val="21"/>
                <w:szCs w:val="21"/>
              </w:rPr>
              <w:t>(A)</w:t>
            </w:r>
          </w:p>
        </w:tc>
        <w:tc>
          <w:tcPr>
            <w:tcW w:w="4500" w:type="dxa"/>
            <w:hideMark/>
          </w:tcPr>
          <w:p w:rsidR="005C1BF1" w:rsidRPr="0060236C" w:rsidRDefault="005C1BF1" w:rsidP="005C1BF1">
            <w:pPr>
              <w:spacing w:before="100" w:beforeAutospacing="1" w:after="100" w:afterAutospacing="1"/>
              <w:jc w:val="right"/>
              <w:rPr>
                <w:rFonts w:ascii="Arial" w:eastAsia="Times New Roman" w:hAnsi="Arial" w:cs="Arial"/>
                <w:sz w:val="21"/>
                <w:szCs w:val="21"/>
              </w:rPr>
            </w:pPr>
            <w:r w:rsidRPr="0060236C">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60236C"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60236C" w:rsidTr="005C1BF1">
                    <w:trPr>
                      <w:tblCellSpacing w:w="0" w:type="dxa"/>
                      <w:jc w:val="center"/>
                    </w:trPr>
                    <w:tc>
                      <w:tcPr>
                        <w:tcW w:w="0" w:type="auto"/>
                        <w:vAlign w:val="bottom"/>
                        <w:hideMark/>
                      </w:tcPr>
                      <w:p w:rsidR="005C1BF1" w:rsidRPr="0060236C" w:rsidRDefault="005C1BF1" w:rsidP="005C1BF1">
                        <w:pPr>
                          <w:jc w:val="center"/>
                          <w:rPr>
                            <w:rFonts w:ascii="Arial" w:eastAsia="Times New Roman" w:hAnsi="Arial" w:cs="Arial"/>
                            <w:sz w:val="21"/>
                            <w:szCs w:val="21"/>
                          </w:rPr>
                        </w:pPr>
                        <w:proofErr w:type="spellStart"/>
                        <w:r w:rsidRPr="0060236C">
                          <w:rPr>
                            <w:rFonts w:ascii="Arial" w:eastAsia="Times New Roman" w:hAnsi="Arial" w:cs="Arial"/>
                            <w:sz w:val="21"/>
                            <w:szCs w:val="21"/>
                          </w:rPr>
                          <w:t>NaN</w:t>
                        </w:r>
                        <w:proofErr w:type="spellEnd"/>
                        <w:r w:rsidRPr="0060236C">
                          <w:rPr>
                            <w:rFonts w:ascii="Arial" w:eastAsia="Times New Roman" w:hAnsi="Arial" w:cs="Arial"/>
                            <w:sz w:val="21"/>
                            <w:szCs w:val="21"/>
                          </w:rPr>
                          <w:t>%</w:t>
                        </w:r>
                      </w:p>
                    </w:tc>
                  </w:tr>
                  <w:tr w:rsidR="005C1BF1" w:rsidRPr="0060236C" w:rsidTr="005C1BF1">
                    <w:trPr>
                      <w:tblCellSpacing w:w="0" w:type="dxa"/>
                      <w:jc w:val="center"/>
                    </w:trPr>
                    <w:tc>
                      <w:tcPr>
                        <w:tcW w:w="0" w:type="auto"/>
                        <w:shd w:val="clear" w:color="auto" w:fill="C0D0C0"/>
                        <w:vAlign w:val="bottom"/>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60236C" w:rsidTr="005C1BF1">
                    <w:trPr>
                      <w:tblCellSpacing w:w="0" w:type="dxa"/>
                      <w:jc w:val="center"/>
                    </w:trPr>
                    <w:tc>
                      <w:tcPr>
                        <w:tcW w:w="0" w:type="auto"/>
                        <w:vAlign w:val="bottom"/>
                        <w:hideMark/>
                      </w:tcPr>
                      <w:p w:rsidR="005C1BF1" w:rsidRPr="0060236C" w:rsidRDefault="005C1BF1" w:rsidP="005C1BF1">
                        <w:pPr>
                          <w:jc w:val="center"/>
                          <w:rPr>
                            <w:rFonts w:ascii="Arial" w:eastAsia="Times New Roman" w:hAnsi="Arial" w:cs="Arial"/>
                            <w:sz w:val="21"/>
                            <w:szCs w:val="21"/>
                          </w:rPr>
                        </w:pPr>
                        <w:proofErr w:type="spellStart"/>
                        <w:r w:rsidRPr="0060236C">
                          <w:rPr>
                            <w:rFonts w:ascii="Arial" w:eastAsia="Times New Roman" w:hAnsi="Arial" w:cs="Arial"/>
                            <w:sz w:val="21"/>
                            <w:szCs w:val="21"/>
                          </w:rPr>
                          <w:t>NaN</w:t>
                        </w:r>
                        <w:proofErr w:type="spellEnd"/>
                        <w:r w:rsidRPr="0060236C">
                          <w:rPr>
                            <w:rFonts w:ascii="Arial" w:eastAsia="Times New Roman" w:hAnsi="Arial" w:cs="Arial"/>
                            <w:sz w:val="21"/>
                            <w:szCs w:val="21"/>
                          </w:rPr>
                          <w:t>%</w:t>
                        </w:r>
                      </w:p>
                    </w:tc>
                  </w:tr>
                  <w:tr w:rsidR="005C1BF1" w:rsidRPr="0060236C" w:rsidTr="005C1BF1">
                    <w:trPr>
                      <w:tblCellSpacing w:w="0" w:type="dxa"/>
                      <w:jc w:val="center"/>
                    </w:trPr>
                    <w:tc>
                      <w:tcPr>
                        <w:tcW w:w="0" w:type="auto"/>
                        <w:shd w:val="clear" w:color="auto" w:fill="80D080"/>
                        <w:vAlign w:val="bottom"/>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60236C" w:rsidTr="005C1BF1">
                    <w:trPr>
                      <w:tblCellSpacing w:w="0" w:type="dxa"/>
                      <w:jc w:val="center"/>
                    </w:trPr>
                    <w:tc>
                      <w:tcPr>
                        <w:tcW w:w="0" w:type="auto"/>
                        <w:vAlign w:val="bottom"/>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13%</w:t>
                        </w:r>
                      </w:p>
                    </w:tc>
                  </w:tr>
                  <w:tr w:rsidR="005C1BF1" w:rsidRPr="0060236C" w:rsidTr="005C1BF1">
                    <w:trPr>
                      <w:trHeight w:val="195"/>
                      <w:tblCellSpacing w:w="0" w:type="dxa"/>
                      <w:jc w:val="center"/>
                    </w:trPr>
                    <w:tc>
                      <w:tcPr>
                        <w:tcW w:w="0" w:type="auto"/>
                        <w:shd w:val="clear" w:color="auto" w:fill="C0D0C0"/>
                        <w:vAlign w:val="bottom"/>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60236C" w:rsidTr="005C1BF1">
                    <w:trPr>
                      <w:tblCellSpacing w:w="0" w:type="dxa"/>
                      <w:jc w:val="center"/>
                    </w:trPr>
                    <w:tc>
                      <w:tcPr>
                        <w:tcW w:w="0" w:type="auto"/>
                        <w:vAlign w:val="bottom"/>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87%</w:t>
                        </w:r>
                      </w:p>
                    </w:tc>
                  </w:tr>
                  <w:tr w:rsidR="005C1BF1" w:rsidRPr="0060236C" w:rsidTr="005C1BF1">
                    <w:trPr>
                      <w:trHeight w:val="1305"/>
                      <w:tblCellSpacing w:w="0" w:type="dxa"/>
                      <w:jc w:val="center"/>
                    </w:trPr>
                    <w:tc>
                      <w:tcPr>
                        <w:tcW w:w="0" w:type="auto"/>
                        <w:shd w:val="clear" w:color="auto" w:fill="80D080"/>
                        <w:vAlign w:val="bottom"/>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r>
            <w:tr w:rsidR="005C1BF1" w:rsidRPr="0060236C" w:rsidTr="005C1BF1">
              <w:trPr>
                <w:tblCellSpacing w:w="15" w:type="dxa"/>
                <w:jc w:val="right"/>
              </w:trPr>
              <w:tc>
                <w:tcPr>
                  <w:tcW w:w="0" w:type="auto"/>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0</w:t>
                  </w:r>
                </w:p>
              </w:tc>
              <w:tc>
                <w:tcPr>
                  <w:tcW w:w="0" w:type="auto"/>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0</w:t>
                  </w:r>
                </w:p>
              </w:tc>
              <w:tc>
                <w:tcPr>
                  <w:tcW w:w="0" w:type="auto"/>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2</w:t>
                  </w:r>
                </w:p>
              </w:tc>
              <w:tc>
                <w:tcPr>
                  <w:tcW w:w="0" w:type="auto"/>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13</w:t>
                  </w:r>
                </w:p>
              </w:tc>
            </w:tr>
            <w:tr w:rsidR="005C1BF1" w:rsidRPr="0060236C" w:rsidTr="005C1BF1">
              <w:trPr>
                <w:tblCellSpacing w:w="15" w:type="dxa"/>
                <w:jc w:val="right"/>
              </w:trPr>
              <w:tc>
                <w:tcPr>
                  <w:tcW w:w="0" w:type="auto"/>
                  <w:gridSpan w:val="2"/>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no</w:t>
                  </w:r>
                </w:p>
              </w:tc>
              <w:tc>
                <w:tcPr>
                  <w:tcW w:w="0" w:type="auto"/>
                  <w:gridSpan w:val="2"/>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sì</w:t>
                  </w:r>
                </w:p>
              </w:tc>
            </w:tr>
            <w:tr w:rsidR="005C1BF1" w:rsidRPr="0060236C" w:rsidTr="005C1BF1">
              <w:trPr>
                <w:trHeight w:val="450"/>
                <w:tblCellSpacing w:w="15" w:type="dxa"/>
                <w:jc w:val="right"/>
              </w:trPr>
              <w:tc>
                <w:tcPr>
                  <w:tcW w:w="0" w:type="auto"/>
                  <w:vAlign w:val="center"/>
                  <w:hideMark/>
                </w:tcPr>
                <w:p w:rsidR="005C1BF1" w:rsidRPr="0060236C" w:rsidRDefault="005C1BF1" w:rsidP="005C1BF1">
                  <w:pPr>
                    <w:rPr>
                      <w:rFonts w:ascii="Arial" w:eastAsia="Times New Roman" w:hAnsi="Arial" w:cs="Arial"/>
                      <w:sz w:val="21"/>
                      <w:szCs w:val="21"/>
                    </w:rPr>
                  </w:pPr>
                </w:p>
              </w:tc>
              <w:tc>
                <w:tcPr>
                  <w:tcW w:w="0" w:type="auto"/>
                  <w:vAlign w:val="center"/>
                  <w:hideMark/>
                </w:tcPr>
                <w:p w:rsidR="005C1BF1" w:rsidRPr="0060236C" w:rsidRDefault="005C1BF1" w:rsidP="005C1BF1">
                  <w:pPr>
                    <w:rPr>
                      <w:rFonts w:ascii="Times New Roman" w:eastAsia="Times New Roman" w:hAnsi="Times New Roman" w:cs="Times New Roman"/>
                      <w:sz w:val="20"/>
                      <w:szCs w:val="20"/>
                    </w:rPr>
                  </w:pPr>
                </w:p>
              </w:tc>
              <w:tc>
                <w:tcPr>
                  <w:tcW w:w="0" w:type="auto"/>
                  <w:vAlign w:val="center"/>
                  <w:hideMark/>
                </w:tcPr>
                <w:p w:rsidR="005C1BF1" w:rsidRPr="0060236C" w:rsidRDefault="005C1BF1" w:rsidP="005C1BF1">
                  <w:pPr>
                    <w:rPr>
                      <w:rFonts w:ascii="Times New Roman" w:eastAsia="Times New Roman" w:hAnsi="Times New Roman" w:cs="Times New Roman"/>
                      <w:sz w:val="20"/>
                      <w:szCs w:val="20"/>
                    </w:rPr>
                  </w:pPr>
                </w:p>
              </w:tc>
              <w:tc>
                <w:tcPr>
                  <w:tcW w:w="0" w:type="auto"/>
                  <w:vAlign w:val="center"/>
                  <w:hideMark/>
                </w:tcPr>
                <w:p w:rsidR="005C1BF1" w:rsidRPr="0060236C" w:rsidRDefault="005C1BF1" w:rsidP="005C1BF1">
                  <w:pPr>
                    <w:rPr>
                      <w:rFonts w:ascii="Times New Roman" w:eastAsia="Times New Roman" w:hAnsi="Times New Roman" w:cs="Times New Roman"/>
                      <w:sz w:val="20"/>
                      <w:szCs w:val="20"/>
                    </w:rPr>
                  </w:pPr>
                </w:p>
              </w:tc>
            </w:tr>
            <w:tr w:rsidR="005C1BF1" w:rsidRPr="0060236C" w:rsidTr="005C1BF1">
              <w:trPr>
                <w:tblCellSpacing w:w="15" w:type="dxa"/>
                <w:jc w:val="right"/>
              </w:trPr>
              <w:tc>
                <w:tcPr>
                  <w:tcW w:w="0" w:type="auto"/>
                  <w:vAlign w:val="bottom"/>
                  <w:hideMark/>
                </w:tcPr>
                <w:p w:rsidR="005C1BF1" w:rsidRPr="0060236C" w:rsidRDefault="005C1BF1" w:rsidP="005C1BF1">
                  <w:pPr>
                    <w:jc w:val="center"/>
                    <w:rPr>
                      <w:rFonts w:ascii="Arial" w:eastAsia="Times New Roman" w:hAnsi="Arial" w:cs="Arial"/>
                      <w:sz w:val="21"/>
                      <w:szCs w:val="21"/>
                    </w:rPr>
                  </w:pPr>
                </w:p>
              </w:tc>
              <w:tc>
                <w:tcPr>
                  <w:tcW w:w="0" w:type="auto"/>
                  <w:vAlign w:val="bottom"/>
                  <w:hideMark/>
                </w:tcPr>
                <w:p w:rsidR="005C1BF1" w:rsidRPr="0060236C" w:rsidRDefault="005C1BF1" w:rsidP="005C1BF1">
                  <w:pPr>
                    <w:jc w:val="center"/>
                    <w:rPr>
                      <w:rFonts w:ascii="Arial" w:eastAsia="Times New Roman" w:hAnsi="Arial" w:cs="Arial"/>
                      <w:sz w:val="21"/>
                      <w:szCs w:val="21"/>
                    </w:rPr>
                  </w:pPr>
                </w:p>
              </w:tc>
              <w:tc>
                <w:tcPr>
                  <w:tcW w:w="0" w:type="auto"/>
                  <w:vAlign w:val="bottom"/>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60236C" w:rsidTr="005C1BF1">
                    <w:trPr>
                      <w:trHeight w:val="375"/>
                      <w:tblCellSpacing w:w="0" w:type="dxa"/>
                      <w:jc w:val="center"/>
                    </w:trPr>
                    <w:tc>
                      <w:tcPr>
                        <w:tcW w:w="0" w:type="auto"/>
                        <w:shd w:val="clear" w:color="auto" w:fill="C0D0C0"/>
                        <w:vAlign w:val="center"/>
                        <w:hideMark/>
                      </w:tcPr>
                      <w:p w:rsidR="005C1BF1" w:rsidRPr="0060236C" w:rsidRDefault="005C1BF1" w:rsidP="005C1BF1">
                        <w:pP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c>
                <w:tcPr>
                  <w:tcW w:w="0" w:type="auto"/>
                  <w:vAlign w:val="bottom"/>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60236C" w:rsidTr="005C1BF1">
                    <w:trPr>
                      <w:trHeight w:val="750"/>
                      <w:tblCellSpacing w:w="0" w:type="dxa"/>
                      <w:jc w:val="center"/>
                    </w:trPr>
                    <w:tc>
                      <w:tcPr>
                        <w:tcW w:w="0" w:type="auto"/>
                        <w:shd w:val="clear" w:color="auto" w:fill="80D080"/>
                        <w:vAlign w:val="center"/>
                        <w:hideMark/>
                      </w:tcPr>
                      <w:p w:rsidR="005C1BF1" w:rsidRPr="0060236C" w:rsidRDefault="005C1BF1" w:rsidP="005C1BF1">
                        <w:pPr>
                          <w:rPr>
                            <w:rFonts w:ascii="Arial" w:eastAsia="Times New Roman" w:hAnsi="Arial" w:cs="Arial"/>
                            <w:sz w:val="21"/>
                            <w:szCs w:val="21"/>
                          </w:rPr>
                        </w:pPr>
                      </w:p>
                    </w:tc>
                  </w:tr>
                </w:tbl>
                <w:p w:rsidR="005C1BF1" w:rsidRPr="0060236C" w:rsidRDefault="005C1BF1" w:rsidP="005C1BF1">
                  <w:pPr>
                    <w:jc w:val="center"/>
                    <w:rPr>
                      <w:rFonts w:ascii="Arial" w:eastAsia="Times New Roman" w:hAnsi="Arial" w:cs="Arial"/>
                      <w:sz w:val="21"/>
                      <w:szCs w:val="21"/>
                    </w:rPr>
                  </w:pPr>
                </w:p>
              </w:tc>
            </w:tr>
            <w:tr w:rsidR="005C1BF1" w:rsidRPr="0060236C" w:rsidTr="005C1BF1">
              <w:trPr>
                <w:tblCellSpacing w:w="15" w:type="dxa"/>
                <w:jc w:val="right"/>
              </w:trPr>
              <w:tc>
                <w:tcPr>
                  <w:tcW w:w="0" w:type="auto"/>
                  <w:gridSpan w:val="2"/>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no</w:t>
                  </w:r>
                </w:p>
              </w:tc>
              <w:tc>
                <w:tcPr>
                  <w:tcW w:w="0" w:type="auto"/>
                  <w:gridSpan w:val="2"/>
                  <w:shd w:val="clear" w:color="auto" w:fill="E0E0E0"/>
                  <w:vAlign w:val="center"/>
                  <w:hideMark/>
                </w:tcPr>
                <w:p w:rsidR="005C1BF1" w:rsidRPr="0060236C" w:rsidRDefault="005C1BF1" w:rsidP="005C1BF1">
                  <w:pPr>
                    <w:jc w:val="center"/>
                    <w:rPr>
                      <w:rFonts w:ascii="Arial" w:eastAsia="Times New Roman" w:hAnsi="Arial" w:cs="Arial"/>
                      <w:sz w:val="21"/>
                      <w:szCs w:val="21"/>
                    </w:rPr>
                  </w:pPr>
                  <w:r w:rsidRPr="0060236C">
                    <w:rPr>
                      <w:rFonts w:ascii="Arial" w:eastAsia="Times New Roman" w:hAnsi="Arial" w:cs="Arial"/>
                      <w:sz w:val="21"/>
                      <w:szCs w:val="21"/>
                    </w:rPr>
                    <w:t>sì</w:t>
                  </w:r>
                </w:p>
              </w:tc>
            </w:tr>
            <w:tr w:rsidR="005C1BF1" w:rsidRPr="0060236C" w:rsidTr="005C1BF1">
              <w:trPr>
                <w:tblCellSpacing w:w="15" w:type="dxa"/>
                <w:jc w:val="right"/>
              </w:trPr>
              <w:tc>
                <w:tcPr>
                  <w:tcW w:w="0" w:type="auto"/>
                  <w:hideMark/>
                </w:tcPr>
                <w:p w:rsidR="005C1BF1" w:rsidRPr="0060236C" w:rsidRDefault="005C1BF1" w:rsidP="005C1BF1">
                  <w:pPr>
                    <w:jc w:val="center"/>
                    <w:rPr>
                      <w:rFonts w:ascii="Arial" w:eastAsia="Times New Roman" w:hAnsi="Arial" w:cs="Arial"/>
                      <w:sz w:val="21"/>
                      <w:szCs w:val="21"/>
                    </w:rPr>
                  </w:pPr>
                </w:p>
              </w:tc>
              <w:tc>
                <w:tcPr>
                  <w:tcW w:w="0" w:type="auto"/>
                  <w:hideMark/>
                </w:tcPr>
                <w:p w:rsidR="005C1BF1" w:rsidRPr="0060236C" w:rsidRDefault="005C1BF1" w:rsidP="005C1BF1">
                  <w:pPr>
                    <w:jc w:val="center"/>
                    <w:rPr>
                      <w:rFonts w:ascii="Arial" w:eastAsia="Times New Roman" w:hAnsi="Arial" w:cs="Arial"/>
                      <w:sz w:val="21"/>
                      <w:szCs w:val="21"/>
                    </w:rPr>
                  </w:pPr>
                </w:p>
              </w:tc>
              <w:tc>
                <w:tcPr>
                  <w:tcW w:w="0" w:type="auto"/>
                  <w:hideMark/>
                </w:tcPr>
                <w:p w:rsidR="005C1BF1" w:rsidRPr="0060236C" w:rsidRDefault="005C1BF1" w:rsidP="005C1BF1">
                  <w:pPr>
                    <w:jc w:val="center"/>
                    <w:rPr>
                      <w:rFonts w:ascii="Arial" w:eastAsia="Times New Roman" w:hAnsi="Arial" w:cs="Arial"/>
                      <w:sz w:val="21"/>
                      <w:szCs w:val="21"/>
                    </w:rPr>
                  </w:pPr>
                </w:p>
              </w:tc>
              <w:tc>
                <w:tcPr>
                  <w:tcW w:w="0" w:type="auto"/>
                  <w:hideMark/>
                </w:tcPr>
                <w:p w:rsidR="005C1BF1" w:rsidRPr="0060236C" w:rsidRDefault="005C1BF1" w:rsidP="005C1BF1">
                  <w:pPr>
                    <w:jc w:val="center"/>
                    <w:rPr>
                      <w:rFonts w:ascii="Arial" w:eastAsia="Times New Roman" w:hAnsi="Arial" w:cs="Arial"/>
                      <w:sz w:val="21"/>
                      <w:szCs w:val="21"/>
                    </w:rPr>
                  </w:pPr>
                </w:p>
              </w:tc>
            </w:tr>
          </w:tbl>
          <w:p w:rsidR="005C1BF1" w:rsidRPr="0060236C" w:rsidRDefault="005C1BF1" w:rsidP="005C1BF1">
            <w:pPr>
              <w:rPr>
                <w:rFonts w:ascii="Times New Roman" w:eastAsia="Times New Roman" w:hAnsi="Times New Roman" w:cs="Times New Roman"/>
              </w:rPr>
            </w:pPr>
          </w:p>
        </w:tc>
        <w:tc>
          <w:tcPr>
            <w:tcW w:w="150" w:type="dxa"/>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 </w:t>
            </w:r>
          </w:p>
        </w:tc>
        <w:tc>
          <w:tcPr>
            <w:tcW w:w="0" w:type="auto"/>
            <w:hideMark/>
          </w:tcPr>
          <w:p w:rsidR="005C1BF1" w:rsidRPr="0060236C" w:rsidRDefault="005C1BF1" w:rsidP="005C1BF1">
            <w:pPr>
              <w:spacing w:before="100" w:beforeAutospacing="1" w:after="100" w:afterAutospacing="1"/>
              <w:rPr>
                <w:rFonts w:ascii="Arial" w:eastAsia="Times New Roman" w:hAnsi="Arial" w:cs="Arial"/>
                <w:sz w:val="21"/>
                <w:szCs w:val="21"/>
              </w:rPr>
            </w:pPr>
            <w:r w:rsidRPr="0060236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60236C"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60236C"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60236C" w:rsidTr="005C1BF1">
                          <w:trPr>
                            <w:tblCellSpacing w:w="30" w:type="dxa"/>
                          </w:trPr>
                          <w:tc>
                            <w:tcPr>
                              <w:tcW w:w="0" w:type="auto"/>
                              <w:shd w:val="clear" w:color="auto" w:fill="C0D0C0"/>
                              <w:noWrap/>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   </w:t>
                              </w:r>
                            </w:p>
                          </w:tc>
                          <w:tc>
                            <w:tcPr>
                              <w:tcW w:w="0" w:type="auto"/>
                              <w:noWrap/>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no</w:t>
                              </w:r>
                            </w:p>
                          </w:tc>
                        </w:tr>
                        <w:tr w:rsidR="005C1BF1" w:rsidRPr="0060236C" w:rsidTr="005C1BF1">
                          <w:trPr>
                            <w:tblCellSpacing w:w="30" w:type="dxa"/>
                          </w:trPr>
                          <w:tc>
                            <w:tcPr>
                              <w:tcW w:w="0" w:type="auto"/>
                              <w:shd w:val="clear" w:color="auto" w:fill="80D080"/>
                              <w:noWrap/>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   </w:t>
                              </w:r>
                            </w:p>
                          </w:tc>
                          <w:tc>
                            <w:tcPr>
                              <w:tcW w:w="0" w:type="auto"/>
                              <w:noWrap/>
                              <w:vAlign w:val="center"/>
                              <w:hideMark/>
                            </w:tcPr>
                            <w:p w:rsidR="005C1BF1" w:rsidRPr="0060236C" w:rsidRDefault="005C1BF1" w:rsidP="005C1BF1">
                              <w:pPr>
                                <w:rPr>
                                  <w:rFonts w:ascii="Arial" w:eastAsia="Times New Roman" w:hAnsi="Arial" w:cs="Arial"/>
                                  <w:sz w:val="21"/>
                                  <w:szCs w:val="21"/>
                                </w:rPr>
                              </w:pPr>
                              <w:r w:rsidRPr="0060236C">
                                <w:rPr>
                                  <w:rFonts w:ascii="Arial" w:eastAsia="Times New Roman" w:hAnsi="Arial" w:cs="Arial"/>
                                  <w:sz w:val="21"/>
                                  <w:szCs w:val="21"/>
                                </w:rPr>
                                <w:t>sì</w:t>
                              </w:r>
                            </w:p>
                          </w:tc>
                        </w:tr>
                      </w:tbl>
                      <w:p w:rsidR="005C1BF1" w:rsidRPr="0060236C" w:rsidRDefault="005C1BF1" w:rsidP="005C1BF1">
                        <w:pPr>
                          <w:rPr>
                            <w:rFonts w:ascii="Arial" w:eastAsia="Times New Roman" w:hAnsi="Arial" w:cs="Arial"/>
                            <w:sz w:val="21"/>
                            <w:szCs w:val="21"/>
                          </w:rPr>
                        </w:pPr>
                      </w:p>
                    </w:tc>
                  </w:tr>
                </w:tbl>
                <w:p w:rsidR="005C1BF1" w:rsidRPr="0060236C" w:rsidRDefault="005C1BF1" w:rsidP="005C1BF1">
                  <w:pPr>
                    <w:rPr>
                      <w:rFonts w:ascii="Arial" w:eastAsia="Times New Roman" w:hAnsi="Arial" w:cs="Arial"/>
                      <w:sz w:val="21"/>
                      <w:szCs w:val="21"/>
                    </w:rPr>
                  </w:pPr>
                </w:p>
              </w:tc>
            </w:tr>
          </w:tbl>
          <w:p w:rsidR="005C1BF1" w:rsidRPr="0060236C" w:rsidRDefault="005C1BF1" w:rsidP="005C1BF1">
            <w:pPr>
              <w:rPr>
                <w:rFonts w:ascii="Times New Roman" w:eastAsia="Times New Roman" w:hAnsi="Times New Roman" w:cs="Times New Roman"/>
              </w:rPr>
            </w:pPr>
          </w:p>
        </w:tc>
      </w:tr>
    </w:tbl>
    <w:p w:rsidR="005C1BF1" w:rsidRDefault="005C1BF1" w:rsidP="005C1BF1"/>
    <w:p w:rsidR="005C1BF1" w:rsidRDefault="005C1BF1" w:rsidP="005C1BF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57"/>
        <w:gridCol w:w="4530"/>
        <w:gridCol w:w="180"/>
        <w:gridCol w:w="695"/>
      </w:tblGrid>
      <w:tr w:rsidR="005C1BF1" w:rsidRPr="00E96E28" w:rsidTr="005C1BF1">
        <w:trPr>
          <w:tblCellSpacing w:w="15" w:type="dxa"/>
        </w:trPr>
        <w:tc>
          <w:tcPr>
            <w:tcW w:w="0" w:type="auto"/>
            <w:hideMark/>
          </w:tcPr>
          <w:p w:rsidR="005C1BF1" w:rsidRPr="00E96E28" w:rsidRDefault="005C1BF1" w:rsidP="005C1BF1">
            <w:pPr>
              <w:spacing w:before="100" w:beforeAutospacing="1" w:after="100" w:afterAutospacing="1"/>
              <w:rPr>
                <w:rFonts w:ascii="Arial" w:eastAsia="Times New Roman" w:hAnsi="Arial" w:cs="Arial"/>
                <w:sz w:val="21"/>
                <w:szCs w:val="21"/>
              </w:rPr>
            </w:pPr>
            <w:r w:rsidRPr="00E96E28">
              <w:rPr>
                <w:rFonts w:ascii="Arial" w:eastAsia="Times New Roman" w:hAnsi="Arial" w:cs="Arial"/>
                <w:b/>
                <w:bCs/>
                <w:sz w:val="21"/>
                <w:szCs w:val="21"/>
              </w:rPr>
              <w:t>Tabella a doppia entrata:</w:t>
            </w:r>
            <w:r w:rsidRPr="00E96E28">
              <w:rPr>
                <w:rFonts w:ascii="Arial" w:eastAsia="Times New Roman" w:hAnsi="Arial" w:cs="Arial"/>
                <w:b/>
                <w:bCs/>
                <w:sz w:val="21"/>
                <w:szCs w:val="21"/>
              </w:rPr>
              <w:br/>
              <w:t>Danza x 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4"/>
              <w:gridCol w:w="382"/>
              <w:gridCol w:w="382"/>
              <w:gridCol w:w="896"/>
            </w:tblGrid>
            <w:tr w:rsidR="005C1BF1" w:rsidRPr="00E96E28"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Fini educativi-&gt;</w:t>
                  </w:r>
                  <w:r w:rsidRPr="00E96E28">
                    <w:rPr>
                      <w:rFonts w:ascii="Arial" w:eastAsia="Times New Roman" w:hAnsi="Arial" w:cs="Arial"/>
                      <w:sz w:val="21"/>
                      <w:szCs w:val="21"/>
                    </w:rPr>
                    <w:b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18"/>
                      <w:szCs w:val="18"/>
                    </w:rPr>
                  </w:pPr>
                  <w:r w:rsidRPr="00E96E28">
                    <w:rPr>
                      <w:rFonts w:ascii="Arial" w:eastAsia="Times New Roman" w:hAnsi="Arial" w:cs="Arial"/>
                      <w:sz w:val="18"/>
                      <w:szCs w:val="18"/>
                    </w:rPr>
                    <w:t xml:space="preserve">Marginale </w:t>
                  </w:r>
                  <w:r w:rsidRPr="00E96E28">
                    <w:rPr>
                      <w:rFonts w:ascii="Arial" w:eastAsia="Times New Roman" w:hAnsi="Arial" w:cs="Arial"/>
                      <w:sz w:val="18"/>
                      <w:szCs w:val="18"/>
                    </w:rPr>
                    <w:br/>
                    <w:t>di riga</w:t>
                  </w:r>
                </w:p>
              </w:tc>
            </w:tr>
            <w:tr w:rsidR="005C1BF1" w:rsidRPr="00E96E28"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0</w:t>
                  </w:r>
                  <w:r w:rsidRPr="00E96E28">
                    <w:rPr>
                      <w:rFonts w:ascii="Arial" w:eastAsia="Times New Roman" w:hAnsi="Arial" w:cs="Arial"/>
                      <w:sz w:val="21"/>
                      <w:szCs w:val="21"/>
                    </w:rPr>
                    <w:br/>
                  </w:r>
                  <w:r w:rsidRPr="00E96E28">
                    <w:rPr>
                      <w:rFonts w:ascii="Arial" w:eastAsia="Times New Roman" w:hAnsi="Arial" w:cs="Arial"/>
                      <w:i/>
                      <w:iCs/>
                      <w:color w:val="FF0000"/>
                      <w:sz w:val="21"/>
                      <w:szCs w:val="21"/>
                    </w:rPr>
                    <w:t>0.3</w:t>
                  </w:r>
                  <w:r w:rsidRPr="00E96E2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0</w:t>
                  </w:r>
                  <w:r w:rsidRPr="00E96E28">
                    <w:rPr>
                      <w:rFonts w:ascii="Arial" w:eastAsia="Times New Roman" w:hAnsi="Arial" w:cs="Arial"/>
                      <w:sz w:val="21"/>
                      <w:szCs w:val="21"/>
                    </w:rPr>
                    <w:br/>
                  </w:r>
                  <w:r w:rsidRPr="00E96E28">
                    <w:rPr>
                      <w:rFonts w:ascii="Arial" w:eastAsia="Times New Roman" w:hAnsi="Arial" w:cs="Arial"/>
                      <w:i/>
                      <w:iCs/>
                      <w:color w:val="FF0000"/>
                      <w:sz w:val="21"/>
                      <w:szCs w:val="21"/>
                    </w:rPr>
                    <w:t>0.8</w:t>
                  </w:r>
                  <w:r w:rsidRPr="00E96E2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1</w:t>
                  </w:r>
                </w:p>
              </w:tc>
            </w:tr>
            <w:tr w:rsidR="005C1BF1" w:rsidRPr="00E96E28"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3</w:t>
                  </w:r>
                  <w:r w:rsidRPr="00E96E28">
                    <w:rPr>
                      <w:rFonts w:ascii="Arial" w:eastAsia="Times New Roman" w:hAnsi="Arial" w:cs="Arial"/>
                      <w:sz w:val="21"/>
                      <w:szCs w:val="21"/>
                    </w:rPr>
                    <w:br/>
                  </w:r>
                  <w:r w:rsidRPr="00E96E28">
                    <w:rPr>
                      <w:rFonts w:ascii="Arial" w:eastAsia="Times New Roman" w:hAnsi="Arial" w:cs="Arial"/>
                      <w:i/>
                      <w:iCs/>
                      <w:sz w:val="21"/>
                      <w:szCs w:val="21"/>
                    </w:rPr>
                    <w:t>2.8</w:t>
                  </w:r>
                  <w:r w:rsidRPr="00E96E28">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9</w:t>
                  </w:r>
                  <w:r w:rsidRPr="00E96E28">
                    <w:rPr>
                      <w:rFonts w:ascii="Arial" w:eastAsia="Times New Roman" w:hAnsi="Arial" w:cs="Arial"/>
                      <w:sz w:val="21"/>
                      <w:szCs w:val="21"/>
                    </w:rPr>
                    <w:br/>
                  </w:r>
                  <w:r w:rsidRPr="00E96E28">
                    <w:rPr>
                      <w:rFonts w:ascii="Arial" w:eastAsia="Times New Roman" w:hAnsi="Arial" w:cs="Arial"/>
                      <w:i/>
                      <w:iCs/>
                      <w:sz w:val="21"/>
                      <w:szCs w:val="21"/>
                    </w:rPr>
                    <w:t>8.3</w:t>
                  </w:r>
                  <w:r w:rsidRPr="00E96E28">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11</w:t>
                  </w:r>
                </w:p>
              </w:tc>
            </w:tr>
            <w:tr w:rsidR="005C1BF1" w:rsidRPr="00E96E28"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18"/>
                      <w:szCs w:val="18"/>
                    </w:rPr>
                  </w:pPr>
                  <w:r w:rsidRPr="00E96E28">
                    <w:rPr>
                      <w:rFonts w:ascii="Arial" w:eastAsia="Times New Roman" w:hAnsi="Arial" w:cs="Arial"/>
                      <w:sz w:val="18"/>
                      <w:szCs w:val="18"/>
                    </w:rPr>
                    <w:t xml:space="preserve">Marginale </w:t>
                  </w:r>
                  <w:r w:rsidRPr="00E96E28">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12</w:t>
                  </w:r>
                </w:p>
              </w:tc>
            </w:tr>
          </w:tbl>
          <w:p w:rsidR="005C1BF1" w:rsidRPr="00E96E28" w:rsidRDefault="005C1BF1" w:rsidP="005C1BF1">
            <w:pPr>
              <w:spacing w:before="100" w:beforeAutospacing="1" w:after="100" w:afterAutospacing="1"/>
              <w:rPr>
                <w:rFonts w:ascii="Arial" w:eastAsia="Times New Roman" w:hAnsi="Arial" w:cs="Arial"/>
                <w:sz w:val="21"/>
                <w:szCs w:val="21"/>
              </w:rPr>
            </w:pPr>
            <w:r w:rsidRPr="00E96E28">
              <w:rPr>
                <w:rFonts w:ascii="Arial" w:eastAsia="Times New Roman" w:hAnsi="Arial" w:cs="Arial"/>
                <w:sz w:val="21"/>
                <w:szCs w:val="21"/>
              </w:rPr>
              <w:t>Il valore di X quadro non è significativo dato che vi sono frequenze attese minori di 1.</w:t>
            </w:r>
          </w:p>
          <w:p w:rsidR="005C1BF1" w:rsidRPr="00E96E28" w:rsidRDefault="005C1BF1" w:rsidP="005C1BF1">
            <w:pPr>
              <w:spacing w:before="100" w:beforeAutospacing="1" w:after="100" w:afterAutospacing="1"/>
              <w:rPr>
                <w:rFonts w:ascii="Arial" w:eastAsia="Times New Roman" w:hAnsi="Arial" w:cs="Arial"/>
                <w:sz w:val="21"/>
                <w:szCs w:val="21"/>
              </w:rPr>
            </w:pPr>
            <w:r w:rsidRPr="00E96E28">
              <w:rPr>
                <w:rFonts w:ascii="Arial" w:eastAsia="Times New Roman" w:hAnsi="Arial" w:cs="Arial"/>
                <w:sz w:val="21"/>
                <w:szCs w:val="21"/>
              </w:rPr>
              <w:t>Probabilità esatta (dal test di Fisher) = 0.083</w:t>
            </w:r>
          </w:p>
          <w:p w:rsidR="005C1BF1" w:rsidRPr="00E96E28" w:rsidRDefault="005C1BF1" w:rsidP="005C1BF1">
            <w:pPr>
              <w:spacing w:before="100" w:beforeAutospacing="1" w:after="100" w:afterAutospacing="1"/>
              <w:rPr>
                <w:rFonts w:ascii="Arial" w:eastAsia="Times New Roman" w:hAnsi="Arial" w:cs="Arial"/>
                <w:sz w:val="21"/>
                <w:szCs w:val="21"/>
              </w:rPr>
            </w:pPr>
            <w:r w:rsidRPr="00E96E28">
              <w:rPr>
                <w:rFonts w:ascii="Arial" w:eastAsia="Times New Roman" w:hAnsi="Arial" w:cs="Arial"/>
                <w:sz w:val="21"/>
                <w:szCs w:val="21"/>
              </w:rPr>
              <w:t>Nelle celle della tabella sono indicati:</w:t>
            </w:r>
          </w:p>
          <w:p w:rsidR="005C1BF1" w:rsidRPr="00E96E28" w:rsidRDefault="005C1BF1" w:rsidP="005C1BF1">
            <w:pPr>
              <w:numPr>
                <w:ilvl w:val="0"/>
                <w:numId w:val="11"/>
              </w:numPr>
              <w:spacing w:before="100" w:beforeAutospacing="1" w:after="100" w:afterAutospacing="1"/>
              <w:rPr>
                <w:rFonts w:ascii="Arial" w:eastAsia="Times New Roman" w:hAnsi="Arial" w:cs="Arial"/>
                <w:sz w:val="21"/>
                <w:szCs w:val="21"/>
              </w:rPr>
            </w:pPr>
            <w:r w:rsidRPr="00E96E28">
              <w:rPr>
                <w:rFonts w:ascii="Arial" w:eastAsia="Times New Roman" w:hAnsi="Arial" w:cs="Arial"/>
                <w:sz w:val="21"/>
                <w:szCs w:val="21"/>
              </w:rPr>
              <w:t>la frequenza osservata O</w:t>
            </w:r>
          </w:p>
          <w:p w:rsidR="005C1BF1" w:rsidRPr="00E96E28" w:rsidRDefault="005C1BF1" w:rsidP="005C1BF1">
            <w:pPr>
              <w:numPr>
                <w:ilvl w:val="0"/>
                <w:numId w:val="11"/>
              </w:numPr>
              <w:spacing w:before="100" w:beforeAutospacing="1" w:after="100" w:afterAutospacing="1"/>
              <w:rPr>
                <w:rFonts w:ascii="Arial" w:eastAsia="Times New Roman" w:hAnsi="Arial" w:cs="Arial"/>
                <w:sz w:val="21"/>
                <w:szCs w:val="21"/>
              </w:rPr>
            </w:pPr>
            <w:r w:rsidRPr="00E96E28">
              <w:rPr>
                <w:rFonts w:ascii="Arial" w:eastAsia="Times New Roman" w:hAnsi="Arial" w:cs="Arial"/>
                <w:sz w:val="21"/>
                <w:szCs w:val="21"/>
              </w:rPr>
              <w:t>la frequenza attesa A</w:t>
            </w:r>
          </w:p>
          <w:p w:rsidR="005C1BF1" w:rsidRPr="00E96E28" w:rsidRDefault="005C1BF1" w:rsidP="005C1BF1">
            <w:pPr>
              <w:numPr>
                <w:ilvl w:val="0"/>
                <w:numId w:val="11"/>
              </w:numPr>
              <w:spacing w:before="100" w:beforeAutospacing="1" w:after="100" w:afterAutospacing="1"/>
              <w:rPr>
                <w:rFonts w:ascii="Arial" w:eastAsia="Times New Roman" w:hAnsi="Arial" w:cs="Arial"/>
                <w:sz w:val="21"/>
                <w:szCs w:val="21"/>
              </w:rPr>
            </w:pPr>
            <w:r w:rsidRPr="00E96E28">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E96E28">
              <w:rPr>
                <w:rFonts w:ascii="Arial" w:eastAsia="Times New Roman" w:hAnsi="Arial" w:cs="Arial"/>
                <w:sz w:val="21"/>
                <w:szCs w:val="21"/>
              </w:rPr>
              <w:t>radq</w:t>
            </w:r>
            <w:proofErr w:type="spellEnd"/>
            <w:r w:rsidRPr="00E96E28">
              <w:rPr>
                <w:rFonts w:ascii="Arial" w:eastAsia="Times New Roman" w:hAnsi="Arial" w:cs="Arial"/>
                <w:sz w:val="21"/>
                <w:szCs w:val="21"/>
              </w:rPr>
              <w:t>(A)</w:t>
            </w:r>
          </w:p>
        </w:tc>
        <w:tc>
          <w:tcPr>
            <w:tcW w:w="4500" w:type="dxa"/>
            <w:hideMark/>
          </w:tcPr>
          <w:p w:rsidR="005C1BF1" w:rsidRPr="00E96E28" w:rsidRDefault="005C1BF1" w:rsidP="005C1BF1">
            <w:pPr>
              <w:spacing w:before="100" w:beforeAutospacing="1" w:after="100" w:afterAutospacing="1"/>
              <w:jc w:val="right"/>
              <w:rPr>
                <w:rFonts w:ascii="Arial" w:eastAsia="Times New Roman" w:hAnsi="Arial" w:cs="Arial"/>
                <w:sz w:val="21"/>
                <w:szCs w:val="21"/>
              </w:rPr>
            </w:pPr>
            <w:r w:rsidRPr="00E96E28">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E96E28"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E96E28" w:rsidTr="005C1BF1">
                    <w:trPr>
                      <w:tblCellSpacing w:w="0" w:type="dxa"/>
                      <w:jc w:val="center"/>
                    </w:trPr>
                    <w:tc>
                      <w:tcPr>
                        <w:tcW w:w="0" w:type="auto"/>
                        <w:vAlign w:val="bottom"/>
                        <w:hideMark/>
                      </w:tcPr>
                      <w:p w:rsidR="005C1BF1" w:rsidRPr="00E96E28" w:rsidRDefault="005C1BF1" w:rsidP="005C1BF1">
                        <w:pPr>
                          <w:jc w:val="center"/>
                          <w:rPr>
                            <w:rFonts w:ascii="Arial" w:eastAsia="Times New Roman" w:hAnsi="Arial" w:cs="Arial"/>
                            <w:sz w:val="21"/>
                            <w:szCs w:val="21"/>
                          </w:rPr>
                        </w:pPr>
                        <w:proofErr w:type="spellStart"/>
                        <w:r w:rsidRPr="00E96E28">
                          <w:rPr>
                            <w:rFonts w:ascii="Arial" w:eastAsia="Times New Roman" w:hAnsi="Arial" w:cs="Arial"/>
                            <w:sz w:val="21"/>
                            <w:szCs w:val="21"/>
                          </w:rPr>
                          <w:t>NaN</w:t>
                        </w:r>
                        <w:proofErr w:type="spellEnd"/>
                        <w:r w:rsidRPr="00E96E28">
                          <w:rPr>
                            <w:rFonts w:ascii="Arial" w:eastAsia="Times New Roman" w:hAnsi="Arial" w:cs="Arial"/>
                            <w:sz w:val="21"/>
                            <w:szCs w:val="21"/>
                          </w:rPr>
                          <w:t>%</w:t>
                        </w:r>
                      </w:p>
                    </w:tc>
                  </w:tr>
                  <w:tr w:rsidR="005C1BF1" w:rsidRPr="00E96E28" w:rsidTr="005C1BF1">
                    <w:trPr>
                      <w:tblCellSpacing w:w="0" w:type="dxa"/>
                      <w:jc w:val="center"/>
                    </w:trPr>
                    <w:tc>
                      <w:tcPr>
                        <w:tcW w:w="0" w:type="auto"/>
                        <w:shd w:val="clear" w:color="auto" w:fill="C0D0C0"/>
                        <w:vAlign w:val="bottom"/>
                        <w:hideMark/>
                      </w:tcPr>
                      <w:p w:rsidR="005C1BF1" w:rsidRPr="00E96E28" w:rsidRDefault="005C1BF1" w:rsidP="005C1BF1">
                        <w:pPr>
                          <w:jc w:val="center"/>
                          <w:rPr>
                            <w:rFonts w:ascii="Arial" w:eastAsia="Times New Roman" w:hAnsi="Arial" w:cs="Arial"/>
                            <w:sz w:val="21"/>
                            <w:szCs w:val="21"/>
                          </w:rPr>
                        </w:pPr>
                      </w:p>
                    </w:tc>
                  </w:tr>
                </w:tbl>
                <w:p w:rsidR="005C1BF1" w:rsidRPr="00E96E28"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E96E28" w:rsidTr="005C1BF1">
                    <w:trPr>
                      <w:tblCellSpacing w:w="0" w:type="dxa"/>
                      <w:jc w:val="center"/>
                    </w:trPr>
                    <w:tc>
                      <w:tcPr>
                        <w:tcW w:w="0" w:type="auto"/>
                        <w:vAlign w:val="bottom"/>
                        <w:hideMark/>
                      </w:tcPr>
                      <w:p w:rsidR="005C1BF1" w:rsidRPr="00E96E28" w:rsidRDefault="005C1BF1" w:rsidP="005C1BF1">
                        <w:pPr>
                          <w:jc w:val="center"/>
                          <w:rPr>
                            <w:rFonts w:ascii="Arial" w:eastAsia="Times New Roman" w:hAnsi="Arial" w:cs="Arial"/>
                            <w:sz w:val="21"/>
                            <w:szCs w:val="21"/>
                          </w:rPr>
                        </w:pPr>
                        <w:proofErr w:type="spellStart"/>
                        <w:r w:rsidRPr="00E96E28">
                          <w:rPr>
                            <w:rFonts w:ascii="Arial" w:eastAsia="Times New Roman" w:hAnsi="Arial" w:cs="Arial"/>
                            <w:sz w:val="21"/>
                            <w:szCs w:val="21"/>
                          </w:rPr>
                          <w:t>NaN</w:t>
                        </w:r>
                        <w:proofErr w:type="spellEnd"/>
                        <w:r w:rsidRPr="00E96E28">
                          <w:rPr>
                            <w:rFonts w:ascii="Arial" w:eastAsia="Times New Roman" w:hAnsi="Arial" w:cs="Arial"/>
                            <w:sz w:val="21"/>
                            <w:szCs w:val="21"/>
                          </w:rPr>
                          <w:t>%</w:t>
                        </w:r>
                      </w:p>
                    </w:tc>
                  </w:tr>
                  <w:tr w:rsidR="005C1BF1" w:rsidRPr="00E96E28" w:rsidTr="005C1BF1">
                    <w:trPr>
                      <w:tblCellSpacing w:w="0" w:type="dxa"/>
                      <w:jc w:val="center"/>
                    </w:trPr>
                    <w:tc>
                      <w:tcPr>
                        <w:tcW w:w="0" w:type="auto"/>
                        <w:shd w:val="clear" w:color="auto" w:fill="80D080"/>
                        <w:vAlign w:val="bottom"/>
                        <w:hideMark/>
                      </w:tcPr>
                      <w:p w:rsidR="005C1BF1" w:rsidRPr="00E96E28" w:rsidRDefault="005C1BF1" w:rsidP="005C1BF1">
                        <w:pPr>
                          <w:jc w:val="center"/>
                          <w:rPr>
                            <w:rFonts w:ascii="Arial" w:eastAsia="Times New Roman" w:hAnsi="Arial" w:cs="Arial"/>
                            <w:sz w:val="21"/>
                            <w:szCs w:val="21"/>
                          </w:rPr>
                        </w:pPr>
                      </w:p>
                    </w:tc>
                  </w:tr>
                </w:tbl>
                <w:p w:rsidR="005C1BF1" w:rsidRPr="00E96E28"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E96E28" w:rsidTr="005C1BF1">
                    <w:trPr>
                      <w:tblCellSpacing w:w="0" w:type="dxa"/>
                      <w:jc w:val="center"/>
                    </w:trPr>
                    <w:tc>
                      <w:tcPr>
                        <w:tcW w:w="0" w:type="auto"/>
                        <w:vAlign w:val="bottom"/>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25%</w:t>
                        </w:r>
                      </w:p>
                    </w:tc>
                  </w:tr>
                  <w:tr w:rsidR="005C1BF1" w:rsidRPr="00E96E28" w:rsidTr="005C1BF1">
                    <w:trPr>
                      <w:trHeight w:val="375"/>
                      <w:tblCellSpacing w:w="0" w:type="dxa"/>
                      <w:jc w:val="center"/>
                    </w:trPr>
                    <w:tc>
                      <w:tcPr>
                        <w:tcW w:w="0" w:type="auto"/>
                        <w:shd w:val="clear" w:color="auto" w:fill="C0D0C0"/>
                        <w:vAlign w:val="bottom"/>
                        <w:hideMark/>
                      </w:tcPr>
                      <w:p w:rsidR="005C1BF1" w:rsidRPr="00E96E28" w:rsidRDefault="005C1BF1" w:rsidP="005C1BF1">
                        <w:pPr>
                          <w:jc w:val="center"/>
                          <w:rPr>
                            <w:rFonts w:ascii="Arial" w:eastAsia="Times New Roman" w:hAnsi="Arial" w:cs="Arial"/>
                            <w:sz w:val="21"/>
                            <w:szCs w:val="21"/>
                          </w:rPr>
                        </w:pPr>
                      </w:p>
                    </w:tc>
                  </w:tr>
                </w:tbl>
                <w:p w:rsidR="005C1BF1" w:rsidRPr="00E96E28"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E96E28" w:rsidTr="005C1BF1">
                    <w:trPr>
                      <w:tblCellSpacing w:w="0" w:type="dxa"/>
                      <w:jc w:val="center"/>
                    </w:trPr>
                    <w:tc>
                      <w:tcPr>
                        <w:tcW w:w="0" w:type="auto"/>
                        <w:vAlign w:val="bottom"/>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75%</w:t>
                        </w:r>
                      </w:p>
                    </w:tc>
                  </w:tr>
                  <w:tr w:rsidR="005C1BF1" w:rsidRPr="00E96E28" w:rsidTr="005C1BF1">
                    <w:trPr>
                      <w:trHeight w:val="1125"/>
                      <w:tblCellSpacing w:w="0" w:type="dxa"/>
                      <w:jc w:val="center"/>
                    </w:trPr>
                    <w:tc>
                      <w:tcPr>
                        <w:tcW w:w="0" w:type="auto"/>
                        <w:shd w:val="clear" w:color="auto" w:fill="80D080"/>
                        <w:vAlign w:val="bottom"/>
                        <w:hideMark/>
                      </w:tcPr>
                      <w:p w:rsidR="005C1BF1" w:rsidRPr="00E96E28" w:rsidRDefault="005C1BF1" w:rsidP="005C1BF1">
                        <w:pPr>
                          <w:jc w:val="center"/>
                          <w:rPr>
                            <w:rFonts w:ascii="Arial" w:eastAsia="Times New Roman" w:hAnsi="Arial" w:cs="Arial"/>
                            <w:sz w:val="21"/>
                            <w:szCs w:val="21"/>
                          </w:rPr>
                        </w:pPr>
                      </w:p>
                    </w:tc>
                  </w:tr>
                </w:tbl>
                <w:p w:rsidR="005C1BF1" w:rsidRPr="00E96E28" w:rsidRDefault="005C1BF1" w:rsidP="005C1BF1">
                  <w:pPr>
                    <w:jc w:val="center"/>
                    <w:rPr>
                      <w:rFonts w:ascii="Arial" w:eastAsia="Times New Roman" w:hAnsi="Arial" w:cs="Arial"/>
                      <w:sz w:val="21"/>
                      <w:szCs w:val="21"/>
                    </w:rPr>
                  </w:pPr>
                </w:p>
              </w:tc>
            </w:tr>
            <w:tr w:rsidR="005C1BF1" w:rsidRPr="00E96E28" w:rsidTr="005C1BF1">
              <w:trPr>
                <w:tblCellSpacing w:w="15" w:type="dxa"/>
                <w:jc w:val="right"/>
              </w:trPr>
              <w:tc>
                <w:tcPr>
                  <w:tcW w:w="0" w:type="auto"/>
                  <w:shd w:val="clear" w:color="auto" w:fill="E0E0E0"/>
                  <w:vAlign w:val="center"/>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0</w:t>
                  </w:r>
                </w:p>
              </w:tc>
              <w:tc>
                <w:tcPr>
                  <w:tcW w:w="0" w:type="auto"/>
                  <w:shd w:val="clear" w:color="auto" w:fill="E0E0E0"/>
                  <w:vAlign w:val="center"/>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0</w:t>
                  </w:r>
                </w:p>
              </w:tc>
              <w:tc>
                <w:tcPr>
                  <w:tcW w:w="0" w:type="auto"/>
                  <w:shd w:val="clear" w:color="auto" w:fill="E0E0E0"/>
                  <w:vAlign w:val="center"/>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3</w:t>
                  </w:r>
                </w:p>
              </w:tc>
              <w:tc>
                <w:tcPr>
                  <w:tcW w:w="0" w:type="auto"/>
                  <w:shd w:val="clear" w:color="auto" w:fill="E0E0E0"/>
                  <w:vAlign w:val="center"/>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9</w:t>
                  </w:r>
                </w:p>
              </w:tc>
            </w:tr>
            <w:tr w:rsidR="005C1BF1" w:rsidRPr="00E96E28" w:rsidTr="005C1BF1">
              <w:trPr>
                <w:tblCellSpacing w:w="15" w:type="dxa"/>
                <w:jc w:val="right"/>
              </w:trPr>
              <w:tc>
                <w:tcPr>
                  <w:tcW w:w="0" w:type="auto"/>
                  <w:gridSpan w:val="2"/>
                  <w:shd w:val="clear" w:color="auto" w:fill="E0E0E0"/>
                  <w:vAlign w:val="center"/>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no</w:t>
                  </w:r>
                </w:p>
              </w:tc>
              <w:tc>
                <w:tcPr>
                  <w:tcW w:w="0" w:type="auto"/>
                  <w:gridSpan w:val="2"/>
                  <w:shd w:val="clear" w:color="auto" w:fill="E0E0E0"/>
                  <w:vAlign w:val="center"/>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sì</w:t>
                  </w:r>
                </w:p>
              </w:tc>
            </w:tr>
            <w:tr w:rsidR="005C1BF1" w:rsidRPr="00E96E28" w:rsidTr="005C1BF1">
              <w:trPr>
                <w:trHeight w:val="450"/>
                <w:tblCellSpacing w:w="15" w:type="dxa"/>
                <w:jc w:val="right"/>
              </w:trPr>
              <w:tc>
                <w:tcPr>
                  <w:tcW w:w="0" w:type="auto"/>
                  <w:vAlign w:val="center"/>
                  <w:hideMark/>
                </w:tcPr>
                <w:p w:rsidR="005C1BF1" w:rsidRPr="00E96E28" w:rsidRDefault="005C1BF1" w:rsidP="005C1BF1">
                  <w:pPr>
                    <w:rPr>
                      <w:rFonts w:ascii="Arial" w:eastAsia="Times New Roman" w:hAnsi="Arial" w:cs="Arial"/>
                      <w:sz w:val="21"/>
                      <w:szCs w:val="21"/>
                    </w:rPr>
                  </w:pPr>
                </w:p>
              </w:tc>
              <w:tc>
                <w:tcPr>
                  <w:tcW w:w="0" w:type="auto"/>
                  <w:vAlign w:val="center"/>
                  <w:hideMark/>
                </w:tcPr>
                <w:p w:rsidR="005C1BF1" w:rsidRPr="00E96E28" w:rsidRDefault="005C1BF1" w:rsidP="005C1BF1">
                  <w:pPr>
                    <w:rPr>
                      <w:rFonts w:ascii="Times New Roman" w:eastAsia="Times New Roman" w:hAnsi="Times New Roman" w:cs="Times New Roman"/>
                      <w:sz w:val="20"/>
                      <w:szCs w:val="20"/>
                    </w:rPr>
                  </w:pPr>
                </w:p>
              </w:tc>
              <w:tc>
                <w:tcPr>
                  <w:tcW w:w="0" w:type="auto"/>
                  <w:vAlign w:val="center"/>
                  <w:hideMark/>
                </w:tcPr>
                <w:p w:rsidR="005C1BF1" w:rsidRPr="00E96E28" w:rsidRDefault="005C1BF1" w:rsidP="005C1BF1">
                  <w:pPr>
                    <w:rPr>
                      <w:rFonts w:ascii="Times New Roman" w:eastAsia="Times New Roman" w:hAnsi="Times New Roman" w:cs="Times New Roman"/>
                      <w:sz w:val="20"/>
                      <w:szCs w:val="20"/>
                    </w:rPr>
                  </w:pPr>
                </w:p>
              </w:tc>
              <w:tc>
                <w:tcPr>
                  <w:tcW w:w="0" w:type="auto"/>
                  <w:vAlign w:val="center"/>
                  <w:hideMark/>
                </w:tcPr>
                <w:p w:rsidR="005C1BF1" w:rsidRPr="00E96E28" w:rsidRDefault="005C1BF1" w:rsidP="005C1BF1">
                  <w:pPr>
                    <w:rPr>
                      <w:rFonts w:ascii="Times New Roman" w:eastAsia="Times New Roman" w:hAnsi="Times New Roman" w:cs="Times New Roman"/>
                      <w:sz w:val="20"/>
                      <w:szCs w:val="20"/>
                    </w:rPr>
                  </w:pPr>
                </w:p>
              </w:tc>
            </w:tr>
            <w:tr w:rsidR="005C1BF1" w:rsidRPr="00E96E28" w:rsidTr="005C1BF1">
              <w:trPr>
                <w:tblCellSpacing w:w="15" w:type="dxa"/>
                <w:jc w:val="right"/>
              </w:trPr>
              <w:tc>
                <w:tcPr>
                  <w:tcW w:w="0" w:type="auto"/>
                  <w:vAlign w:val="bottom"/>
                  <w:hideMark/>
                </w:tcPr>
                <w:p w:rsidR="005C1BF1" w:rsidRPr="00E96E28" w:rsidRDefault="005C1BF1" w:rsidP="005C1BF1">
                  <w:pPr>
                    <w:jc w:val="center"/>
                    <w:rPr>
                      <w:rFonts w:ascii="Arial" w:eastAsia="Times New Roman" w:hAnsi="Arial" w:cs="Arial"/>
                      <w:sz w:val="21"/>
                      <w:szCs w:val="21"/>
                    </w:rPr>
                  </w:pPr>
                </w:p>
              </w:tc>
              <w:tc>
                <w:tcPr>
                  <w:tcW w:w="0" w:type="auto"/>
                  <w:vAlign w:val="bottom"/>
                  <w:hideMark/>
                </w:tcPr>
                <w:p w:rsidR="005C1BF1" w:rsidRPr="00E96E28" w:rsidRDefault="005C1BF1" w:rsidP="005C1BF1">
                  <w:pPr>
                    <w:jc w:val="center"/>
                    <w:rPr>
                      <w:rFonts w:ascii="Arial" w:eastAsia="Times New Roman" w:hAnsi="Arial" w:cs="Arial"/>
                      <w:sz w:val="21"/>
                      <w:szCs w:val="21"/>
                    </w:rPr>
                  </w:pPr>
                </w:p>
              </w:tc>
              <w:tc>
                <w:tcPr>
                  <w:tcW w:w="0" w:type="auto"/>
                  <w:vAlign w:val="bottom"/>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E96E28" w:rsidTr="005C1BF1">
                    <w:trPr>
                      <w:trHeight w:val="495"/>
                      <w:tblCellSpacing w:w="0" w:type="dxa"/>
                      <w:jc w:val="center"/>
                    </w:trPr>
                    <w:tc>
                      <w:tcPr>
                        <w:tcW w:w="0" w:type="auto"/>
                        <w:shd w:val="clear" w:color="auto" w:fill="C0D0C0"/>
                        <w:vAlign w:val="center"/>
                        <w:hideMark/>
                      </w:tcPr>
                      <w:p w:rsidR="005C1BF1" w:rsidRPr="00E96E28" w:rsidRDefault="005C1BF1" w:rsidP="005C1BF1">
                        <w:pPr>
                          <w:rPr>
                            <w:rFonts w:ascii="Arial" w:eastAsia="Times New Roman" w:hAnsi="Arial" w:cs="Arial"/>
                            <w:sz w:val="21"/>
                            <w:szCs w:val="21"/>
                          </w:rPr>
                        </w:pPr>
                      </w:p>
                    </w:tc>
                  </w:tr>
                </w:tbl>
                <w:p w:rsidR="005C1BF1" w:rsidRPr="00E96E28" w:rsidRDefault="005C1BF1" w:rsidP="005C1BF1">
                  <w:pPr>
                    <w:jc w:val="center"/>
                    <w:rPr>
                      <w:rFonts w:ascii="Arial" w:eastAsia="Times New Roman" w:hAnsi="Arial" w:cs="Arial"/>
                      <w:sz w:val="21"/>
                      <w:szCs w:val="21"/>
                    </w:rPr>
                  </w:pPr>
                </w:p>
              </w:tc>
              <w:tc>
                <w:tcPr>
                  <w:tcW w:w="0" w:type="auto"/>
                  <w:vAlign w:val="bottom"/>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E96E28" w:rsidTr="005C1BF1">
                    <w:trPr>
                      <w:trHeight w:val="750"/>
                      <w:tblCellSpacing w:w="0" w:type="dxa"/>
                      <w:jc w:val="center"/>
                    </w:trPr>
                    <w:tc>
                      <w:tcPr>
                        <w:tcW w:w="0" w:type="auto"/>
                        <w:shd w:val="clear" w:color="auto" w:fill="80D080"/>
                        <w:vAlign w:val="center"/>
                        <w:hideMark/>
                      </w:tcPr>
                      <w:p w:rsidR="005C1BF1" w:rsidRPr="00E96E28" w:rsidRDefault="005C1BF1" w:rsidP="005C1BF1">
                        <w:pPr>
                          <w:rPr>
                            <w:rFonts w:ascii="Arial" w:eastAsia="Times New Roman" w:hAnsi="Arial" w:cs="Arial"/>
                            <w:sz w:val="21"/>
                            <w:szCs w:val="21"/>
                          </w:rPr>
                        </w:pPr>
                      </w:p>
                    </w:tc>
                  </w:tr>
                </w:tbl>
                <w:p w:rsidR="005C1BF1" w:rsidRPr="00E96E28" w:rsidRDefault="005C1BF1" w:rsidP="005C1BF1">
                  <w:pPr>
                    <w:jc w:val="center"/>
                    <w:rPr>
                      <w:rFonts w:ascii="Arial" w:eastAsia="Times New Roman" w:hAnsi="Arial" w:cs="Arial"/>
                      <w:sz w:val="21"/>
                      <w:szCs w:val="21"/>
                    </w:rPr>
                  </w:pPr>
                </w:p>
              </w:tc>
            </w:tr>
            <w:tr w:rsidR="005C1BF1" w:rsidRPr="00E96E28" w:rsidTr="005C1BF1">
              <w:trPr>
                <w:tblCellSpacing w:w="15" w:type="dxa"/>
                <w:jc w:val="right"/>
              </w:trPr>
              <w:tc>
                <w:tcPr>
                  <w:tcW w:w="0" w:type="auto"/>
                  <w:gridSpan w:val="2"/>
                  <w:shd w:val="clear" w:color="auto" w:fill="E0E0E0"/>
                  <w:vAlign w:val="center"/>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no</w:t>
                  </w:r>
                </w:p>
              </w:tc>
              <w:tc>
                <w:tcPr>
                  <w:tcW w:w="0" w:type="auto"/>
                  <w:gridSpan w:val="2"/>
                  <w:shd w:val="clear" w:color="auto" w:fill="E0E0E0"/>
                  <w:vAlign w:val="center"/>
                  <w:hideMark/>
                </w:tcPr>
                <w:p w:rsidR="005C1BF1" w:rsidRPr="00E96E28" w:rsidRDefault="005C1BF1" w:rsidP="005C1BF1">
                  <w:pPr>
                    <w:jc w:val="center"/>
                    <w:rPr>
                      <w:rFonts w:ascii="Arial" w:eastAsia="Times New Roman" w:hAnsi="Arial" w:cs="Arial"/>
                      <w:sz w:val="21"/>
                      <w:szCs w:val="21"/>
                    </w:rPr>
                  </w:pPr>
                  <w:r w:rsidRPr="00E96E28">
                    <w:rPr>
                      <w:rFonts w:ascii="Arial" w:eastAsia="Times New Roman" w:hAnsi="Arial" w:cs="Arial"/>
                      <w:sz w:val="21"/>
                      <w:szCs w:val="21"/>
                    </w:rPr>
                    <w:t>sì</w:t>
                  </w:r>
                </w:p>
              </w:tc>
            </w:tr>
            <w:tr w:rsidR="005C1BF1" w:rsidRPr="00E96E28" w:rsidTr="005C1BF1">
              <w:trPr>
                <w:tblCellSpacing w:w="15" w:type="dxa"/>
                <w:jc w:val="right"/>
              </w:trPr>
              <w:tc>
                <w:tcPr>
                  <w:tcW w:w="0" w:type="auto"/>
                  <w:hideMark/>
                </w:tcPr>
                <w:p w:rsidR="005C1BF1" w:rsidRPr="00E96E28" w:rsidRDefault="005C1BF1" w:rsidP="005C1BF1">
                  <w:pPr>
                    <w:jc w:val="center"/>
                    <w:rPr>
                      <w:rFonts w:ascii="Arial" w:eastAsia="Times New Roman" w:hAnsi="Arial" w:cs="Arial"/>
                      <w:sz w:val="21"/>
                      <w:szCs w:val="21"/>
                    </w:rPr>
                  </w:pPr>
                </w:p>
              </w:tc>
              <w:tc>
                <w:tcPr>
                  <w:tcW w:w="0" w:type="auto"/>
                  <w:hideMark/>
                </w:tcPr>
                <w:p w:rsidR="005C1BF1" w:rsidRPr="00E96E28" w:rsidRDefault="005C1BF1" w:rsidP="005C1BF1">
                  <w:pPr>
                    <w:jc w:val="center"/>
                    <w:rPr>
                      <w:rFonts w:ascii="Arial" w:eastAsia="Times New Roman" w:hAnsi="Arial" w:cs="Arial"/>
                      <w:sz w:val="21"/>
                      <w:szCs w:val="21"/>
                    </w:rPr>
                  </w:pPr>
                </w:p>
              </w:tc>
              <w:tc>
                <w:tcPr>
                  <w:tcW w:w="0" w:type="auto"/>
                  <w:hideMark/>
                </w:tcPr>
                <w:p w:rsidR="005C1BF1" w:rsidRPr="00E96E28" w:rsidRDefault="005C1BF1" w:rsidP="005C1BF1">
                  <w:pPr>
                    <w:jc w:val="center"/>
                    <w:rPr>
                      <w:rFonts w:ascii="Arial" w:eastAsia="Times New Roman" w:hAnsi="Arial" w:cs="Arial"/>
                      <w:sz w:val="21"/>
                      <w:szCs w:val="21"/>
                    </w:rPr>
                  </w:pPr>
                </w:p>
              </w:tc>
              <w:tc>
                <w:tcPr>
                  <w:tcW w:w="0" w:type="auto"/>
                  <w:hideMark/>
                </w:tcPr>
                <w:p w:rsidR="005C1BF1" w:rsidRPr="00E96E28" w:rsidRDefault="005C1BF1" w:rsidP="005C1BF1">
                  <w:pPr>
                    <w:jc w:val="center"/>
                    <w:rPr>
                      <w:rFonts w:ascii="Arial" w:eastAsia="Times New Roman" w:hAnsi="Arial" w:cs="Arial"/>
                      <w:sz w:val="21"/>
                      <w:szCs w:val="21"/>
                    </w:rPr>
                  </w:pPr>
                </w:p>
              </w:tc>
            </w:tr>
          </w:tbl>
          <w:p w:rsidR="005C1BF1" w:rsidRPr="00E96E28" w:rsidRDefault="005C1BF1" w:rsidP="005C1BF1">
            <w:pPr>
              <w:rPr>
                <w:rFonts w:ascii="Times New Roman" w:eastAsia="Times New Roman" w:hAnsi="Times New Roman" w:cs="Times New Roman"/>
              </w:rPr>
            </w:pPr>
          </w:p>
        </w:tc>
        <w:tc>
          <w:tcPr>
            <w:tcW w:w="150" w:type="dxa"/>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 </w:t>
            </w:r>
          </w:p>
        </w:tc>
        <w:tc>
          <w:tcPr>
            <w:tcW w:w="0" w:type="auto"/>
            <w:hideMark/>
          </w:tcPr>
          <w:p w:rsidR="005C1BF1" w:rsidRPr="00E96E28" w:rsidRDefault="005C1BF1" w:rsidP="005C1BF1">
            <w:pPr>
              <w:spacing w:before="100" w:beforeAutospacing="1" w:after="100" w:afterAutospacing="1"/>
              <w:rPr>
                <w:rFonts w:ascii="Arial" w:eastAsia="Times New Roman" w:hAnsi="Arial" w:cs="Arial"/>
                <w:sz w:val="21"/>
                <w:szCs w:val="21"/>
              </w:rPr>
            </w:pPr>
            <w:r w:rsidRPr="00E96E28">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E96E28"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E96E28"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E96E28" w:rsidTr="005C1BF1">
                          <w:trPr>
                            <w:tblCellSpacing w:w="30" w:type="dxa"/>
                          </w:trPr>
                          <w:tc>
                            <w:tcPr>
                              <w:tcW w:w="0" w:type="auto"/>
                              <w:shd w:val="clear" w:color="auto" w:fill="C0D0C0"/>
                              <w:noWrap/>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   </w:t>
                              </w:r>
                            </w:p>
                          </w:tc>
                          <w:tc>
                            <w:tcPr>
                              <w:tcW w:w="0" w:type="auto"/>
                              <w:noWrap/>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no</w:t>
                              </w:r>
                            </w:p>
                          </w:tc>
                        </w:tr>
                        <w:tr w:rsidR="005C1BF1" w:rsidRPr="00E96E28" w:rsidTr="005C1BF1">
                          <w:trPr>
                            <w:tblCellSpacing w:w="30" w:type="dxa"/>
                          </w:trPr>
                          <w:tc>
                            <w:tcPr>
                              <w:tcW w:w="0" w:type="auto"/>
                              <w:shd w:val="clear" w:color="auto" w:fill="80D080"/>
                              <w:noWrap/>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   </w:t>
                              </w:r>
                            </w:p>
                          </w:tc>
                          <w:tc>
                            <w:tcPr>
                              <w:tcW w:w="0" w:type="auto"/>
                              <w:noWrap/>
                              <w:vAlign w:val="center"/>
                              <w:hideMark/>
                            </w:tcPr>
                            <w:p w:rsidR="005C1BF1" w:rsidRPr="00E96E28" w:rsidRDefault="005C1BF1" w:rsidP="005C1BF1">
                              <w:pPr>
                                <w:rPr>
                                  <w:rFonts w:ascii="Arial" w:eastAsia="Times New Roman" w:hAnsi="Arial" w:cs="Arial"/>
                                  <w:sz w:val="21"/>
                                  <w:szCs w:val="21"/>
                                </w:rPr>
                              </w:pPr>
                              <w:r w:rsidRPr="00E96E28">
                                <w:rPr>
                                  <w:rFonts w:ascii="Arial" w:eastAsia="Times New Roman" w:hAnsi="Arial" w:cs="Arial"/>
                                  <w:sz w:val="21"/>
                                  <w:szCs w:val="21"/>
                                </w:rPr>
                                <w:t>sì</w:t>
                              </w:r>
                            </w:p>
                          </w:tc>
                        </w:tr>
                      </w:tbl>
                      <w:p w:rsidR="005C1BF1" w:rsidRPr="00E96E28" w:rsidRDefault="005C1BF1" w:rsidP="005C1BF1">
                        <w:pPr>
                          <w:rPr>
                            <w:rFonts w:ascii="Arial" w:eastAsia="Times New Roman" w:hAnsi="Arial" w:cs="Arial"/>
                            <w:sz w:val="21"/>
                            <w:szCs w:val="21"/>
                          </w:rPr>
                        </w:pPr>
                      </w:p>
                    </w:tc>
                  </w:tr>
                </w:tbl>
                <w:p w:rsidR="005C1BF1" w:rsidRPr="00E96E28" w:rsidRDefault="005C1BF1" w:rsidP="005C1BF1">
                  <w:pPr>
                    <w:rPr>
                      <w:rFonts w:ascii="Arial" w:eastAsia="Times New Roman" w:hAnsi="Arial" w:cs="Arial"/>
                      <w:sz w:val="21"/>
                      <w:szCs w:val="21"/>
                    </w:rPr>
                  </w:pPr>
                </w:p>
              </w:tc>
            </w:tr>
          </w:tbl>
          <w:p w:rsidR="005C1BF1" w:rsidRPr="00E96E28" w:rsidRDefault="005C1BF1" w:rsidP="005C1BF1">
            <w:pPr>
              <w:rPr>
                <w:rFonts w:ascii="Times New Roman" w:eastAsia="Times New Roman" w:hAnsi="Times New Roman" w:cs="Times New Roman"/>
              </w:rPr>
            </w:pPr>
          </w:p>
        </w:tc>
      </w:tr>
    </w:tbl>
    <w:p w:rsidR="005C1BF1" w:rsidRDefault="005C1BF1" w:rsidP="005C1BF1"/>
    <w:p w:rsidR="005C1BF1" w:rsidRDefault="005C1BF1" w:rsidP="005C1BF1"/>
    <w:p w:rsidR="005C1BF1" w:rsidRDefault="005C1BF1" w:rsidP="005C1BF1"/>
    <w:p w:rsidR="005C1BF1" w:rsidRDefault="005C1BF1" w:rsidP="005C1BF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57"/>
        <w:gridCol w:w="4530"/>
        <w:gridCol w:w="180"/>
        <w:gridCol w:w="695"/>
      </w:tblGrid>
      <w:tr w:rsidR="005C1BF1" w:rsidRPr="005B23F7" w:rsidTr="005C1BF1">
        <w:trPr>
          <w:tblCellSpacing w:w="15" w:type="dxa"/>
        </w:trPr>
        <w:tc>
          <w:tcPr>
            <w:tcW w:w="0" w:type="auto"/>
            <w:hideMark/>
          </w:tcPr>
          <w:p w:rsidR="005033E6" w:rsidRDefault="005033E6" w:rsidP="005C1BF1">
            <w:pPr>
              <w:spacing w:before="100" w:beforeAutospacing="1" w:after="100" w:afterAutospacing="1"/>
              <w:rPr>
                <w:rFonts w:ascii="Arial" w:eastAsia="Times New Roman" w:hAnsi="Arial" w:cs="Arial"/>
                <w:b/>
                <w:bCs/>
                <w:sz w:val="21"/>
                <w:szCs w:val="21"/>
              </w:rPr>
            </w:pPr>
          </w:p>
          <w:p w:rsidR="005C1BF1" w:rsidRPr="005033E6" w:rsidRDefault="005C1BF1" w:rsidP="005C1BF1">
            <w:pPr>
              <w:spacing w:before="100" w:beforeAutospacing="1" w:after="100" w:afterAutospacing="1"/>
              <w:rPr>
                <w:rFonts w:ascii="Arial" w:eastAsia="Times New Roman" w:hAnsi="Arial" w:cs="Arial"/>
                <w:b/>
                <w:bCs/>
                <w:sz w:val="21"/>
                <w:szCs w:val="21"/>
              </w:rPr>
            </w:pPr>
            <w:r w:rsidRPr="005B23F7">
              <w:rPr>
                <w:rFonts w:ascii="Arial" w:eastAsia="Times New Roman" w:hAnsi="Arial" w:cs="Arial"/>
                <w:b/>
                <w:bCs/>
                <w:sz w:val="21"/>
                <w:szCs w:val="21"/>
              </w:rPr>
              <w:t>Tabella a doppia entrata:</w:t>
            </w:r>
            <w:r w:rsidRPr="005B23F7">
              <w:rPr>
                <w:rFonts w:ascii="Arial" w:eastAsia="Times New Roman" w:hAnsi="Arial" w:cs="Arial"/>
                <w:b/>
                <w:bCs/>
                <w:sz w:val="21"/>
                <w:szCs w:val="21"/>
              </w:rPr>
              <w:br/>
              <w:t>Danza x 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14"/>
              <w:gridCol w:w="382"/>
              <w:gridCol w:w="382"/>
              <w:gridCol w:w="896"/>
            </w:tblGrid>
            <w:tr w:rsidR="005C1BF1" w:rsidRPr="005B23F7"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Miglioramento psicologico-&gt;</w:t>
                  </w:r>
                  <w:r w:rsidRPr="005B23F7">
                    <w:rPr>
                      <w:rFonts w:ascii="Arial" w:eastAsia="Times New Roman" w:hAnsi="Arial" w:cs="Arial"/>
                      <w:sz w:val="21"/>
                      <w:szCs w:val="21"/>
                    </w:rPr>
                    <w:b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18"/>
                      <w:szCs w:val="18"/>
                    </w:rPr>
                  </w:pPr>
                  <w:r w:rsidRPr="005B23F7">
                    <w:rPr>
                      <w:rFonts w:ascii="Arial" w:eastAsia="Times New Roman" w:hAnsi="Arial" w:cs="Arial"/>
                      <w:sz w:val="18"/>
                      <w:szCs w:val="18"/>
                    </w:rPr>
                    <w:t xml:space="preserve">Marginale </w:t>
                  </w:r>
                  <w:r w:rsidRPr="005B23F7">
                    <w:rPr>
                      <w:rFonts w:ascii="Arial" w:eastAsia="Times New Roman" w:hAnsi="Arial" w:cs="Arial"/>
                      <w:sz w:val="18"/>
                      <w:szCs w:val="18"/>
                    </w:rPr>
                    <w:br/>
                    <w:t>di riga</w:t>
                  </w:r>
                </w:p>
              </w:tc>
            </w:tr>
            <w:tr w:rsidR="005C1BF1" w:rsidRPr="005B23F7"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0</w:t>
                  </w:r>
                  <w:r w:rsidRPr="005B23F7">
                    <w:rPr>
                      <w:rFonts w:ascii="Arial" w:eastAsia="Times New Roman" w:hAnsi="Arial" w:cs="Arial"/>
                      <w:sz w:val="21"/>
                      <w:szCs w:val="21"/>
                    </w:rPr>
                    <w:br/>
                  </w:r>
                  <w:r w:rsidRPr="005B23F7">
                    <w:rPr>
                      <w:rFonts w:ascii="Arial" w:eastAsia="Times New Roman" w:hAnsi="Arial" w:cs="Arial"/>
                      <w:i/>
                      <w:iCs/>
                      <w:color w:val="FF0000"/>
                      <w:sz w:val="21"/>
                      <w:szCs w:val="21"/>
                    </w:rPr>
                    <w:t>0.5</w:t>
                  </w:r>
                  <w:r w:rsidRPr="005B23F7">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0</w:t>
                  </w:r>
                  <w:r w:rsidRPr="005B23F7">
                    <w:rPr>
                      <w:rFonts w:ascii="Arial" w:eastAsia="Times New Roman" w:hAnsi="Arial" w:cs="Arial"/>
                      <w:sz w:val="21"/>
                      <w:szCs w:val="21"/>
                    </w:rPr>
                    <w:br/>
                  </w:r>
                  <w:r w:rsidRPr="005B23F7">
                    <w:rPr>
                      <w:rFonts w:ascii="Arial" w:eastAsia="Times New Roman" w:hAnsi="Arial" w:cs="Arial"/>
                      <w:i/>
                      <w:iCs/>
                      <w:color w:val="FF0000"/>
                      <w:sz w:val="21"/>
                      <w:szCs w:val="21"/>
                    </w:rPr>
                    <w:t>0.5</w:t>
                  </w:r>
                  <w:r w:rsidRPr="005B23F7">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1</w:t>
                  </w:r>
                </w:p>
              </w:tc>
            </w:tr>
            <w:tr w:rsidR="005C1BF1" w:rsidRPr="005B23F7"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6</w:t>
                  </w:r>
                  <w:r w:rsidRPr="005B23F7">
                    <w:rPr>
                      <w:rFonts w:ascii="Arial" w:eastAsia="Times New Roman" w:hAnsi="Arial" w:cs="Arial"/>
                      <w:sz w:val="21"/>
                      <w:szCs w:val="21"/>
                    </w:rPr>
                    <w:br/>
                  </w:r>
                  <w:r w:rsidRPr="005B23F7">
                    <w:rPr>
                      <w:rFonts w:ascii="Arial" w:eastAsia="Times New Roman" w:hAnsi="Arial" w:cs="Arial"/>
                      <w:i/>
                      <w:iCs/>
                      <w:sz w:val="21"/>
                      <w:szCs w:val="21"/>
                    </w:rPr>
                    <w:t>5.5</w:t>
                  </w:r>
                  <w:r w:rsidRPr="005B23F7">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6</w:t>
                  </w:r>
                  <w:r w:rsidRPr="005B23F7">
                    <w:rPr>
                      <w:rFonts w:ascii="Arial" w:eastAsia="Times New Roman" w:hAnsi="Arial" w:cs="Arial"/>
                      <w:sz w:val="21"/>
                      <w:szCs w:val="21"/>
                    </w:rPr>
                    <w:br/>
                  </w:r>
                  <w:r w:rsidRPr="005B23F7">
                    <w:rPr>
                      <w:rFonts w:ascii="Arial" w:eastAsia="Times New Roman" w:hAnsi="Arial" w:cs="Arial"/>
                      <w:i/>
                      <w:iCs/>
                      <w:sz w:val="21"/>
                      <w:szCs w:val="21"/>
                    </w:rPr>
                    <w:t>5.5</w:t>
                  </w:r>
                  <w:r w:rsidRPr="005B23F7">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11</w:t>
                  </w:r>
                </w:p>
              </w:tc>
            </w:tr>
            <w:tr w:rsidR="005C1BF1" w:rsidRPr="005B23F7"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18"/>
                      <w:szCs w:val="18"/>
                    </w:rPr>
                  </w:pPr>
                  <w:r w:rsidRPr="005B23F7">
                    <w:rPr>
                      <w:rFonts w:ascii="Arial" w:eastAsia="Times New Roman" w:hAnsi="Arial" w:cs="Arial"/>
                      <w:sz w:val="18"/>
                      <w:szCs w:val="18"/>
                    </w:rPr>
                    <w:t xml:space="preserve">Marginale </w:t>
                  </w:r>
                  <w:r w:rsidRPr="005B23F7">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12</w:t>
                  </w:r>
                </w:p>
              </w:tc>
            </w:tr>
          </w:tbl>
          <w:p w:rsidR="005C1BF1" w:rsidRPr="005B23F7" w:rsidRDefault="005C1BF1" w:rsidP="005C1BF1">
            <w:pPr>
              <w:spacing w:before="100" w:beforeAutospacing="1" w:after="100" w:afterAutospacing="1"/>
              <w:rPr>
                <w:rFonts w:ascii="Arial" w:eastAsia="Times New Roman" w:hAnsi="Arial" w:cs="Arial"/>
                <w:sz w:val="21"/>
                <w:szCs w:val="21"/>
              </w:rPr>
            </w:pPr>
            <w:r w:rsidRPr="005B23F7">
              <w:rPr>
                <w:rFonts w:ascii="Arial" w:eastAsia="Times New Roman" w:hAnsi="Arial" w:cs="Arial"/>
                <w:sz w:val="21"/>
                <w:szCs w:val="21"/>
              </w:rPr>
              <w:t>Il valore di X quadro non è significativo dato che vi sono frequenze attese minori di 1.</w:t>
            </w:r>
          </w:p>
          <w:p w:rsidR="005C1BF1" w:rsidRPr="005B23F7" w:rsidRDefault="005C1BF1" w:rsidP="005C1BF1">
            <w:pPr>
              <w:spacing w:before="100" w:beforeAutospacing="1" w:after="100" w:afterAutospacing="1"/>
              <w:rPr>
                <w:rFonts w:ascii="Arial" w:eastAsia="Times New Roman" w:hAnsi="Arial" w:cs="Arial"/>
                <w:sz w:val="21"/>
                <w:szCs w:val="21"/>
              </w:rPr>
            </w:pPr>
            <w:r w:rsidRPr="005B23F7">
              <w:rPr>
                <w:rFonts w:ascii="Arial" w:eastAsia="Times New Roman" w:hAnsi="Arial" w:cs="Arial"/>
                <w:sz w:val="21"/>
                <w:szCs w:val="21"/>
              </w:rPr>
              <w:t>Probabilità esatta (dal test di Fisher) = 0.083</w:t>
            </w:r>
          </w:p>
          <w:p w:rsidR="005C1BF1" w:rsidRPr="005B23F7" w:rsidRDefault="005C1BF1" w:rsidP="005C1BF1">
            <w:pPr>
              <w:spacing w:before="100" w:beforeAutospacing="1" w:after="100" w:afterAutospacing="1"/>
              <w:rPr>
                <w:rFonts w:ascii="Arial" w:eastAsia="Times New Roman" w:hAnsi="Arial" w:cs="Arial"/>
                <w:sz w:val="21"/>
                <w:szCs w:val="21"/>
              </w:rPr>
            </w:pPr>
            <w:r w:rsidRPr="005B23F7">
              <w:rPr>
                <w:rFonts w:ascii="Arial" w:eastAsia="Times New Roman" w:hAnsi="Arial" w:cs="Arial"/>
                <w:sz w:val="21"/>
                <w:szCs w:val="21"/>
              </w:rPr>
              <w:t>Nelle celle della tabella sono indicati:</w:t>
            </w:r>
          </w:p>
          <w:p w:rsidR="005C1BF1" w:rsidRPr="005B23F7" w:rsidRDefault="005C1BF1" w:rsidP="005C1BF1">
            <w:pPr>
              <w:numPr>
                <w:ilvl w:val="0"/>
                <w:numId w:val="12"/>
              </w:numPr>
              <w:spacing w:before="100" w:beforeAutospacing="1" w:after="100" w:afterAutospacing="1"/>
              <w:rPr>
                <w:rFonts w:ascii="Arial" w:eastAsia="Times New Roman" w:hAnsi="Arial" w:cs="Arial"/>
                <w:sz w:val="21"/>
                <w:szCs w:val="21"/>
              </w:rPr>
            </w:pPr>
            <w:r w:rsidRPr="005B23F7">
              <w:rPr>
                <w:rFonts w:ascii="Arial" w:eastAsia="Times New Roman" w:hAnsi="Arial" w:cs="Arial"/>
                <w:sz w:val="21"/>
                <w:szCs w:val="21"/>
              </w:rPr>
              <w:t>la frequenza osservata O</w:t>
            </w:r>
          </w:p>
          <w:p w:rsidR="005C1BF1" w:rsidRPr="005B23F7" w:rsidRDefault="005C1BF1" w:rsidP="005C1BF1">
            <w:pPr>
              <w:numPr>
                <w:ilvl w:val="0"/>
                <w:numId w:val="12"/>
              </w:numPr>
              <w:spacing w:before="100" w:beforeAutospacing="1" w:after="100" w:afterAutospacing="1"/>
              <w:rPr>
                <w:rFonts w:ascii="Arial" w:eastAsia="Times New Roman" w:hAnsi="Arial" w:cs="Arial"/>
                <w:sz w:val="21"/>
                <w:szCs w:val="21"/>
              </w:rPr>
            </w:pPr>
            <w:r w:rsidRPr="005B23F7">
              <w:rPr>
                <w:rFonts w:ascii="Arial" w:eastAsia="Times New Roman" w:hAnsi="Arial" w:cs="Arial"/>
                <w:sz w:val="21"/>
                <w:szCs w:val="21"/>
              </w:rPr>
              <w:t>la frequenza attesa A</w:t>
            </w:r>
          </w:p>
          <w:p w:rsidR="005C1BF1" w:rsidRPr="005B23F7" w:rsidRDefault="005C1BF1" w:rsidP="005C1BF1">
            <w:pPr>
              <w:numPr>
                <w:ilvl w:val="0"/>
                <w:numId w:val="12"/>
              </w:numPr>
              <w:spacing w:before="100" w:beforeAutospacing="1" w:after="100" w:afterAutospacing="1"/>
              <w:rPr>
                <w:rFonts w:ascii="Arial" w:eastAsia="Times New Roman" w:hAnsi="Arial" w:cs="Arial"/>
                <w:sz w:val="21"/>
                <w:szCs w:val="21"/>
              </w:rPr>
            </w:pPr>
            <w:r w:rsidRPr="005B23F7">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5B23F7">
              <w:rPr>
                <w:rFonts w:ascii="Arial" w:eastAsia="Times New Roman" w:hAnsi="Arial" w:cs="Arial"/>
                <w:sz w:val="21"/>
                <w:szCs w:val="21"/>
              </w:rPr>
              <w:t>radq</w:t>
            </w:r>
            <w:proofErr w:type="spellEnd"/>
            <w:r w:rsidRPr="005B23F7">
              <w:rPr>
                <w:rFonts w:ascii="Arial" w:eastAsia="Times New Roman" w:hAnsi="Arial" w:cs="Arial"/>
                <w:sz w:val="21"/>
                <w:szCs w:val="21"/>
              </w:rPr>
              <w:t>(A)</w:t>
            </w:r>
          </w:p>
        </w:tc>
        <w:tc>
          <w:tcPr>
            <w:tcW w:w="4500" w:type="dxa"/>
            <w:hideMark/>
          </w:tcPr>
          <w:p w:rsidR="005033E6" w:rsidRDefault="005033E6" w:rsidP="005C1BF1">
            <w:pPr>
              <w:spacing w:before="100" w:beforeAutospacing="1" w:after="100" w:afterAutospacing="1"/>
              <w:jc w:val="right"/>
              <w:rPr>
                <w:rFonts w:ascii="Arial" w:eastAsia="Times New Roman" w:hAnsi="Arial" w:cs="Arial"/>
                <w:sz w:val="21"/>
                <w:szCs w:val="21"/>
              </w:rPr>
            </w:pPr>
          </w:p>
          <w:p w:rsidR="005C1BF1" w:rsidRPr="005B23F7" w:rsidRDefault="005C1BF1" w:rsidP="005033E6">
            <w:pPr>
              <w:spacing w:before="100" w:beforeAutospacing="1" w:after="100" w:afterAutospacing="1"/>
              <w:jc w:val="center"/>
              <w:rPr>
                <w:rFonts w:ascii="Arial" w:eastAsia="Times New Roman" w:hAnsi="Arial" w:cs="Arial"/>
                <w:sz w:val="21"/>
                <w:szCs w:val="21"/>
              </w:rPr>
            </w:pPr>
            <w:r w:rsidRPr="005B23F7">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5B23F7"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5B23F7" w:rsidTr="005C1BF1">
                    <w:trPr>
                      <w:tblCellSpacing w:w="0" w:type="dxa"/>
                      <w:jc w:val="center"/>
                    </w:trPr>
                    <w:tc>
                      <w:tcPr>
                        <w:tcW w:w="0" w:type="auto"/>
                        <w:vAlign w:val="bottom"/>
                        <w:hideMark/>
                      </w:tcPr>
                      <w:p w:rsidR="005C1BF1" w:rsidRPr="005B23F7" w:rsidRDefault="005C1BF1" w:rsidP="005C1BF1">
                        <w:pPr>
                          <w:jc w:val="center"/>
                          <w:rPr>
                            <w:rFonts w:ascii="Arial" w:eastAsia="Times New Roman" w:hAnsi="Arial" w:cs="Arial"/>
                            <w:sz w:val="21"/>
                            <w:szCs w:val="21"/>
                          </w:rPr>
                        </w:pPr>
                        <w:proofErr w:type="spellStart"/>
                        <w:r w:rsidRPr="005B23F7">
                          <w:rPr>
                            <w:rFonts w:ascii="Arial" w:eastAsia="Times New Roman" w:hAnsi="Arial" w:cs="Arial"/>
                            <w:sz w:val="21"/>
                            <w:szCs w:val="21"/>
                          </w:rPr>
                          <w:t>NaN</w:t>
                        </w:r>
                        <w:proofErr w:type="spellEnd"/>
                        <w:r w:rsidRPr="005B23F7">
                          <w:rPr>
                            <w:rFonts w:ascii="Arial" w:eastAsia="Times New Roman" w:hAnsi="Arial" w:cs="Arial"/>
                            <w:sz w:val="21"/>
                            <w:szCs w:val="21"/>
                          </w:rPr>
                          <w:t>%</w:t>
                        </w:r>
                      </w:p>
                    </w:tc>
                  </w:tr>
                  <w:tr w:rsidR="005C1BF1" w:rsidRPr="005B23F7" w:rsidTr="005C1BF1">
                    <w:trPr>
                      <w:tblCellSpacing w:w="0" w:type="dxa"/>
                      <w:jc w:val="center"/>
                    </w:trPr>
                    <w:tc>
                      <w:tcPr>
                        <w:tcW w:w="0" w:type="auto"/>
                        <w:shd w:val="clear" w:color="auto" w:fill="C0D0C0"/>
                        <w:vAlign w:val="bottom"/>
                        <w:hideMark/>
                      </w:tcPr>
                      <w:p w:rsidR="005C1BF1" w:rsidRPr="005B23F7" w:rsidRDefault="005C1BF1" w:rsidP="005C1BF1">
                        <w:pPr>
                          <w:jc w:val="center"/>
                          <w:rPr>
                            <w:rFonts w:ascii="Arial" w:eastAsia="Times New Roman" w:hAnsi="Arial" w:cs="Arial"/>
                            <w:sz w:val="21"/>
                            <w:szCs w:val="21"/>
                          </w:rPr>
                        </w:pPr>
                      </w:p>
                    </w:tc>
                  </w:tr>
                </w:tbl>
                <w:p w:rsidR="005C1BF1" w:rsidRPr="005B23F7"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5B23F7" w:rsidTr="005C1BF1">
                    <w:trPr>
                      <w:tblCellSpacing w:w="0" w:type="dxa"/>
                      <w:jc w:val="center"/>
                    </w:trPr>
                    <w:tc>
                      <w:tcPr>
                        <w:tcW w:w="0" w:type="auto"/>
                        <w:vAlign w:val="bottom"/>
                        <w:hideMark/>
                      </w:tcPr>
                      <w:p w:rsidR="005C1BF1" w:rsidRPr="005B23F7" w:rsidRDefault="005C1BF1" w:rsidP="005C1BF1">
                        <w:pPr>
                          <w:jc w:val="center"/>
                          <w:rPr>
                            <w:rFonts w:ascii="Arial" w:eastAsia="Times New Roman" w:hAnsi="Arial" w:cs="Arial"/>
                            <w:sz w:val="21"/>
                            <w:szCs w:val="21"/>
                          </w:rPr>
                        </w:pPr>
                        <w:proofErr w:type="spellStart"/>
                        <w:r w:rsidRPr="005B23F7">
                          <w:rPr>
                            <w:rFonts w:ascii="Arial" w:eastAsia="Times New Roman" w:hAnsi="Arial" w:cs="Arial"/>
                            <w:sz w:val="21"/>
                            <w:szCs w:val="21"/>
                          </w:rPr>
                          <w:t>NaN</w:t>
                        </w:r>
                        <w:proofErr w:type="spellEnd"/>
                        <w:r w:rsidRPr="005B23F7">
                          <w:rPr>
                            <w:rFonts w:ascii="Arial" w:eastAsia="Times New Roman" w:hAnsi="Arial" w:cs="Arial"/>
                            <w:sz w:val="21"/>
                            <w:szCs w:val="21"/>
                          </w:rPr>
                          <w:t>%</w:t>
                        </w:r>
                      </w:p>
                    </w:tc>
                  </w:tr>
                  <w:tr w:rsidR="005C1BF1" w:rsidRPr="005B23F7" w:rsidTr="005C1BF1">
                    <w:trPr>
                      <w:tblCellSpacing w:w="0" w:type="dxa"/>
                      <w:jc w:val="center"/>
                    </w:trPr>
                    <w:tc>
                      <w:tcPr>
                        <w:tcW w:w="0" w:type="auto"/>
                        <w:shd w:val="clear" w:color="auto" w:fill="80D080"/>
                        <w:vAlign w:val="bottom"/>
                        <w:hideMark/>
                      </w:tcPr>
                      <w:p w:rsidR="005C1BF1" w:rsidRPr="005B23F7" w:rsidRDefault="005C1BF1" w:rsidP="005C1BF1">
                        <w:pPr>
                          <w:jc w:val="center"/>
                          <w:rPr>
                            <w:rFonts w:ascii="Arial" w:eastAsia="Times New Roman" w:hAnsi="Arial" w:cs="Arial"/>
                            <w:sz w:val="21"/>
                            <w:szCs w:val="21"/>
                          </w:rPr>
                        </w:pPr>
                      </w:p>
                    </w:tc>
                  </w:tr>
                </w:tbl>
                <w:p w:rsidR="005C1BF1" w:rsidRPr="005B23F7"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5B23F7" w:rsidTr="005C1BF1">
                    <w:trPr>
                      <w:tblCellSpacing w:w="0" w:type="dxa"/>
                      <w:jc w:val="center"/>
                    </w:trPr>
                    <w:tc>
                      <w:tcPr>
                        <w:tcW w:w="0" w:type="auto"/>
                        <w:vAlign w:val="bottom"/>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50%</w:t>
                        </w:r>
                      </w:p>
                    </w:tc>
                  </w:tr>
                  <w:tr w:rsidR="005C1BF1" w:rsidRPr="005B23F7" w:rsidTr="005C1BF1">
                    <w:trPr>
                      <w:trHeight w:val="750"/>
                      <w:tblCellSpacing w:w="0" w:type="dxa"/>
                      <w:jc w:val="center"/>
                    </w:trPr>
                    <w:tc>
                      <w:tcPr>
                        <w:tcW w:w="0" w:type="auto"/>
                        <w:shd w:val="clear" w:color="auto" w:fill="C0D0C0"/>
                        <w:vAlign w:val="bottom"/>
                        <w:hideMark/>
                      </w:tcPr>
                      <w:p w:rsidR="005C1BF1" w:rsidRPr="005B23F7" w:rsidRDefault="005C1BF1" w:rsidP="005C1BF1">
                        <w:pPr>
                          <w:jc w:val="center"/>
                          <w:rPr>
                            <w:rFonts w:ascii="Arial" w:eastAsia="Times New Roman" w:hAnsi="Arial" w:cs="Arial"/>
                            <w:sz w:val="21"/>
                            <w:szCs w:val="21"/>
                          </w:rPr>
                        </w:pPr>
                      </w:p>
                    </w:tc>
                  </w:tr>
                </w:tbl>
                <w:p w:rsidR="005C1BF1" w:rsidRPr="005B23F7"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5B23F7" w:rsidTr="005C1BF1">
                    <w:trPr>
                      <w:tblCellSpacing w:w="0" w:type="dxa"/>
                      <w:jc w:val="center"/>
                    </w:trPr>
                    <w:tc>
                      <w:tcPr>
                        <w:tcW w:w="0" w:type="auto"/>
                        <w:vAlign w:val="bottom"/>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50%</w:t>
                        </w:r>
                      </w:p>
                    </w:tc>
                  </w:tr>
                  <w:tr w:rsidR="005C1BF1" w:rsidRPr="005B23F7" w:rsidTr="005C1BF1">
                    <w:trPr>
                      <w:trHeight w:val="750"/>
                      <w:tblCellSpacing w:w="0" w:type="dxa"/>
                      <w:jc w:val="center"/>
                    </w:trPr>
                    <w:tc>
                      <w:tcPr>
                        <w:tcW w:w="0" w:type="auto"/>
                        <w:shd w:val="clear" w:color="auto" w:fill="80D080"/>
                        <w:vAlign w:val="bottom"/>
                        <w:hideMark/>
                      </w:tcPr>
                      <w:p w:rsidR="005C1BF1" w:rsidRPr="005B23F7" w:rsidRDefault="005C1BF1" w:rsidP="005C1BF1">
                        <w:pPr>
                          <w:jc w:val="center"/>
                          <w:rPr>
                            <w:rFonts w:ascii="Arial" w:eastAsia="Times New Roman" w:hAnsi="Arial" w:cs="Arial"/>
                            <w:sz w:val="21"/>
                            <w:szCs w:val="21"/>
                          </w:rPr>
                        </w:pPr>
                      </w:p>
                    </w:tc>
                  </w:tr>
                </w:tbl>
                <w:p w:rsidR="005C1BF1" w:rsidRPr="005B23F7" w:rsidRDefault="005C1BF1" w:rsidP="005C1BF1">
                  <w:pPr>
                    <w:jc w:val="center"/>
                    <w:rPr>
                      <w:rFonts w:ascii="Arial" w:eastAsia="Times New Roman" w:hAnsi="Arial" w:cs="Arial"/>
                      <w:sz w:val="21"/>
                      <w:szCs w:val="21"/>
                    </w:rPr>
                  </w:pPr>
                </w:p>
              </w:tc>
            </w:tr>
            <w:tr w:rsidR="005C1BF1" w:rsidRPr="005B23F7" w:rsidTr="005C1BF1">
              <w:trPr>
                <w:tblCellSpacing w:w="15" w:type="dxa"/>
                <w:jc w:val="right"/>
              </w:trPr>
              <w:tc>
                <w:tcPr>
                  <w:tcW w:w="0" w:type="auto"/>
                  <w:shd w:val="clear" w:color="auto" w:fill="E0E0E0"/>
                  <w:vAlign w:val="center"/>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0</w:t>
                  </w:r>
                </w:p>
              </w:tc>
              <w:tc>
                <w:tcPr>
                  <w:tcW w:w="0" w:type="auto"/>
                  <w:shd w:val="clear" w:color="auto" w:fill="E0E0E0"/>
                  <w:vAlign w:val="center"/>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0</w:t>
                  </w:r>
                </w:p>
              </w:tc>
              <w:tc>
                <w:tcPr>
                  <w:tcW w:w="0" w:type="auto"/>
                  <w:shd w:val="clear" w:color="auto" w:fill="E0E0E0"/>
                  <w:vAlign w:val="center"/>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6</w:t>
                  </w:r>
                </w:p>
              </w:tc>
              <w:tc>
                <w:tcPr>
                  <w:tcW w:w="0" w:type="auto"/>
                  <w:shd w:val="clear" w:color="auto" w:fill="E0E0E0"/>
                  <w:vAlign w:val="center"/>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6</w:t>
                  </w:r>
                </w:p>
              </w:tc>
            </w:tr>
            <w:tr w:rsidR="005C1BF1" w:rsidRPr="005B23F7" w:rsidTr="005C1BF1">
              <w:trPr>
                <w:tblCellSpacing w:w="15" w:type="dxa"/>
                <w:jc w:val="right"/>
              </w:trPr>
              <w:tc>
                <w:tcPr>
                  <w:tcW w:w="0" w:type="auto"/>
                  <w:gridSpan w:val="2"/>
                  <w:shd w:val="clear" w:color="auto" w:fill="E0E0E0"/>
                  <w:vAlign w:val="center"/>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no</w:t>
                  </w:r>
                </w:p>
              </w:tc>
              <w:tc>
                <w:tcPr>
                  <w:tcW w:w="0" w:type="auto"/>
                  <w:gridSpan w:val="2"/>
                  <w:shd w:val="clear" w:color="auto" w:fill="E0E0E0"/>
                  <w:vAlign w:val="center"/>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sì</w:t>
                  </w:r>
                </w:p>
              </w:tc>
            </w:tr>
            <w:tr w:rsidR="005C1BF1" w:rsidRPr="005B23F7" w:rsidTr="005C1BF1">
              <w:trPr>
                <w:trHeight w:val="450"/>
                <w:tblCellSpacing w:w="15" w:type="dxa"/>
                <w:jc w:val="right"/>
              </w:trPr>
              <w:tc>
                <w:tcPr>
                  <w:tcW w:w="0" w:type="auto"/>
                  <w:vAlign w:val="center"/>
                  <w:hideMark/>
                </w:tcPr>
                <w:p w:rsidR="005C1BF1" w:rsidRPr="005B23F7" w:rsidRDefault="005C1BF1" w:rsidP="005C1BF1">
                  <w:pPr>
                    <w:rPr>
                      <w:rFonts w:ascii="Arial" w:eastAsia="Times New Roman" w:hAnsi="Arial" w:cs="Arial"/>
                      <w:sz w:val="21"/>
                      <w:szCs w:val="21"/>
                    </w:rPr>
                  </w:pPr>
                </w:p>
              </w:tc>
              <w:tc>
                <w:tcPr>
                  <w:tcW w:w="0" w:type="auto"/>
                  <w:vAlign w:val="center"/>
                  <w:hideMark/>
                </w:tcPr>
                <w:p w:rsidR="005C1BF1" w:rsidRPr="005B23F7" w:rsidRDefault="005C1BF1" w:rsidP="005C1BF1">
                  <w:pPr>
                    <w:rPr>
                      <w:rFonts w:ascii="Times New Roman" w:eastAsia="Times New Roman" w:hAnsi="Times New Roman" w:cs="Times New Roman"/>
                      <w:sz w:val="20"/>
                      <w:szCs w:val="20"/>
                    </w:rPr>
                  </w:pPr>
                </w:p>
              </w:tc>
              <w:tc>
                <w:tcPr>
                  <w:tcW w:w="0" w:type="auto"/>
                  <w:vAlign w:val="center"/>
                  <w:hideMark/>
                </w:tcPr>
                <w:p w:rsidR="005C1BF1" w:rsidRPr="005B23F7" w:rsidRDefault="005C1BF1" w:rsidP="005C1BF1">
                  <w:pPr>
                    <w:rPr>
                      <w:rFonts w:ascii="Times New Roman" w:eastAsia="Times New Roman" w:hAnsi="Times New Roman" w:cs="Times New Roman"/>
                      <w:sz w:val="20"/>
                      <w:szCs w:val="20"/>
                    </w:rPr>
                  </w:pPr>
                </w:p>
              </w:tc>
              <w:tc>
                <w:tcPr>
                  <w:tcW w:w="0" w:type="auto"/>
                  <w:vAlign w:val="center"/>
                  <w:hideMark/>
                </w:tcPr>
                <w:p w:rsidR="005C1BF1" w:rsidRPr="005B23F7" w:rsidRDefault="005C1BF1" w:rsidP="005C1BF1">
                  <w:pPr>
                    <w:rPr>
                      <w:rFonts w:ascii="Times New Roman" w:eastAsia="Times New Roman" w:hAnsi="Times New Roman" w:cs="Times New Roman"/>
                      <w:sz w:val="20"/>
                      <w:szCs w:val="20"/>
                    </w:rPr>
                  </w:pPr>
                </w:p>
              </w:tc>
            </w:tr>
            <w:tr w:rsidR="005C1BF1" w:rsidRPr="005B23F7" w:rsidTr="005C1BF1">
              <w:trPr>
                <w:tblCellSpacing w:w="15" w:type="dxa"/>
                <w:jc w:val="right"/>
              </w:trPr>
              <w:tc>
                <w:tcPr>
                  <w:tcW w:w="0" w:type="auto"/>
                  <w:vAlign w:val="bottom"/>
                  <w:hideMark/>
                </w:tcPr>
                <w:p w:rsidR="005C1BF1" w:rsidRPr="005B23F7" w:rsidRDefault="005C1BF1" w:rsidP="005C1BF1">
                  <w:pPr>
                    <w:jc w:val="center"/>
                    <w:rPr>
                      <w:rFonts w:ascii="Arial" w:eastAsia="Times New Roman" w:hAnsi="Arial" w:cs="Arial"/>
                      <w:sz w:val="21"/>
                      <w:szCs w:val="21"/>
                    </w:rPr>
                  </w:pPr>
                </w:p>
              </w:tc>
              <w:tc>
                <w:tcPr>
                  <w:tcW w:w="0" w:type="auto"/>
                  <w:vAlign w:val="bottom"/>
                  <w:hideMark/>
                </w:tcPr>
                <w:p w:rsidR="005C1BF1" w:rsidRPr="005B23F7" w:rsidRDefault="005C1BF1" w:rsidP="005C1BF1">
                  <w:pPr>
                    <w:jc w:val="center"/>
                    <w:rPr>
                      <w:rFonts w:ascii="Arial" w:eastAsia="Times New Roman" w:hAnsi="Arial" w:cs="Arial"/>
                      <w:sz w:val="21"/>
                      <w:szCs w:val="21"/>
                    </w:rPr>
                  </w:pPr>
                </w:p>
              </w:tc>
              <w:tc>
                <w:tcPr>
                  <w:tcW w:w="0" w:type="auto"/>
                  <w:vAlign w:val="bottom"/>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5B23F7" w:rsidTr="005C1BF1">
                    <w:trPr>
                      <w:trHeight w:val="750"/>
                      <w:tblCellSpacing w:w="0" w:type="dxa"/>
                      <w:jc w:val="center"/>
                    </w:trPr>
                    <w:tc>
                      <w:tcPr>
                        <w:tcW w:w="0" w:type="auto"/>
                        <w:shd w:val="clear" w:color="auto" w:fill="C0D0C0"/>
                        <w:vAlign w:val="center"/>
                        <w:hideMark/>
                      </w:tcPr>
                      <w:p w:rsidR="005C1BF1" w:rsidRPr="005B23F7" w:rsidRDefault="005C1BF1" w:rsidP="005C1BF1">
                        <w:pPr>
                          <w:rPr>
                            <w:rFonts w:ascii="Arial" w:eastAsia="Times New Roman" w:hAnsi="Arial" w:cs="Arial"/>
                            <w:sz w:val="21"/>
                            <w:szCs w:val="21"/>
                          </w:rPr>
                        </w:pPr>
                      </w:p>
                    </w:tc>
                  </w:tr>
                </w:tbl>
                <w:p w:rsidR="005C1BF1" w:rsidRPr="005B23F7" w:rsidRDefault="005C1BF1" w:rsidP="005C1BF1">
                  <w:pPr>
                    <w:jc w:val="center"/>
                    <w:rPr>
                      <w:rFonts w:ascii="Arial" w:eastAsia="Times New Roman" w:hAnsi="Arial" w:cs="Arial"/>
                      <w:sz w:val="21"/>
                      <w:szCs w:val="21"/>
                    </w:rPr>
                  </w:pPr>
                </w:p>
              </w:tc>
              <w:tc>
                <w:tcPr>
                  <w:tcW w:w="0" w:type="auto"/>
                  <w:vAlign w:val="bottom"/>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5B23F7" w:rsidTr="005C1BF1">
                    <w:trPr>
                      <w:trHeight w:val="750"/>
                      <w:tblCellSpacing w:w="0" w:type="dxa"/>
                      <w:jc w:val="center"/>
                    </w:trPr>
                    <w:tc>
                      <w:tcPr>
                        <w:tcW w:w="0" w:type="auto"/>
                        <w:shd w:val="clear" w:color="auto" w:fill="80D080"/>
                        <w:vAlign w:val="center"/>
                        <w:hideMark/>
                      </w:tcPr>
                      <w:p w:rsidR="005C1BF1" w:rsidRPr="005B23F7" w:rsidRDefault="005C1BF1" w:rsidP="005C1BF1">
                        <w:pPr>
                          <w:rPr>
                            <w:rFonts w:ascii="Arial" w:eastAsia="Times New Roman" w:hAnsi="Arial" w:cs="Arial"/>
                            <w:sz w:val="21"/>
                            <w:szCs w:val="21"/>
                          </w:rPr>
                        </w:pPr>
                      </w:p>
                    </w:tc>
                  </w:tr>
                </w:tbl>
                <w:p w:rsidR="005C1BF1" w:rsidRPr="005B23F7" w:rsidRDefault="005C1BF1" w:rsidP="005C1BF1">
                  <w:pPr>
                    <w:jc w:val="center"/>
                    <w:rPr>
                      <w:rFonts w:ascii="Arial" w:eastAsia="Times New Roman" w:hAnsi="Arial" w:cs="Arial"/>
                      <w:sz w:val="21"/>
                      <w:szCs w:val="21"/>
                    </w:rPr>
                  </w:pPr>
                </w:p>
              </w:tc>
            </w:tr>
            <w:tr w:rsidR="005C1BF1" w:rsidRPr="005B23F7" w:rsidTr="005C1BF1">
              <w:trPr>
                <w:tblCellSpacing w:w="15" w:type="dxa"/>
                <w:jc w:val="right"/>
              </w:trPr>
              <w:tc>
                <w:tcPr>
                  <w:tcW w:w="0" w:type="auto"/>
                  <w:gridSpan w:val="2"/>
                  <w:shd w:val="clear" w:color="auto" w:fill="E0E0E0"/>
                  <w:vAlign w:val="center"/>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no</w:t>
                  </w:r>
                </w:p>
              </w:tc>
              <w:tc>
                <w:tcPr>
                  <w:tcW w:w="0" w:type="auto"/>
                  <w:gridSpan w:val="2"/>
                  <w:shd w:val="clear" w:color="auto" w:fill="E0E0E0"/>
                  <w:vAlign w:val="center"/>
                  <w:hideMark/>
                </w:tcPr>
                <w:p w:rsidR="005C1BF1" w:rsidRPr="005B23F7" w:rsidRDefault="005C1BF1" w:rsidP="005C1BF1">
                  <w:pPr>
                    <w:jc w:val="center"/>
                    <w:rPr>
                      <w:rFonts w:ascii="Arial" w:eastAsia="Times New Roman" w:hAnsi="Arial" w:cs="Arial"/>
                      <w:sz w:val="21"/>
                      <w:szCs w:val="21"/>
                    </w:rPr>
                  </w:pPr>
                  <w:r w:rsidRPr="005B23F7">
                    <w:rPr>
                      <w:rFonts w:ascii="Arial" w:eastAsia="Times New Roman" w:hAnsi="Arial" w:cs="Arial"/>
                      <w:sz w:val="21"/>
                      <w:szCs w:val="21"/>
                    </w:rPr>
                    <w:t>sì</w:t>
                  </w:r>
                </w:p>
              </w:tc>
            </w:tr>
            <w:tr w:rsidR="005C1BF1" w:rsidRPr="005B23F7" w:rsidTr="005C1BF1">
              <w:trPr>
                <w:tblCellSpacing w:w="15" w:type="dxa"/>
                <w:jc w:val="right"/>
              </w:trPr>
              <w:tc>
                <w:tcPr>
                  <w:tcW w:w="0" w:type="auto"/>
                  <w:hideMark/>
                </w:tcPr>
                <w:p w:rsidR="005C1BF1" w:rsidRPr="005B23F7" w:rsidRDefault="005C1BF1" w:rsidP="005C1BF1">
                  <w:pPr>
                    <w:jc w:val="center"/>
                    <w:rPr>
                      <w:rFonts w:ascii="Arial" w:eastAsia="Times New Roman" w:hAnsi="Arial" w:cs="Arial"/>
                      <w:sz w:val="21"/>
                      <w:szCs w:val="21"/>
                    </w:rPr>
                  </w:pPr>
                </w:p>
              </w:tc>
              <w:tc>
                <w:tcPr>
                  <w:tcW w:w="0" w:type="auto"/>
                  <w:hideMark/>
                </w:tcPr>
                <w:p w:rsidR="005C1BF1" w:rsidRPr="005B23F7" w:rsidRDefault="005C1BF1" w:rsidP="005C1BF1">
                  <w:pPr>
                    <w:jc w:val="center"/>
                    <w:rPr>
                      <w:rFonts w:ascii="Arial" w:eastAsia="Times New Roman" w:hAnsi="Arial" w:cs="Arial"/>
                      <w:sz w:val="21"/>
                      <w:szCs w:val="21"/>
                    </w:rPr>
                  </w:pPr>
                </w:p>
              </w:tc>
              <w:tc>
                <w:tcPr>
                  <w:tcW w:w="0" w:type="auto"/>
                  <w:hideMark/>
                </w:tcPr>
                <w:p w:rsidR="005C1BF1" w:rsidRPr="005B23F7" w:rsidRDefault="005C1BF1" w:rsidP="005C1BF1">
                  <w:pPr>
                    <w:jc w:val="center"/>
                    <w:rPr>
                      <w:rFonts w:ascii="Arial" w:eastAsia="Times New Roman" w:hAnsi="Arial" w:cs="Arial"/>
                      <w:sz w:val="21"/>
                      <w:szCs w:val="21"/>
                    </w:rPr>
                  </w:pPr>
                </w:p>
              </w:tc>
              <w:tc>
                <w:tcPr>
                  <w:tcW w:w="0" w:type="auto"/>
                  <w:hideMark/>
                </w:tcPr>
                <w:p w:rsidR="005C1BF1" w:rsidRPr="005B23F7" w:rsidRDefault="005C1BF1" w:rsidP="005C1BF1">
                  <w:pPr>
                    <w:jc w:val="center"/>
                    <w:rPr>
                      <w:rFonts w:ascii="Arial" w:eastAsia="Times New Roman" w:hAnsi="Arial" w:cs="Arial"/>
                      <w:sz w:val="21"/>
                      <w:szCs w:val="21"/>
                    </w:rPr>
                  </w:pPr>
                </w:p>
              </w:tc>
            </w:tr>
          </w:tbl>
          <w:p w:rsidR="005C1BF1" w:rsidRPr="005B23F7" w:rsidRDefault="005C1BF1" w:rsidP="005C1BF1">
            <w:pPr>
              <w:rPr>
                <w:rFonts w:ascii="Times New Roman" w:eastAsia="Times New Roman" w:hAnsi="Times New Roman" w:cs="Times New Roman"/>
              </w:rPr>
            </w:pPr>
          </w:p>
        </w:tc>
        <w:tc>
          <w:tcPr>
            <w:tcW w:w="150" w:type="dxa"/>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 </w:t>
            </w:r>
          </w:p>
        </w:tc>
        <w:tc>
          <w:tcPr>
            <w:tcW w:w="0" w:type="auto"/>
            <w:hideMark/>
          </w:tcPr>
          <w:p w:rsidR="005C1BF1" w:rsidRPr="005B23F7" w:rsidRDefault="005C1BF1" w:rsidP="005C1BF1">
            <w:pPr>
              <w:spacing w:before="100" w:beforeAutospacing="1" w:after="100" w:afterAutospacing="1"/>
              <w:rPr>
                <w:rFonts w:ascii="Arial" w:eastAsia="Times New Roman" w:hAnsi="Arial" w:cs="Arial"/>
                <w:sz w:val="21"/>
                <w:szCs w:val="21"/>
              </w:rPr>
            </w:pPr>
            <w:r w:rsidRPr="005B23F7">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5B23F7"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5B23F7"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5B23F7" w:rsidTr="005C1BF1">
                          <w:trPr>
                            <w:tblCellSpacing w:w="30" w:type="dxa"/>
                          </w:trPr>
                          <w:tc>
                            <w:tcPr>
                              <w:tcW w:w="0" w:type="auto"/>
                              <w:shd w:val="clear" w:color="auto" w:fill="C0D0C0"/>
                              <w:noWrap/>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   </w:t>
                              </w:r>
                            </w:p>
                          </w:tc>
                          <w:tc>
                            <w:tcPr>
                              <w:tcW w:w="0" w:type="auto"/>
                              <w:noWrap/>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no</w:t>
                              </w:r>
                            </w:p>
                          </w:tc>
                        </w:tr>
                        <w:tr w:rsidR="005C1BF1" w:rsidRPr="005B23F7" w:rsidTr="005C1BF1">
                          <w:trPr>
                            <w:tblCellSpacing w:w="30" w:type="dxa"/>
                          </w:trPr>
                          <w:tc>
                            <w:tcPr>
                              <w:tcW w:w="0" w:type="auto"/>
                              <w:shd w:val="clear" w:color="auto" w:fill="80D080"/>
                              <w:noWrap/>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   </w:t>
                              </w:r>
                            </w:p>
                          </w:tc>
                          <w:tc>
                            <w:tcPr>
                              <w:tcW w:w="0" w:type="auto"/>
                              <w:noWrap/>
                              <w:vAlign w:val="center"/>
                              <w:hideMark/>
                            </w:tcPr>
                            <w:p w:rsidR="005C1BF1" w:rsidRPr="005B23F7" w:rsidRDefault="005C1BF1" w:rsidP="005C1BF1">
                              <w:pPr>
                                <w:rPr>
                                  <w:rFonts w:ascii="Arial" w:eastAsia="Times New Roman" w:hAnsi="Arial" w:cs="Arial"/>
                                  <w:sz w:val="21"/>
                                  <w:szCs w:val="21"/>
                                </w:rPr>
                              </w:pPr>
                              <w:r w:rsidRPr="005B23F7">
                                <w:rPr>
                                  <w:rFonts w:ascii="Arial" w:eastAsia="Times New Roman" w:hAnsi="Arial" w:cs="Arial"/>
                                  <w:sz w:val="21"/>
                                  <w:szCs w:val="21"/>
                                </w:rPr>
                                <w:t>sì</w:t>
                              </w:r>
                            </w:p>
                          </w:tc>
                        </w:tr>
                      </w:tbl>
                      <w:p w:rsidR="005C1BF1" w:rsidRPr="005B23F7" w:rsidRDefault="005C1BF1" w:rsidP="005C1BF1">
                        <w:pPr>
                          <w:rPr>
                            <w:rFonts w:ascii="Arial" w:eastAsia="Times New Roman" w:hAnsi="Arial" w:cs="Arial"/>
                            <w:sz w:val="21"/>
                            <w:szCs w:val="21"/>
                          </w:rPr>
                        </w:pPr>
                      </w:p>
                    </w:tc>
                  </w:tr>
                </w:tbl>
                <w:p w:rsidR="005C1BF1" w:rsidRPr="005B23F7" w:rsidRDefault="005C1BF1" w:rsidP="005C1BF1">
                  <w:pPr>
                    <w:rPr>
                      <w:rFonts w:ascii="Arial" w:eastAsia="Times New Roman" w:hAnsi="Arial" w:cs="Arial"/>
                      <w:sz w:val="21"/>
                      <w:szCs w:val="21"/>
                    </w:rPr>
                  </w:pPr>
                </w:p>
              </w:tc>
            </w:tr>
          </w:tbl>
          <w:p w:rsidR="005C1BF1" w:rsidRPr="005B23F7" w:rsidRDefault="005C1BF1" w:rsidP="005C1BF1">
            <w:pPr>
              <w:rPr>
                <w:rFonts w:ascii="Times New Roman" w:eastAsia="Times New Roman" w:hAnsi="Times New Roman" w:cs="Times New Roman"/>
              </w:rPr>
            </w:pPr>
          </w:p>
        </w:tc>
      </w:tr>
    </w:tbl>
    <w:p w:rsidR="005C1BF1" w:rsidRDefault="005C1BF1" w:rsidP="005C1BF1"/>
    <w:p w:rsidR="005C1BF1" w:rsidRDefault="005C1BF1" w:rsidP="005C1BF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57"/>
        <w:gridCol w:w="4530"/>
        <w:gridCol w:w="180"/>
        <w:gridCol w:w="695"/>
      </w:tblGrid>
      <w:tr w:rsidR="005C1BF1" w:rsidRPr="002F410C" w:rsidTr="005C1BF1">
        <w:trPr>
          <w:tblCellSpacing w:w="15" w:type="dxa"/>
        </w:trPr>
        <w:tc>
          <w:tcPr>
            <w:tcW w:w="0" w:type="auto"/>
            <w:hideMark/>
          </w:tcPr>
          <w:p w:rsidR="005C1BF1" w:rsidRPr="002F410C" w:rsidRDefault="005C1BF1" w:rsidP="005C1BF1">
            <w:pPr>
              <w:spacing w:before="100" w:beforeAutospacing="1" w:after="100" w:afterAutospacing="1"/>
              <w:rPr>
                <w:rFonts w:ascii="Arial" w:eastAsia="Times New Roman" w:hAnsi="Arial" w:cs="Arial"/>
                <w:sz w:val="21"/>
                <w:szCs w:val="21"/>
              </w:rPr>
            </w:pPr>
            <w:r w:rsidRPr="002F410C">
              <w:rPr>
                <w:rFonts w:ascii="Arial" w:eastAsia="Times New Roman" w:hAnsi="Arial" w:cs="Arial"/>
                <w:b/>
                <w:bCs/>
                <w:sz w:val="21"/>
                <w:szCs w:val="21"/>
              </w:rPr>
              <w:t>Tabella a doppia entrata:</w:t>
            </w:r>
            <w:r w:rsidRPr="002F410C">
              <w:rPr>
                <w:rFonts w:ascii="Arial" w:eastAsia="Times New Roman" w:hAnsi="Arial" w:cs="Arial"/>
                <w:b/>
                <w:bCs/>
                <w:sz w:val="21"/>
                <w:szCs w:val="21"/>
              </w:rPr>
              <w:br/>
              <w:t>Danza x 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6"/>
              <w:gridCol w:w="382"/>
              <w:gridCol w:w="382"/>
              <w:gridCol w:w="896"/>
            </w:tblGrid>
            <w:tr w:rsidR="005C1BF1" w:rsidRPr="002F410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Miglioramento motorio-&gt;</w:t>
                  </w:r>
                  <w:r w:rsidRPr="002F410C">
                    <w:rPr>
                      <w:rFonts w:ascii="Arial" w:eastAsia="Times New Roman" w:hAnsi="Arial" w:cs="Arial"/>
                      <w:sz w:val="21"/>
                      <w:szCs w:val="21"/>
                    </w:rPr>
                    <w:br/>
                    <w:t>Danza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18"/>
                      <w:szCs w:val="18"/>
                    </w:rPr>
                  </w:pPr>
                  <w:r w:rsidRPr="002F410C">
                    <w:rPr>
                      <w:rFonts w:ascii="Arial" w:eastAsia="Times New Roman" w:hAnsi="Arial" w:cs="Arial"/>
                      <w:sz w:val="18"/>
                      <w:szCs w:val="18"/>
                    </w:rPr>
                    <w:t xml:space="preserve">Marginale </w:t>
                  </w:r>
                  <w:r w:rsidRPr="002F410C">
                    <w:rPr>
                      <w:rFonts w:ascii="Arial" w:eastAsia="Times New Roman" w:hAnsi="Arial" w:cs="Arial"/>
                      <w:sz w:val="18"/>
                      <w:szCs w:val="18"/>
                    </w:rPr>
                    <w:br/>
                    <w:t>di riga</w:t>
                  </w:r>
                </w:p>
              </w:tc>
            </w:tr>
            <w:tr w:rsidR="005C1BF1" w:rsidRPr="002F410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0</w:t>
                  </w:r>
                  <w:r w:rsidRPr="002F410C">
                    <w:rPr>
                      <w:rFonts w:ascii="Arial" w:eastAsia="Times New Roman" w:hAnsi="Arial" w:cs="Arial"/>
                      <w:sz w:val="21"/>
                      <w:szCs w:val="21"/>
                    </w:rPr>
                    <w:br/>
                  </w:r>
                  <w:r w:rsidRPr="002F410C">
                    <w:rPr>
                      <w:rFonts w:ascii="Arial" w:eastAsia="Times New Roman" w:hAnsi="Arial" w:cs="Arial"/>
                      <w:i/>
                      <w:iCs/>
                      <w:color w:val="FF0000"/>
                      <w:sz w:val="21"/>
                      <w:szCs w:val="21"/>
                    </w:rPr>
                    <w:t>0.4</w:t>
                  </w:r>
                  <w:r w:rsidRPr="002F410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0</w:t>
                  </w:r>
                  <w:r w:rsidRPr="002F410C">
                    <w:rPr>
                      <w:rFonts w:ascii="Arial" w:eastAsia="Times New Roman" w:hAnsi="Arial" w:cs="Arial"/>
                      <w:sz w:val="21"/>
                      <w:szCs w:val="21"/>
                    </w:rPr>
                    <w:br/>
                  </w:r>
                  <w:r w:rsidRPr="002F410C">
                    <w:rPr>
                      <w:rFonts w:ascii="Arial" w:eastAsia="Times New Roman" w:hAnsi="Arial" w:cs="Arial"/>
                      <w:i/>
                      <w:iCs/>
                      <w:color w:val="FF0000"/>
                      <w:sz w:val="21"/>
                      <w:szCs w:val="21"/>
                    </w:rPr>
                    <w:t>0.6</w:t>
                  </w:r>
                  <w:r w:rsidRPr="002F410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1</w:t>
                  </w:r>
                </w:p>
              </w:tc>
            </w:tr>
            <w:tr w:rsidR="005C1BF1" w:rsidRPr="002F410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5</w:t>
                  </w:r>
                  <w:r w:rsidRPr="002F410C">
                    <w:rPr>
                      <w:rFonts w:ascii="Arial" w:eastAsia="Times New Roman" w:hAnsi="Arial" w:cs="Arial"/>
                      <w:sz w:val="21"/>
                      <w:szCs w:val="21"/>
                    </w:rPr>
                    <w:br/>
                  </w:r>
                  <w:r w:rsidRPr="002F410C">
                    <w:rPr>
                      <w:rFonts w:ascii="Arial" w:eastAsia="Times New Roman" w:hAnsi="Arial" w:cs="Arial"/>
                      <w:i/>
                      <w:iCs/>
                      <w:sz w:val="21"/>
                      <w:szCs w:val="21"/>
                    </w:rPr>
                    <w:t>4.6</w:t>
                  </w:r>
                  <w:r w:rsidRPr="002F410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7</w:t>
                  </w:r>
                  <w:r w:rsidRPr="002F410C">
                    <w:rPr>
                      <w:rFonts w:ascii="Arial" w:eastAsia="Times New Roman" w:hAnsi="Arial" w:cs="Arial"/>
                      <w:sz w:val="21"/>
                      <w:szCs w:val="21"/>
                    </w:rPr>
                    <w:br/>
                  </w:r>
                  <w:r w:rsidRPr="002F410C">
                    <w:rPr>
                      <w:rFonts w:ascii="Arial" w:eastAsia="Times New Roman" w:hAnsi="Arial" w:cs="Arial"/>
                      <w:i/>
                      <w:iCs/>
                      <w:sz w:val="21"/>
                      <w:szCs w:val="21"/>
                    </w:rPr>
                    <w:t>6.4</w:t>
                  </w:r>
                  <w:r w:rsidRPr="002F410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11</w:t>
                  </w:r>
                </w:p>
              </w:tc>
            </w:tr>
            <w:tr w:rsidR="005C1BF1" w:rsidRPr="002F410C"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18"/>
                      <w:szCs w:val="18"/>
                    </w:rPr>
                  </w:pPr>
                  <w:r w:rsidRPr="002F410C">
                    <w:rPr>
                      <w:rFonts w:ascii="Arial" w:eastAsia="Times New Roman" w:hAnsi="Arial" w:cs="Arial"/>
                      <w:sz w:val="18"/>
                      <w:szCs w:val="18"/>
                    </w:rPr>
                    <w:t xml:space="preserve">Marginale </w:t>
                  </w:r>
                  <w:r w:rsidRPr="002F410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12</w:t>
                  </w:r>
                </w:p>
              </w:tc>
            </w:tr>
          </w:tbl>
          <w:p w:rsidR="005C1BF1" w:rsidRPr="002F410C" w:rsidRDefault="005C1BF1" w:rsidP="005C1BF1">
            <w:pPr>
              <w:spacing w:before="100" w:beforeAutospacing="1" w:after="100" w:afterAutospacing="1"/>
              <w:rPr>
                <w:rFonts w:ascii="Arial" w:eastAsia="Times New Roman" w:hAnsi="Arial" w:cs="Arial"/>
                <w:sz w:val="21"/>
                <w:szCs w:val="21"/>
              </w:rPr>
            </w:pPr>
            <w:r w:rsidRPr="002F410C">
              <w:rPr>
                <w:rFonts w:ascii="Arial" w:eastAsia="Times New Roman" w:hAnsi="Arial" w:cs="Arial"/>
                <w:sz w:val="21"/>
                <w:szCs w:val="21"/>
              </w:rPr>
              <w:t>Il valore di X quadro non è significativo dato che vi sono frequenze attese minori di 1.</w:t>
            </w: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Pr="002F410C" w:rsidRDefault="005C1BF1" w:rsidP="005C1BF1">
            <w:pPr>
              <w:spacing w:before="100" w:beforeAutospacing="1" w:after="100" w:afterAutospacing="1"/>
              <w:rPr>
                <w:rFonts w:ascii="Arial" w:eastAsia="Times New Roman" w:hAnsi="Arial" w:cs="Arial"/>
                <w:sz w:val="21"/>
                <w:szCs w:val="21"/>
              </w:rPr>
            </w:pPr>
            <w:r w:rsidRPr="002F410C">
              <w:rPr>
                <w:rFonts w:ascii="Arial" w:eastAsia="Times New Roman" w:hAnsi="Arial" w:cs="Arial"/>
                <w:sz w:val="21"/>
                <w:szCs w:val="21"/>
              </w:rPr>
              <w:t>Probabilità esatta (dal test di Fisher) = 0.083</w:t>
            </w:r>
          </w:p>
          <w:p w:rsidR="005C1BF1" w:rsidRPr="002F410C" w:rsidRDefault="005C1BF1" w:rsidP="005C1BF1">
            <w:pPr>
              <w:spacing w:before="100" w:beforeAutospacing="1" w:after="100" w:afterAutospacing="1"/>
              <w:rPr>
                <w:rFonts w:ascii="Arial" w:eastAsia="Times New Roman" w:hAnsi="Arial" w:cs="Arial"/>
                <w:sz w:val="21"/>
                <w:szCs w:val="21"/>
              </w:rPr>
            </w:pPr>
            <w:r w:rsidRPr="002F410C">
              <w:rPr>
                <w:rFonts w:ascii="Arial" w:eastAsia="Times New Roman" w:hAnsi="Arial" w:cs="Arial"/>
                <w:sz w:val="21"/>
                <w:szCs w:val="21"/>
              </w:rPr>
              <w:t>Nelle celle della tabella sono indicati:</w:t>
            </w:r>
          </w:p>
          <w:p w:rsidR="005C1BF1" w:rsidRPr="002F410C" w:rsidRDefault="005C1BF1" w:rsidP="005C1BF1">
            <w:pPr>
              <w:numPr>
                <w:ilvl w:val="0"/>
                <w:numId w:val="13"/>
              </w:numPr>
              <w:spacing w:before="100" w:beforeAutospacing="1" w:after="100" w:afterAutospacing="1"/>
              <w:rPr>
                <w:rFonts w:ascii="Arial" w:eastAsia="Times New Roman" w:hAnsi="Arial" w:cs="Arial"/>
                <w:sz w:val="21"/>
                <w:szCs w:val="21"/>
              </w:rPr>
            </w:pPr>
            <w:r w:rsidRPr="002F410C">
              <w:rPr>
                <w:rFonts w:ascii="Arial" w:eastAsia="Times New Roman" w:hAnsi="Arial" w:cs="Arial"/>
                <w:sz w:val="21"/>
                <w:szCs w:val="21"/>
              </w:rPr>
              <w:t>la frequenza osservata O</w:t>
            </w:r>
          </w:p>
          <w:p w:rsidR="005C1BF1" w:rsidRPr="002F410C" w:rsidRDefault="005C1BF1" w:rsidP="005C1BF1">
            <w:pPr>
              <w:numPr>
                <w:ilvl w:val="0"/>
                <w:numId w:val="13"/>
              </w:numPr>
              <w:spacing w:before="100" w:beforeAutospacing="1" w:after="100" w:afterAutospacing="1"/>
              <w:rPr>
                <w:rFonts w:ascii="Arial" w:eastAsia="Times New Roman" w:hAnsi="Arial" w:cs="Arial"/>
                <w:sz w:val="21"/>
                <w:szCs w:val="21"/>
              </w:rPr>
            </w:pPr>
            <w:r w:rsidRPr="002F410C">
              <w:rPr>
                <w:rFonts w:ascii="Arial" w:eastAsia="Times New Roman" w:hAnsi="Arial" w:cs="Arial"/>
                <w:sz w:val="21"/>
                <w:szCs w:val="21"/>
              </w:rPr>
              <w:t>la frequenza attesa A</w:t>
            </w:r>
          </w:p>
          <w:p w:rsidR="005C1BF1" w:rsidRPr="002F410C" w:rsidRDefault="005C1BF1" w:rsidP="005C1BF1">
            <w:pPr>
              <w:numPr>
                <w:ilvl w:val="0"/>
                <w:numId w:val="13"/>
              </w:numPr>
              <w:spacing w:before="100" w:beforeAutospacing="1" w:after="100" w:afterAutospacing="1"/>
              <w:rPr>
                <w:rFonts w:ascii="Arial" w:eastAsia="Times New Roman" w:hAnsi="Arial" w:cs="Arial"/>
                <w:sz w:val="21"/>
                <w:szCs w:val="21"/>
              </w:rPr>
            </w:pPr>
            <w:r w:rsidRPr="002F410C">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2F410C">
              <w:rPr>
                <w:rFonts w:ascii="Arial" w:eastAsia="Times New Roman" w:hAnsi="Arial" w:cs="Arial"/>
                <w:sz w:val="21"/>
                <w:szCs w:val="21"/>
              </w:rPr>
              <w:t>radq</w:t>
            </w:r>
            <w:proofErr w:type="spellEnd"/>
            <w:r w:rsidRPr="002F410C">
              <w:rPr>
                <w:rFonts w:ascii="Arial" w:eastAsia="Times New Roman" w:hAnsi="Arial" w:cs="Arial"/>
                <w:sz w:val="21"/>
                <w:szCs w:val="21"/>
              </w:rPr>
              <w:t>(A)</w:t>
            </w:r>
          </w:p>
        </w:tc>
        <w:tc>
          <w:tcPr>
            <w:tcW w:w="4500" w:type="dxa"/>
            <w:hideMark/>
          </w:tcPr>
          <w:p w:rsidR="005C1BF1" w:rsidRPr="002F410C" w:rsidRDefault="005C1BF1" w:rsidP="005C1BF1">
            <w:pPr>
              <w:spacing w:before="100" w:beforeAutospacing="1" w:after="100" w:afterAutospacing="1"/>
              <w:jc w:val="right"/>
              <w:rPr>
                <w:rFonts w:ascii="Arial" w:eastAsia="Times New Roman" w:hAnsi="Arial" w:cs="Arial"/>
                <w:sz w:val="21"/>
                <w:szCs w:val="21"/>
              </w:rPr>
            </w:pPr>
            <w:r w:rsidRPr="002F410C">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2F410C"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2F410C" w:rsidTr="005C1BF1">
                    <w:trPr>
                      <w:tblCellSpacing w:w="0" w:type="dxa"/>
                      <w:jc w:val="center"/>
                    </w:trPr>
                    <w:tc>
                      <w:tcPr>
                        <w:tcW w:w="0" w:type="auto"/>
                        <w:vAlign w:val="bottom"/>
                        <w:hideMark/>
                      </w:tcPr>
                      <w:p w:rsidR="005C1BF1" w:rsidRPr="002F410C" w:rsidRDefault="005C1BF1" w:rsidP="005C1BF1">
                        <w:pPr>
                          <w:jc w:val="center"/>
                          <w:rPr>
                            <w:rFonts w:ascii="Arial" w:eastAsia="Times New Roman" w:hAnsi="Arial" w:cs="Arial"/>
                            <w:sz w:val="21"/>
                            <w:szCs w:val="21"/>
                          </w:rPr>
                        </w:pPr>
                        <w:proofErr w:type="spellStart"/>
                        <w:r w:rsidRPr="002F410C">
                          <w:rPr>
                            <w:rFonts w:ascii="Arial" w:eastAsia="Times New Roman" w:hAnsi="Arial" w:cs="Arial"/>
                            <w:sz w:val="21"/>
                            <w:szCs w:val="21"/>
                          </w:rPr>
                          <w:t>NaN</w:t>
                        </w:r>
                        <w:proofErr w:type="spellEnd"/>
                        <w:r w:rsidRPr="002F410C">
                          <w:rPr>
                            <w:rFonts w:ascii="Arial" w:eastAsia="Times New Roman" w:hAnsi="Arial" w:cs="Arial"/>
                            <w:sz w:val="21"/>
                            <w:szCs w:val="21"/>
                          </w:rPr>
                          <w:t>%</w:t>
                        </w:r>
                      </w:p>
                    </w:tc>
                  </w:tr>
                  <w:tr w:rsidR="005C1BF1" w:rsidRPr="002F410C" w:rsidTr="005C1BF1">
                    <w:trPr>
                      <w:tblCellSpacing w:w="0" w:type="dxa"/>
                      <w:jc w:val="center"/>
                    </w:trPr>
                    <w:tc>
                      <w:tcPr>
                        <w:tcW w:w="0" w:type="auto"/>
                        <w:shd w:val="clear" w:color="auto" w:fill="C0D0C0"/>
                        <w:vAlign w:val="bottom"/>
                        <w:hideMark/>
                      </w:tcPr>
                      <w:p w:rsidR="005C1BF1" w:rsidRPr="002F410C" w:rsidRDefault="005C1BF1" w:rsidP="005C1BF1">
                        <w:pPr>
                          <w:jc w:val="center"/>
                          <w:rPr>
                            <w:rFonts w:ascii="Arial" w:eastAsia="Times New Roman" w:hAnsi="Arial" w:cs="Arial"/>
                            <w:sz w:val="21"/>
                            <w:szCs w:val="21"/>
                          </w:rPr>
                        </w:pPr>
                      </w:p>
                    </w:tc>
                  </w:tr>
                </w:tbl>
                <w:p w:rsidR="005C1BF1" w:rsidRPr="002F410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2F410C" w:rsidTr="005C1BF1">
                    <w:trPr>
                      <w:tblCellSpacing w:w="0" w:type="dxa"/>
                      <w:jc w:val="center"/>
                    </w:trPr>
                    <w:tc>
                      <w:tcPr>
                        <w:tcW w:w="0" w:type="auto"/>
                        <w:vAlign w:val="bottom"/>
                        <w:hideMark/>
                      </w:tcPr>
                      <w:p w:rsidR="005C1BF1" w:rsidRPr="002F410C" w:rsidRDefault="005C1BF1" w:rsidP="005C1BF1">
                        <w:pPr>
                          <w:jc w:val="center"/>
                          <w:rPr>
                            <w:rFonts w:ascii="Arial" w:eastAsia="Times New Roman" w:hAnsi="Arial" w:cs="Arial"/>
                            <w:sz w:val="21"/>
                            <w:szCs w:val="21"/>
                          </w:rPr>
                        </w:pPr>
                        <w:proofErr w:type="spellStart"/>
                        <w:r w:rsidRPr="002F410C">
                          <w:rPr>
                            <w:rFonts w:ascii="Arial" w:eastAsia="Times New Roman" w:hAnsi="Arial" w:cs="Arial"/>
                            <w:sz w:val="21"/>
                            <w:szCs w:val="21"/>
                          </w:rPr>
                          <w:t>NaN</w:t>
                        </w:r>
                        <w:proofErr w:type="spellEnd"/>
                        <w:r w:rsidRPr="002F410C">
                          <w:rPr>
                            <w:rFonts w:ascii="Arial" w:eastAsia="Times New Roman" w:hAnsi="Arial" w:cs="Arial"/>
                            <w:sz w:val="21"/>
                            <w:szCs w:val="21"/>
                          </w:rPr>
                          <w:t>%</w:t>
                        </w:r>
                      </w:p>
                    </w:tc>
                  </w:tr>
                  <w:tr w:rsidR="005C1BF1" w:rsidRPr="002F410C" w:rsidTr="005C1BF1">
                    <w:trPr>
                      <w:tblCellSpacing w:w="0" w:type="dxa"/>
                      <w:jc w:val="center"/>
                    </w:trPr>
                    <w:tc>
                      <w:tcPr>
                        <w:tcW w:w="0" w:type="auto"/>
                        <w:shd w:val="clear" w:color="auto" w:fill="80D080"/>
                        <w:vAlign w:val="bottom"/>
                        <w:hideMark/>
                      </w:tcPr>
                      <w:p w:rsidR="005C1BF1" w:rsidRPr="002F410C" w:rsidRDefault="005C1BF1" w:rsidP="005C1BF1">
                        <w:pPr>
                          <w:jc w:val="center"/>
                          <w:rPr>
                            <w:rFonts w:ascii="Arial" w:eastAsia="Times New Roman" w:hAnsi="Arial" w:cs="Arial"/>
                            <w:sz w:val="21"/>
                            <w:szCs w:val="21"/>
                          </w:rPr>
                        </w:pPr>
                      </w:p>
                    </w:tc>
                  </w:tr>
                </w:tbl>
                <w:p w:rsidR="005C1BF1" w:rsidRPr="002F410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2F410C" w:rsidTr="005C1BF1">
                    <w:trPr>
                      <w:tblCellSpacing w:w="0" w:type="dxa"/>
                      <w:jc w:val="center"/>
                    </w:trPr>
                    <w:tc>
                      <w:tcPr>
                        <w:tcW w:w="0" w:type="auto"/>
                        <w:vAlign w:val="bottom"/>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42%</w:t>
                        </w:r>
                      </w:p>
                    </w:tc>
                  </w:tr>
                  <w:tr w:rsidR="005C1BF1" w:rsidRPr="002F410C" w:rsidTr="005C1BF1">
                    <w:trPr>
                      <w:trHeight w:val="630"/>
                      <w:tblCellSpacing w:w="0" w:type="dxa"/>
                      <w:jc w:val="center"/>
                    </w:trPr>
                    <w:tc>
                      <w:tcPr>
                        <w:tcW w:w="0" w:type="auto"/>
                        <w:shd w:val="clear" w:color="auto" w:fill="C0D0C0"/>
                        <w:vAlign w:val="bottom"/>
                        <w:hideMark/>
                      </w:tcPr>
                      <w:p w:rsidR="005C1BF1" w:rsidRPr="002F410C" w:rsidRDefault="005C1BF1" w:rsidP="005C1BF1">
                        <w:pPr>
                          <w:jc w:val="center"/>
                          <w:rPr>
                            <w:rFonts w:ascii="Arial" w:eastAsia="Times New Roman" w:hAnsi="Arial" w:cs="Arial"/>
                            <w:sz w:val="21"/>
                            <w:szCs w:val="21"/>
                          </w:rPr>
                        </w:pPr>
                      </w:p>
                    </w:tc>
                  </w:tr>
                </w:tbl>
                <w:p w:rsidR="005C1BF1" w:rsidRPr="002F410C"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2F410C" w:rsidTr="005C1BF1">
                    <w:trPr>
                      <w:tblCellSpacing w:w="0" w:type="dxa"/>
                      <w:jc w:val="center"/>
                    </w:trPr>
                    <w:tc>
                      <w:tcPr>
                        <w:tcW w:w="0" w:type="auto"/>
                        <w:vAlign w:val="bottom"/>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58%</w:t>
                        </w:r>
                      </w:p>
                    </w:tc>
                  </w:tr>
                  <w:tr w:rsidR="005C1BF1" w:rsidRPr="002F410C" w:rsidTr="005C1BF1">
                    <w:trPr>
                      <w:trHeight w:val="870"/>
                      <w:tblCellSpacing w:w="0" w:type="dxa"/>
                      <w:jc w:val="center"/>
                    </w:trPr>
                    <w:tc>
                      <w:tcPr>
                        <w:tcW w:w="0" w:type="auto"/>
                        <w:shd w:val="clear" w:color="auto" w:fill="80D080"/>
                        <w:vAlign w:val="bottom"/>
                        <w:hideMark/>
                      </w:tcPr>
                      <w:p w:rsidR="005C1BF1" w:rsidRPr="002F410C" w:rsidRDefault="005C1BF1" w:rsidP="005C1BF1">
                        <w:pPr>
                          <w:jc w:val="center"/>
                          <w:rPr>
                            <w:rFonts w:ascii="Arial" w:eastAsia="Times New Roman" w:hAnsi="Arial" w:cs="Arial"/>
                            <w:sz w:val="21"/>
                            <w:szCs w:val="21"/>
                          </w:rPr>
                        </w:pPr>
                      </w:p>
                    </w:tc>
                  </w:tr>
                </w:tbl>
                <w:p w:rsidR="005C1BF1" w:rsidRPr="002F410C" w:rsidRDefault="005C1BF1" w:rsidP="005C1BF1">
                  <w:pPr>
                    <w:jc w:val="center"/>
                    <w:rPr>
                      <w:rFonts w:ascii="Arial" w:eastAsia="Times New Roman" w:hAnsi="Arial" w:cs="Arial"/>
                      <w:sz w:val="21"/>
                      <w:szCs w:val="21"/>
                    </w:rPr>
                  </w:pPr>
                </w:p>
              </w:tc>
            </w:tr>
            <w:tr w:rsidR="005C1BF1" w:rsidRPr="002F410C" w:rsidTr="005C1BF1">
              <w:trPr>
                <w:tblCellSpacing w:w="15" w:type="dxa"/>
                <w:jc w:val="right"/>
              </w:trPr>
              <w:tc>
                <w:tcPr>
                  <w:tcW w:w="0" w:type="auto"/>
                  <w:shd w:val="clear" w:color="auto" w:fill="E0E0E0"/>
                  <w:vAlign w:val="center"/>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0</w:t>
                  </w:r>
                </w:p>
              </w:tc>
              <w:tc>
                <w:tcPr>
                  <w:tcW w:w="0" w:type="auto"/>
                  <w:shd w:val="clear" w:color="auto" w:fill="E0E0E0"/>
                  <w:vAlign w:val="center"/>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0</w:t>
                  </w:r>
                </w:p>
              </w:tc>
              <w:tc>
                <w:tcPr>
                  <w:tcW w:w="0" w:type="auto"/>
                  <w:shd w:val="clear" w:color="auto" w:fill="E0E0E0"/>
                  <w:vAlign w:val="center"/>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5</w:t>
                  </w:r>
                </w:p>
              </w:tc>
              <w:tc>
                <w:tcPr>
                  <w:tcW w:w="0" w:type="auto"/>
                  <w:shd w:val="clear" w:color="auto" w:fill="E0E0E0"/>
                  <w:vAlign w:val="center"/>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7</w:t>
                  </w:r>
                </w:p>
              </w:tc>
            </w:tr>
            <w:tr w:rsidR="005C1BF1" w:rsidRPr="002F410C" w:rsidTr="005C1BF1">
              <w:trPr>
                <w:tblCellSpacing w:w="15" w:type="dxa"/>
                <w:jc w:val="right"/>
              </w:trPr>
              <w:tc>
                <w:tcPr>
                  <w:tcW w:w="0" w:type="auto"/>
                  <w:gridSpan w:val="2"/>
                  <w:shd w:val="clear" w:color="auto" w:fill="E0E0E0"/>
                  <w:vAlign w:val="center"/>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no</w:t>
                  </w:r>
                </w:p>
              </w:tc>
              <w:tc>
                <w:tcPr>
                  <w:tcW w:w="0" w:type="auto"/>
                  <w:gridSpan w:val="2"/>
                  <w:shd w:val="clear" w:color="auto" w:fill="E0E0E0"/>
                  <w:vAlign w:val="center"/>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sì</w:t>
                  </w:r>
                </w:p>
              </w:tc>
            </w:tr>
            <w:tr w:rsidR="005C1BF1" w:rsidRPr="002F410C" w:rsidTr="005C1BF1">
              <w:trPr>
                <w:trHeight w:val="450"/>
                <w:tblCellSpacing w:w="15" w:type="dxa"/>
                <w:jc w:val="right"/>
              </w:trPr>
              <w:tc>
                <w:tcPr>
                  <w:tcW w:w="0" w:type="auto"/>
                  <w:vAlign w:val="center"/>
                  <w:hideMark/>
                </w:tcPr>
                <w:p w:rsidR="005C1BF1" w:rsidRPr="002F410C" w:rsidRDefault="005C1BF1" w:rsidP="005C1BF1">
                  <w:pPr>
                    <w:rPr>
                      <w:rFonts w:ascii="Arial" w:eastAsia="Times New Roman" w:hAnsi="Arial" w:cs="Arial"/>
                      <w:sz w:val="21"/>
                      <w:szCs w:val="21"/>
                    </w:rPr>
                  </w:pPr>
                </w:p>
              </w:tc>
              <w:tc>
                <w:tcPr>
                  <w:tcW w:w="0" w:type="auto"/>
                  <w:vAlign w:val="center"/>
                  <w:hideMark/>
                </w:tcPr>
                <w:p w:rsidR="005C1BF1" w:rsidRPr="002F410C" w:rsidRDefault="005C1BF1" w:rsidP="005C1BF1">
                  <w:pPr>
                    <w:rPr>
                      <w:rFonts w:ascii="Times New Roman" w:eastAsia="Times New Roman" w:hAnsi="Times New Roman" w:cs="Times New Roman"/>
                      <w:sz w:val="20"/>
                      <w:szCs w:val="20"/>
                    </w:rPr>
                  </w:pPr>
                </w:p>
              </w:tc>
              <w:tc>
                <w:tcPr>
                  <w:tcW w:w="0" w:type="auto"/>
                  <w:vAlign w:val="center"/>
                  <w:hideMark/>
                </w:tcPr>
                <w:p w:rsidR="005C1BF1" w:rsidRPr="002F410C" w:rsidRDefault="005C1BF1" w:rsidP="005C1BF1">
                  <w:pPr>
                    <w:rPr>
                      <w:rFonts w:ascii="Times New Roman" w:eastAsia="Times New Roman" w:hAnsi="Times New Roman" w:cs="Times New Roman"/>
                      <w:sz w:val="20"/>
                      <w:szCs w:val="20"/>
                    </w:rPr>
                  </w:pPr>
                </w:p>
              </w:tc>
              <w:tc>
                <w:tcPr>
                  <w:tcW w:w="0" w:type="auto"/>
                  <w:vAlign w:val="center"/>
                  <w:hideMark/>
                </w:tcPr>
                <w:p w:rsidR="005C1BF1" w:rsidRPr="002F410C" w:rsidRDefault="005C1BF1" w:rsidP="005C1BF1">
                  <w:pPr>
                    <w:rPr>
                      <w:rFonts w:ascii="Times New Roman" w:eastAsia="Times New Roman" w:hAnsi="Times New Roman" w:cs="Times New Roman"/>
                      <w:sz w:val="20"/>
                      <w:szCs w:val="20"/>
                    </w:rPr>
                  </w:pPr>
                </w:p>
              </w:tc>
            </w:tr>
            <w:tr w:rsidR="005C1BF1" w:rsidRPr="002F410C" w:rsidTr="005C1BF1">
              <w:trPr>
                <w:tblCellSpacing w:w="15" w:type="dxa"/>
                <w:jc w:val="right"/>
              </w:trPr>
              <w:tc>
                <w:tcPr>
                  <w:tcW w:w="0" w:type="auto"/>
                  <w:vAlign w:val="bottom"/>
                  <w:hideMark/>
                </w:tcPr>
                <w:p w:rsidR="005C1BF1" w:rsidRPr="002F410C" w:rsidRDefault="005C1BF1" w:rsidP="005C1BF1">
                  <w:pPr>
                    <w:jc w:val="center"/>
                    <w:rPr>
                      <w:rFonts w:ascii="Arial" w:eastAsia="Times New Roman" w:hAnsi="Arial" w:cs="Arial"/>
                      <w:sz w:val="21"/>
                      <w:szCs w:val="21"/>
                    </w:rPr>
                  </w:pPr>
                </w:p>
              </w:tc>
              <w:tc>
                <w:tcPr>
                  <w:tcW w:w="0" w:type="auto"/>
                  <w:vAlign w:val="bottom"/>
                  <w:hideMark/>
                </w:tcPr>
                <w:p w:rsidR="005C1BF1" w:rsidRPr="002F410C" w:rsidRDefault="005C1BF1" w:rsidP="005C1BF1">
                  <w:pPr>
                    <w:jc w:val="center"/>
                    <w:rPr>
                      <w:rFonts w:ascii="Arial" w:eastAsia="Times New Roman" w:hAnsi="Arial" w:cs="Arial"/>
                      <w:sz w:val="21"/>
                      <w:szCs w:val="21"/>
                    </w:rPr>
                  </w:pPr>
                </w:p>
              </w:tc>
              <w:tc>
                <w:tcPr>
                  <w:tcW w:w="0" w:type="auto"/>
                  <w:vAlign w:val="bottom"/>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2F410C" w:rsidTr="005C1BF1">
                    <w:trPr>
                      <w:trHeight w:val="750"/>
                      <w:tblCellSpacing w:w="0" w:type="dxa"/>
                      <w:jc w:val="center"/>
                    </w:trPr>
                    <w:tc>
                      <w:tcPr>
                        <w:tcW w:w="0" w:type="auto"/>
                        <w:shd w:val="clear" w:color="auto" w:fill="C0D0C0"/>
                        <w:vAlign w:val="center"/>
                        <w:hideMark/>
                      </w:tcPr>
                      <w:p w:rsidR="005C1BF1" w:rsidRPr="002F410C" w:rsidRDefault="005C1BF1" w:rsidP="005C1BF1">
                        <w:pPr>
                          <w:rPr>
                            <w:rFonts w:ascii="Arial" w:eastAsia="Times New Roman" w:hAnsi="Arial" w:cs="Arial"/>
                            <w:sz w:val="21"/>
                            <w:szCs w:val="21"/>
                          </w:rPr>
                        </w:pPr>
                      </w:p>
                    </w:tc>
                  </w:tr>
                </w:tbl>
                <w:p w:rsidR="005C1BF1" w:rsidRPr="002F410C" w:rsidRDefault="005C1BF1" w:rsidP="005C1BF1">
                  <w:pPr>
                    <w:jc w:val="center"/>
                    <w:rPr>
                      <w:rFonts w:ascii="Arial" w:eastAsia="Times New Roman" w:hAnsi="Arial" w:cs="Arial"/>
                      <w:sz w:val="21"/>
                      <w:szCs w:val="21"/>
                    </w:rPr>
                  </w:pPr>
                </w:p>
              </w:tc>
              <w:tc>
                <w:tcPr>
                  <w:tcW w:w="0" w:type="auto"/>
                  <w:vAlign w:val="bottom"/>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2F410C" w:rsidTr="005C1BF1">
                    <w:trPr>
                      <w:trHeight w:val="750"/>
                      <w:tblCellSpacing w:w="0" w:type="dxa"/>
                      <w:jc w:val="center"/>
                    </w:trPr>
                    <w:tc>
                      <w:tcPr>
                        <w:tcW w:w="0" w:type="auto"/>
                        <w:shd w:val="clear" w:color="auto" w:fill="80D080"/>
                        <w:vAlign w:val="center"/>
                        <w:hideMark/>
                      </w:tcPr>
                      <w:p w:rsidR="005C1BF1" w:rsidRPr="002F410C" w:rsidRDefault="005C1BF1" w:rsidP="005C1BF1">
                        <w:pPr>
                          <w:rPr>
                            <w:rFonts w:ascii="Arial" w:eastAsia="Times New Roman" w:hAnsi="Arial" w:cs="Arial"/>
                            <w:sz w:val="21"/>
                            <w:szCs w:val="21"/>
                          </w:rPr>
                        </w:pPr>
                      </w:p>
                    </w:tc>
                  </w:tr>
                </w:tbl>
                <w:p w:rsidR="005C1BF1" w:rsidRPr="002F410C" w:rsidRDefault="005C1BF1" w:rsidP="005C1BF1">
                  <w:pPr>
                    <w:jc w:val="center"/>
                    <w:rPr>
                      <w:rFonts w:ascii="Arial" w:eastAsia="Times New Roman" w:hAnsi="Arial" w:cs="Arial"/>
                      <w:sz w:val="21"/>
                      <w:szCs w:val="21"/>
                    </w:rPr>
                  </w:pPr>
                </w:p>
              </w:tc>
            </w:tr>
            <w:tr w:rsidR="005C1BF1" w:rsidRPr="002F410C" w:rsidTr="005C1BF1">
              <w:trPr>
                <w:tblCellSpacing w:w="15" w:type="dxa"/>
                <w:jc w:val="right"/>
              </w:trPr>
              <w:tc>
                <w:tcPr>
                  <w:tcW w:w="0" w:type="auto"/>
                  <w:gridSpan w:val="2"/>
                  <w:shd w:val="clear" w:color="auto" w:fill="E0E0E0"/>
                  <w:vAlign w:val="center"/>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no</w:t>
                  </w:r>
                </w:p>
              </w:tc>
              <w:tc>
                <w:tcPr>
                  <w:tcW w:w="0" w:type="auto"/>
                  <w:gridSpan w:val="2"/>
                  <w:shd w:val="clear" w:color="auto" w:fill="E0E0E0"/>
                  <w:vAlign w:val="center"/>
                  <w:hideMark/>
                </w:tcPr>
                <w:p w:rsidR="005C1BF1" w:rsidRPr="002F410C" w:rsidRDefault="005C1BF1" w:rsidP="005C1BF1">
                  <w:pPr>
                    <w:jc w:val="center"/>
                    <w:rPr>
                      <w:rFonts w:ascii="Arial" w:eastAsia="Times New Roman" w:hAnsi="Arial" w:cs="Arial"/>
                      <w:sz w:val="21"/>
                      <w:szCs w:val="21"/>
                    </w:rPr>
                  </w:pPr>
                  <w:r w:rsidRPr="002F410C">
                    <w:rPr>
                      <w:rFonts w:ascii="Arial" w:eastAsia="Times New Roman" w:hAnsi="Arial" w:cs="Arial"/>
                      <w:sz w:val="21"/>
                      <w:szCs w:val="21"/>
                    </w:rPr>
                    <w:t>sì</w:t>
                  </w:r>
                </w:p>
              </w:tc>
            </w:tr>
            <w:tr w:rsidR="005C1BF1" w:rsidRPr="002F410C" w:rsidTr="005C1BF1">
              <w:trPr>
                <w:tblCellSpacing w:w="15" w:type="dxa"/>
                <w:jc w:val="right"/>
              </w:trPr>
              <w:tc>
                <w:tcPr>
                  <w:tcW w:w="0" w:type="auto"/>
                  <w:hideMark/>
                </w:tcPr>
                <w:p w:rsidR="005C1BF1" w:rsidRPr="002F410C" w:rsidRDefault="005C1BF1" w:rsidP="005C1BF1">
                  <w:pPr>
                    <w:jc w:val="center"/>
                    <w:rPr>
                      <w:rFonts w:ascii="Arial" w:eastAsia="Times New Roman" w:hAnsi="Arial" w:cs="Arial"/>
                      <w:sz w:val="21"/>
                      <w:szCs w:val="21"/>
                    </w:rPr>
                  </w:pPr>
                </w:p>
              </w:tc>
              <w:tc>
                <w:tcPr>
                  <w:tcW w:w="0" w:type="auto"/>
                  <w:hideMark/>
                </w:tcPr>
                <w:p w:rsidR="005C1BF1" w:rsidRPr="002F410C" w:rsidRDefault="005C1BF1" w:rsidP="005C1BF1">
                  <w:pPr>
                    <w:jc w:val="center"/>
                    <w:rPr>
                      <w:rFonts w:ascii="Arial" w:eastAsia="Times New Roman" w:hAnsi="Arial" w:cs="Arial"/>
                      <w:sz w:val="21"/>
                      <w:szCs w:val="21"/>
                    </w:rPr>
                  </w:pPr>
                </w:p>
              </w:tc>
              <w:tc>
                <w:tcPr>
                  <w:tcW w:w="0" w:type="auto"/>
                  <w:hideMark/>
                </w:tcPr>
                <w:p w:rsidR="005C1BF1" w:rsidRPr="002F410C" w:rsidRDefault="005C1BF1" w:rsidP="005C1BF1">
                  <w:pPr>
                    <w:jc w:val="center"/>
                    <w:rPr>
                      <w:rFonts w:ascii="Arial" w:eastAsia="Times New Roman" w:hAnsi="Arial" w:cs="Arial"/>
                      <w:sz w:val="21"/>
                      <w:szCs w:val="21"/>
                    </w:rPr>
                  </w:pPr>
                </w:p>
              </w:tc>
              <w:tc>
                <w:tcPr>
                  <w:tcW w:w="0" w:type="auto"/>
                  <w:hideMark/>
                </w:tcPr>
                <w:p w:rsidR="005C1BF1" w:rsidRPr="002F410C" w:rsidRDefault="005C1BF1" w:rsidP="005C1BF1">
                  <w:pPr>
                    <w:jc w:val="center"/>
                    <w:rPr>
                      <w:rFonts w:ascii="Arial" w:eastAsia="Times New Roman" w:hAnsi="Arial" w:cs="Arial"/>
                      <w:sz w:val="21"/>
                      <w:szCs w:val="21"/>
                    </w:rPr>
                  </w:pPr>
                </w:p>
              </w:tc>
            </w:tr>
          </w:tbl>
          <w:p w:rsidR="005C1BF1" w:rsidRPr="002F410C" w:rsidRDefault="005C1BF1" w:rsidP="005C1BF1">
            <w:pPr>
              <w:rPr>
                <w:rFonts w:ascii="Times New Roman" w:eastAsia="Times New Roman" w:hAnsi="Times New Roman" w:cs="Times New Roman"/>
              </w:rPr>
            </w:pPr>
          </w:p>
        </w:tc>
        <w:tc>
          <w:tcPr>
            <w:tcW w:w="150" w:type="dxa"/>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 </w:t>
            </w:r>
          </w:p>
        </w:tc>
        <w:tc>
          <w:tcPr>
            <w:tcW w:w="0" w:type="auto"/>
            <w:hideMark/>
          </w:tcPr>
          <w:p w:rsidR="005C1BF1" w:rsidRPr="002F410C" w:rsidRDefault="005C1BF1" w:rsidP="005C1BF1">
            <w:pPr>
              <w:spacing w:before="100" w:beforeAutospacing="1" w:after="100" w:afterAutospacing="1"/>
              <w:rPr>
                <w:rFonts w:ascii="Arial" w:eastAsia="Times New Roman" w:hAnsi="Arial" w:cs="Arial"/>
                <w:sz w:val="21"/>
                <w:szCs w:val="21"/>
              </w:rPr>
            </w:pPr>
            <w:r w:rsidRPr="002F410C">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2F410C"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2F410C"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2F410C" w:rsidTr="005C1BF1">
                          <w:trPr>
                            <w:tblCellSpacing w:w="30" w:type="dxa"/>
                          </w:trPr>
                          <w:tc>
                            <w:tcPr>
                              <w:tcW w:w="0" w:type="auto"/>
                              <w:shd w:val="clear" w:color="auto" w:fill="C0D0C0"/>
                              <w:noWrap/>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   </w:t>
                              </w:r>
                            </w:p>
                          </w:tc>
                          <w:tc>
                            <w:tcPr>
                              <w:tcW w:w="0" w:type="auto"/>
                              <w:noWrap/>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no</w:t>
                              </w:r>
                            </w:p>
                          </w:tc>
                        </w:tr>
                        <w:tr w:rsidR="005C1BF1" w:rsidRPr="002F410C" w:rsidTr="005C1BF1">
                          <w:trPr>
                            <w:tblCellSpacing w:w="30" w:type="dxa"/>
                          </w:trPr>
                          <w:tc>
                            <w:tcPr>
                              <w:tcW w:w="0" w:type="auto"/>
                              <w:shd w:val="clear" w:color="auto" w:fill="80D080"/>
                              <w:noWrap/>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   </w:t>
                              </w:r>
                            </w:p>
                          </w:tc>
                          <w:tc>
                            <w:tcPr>
                              <w:tcW w:w="0" w:type="auto"/>
                              <w:noWrap/>
                              <w:vAlign w:val="center"/>
                              <w:hideMark/>
                            </w:tcPr>
                            <w:p w:rsidR="005C1BF1" w:rsidRPr="002F410C" w:rsidRDefault="005C1BF1" w:rsidP="005C1BF1">
                              <w:pPr>
                                <w:rPr>
                                  <w:rFonts w:ascii="Arial" w:eastAsia="Times New Roman" w:hAnsi="Arial" w:cs="Arial"/>
                                  <w:sz w:val="21"/>
                                  <w:szCs w:val="21"/>
                                </w:rPr>
                              </w:pPr>
                              <w:r w:rsidRPr="002F410C">
                                <w:rPr>
                                  <w:rFonts w:ascii="Arial" w:eastAsia="Times New Roman" w:hAnsi="Arial" w:cs="Arial"/>
                                  <w:sz w:val="21"/>
                                  <w:szCs w:val="21"/>
                                </w:rPr>
                                <w:t>sì</w:t>
                              </w:r>
                            </w:p>
                          </w:tc>
                        </w:tr>
                      </w:tbl>
                      <w:p w:rsidR="005C1BF1" w:rsidRPr="002F410C" w:rsidRDefault="005C1BF1" w:rsidP="005C1BF1">
                        <w:pPr>
                          <w:rPr>
                            <w:rFonts w:ascii="Arial" w:eastAsia="Times New Roman" w:hAnsi="Arial" w:cs="Arial"/>
                            <w:sz w:val="21"/>
                            <w:szCs w:val="21"/>
                          </w:rPr>
                        </w:pPr>
                      </w:p>
                    </w:tc>
                  </w:tr>
                </w:tbl>
                <w:p w:rsidR="005C1BF1" w:rsidRPr="002F410C" w:rsidRDefault="005C1BF1" w:rsidP="005C1BF1">
                  <w:pPr>
                    <w:rPr>
                      <w:rFonts w:ascii="Arial" w:eastAsia="Times New Roman" w:hAnsi="Arial" w:cs="Arial"/>
                      <w:sz w:val="21"/>
                      <w:szCs w:val="21"/>
                    </w:rPr>
                  </w:pPr>
                </w:p>
              </w:tc>
            </w:tr>
          </w:tbl>
          <w:p w:rsidR="005C1BF1" w:rsidRPr="002F410C" w:rsidRDefault="005C1BF1" w:rsidP="005C1BF1">
            <w:pPr>
              <w:rPr>
                <w:rFonts w:ascii="Times New Roman" w:eastAsia="Times New Roman" w:hAnsi="Times New Roman" w:cs="Times New Roman"/>
              </w:rPr>
            </w:pPr>
          </w:p>
        </w:tc>
      </w:tr>
    </w:tbl>
    <w:p w:rsidR="005C1BF1" w:rsidRDefault="005C1BF1" w:rsidP="005C1BF1"/>
    <w:p w:rsidR="005C1BF1" w:rsidRDefault="005C1BF1" w:rsidP="005C1BF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57"/>
        <w:gridCol w:w="4530"/>
        <w:gridCol w:w="180"/>
        <w:gridCol w:w="695"/>
      </w:tblGrid>
      <w:tr w:rsidR="005C1BF1" w:rsidRPr="00D9797E" w:rsidTr="005C1BF1">
        <w:trPr>
          <w:tblCellSpacing w:w="15" w:type="dxa"/>
        </w:trPr>
        <w:tc>
          <w:tcPr>
            <w:tcW w:w="0" w:type="auto"/>
            <w:hideMark/>
          </w:tcPr>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b/>
                <w:bCs/>
                <w:sz w:val="21"/>
                <w:szCs w:val="21"/>
              </w:rPr>
              <w:t>Tabella a doppia entrata:</w:t>
            </w:r>
            <w:r w:rsidRPr="00D9797E">
              <w:rPr>
                <w:rFonts w:ascii="Arial" w:eastAsia="Times New Roman" w:hAnsi="Arial" w:cs="Arial"/>
                <w:b/>
                <w:bCs/>
                <w:sz w:val="21"/>
                <w:szCs w:val="21"/>
              </w:rPr>
              <w:br/>
              <w:t>Ginnastica artistica x 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80"/>
              <w:gridCol w:w="382"/>
              <w:gridCol w:w="382"/>
              <w:gridCol w:w="896"/>
            </w:tblGrid>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Fini educativi-&gt;</w:t>
                  </w:r>
                  <w:r w:rsidRPr="00D9797E">
                    <w:rPr>
                      <w:rFonts w:ascii="Arial" w:eastAsia="Times New Roman" w:hAnsi="Arial" w:cs="Arial"/>
                      <w:sz w:val="21"/>
                      <w:szCs w:val="21"/>
                    </w:rPr>
                    <w:br/>
                    <w:t>Ginnastica artistica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18"/>
                      <w:szCs w:val="18"/>
                    </w:rPr>
                  </w:pPr>
                  <w:r w:rsidRPr="00D9797E">
                    <w:rPr>
                      <w:rFonts w:ascii="Arial" w:eastAsia="Times New Roman" w:hAnsi="Arial" w:cs="Arial"/>
                      <w:sz w:val="18"/>
                      <w:szCs w:val="18"/>
                    </w:rPr>
                    <w:t xml:space="preserve">Marginale </w:t>
                  </w:r>
                  <w:r w:rsidRPr="00D9797E">
                    <w:rPr>
                      <w:rFonts w:ascii="Arial" w:eastAsia="Times New Roman" w:hAnsi="Arial" w:cs="Arial"/>
                      <w:sz w:val="18"/>
                      <w:szCs w:val="18"/>
                    </w:rPr>
                    <w:br/>
                    <w:t>di riga</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0</w:t>
                  </w:r>
                  <w:r w:rsidRPr="00D9797E">
                    <w:rPr>
                      <w:rFonts w:ascii="Arial" w:eastAsia="Times New Roman" w:hAnsi="Arial" w:cs="Arial"/>
                      <w:sz w:val="21"/>
                      <w:szCs w:val="21"/>
                    </w:rPr>
                    <w:br/>
                  </w:r>
                  <w:r w:rsidRPr="00D9797E">
                    <w:rPr>
                      <w:rFonts w:ascii="Arial" w:eastAsia="Times New Roman" w:hAnsi="Arial" w:cs="Arial"/>
                      <w:i/>
                      <w:iCs/>
                      <w:color w:val="FF0000"/>
                      <w:sz w:val="21"/>
                      <w:szCs w:val="21"/>
                    </w:rPr>
                    <w:t>0.5</w:t>
                  </w:r>
                  <w:r w:rsidRPr="00D9797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0</w:t>
                  </w:r>
                  <w:r w:rsidRPr="00D9797E">
                    <w:rPr>
                      <w:rFonts w:ascii="Arial" w:eastAsia="Times New Roman" w:hAnsi="Arial" w:cs="Arial"/>
                      <w:sz w:val="21"/>
                      <w:szCs w:val="21"/>
                    </w:rPr>
                    <w:br/>
                  </w:r>
                  <w:r w:rsidRPr="00D9797E">
                    <w:rPr>
                      <w:rFonts w:ascii="Arial" w:eastAsia="Times New Roman" w:hAnsi="Arial" w:cs="Arial"/>
                      <w:i/>
                      <w:iCs/>
                      <w:color w:val="FF0000"/>
                      <w:sz w:val="21"/>
                      <w:szCs w:val="21"/>
                    </w:rPr>
                    <w:t>0.5</w:t>
                  </w:r>
                  <w:r w:rsidRPr="00D9797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5</w:t>
                  </w:r>
                  <w:r w:rsidRPr="00D9797E">
                    <w:rPr>
                      <w:rFonts w:ascii="Arial" w:eastAsia="Times New Roman" w:hAnsi="Arial" w:cs="Arial"/>
                      <w:sz w:val="21"/>
                      <w:szCs w:val="21"/>
                    </w:rPr>
                    <w:br/>
                  </w:r>
                  <w:r w:rsidRPr="00D9797E">
                    <w:rPr>
                      <w:rFonts w:ascii="Arial" w:eastAsia="Times New Roman" w:hAnsi="Arial" w:cs="Arial"/>
                      <w:i/>
                      <w:iCs/>
                      <w:sz w:val="21"/>
                      <w:szCs w:val="21"/>
                    </w:rPr>
                    <w:t>4.5</w:t>
                  </w:r>
                  <w:r w:rsidRPr="00D9797E">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6</w:t>
                  </w:r>
                  <w:r w:rsidRPr="00D9797E">
                    <w:rPr>
                      <w:rFonts w:ascii="Arial" w:eastAsia="Times New Roman" w:hAnsi="Arial" w:cs="Arial"/>
                      <w:sz w:val="21"/>
                      <w:szCs w:val="21"/>
                    </w:rPr>
                    <w:br/>
                  </w:r>
                  <w:r w:rsidRPr="00D9797E">
                    <w:rPr>
                      <w:rFonts w:ascii="Arial" w:eastAsia="Times New Roman" w:hAnsi="Arial" w:cs="Arial"/>
                      <w:i/>
                      <w:iCs/>
                      <w:sz w:val="21"/>
                      <w:szCs w:val="21"/>
                    </w:rPr>
                    <w:t>5.5</w:t>
                  </w:r>
                  <w:r w:rsidRPr="00D9797E">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10</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18"/>
                      <w:szCs w:val="18"/>
                    </w:rPr>
                  </w:pPr>
                  <w:r w:rsidRPr="00D9797E">
                    <w:rPr>
                      <w:rFonts w:ascii="Arial" w:eastAsia="Times New Roman" w:hAnsi="Arial" w:cs="Arial"/>
                      <w:sz w:val="18"/>
                      <w:szCs w:val="18"/>
                    </w:rPr>
                    <w:t xml:space="preserve">Marginale </w:t>
                  </w:r>
                  <w:r w:rsidRPr="00D9797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11</w:t>
                  </w:r>
                </w:p>
              </w:tc>
            </w:tr>
          </w:tbl>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Il valore di X quadro non è significativo dato che vi sono frequenze attese minori di 1.</w:t>
            </w:r>
          </w:p>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Probabilità esatta (dal test di Fisher) = 0.091</w:t>
            </w:r>
          </w:p>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Nelle celle della tabella sono indicati:</w:t>
            </w:r>
          </w:p>
          <w:p w:rsidR="005C1BF1" w:rsidRPr="00D9797E" w:rsidRDefault="005C1BF1" w:rsidP="005C1BF1">
            <w:pPr>
              <w:numPr>
                <w:ilvl w:val="0"/>
                <w:numId w:val="14"/>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la frequenza osservata O</w:t>
            </w:r>
          </w:p>
          <w:p w:rsidR="005C1BF1" w:rsidRPr="00D9797E" w:rsidRDefault="005C1BF1" w:rsidP="005C1BF1">
            <w:pPr>
              <w:numPr>
                <w:ilvl w:val="0"/>
                <w:numId w:val="14"/>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la frequenza attesa A</w:t>
            </w:r>
          </w:p>
          <w:p w:rsidR="005C1BF1" w:rsidRPr="00D9797E" w:rsidRDefault="005C1BF1" w:rsidP="005C1BF1">
            <w:pPr>
              <w:numPr>
                <w:ilvl w:val="0"/>
                <w:numId w:val="14"/>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D9797E">
              <w:rPr>
                <w:rFonts w:ascii="Arial" w:eastAsia="Times New Roman" w:hAnsi="Arial" w:cs="Arial"/>
                <w:sz w:val="21"/>
                <w:szCs w:val="21"/>
              </w:rPr>
              <w:t>radq</w:t>
            </w:r>
            <w:proofErr w:type="spellEnd"/>
            <w:r w:rsidRPr="00D9797E">
              <w:rPr>
                <w:rFonts w:ascii="Arial" w:eastAsia="Times New Roman" w:hAnsi="Arial" w:cs="Arial"/>
                <w:sz w:val="21"/>
                <w:szCs w:val="21"/>
              </w:rPr>
              <w:t>(A)</w:t>
            </w:r>
          </w:p>
        </w:tc>
        <w:tc>
          <w:tcPr>
            <w:tcW w:w="4500" w:type="dxa"/>
            <w:hideMark/>
          </w:tcPr>
          <w:p w:rsidR="005C1BF1" w:rsidRPr="00D9797E" w:rsidRDefault="005C1BF1" w:rsidP="005C1BF1">
            <w:pPr>
              <w:spacing w:before="100" w:beforeAutospacing="1" w:after="100" w:afterAutospacing="1"/>
              <w:jc w:val="right"/>
              <w:rPr>
                <w:rFonts w:ascii="Arial" w:eastAsia="Times New Roman" w:hAnsi="Arial" w:cs="Arial"/>
                <w:sz w:val="21"/>
                <w:szCs w:val="21"/>
              </w:rPr>
            </w:pPr>
            <w:r w:rsidRPr="00D9797E">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D9797E"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proofErr w:type="spellStart"/>
                        <w:r w:rsidRPr="00D9797E">
                          <w:rPr>
                            <w:rFonts w:ascii="Arial" w:eastAsia="Times New Roman" w:hAnsi="Arial" w:cs="Arial"/>
                            <w:sz w:val="21"/>
                            <w:szCs w:val="21"/>
                          </w:rPr>
                          <w:t>NaN</w:t>
                        </w:r>
                        <w:proofErr w:type="spellEnd"/>
                        <w:r w:rsidRPr="00D9797E">
                          <w:rPr>
                            <w:rFonts w:ascii="Arial" w:eastAsia="Times New Roman" w:hAnsi="Arial" w:cs="Arial"/>
                            <w:sz w:val="21"/>
                            <w:szCs w:val="21"/>
                          </w:rPr>
                          <w:t>%</w:t>
                        </w:r>
                      </w:p>
                    </w:tc>
                  </w:tr>
                  <w:tr w:rsidR="005C1BF1" w:rsidRPr="00D9797E" w:rsidTr="005C1BF1">
                    <w:trPr>
                      <w:tblCellSpacing w:w="0" w:type="dxa"/>
                      <w:jc w:val="center"/>
                    </w:trPr>
                    <w:tc>
                      <w:tcPr>
                        <w:tcW w:w="0" w:type="auto"/>
                        <w:shd w:val="clear" w:color="auto" w:fill="C0D0C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proofErr w:type="spellStart"/>
                        <w:r w:rsidRPr="00D9797E">
                          <w:rPr>
                            <w:rFonts w:ascii="Arial" w:eastAsia="Times New Roman" w:hAnsi="Arial" w:cs="Arial"/>
                            <w:sz w:val="21"/>
                            <w:szCs w:val="21"/>
                          </w:rPr>
                          <w:t>NaN</w:t>
                        </w:r>
                        <w:proofErr w:type="spellEnd"/>
                        <w:r w:rsidRPr="00D9797E">
                          <w:rPr>
                            <w:rFonts w:ascii="Arial" w:eastAsia="Times New Roman" w:hAnsi="Arial" w:cs="Arial"/>
                            <w:sz w:val="21"/>
                            <w:szCs w:val="21"/>
                          </w:rPr>
                          <w:t>%</w:t>
                        </w:r>
                      </w:p>
                    </w:tc>
                  </w:tr>
                  <w:tr w:rsidR="005C1BF1" w:rsidRPr="00D9797E" w:rsidTr="005C1BF1">
                    <w:trPr>
                      <w:tblCellSpacing w:w="0" w:type="dxa"/>
                      <w:jc w:val="center"/>
                    </w:trPr>
                    <w:tc>
                      <w:tcPr>
                        <w:tcW w:w="0" w:type="auto"/>
                        <w:shd w:val="clear" w:color="auto" w:fill="80D08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45%</w:t>
                        </w:r>
                      </w:p>
                    </w:tc>
                  </w:tr>
                  <w:tr w:rsidR="005C1BF1" w:rsidRPr="00D9797E" w:rsidTr="005C1BF1">
                    <w:trPr>
                      <w:trHeight w:val="675"/>
                      <w:tblCellSpacing w:w="0" w:type="dxa"/>
                      <w:jc w:val="center"/>
                    </w:trPr>
                    <w:tc>
                      <w:tcPr>
                        <w:tcW w:w="0" w:type="auto"/>
                        <w:shd w:val="clear" w:color="auto" w:fill="C0D0C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55%</w:t>
                        </w:r>
                      </w:p>
                    </w:tc>
                  </w:tr>
                  <w:tr w:rsidR="005C1BF1" w:rsidRPr="00D9797E" w:rsidTr="005C1BF1">
                    <w:trPr>
                      <w:trHeight w:val="825"/>
                      <w:tblCellSpacing w:w="0" w:type="dxa"/>
                      <w:jc w:val="center"/>
                    </w:trPr>
                    <w:tc>
                      <w:tcPr>
                        <w:tcW w:w="0" w:type="auto"/>
                        <w:shd w:val="clear" w:color="auto" w:fill="80D08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r>
            <w:tr w:rsidR="005C1BF1" w:rsidRPr="00D9797E" w:rsidTr="005C1BF1">
              <w:trPr>
                <w:tblCellSpacing w:w="15" w:type="dxa"/>
                <w:jc w:val="right"/>
              </w:trPr>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5</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6</w:t>
                  </w:r>
                </w:p>
              </w:tc>
            </w:tr>
            <w:tr w:rsidR="005C1BF1" w:rsidRPr="00D9797E" w:rsidTr="005C1BF1">
              <w:trPr>
                <w:tblCellSpacing w:w="15" w:type="dxa"/>
                <w:jc w:val="right"/>
              </w:trPr>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no</w:t>
                  </w:r>
                </w:p>
              </w:tc>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sì</w:t>
                  </w:r>
                </w:p>
              </w:tc>
            </w:tr>
            <w:tr w:rsidR="005C1BF1" w:rsidRPr="00D9797E" w:rsidTr="005C1BF1">
              <w:trPr>
                <w:trHeight w:val="450"/>
                <w:tblCellSpacing w:w="15" w:type="dxa"/>
                <w:jc w:val="right"/>
              </w:trPr>
              <w:tc>
                <w:tcPr>
                  <w:tcW w:w="0" w:type="auto"/>
                  <w:vAlign w:val="center"/>
                  <w:hideMark/>
                </w:tcPr>
                <w:p w:rsidR="005C1BF1" w:rsidRPr="00D9797E" w:rsidRDefault="005C1BF1" w:rsidP="005C1BF1">
                  <w:pPr>
                    <w:rPr>
                      <w:rFonts w:ascii="Arial" w:eastAsia="Times New Roman" w:hAnsi="Arial" w:cs="Arial"/>
                      <w:sz w:val="21"/>
                      <w:szCs w:val="21"/>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r>
            <w:tr w:rsidR="005C1BF1" w:rsidRPr="00D9797E" w:rsidTr="005C1BF1">
              <w:trPr>
                <w:tblCellSpacing w:w="15" w:type="dxa"/>
                <w:jc w:val="right"/>
              </w:trPr>
              <w:tc>
                <w:tcPr>
                  <w:tcW w:w="0" w:type="auto"/>
                  <w:vAlign w:val="bottom"/>
                  <w:hideMark/>
                </w:tcPr>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D9797E" w:rsidTr="005C1BF1">
                    <w:trPr>
                      <w:trHeight w:val="750"/>
                      <w:tblCellSpacing w:w="0" w:type="dxa"/>
                      <w:jc w:val="center"/>
                    </w:trPr>
                    <w:tc>
                      <w:tcPr>
                        <w:tcW w:w="0" w:type="auto"/>
                        <w:shd w:val="clear" w:color="auto" w:fill="C0D0C0"/>
                        <w:vAlign w:val="center"/>
                        <w:hideMark/>
                      </w:tcPr>
                      <w:p w:rsidR="005C1BF1" w:rsidRPr="00D9797E" w:rsidRDefault="005C1BF1" w:rsidP="005C1BF1">
                        <w:pP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D9797E" w:rsidTr="005C1BF1">
                    <w:trPr>
                      <w:trHeight w:val="750"/>
                      <w:tblCellSpacing w:w="0" w:type="dxa"/>
                      <w:jc w:val="center"/>
                    </w:trPr>
                    <w:tc>
                      <w:tcPr>
                        <w:tcW w:w="0" w:type="auto"/>
                        <w:shd w:val="clear" w:color="auto" w:fill="80D080"/>
                        <w:vAlign w:val="center"/>
                        <w:hideMark/>
                      </w:tcPr>
                      <w:p w:rsidR="005C1BF1" w:rsidRPr="00D9797E" w:rsidRDefault="005C1BF1" w:rsidP="005C1BF1">
                        <w:pP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r>
            <w:tr w:rsidR="005C1BF1" w:rsidRPr="00D9797E" w:rsidTr="005C1BF1">
              <w:trPr>
                <w:tblCellSpacing w:w="15" w:type="dxa"/>
                <w:jc w:val="right"/>
              </w:trPr>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no</w:t>
                  </w:r>
                </w:p>
              </w:tc>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sì</w:t>
                  </w:r>
                </w:p>
              </w:tc>
            </w:tr>
            <w:tr w:rsidR="005C1BF1" w:rsidRPr="00D9797E" w:rsidTr="005C1BF1">
              <w:trPr>
                <w:tblCellSpacing w:w="15" w:type="dxa"/>
                <w:jc w:val="right"/>
              </w:trPr>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rPr>
                <w:rFonts w:ascii="Times New Roman" w:eastAsia="Times New Roman" w:hAnsi="Times New Roman" w:cs="Times New Roman"/>
              </w:rPr>
            </w:pPr>
          </w:p>
        </w:tc>
        <w:tc>
          <w:tcPr>
            <w:tcW w:w="150" w:type="dxa"/>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hideMark/>
          </w:tcPr>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D9797E"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D9797E"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D9797E" w:rsidTr="005C1BF1">
                          <w:trPr>
                            <w:tblCellSpacing w:w="30" w:type="dxa"/>
                          </w:trPr>
                          <w:tc>
                            <w:tcPr>
                              <w:tcW w:w="0" w:type="auto"/>
                              <w:shd w:val="clear" w:color="auto" w:fill="C0D0C0"/>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no</w:t>
                              </w:r>
                            </w:p>
                          </w:tc>
                        </w:tr>
                        <w:tr w:rsidR="005C1BF1" w:rsidRPr="00D9797E" w:rsidTr="005C1BF1">
                          <w:trPr>
                            <w:tblCellSpacing w:w="30" w:type="dxa"/>
                          </w:trPr>
                          <w:tc>
                            <w:tcPr>
                              <w:tcW w:w="0" w:type="auto"/>
                              <w:shd w:val="clear" w:color="auto" w:fill="80D080"/>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sì</w:t>
                              </w:r>
                            </w:p>
                          </w:tc>
                        </w:tr>
                      </w:tbl>
                      <w:p w:rsidR="005C1BF1" w:rsidRPr="00D9797E" w:rsidRDefault="005C1BF1" w:rsidP="005C1BF1">
                        <w:pPr>
                          <w:rPr>
                            <w:rFonts w:ascii="Arial" w:eastAsia="Times New Roman" w:hAnsi="Arial" w:cs="Arial"/>
                            <w:sz w:val="21"/>
                            <w:szCs w:val="21"/>
                          </w:rPr>
                        </w:pPr>
                      </w:p>
                    </w:tc>
                  </w:tr>
                </w:tbl>
                <w:p w:rsidR="005C1BF1" w:rsidRPr="00D9797E" w:rsidRDefault="005C1BF1" w:rsidP="005C1BF1">
                  <w:pPr>
                    <w:rPr>
                      <w:rFonts w:ascii="Arial" w:eastAsia="Times New Roman" w:hAnsi="Arial" w:cs="Arial"/>
                      <w:sz w:val="21"/>
                      <w:szCs w:val="21"/>
                    </w:rPr>
                  </w:pPr>
                </w:p>
              </w:tc>
            </w:tr>
          </w:tbl>
          <w:p w:rsidR="005C1BF1" w:rsidRPr="00D9797E" w:rsidRDefault="005C1BF1" w:rsidP="005C1BF1">
            <w:pPr>
              <w:rPr>
                <w:rFonts w:ascii="Times New Roman" w:eastAsia="Times New Roman" w:hAnsi="Times New Roman" w:cs="Times New Roman"/>
              </w:rPr>
            </w:pPr>
          </w:p>
        </w:tc>
      </w:tr>
    </w:tbl>
    <w:p w:rsidR="005C1BF1" w:rsidRDefault="005C1BF1" w:rsidP="005C1BF1"/>
    <w:p w:rsidR="005C1BF1" w:rsidRDefault="005C1BF1" w:rsidP="005C1BF1"/>
    <w:p w:rsidR="005C1BF1" w:rsidRDefault="005C1BF1" w:rsidP="005C1BF1"/>
    <w:p w:rsidR="005C1BF1" w:rsidRDefault="005C1BF1" w:rsidP="005C1BF1"/>
    <w:p w:rsidR="005C1BF1" w:rsidRDefault="005C1BF1" w:rsidP="005C1BF1"/>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57"/>
        <w:gridCol w:w="4530"/>
        <w:gridCol w:w="180"/>
        <w:gridCol w:w="695"/>
      </w:tblGrid>
      <w:tr w:rsidR="005C1BF1" w:rsidRPr="00D9797E" w:rsidTr="005C1BF1">
        <w:trPr>
          <w:tblCellSpacing w:w="15" w:type="dxa"/>
        </w:trPr>
        <w:tc>
          <w:tcPr>
            <w:tcW w:w="0" w:type="auto"/>
            <w:hideMark/>
          </w:tcPr>
          <w:p w:rsidR="005033E6" w:rsidRDefault="005033E6" w:rsidP="005C1BF1">
            <w:pPr>
              <w:spacing w:before="100" w:beforeAutospacing="1" w:after="100" w:afterAutospacing="1"/>
              <w:rPr>
                <w:rFonts w:ascii="Arial" w:eastAsia="Times New Roman" w:hAnsi="Arial" w:cs="Arial"/>
                <w:b/>
                <w:bCs/>
                <w:sz w:val="21"/>
                <w:szCs w:val="21"/>
              </w:rPr>
            </w:pPr>
          </w:p>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b/>
                <w:bCs/>
                <w:sz w:val="21"/>
                <w:szCs w:val="21"/>
              </w:rPr>
              <w:t>Tabella a doppia entrata:</w:t>
            </w:r>
            <w:r w:rsidRPr="00D9797E">
              <w:rPr>
                <w:rFonts w:ascii="Arial" w:eastAsia="Times New Roman" w:hAnsi="Arial" w:cs="Arial"/>
                <w:b/>
                <w:bCs/>
                <w:sz w:val="21"/>
                <w:szCs w:val="21"/>
              </w:rPr>
              <w:br/>
              <w:t>Ginnastica artistica x 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14"/>
              <w:gridCol w:w="382"/>
              <w:gridCol w:w="382"/>
              <w:gridCol w:w="896"/>
            </w:tblGrid>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Miglioramento psicologico-&gt;</w:t>
                  </w:r>
                  <w:r w:rsidRPr="00D9797E">
                    <w:rPr>
                      <w:rFonts w:ascii="Arial" w:eastAsia="Times New Roman" w:hAnsi="Arial" w:cs="Arial"/>
                      <w:sz w:val="21"/>
                      <w:szCs w:val="21"/>
                    </w:rPr>
                    <w:br/>
                    <w:t>Ginnastica artistica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18"/>
                      <w:szCs w:val="18"/>
                    </w:rPr>
                  </w:pPr>
                  <w:r w:rsidRPr="00D9797E">
                    <w:rPr>
                      <w:rFonts w:ascii="Arial" w:eastAsia="Times New Roman" w:hAnsi="Arial" w:cs="Arial"/>
                      <w:sz w:val="18"/>
                      <w:szCs w:val="18"/>
                    </w:rPr>
                    <w:t xml:space="preserve">Marginale </w:t>
                  </w:r>
                  <w:r w:rsidRPr="00D9797E">
                    <w:rPr>
                      <w:rFonts w:ascii="Arial" w:eastAsia="Times New Roman" w:hAnsi="Arial" w:cs="Arial"/>
                      <w:sz w:val="18"/>
                      <w:szCs w:val="18"/>
                    </w:rPr>
                    <w:br/>
                    <w:t>di riga</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0</w:t>
                  </w:r>
                  <w:r w:rsidRPr="00D9797E">
                    <w:rPr>
                      <w:rFonts w:ascii="Arial" w:eastAsia="Times New Roman" w:hAnsi="Arial" w:cs="Arial"/>
                      <w:sz w:val="21"/>
                      <w:szCs w:val="21"/>
                    </w:rPr>
                    <w:br/>
                  </w:r>
                  <w:r w:rsidRPr="00D9797E">
                    <w:rPr>
                      <w:rFonts w:ascii="Arial" w:eastAsia="Times New Roman" w:hAnsi="Arial" w:cs="Arial"/>
                      <w:i/>
                      <w:iCs/>
                      <w:color w:val="FF0000"/>
                      <w:sz w:val="21"/>
                      <w:szCs w:val="21"/>
                    </w:rPr>
                    <w:t>0.6</w:t>
                  </w:r>
                  <w:r w:rsidRPr="00D9797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0</w:t>
                  </w:r>
                  <w:r w:rsidRPr="00D9797E">
                    <w:rPr>
                      <w:rFonts w:ascii="Arial" w:eastAsia="Times New Roman" w:hAnsi="Arial" w:cs="Arial"/>
                      <w:sz w:val="21"/>
                      <w:szCs w:val="21"/>
                    </w:rPr>
                    <w:br/>
                  </w:r>
                  <w:r w:rsidRPr="00D9797E">
                    <w:rPr>
                      <w:rFonts w:ascii="Arial" w:eastAsia="Times New Roman" w:hAnsi="Arial" w:cs="Arial"/>
                      <w:i/>
                      <w:iCs/>
                      <w:color w:val="FF0000"/>
                      <w:sz w:val="21"/>
                      <w:szCs w:val="21"/>
                    </w:rPr>
                    <w:t>0.4</w:t>
                  </w:r>
                  <w:r w:rsidRPr="00D9797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7</w:t>
                  </w:r>
                  <w:r w:rsidRPr="00D9797E">
                    <w:rPr>
                      <w:rFonts w:ascii="Arial" w:eastAsia="Times New Roman" w:hAnsi="Arial" w:cs="Arial"/>
                      <w:sz w:val="21"/>
                      <w:szCs w:val="21"/>
                    </w:rPr>
                    <w:br/>
                  </w:r>
                  <w:r w:rsidRPr="00D9797E">
                    <w:rPr>
                      <w:rFonts w:ascii="Arial" w:eastAsia="Times New Roman" w:hAnsi="Arial" w:cs="Arial"/>
                      <w:i/>
                      <w:iCs/>
                      <w:sz w:val="21"/>
                      <w:szCs w:val="21"/>
                    </w:rPr>
                    <w:t>6.4</w:t>
                  </w:r>
                  <w:r w:rsidRPr="00D9797E">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4</w:t>
                  </w:r>
                  <w:r w:rsidRPr="00D9797E">
                    <w:rPr>
                      <w:rFonts w:ascii="Arial" w:eastAsia="Times New Roman" w:hAnsi="Arial" w:cs="Arial"/>
                      <w:sz w:val="21"/>
                      <w:szCs w:val="21"/>
                    </w:rPr>
                    <w:br/>
                  </w:r>
                  <w:r w:rsidRPr="00D9797E">
                    <w:rPr>
                      <w:rFonts w:ascii="Arial" w:eastAsia="Times New Roman" w:hAnsi="Arial" w:cs="Arial"/>
                      <w:i/>
                      <w:iCs/>
                      <w:sz w:val="21"/>
                      <w:szCs w:val="21"/>
                    </w:rPr>
                    <w:t>3.6</w:t>
                  </w:r>
                  <w:r w:rsidRPr="00D9797E">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10</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18"/>
                      <w:szCs w:val="18"/>
                    </w:rPr>
                  </w:pPr>
                  <w:r w:rsidRPr="00D9797E">
                    <w:rPr>
                      <w:rFonts w:ascii="Arial" w:eastAsia="Times New Roman" w:hAnsi="Arial" w:cs="Arial"/>
                      <w:sz w:val="18"/>
                      <w:szCs w:val="18"/>
                    </w:rPr>
                    <w:t xml:space="preserve">Marginale </w:t>
                  </w:r>
                  <w:r w:rsidRPr="00D9797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11</w:t>
                  </w:r>
                </w:p>
              </w:tc>
            </w:tr>
          </w:tbl>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Il valore di X quadro non è significativo dato che vi sono frequenze attese minori di 1.</w:t>
            </w:r>
          </w:p>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Probabilità esatta (dal test di Fisher) = 0.091</w:t>
            </w:r>
          </w:p>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Nelle celle della tabella sono indicati:</w:t>
            </w:r>
          </w:p>
          <w:p w:rsidR="005C1BF1" w:rsidRPr="00D9797E" w:rsidRDefault="005C1BF1" w:rsidP="005C1BF1">
            <w:pPr>
              <w:numPr>
                <w:ilvl w:val="0"/>
                <w:numId w:val="15"/>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la frequenza osservata O</w:t>
            </w:r>
          </w:p>
          <w:p w:rsidR="005C1BF1" w:rsidRPr="00D9797E" w:rsidRDefault="005C1BF1" w:rsidP="005C1BF1">
            <w:pPr>
              <w:numPr>
                <w:ilvl w:val="0"/>
                <w:numId w:val="15"/>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la frequenza attesa A</w:t>
            </w:r>
          </w:p>
          <w:p w:rsidR="005C1BF1" w:rsidRPr="00D9797E" w:rsidRDefault="005C1BF1" w:rsidP="005C1BF1">
            <w:pPr>
              <w:numPr>
                <w:ilvl w:val="0"/>
                <w:numId w:val="15"/>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D9797E">
              <w:rPr>
                <w:rFonts w:ascii="Arial" w:eastAsia="Times New Roman" w:hAnsi="Arial" w:cs="Arial"/>
                <w:sz w:val="21"/>
                <w:szCs w:val="21"/>
              </w:rPr>
              <w:t>radq</w:t>
            </w:r>
            <w:proofErr w:type="spellEnd"/>
            <w:r w:rsidRPr="00D9797E">
              <w:rPr>
                <w:rFonts w:ascii="Arial" w:eastAsia="Times New Roman" w:hAnsi="Arial" w:cs="Arial"/>
                <w:sz w:val="21"/>
                <w:szCs w:val="21"/>
              </w:rPr>
              <w:t>(A)</w:t>
            </w:r>
          </w:p>
        </w:tc>
        <w:tc>
          <w:tcPr>
            <w:tcW w:w="4500" w:type="dxa"/>
            <w:hideMark/>
          </w:tcPr>
          <w:p w:rsidR="005C1BF1" w:rsidRPr="00D9797E" w:rsidRDefault="005C1BF1" w:rsidP="005C1BF1">
            <w:pPr>
              <w:spacing w:before="100" w:beforeAutospacing="1" w:after="100" w:afterAutospacing="1"/>
              <w:jc w:val="right"/>
              <w:rPr>
                <w:rFonts w:ascii="Arial" w:eastAsia="Times New Roman" w:hAnsi="Arial" w:cs="Arial"/>
                <w:sz w:val="21"/>
                <w:szCs w:val="21"/>
              </w:rPr>
            </w:pPr>
            <w:r w:rsidRPr="00D9797E">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D9797E"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proofErr w:type="spellStart"/>
                        <w:r w:rsidRPr="00D9797E">
                          <w:rPr>
                            <w:rFonts w:ascii="Arial" w:eastAsia="Times New Roman" w:hAnsi="Arial" w:cs="Arial"/>
                            <w:sz w:val="21"/>
                            <w:szCs w:val="21"/>
                          </w:rPr>
                          <w:t>NaN</w:t>
                        </w:r>
                        <w:proofErr w:type="spellEnd"/>
                        <w:r w:rsidRPr="00D9797E">
                          <w:rPr>
                            <w:rFonts w:ascii="Arial" w:eastAsia="Times New Roman" w:hAnsi="Arial" w:cs="Arial"/>
                            <w:sz w:val="21"/>
                            <w:szCs w:val="21"/>
                          </w:rPr>
                          <w:t>%</w:t>
                        </w:r>
                      </w:p>
                    </w:tc>
                  </w:tr>
                  <w:tr w:rsidR="005C1BF1" w:rsidRPr="00D9797E" w:rsidTr="005C1BF1">
                    <w:trPr>
                      <w:tblCellSpacing w:w="0" w:type="dxa"/>
                      <w:jc w:val="center"/>
                    </w:trPr>
                    <w:tc>
                      <w:tcPr>
                        <w:tcW w:w="0" w:type="auto"/>
                        <w:shd w:val="clear" w:color="auto" w:fill="C0D0C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proofErr w:type="spellStart"/>
                        <w:r w:rsidRPr="00D9797E">
                          <w:rPr>
                            <w:rFonts w:ascii="Arial" w:eastAsia="Times New Roman" w:hAnsi="Arial" w:cs="Arial"/>
                            <w:sz w:val="21"/>
                            <w:szCs w:val="21"/>
                          </w:rPr>
                          <w:t>NaN</w:t>
                        </w:r>
                        <w:proofErr w:type="spellEnd"/>
                        <w:r w:rsidRPr="00D9797E">
                          <w:rPr>
                            <w:rFonts w:ascii="Arial" w:eastAsia="Times New Roman" w:hAnsi="Arial" w:cs="Arial"/>
                            <w:sz w:val="21"/>
                            <w:szCs w:val="21"/>
                          </w:rPr>
                          <w:t>%</w:t>
                        </w:r>
                      </w:p>
                    </w:tc>
                  </w:tr>
                  <w:tr w:rsidR="005C1BF1" w:rsidRPr="00D9797E" w:rsidTr="005C1BF1">
                    <w:trPr>
                      <w:tblCellSpacing w:w="0" w:type="dxa"/>
                      <w:jc w:val="center"/>
                    </w:trPr>
                    <w:tc>
                      <w:tcPr>
                        <w:tcW w:w="0" w:type="auto"/>
                        <w:shd w:val="clear" w:color="auto" w:fill="80D08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64%</w:t>
                        </w:r>
                      </w:p>
                    </w:tc>
                  </w:tr>
                  <w:tr w:rsidR="005C1BF1" w:rsidRPr="00D9797E" w:rsidTr="005C1BF1">
                    <w:trPr>
                      <w:trHeight w:val="960"/>
                      <w:tblCellSpacing w:w="0" w:type="dxa"/>
                      <w:jc w:val="center"/>
                    </w:trPr>
                    <w:tc>
                      <w:tcPr>
                        <w:tcW w:w="0" w:type="auto"/>
                        <w:shd w:val="clear" w:color="auto" w:fill="C0D0C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36%</w:t>
                        </w:r>
                      </w:p>
                    </w:tc>
                  </w:tr>
                  <w:tr w:rsidR="005C1BF1" w:rsidRPr="00D9797E" w:rsidTr="005C1BF1">
                    <w:trPr>
                      <w:trHeight w:val="540"/>
                      <w:tblCellSpacing w:w="0" w:type="dxa"/>
                      <w:jc w:val="center"/>
                    </w:trPr>
                    <w:tc>
                      <w:tcPr>
                        <w:tcW w:w="0" w:type="auto"/>
                        <w:shd w:val="clear" w:color="auto" w:fill="80D08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r>
            <w:tr w:rsidR="005C1BF1" w:rsidRPr="00D9797E" w:rsidTr="005C1BF1">
              <w:trPr>
                <w:tblCellSpacing w:w="15" w:type="dxa"/>
                <w:jc w:val="right"/>
              </w:trPr>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7</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4</w:t>
                  </w:r>
                </w:p>
              </w:tc>
            </w:tr>
            <w:tr w:rsidR="005C1BF1" w:rsidRPr="00D9797E" w:rsidTr="005C1BF1">
              <w:trPr>
                <w:tblCellSpacing w:w="15" w:type="dxa"/>
                <w:jc w:val="right"/>
              </w:trPr>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no</w:t>
                  </w:r>
                </w:p>
              </w:tc>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sì</w:t>
                  </w:r>
                </w:p>
              </w:tc>
            </w:tr>
            <w:tr w:rsidR="005C1BF1" w:rsidRPr="00D9797E" w:rsidTr="005C1BF1">
              <w:trPr>
                <w:trHeight w:val="450"/>
                <w:tblCellSpacing w:w="15" w:type="dxa"/>
                <w:jc w:val="right"/>
              </w:trPr>
              <w:tc>
                <w:tcPr>
                  <w:tcW w:w="0" w:type="auto"/>
                  <w:vAlign w:val="center"/>
                  <w:hideMark/>
                </w:tcPr>
                <w:p w:rsidR="005C1BF1" w:rsidRPr="00D9797E" w:rsidRDefault="005C1BF1" w:rsidP="005C1BF1">
                  <w:pPr>
                    <w:rPr>
                      <w:rFonts w:ascii="Arial" w:eastAsia="Times New Roman" w:hAnsi="Arial" w:cs="Arial"/>
                      <w:sz w:val="21"/>
                      <w:szCs w:val="21"/>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r>
            <w:tr w:rsidR="005C1BF1" w:rsidRPr="00D9797E" w:rsidTr="005C1BF1">
              <w:trPr>
                <w:tblCellSpacing w:w="15" w:type="dxa"/>
                <w:jc w:val="right"/>
              </w:trPr>
              <w:tc>
                <w:tcPr>
                  <w:tcW w:w="0" w:type="auto"/>
                  <w:vAlign w:val="bottom"/>
                  <w:hideMark/>
                </w:tcPr>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D9797E" w:rsidTr="005C1BF1">
                    <w:trPr>
                      <w:trHeight w:val="750"/>
                      <w:tblCellSpacing w:w="0" w:type="dxa"/>
                      <w:jc w:val="center"/>
                    </w:trPr>
                    <w:tc>
                      <w:tcPr>
                        <w:tcW w:w="0" w:type="auto"/>
                        <w:shd w:val="clear" w:color="auto" w:fill="C0D0C0"/>
                        <w:vAlign w:val="center"/>
                        <w:hideMark/>
                      </w:tcPr>
                      <w:p w:rsidR="005C1BF1" w:rsidRPr="00D9797E" w:rsidRDefault="005C1BF1" w:rsidP="005C1BF1">
                        <w:pP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D9797E" w:rsidTr="005C1BF1">
                    <w:trPr>
                      <w:trHeight w:val="495"/>
                      <w:tblCellSpacing w:w="0" w:type="dxa"/>
                      <w:jc w:val="center"/>
                    </w:trPr>
                    <w:tc>
                      <w:tcPr>
                        <w:tcW w:w="0" w:type="auto"/>
                        <w:shd w:val="clear" w:color="auto" w:fill="80D080"/>
                        <w:vAlign w:val="center"/>
                        <w:hideMark/>
                      </w:tcPr>
                      <w:p w:rsidR="005C1BF1" w:rsidRPr="00D9797E" w:rsidRDefault="005C1BF1" w:rsidP="005C1BF1">
                        <w:pP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r>
            <w:tr w:rsidR="005C1BF1" w:rsidRPr="00D9797E" w:rsidTr="005C1BF1">
              <w:trPr>
                <w:tblCellSpacing w:w="15" w:type="dxa"/>
                <w:jc w:val="right"/>
              </w:trPr>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no</w:t>
                  </w:r>
                </w:p>
              </w:tc>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sì</w:t>
                  </w:r>
                </w:p>
              </w:tc>
            </w:tr>
            <w:tr w:rsidR="005C1BF1" w:rsidRPr="00D9797E" w:rsidTr="005C1BF1">
              <w:trPr>
                <w:tblCellSpacing w:w="15" w:type="dxa"/>
                <w:jc w:val="right"/>
              </w:trPr>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rPr>
                <w:rFonts w:ascii="Times New Roman" w:eastAsia="Times New Roman" w:hAnsi="Times New Roman" w:cs="Times New Roman"/>
              </w:rPr>
            </w:pPr>
          </w:p>
        </w:tc>
        <w:tc>
          <w:tcPr>
            <w:tcW w:w="150" w:type="dxa"/>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hideMark/>
          </w:tcPr>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D9797E"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D9797E"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D9797E" w:rsidTr="005C1BF1">
                          <w:trPr>
                            <w:tblCellSpacing w:w="30" w:type="dxa"/>
                          </w:trPr>
                          <w:tc>
                            <w:tcPr>
                              <w:tcW w:w="0" w:type="auto"/>
                              <w:shd w:val="clear" w:color="auto" w:fill="C0D0C0"/>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no</w:t>
                              </w:r>
                            </w:p>
                          </w:tc>
                        </w:tr>
                        <w:tr w:rsidR="005C1BF1" w:rsidRPr="00D9797E" w:rsidTr="005C1BF1">
                          <w:trPr>
                            <w:tblCellSpacing w:w="30" w:type="dxa"/>
                          </w:trPr>
                          <w:tc>
                            <w:tcPr>
                              <w:tcW w:w="0" w:type="auto"/>
                              <w:shd w:val="clear" w:color="auto" w:fill="80D080"/>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sì</w:t>
                              </w:r>
                            </w:p>
                          </w:tc>
                        </w:tr>
                      </w:tbl>
                      <w:p w:rsidR="005C1BF1" w:rsidRPr="00D9797E" w:rsidRDefault="005C1BF1" w:rsidP="005C1BF1">
                        <w:pPr>
                          <w:rPr>
                            <w:rFonts w:ascii="Arial" w:eastAsia="Times New Roman" w:hAnsi="Arial" w:cs="Arial"/>
                            <w:sz w:val="21"/>
                            <w:szCs w:val="21"/>
                          </w:rPr>
                        </w:pPr>
                      </w:p>
                    </w:tc>
                  </w:tr>
                </w:tbl>
                <w:p w:rsidR="005C1BF1" w:rsidRPr="00D9797E" w:rsidRDefault="005C1BF1" w:rsidP="005C1BF1">
                  <w:pPr>
                    <w:rPr>
                      <w:rFonts w:ascii="Arial" w:eastAsia="Times New Roman" w:hAnsi="Arial" w:cs="Arial"/>
                      <w:sz w:val="21"/>
                      <w:szCs w:val="21"/>
                    </w:rPr>
                  </w:pPr>
                </w:p>
              </w:tc>
            </w:tr>
          </w:tbl>
          <w:p w:rsidR="005C1BF1" w:rsidRPr="00D9797E" w:rsidRDefault="005C1BF1" w:rsidP="005C1BF1">
            <w:pPr>
              <w:rPr>
                <w:rFonts w:ascii="Times New Roman" w:eastAsia="Times New Roman" w:hAnsi="Times New Roman" w:cs="Times New Roman"/>
              </w:rPr>
            </w:pPr>
          </w:p>
        </w:tc>
      </w:tr>
    </w:tbl>
    <w:p w:rsidR="005C1BF1" w:rsidRDefault="005C1BF1" w:rsidP="005C1BF1"/>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4759"/>
        <w:gridCol w:w="30"/>
        <w:gridCol w:w="30"/>
        <w:gridCol w:w="30"/>
        <w:gridCol w:w="30"/>
        <w:gridCol w:w="1150"/>
        <w:gridCol w:w="1167"/>
        <w:gridCol w:w="225"/>
        <w:gridCol w:w="30"/>
        <w:gridCol w:w="30"/>
        <w:gridCol w:w="30"/>
        <w:gridCol w:w="30"/>
        <w:gridCol w:w="1696"/>
        <w:gridCol w:w="130"/>
        <w:gridCol w:w="340"/>
        <w:gridCol w:w="355"/>
      </w:tblGrid>
      <w:tr w:rsidR="005C1BF1" w:rsidRPr="00D9797E" w:rsidTr="005C1BF1">
        <w:trPr>
          <w:gridAfter w:val="1"/>
          <w:tblCellSpacing w:w="15" w:type="dxa"/>
        </w:trPr>
        <w:tc>
          <w:tcPr>
            <w:tcW w:w="0" w:type="auto"/>
            <w:gridSpan w:val="5"/>
            <w:hideMark/>
          </w:tcPr>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b/>
                <w:bCs/>
                <w:sz w:val="21"/>
                <w:szCs w:val="21"/>
              </w:rPr>
              <w:t>Tabella a doppia entrata:</w:t>
            </w:r>
            <w:r w:rsidRPr="00D9797E">
              <w:rPr>
                <w:rFonts w:ascii="Arial" w:eastAsia="Times New Roman" w:hAnsi="Arial" w:cs="Arial"/>
                <w:b/>
                <w:bCs/>
                <w:sz w:val="21"/>
                <w:szCs w:val="21"/>
              </w:rPr>
              <w:br/>
              <w:t>Ginnastica artistica x 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6"/>
              <w:gridCol w:w="382"/>
              <w:gridCol w:w="382"/>
              <w:gridCol w:w="896"/>
            </w:tblGrid>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Miglioramento motorio-&gt;</w:t>
                  </w:r>
                  <w:r w:rsidRPr="00D9797E">
                    <w:rPr>
                      <w:rFonts w:ascii="Arial" w:eastAsia="Times New Roman" w:hAnsi="Arial" w:cs="Arial"/>
                      <w:sz w:val="21"/>
                      <w:szCs w:val="21"/>
                    </w:rPr>
                    <w:br/>
                    <w:t>Ginnastica artistica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18"/>
                      <w:szCs w:val="18"/>
                    </w:rPr>
                  </w:pPr>
                  <w:r w:rsidRPr="00D9797E">
                    <w:rPr>
                      <w:rFonts w:ascii="Arial" w:eastAsia="Times New Roman" w:hAnsi="Arial" w:cs="Arial"/>
                      <w:sz w:val="18"/>
                      <w:szCs w:val="18"/>
                    </w:rPr>
                    <w:t xml:space="preserve">Marginale </w:t>
                  </w:r>
                  <w:r w:rsidRPr="00D9797E">
                    <w:rPr>
                      <w:rFonts w:ascii="Arial" w:eastAsia="Times New Roman" w:hAnsi="Arial" w:cs="Arial"/>
                      <w:sz w:val="18"/>
                      <w:szCs w:val="18"/>
                    </w:rPr>
                    <w:br/>
                    <w:t>di riga</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0</w:t>
                  </w:r>
                  <w:r w:rsidRPr="00D9797E">
                    <w:rPr>
                      <w:rFonts w:ascii="Arial" w:eastAsia="Times New Roman" w:hAnsi="Arial" w:cs="Arial"/>
                      <w:sz w:val="21"/>
                      <w:szCs w:val="21"/>
                    </w:rPr>
                    <w:br/>
                  </w:r>
                  <w:r w:rsidRPr="00D9797E">
                    <w:rPr>
                      <w:rFonts w:ascii="Arial" w:eastAsia="Times New Roman" w:hAnsi="Arial" w:cs="Arial"/>
                      <w:i/>
                      <w:iCs/>
                      <w:color w:val="FF0000"/>
                      <w:sz w:val="21"/>
                      <w:szCs w:val="21"/>
                    </w:rPr>
                    <w:t>0.2</w:t>
                  </w:r>
                  <w:r w:rsidRPr="00D9797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0</w:t>
                  </w:r>
                  <w:r w:rsidRPr="00D9797E">
                    <w:rPr>
                      <w:rFonts w:ascii="Arial" w:eastAsia="Times New Roman" w:hAnsi="Arial" w:cs="Arial"/>
                      <w:sz w:val="21"/>
                      <w:szCs w:val="21"/>
                    </w:rPr>
                    <w:br/>
                  </w:r>
                  <w:r w:rsidRPr="00D9797E">
                    <w:rPr>
                      <w:rFonts w:ascii="Arial" w:eastAsia="Times New Roman" w:hAnsi="Arial" w:cs="Arial"/>
                      <w:i/>
                      <w:iCs/>
                      <w:color w:val="FF0000"/>
                      <w:sz w:val="21"/>
                      <w:szCs w:val="21"/>
                    </w:rPr>
                    <w:t>0.8</w:t>
                  </w:r>
                  <w:r w:rsidRPr="00D9797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2</w:t>
                  </w:r>
                  <w:r w:rsidRPr="00D9797E">
                    <w:rPr>
                      <w:rFonts w:ascii="Arial" w:eastAsia="Times New Roman" w:hAnsi="Arial" w:cs="Arial"/>
                      <w:sz w:val="21"/>
                      <w:szCs w:val="21"/>
                    </w:rPr>
                    <w:br/>
                  </w:r>
                  <w:r w:rsidRPr="00D9797E">
                    <w:rPr>
                      <w:rFonts w:ascii="Arial" w:eastAsia="Times New Roman" w:hAnsi="Arial" w:cs="Arial"/>
                      <w:i/>
                      <w:iCs/>
                      <w:sz w:val="21"/>
                      <w:szCs w:val="21"/>
                    </w:rPr>
                    <w:t>1.8</w:t>
                  </w:r>
                  <w:r w:rsidRPr="00D9797E">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9</w:t>
                  </w:r>
                  <w:r w:rsidRPr="00D9797E">
                    <w:rPr>
                      <w:rFonts w:ascii="Arial" w:eastAsia="Times New Roman" w:hAnsi="Arial" w:cs="Arial"/>
                      <w:sz w:val="21"/>
                      <w:szCs w:val="21"/>
                    </w:rPr>
                    <w:br/>
                  </w:r>
                  <w:r w:rsidRPr="00D9797E">
                    <w:rPr>
                      <w:rFonts w:ascii="Arial" w:eastAsia="Times New Roman" w:hAnsi="Arial" w:cs="Arial"/>
                      <w:i/>
                      <w:iCs/>
                      <w:sz w:val="21"/>
                      <w:szCs w:val="21"/>
                    </w:rPr>
                    <w:t>8.2</w:t>
                  </w:r>
                  <w:r w:rsidRPr="00D9797E">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10</w:t>
                  </w:r>
                </w:p>
              </w:tc>
            </w:tr>
            <w:tr w:rsidR="005C1BF1" w:rsidRPr="00D9797E"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18"/>
                      <w:szCs w:val="18"/>
                    </w:rPr>
                  </w:pPr>
                  <w:r w:rsidRPr="00D9797E">
                    <w:rPr>
                      <w:rFonts w:ascii="Arial" w:eastAsia="Times New Roman" w:hAnsi="Arial" w:cs="Arial"/>
                      <w:sz w:val="18"/>
                      <w:szCs w:val="18"/>
                    </w:rPr>
                    <w:t xml:space="preserve">Marginale </w:t>
                  </w:r>
                  <w:r w:rsidRPr="00D9797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11</w:t>
                  </w:r>
                </w:p>
              </w:tc>
            </w:tr>
          </w:tbl>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 xml:space="preserve">Il valore di X quadro non è significativo dato che vi </w:t>
            </w:r>
            <w:r w:rsidRPr="00D9797E">
              <w:rPr>
                <w:rFonts w:ascii="Arial" w:eastAsia="Times New Roman" w:hAnsi="Arial" w:cs="Arial"/>
                <w:sz w:val="21"/>
                <w:szCs w:val="21"/>
              </w:rPr>
              <w:lastRenderedPageBreak/>
              <w:t>sono frequenze attese minori di 1.</w:t>
            </w:r>
          </w:p>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Probabilità esatta (dal test di Fisher) = 0.091</w:t>
            </w:r>
          </w:p>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Nelle celle della tabella sono indicati:</w:t>
            </w:r>
          </w:p>
          <w:p w:rsidR="005C1BF1" w:rsidRPr="00D9797E" w:rsidRDefault="005C1BF1" w:rsidP="005C1BF1">
            <w:pPr>
              <w:numPr>
                <w:ilvl w:val="0"/>
                <w:numId w:val="16"/>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la frequenza osservata O</w:t>
            </w:r>
          </w:p>
          <w:p w:rsidR="005C1BF1" w:rsidRPr="00D9797E" w:rsidRDefault="005C1BF1" w:rsidP="005C1BF1">
            <w:pPr>
              <w:numPr>
                <w:ilvl w:val="0"/>
                <w:numId w:val="16"/>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la frequenza attesa A</w:t>
            </w:r>
          </w:p>
          <w:p w:rsidR="005C1BF1" w:rsidRDefault="005C1BF1" w:rsidP="005C1BF1">
            <w:pPr>
              <w:numPr>
                <w:ilvl w:val="0"/>
                <w:numId w:val="16"/>
              </w:num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D9797E">
              <w:rPr>
                <w:rFonts w:ascii="Arial" w:eastAsia="Times New Roman" w:hAnsi="Arial" w:cs="Arial"/>
                <w:sz w:val="21"/>
                <w:szCs w:val="21"/>
              </w:rPr>
              <w:t>radq</w:t>
            </w:r>
            <w:proofErr w:type="spellEnd"/>
            <w:r w:rsidRPr="00D9797E">
              <w:rPr>
                <w:rFonts w:ascii="Arial" w:eastAsia="Times New Roman" w:hAnsi="Arial" w:cs="Arial"/>
                <w:sz w:val="21"/>
                <w:szCs w:val="21"/>
              </w:rPr>
              <w:t>(A)</w:t>
            </w: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Pr="00D9797E" w:rsidRDefault="005C1BF1" w:rsidP="005C1BF1">
            <w:pPr>
              <w:spacing w:before="100" w:beforeAutospacing="1" w:after="100" w:afterAutospacing="1"/>
              <w:rPr>
                <w:rFonts w:ascii="Arial" w:eastAsia="Times New Roman" w:hAnsi="Arial" w:cs="Arial"/>
                <w:sz w:val="21"/>
                <w:szCs w:val="21"/>
              </w:rPr>
            </w:pPr>
          </w:p>
        </w:tc>
        <w:tc>
          <w:tcPr>
            <w:tcW w:w="2304" w:type="dxa"/>
            <w:gridSpan w:val="2"/>
            <w:hideMark/>
          </w:tcPr>
          <w:p w:rsidR="005C1BF1" w:rsidRPr="00D9797E" w:rsidRDefault="005C1BF1" w:rsidP="005C1BF1">
            <w:pPr>
              <w:spacing w:before="100" w:beforeAutospacing="1" w:after="100" w:afterAutospacing="1"/>
              <w:jc w:val="right"/>
              <w:rPr>
                <w:rFonts w:ascii="Arial" w:eastAsia="Times New Roman" w:hAnsi="Arial" w:cs="Arial"/>
                <w:sz w:val="21"/>
                <w:szCs w:val="21"/>
              </w:rPr>
            </w:pPr>
            <w:r w:rsidRPr="00D9797E">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652"/>
              <w:gridCol w:w="637"/>
              <w:gridCol w:w="451"/>
              <w:gridCol w:w="466"/>
            </w:tblGrid>
            <w:tr w:rsidR="005C1BF1" w:rsidRPr="00D9797E"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proofErr w:type="spellStart"/>
                        <w:r w:rsidRPr="00D9797E">
                          <w:rPr>
                            <w:rFonts w:ascii="Arial" w:eastAsia="Times New Roman" w:hAnsi="Arial" w:cs="Arial"/>
                            <w:sz w:val="21"/>
                            <w:szCs w:val="21"/>
                          </w:rPr>
                          <w:t>NaN</w:t>
                        </w:r>
                        <w:proofErr w:type="spellEnd"/>
                        <w:r w:rsidRPr="00D9797E">
                          <w:rPr>
                            <w:rFonts w:ascii="Arial" w:eastAsia="Times New Roman" w:hAnsi="Arial" w:cs="Arial"/>
                            <w:sz w:val="21"/>
                            <w:szCs w:val="21"/>
                          </w:rPr>
                          <w:t>%</w:t>
                        </w:r>
                      </w:p>
                    </w:tc>
                  </w:tr>
                  <w:tr w:rsidR="005C1BF1" w:rsidRPr="00D9797E" w:rsidTr="005C1BF1">
                    <w:trPr>
                      <w:tblCellSpacing w:w="0" w:type="dxa"/>
                      <w:jc w:val="center"/>
                    </w:trPr>
                    <w:tc>
                      <w:tcPr>
                        <w:tcW w:w="0" w:type="auto"/>
                        <w:shd w:val="clear" w:color="auto" w:fill="C0D0C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07"/>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proofErr w:type="spellStart"/>
                        <w:r w:rsidRPr="00D9797E">
                          <w:rPr>
                            <w:rFonts w:ascii="Arial" w:eastAsia="Times New Roman" w:hAnsi="Arial" w:cs="Arial"/>
                            <w:sz w:val="21"/>
                            <w:szCs w:val="21"/>
                          </w:rPr>
                          <w:t>NaN</w:t>
                        </w:r>
                        <w:proofErr w:type="spellEnd"/>
                        <w:r w:rsidRPr="00D9797E">
                          <w:rPr>
                            <w:rFonts w:ascii="Arial" w:eastAsia="Times New Roman" w:hAnsi="Arial" w:cs="Arial"/>
                            <w:sz w:val="21"/>
                            <w:szCs w:val="21"/>
                          </w:rPr>
                          <w:t>%</w:t>
                        </w:r>
                      </w:p>
                    </w:tc>
                  </w:tr>
                  <w:tr w:rsidR="005C1BF1" w:rsidRPr="00D9797E" w:rsidTr="005C1BF1">
                    <w:trPr>
                      <w:tblCellSpacing w:w="0" w:type="dxa"/>
                      <w:jc w:val="center"/>
                    </w:trPr>
                    <w:tc>
                      <w:tcPr>
                        <w:tcW w:w="0" w:type="auto"/>
                        <w:shd w:val="clear" w:color="auto" w:fill="80D08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18%</w:t>
                        </w:r>
                      </w:p>
                    </w:tc>
                  </w:tr>
                  <w:tr w:rsidR="005C1BF1" w:rsidRPr="00D9797E" w:rsidTr="005C1BF1">
                    <w:trPr>
                      <w:trHeight w:val="270"/>
                      <w:tblCellSpacing w:w="0" w:type="dxa"/>
                      <w:jc w:val="center"/>
                    </w:trPr>
                    <w:tc>
                      <w:tcPr>
                        <w:tcW w:w="0" w:type="auto"/>
                        <w:shd w:val="clear" w:color="auto" w:fill="C0D0C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D9797E" w:rsidTr="005C1BF1">
                    <w:trPr>
                      <w:tblCellSpacing w:w="0" w:type="dxa"/>
                      <w:jc w:val="center"/>
                    </w:trPr>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82%</w:t>
                        </w:r>
                      </w:p>
                    </w:tc>
                  </w:tr>
                  <w:tr w:rsidR="005C1BF1" w:rsidRPr="00D9797E" w:rsidTr="005C1BF1">
                    <w:trPr>
                      <w:trHeight w:val="1230"/>
                      <w:tblCellSpacing w:w="0" w:type="dxa"/>
                      <w:jc w:val="center"/>
                    </w:trPr>
                    <w:tc>
                      <w:tcPr>
                        <w:tcW w:w="0" w:type="auto"/>
                        <w:shd w:val="clear" w:color="auto" w:fill="80D080"/>
                        <w:vAlign w:val="bottom"/>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r>
            <w:tr w:rsidR="005C1BF1" w:rsidRPr="00D9797E" w:rsidTr="005C1BF1">
              <w:trPr>
                <w:tblCellSpacing w:w="15" w:type="dxa"/>
                <w:jc w:val="right"/>
              </w:trPr>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2</w:t>
                  </w:r>
                </w:p>
              </w:tc>
              <w:tc>
                <w:tcPr>
                  <w:tcW w:w="0" w:type="auto"/>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9</w:t>
                  </w:r>
                </w:p>
              </w:tc>
            </w:tr>
            <w:tr w:rsidR="005C1BF1" w:rsidRPr="00D9797E" w:rsidTr="005C1BF1">
              <w:trPr>
                <w:tblCellSpacing w:w="15" w:type="dxa"/>
                <w:jc w:val="right"/>
              </w:trPr>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no</w:t>
                  </w:r>
                </w:p>
              </w:tc>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sì</w:t>
                  </w:r>
                </w:p>
              </w:tc>
            </w:tr>
            <w:tr w:rsidR="005C1BF1" w:rsidRPr="00D9797E" w:rsidTr="005C1BF1">
              <w:trPr>
                <w:trHeight w:val="450"/>
                <w:tblCellSpacing w:w="15" w:type="dxa"/>
                <w:jc w:val="right"/>
              </w:trPr>
              <w:tc>
                <w:tcPr>
                  <w:tcW w:w="0" w:type="auto"/>
                  <w:vAlign w:val="center"/>
                  <w:hideMark/>
                </w:tcPr>
                <w:p w:rsidR="005C1BF1" w:rsidRPr="00D9797E" w:rsidRDefault="005C1BF1" w:rsidP="005C1BF1">
                  <w:pPr>
                    <w:rPr>
                      <w:rFonts w:ascii="Arial" w:eastAsia="Times New Roman" w:hAnsi="Arial" w:cs="Arial"/>
                      <w:sz w:val="21"/>
                      <w:szCs w:val="21"/>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c>
                <w:tcPr>
                  <w:tcW w:w="0" w:type="auto"/>
                  <w:vAlign w:val="center"/>
                  <w:hideMark/>
                </w:tcPr>
                <w:p w:rsidR="005C1BF1" w:rsidRPr="00D9797E" w:rsidRDefault="005C1BF1" w:rsidP="005C1BF1">
                  <w:pPr>
                    <w:rPr>
                      <w:rFonts w:ascii="Times New Roman" w:eastAsia="Times New Roman" w:hAnsi="Times New Roman" w:cs="Times New Roman"/>
                      <w:sz w:val="20"/>
                      <w:szCs w:val="20"/>
                    </w:rPr>
                  </w:pPr>
                </w:p>
              </w:tc>
            </w:tr>
            <w:tr w:rsidR="005C1BF1" w:rsidRPr="00D9797E" w:rsidTr="005C1BF1">
              <w:trPr>
                <w:tblCellSpacing w:w="15" w:type="dxa"/>
                <w:jc w:val="right"/>
              </w:trPr>
              <w:tc>
                <w:tcPr>
                  <w:tcW w:w="0" w:type="auto"/>
                  <w:vAlign w:val="bottom"/>
                  <w:hideMark/>
                </w:tcPr>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D9797E" w:rsidTr="005C1BF1">
                    <w:trPr>
                      <w:trHeight w:val="255"/>
                      <w:tblCellSpacing w:w="0" w:type="dxa"/>
                      <w:jc w:val="center"/>
                    </w:trPr>
                    <w:tc>
                      <w:tcPr>
                        <w:tcW w:w="0" w:type="auto"/>
                        <w:shd w:val="clear" w:color="auto" w:fill="C0D0C0"/>
                        <w:vAlign w:val="center"/>
                        <w:hideMark/>
                      </w:tcPr>
                      <w:p w:rsidR="005C1BF1" w:rsidRPr="00D9797E" w:rsidRDefault="005C1BF1" w:rsidP="005C1BF1">
                        <w:pP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c>
                <w:tcPr>
                  <w:tcW w:w="0" w:type="auto"/>
                  <w:vAlign w:val="bottom"/>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D9797E" w:rsidTr="005C1BF1">
                    <w:trPr>
                      <w:trHeight w:val="750"/>
                      <w:tblCellSpacing w:w="0" w:type="dxa"/>
                      <w:jc w:val="center"/>
                    </w:trPr>
                    <w:tc>
                      <w:tcPr>
                        <w:tcW w:w="0" w:type="auto"/>
                        <w:shd w:val="clear" w:color="auto" w:fill="80D080"/>
                        <w:vAlign w:val="center"/>
                        <w:hideMark/>
                      </w:tcPr>
                      <w:p w:rsidR="005C1BF1" w:rsidRPr="00D9797E" w:rsidRDefault="005C1BF1" w:rsidP="005C1BF1">
                        <w:pPr>
                          <w:rPr>
                            <w:rFonts w:ascii="Arial" w:eastAsia="Times New Roman" w:hAnsi="Arial" w:cs="Arial"/>
                            <w:sz w:val="21"/>
                            <w:szCs w:val="21"/>
                          </w:rPr>
                        </w:pPr>
                      </w:p>
                    </w:tc>
                  </w:tr>
                </w:tbl>
                <w:p w:rsidR="005C1BF1" w:rsidRPr="00D9797E" w:rsidRDefault="005C1BF1" w:rsidP="005C1BF1">
                  <w:pPr>
                    <w:jc w:val="center"/>
                    <w:rPr>
                      <w:rFonts w:ascii="Arial" w:eastAsia="Times New Roman" w:hAnsi="Arial" w:cs="Arial"/>
                      <w:sz w:val="21"/>
                      <w:szCs w:val="21"/>
                    </w:rPr>
                  </w:pPr>
                </w:p>
              </w:tc>
            </w:tr>
            <w:tr w:rsidR="005C1BF1" w:rsidRPr="00D9797E" w:rsidTr="005C1BF1">
              <w:trPr>
                <w:tblCellSpacing w:w="15" w:type="dxa"/>
                <w:jc w:val="right"/>
              </w:trPr>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no</w:t>
                  </w:r>
                </w:p>
              </w:tc>
              <w:tc>
                <w:tcPr>
                  <w:tcW w:w="0" w:type="auto"/>
                  <w:gridSpan w:val="2"/>
                  <w:shd w:val="clear" w:color="auto" w:fill="E0E0E0"/>
                  <w:vAlign w:val="center"/>
                  <w:hideMark/>
                </w:tcPr>
                <w:p w:rsidR="005C1BF1" w:rsidRPr="00D9797E" w:rsidRDefault="005C1BF1" w:rsidP="005C1BF1">
                  <w:pPr>
                    <w:jc w:val="center"/>
                    <w:rPr>
                      <w:rFonts w:ascii="Arial" w:eastAsia="Times New Roman" w:hAnsi="Arial" w:cs="Arial"/>
                      <w:sz w:val="21"/>
                      <w:szCs w:val="21"/>
                    </w:rPr>
                  </w:pPr>
                  <w:r w:rsidRPr="00D9797E">
                    <w:rPr>
                      <w:rFonts w:ascii="Arial" w:eastAsia="Times New Roman" w:hAnsi="Arial" w:cs="Arial"/>
                      <w:sz w:val="21"/>
                      <w:szCs w:val="21"/>
                    </w:rPr>
                    <w:t>sì</w:t>
                  </w:r>
                </w:p>
              </w:tc>
            </w:tr>
            <w:tr w:rsidR="005C1BF1" w:rsidRPr="00D9797E" w:rsidTr="005C1BF1">
              <w:trPr>
                <w:tblCellSpacing w:w="15" w:type="dxa"/>
                <w:jc w:val="right"/>
              </w:trPr>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c>
                <w:tcPr>
                  <w:tcW w:w="0" w:type="auto"/>
                  <w:hideMark/>
                </w:tcPr>
                <w:p w:rsidR="005C1BF1" w:rsidRPr="00D9797E" w:rsidRDefault="005C1BF1" w:rsidP="005C1BF1">
                  <w:pPr>
                    <w:jc w:val="center"/>
                    <w:rPr>
                      <w:rFonts w:ascii="Arial" w:eastAsia="Times New Roman" w:hAnsi="Arial" w:cs="Arial"/>
                      <w:sz w:val="21"/>
                      <w:szCs w:val="21"/>
                    </w:rPr>
                  </w:pPr>
                </w:p>
              </w:tc>
            </w:tr>
          </w:tbl>
          <w:p w:rsidR="005C1BF1" w:rsidRPr="00D9797E" w:rsidRDefault="005C1BF1" w:rsidP="005C1BF1">
            <w:pPr>
              <w:rPr>
                <w:rFonts w:ascii="Times New Roman" w:eastAsia="Times New Roman" w:hAnsi="Times New Roman" w:cs="Times New Roman"/>
              </w:rPr>
            </w:pPr>
          </w:p>
        </w:tc>
        <w:tc>
          <w:tcPr>
            <w:tcW w:w="182" w:type="dxa"/>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gridSpan w:val="7"/>
            <w:hideMark/>
          </w:tcPr>
          <w:p w:rsidR="005C1BF1" w:rsidRPr="00D9797E" w:rsidRDefault="005C1BF1" w:rsidP="005C1BF1">
            <w:pPr>
              <w:spacing w:before="100" w:beforeAutospacing="1" w:after="100" w:afterAutospacing="1"/>
              <w:rPr>
                <w:rFonts w:ascii="Arial" w:eastAsia="Times New Roman" w:hAnsi="Arial" w:cs="Arial"/>
                <w:sz w:val="21"/>
                <w:szCs w:val="21"/>
              </w:rPr>
            </w:pPr>
            <w:r w:rsidRPr="00D9797E">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D9797E"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D9797E"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D9797E" w:rsidTr="005C1BF1">
                          <w:trPr>
                            <w:tblCellSpacing w:w="30" w:type="dxa"/>
                          </w:trPr>
                          <w:tc>
                            <w:tcPr>
                              <w:tcW w:w="0" w:type="auto"/>
                              <w:shd w:val="clear" w:color="auto" w:fill="C0D0C0"/>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no</w:t>
                              </w:r>
                            </w:p>
                          </w:tc>
                        </w:tr>
                        <w:tr w:rsidR="005C1BF1" w:rsidRPr="00D9797E" w:rsidTr="005C1BF1">
                          <w:trPr>
                            <w:tblCellSpacing w:w="30" w:type="dxa"/>
                          </w:trPr>
                          <w:tc>
                            <w:tcPr>
                              <w:tcW w:w="0" w:type="auto"/>
                              <w:shd w:val="clear" w:color="auto" w:fill="80D080"/>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   </w:t>
                              </w:r>
                            </w:p>
                          </w:tc>
                          <w:tc>
                            <w:tcPr>
                              <w:tcW w:w="0" w:type="auto"/>
                              <w:noWrap/>
                              <w:vAlign w:val="center"/>
                              <w:hideMark/>
                            </w:tcPr>
                            <w:p w:rsidR="005C1BF1" w:rsidRPr="00D9797E" w:rsidRDefault="005C1BF1" w:rsidP="005C1BF1">
                              <w:pPr>
                                <w:rPr>
                                  <w:rFonts w:ascii="Arial" w:eastAsia="Times New Roman" w:hAnsi="Arial" w:cs="Arial"/>
                                  <w:sz w:val="21"/>
                                  <w:szCs w:val="21"/>
                                </w:rPr>
                              </w:pPr>
                              <w:r w:rsidRPr="00D9797E">
                                <w:rPr>
                                  <w:rFonts w:ascii="Arial" w:eastAsia="Times New Roman" w:hAnsi="Arial" w:cs="Arial"/>
                                  <w:sz w:val="21"/>
                                  <w:szCs w:val="21"/>
                                </w:rPr>
                                <w:t>sì</w:t>
                              </w:r>
                            </w:p>
                          </w:tc>
                        </w:tr>
                      </w:tbl>
                      <w:p w:rsidR="005C1BF1" w:rsidRPr="00D9797E" w:rsidRDefault="005C1BF1" w:rsidP="005C1BF1">
                        <w:pPr>
                          <w:rPr>
                            <w:rFonts w:ascii="Arial" w:eastAsia="Times New Roman" w:hAnsi="Arial" w:cs="Arial"/>
                            <w:sz w:val="21"/>
                            <w:szCs w:val="21"/>
                          </w:rPr>
                        </w:pPr>
                      </w:p>
                    </w:tc>
                  </w:tr>
                </w:tbl>
                <w:p w:rsidR="005C1BF1" w:rsidRPr="00D9797E" w:rsidRDefault="005C1BF1" w:rsidP="005C1BF1">
                  <w:pPr>
                    <w:rPr>
                      <w:rFonts w:ascii="Arial" w:eastAsia="Times New Roman" w:hAnsi="Arial" w:cs="Arial"/>
                      <w:sz w:val="21"/>
                      <w:szCs w:val="21"/>
                    </w:rPr>
                  </w:pPr>
                </w:p>
              </w:tc>
            </w:tr>
          </w:tbl>
          <w:p w:rsidR="005C1BF1" w:rsidRPr="00D9797E" w:rsidRDefault="005C1BF1" w:rsidP="005C1BF1">
            <w:pPr>
              <w:rPr>
                <w:rFonts w:ascii="Times New Roman" w:eastAsia="Times New Roman" w:hAnsi="Times New Roman" w:cs="Times New Roman"/>
              </w:rPr>
            </w:pPr>
          </w:p>
        </w:tc>
      </w:tr>
      <w:tr w:rsidR="005C1BF1" w:rsidRPr="00BA18CF" w:rsidTr="005C1BF1">
        <w:trPr>
          <w:tblCellSpacing w:w="15" w:type="dxa"/>
        </w:trPr>
        <w:tc>
          <w:tcPr>
            <w:tcW w:w="0" w:type="auto"/>
            <w:gridSpan w:val="6"/>
            <w:hideMark/>
          </w:tcPr>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b/>
                <w:bCs/>
                <w:sz w:val="21"/>
                <w:szCs w:val="21"/>
              </w:rPr>
              <w:lastRenderedPageBreak/>
              <w:t>Tabella a doppia entrata:</w:t>
            </w:r>
            <w:r w:rsidRPr="00BA18CF">
              <w:rPr>
                <w:rFonts w:ascii="Arial" w:eastAsia="Times New Roman" w:hAnsi="Arial" w:cs="Arial"/>
                <w:b/>
                <w:bCs/>
                <w:sz w:val="21"/>
                <w:szCs w:val="21"/>
              </w:rPr>
              <w:br/>
              <w:t>Sci x 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4"/>
              <w:gridCol w:w="452"/>
              <w:gridCol w:w="382"/>
              <w:gridCol w:w="896"/>
            </w:tblGrid>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Fini educativi-&gt;</w:t>
                  </w:r>
                  <w:r w:rsidRPr="00BA18CF">
                    <w:rPr>
                      <w:rFonts w:ascii="Arial" w:eastAsia="Times New Roman" w:hAnsi="Arial" w:cs="Arial"/>
                      <w:sz w:val="21"/>
                      <w:szCs w:val="21"/>
                    </w:rPr>
                    <w:br/>
                    <w:t>Sci</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18"/>
                      <w:szCs w:val="18"/>
                    </w:rPr>
                  </w:pPr>
                  <w:r w:rsidRPr="00BA18CF">
                    <w:rPr>
                      <w:rFonts w:ascii="Arial" w:eastAsia="Times New Roman" w:hAnsi="Arial" w:cs="Arial"/>
                      <w:sz w:val="18"/>
                      <w:szCs w:val="18"/>
                    </w:rPr>
                    <w:t xml:space="preserve">Marginale </w:t>
                  </w:r>
                  <w:r w:rsidRPr="00BA18CF">
                    <w:rPr>
                      <w:rFonts w:ascii="Arial" w:eastAsia="Times New Roman" w:hAnsi="Arial" w:cs="Arial"/>
                      <w:sz w:val="18"/>
                      <w:szCs w:val="18"/>
                    </w:rPr>
                    <w:br/>
                    <w:t>di riga</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5</w:t>
                  </w:r>
                  <w:r w:rsidRPr="00BA18CF">
                    <w:rPr>
                      <w:rFonts w:ascii="Arial" w:eastAsia="Times New Roman" w:hAnsi="Arial" w:cs="Arial"/>
                      <w:sz w:val="21"/>
                      <w:szCs w:val="21"/>
                    </w:rPr>
                    <w:br/>
                  </w:r>
                  <w:r w:rsidRPr="00BA18CF">
                    <w:rPr>
                      <w:rFonts w:ascii="Arial" w:eastAsia="Times New Roman" w:hAnsi="Arial" w:cs="Arial"/>
                      <w:i/>
                      <w:iCs/>
                      <w:sz w:val="21"/>
                      <w:szCs w:val="21"/>
                    </w:rPr>
                    <w:t>4.9</w:t>
                  </w:r>
                  <w:r w:rsidRPr="00BA18CF">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4</w:t>
                  </w:r>
                  <w:r w:rsidRPr="00BA18CF">
                    <w:rPr>
                      <w:rFonts w:ascii="Arial" w:eastAsia="Times New Roman" w:hAnsi="Arial" w:cs="Arial"/>
                      <w:sz w:val="21"/>
                      <w:szCs w:val="21"/>
                    </w:rPr>
                    <w:br/>
                  </w:r>
                  <w:r w:rsidRPr="00BA18CF">
                    <w:rPr>
                      <w:rFonts w:ascii="Arial" w:eastAsia="Times New Roman" w:hAnsi="Arial" w:cs="Arial"/>
                      <w:i/>
                      <w:iCs/>
                      <w:sz w:val="21"/>
                      <w:szCs w:val="21"/>
                    </w:rPr>
                    <w:t>4.1</w:t>
                  </w:r>
                  <w:r w:rsidRPr="00BA18CF">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9</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1</w:t>
                  </w:r>
                  <w:r w:rsidRPr="00BA18CF">
                    <w:rPr>
                      <w:rFonts w:ascii="Arial" w:eastAsia="Times New Roman" w:hAnsi="Arial" w:cs="Arial"/>
                      <w:sz w:val="21"/>
                      <w:szCs w:val="21"/>
                    </w:rPr>
                    <w:br/>
                  </w:r>
                  <w:r w:rsidRPr="00BA18CF">
                    <w:rPr>
                      <w:rFonts w:ascii="Arial" w:eastAsia="Times New Roman" w:hAnsi="Arial" w:cs="Arial"/>
                      <w:i/>
                      <w:iCs/>
                      <w:sz w:val="21"/>
                      <w:szCs w:val="21"/>
                    </w:rPr>
                    <w:t>1.1</w:t>
                  </w:r>
                  <w:r w:rsidRPr="00BA18CF">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1</w:t>
                  </w:r>
                  <w:r w:rsidRPr="00BA18CF">
                    <w:rPr>
                      <w:rFonts w:ascii="Arial" w:eastAsia="Times New Roman" w:hAnsi="Arial" w:cs="Arial"/>
                      <w:sz w:val="21"/>
                      <w:szCs w:val="21"/>
                    </w:rPr>
                    <w:br/>
                  </w:r>
                  <w:r w:rsidRPr="00BA18CF">
                    <w:rPr>
                      <w:rFonts w:ascii="Arial" w:eastAsia="Times New Roman" w:hAnsi="Arial" w:cs="Arial"/>
                      <w:i/>
                      <w:iCs/>
                      <w:color w:val="FF0000"/>
                      <w:sz w:val="21"/>
                      <w:szCs w:val="21"/>
                    </w:rPr>
                    <w:t>0.9</w:t>
                  </w:r>
                  <w:r w:rsidRPr="00BA18CF">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2</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18"/>
                      <w:szCs w:val="18"/>
                    </w:rPr>
                  </w:pPr>
                  <w:r w:rsidRPr="00BA18CF">
                    <w:rPr>
                      <w:rFonts w:ascii="Arial" w:eastAsia="Times New Roman" w:hAnsi="Arial" w:cs="Arial"/>
                      <w:sz w:val="18"/>
                      <w:szCs w:val="18"/>
                    </w:rPr>
                    <w:t xml:space="preserve">Marginale </w:t>
                  </w:r>
                  <w:r w:rsidRPr="00BA18CF">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11</w:t>
                  </w:r>
                </w:p>
              </w:tc>
            </w:tr>
          </w:tbl>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Il valore di X quadro non è significativo dato che vi sono frequenze attese minori di 1.</w:t>
            </w:r>
          </w:p>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Probabilità esatta (dal test di Fisher) = 0.545</w:t>
            </w:r>
          </w:p>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Nelle celle della tabella sono indicati:</w:t>
            </w:r>
          </w:p>
          <w:p w:rsidR="005C1BF1" w:rsidRPr="00BA18CF" w:rsidRDefault="005C1BF1" w:rsidP="005C1BF1">
            <w:pPr>
              <w:numPr>
                <w:ilvl w:val="0"/>
                <w:numId w:val="17"/>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la frequenza osservata O</w:t>
            </w:r>
          </w:p>
          <w:p w:rsidR="005C1BF1" w:rsidRPr="00BA18CF" w:rsidRDefault="005C1BF1" w:rsidP="005C1BF1">
            <w:pPr>
              <w:numPr>
                <w:ilvl w:val="0"/>
                <w:numId w:val="17"/>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la frequenza attesa A</w:t>
            </w:r>
          </w:p>
          <w:p w:rsidR="005C1BF1" w:rsidRDefault="005C1BF1" w:rsidP="005C1BF1">
            <w:pPr>
              <w:numPr>
                <w:ilvl w:val="0"/>
                <w:numId w:val="17"/>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BA18CF">
              <w:rPr>
                <w:rFonts w:ascii="Arial" w:eastAsia="Times New Roman" w:hAnsi="Arial" w:cs="Arial"/>
                <w:sz w:val="21"/>
                <w:szCs w:val="21"/>
              </w:rPr>
              <w:t>radq</w:t>
            </w:r>
            <w:proofErr w:type="spellEnd"/>
            <w:r w:rsidRPr="00BA18CF">
              <w:rPr>
                <w:rFonts w:ascii="Arial" w:eastAsia="Times New Roman" w:hAnsi="Arial" w:cs="Arial"/>
                <w:sz w:val="21"/>
                <w:szCs w:val="21"/>
              </w:rPr>
              <w:t>(A)</w:t>
            </w: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5"/>
              <w:gridCol w:w="1965"/>
              <w:gridCol w:w="119"/>
              <w:gridCol w:w="695"/>
            </w:tblGrid>
            <w:tr w:rsidR="005C1BF1" w:rsidRPr="00BA18CF" w:rsidTr="005C1BF1">
              <w:trPr>
                <w:tblCellSpacing w:w="15" w:type="dxa"/>
              </w:trPr>
              <w:tc>
                <w:tcPr>
                  <w:tcW w:w="0" w:type="auto"/>
                  <w:hideMark/>
                </w:tcPr>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b/>
                      <w:bCs/>
                      <w:sz w:val="21"/>
                      <w:szCs w:val="21"/>
                    </w:rPr>
                    <w:t>Tabella a doppia entrata:</w:t>
                  </w:r>
                  <w:r w:rsidRPr="00BA18CF">
                    <w:rPr>
                      <w:rFonts w:ascii="Arial" w:eastAsia="Times New Roman" w:hAnsi="Arial" w:cs="Arial"/>
                      <w:b/>
                      <w:bCs/>
                      <w:sz w:val="21"/>
                      <w:szCs w:val="21"/>
                    </w:rPr>
                    <w:br/>
                    <w:t>Sci x 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24"/>
                    <w:gridCol w:w="382"/>
                    <w:gridCol w:w="382"/>
                    <w:gridCol w:w="896"/>
                  </w:tblGrid>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Miglioramento psicologico-&gt;</w:t>
                        </w:r>
                        <w:r w:rsidRPr="00BA18CF">
                          <w:rPr>
                            <w:rFonts w:ascii="Arial" w:eastAsia="Times New Roman" w:hAnsi="Arial" w:cs="Arial"/>
                            <w:sz w:val="21"/>
                            <w:szCs w:val="21"/>
                          </w:rPr>
                          <w:br/>
                          <w:t>Sci</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18"/>
                            <w:szCs w:val="18"/>
                          </w:rPr>
                        </w:pPr>
                        <w:r w:rsidRPr="00BA18CF">
                          <w:rPr>
                            <w:rFonts w:ascii="Arial" w:eastAsia="Times New Roman" w:hAnsi="Arial" w:cs="Arial"/>
                            <w:sz w:val="18"/>
                            <w:szCs w:val="18"/>
                          </w:rPr>
                          <w:t xml:space="preserve">Marginale </w:t>
                        </w:r>
                        <w:r w:rsidRPr="00BA18CF">
                          <w:rPr>
                            <w:rFonts w:ascii="Arial" w:eastAsia="Times New Roman" w:hAnsi="Arial" w:cs="Arial"/>
                            <w:sz w:val="18"/>
                            <w:szCs w:val="18"/>
                          </w:rPr>
                          <w:br/>
                          <w:t>di riga</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5</w:t>
                        </w:r>
                        <w:r w:rsidRPr="00BA18CF">
                          <w:rPr>
                            <w:rFonts w:ascii="Arial" w:eastAsia="Times New Roman" w:hAnsi="Arial" w:cs="Arial"/>
                            <w:sz w:val="21"/>
                            <w:szCs w:val="21"/>
                          </w:rPr>
                          <w:br/>
                        </w:r>
                        <w:r w:rsidRPr="00BA18CF">
                          <w:rPr>
                            <w:rFonts w:ascii="Arial" w:eastAsia="Times New Roman" w:hAnsi="Arial" w:cs="Arial"/>
                            <w:i/>
                            <w:iCs/>
                            <w:sz w:val="21"/>
                            <w:szCs w:val="21"/>
                          </w:rPr>
                          <w:t>5.4</w:t>
                        </w:r>
                        <w:r w:rsidRPr="00BA18CF">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2</w:t>
                        </w:r>
                        <w:r w:rsidRPr="00BA18CF">
                          <w:rPr>
                            <w:rFonts w:ascii="Arial" w:eastAsia="Times New Roman" w:hAnsi="Arial" w:cs="Arial"/>
                            <w:sz w:val="21"/>
                            <w:szCs w:val="21"/>
                          </w:rPr>
                          <w:br/>
                        </w:r>
                        <w:r w:rsidRPr="00BA18CF">
                          <w:rPr>
                            <w:rFonts w:ascii="Arial" w:eastAsia="Times New Roman" w:hAnsi="Arial" w:cs="Arial"/>
                            <w:i/>
                            <w:iCs/>
                            <w:sz w:val="21"/>
                            <w:szCs w:val="21"/>
                          </w:rPr>
                          <w:t>1.6</w:t>
                        </w:r>
                        <w:r w:rsidRPr="00BA18CF">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7</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2</w:t>
                        </w:r>
                        <w:r w:rsidRPr="00BA18CF">
                          <w:rPr>
                            <w:rFonts w:ascii="Arial" w:eastAsia="Times New Roman" w:hAnsi="Arial" w:cs="Arial"/>
                            <w:sz w:val="21"/>
                            <w:szCs w:val="21"/>
                          </w:rPr>
                          <w:br/>
                        </w:r>
                        <w:r w:rsidRPr="00BA18CF">
                          <w:rPr>
                            <w:rFonts w:ascii="Arial" w:eastAsia="Times New Roman" w:hAnsi="Arial" w:cs="Arial"/>
                            <w:i/>
                            <w:iCs/>
                            <w:sz w:val="21"/>
                            <w:szCs w:val="21"/>
                          </w:rPr>
                          <w:t>1.6</w:t>
                        </w:r>
                        <w:r w:rsidRPr="00BA18CF">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0</w:t>
                        </w:r>
                        <w:r w:rsidRPr="00BA18CF">
                          <w:rPr>
                            <w:rFonts w:ascii="Arial" w:eastAsia="Times New Roman" w:hAnsi="Arial" w:cs="Arial"/>
                            <w:sz w:val="21"/>
                            <w:szCs w:val="21"/>
                          </w:rPr>
                          <w:br/>
                        </w:r>
                        <w:r w:rsidRPr="00BA18CF">
                          <w:rPr>
                            <w:rFonts w:ascii="Arial" w:eastAsia="Times New Roman" w:hAnsi="Arial" w:cs="Arial"/>
                            <w:i/>
                            <w:iCs/>
                            <w:color w:val="FF0000"/>
                            <w:sz w:val="21"/>
                            <w:szCs w:val="21"/>
                          </w:rPr>
                          <w:t>0.4</w:t>
                        </w:r>
                        <w:r w:rsidRPr="00BA18CF">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2</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18"/>
                            <w:szCs w:val="18"/>
                          </w:rPr>
                        </w:pPr>
                        <w:r w:rsidRPr="00BA18CF">
                          <w:rPr>
                            <w:rFonts w:ascii="Arial" w:eastAsia="Times New Roman" w:hAnsi="Arial" w:cs="Arial"/>
                            <w:sz w:val="18"/>
                            <w:szCs w:val="18"/>
                          </w:rPr>
                          <w:t xml:space="preserve">Marginale </w:t>
                        </w:r>
                        <w:r w:rsidRPr="00BA18CF">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9</w:t>
                        </w:r>
                      </w:p>
                    </w:tc>
                  </w:tr>
                </w:tbl>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Il valore di X quadro non è significativo dato che vi sono frequenze attese minori di 1.</w:t>
                  </w:r>
                </w:p>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Probabilità esatta (dal test di Fisher) = 0.583</w:t>
                  </w:r>
                </w:p>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Nelle celle della tabella sono indicati:</w:t>
                  </w:r>
                </w:p>
                <w:p w:rsidR="005C1BF1" w:rsidRPr="00BA18CF" w:rsidRDefault="005C1BF1" w:rsidP="005C1BF1">
                  <w:pPr>
                    <w:numPr>
                      <w:ilvl w:val="0"/>
                      <w:numId w:val="18"/>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la frequenza osservata O</w:t>
                  </w:r>
                </w:p>
                <w:p w:rsidR="005C1BF1" w:rsidRPr="00BA18CF" w:rsidRDefault="005C1BF1" w:rsidP="005C1BF1">
                  <w:pPr>
                    <w:numPr>
                      <w:ilvl w:val="0"/>
                      <w:numId w:val="18"/>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la frequenza attesa A</w:t>
                  </w:r>
                </w:p>
                <w:p w:rsidR="005C1BF1" w:rsidRPr="00BA18CF" w:rsidRDefault="005C1BF1" w:rsidP="005C1BF1">
                  <w:pPr>
                    <w:numPr>
                      <w:ilvl w:val="0"/>
                      <w:numId w:val="18"/>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BA18CF">
                    <w:rPr>
                      <w:rFonts w:ascii="Arial" w:eastAsia="Times New Roman" w:hAnsi="Arial" w:cs="Arial"/>
                      <w:sz w:val="21"/>
                      <w:szCs w:val="21"/>
                    </w:rPr>
                    <w:t>radq</w:t>
                  </w:r>
                  <w:proofErr w:type="spellEnd"/>
                  <w:r w:rsidRPr="00BA18CF">
                    <w:rPr>
                      <w:rFonts w:ascii="Arial" w:eastAsia="Times New Roman" w:hAnsi="Arial" w:cs="Arial"/>
                      <w:sz w:val="21"/>
                      <w:szCs w:val="21"/>
                    </w:rPr>
                    <w:t>(A)</w:t>
                  </w:r>
                </w:p>
              </w:tc>
              <w:tc>
                <w:tcPr>
                  <w:tcW w:w="4500" w:type="dxa"/>
                  <w:hideMark/>
                </w:tcPr>
                <w:p w:rsidR="005C1BF1" w:rsidRPr="00BA18CF" w:rsidRDefault="005C1BF1" w:rsidP="005C1BF1">
                  <w:pPr>
                    <w:spacing w:before="100" w:beforeAutospacing="1" w:after="100" w:afterAutospacing="1"/>
                    <w:jc w:val="right"/>
                    <w:rPr>
                      <w:rFonts w:ascii="Arial" w:eastAsia="Times New Roman" w:hAnsi="Arial" w:cs="Arial"/>
                      <w:sz w:val="21"/>
                      <w:szCs w:val="21"/>
                    </w:rPr>
                  </w:pPr>
                  <w:r w:rsidRPr="00BA18CF">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5C1BF1" w:rsidRPr="00BA18CF"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71%</w:t>
                              </w:r>
                            </w:p>
                          </w:tc>
                        </w:tr>
                        <w:tr w:rsidR="005C1BF1" w:rsidRPr="00BA18CF" w:rsidTr="005C1BF1">
                          <w:trPr>
                            <w:trHeight w:val="1065"/>
                            <w:tblCellSpacing w:w="0" w:type="dxa"/>
                            <w:jc w:val="center"/>
                          </w:trPr>
                          <w:tc>
                            <w:tcPr>
                              <w:tcW w:w="0" w:type="auto"/>
                              <w:shd w:val="clear" w:color="auto" w:fill="C0D0C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29%</w:t>
                              </w:r>
                            </w:p>
                          </w:tc>
                        </w:tr>
                        <w:tr w:rsidR="005C1BF1" w:rsidRPr="00BA18CF" w:rsidTr="005C1BF1">
                          <w:trPr>
                            <w:trHeight w:val="435"/>
                            <w:tblCellSpacing w:w="0" w:type="dxa"/>
                            <w:jc w:val="center"/>
                          </w:trPr>
                          <w:tc>
                            <w:tcPr>
                              <w:tcW w:w="0" w:type="auto"/>
                              <w:shd w:val="clear" w:color="auto" w:fill="80D08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100%</w:t>
                              </w:r>
                            </w:p>
                          </w:tc>
                        </w:tr>
                        <w:tr w:rsidR="005C1BF1" w:rsidRPr="00BA18CF" w:rsidTr="005C1BF1">
                          <w:trPr>
                            <w:trHeight w:val="1500"/>
                            <w:tblCellSpacing w:w="0" w:type="dxa"/>
                            <w:jc w:val="center"/>
                          </w:trPr>
                          <w:tc>
                            <w:tcPr>
                              <w:tcW w:w="0" w:type="auto"/>
                              <w:shd w:val="clear" w:color="auto" w:fill="C0D0C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w:t>
                              </w:r>
                            </w:p>
                          </w:tc>
                        </w:tr>
                        <w:tr w:rsidR="005C1BF1" w:rsidRPr="00BA18CF" w:rsidTr="005C1BF1">
                          <w:trPr>
                            <w:tblCellSpacing w:w="0" w:type="dxa"/>
                            <w:jc w:val="center"/>
                          </w:trPr>
                          <w:tc>
                            <w:tcPr>
                              <w:tcW w:w="0" w:type="auto"/>
                              <w:shd w:val="clear" w:color="auto" w:fill="80D080"/>
                              <w:vAlign w:val="bottom"/>
                              <w:hideMark/>
                            </w:tcPr>
                            <w:p w:rsidR="005C1BF1" w:rsidRPr="00BA18CF" w:rsidRDefault="005C1BF1" w:rsidP="005C1BF1">
                              <w:pPr>
                                <w:jc w:val="center"/>
                                <w:rPr>
                                  <w:rFonts w:ascii="Arial" w:eastAsia="Times New Roman" w:hAnsi="Arial" w:cs="Arial"/>
                                  <w:sz w:val="1"/>
                                  <w:szCs w:val="21"/>
                                </w:rPr>
                              </w:pPr>
                            </w:p>
                          </w:tc>
                        </w:tr>
                      </w:tbl>
                      <w:p w:rsidR="005C1BF1" w:rsidRPr="00BA18CF" w:rsidRDefault="005C1BF1" w:rsidP="005C1BF1">
                        <w:pPr>
                          <w:jc w:val="center"/>
                          <w:rPr>
                            <w:rFonts w:ascii="Arial" w:eastAsia="Times New Roman" w:hAnsi="Arial" w:cs="Arial"/>
                            <w:sz w:val="21"/>
                            <w:szCs w:val="21"/>
                          </w:rPr>
                        </w:pPr>
                      </w:p>
                    </w:tc>
                  </w:tr>
                  <w:tr w:rsidR="005C1BF1" w:rsidRPr="00BA18CF" w:rsidTr="005C1BF1">
                    <w:trPr>
                      <w:tblCellSpacing w:w="15" w:type="dxa"/>
                      <w:jc w:val="right"/>
                    </w:trPr>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5</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2</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2</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w:t>
                        </w:r>
                      </w:p>
                    </w:tc>
                  </w:tr>
                  <w:tr w:rsidR="005C1BF1" w:rsidRPr="00BA18CF" w:rsidTr="005C1BF1">
                    <w:trPr>
                      <w:tblCellSpacing w:w="15" w:type="dxa"/>
                      <w:jc w:val="right"/>
                    </w:trPr>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no</w:t>
                        </w:r>
                      </w:p>
                    </w:tc>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sì</w:t>
                        </w:r>
                      </w:p>
                    </w:tc>
                  </w:tr>
                  <w:tr w:rsidR="005C1BF1" w:rsidRPr="00BA18CF" w:rsidTr="005C1BF1">
                    <w:trPr>
                      <w:trHeight w:val="450"/>
                      <w:tblCellSpacing w:w="15" w:type="dxa"/>
                      <w:jc w:val="right"/>
                    </w:trPr>
                    <w:tc>
                      <w:tcPr>
                        <w:tcW w:w="0" w:type="auto"/>
                        <w:vAlign w:val="center"/>
                        <w:hideMark/>
                      </w:tcPr>
                      <w:p w:rsidR="005C1BF1" w:rsidRPr="00BA18CF" w:rsidRDefault="005C1BF1" w:rsidP="005C1BF1">
                        <w:pPr>
                          <w:rPr>
                            <w:rFonts w:ascii="Arial" w:eastAsia="Times New Roman" w:hAnsi="Arial" w:cs="Arial"/>
                            <w:sz w:val="21"/>
                            <w:szCs w:val="21"/>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r>
                  <w:tr w:rsidR="005C1BF1" w:rsidRPr="00BA18CF" w:rsidTr="005C1BF1">
                    <w:trPr>
                      <w:tblCellSpacing w:w="15" w:type="dxa"/>
                      <w:jc w:val="right"/>
                    </w:trPr>
                    <w:tc>
                      <w:tcPr>
                        <w:tcW w:w="0" w:type="auto"/>
                        <w:vAlign w:val="bottom"/>
                        <w:hideMark/>
                      </w:tcPr>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rHeight w:val="750"/>
                            <w:tblCellSpacing w:w="0" w:type="dxa"/>
                            <w:jc w:val="center"/>
                          </w:trPr>
                          <w:tc>
                            <w:tcPr>
                              <w:tcW w:w="0" w:type="auto"/>
                              <w:shd w:val="clear" w:color="auto" w:fill="80D080"/>
                              <w:vAlign w:val="center"/>
                              <w:hideMark/>
                            </w:tcPr>
                            <w:p w:rsidR="005C1BF1" w:rsidRPr="00BA18CF" w:rsidRDefault="005C1BF1" w:rsidP="005C1BF1">
                              <w:pP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rHeight w:val="750"/>
                            <w:tblCellSpacing w:w="0" w:type="dxa"/>
                            <w:jc w:val="center"/>
                          </w:trPr>
                          <w:tc>
                            <w:tcPr>
                              <w:tcW w:w="0" w:type="auto"/>
                              <w:shd w:val="clear" w:color="auto" w:fill="C0D0C0"/>
                              <w:vAlign w:val="center"/>
                              <w:hideMark/>
                            </w:tcPr>
                            <w:p w:rsidR="005C1BF1" w:rsidRPr="00BA18CF" w:rsidRDefault="005C1BF1" w:rsidP="005C1BF1">
                              <w:pP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p>
                    </w:tc>
                  </w:tr>
                  <w:tr w:rsidR="005C1BF1" w:rsidRPr="00BA18CF" w:rsidTr="005C1BF1">
                    <w:trPr>
                      <w:tblCellSpacing w:w="15" w:type="dxa"/>
                      <w:jc w:val="right"/>
                    </w:trPr>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no</w:t>
                        </w:r>
                      </w:p>
                    </w:tc>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sì</w:t>
                        </w:r>
                      </w:p>
                    </w:tc>
                  </w:tr>
                  <w:tr w:rsidR="005C1BF1" w:rsidRPr="00BA18CF" w:rsidTr="005C1BF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rHeight w:val="375"/>
                            <w:tblCellSpacing w:w="0" w:type="dxa"/>
                            <w:jc w:val="center"/>
                          </w:trPr>
                          <w:tc>
                            <w:tcPr>
                              <w:tcW w:w="0" w:type="auto"/>
                              <w:shd w:val="clear" w:color="auto" w:fill="C0D0C0"/>
                              <w:vAlign w:val="center"/>
                              <w:hideMark/>
                            </w:tcPr>
                            <w:p w:rsidR="005C1BF1" w:rsidRPr="00BA18CF" w:rsidRDefault="005C1BF1" w:rsidP="005C1BF1">
                              <w:pP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-0.2</w:t>
                        </w:r>
                      </w:p>
                    </w:tc>
                    <w:tc>
                      <w:tcPr>
                        <w:tcW w:w="0" w:type="auto"/>
                        <w:hideMark/>
                      </w:tcPr>
                      <w:p w:rsidR="005C1BF1" w:rsidRPr="00BA18CF" w:rsidRDefault="005C1BF1" w:rsidP="005C1BF1">
                        <w:pPr>
                          <w:jc w:val="center"/>
                          <w:rPr>
                            <w:rFonts w:ascii="Arial" w:eastAsia="Times New Roman" w:hAnsi="Arial" w:cs="Arial"/>
                            <w:sz w:val="21"/>
                            <w:szCs w:val="21"/>
                          </w:rPr>
                        </w:pPr>
                      </w:p>
                    </w:tc>
                    <w:tc>
                      <w:tcPr>
                        <w:tcW w:w="0" w:type="auto"/>
                        <w:hideMark/>
                      </w:tcPr>
                      <w:p w:rsidR="005C1BF1" w:rsidRPr="00BA18CF" w:rsidRDefault="005C1BF1" w:rsidP="005C1BF1">
                        <w:pPr>
                          <w:jc w:val="center"/>
                          <w:rPr>
                            <w:rFonts w:ascii="Arial" w:eastAsia="Times New Roman" w:hAnsi="Arial" w:cs="Arial"/>
                            <w:sz w:val="21"/>
                            <w:szCs w:val="21"/>
                          </w:rPr>
                        </w:pPr>
                      </w:p>
                    </w:tc>
                    <w:tc>
                      <w:tcPr>
                        <w:tcW w:w="0" w:type="auto"/>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rPr>
                      <w:rFonts w:ascii="Times New Roman" w:eastAsia="Times New Roman" w:hAnsi="Times New Roman" w:cs="Times New Roman"/>
                    </w:rPr>
                  </w:pPr>
                </w:p>
              </w:tc>
              <w:tc>
                <w:tcPr>
                  <w:tcW w:w="150" w:type="dxa"/>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hideMark/>
                </w:tcPr>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BA18CF"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BA18CF"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BA18CF" w:rsidTr="005C1BF1">
                                <w:trPr>
                                  <w:tblCellSpacing w:w="30" w:type="dxa"/>
                                </w:trPr>
                                <w:tc>
                                  <w:tcPr>
                                    <w:tcW w:w="0" w:type="auto"/>
                                    <w:shd w:val="clear" w:color="auto" w:fill="C0D0C0"/>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no</w:t>
                                    </w:r>
                                  </w:p>
                                </w:tc>
                              </w:tr>
                              <w:tr w:rsidR="005C1BF1" w:rsidRPr="00BA18CF" w:rsidTr="005C1BF1">
                                <w:trPr>
                                  <w:tblCellSpacing w:w="30" w:type="dxa"/>
                                </w:trPr>
                                <w:tc>
                                  <w:tcPr>
                                    <w:tcW w:w="0" w:type="auto"/>
                                    <w:shd w:val="clear" w:color="auto" w:fill="80D080"/>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sì</w:t>
                                    </w:r>
                                  </w:p>
                                </w:tc>
                              </w:tr>
                            </w:tbl>
                            <w:p w:rsidR="005C1BF1" w:rsidRPr="00BA18CF" w:rsidRDefault="005C1BF1" w:rsidP="005C1BF1">
                              <w:pPr>
                                <w:rPr>
                                  <w:rFonts w:ascii="Arial" w:eastAsia="Times New Roman" w:hAnsi="Arial" w:cs="Arial"/>
                                  <w:sz w:val="21"/>
                                  <w:szCs w:val="21"/>
                                </w:rPr>
                              </w:pPr>
                            </w:p>
                          </w:tc>
                        </w:tr>
                      </w:tbl>
                      <w:p w:rsidR="005C1BF1" w:rsidRPr="00BA18CF" w:rsidRDefault="005C1BF1" w:rsidP="005C1BF1">
                        <w:pPr>
                          <w:rPr>
                            <w:rFonts w:ascii="Arial" w:eastAsia="Times New Roman" w:hAnsi="Arial" w:cs="Arial"/>
                            <w:sz w:val="21"/>
                            <w:szCs w:val="21"/>
                          </w:rPr>
                        </w:pPr>
                      </w:p>
                    </w:tc>
                  </w:tr>
                </w:tbl>
                <w:p w:rsidR="005C1BF1" w:rsidRPr="00BA18CF" w:rsidRDefault="005C1BF1" w:rsidP="005C1BF1">
                  <w:pPr>
                    <w:rPr>
                      <w:rFonts w:ascii="Times New Roman" w:eastAsia="Times New Roman" w:hAnsi="Times New Roman" w:cs="Times New Roman"/>
                    </w:rPr>
                  </w:pPr>
                </w:p>
              </w:tc>
            </w:tr>
          </w:tbl>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Pr="00BA18CF" w:rsidRDefault="005C1BF1" w:rsidP="005C1BF1">
            <w:pPr>
              <w:spacing w:before="100" w:beforeAutospacing="1" w:after="100" w:afterAutospacing="1"/>
              <w:rPr>
                <w:rFonts w:ascii="Arial" w:eastAsia="Times New Roman" w:hAnsi="Arial" w:cs="Arial"/>
                <w:sz w:val="21"/>
                <w:szCs w:val="21"/>
              </w:rPr>
            </w:pPr>
          </w:p>
        </w:tc>
        <w:tc>
          <w:tcPr>
            <w:tcW w:w="3175" w:type="dxa"/>
            <w:gridSpan w:val="7"/>
            <w:hideMark/>
          </w:tcPr>
          <w:p w:rsidR="005C1BF1" w:rsidRPr="00BA18CF" w:rsidRDefault="005C1BF1" w:rsidP="005C1BF1">
            <w:pPr>
              <w:spacing w:before="100" w:beforeAutospacing="1" w:after="100" w:afterAutospacing="1"/>
              <w:jc w:val="right"/>
              <w:rPr>
                <w:rFonts w:ascii="Arial" w:eastAsia="Times New Roman" w:hAnsi="Arial" w:cs="Arial"/>
                <w:sz w:val="21"/>
                <w:szCs w:val="21"/>
              </w:rPr>
            </w:pPr>
            <w:r w:rsidRPr="00BA18CF">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5C1BF1" w:rsidRPr="00BA18CF"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56%</w:t>
                        </w:r>
                      </w:p>
                    </w:tc>
                  </w:tr>
                  <w:tr w:rsidR="005C1BF1" w:rsidRPr="00BA18CF" w:rsidTr="005C1BF1">
                    <w:trPr>
                      <w:trHeight w:val="840"/>
                      <w:tblCellSpacing w:w="0" w:type="dxa"/>
                      <w:jc w:val="center"/>
                    </w:trPr>
                    <w:tc>
                      <w:tcPr>
                        <w:tcW w:w="0" w:type="auto"/>
                        <w:shd w:val="clear" w:color="auto" w:fill="C0D0C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44%</w:t>
                        </w:r>
                      </w:p>
                    </w:tc>
                  </w:tr>
                  <w:tr w:rsidR="005C1BF1" w:rsidRPr="00BA18CF" w:rsidTr="005C1BF1">
                    <w:trPr>
                      <w:trHeight w:val="660"/>
                      <w:tblCellSpacing w:w="0" w:type="dxa"/>
                      <w:jc w:val="center"/>
                    </w:trPr>
                    <w:tc>
                      <w:tcPr>
                        <w:tcW w:w="0" w:type="auto"/>
                        <w:shd w:val="clear" w:color="auto" w:fill="80D08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50%</w:t>
                        </w:r>
                      </w:p>
                    </w:tc>
                  </w:tr>
                  <w:tr w:rsidR="005C1BF1" w:rsidRPr="00BA18CF" w:rsidTr="005C1BF1">
                    <w:trPr>
                      <w:trHeight w:val="750"/>
                      <w:tblCellSpacing w:w="0" w:type="dxa"/>
                      <w:jc w:val="center"/>
                    </w:trPr>
                    <w:tc>
                      <w:tcPr>
                        <w:tcW w:w="0" w:type="auto"/>
                        <w:shd w:val="clear" w:color="auto" w:fill="C0D0C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50%</w:t>
                        </w:r>
                      </w:p>
                    </w:tc>
                  </w:tr>
                  <w:tr w:rsidR="005C1BF1" w:rsidRPr="00BA18CF" w:rsidTr="005C1BF1">
                    <w:trPr>
                      <w:trHeight w:val="750"/>
                      <w:tblCellSpacing w:w="0" w:type="dxa"/>
                      <w:jc w:val="center"/>
                    </w:trPr>
                    <w:tc>
                      <w:tcPr>
                        <w:tcW w:w="0" w:type="auto"/>
                        <w:shd w:val="clear" w:color="auto" w:fill="80D08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r>
            <w:tr w:rsidR="005C1BF1" w:rsidRPr="00BA18CF" w:rsidTr="005C1BF1">
              <w:trPr>
                <w:tblCellSpacing w:w="15" w:type="dxa"/>
                <w:jc w:val="right"/>
              </w:trPr>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5</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4</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1</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1</w:t>
                  </w:r>
                </w:p>
              </w:tc>
            </w:tr>
            <w:tr w:rsidR="005C1BF1" w:rsidRPr="00BA18CF" w:rsidTr="005C1BF1">
              <w:trPr>
                <w:tblCellSpacing w:w="15" w:type="dxa"/>
                <w:jc w:val="right"/>
              </w:trPr>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no</w:t>
                  </w:r>
                </w:p>
              </w:tc>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sì</w:t>
                  </w:r>
                </w:p>
              </w:tc>
            </w:tr>
            <w:tr w:rsidR="005C1BF1" w:rsidRPr="00BA18CF" w:rsidTr="005C1BF1">
              <w:trPr>
                <w:trHeight w:val="450"/>
                <w:tblCellSpacing w:w="15" w:type="dxa"/>
                <w:jc w:val="right"/>
              </w:trPr>
              <w:tc>
                <w:tcPr>
                  <w:tcW w:w="0" w:type="auto"/>
                  <w:vAlign w:val="center"/>
                  <w:hideMark/>
                </w:tcPr>
                <w:p w:rsidR="005C1BF1" w:rsidRPr="00BA18CF" w:rsidRDefault="005C1BF1" w:rsidP="005C1BF1">
                  <w:pPr>
                    <w:rPr>
                      <w:rFonts w:ascii="Arial" w:eastAsia="Times New Roman" w:hAnsi="Arial" w:cs="Arial"/>
                      <w:sz w:val="21"/>
                      <w:szCs w:val="21"/>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r>
            <w:tr w:rsidR="005C1BF1" w:rsidRPr="00BA18CF" w:rsidTr="005C1BF1">
              <w:trPr>
                <w:tblCellSpacing w:w="15" w:type="dxa"/>
                <w:jc w:val="right"/>
              </w:trPr>
              <w:tc>
                <w:tcPr>
                  <w:tcW w:w="0" w:type="auto"/>
                  <w:vAlign w:val="bottom"/>
                  <w:hideMark/>
                </w:tcPr>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p>
              </w:tc>
            </w:tr>
            <w:tr w:rsidR="005C1BF1" w:rsidRPr="00BA18CF" w:rsidTr="005C1BF1">
              <w:trPr>
                <w:tblCellSpacing w:w="15" w:type="dxa"/>
                <w:jc w:val="right"/>
              </w:trPr>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no</w:t>
                  </w:r>
                </w:p>
              </w:tc>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sì</w:t>
                  </w:r>
                </w:p>
              </w:tc>
            </w:tr>
            <w:tr w:rsidR="005C1BF1" w:rsidRPr="00BA18CF" w:rsidTr="005C1BF1">
              <w:trPr>
                <w:tblCellSpacing w:w="15" w:type="dxa"/>
                <w:jc w:val="right"/>
              </w:trPr>
              <w:tc>
                <w:tcPr>
                  <w:tcW w:w="0" w:type="auto"/>
                  <w:hideMark/>
                </w:tcPr>
                <w:p w:rsidR="005C1BF1" w:rsidRPr="00BA18CF" w:rsidRDefault="005C1BF1" w:rsidP="005C1BF1">
                  <w:pPr>
                    <w:jc w:val="center"/>
                    <w:rPr>
                      <w:rFonts w:ascii="Arial" w:eastAsia="Times New Roman" w:hAnsi="Arial" w:cs="Arial"/>
                      <w:sz w:val="21"/>
                      <w:szCs w:val="21"/>
                    </w:rPr>
                  </w:pPr>
                </w:p>
              </w:tc>
              <w:tc>
                <w:tcPr>
                  <w:tcW w:w="0" w:type="auto"/>
                  <w:hideMark/>
                </w:tcPr>
                <w:p w:rsidR="005C1BF1" w:rsidRPr="00BA18CF" w:rsidRDefault="005C1BF1" w:rsidP="005C1BF1">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rHeight w:val="750"/>
                      <w:tblCellSpacing w:w="0" w:type="dxa"/>
                      <w:jc w:val="center"/>
                    </w:trPr>
                    <w:tc>
                      <w:tcPr>
                        <w:tcW w:w="0" w:type="auto"/>
                        <w:shd w:val="clear" w:color="auto" w:fill="C0D0C0"/>
                        <w:vAlign w:val="center"/>
                        <w:hideMark/>
                      </w:tcPr>
                      <w:p w:rsidR="005C1BF1" w:rsidRPr="00BA18CF" w:rsidRDefault="005C1BF1" w:rsidP="005C1BF1">
                        <w:pP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-0.1</w:t>
                  </w:r>
                </w:p>
              </w:tc>
              <w:tc>
                <w:tcPr>
                  <w:tcW w:w="0" w:type="auto"/>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rPr>
                <w:rFonts w:ascii="Times New Roman" w:eastAsia="Times New Roman" w:hAnsi="Times New Roman" w:cs="Times New Roman"/>
              </w:rPr>
            </w:pPr>
          </w:p>
        </w:tc>
        <w:tc>
          <w:tcPr>
            <w:tcW w:w="103" w:type="dxa"/>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gridSpan w:val="2"/>
            <w:hideMark/>
          </w:tcPr>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BA18CF"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BA18CF"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BA18CF" w:rsidTr="005C1BF1">
                          <w:trPr>
                            <w:tblCellSpacing w:w="30" w:type="dxa"/>
                          </w:trPr>
                          <w:tc>
                            <w:tcPr>
                              <w:tcW w:w="0" w:type="auto"/>
                              <w:shd w:val="clear" w:color="auto" w:fill="C0D0C0"/>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no</w:t>
                              </w:r>
                            </w:p>
                          </w:tc>
                        </w:tr>
                        <w:tr w:rsidR="005C1BF1" w:rsidRPr="00BA18CF" w:rsidTr="005C1BF1">
                          <w:trPr>
                            <w:tblCellSpacing w:w="30" w:type="dxa"/>
                          </w:trPr>
                          <w:tc>
                            <w:tcPr>
                              <w:tcW w:w="0" w:type="auto"/>
                              <w:shd w:val="clear" w:color="auto" w:fill="80D080"/>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sì</w:t>
                              </w:r>
                            </w:p>
                          </w:tc>
                        </w:tr>
                      </w:tbl>
                      <w:p w:rsidR="005C1BF1" w:rsidRPr="00BA18CF" w:rsidRDefault="005C1BF1" w:rsidP="005C1BF1">
                        <w:pPr>
                          <w:rPr>
                            <w:rFonts w:ascii="Arial" w:eastAsia="Times New Roman" w:hAnsi="Arial" w:cs="Arial"/>
                            <w:sz w:val="21"/>
                            <w:szCs w:val="21"/>
                          </w:rPr>
                        </w:pPr>
                      </w:p>
                    </w:tc>
                  </w:tr>
                </w:tbl>
                <w:p w:rsidR="005C1BF1" w:rsidRPr="00BA18CF" w:rsidRDefault="005C1BF1" w:rsidP="005C1BF1">
                  <w:pPr>
                    <w:rPr>
                      <w:rFonts w:ascii="Arial" w:eastAsia="Times New Roman" w:hAnsi="Arial" w:cs="Arial"/>
                      <w:sz w:val="21"/>
                      <w:szCs w:val="21"/>
                    </w:rPr>
                  </w:pPr>
                </w:p>
              </w:tc>
            </w:tr>
          </w:tbl>
          <w:p w:rsidR="005C1BF1" w:rsidRPr="00BA18CF" w:rsidRDefault="005C1BF1" w:rsidP="005C1BF1">
            <w:pPr>
              <w:rPr>
                <w:rFonts w:ascii="Times New Roman" w:eastAsia="Times New Roman" w:hAnsi="Times New Roman" w:cs="Times New Roman"/>
              </w:rPr>
            </w:pPr>
          </w:p>
        </w:tc>
      </w:tr>
      <w:tr w:rsidR="005C1BF1" w:rsidRPr="00BA18CF" w:rsidTr="005C1BF1">
        <w:trPr>
          <w:tblCellSpacing w:w="15" w:type="dxa"/>
        </w:trPr>
        <w:tc>
          <w:tcPr>
            <w:tcW w:w="0" w:type="auto"/>
            <w:gridSpan w:val="4"/>
            <w:hideMark/>
          </w:tcPr>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b/>
                <w:bCs/>
                <w:sz w:val="21"/>
                <w:szCs w:val="21"/>
              </w:rPr>
              <w:lastRenderedPageBreak/>
              <w:t>Tabella a doppia entrata:</w:t>
            </w:r>
            <w:r w:rsidRPr="00BA18CF">
              <w:rPr>
                <w:rFonts w:ascii="Arial" w:eastAsia="Times New Roman" w:hAnsi="Arial" w:cs="Arial"/>
                <w:b/>
                <w:bCs/>
                <w:sz w:val="21"/>
                <w:szCs w:val="21"/>
              </w:rPr>
              <w:br/>
              <w:t>Sci x 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6"/>
              <w:gridCol w:w="382"/>
              <w:gridCol w:w="452"/>
              <w:gridCol w:w="896"/>
            </w:tblGrid>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Miglioramento motorio-&gt;</w:t>
                  </w:r>
                  <w:r w:rsidRPr="00BA18CF">
                    <w:rPr>
                      <w:rFonts w:ascii="Arial" w:eastAsia="Times New Roman" w:hAnsi="Arial" w:cs="Arial"/>
                      <w:sz w:val="21"/>
                      <w:szCs w:val="21"/>
                    </w:rPr>
                    <w:br/>
                    <w:t>Sci</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18"/>
                      <w:szCs w:val="18"/>
                    </w:rPr>
                  </w:pPr>
                  <w:r w:rsidRPr="00BA18CF">
                    <w:rPr>
                      <w:rFonts w:ascii="Arial" w:eastAsia="Times New Roman" w:hAnsi="Arial" w:cs="Arial"/>
                      <w:sz w:val="18"/>
                      <w:szCs w:val="18"/>
                    </w:rPr>
                    <w:t xml:space="preserve">Marginale </w:t>
                  </w:r>
                  <w:r w:rsidRPr="00BA18CF">
                    <w:rPr>
                      <w:rFonts w:ascii="Arial" w:eastAsia="Times New Roman" w:hAnsi="Arial" w:cs="Arial"/>
                      <w:sz w:val="18"/>
                      <w:szCs w:val="18"/>
                    </w:rPr>
                    <w:br/>
                    <w:t>di riga</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3</w:t>
                  </w:r>
                  <w:r w:rsidRPr="00BA18CF">
                    <w:rPr>
                      <w:rFonts w:ascii="Arial" w:eastAsia="Times New Roman" w:hAnsi="Arial" w:cs="Arial"/>
                      <w:sz w:val="21"/>
                      <w:szCs w:val="21"/>
                    </w:rPr>
                    <w:br/>
                  </w:r>
                  <w:r w:rsidRPr="00BA18CF">
                    <w:rPr>
                      <w:rFonts w:ascii="Arial" w:eastAsia="Times New Roman" w:hAnsi="Arial" w:cs="Arial"/>
                      <w:i/>
                      <w:iCs/>
                      <w:sz w:val="21"/>
                      <w:szCs w:val="21"/>
                    </w:rPr>
                    <w:t>2.3</w:t>
                  </w:r>
                  <w:r w:rsidRPr="00BA18CF">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4</w:t>
                  </w:r>
                  <w:r w:rsidRPr="00BA18CF">
                    <w:rPr>
                      <w:rFonts w:ascii="Arial" w:eastAsia="Times New Roman" w:hAnsi="Arial" w:cs="Arial"/>
                      <w:sz w:val="21"/>
                      <w:szCs w:val="21"/>
                    </w:rPr>
                    <w:br/>
                  </w:r>
                  <w:r w:rsidRPr="00BA18CF">
                    <w:rPr>
                      <w:rFonts w:ascii="Arial" w:eastAsia="Times New Roman" w:hAnsi="Arial" w:cs="Arial"/>
                      <w:i/>
                      <w:iCs/>
                      <w:sz w:val="21"/>
                      <w:szCs w:val="21"/>
                    </w:rPr>
                    <w:t>4.7</w:t>
                  </w:r>
                  <w:r w:rsidRPr="00BA18CF">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7</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0</w:t>
                  </w:r>
                  <w:r w:rsidRPr="00BA18CF">
                    <w:rPr>
                      <w:rFonts w:ascii="Arial" w:eastAsia="Times New Roman" w:hAnsi="Arial" w:cs="Arial"/>
                      <w:sz w:val="21"/>
                      <w:szCs w:val="21"/>
                    </w:rPr>
                    <w:br/>
                  </w:r>
                  <w:r w:rsidRPr="00BA18CF">
                    <w:rPr>
                      <w:rFonts w:ascii="Arial" w:eastAsia="Times New Roman" w:hAnsi="Arial" w:cs="Arial"/>
                      <w:i/>
                      <w:iCs/>
                      <w:color w:val="FF0000"/>
                      <w:sz w:val="21"/>
                      <w:szCs w:val="21"/>
                    </w:rPr>
                    <w:t>0.7</w:t>
                  </w:r>
                  <w:r w:rsidRPr="00BA18CF">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2</w:t>
                  </w:r>
                  <w:r w:rsidRPr="00BA18CF">
                    <w:rPr>
                      <w:rFonts w:ascii="Arial" w:eastAsia="Times New Roman" w:hAnsi="Arial" w:cs="Arial"/>
                      <w:sz w:val="21"/>
                      <w:szCs w:val="21"/>
                    </w:rPr>
                    <w:br/>
                  </w:r>
                  <w:r w:rsidRPr="00BA18CF">
                    <w:rPr>
                      <w:rFonts w:ascii="Arial" w:eastAsia="Times New Roman" w:hAnsi="Arial" w:cs="Arial"/>
                      <w:i/>
                      <w:iCs/>
                      <w:sz w:val="21"/>
                      <w:szCs w:val="21"/>
                    </w:rPr>
                    <w:t>1.3</w:t>
                  </w:r>
                  <w:r w:rsidRPr="00BA18CF">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2</w:t>
                  </w:r>
                </w:p>
              </w:tc>
            </w:tr>
            <w:tr w:rsidR="005C1BF1" w:rsidRPr="00BA18CF"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18"/>
                      <w:szCs w:val="18"/>
                    </w:rPr>
                  </w:pPr>
                  <w:r w:rsidRPr="00BA18CF">
                    <w:rPr>
                      <w:rFonts w:ascii="Arial" w:eastAsia="Times New Roman" w:hAnsi="Arial" w:cs="Arial"/>
                      <w:sz w:val="18"/>
                      <w:szCs w:val="18"/>
                    </w:rPr>
                    <w:t xml:space="preserve">Marginale </w:t>
                  </w:r>
                  <w:r w:rsidRPr="00BA18CF">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9</w:t>
                  </w:r>
                </w:p>
              </w:tc>
            </w:tr>
          </w:tbl>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Il valore di X quadro non è significativo dato che vi sono frequenze attese minori di 1.</w:t>
            </w:r>
          </w:p>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Probabilità esatta (dal test di Fisher) = 0.417</w:t>
            </w:r>
          </w:p>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Nelle celle della tabella sono indicati:</w:t>
            </w:r>
          </w:p>
          <w:p w:rsidR="005C1BF1" w:rsidRPr="00BA18CF" w:rsidRDefault="005C1BF1" w:rsidP="005C1BF1">
            <w:pPr>
              <w:numPr>
                <w:ilvl w:val="0"/>
                <w:numId w:val="19"/>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la frequenza osservata O</w:t>
            </w:r>
          </w:p>
          <w:p w:rsidR="005C1BF1" w:rsidRPr="00BA18CF" w:rsidRDefault="005C1BF1" w:rsidP="005C1BF1">
            <w:pPr>
              <w:numPr>
                <w:ilvl w:val="0"/>
                <w:numId w:val="19"/>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la frequenza attesa A</w:t>
            </w:r>
          </w:p>
          <w:p w:rsidR="005C1BF1" w:rsidRDefault="005C1BF1" w:rsidP="005C1BF1">
            <w:pPr>
              <w:numPr>
                <w:ilvl w:val="0"/>
                <w:numId w:val="19"/>
              </w:num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BA18CF">
              <w:rPr>
                <w:rFonts w:ascii="Arial" w:eastAsia="Times New Roman" w:hAnsi="Arial" w:cs="Arial"/>
                <w:sz w:val="21"/>
                <w:szCs w:val="21"/>
              </w:rPr>
              <w:t>radq</w:t>
            </w:r>
            <w:proofErr w:type="spellEnd"/>
            <w:r w:rsidRPr="00BA18CF">
              <w:rPr>
                <w:rFonts w:ascii="Arial" w:eastAsia="Times New Roman" w:hAnsi="Arial" w:cs="Arial"/>
                <w:sz w:val="21"/>
                <w:szCs w:val="21"/>
              </w:rPr>
              <w:t>(A)</w:t>
            </w:r>
          </w:p>
          <w:p w:rsidR="005C1BF1" w:rsidRDefault="005C1BF1" w:rsidP="005C1BF1">
            <w:pPr>
              <w:spacing w:before="100" w:beforeAutospacing="1" w:after="100" w:afterAutospacing="1"/>
              <w:rPr>
                <w:rFonts w:ascii="Arial" w:eastAsia="Times New Roman" w:hAnsi="Arial" w:cs="Arial"/>
                <w:sz w:val="21"/>
                <w:szCs w:val="21"/>
              </w:rPr>
            </w:pPr>
          </w:p>
          <w:p w:rsidR="005C1BF1" w:rsidRPr="00BA18CF" w:rsidRDefault="005C1BF1" w:rsidP="005C1BF1">
            <w:pPr>
              <w:spacing w:before="100" w:beforeAutospacing="1" w:after="100" w:afterAutospacing="1"/>
              <w:rPr>
                <w:rFonts w:ascii="Arial" w:eastAsia="Times New Roman" w:hAnsi="Arial" w:cs="Arial"/>
                <w:sz w:val="21"/>
                <w:szCs w:val="21"/>
              </w:rPr>
            </w:pPr>
          </w:p>
        </w:tc>
        <w:tc>
          <w:tcPr>
            <w:tcW w:w="2576" w:type="dxa"/>
            <w:gridSpan w:val="5"/>
            <w:hideMark/>
          </w:tcPr>
          <w:p w:rsidR="005C1BF1" w:rsidRPr="00BA18CF" w:rsidRDefault="005C1BF1" w:rsidP="005C1BF1">
            <w:pPr>
              <w:spacing w:before="100" w:beforeAutospacing="1" w:after="100" w:afterAutospacing="1"/>
              <w:jc w:val="right"/>
              <w:rPr>
                <w:rFonts w:ascii="Arial" w:eastAsia="Times New Roman" w:hAnsi="Arial" w:cs="Arial"/>
                <w:sz w:val="21"/>
                <w:szCs w:val="21"/>
              </w:rPr>
            </w:pPr>
            <w:r w:rsidRPr="00BA18CF">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583"/>
            </w:tblGrid>
            <w:tr w:rsidR="005C1BF1" w:rsidRPr="00BA18CF"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43%</w:t>
                        </w:r>
                      </w:p>
                    </w:tc>
                  </w:tr>
                  <w:tr w:rsidR="005C1BF1" w:rsidRPr="00BA18CF" w:rsidTr="005C1BF1">
                    <w:trPr>
                      <w:trHeight w:val="645"/>
                      <w:tblCellSpacing w:w="0" w:type="dxa"/>
                      <w:jc w:val="center"/>
                    </w:trPr>
                    <w:tc>
                      <w:tcPr>
                        <w:tcW w:w="0" w:type="auto"/>
                        <w:shd w:val="clear" w:color="auto" w:fill="C0D0C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57%</w:t>
                        </w:r>
                      </w:p>
                    </w:tc>
                  </w:tr>
                  <w:tr w:rsidR="005C1BF1" w:rsidRPr="00BA18CF" w:rsidTr="005C1BF1">
                    <w:trPr>
                      <w:trHeight w:val="855"/>
                      <w:tblCellSpacing w:w="0" w:type="dxa"/>
                      <w:jc w:val="center"/>
                    </w:trPr>
                    <w:tc>
                      <w:tcPr>
                        <w:tcW w:w="0" w:type="auto"/>
                        <w:shd w:val="clear" w:color="auto" w:fill="80D08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w:t>
                        </w:r>
                      </w:p>
                    </w:tc>
                  </w:tr>
                  <w:tr w:rsidR="005C1BF1" w:rsidRPr="00BA18CF" w:rsidTr="005C1BF1">
                    <w:trPr>
                      <w:tblCellSpacing w:w="0" w:type="dxa"/>
                      <w:jc w:val="center"/>
                    </w:trPr>
                    <w:tc>
                      <w:tcPr>
                        <w:tcW w:w="0" w:type="auto"/>
                        <w:shd w:val="clear" w:color="auto" w:fill="C0D0C0"/>
                        <w:vAlign w:val="bottom"/>
                        <w:hideMark/>
                      </w:tcPr>
                      <w:p w:rsidR="005C1BF1" w:rsidRPr="00BA18CF" w:rsidRDefault="005C1BF1" w:rsidP="005C1BF1">
                        <w:pPr>
                          <w:jc w:val="center"/>
                          <w:rPr>
                            <w:rFonts w:ascii="Arial" w:eastAsia="Times New Roman" w:hAnsi="Arial" w:cs="Arial"/>
                            <w:sz w:val="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C1BF1" w:rsidRPr="00BA18CF" w:rsidTr="005C1BF1">
                    <w:trPr>
                      <w:tblCellSpacing w:w="0" w:type="dxa"/>
                      <w:jc w:val="center"/>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100%</w:t>
                        </w:r>
                      </w:p>
                    </w:tc>
                  </w:tr>
                  <w:tr w:rsidR="005C1BF1" w:rsidRPr="00BA18CF" w:rsidTr="005C1BF1">
                    <w:trPr>
                      <w:trHeight w:val="1500"/>
                      <w:tblCellSpacing w:w="0" w:type="dxa"/>
                      <w:jc w:val="center"/>
                    </w:trPr>
                    <w:tc>
                      <w:tcPr>
                        <w:tcW w:w="0" w:type="auto"/>
                        <w:shd w:val="clear" w:color="auto" w:fill="80D080"/>
                        <w:vAlign w:val="bottom"/>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r>
            <w:tr w:rsidR="005C1BF1" w:rsidRPr="00BA18CF" w:rsidTr="005C1BF1">
              <w:trPr>
                <w:tblCellSpacing w:w="15" w:type="dxa"/>
                <w:jc w:val="right"/>
              </w:trPr>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3</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4</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w:t>
                  </w:r>
                </w:p>
              </w:tc>
              <w:tc>
                <w:tcPr>
                  <w:tcW w:w="0" w:type="auto"/>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2</w:t>
                  </w:r>
                </w:p>
              </w:tc>
            </w:tr>
            <w:tr w:rsidR="005C1BF1" w:rsidRPr="00BA18CF" w:rsidTr="005C1BF1">
              <w:trPr>
                <w:tblCellSpacing w:w="15" w:type="dxa"/>
                <w:jc w:val="right"/>
              </w:trPr>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no</w:t>
                  </w:r>
                </w:p>
              </w:tc>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sì</w:t>
                  </w:r>
                </w:p>
              </w:tc>
            </w:tr>
            <w:tr w:rsidR="005C1BF1" w:rsidRPr="00BA18CF" w:rsidTr="005C1BF1">
              <w:trPr>
                <w:trHeight w:val="450"/>
                <w:tblCellSpacing w:w="15" w:type="dxa"/>
                <w:jc w:val="right"/>
              </w:trPr>
              <w:tc>
                <w:tcPr>
                  <w:tcW w:w="0" w:type="auto"/>
                  <w:vAlign w:val="center"/>
                  <w:hideMark/>
                </w:tcPr>
                <w:p w:rsidR="005C1BF1" w:rsidRPr="00BA18CF" w:rsidRDefault="005C1BF1" w:rsidP="005C1BF1">
                  <w:pPr>
                    <w:rPr>
                      <w:rFonts w:ascii="Arial" w:eastAsia="Times New Roman" w:hAnsi="Arial" w:cs="Arial"/>
                      <w:sz w:val="21"/>
                      <w:szCs w:val="21"/>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c>
                <w:tcPr>
                  <w:tcW w:w="0" w:type="auto"/>
                  <w:vAlign w:val="center"/>
                  <w:hideMark/>
                </w:tcPr>
                <w:p w:rsidR="005C1BF1" w:rsidRPr="00BA18CF" w:rsidRDefault="005C1BF1" w:rsidP="005C1BF1">
                  <w:pPr>
                    <w:rPr>
                      <w:rFonts w:ascii="Times New Roman" w:eastAsia="Times New Roman" w:hAnsi="Times New Roman" w:cs="Times New Roman"/>
                      <w:sz w:val="20"/>
                      <w:szCs w:val="20"/>
                    </w:rPr>
                  </w:pPr>
                </w:p>
              </w:tc>
            </w:tr>
            <w:tr w:rsidR="005C1BF1" w:rsidRPr="00BA18CF" w:rsidTr="005C1BF1">
              <w:trPr>
                <w:tblCellSpacing w:w="15" w:type="dxa"/>
                <w:jc w:val="right"/>
              </w:trPr>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rHeight w:val="495"/>
                      <w:tblCellSpacing w:w="0" w:type="dxa"/>
                      <w:jc w:val="center"/>
                    </w:trPr>
                    <w:tc>
                      <w:tcPr>
                        <w:tcW w:w="0" w:type="auto"/>
                        <w:shd w:val="clear" w:color="auto" w:fill="C0D0C0"/>
                        <w:vAlign w:val="center"/>
                        <w:hideMark/>
                      </w:tcPr>
                      <w:p w:rsidR="005C1BF1" w:rsidRPr="00BA18CF" w:rsidRDefault="005C1BF1" w:rsidP="005C1BF1">
                        <w:pP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p>
              </w:tc>
              <w:tc>
                <w:tcPr>
                  <w:tcW w:w="0" w:type="auto"/>
                  <w:vAlign w:val="bottom"/>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rHeight w:val="750"/>
                      <w:tblCellSpacing w:w="0" w:type="dxa"/>
                      <w:jc w:val="center"/>
                    </w:trPr>
                    <w:tc>
                      <w:tcPr>
                        <w:tcW w:w="0" w:type="auto"/>
                        <w:shd w:val="clear" w:color="auto" w:fill="80D080"/>
                        <w:vAlign w:val="center"/>
                        <w:hideMark/>
                      </w:tcPr>
                      <w:p w:rsidR="005C1BF1" w:rsidRPr="00BA18CF" w:rsidRDefault="005C1BF1" w:rsidP="005C1BF1">
                        <w:pP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p>
              </w:tc>
            </w:tr>
            <w:tr w:rsidR="005C1BF1" w:rsidRPr="00BA18CF" w:rsidTr="005C1BF1">
              <w:trPr>
                <w:tblCellSpacing w:w="15" w:type="dxa"/>
                <w:jc w:val="right"/>
              </w:trPr>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no</w:t>
                  </w:r>
                </w:p>
              </w:tc>
              <w:tc>
                <w:tcPr>
                  <w:tcW w:w="0" w:type="auto"/>
                  <w:gridSpan w:val="2"/>
                  <w:shd w:val="clear" w:color="auto" w:fill="E0E0E0"/>
                  <w:vAlign w:val="center"/>
                  <w:hideMark/>
                </w:tcPr>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sì</w:t>
                  </w:r>
                </w:p>
              </w:tc>
            </w:tr>
            <w:tr w:rsidR="005C1BF1" w:rsidRPr="00BA18CF" w:rsidTr="005C1BF1">
              <w:trPr>
                <w:tblCellSpacing w:w="15" w:type="dxa"/>
                <w:jc w:val="right"/>
              </w:trPr>
              <w:tc>
                <w:tcPr>
                  <w:tcW w:w="0" w:type="auto"/>
                  <w:hideMark/>
                </w:tcPr>
                <w:p w:rsidR="005C1BF1" w:rsidRPr="00BA18CF" w:rsidRDefault="005C1BF1" w:rsidP="005C1BF1">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BA18CF" w:rsidTr="005C1BF1">
                    <w:trPr>
                      <w:trHeight w:val="375"/>
                      <w:tblCellSpacing w:w="0" w:type="dxa"/>
                      <w:jc w:val="center"/>
                    </w:trPr>
                    <w:tc>
                      <w:tcPr>
                        <w:tcW w:w="0" w:type="auto"/>
                        <w:shd w:val="clear" w:color="auto" w:fill="80D080"/>
                        <w:vAlign w:val="center"/>
                        <w:hideMark/>
                      </w:tcPr>
                      <w:p w:rsidR="005C1BF1" w:rsidRPr="00BA18CF" w:rsidRDefault="005C1BF1" w:rsidP="005C1BF1">
                        <w:pPr>
                          <w:rPr>
                            <w:rFonts w:ascii="Arial" w:eastAsia="Times New Roman" w:hAnsi="Arial" w:cs="Arial"/>
                            <w:sz w:val="21"/>
                            <w:szCs w:val="21"/>
                          </w:rPr>
                        </w:pPr>
                      </w:p>
                    </w:tc>
                  </w:tr>
                </w:tbl>
                <w:p w:rsidR="005C1BF1" w:rsidRPr="00BA18CF" w:rsidRDefault="005C1BF1" w:rsidP="005C1BF1">
                  <w:pPr>
                    <w:jc w:val="center"/>
                    <w:rPr>
                      <w:rFonts w:ascii="Arial" w:eastAsia="Times New Roman" w:hAnsi="Arial" w:cs="Arial"/>
                      <w:sz w:val="21"/>
                      <w:szCs w:val="21"/>
                    </w:rPr>
                  </w:pPr>
                  <w:r w:rsidRPr="00BA18CF">
                    <w:rPr>
                      <w:rFonts w:ascii="Arial" w:eastAsia="Times New Roman" w:hAnsi="Arial" w:cs="Arial"/>
                      <w:sz w:val="21"/>
                      <w:szCs w:val="21"/>
                    </w:rPr>
                    <w:t>-0.3</w:t>
                  </w:r>
                </w:p>
              </w:tc>
              <w:tc>
                <w:tcPr>
                  <w:tcW w:w="0" w:type="auto"/>
                  <w:hideMark/>
                </w:tcPr>
                <w:p w:rsidR="005C1BF1" w:rsidRPr="00BA18CF" w:rsidRDefault="005C1BF1" w:rsidP="005C1BF1">
                  <w:pPr>
                    <w:jc w:val="center"/>
                    <w:rPr>
                      <w:rFonts w:ascii="Arial" w:eastAsia="Times New Roman" w:hAnsi="Arial" w:cs="Arial"/>
                      <w:sz w:val="21"/>
                      <w:szCs w:val="21"/>
                    </w:rPr>
                  </w:pPr>
                </w:p>
              </w:tc>
              <w:tc>
                <w:tcPr>
                  <w:tcW w:w="0" w:type="auto"/>
                  <w:hideMark/>
                </w:tcPr>
                <w:p w:rsidR="005C1BF1" w:rsidRPr="00BA18CF" w:rsidRDefault="005C1BF1" w:rsidP="005C1BF1">
                  <w:pPr>
                    <w:jc w:val="center"/>
                    <w:rPr>
                      <w:rFonts w:ascii="Arial" w:eastAsia="Times New Roman" w:hAnsi="Arial" w:cs="Arial"/>
                      <w:sz w:val="21"/>
                      <w:szCs w:val="21"/>
                    </w:rPr>
                  </w:pPr>
                </w:p>
              </w:tc>
            </w:tr>
          </w:tbl>
          <w:p w:rsidR="005C1BF1" w:rsidRPr="00BA18CF" w:rsidRDefault="005C1BF1" w:rsidP="005C1BF1">
            <w:pPr>
              <w:rPr>
                <w:rFonts w:ascii="Times New Roman" w:eastAsia="Times New Roman" w:hAnsi="Times New Roman" w:cs="Times New Roman"/>
              </w:rPr>
            </w:pPr>
          </w:p>
        </w:tc>
        <w:tc>
          <w:tcPr>
            <w:tcW w:w="1888" w:type="dxa"/>
            <w:gridSpan w:val="5"/>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gridSpan w:val="2"/>
            <w:hideMark/>
          </w:tcPr>
          <w:p w:rsidR="005C1BF1" w:rsidRPr="00BA18CF" w:rsidRDefault="005C1BF1" w:rsidP="005C1BF1">
            <w:pPr>
              <w:spacing w:before="100" w:beforeAutospacing="1" w:after="100" w:afterAutospacing="1"/>
              <w:rPr>
                <w:rFonts w:ascii="Arial" w:eastAsia="Times New Roman" w:hAnsi="Arial" w:cs="Arial"/>
                <w:sz w:val="21"/>
                <w:szCs w:val="21"/>
              </w:rPr>
            </w:pPr>
            <w:r w:rsidRPr="00BA18CF">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BA18CF"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BA18CF"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BA18CF" w:rsidTr="005C1BF1">
                          <w:trPr>
                            <w:tblCellSpacing w:w="30" w:type="dxa"/>
                          </w:trPr>
                          <w:tc>
                            <w:tcPr>
                              <w:tcW w:w="0" w:type="auto"/>
                              <w:shd w:val="clear" w:color="auto" w:fill="C0D0C0"/>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no</w:t>
                              </w:r>
                            </w:p>
                          </w:tc>
                        </w:tr>
                        <w:tr w:rsidR="005C1BF1" w:rsidRPr="00BA18CF" w:rsidTr="005C1BF1">
                          <w:trPr>
                            <w:tblCellSpacing w:w="30" w:type="dxa"/>
                          </w:trPr>
                          <w:tc>
                            <w:tcPr>
                              <w:tcW w:w="0" w:type="auto"/>
                              <w:shd w:val="clear" w:color="auto" w:fill="80D080"/>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   </w:t>
                              </w:r>
                            </w:p>
                          </w:tc>
                          <w:tc>
                            <w:tcPr>
                              <w:tcW w:w="0" w:type="auto"/>
                              <w:noWrap/>
                              <w:vAlign w:val="center"/>
                              <w:hideMark/>
                            </w:tcPr>
                            <w:p w:rsidR="005C1BF1" w:rsidRPr="00BA18CF" w:rsidRDefault="005C1BF1" w:rsidP="005C1BF1">
                              <w:pPr>
                                <w:rPr>
                                  <w:rFonts w:ascii="Arial" w:eastAsia="Times New Roman" w:hAnsi="Arial" w:cs="Arial"/>
                                  <w:sz w:val="21"/>
                                  <w:szCs w:val="21"/>
                                </w:rPr>
                              </w:pPr>
                              <w:r w:rsidRPr="00BA18CF">
                                <w:rPr>
                                  <w:rFonts w:ascii="Arial" w:eastAsia="Times New Roman" w:hAnsi="Arial" w:cs="Arial"/>
                                  <w:sz w:val="21"/>
                                  <w:szCs w:val="21"/>
                                </w:rPr>
                                <w:t>sì</w:t>
                              </w:r>
                            </w:p>
                          </w:tc>
                        </w:tr>
                      </w:tbl>
                      <w:p w:rsidR="005C1BF1" w:rsidRPr="00BA18CF" w:rsidRDefault="005C1BF1" w:rsidP="005C1BF1">
                        <w:pPr>
                          <w:rPr>
                            <w:rFonts w:ascii="Arial" w:eastAsia="Times New Roman" w:hAnsi="Arial" w:cs="Arial"/>
                            <w:sz w:val="21"/>
                            <w:szCs w:val="21"/>
                          </w:rPr>
                        </w:pPr>
                      </w:p>
                    </w:tc>
                  </w:tr>
                </w:tbl>
                <w:p w:rsidR="005C1BF1" w:rsidRPr="00BA18CF" w:rsidRDefault="005C1BF1" w:rsidP="005C1BF1">
                  <w:pPr>
                    <w:rPr>
                      <w:rFonts w:ascii="Arial" w:eastAsia="Times New Roman" w:hAnsi="Arial" w:cs="Arial"/>
                      <w:sz w:val="21"/>
                      <w:szCs w:val="21"/>
                    </w:rPr>
                  </w:pPr>
                </w:p>
              </w:tc>
            </w:tr>
          </w:tbl>
          <w:p w:rsidR="005C1BF1" w:rsidRPr="00BA18CF" w:rsidRDefault="005C1BF1" w:rsidP="005C1BF1">
            <w:pPr>
              <w:rPr>
                <w:rFonts w:ascii="Times New Roman" w:eastAsia="Times New Roman" w:hAnsi="Times New Roman" w:cs="Times New Roman"/>
              </w:rPr>
            </w:pPr>
          </w:p>
        </w:tc>
      </w:tr>
      <w:tr w:rsidR="005C1BF1" w:rsidRPr="007B20A3" w:rsidTr="005C1BF1">
        <w:trPr>
          <w:tblCellSpacing w:w="15" w:type="dxa"/>
        </w:trPr>
        <w:tc>
          <w:tcPr>
            <w:tcW w:w="0" w:type="auto"/>
            <w:gridSpan w:val="3"/>
            <w:hideMark/>
          </w:tcPr>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b/>
                <w:bCs/>
                <w:sz w:val="21"/>
                <w:szCs w:val="21"/>
              </w:rPr>
              <w:t>Tabella a doppia entrata:</w:t>
            </w:r>
            <w:r w:rsidRPr="007B20A3">
              <w:rPr>
                <w:rFonts w:ascii="Arial" w:eastAsia="Times New Roman" w:hAnsi="Arial" w:cs="Arial"/>
                <w:b/>
                <w:bCs/>
                <w:sz w:val="21"/>
                <w:szCs w:val="21"/>
              </w:rPr>
              <w:br/>
              <w:t>Altri sport x Fini educativi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4"/>
              <w:gridCol w:w="452"/>
              <w:gridCol w:w="452"/>
              <w:gridCol w:w="896"/>
            </w:tblGrid>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Fini educativi-&gt;</w:t>
                  </w:r>
                  <w:r w:rsidRPr="007B20A3">
                    <w:rPr>
                      <w:rFonts w:ascii="Arial" w:eastAsia="Times New Roman" w:hAnsi="Arial" w:cs="Arial"/>
                      <w:sz w:val="21"/>
                      <w:szCs w:val="21"/>
                    </w:rPr>
                    <w:br/>
                    <w:t>Altri 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18"/>
                      <w:szCs w:val="18"/>
                    </w:rPr>
                  </w:pPr>
                  <w:r w:rsidRPr="007B20A3">
                    <w:rPr>
                      <w:rFonts w:ascii="Arial" w:eastAsia="Times New Roman" w:hAnsi="Arial" w:cs="Arial"/>
                      <w:sz w:val="18"/>
                      <w:szCs w:val="18"/>
                    </w:rPr>
                    <w:t xml:space="preserve">Marginale </w:t>
                  </w:r>
                  <w:r w:rsidRPr="007B20A3">
                    <w:rPr>
                      <w:rFonts w:ascii="Arial" w:eastAsia="Times New Roman" w:hAnsi="Arial" w:cs="Arial"/>
                      <w:sz w:val="18"/>
                      <w:szCs w:val="18"/>
                    </w:rPr>
                    <w:br/>
                    <w:t>di riga</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2</w:t>
                  </w:r>
                  <w:r w:rsidRPr="007B20A3">
                    <w:rPr>
                      <w:rFonts w:ascii="Arial" w:eastAsia="Times New Roman" w:hAnsi="Arial" w:cs="Arial"/>
                      <w:sz w:val="21"/>
                      <w:szCs w:val="21"/>
                    </w:rPr>
                    <w:br/>
                  </w:r>
                  <w:r w:rsidRPr="007B20A3">
                    <w:rPr>
                      <w:rFonts w:ascii="Arial" w:eastAsia="Times New Roman" w:hAnsi="Arial" w:cs="Arial"/>
                      <w:i/>
                      <w:iCs/>
                      <w:sz w:val="21"/>
                      <w:szCs w:val="21"/>
                    </w:rPr>
                    <w:t>3.3</w:t>
                  </w:r>
                  <w:r w:rsidRPr="007B20A3">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4</w:t>
                  </w:r>
                  <w:r w:rsidRPr="007B20A3">
                    <w:rPr>
                      <w:rFonts w:ascii="Arial" w:eastAsia="Times New Roman" w:hAnsi="Arial" w:cs="Arial"/>
                      <w:sz w:val="21"/>
                      <w:szCs w:val="21"/>
                    </w:rPr>
                    <w:br/>
                  </w:r>
                  <w:r w:rsidRPr="007B20A3">
                    <w:rPr>
                      <w:rFonts w:ascii="Arial" w:eastAsia="Times New Roman" w:hAnsi="Arial" w:cs="Arial"/>
                      <w:i/>
                      <w:iCs/>
                      <w:sz w:val="21"/>
                      <w:szCs w:val="21"/>
                    </w:rPr>
                    <w:t>2.7</w:t>
                  </w:r>
                  <w:r w:rsidRPr="007B20A3">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6</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4</w:t>
                  </w:r>
                  <w:r w:rsidRPr="007B20A3">
                    <w:rPr>
                      <w:rFonts w:ascii="Arial" w:eastAsia="Times New Roman" w:hAnsi="Arial" w:cs="Arial"/>
                      <w:sz w:val="21"/>
                      <w:szCs w:val="21"/>
                    </w:rPr>
                    <w:br/>
                  </w:r>
                  <w:r w:rsidRPr="007B20A3">
                    <w:rPr>
                      <w:rFonts w:ascii="Arial" w:eastAsia="Times New Roman" w:hAnsi="Arial" w:cs="Arial"/>
                      <w:i/>
                      <w:iCs/>
                      <w:sz w:val="21"/>
                      <w:szCs w:val="21"/>
                    </w:rPr>
                    <w:t>2.7</w:t>
                  </w:r>
                  <w:r w:rsidRPr="007B20A3">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1</w:t>
                  </w:r>
                  <w:r w:rsidRPr="007B20A3">
                    <w:rPr>
                      <w:rFonts w:ascii="Arial" w:eastAsia="Times New Roman" w:hAnsi="Arial" w:cs="Arial"/>
                      <w:sz w:val="21"/>
                      <w:szCs w:val="21"/>
                    </w:rPr>
                    <w:br/>
                  </w:r>
                  <w:r w:rsidRPr="007B20A3">
                    <w:rPr>
                      <w:rFonts w:ascii="Arial" w:eastAsia="Times New Roman" w:hAnsi="Arial" w:cs="Arial"/>
                      <w:i/>
                      <w:iCs/>
                      <w:sz w:val="21"/>
                      <w:szCs w:val="21"/>
                    </w:rPr>
                    <w:t>2.3</w:t>
                  </w:r>
                  <w:r w:rsidRPr="007B20A3">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5</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18"/>
                      <w:szCs w:val="18"/>
                    </w:rPr>
                  </w:pPr>
                  <w:r w:rsidRPr="007B20A3">
                    <w:rPr>
                      <w:rFonts w:ascii="Arial" w:eastAsia="Times New Roman" w:hAnsi="Arial" w:cs="Arial"/>
                      <w:sz w:val="18"/>
                      <w:szCs w:val="18"/>
                    </w:rPr>
                    <w:lastRenderedPageBreak/>
                    <w:t xml:space="preserve">Marginale </w:t>
                  </w:r>
                  <w:r w:rsidRPr="007B20A3">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11</w:t>
                  </w:r>
                </w:p>
              </w:tc>
            </w:tr>
          </w:tbl>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X quadro = 2.4. Significatività = 0.122</w:t>
            </w:r>
            <w:r w:rsidRPr="007B20A3">
              <w:rPr>
                <w:rFonts w:ascii="Arial" w:eastAsia="Times New Roman" w:hAnsi="Arial" w:cs="Arial"/>
                <w:sz w:val="21"/>
                <w:szCs w:val="21"/>
              </w:rPr>
              <w:br/>
              <w:t xml:space="preserve">V di </w:t>
            </w:r>
            <w:proofErr w:type="spellStart"/>
            <w:r w:rsidRPr="007B20A3">
              <w:rPr>
                <w:rFonts w:ascii="Arial" w:eastAsia="Times New Roman" w:hAnsi="Arial" w:cs="Arial"/>
                <w:sz w:val="21"/>
                <w:szCs w:val="21"/>
              </w:rPr>
              <w:t>Cramer</w:t>
            </w:r>
            <w:proofErr w:type="spellEnd"/>
            <w:r w:rsidRPr="007B20A3">
              <w:rPr>
                <w:rFonts w:ascii="Arial" w:eastAsia="Times New Roman" w:hAnsi="Arial" w:cs="Arial"/>
                <w:sz w:val="21"/>
                <w:szCs w:val="21"/>
              </w:rPr>
              <w:t xml:space="preserve"> = 0.47</w:t>
            </w:r>
          </w:p>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Probabilità esatta (dal test di Fisher) = 0.162</w:t>
            </w:r>
          </w:p>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Nelle celle della tabella sono indicati:</w:t>
            </w:r>
          </w:p>
          <w:p w:rsidR="005C1BF1" w:rsidRPr="007B20A3" w:rsidRDefault="005C1BF1" w:rsidP="005C1BF1">
            <w:pPr>
              <w:numPr>
                <w:ilvl w:val="0"/>
                <w:numId w:val="20"/>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la frequenza osservata O</w:t>
            </w:r>
          </w:p>
          <w:p w:rsidR="005C1BF1" w:rsidRPr="007B20A3" w:rsidRDefault="005C1BF1" w:rsidP="005C1BF1">
            <w:pPr>
              <w:numPr>
                <w:ilvl w:val="0"/>
                <w:numId w:val="20"/>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la frequenza attesa A</w:t>
            </w:r>
          </w:p>
          <w:p w:rsidR="005C1BF1" w:rsidRDefault="005C1BF1" w:rsidP="005C1BF1">
            <w:pPr>
              <w:numPr>
                <w:ilvl w:val="0"/>
                <w:numId w:val="20"/>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7B20A3">
              <w:rPr>
                <w:rFonts w:ascii="Arial" w:eastAsia="Times New Roman" w:hAnsi="Arial" w:cs="Arial"/>
                <w:sz w:val="21"/>
                <w:szCs w:val="21"/>
              </w:rPr>
              <w:t>radq</w:t>
            </w:r>
            <w:proofErr w:type="spellEnd"/>
            <w:r w:rsidRPr="007B20A3">
              <w:rPr>
                <w:rFonts w:ascii="Arial" w:eastAsia="Times New Roman" w:hAnsi="Arial" w:cs="Arial"/>
                <w:sz w:val="21"/>
                <w:szCs w:val="21"/>
              </w:rPr>
              <w:t>(A)</w:t>
            </w: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Pr="007B20A3" w:rsidRDefault="005C1BF1" w:rsidP="005C1BF1">
            <w:pPr>
              <w:spacing w:before="100" w:beforeAutospacing="1" w:after="100" w:afterAutospacing="1"/>
              <w:rPr>
                <w:rFonts w:ascii="Arial" w:eastAsia="Times New Roman" w:hAnsi="Arial" w:cs="Arial"/>
                <w:sz w:val="21"/>
                <w:szCs w:val="21"/>
              </w:rPr>
            </w:pPr>
          </w:p>
        </w:tc>
        <w:tc>
          <w:tcPr>
            <w:tcW w:w="2636" w:type="dxa"/>
            <w:gridSpan w:val="7"/>
            <w:hideMark/>
          </w:tcPr>
          <w:p w:rsidR="005C1BF1" w:rsidRPr="007B20A3" w:rsidRDefault="005C1BF1" w:rsidP="005C1BF1">
            <w:pPr>
              <w:spacing w:before="100" w:beforeAutospacing="1" w:after="100" w:afterAutospacing="1"/>
              <w:jc w:val="right"/>
              <w:rPr>
                <w:rFonts w:ascii="Arial" w:eastAsia="Times New Roman" w:hAnsi="Arial" w:cs="Arial"/>
                <w:sz w:val="21"/>
                <w:szCs w:val="21"/>
              </w:rPr>
            </w:pPr>
            <w:r w:rsidRPr="007B20A3">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5C1BF1" w:rsidRPr="007B20A3"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33%</w:t>
                        </w:r>
                      </w:p>
                    </w:tc>
                  </w:tr>
                  <w:tr w:rsidR="005C1BF1" w:rsidRPr="007B20A3" w:rsidTr="005C1BF1">
                    <w:trPr>
                      <w:trHeight w:val="495"/>
                      <w:tblCellSpacing w:w="0" w:type="dxa"/>
                      <w:jc w:val="center"/>
                    </w:trPr>
                    <w:tc>
                      <w:tcPr>
                        <w:tcW w:w="0" w:type="auto"/>
                        <w:shd w:val="clear" w:color="auto" w:fill="C0D0C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67%</w:t>
                        </w:r>
                      </w:p>
                    </w:tc>
                  </w:tr>
                  <w:tr w:rsidR="005C1BF1" w:rsidRPr="007B20A3" w:rsidTr="005C1BF1">
                    <w:trPr>
                      <w:trHeight w:val="1005"/>
                      <w:tblCellSpacing w:w="0" w:type="dxa"/>
                      <w:jc w:val="center"/>
                    </w:trPr>
                    <w:tc>
                      <w:tcPr>
                        <w:tcW w:w="0" w:type="auto"/>
                        <w:shd w:val="clear" w:color="auto" w:fill="80D08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80%</w:t>
                        </w:r>
                      </w:p>
                    </w:tc>
                  </w:tr>
                  <w:tr w:rsidR="005C1BF1" w:rsidRPr="007B20A3" w:rsidTr="005C1BF1">
                    <w:trPr>
                      <w:trHeight w:val="1200"/>
                      <w:tblCellSpacing w:w="0" w:type="dxa"/>
                      <w:jc w:val="center"/>
                    </w:trPr>
                    <w:tc>
                      <w:tcPr>
                        <w:tcW w:w="0" w:type="auto"/>
                        <w:shd w:val="clear" w:color="auto" w:fill="C0D0C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20%</w:t>
                        </w:r>
                      </w:p>
                    </w:tc>
                  </w:tr>
                  <w:tr w:rsidR="005C1BF1" w:rsidRPr="007B20A3" w:rsidTr="005C1BF1">
                    <w:trPr>
                      <w:trHeight w:val="300"/>
                      <w:tblCellSpacing w:w="0" w:type="dxa"/>
                      <w:jc w:val="center"/>
                    </w:trPr>
                    <w:tc>
                      <w:tcPr>
                        <w:tcW w:w="0" w:type="auto"/>
                        <w:shd w:val="clear" w:color="auto" w:fill="80D08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r>
            <w:tr w:rsidR="005C1BF1" w:rsidRPr="007B20A3" w:rsidTr="005C1BF1">
              <w:trPr>
                <w:tblCellSpacing w:w="15" w:type="dxa"/>
                <w:jc w:val="right"/>
              </w:trPr>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2</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4</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4</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1</w:t>
                  </w:r>
                </w:p>
              </w:tc>
            </w:tr>
            <w:tr w:rsidR="005C1BF1" w:rsidRPr="007B20A3" w:rsidTr="005C1BF1">
              <w:trPr>
                <w:tblCellSpacing w:w="15" w:type="dxa"/>
                <w:jc w:val="right"/>
              </w:trPr>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no</w:t>
                  </w:r>
                </w:p>
              </w:tc>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sì</w:t>
                  </w:r>
                </w:p>
              </w:tc>
            </w:tr>
            <w:tr w:rsidR="005C1BF1" w:rsidRPr="007B20A3" w:rsidTr="005C1BF1">
              <w:trPr>
                <w:trHeight w:val="450"/>
                <w:tblCellSpacing w:w="15" w:type="dxa"/>
                <w:jc w:val="right"/>
              </w:trPr>
              <w:tc>
                <w:tcPr>
                  <w:tcW w:w="0" w:type="auto"/>
                  <w:vAlign w:val="center"/>
                  <w:hideMark/>
                </w:tcPr>
                <w:p w:rsidR="005C1BF1" w:rsidRPr="007B20A3" w:rsidRDefault="005C1BF1" w:rsidP="005C1BF1">
                  <w:pPr>
                    <w:rPr>
                      <w:rFonts w:ascii="Arial" w:eastAsia="Times New Roman" w:hAnsi="Arial" w:cs="Arial"/>
                      <w:sz w:val="21"/>
                      <w:szCs w:val="21"/>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r>
            <w:tr w:rsidR="005C1BF1" w:rsidRPr="007B20A3" w:rsidTr="005C1BF1">
              <w:trPr>
                <w:tblCellSpacing w:w="15" w:type="dxa"/>
                <w:jc w:val="right"/>
              </w:trPr>
              <w:tc>
                <w:tcPr>
                  <w:tcW w:w="0" w:type="auto"/>
                  <w:vAlign w:val="bottom"/>
                  <w:hideMark/>
                </w:tcPr>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750"/>
                      <w:tblCellSpacing w:w="0" w:type="dxa"/>
                      <w:jc w:val="center"/>
                    </w:trPr>
                    <w:tc>
                      <w:tcPr>
                        <w:tcW w:w="0" w:type="auto"/>
                        <w:shd w:val="clear" w:color="auto" w:fill="80D08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750"/>
                      <w:tblCellSpacing w:w="0" w:type="dxa"/>
                      <w:jc w:val="center"/>
                    </w:trPr>
                    <w:tc>
                      <w:tcPr>
                        <w:tcW w:w="0" w:type="auto"/>
                        <w:shd w:val="clear" w:color="auto" w:fill="C0D0C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p>
              </w:tc>
            </w:tr>
            <w:tr w:rsidR="005C1BF1" w:rsidRPr="007B20A3" w:rsidTr="005C1BF1">
              <w:trPr>
                <w:tblCellSpacing w:w="15" w:type="dxa"/>
                <w:jc w:val="right"/>
              </w:trPr>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no</w:t>
                  </w:r>
                </w:p>
              </w:tc>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sì</w:t>
                  </w:r>
                </w:p>
              </w:tc>
            </w:tr>
            <w:tr w:rsidR="005C1BF1" w:rsidRPr="007B20A3" w:rsidTr="005C1BF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660"/>
                      <w:tblCellSpacing w:w="0" w:type="dxa"/>
                      <w:jc w:val="center"/>
                    </w:trPr>
                    <w:tc>
                      <w:tcPr>
                        <w:tcW w:w="0" w:type="auto"/>
                        <w:shd w:val="clear" w:color="auto" w:fill="C0D0C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-0.7</w:t>
                  </w:r>
                </w:p>
              </w:tc>
              <w:tc>
                <w:tcPr>
                  <w:tcW w:w="0" w:type="auto"/>
                  <w:hideMark/>
                </w:tcPr>
                <w:p w:rsidR="005C1BF1" w:rsidRPr="007B20A3" w:rsidRDefault="005C1BF1" w:rsidP="005C1BF1">
                  <w:pPr>
                    <w:jc w:val="center"/>
                    <w:rPr>
                      <w:rFonts w:ascii="Arial" w:eastAsia="Times New Roman" w:hAnsi="Arial" w:cs="Arial"/>
                      <w:sz w:val="21"/>
                      <w:szCs w:val="21"/>
                    </w:rPr>
                  </w:pPr>
                </w:p>
              </w:tc>
              <w:tc>
                <w:tcPr>
                  <w:tcW w:w="0" w:type="auto"/>
                  <w:hideMark/>
                </w:tcPr>
                <w:p w:rsidR="005C1BF1" w:rsidRPr="007B20A3" w:rsidRDefault="005C1BF1" w:rsidP="005C1BF1">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750"/>
                      <w:tblCellSpacing w:w="0" w:type="dxa"/>
                      <w:jc w:val="center"/>
                    </w:trPr>
                    <w:tc>
                      <w:tcPr>
                        <w:tcW w:w="0" w:type="auto"/>
                        <w:shd w:val="clear" w:color="auto" w:fill="80D08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-0.8</w:t>
                  </w:r>
                </w:p>
              </w:tc>
            </w:tr>
          </w:tbl>
          <w:p w:rsidR="005C1BF1" w:rsidRPr="007B20A3" w:rsidRDefault="005C1BF1" w:rsidP="005C1BF1">
            <w:pPr>
              <w:rPr>
                <w:rFonts w:ascii="Times New Roman" w:eastAsia="Times New Roman" w:hAnsi="Times New Roman" w:cs="Times New Roman"/>
              </w:rPr>
            </w:pPr>
          </w:p>
        </w:tc>
        <w:tc>
          <w:tcPr>
            <w:tcW w:w="1858" w:type="dxa"/>
            <w:gridSpan w:val="4"/>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lastRenderedPageBreak/>
              <w:t> </w:t>
            </w:r>
          </w:p>
        </w:tc>
        <w:tc>
          <w:tcPr>
            <w:tcW w:w="0" w:type="auto"/>
            <w:gridSpan w:val="2"/>
            <w:hideMark/>
          </w:tcPr>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7B20A3"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7B20A3"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7B20A3" w:rsidTr="005C1BF1">
                          <w:trPr>
                            <w:tblCellSpacing w:w="30" w:type="dxa"/>
                          </w:trPr>
                          <w:tc>
                            <w:tcPr>
                              <w:tcW w:w="0" w:type="auto"/>
                              <w:shd w:val="clear" w:color="auto" w:fill="C0D0C0"/>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   </w:t>
                              </w:r>
                            </w:p>
                          </w:tc>
                          <w:tc>
                            <w:tcPr>
                              <w:tcW w:w="0" w:type="auto"/>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no</w:t>
                              </w:r>
                            </w:p>
                          </w:tc>
                        </w:tr>
                        <w:tr w:rsidR="005C1BF1" w:rsidRPr="007B20A3" w:rsidTr="005C1BF1">
                          <w:trPr>
                            <w:tblCellSpacing w:w="30" w:type="dxa"/>
                          </w:trPr>
                          <w:tc>
                            <w:tcPr>
                              <w:tcW w:w="0" w:type="auto"/>
                              <w:shd w:val="clear" w:color="auto" w:fill="80D080"/>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   </w:t>
                              </w:r>
                            </w:p>
                          </w:tc>
                          <w:tc>
                            <w:tcPr>
                              <w:tcW w:w="0" w:type="auto"/>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sì</w:t>
                              </w:r>
                            </w:p>
                          </w:tc>
                        </w:tr>
                      </w:tbl>
                      <w:p w:rsidR="005C1BF1" w:rsidRPr="007B20A3" w:rsidRDefault="005C1BF1" w:rsidP="005C1BF1">
                        <w:pPr>
                          <w:rPr>
                            <w:rFonts w:ascii="Arial" w:eastAsia="Times New Roman" w:hAnsi="Arial" w:cs="Arial"/>
                            <w:sz w:val="21"/>
                            <w:szCs w:val="21"/>
                          </w:rPr>
                        </w:pPr>
                      </w:p>
                    </w:tc>
                  </w:tr>
                </w:tbl>
                <w:p w:rsidR="005C1BF1" w:rsidRPr="007B20A3" w:rsidRDefault="005C1BF1" w:rsidP="005C1BF1">
                  <w:pPr>
                    <w:rPr>
                      <w:rFonts w:ascii="Arial" w:eastAsia="Times New Roman" w:hAnsi="Arial" w:cs="Arial"/>
                      <w:sz w:val="21"/>
                      <w:szCs w:val="21"/>
                    </w:rPr>
                  </w:pPr>
                </w:p>
              </w:tc>
            </w:tr>
          </w:tbl>
          <w:p w:rsidR="005C1BF1" w:rsidRPr="007B20A3" w:rsidRDefault="005C1BF1" w:rsidP="005C1BF1">
            <w:pPr>
              <w:rPr>
                <w:rFonts w:ascii="Times New Roman" w:eastAsia="Times New Roman" w:hAnsi="Times New Roman" w:cs="Times New Roman"/>
              </w:rPr>
            </w:pPr>
          </w:p>
        </w:tc>
      </w:tr>
      <w:tr w:rsidR="005C1BF1" w:rsidRPr="007B20A3" w:rsidTr="005C1BF1">
        <w:trPr>
          <w:tblCellSpacing w:w="15" w:type="dxa"/>
        </w:trPr>
        <w:tc>
          <w:tcPr>
            <w:tcW w:w="0" w:type="auto"/>
            <w:gridSpan w:val="2"/>
            <w:hideMark/>
          </w:tcPr>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b/>
                <w:bCs/>
                <w:sz w:val="21"/>
                <w:szCs w:val="21"/>
              </w:rPr>
              <w:lastRenderedPageBreak/>
              <w:t>Tabella a doppia entrata:</w:t>
            </w:r>
            <w:r w:rsidRPr="007B20A3">
              <w:rPr>
                <w:rFonts w:ascii="Arial" w:eastAsia="Times New Roman" w:hAnsi="Arial" w:cs="Arial"/>
                <w:b/>
                <w:bCs/>
                <w:sz w:val="21"/>
                <w:szCs w:val="21"/>
              </w:rPr>
              <w:br/>
              <w:t>Altri sport x Miglioramento psicologico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14"/>
              <w:gridCol w:w="452"/>
              <w:gridCol w:w="382"/>
              <w:gridCol w:w="896"/>
            </w:tblGrid>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Miglioramento psicologico-&gt;</w:t>
                  </w:r>
                  <w:r w:rsidRPr="007B20A3">
                    <w:rPr>
                      <w:rFonts w:ascii="Arial" w:eastAsia="Times New Roman" w:hAnsi="Arial" w:cs="Arial"/>
                      <w:sz w:val="21"/>
                      <w:szCs w:val="21"/>
                    </w:rPr>
                    <w:br/>
                    <w:t>Altri 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18"/>
                      <w:szCs w:val="18"/>
                    </w:rPr>
                  </w:pPr>
                  <w:r w:rsidRPr="007B20A3">
                    <w:rPr>
                      <w:rFonts w:ascii="Arial" w:eastAsia="Times New Roman" w:hAnsi="Arial" w:cs="Arial"/>
                      <w:sz w:val="18"/>
                      <w:szCs w:val="18"/>
                    </w:rPr>
                    <w:t xml:space="preserve">Marginale </w:t>
                  </w:r>
                  <w:r w:rsidRPr="007B20A3">
                    <w:rPr>
                      <w:rFonts w:ascii="Arial" w:eastAsia="Times New Roman" w:hAnsi="Arial" w:cs="Arial"/>
                      <w:sz w:val="18"/>
                      <w:szCs w:val="18"/>
                    </w:rPr>
                    <w:br/>
                    <w:t>di riga</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4</w:t>
                  </w:r>
                  <w:r w:rsidRPr="007B20A3">
                    <w:rPr>
                      <w:rFonts w:ascii="Arial" w:eastAsia="Times New Roman" w:hAnsi="Arial" w:cs="Arial"/>
                      <w:sz w:val="21"/>
                      <w:szCs w:val="21"/>
                    </w:rPr>
                    <w:br/>
                  </w:r>
                  <w:r w:rsidRPr="007B20A3">
                    <w:rPr>
                      <w:rFonts w:ascii="Arial" w:eastAsia="Times New Roman" w:hAnsi="Arial" w:cs="Arial"/>
                      <w:i/>
                      <w:iCs/>
                      <w:sz w:val="21"/>
                      <w:szCs w:val="21"/>
                    </w:rPr>
                    <w:t>3.1</w:t>
                  </w:r>
                  <w:r w:rsidRPr="007B20A3">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0</w:t>
                  </w:r>
                  <w:r w:rsidRPr="007B20A3">
                    <w:rPr>
                      <w:rFonts w:ascii="Arial" w:eastAsia="Times New Roman" w:hAnsi="Arial" w:cs="Arial"/>
                      <w:sz w:val="21"/>
                      <w:szCs w:val="21"/>
                    </w:rPr>
                    <w:br/>
                  </w:r>
                  <w:r w:rsidRPr="007B20A3">
                    <w:rPr>
                      <w:rFonts w:ascii="Arial" w:eastAsia="Times New Roman" w:hAnsi="Arial" w:cs="Arial"/>
                      <w:i/>
                      <w:iCs/>
                      <w:color w:val="FF0000"/>
                      <w:sz w:val="21"/>
                      <w:szCs w:val="21"/>
                    </w:rPr>
                    <w:t>0.9</w:t>
                  </w:r>
                  <w:r w:rsidRPr="007B20A3">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4</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3</w:t>
                  </w:r>
                  <w:r w:rsidRPr="007B20A3">
                    <w:rPr>
                      <w:rFonts w:ascii="Arial" w:eastAsia="Times New Roman" w:hAnsi="Arial" w:cs="Arial"/>
                      <w:sz w:val="21"/>
                      <w:szCs w:val="21"/>
                    </w:rPr>
                    <w:br/>
                  </w:r>
                  <w:r w:rsidRPr="007B20A3">
                    <w:rPr>
                      <w:rFonts w:ascii="Arial" w:eastAsia="Times New Roman" w:hAnsi="Arial" w:cs="Arial"/>
                      <w:i/>
                      <w:iCs/>
                      <w:sz w:val="21"/>
                      <w:szCs w:val="21"/>
                    </w:rPr>
                    <w:t>3.9</w:t>
                  </w:r>
                  <w:r w:rsidRPr="007B20A3">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2</w:t>
                  </w:r>
                  <w:r w:rsidRPr="007B20A3">
                    <w:rPr>
                      <w:rFonts w:ascii="Arial" w:eastAsia="Times New Roman" w:hAnsi="Arial" w:cs="Arial"/>
                      <w:sz w:val="21"/>
                      <w:szCs w:val="21"/>
                    </w:rPr>
                    <w:br/>
                  </w:r>
                  <w:r w:rsidRPr="007B20A3">
                    <w:rPr>
                      <w:rFonts w:ascii="Arial" w:eastAsia="Times New Roman" w:hAnsi="Arial" w:cs="Arial"/>
                      <w:i/>
                      <w:iCs/>
                      <w:sz w:val="21"/>
                      <w:szCs w:val="21"/>
                    </w:rPr>
                    <w:t>1.1</w:t>
                  </w:r>
                  <w:r w:rsidRPr="007B20A3">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5</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18"/>
                      <w:szCs w:val="18"/>
                    </w:rPr>
                  </w:pPr>
                  <w:r w:rsidRPr="007B20A3">
                    <w:rPr>
                      <w:rFonts w:ascii="Arial" w:eastAsia="Times New Roman" w:hAnsi="Arial" w:cs="Arial"/>
                      <w:sz w:val="18"/>
                      <w:szCs w:val="18"/>
                    </w:rPr>
                    <w:t xml:space="preserve">Marginale </w:t>
                  </w:r>
                  <w:r w:rsidRPr="007B20A3">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9</w:t>
                  </w:r>
                </w:p>
              </w:tc>
            </w:tr>
          </w:tbl>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Il valore di X quadro non è significativo dato che vi sono frequenze attese minori di 1.</w:t>
            </w:r>
          </w:p>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Probabilità esatta (dal test di Fisher) = 0.278</w:t>
            </w:r>
          </w:p>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Nelle celle della tabella sono indicati:</w:t>
            </w:r>
          </w:p>
          <w:p w:rsidR="005C1BF1" w:rsidRPr="007B20A3" w:rsidRDefault="005C1BF1" w:rsidP="005C1BF1">
            <w:pPr>
              <w:numPr>
                <w:ilvl w:val="0"/>
                <w:numId w:val="21"/>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la frequenza osservata O</w:t>
            </w:r>
          </w:p>
          <w:p w:rsidR="005C1BF1" w:rsidRPr="007B20A3" w:rsidRDefault="005C1BF1" w:rsidP="005C1BF1">
            <w:pPr>
              <w:numPr>
                <w:ilvl w:val="0"/>
                <w:numId w:val="21"/>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la frequenza attesa A</w:t>
            </w:r>
          </w:p>
          <w:p w:rsidR="005C1BF1" w:rsidRPr="005033E6" w:rsidRDefault="005C1BF1" w:rsidP="005C1BF1">
            <w:pPr>
              <w:numPr>
                <w:ilvl w:val="0"/>
                <w:numId w:val="21"/>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7B20A3">
              <w:rPr>
                <w:rFonts w:ascii="Arial" w:eastAsia="Times New Roman" w:hAnsi="Arial" w:cs="Arial"/>
                <w:sz w:val="21"/>
                <w:szCs w:val="21"/>
              </w:rPr>
              <w:t>radq</w:t>
            </w:r>
            <w:proofErr w:type="spellEnd"/>
            <w:r w:rsidRPr="007B20A3">
              <w:rPr>
                <w:rFonts w:ascii="Arial" w:eastAsia="Times New Roman" w:hAnsi="Arial" w:cs="Arial"/>
                <w:sz w:val="21"/>
                <w:szCs w:val="21"/>
              </w:rPr>
              <w:t>(A)</w:t>
            </w: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Default="005C1BF1" w:rsidP="005C1BF1">
            <w:pPr>
              <w:spacing w:before="100" w:beforeAutospacing="1" w:after="100" w:afterAutospacing="1"/>
              <w:rPr>
                <w:rFonts w:ascii="Arial" w:eastAsia="Times New Roman" w:hAnsi="Arial" w:cs="Arial"/>
                <w:sz w:val="21"/>
                <w:szCs w:val="21"/>
              </w:rPr>
            </w:pPr>
          </w:p>
          <w:p w:rsidR="005C1BF1" w:rsidRPr="007B20A3" w:rsidRDefault="005C1BF1" w:rsidP="005C1BF1">
            <w:pPr>
              <w:spacing w:before="100" w:beforeAutospacing="1" w:after="100" w:afterAutospacing="1"/>
              <w:rPr>
                <w:rFonts w:ascii="Arial" w:eastAsia="Times New Roman" w:hAnsi="Arial" w:cs="Arial"/>
                <w:sz w:val="21"/>
                <w:szCs w:val="21"/>
              </w:rPr>
            </w:pPr>
          </w:p>
        </w:tc>
        <w:tc>
          <w:tcPr>
            <w:tcW w:w="2696" w:type="dxa"/>
            <w:gridSpan w:val="9"/>
            <w:hideMark/>
          </w:tcPr>
          <w:p w:rsidR="005C1BF1" w:rsidRPr="007B20A3" w:rsidRDefault="005C1BF1" w:rsidP="005C1BF1">
            <w:pPr>
              <w:spacing w:before="100" w:beforeAutospacing="1" w:after="100" w:afterAutospacing="1"/>
              <w:jc w:val="right"/>
              <w:rPr>
                <w:rFonts w:ascii="Arial" w:eastAsia="Times New Roman" w:hAnsi="Arial" w:cs="Arial"/>
                <w:sz w:val="21"/>
                <w:szCs w:val="21"/>
              </w:rPr>
            </w:pPr>
            <w:r w:rsidRPr="007B20A3">
              <w:rPr>
                <w:rFonts w:ascii="Arial" w:eastAsia="Times New Roman" w:hAnsi="Arial" w:cs="Arial"/>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66"/>
            </w:tblGrid>
            <w:tr w:rsidR="005C1BF1" w:rsidRPr="007B20A3"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100%</w:t>
                        </w:r>
                      </w:p>
                    </w:tc>
                  </w:tr>
                  <w:tr w:rsidR="005C1BF1" w:rsidRPr="007B20A3" w:rsidTr="005C1BF1">
                    <w:trPr>
                      <w:trHeight w:val="1500"/>
                      <w:tblCellSpacing w:w="0" w:type="dxa"/>
                      <w:jc w:val="center"/>
                    </w:trPr>
                    <w:tc>
                      <w:tcPr>
                        <w:tcW w:w="0" w:type="auto"/>
                        <w:shd w:val="clear" w:color="auto" w:fill="C0D0C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w:t>
                        </w:r>
                      </w:p>
                    </w:tc>
                  </w:tr>
                  <w:tr w:rsidR="005C1BF1" w:rsidRPr="007B20A3" w:rsidTr="005C1BF1">
                    <w:trPr>
                      <w:tblCellSpacing w:w="0" w:type="dxa"/>
                      <w:jc w:val="center"/>
                    </w:trPr>
                    <w:tc>
                      <w:tcPr>
                        <w:tcW w:w="0" w:type="auto"/>
                        <w:shd w:val="clear" w:color="auto" w:fill="80D080"/>
                        <w:vAlign w:val="bottom"/>
                        <w:hideMark/>
                      </w:tcPr>
                      <w:p w:rsidR="005C1BF1" w:rsidRPr="007B20A3" w:rsidRDefault="005C1BF1" w:rsidP="005C1BF1">
                        <w:pPr>
                          <w:jc w:val="center"/>
                          <w:rPr>
                            <w:rFonts w:ascii="Arial" w:eastAsia="Times New Roman" w:hAnsi="Arial" w:cs="Arial"/>
                            <w:sz w:val="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60%</w:t>
                        </w:r>
                      </w:p>
                    </w:tc>
                  </w:tr>
                  <w:tr w:rsidR="005C1BF1" w:rsidRPr="007B20A3" w:rsidTr="005C1BF1">
                    <w:trPr>
                      <w:trHeight w:val="900"/>
                      <w:tblCellSpacing w:w="0" w:type="dxa"/>
                      <w:jc w:val="center"/>
                    </w:trPr>
                    <w:tc>
                      <w:tcPr>
                        <w:tcW w:w="0" w:type="auto"/>
                        <w:shd w:val="clear" w:color="auto" w:fill="C0D0C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40%</w:t>
                        </w:r>
                      </w:p>
                    </w:tc>
                  </w:tr>
                  <w:tr w:rsidR="005C1BF1" w:rsidRPr="007B20A3" w:rsidTr="005C1BF1">
                    <w:trPr>
                      <w:trHeight w:val="600"/>
                      <w:tblCellSpacing w:w="0" w:type="dxa"/>
                      <w:jc w:val="center"/>
                    </w:trPr>
                    <w:tc>
                      <w:tcPr>
                        <w:tcW w:w="0" w:type="auto"/>
                        <w:shd w:val="clear" w:color="auto" w:fill="80D08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r>
            <w:tr w:rsidR="005C1BF1" w:rsidRPr="007B20A3" w:rsidTr="005C1BF1">
              <w:trPr>
                <w:tblCellSpacing w:w="15" w:type="dxa"/>
                <w:jc w:val="right"/>
              </w:trPr>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4</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3</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2</w:t>
                  </w:r>
                </w:p>
              </w:tc>
            </w:tr>
            <w:tr w:rsidR="005C1BF1" w:rsidRPr="007B20A3" w:rsidTr="005C1BF1">
              <w:trPr>
                <w:tblCellSpacing w:w="15" w:type="dxa"/>
                <w:jc w:val="right"/>
              </w:trPr>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no</w:t>
                  </w:r>
                </w:p>
              </w:tc>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sì</w:t>
                  </w:r>
                </w:p>
              </w:tc>
            </w:tr>
            <w:tr w:rsidR="005C1BF1" w:rsidRPr="007B20A3" w:rsidTr="005C1BF1">
              <w:trPr>
                <w:trHeight w:val="450"/>
                <w:tblCellSpacing w:w="15" w:type="dxa"/>
                <w:jc w:val="right"/>
              </w:trPr>
              <w:tc>
                <w:tcPr>
                  <w:tcW w:w="0" w:type="auto"/>
                  <w:vAlign w:val="center"/>
                  <w:hideMark/>
                </w:tcPr>
                <w:p w:rsidR="005C1BF1" w:rsidRPr="007B20A3" w:rsidRDefault="005C1BF1" w:rsidP="005C1BF1">
                  <w:pPr>
                    <w:rPr>
                      <w:rFonts w:ascii="Arial" w:eastAsia="Times New Roman" w:hAnsi="Arial" w:cs="Arial"/>
                      <w:sz w:val="21"/>
                      <w:szCs w:val="21"/>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r>
            <w:tr w:rsidR="005C1BF1" w:rsidRPr="007B20A3" w:rsidTr="005C1BF1">
              <w:trPr>
                <w:tblCellSpacing w:w="15" w:type="dxa"/>
                <w:jc w:val="right"/>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465"/>
                      <w:tblCellSpacing w:w="0" w:type="dxa"/>
                      <w:jc w:val="center"/>
                    </w:trPr>
                    <w:tc>
                      <w:tcPr>
                        <w:tcW w:w="0" w:type="auto"/>
                        <w:shd w:val="clear" w:color="auto" w:fill="C0D0C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750"/>
                      <w:tblCellSpacing w:w="0" w:type="dxa"/>
                      <w:jc w:val="center"/>
                    </w:trPr>
                    <w:tc>
                      <w:tcPr>
                        <w:tcW w:w="0" w:type="auto"/>
                        <w:shd w:val="clear" w:color="auto" w:fill="80D08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r>
            <w:tr w:rsidR="005C1BF1" w:rsidRPr="007B20A3" w:rsidTr="005C1BF1">
              <w:trPr>
                <w:tblCellSpacing w:w="15" w:type="dxa"/>
                <w:jc w:val="right"/>
              </w:trPr>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no</w:t>
                  </w:r>
                </w:p>
              </w:tc>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sì</w:t>
                  </w:r>
                </w:p>
              </w:tc>
            </w:tr>
            <w:tr w:rsidR="005C1BF1" w:rsidRPr="007B20A3" w:rsidTr="005C1BF1">
              <w:trPr>
                <w:tblCellSpacing w:w="15" w:type="dxa"/>
                <w:jc w:val="right"/>
              </w:trPr>
              <w:tc>
                <w:tcPr>
                  <w:tcW w:w="0" w:type="auto"/>
                  <w:hideMark/>
                </w:tcPr>
                <w:p w:rsidR="005C1BF1" w:rsidRPr="007B20A3" w:rsidRDefault="005C1BF1" w:rsidP="005C1BF1">
                  <w:pPr>
                    <w:jc w:val="center"/>
                    <w:rPr>
                      <w:rFonts w:ascii="Arial" w:eastAsia="Times New Roman" w:hAnsi="Arial" w:cs="Arial"/>
                      <w:sz w:val="21"/>
                      <w:szCs w:val="21"/>
                    </w:rPr>
                  </w:pPr>
                </w:p>
              </w:tc>
              <w:tc>
                <w:tcPr>
                  <w:tcW w:w="0" w:type="auto"/>
                  <w:hideMark/>
                </w:tcPr>
                <w:p w:rsidR="005C1BF1" w:rsidRPr="007B20A3" w:rsidRDefault="005C1BF1" w:rsidP="005C1BF1">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465"/>
                      <w:tblCellSpacing w:w="0" w:type="dxa"/>
                      <w:jc w:val="center"/>
                    </w:trPr>
                    <w:tc>
                      <w:tcPr>
                        <w:tcW w:w="0" w:type="auto"/>
                        <w:shd w:val="clear" w:color="auto" w:fill="C0D0C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-0.5</w:t>
                  </w:r>
                </w:p>
              </w:tc>
              <w:tc>
                <w:tcPr>
                  <w:tcW w:w="0" w:type="auto"/>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rPr>
                <w:rFonts w:ascii="Times New Roman" w:eastAsia="Times New Roman" w:hAnsi="Times New Roman" w:cs="Times New Roman"/>
              </w:rPr>
            </w:pPr>
          </w:p>
        </w:tc>
        <w:tc>
          <w:tcPr>
            <w:tcW w:w="1828" w:type="dxa"/>
            <w:gridSpan w:val="3"/>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 </w:t>
            </w:r>
          </w:p>
        </w:tc>
        <w:tc>
          <w:tcPr>
            <w:tcW w:w="0" w:type="auto"/>
            <w:gridSpan w:val="2"/>
            <w:hideMark/>
          </w:tcPr>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7B20A3"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7B20A3"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7B20A3" w:rsidTr="005C1BF1">
                          <w:trPr>
                            <w:tblCellSpacing w:w="30" w:type="dxa"/>
                          </w:trPr>
                          <w:tc>
                            <w:tcPr>
                              <w:tcW w:w="0" w:type="auto"/>
                              <w:shd w:val="clear" w:color="auto" w:fill="C0D0C0"/>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   </w:t>
                              </w:r>
                            </w:p>
                          </w:tc>
                          <w:tc>
                            <w:tcPr>
                              <w:tcW w:w="0" w:type="auto"/>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no</w:t>
                              </w:r>
                            </w:p>
                          </w:tc>
                        </w:tr>
                        <w:tr w:rsidR="005C1BF1" w:rsidRPr="007B20A3" w:rsidTr="005C1BF1">
                          <w:trPr>
                            <w:tblCellSpacing w:w="30" w:type="dxa"/>
                          </w:trPr>
                          <w:tc>
                            <w:tcPr>
                              <w:tcW w:w="0" w:type="auto"/>
                              <w:shd w:val="clear" w:color="auto" w:fill="80D080"/>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   </w:t>
                              </w:r>
                            </w:p>
                          </w:tc>
                          <w:tc>
                            <w:tcPr>
                              <w:tcW w:w="0" w:type="auto"/>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sì</w:t>
                              </w:r>
                            </w:p>
                          </w:tc>
                        </w:tr>
                      </w:tbl>
                      <w:p w:rsidR="005C1BF1" w:rsidRPr="007B20A3" w:rsidRDefault="005C1BF1" w:rsidP="005C1BF1">
                        <w:pPr>
                          <w:rPr>
                            <w:rFonts w:ascii="Arial" w:eastAsia="Times New Roman" w:hAnsi="Arial" w:cs="Arial"/>
                            <w:sz w:val="21"/>
                            <w:szCs w:val="21"/>
                          </w:rPr>
                        </w:pPr>
                      </w:p>
                    </w:tc>
                  </w:tr>
                </w:tbl>
                <w:p w:rsidR="005C1BF1" w:rsidRPr="007B20A3" w:rsidRDefault="005C1BF1" w:rsidP="005C1BF1">
                  <w:pPr>
                    <w:rPr>
                      <w:rFonts w:ascii="Arial" w:eastAsia="Times New Roman" w:hAnsi="Arial" w:cs="Arial"/>
                      <w:sz w:val="21"/>
                      <w:szCs w:val="21"/>
                    </w:rPr>
                  </w:pPr>
                </w:p>
              </w:tc>
            </w:tr>
          </w:tbl>
          <w:p w:rsidR="005C1BF1" w:rsidRPr="007B20A3" w:rsidRDefault="005C1BF1" w:rsidP="005C1BF1">
            <w:pPr>
              <w:rPr>
                <w:rFonts w:ascii="Times New Roman" w:eastAsia="Times New Roman" w:hAnsi="Times New Roman" w:cs="Times New Roman"/>
              </w:rPr>
            </w:pPr>
          </w:p>
        </w:tc>
      </w:tr>
      <w:tr w:rsidR="005C1BF1" w:rsidRPr="007B20A3" w:rsidTr="005C1BF1">
        <w:trPr>
          <w:tblCellSpacing w:w="15" w:type="dxa"/>
        </w:trPr>
        <w:tc>
          <w:tcPr>
            <w:tcW w:w="0" w:type="auto"/>
            <w:hideMark/>
          </w:tcPr>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b/>
                <w:bCs/>
                <w:sz w:val="21"/>
                <w:szCs w:val="21"/>
              </w:rPr>
              <w:lastRenderedPageBreak/>
              <w:t>Tabella a doppia entrata:</w:t>
            </w:r>
            <w:r w:rsidRPr="007B20A3">
              <w:rPr>
                <w:rFonts w:ascii="Arial" w:eastAsia="Times New Roman" w:hAnsi="Arial" w:cs="Arial"/>
                <w:b/>
                <w:bCs/>
                <w:sz w:val="21"/>
                <w:szCs w:val="21"/>
              </w:rPr>
              <w:br/>
              <w:t>Altri sport x Miglioramento motorio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6"/>
              <w:gridCol w:w="452"/>
              <w:gridCol w:w="452"/>
              <w:gridCol w:w="896"/>
            </w:tblGrid>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Miglioramento motorio-&gt;</w:t>
                  </w:r>
                  <w:r w:rsidRPr="007B20A3">
                    <w:rPr>
                      <w:rFonts w:ascii="Arial" w:eastAsia="Times New Roman" w:hAnsi="Arial" w:cs="Arial"/>
                      <w:sz w:val="21"/>
                      <w:szCs w:val="21"/>
                    </w:rPr>
                    <w:br/>
                    <w:t>Altri 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18"/>
                      <w:szCs w:val="18"/>
                    </w:rPr>
                  </w:pPr>
                  <w:r w:rsidRPr="007B20A3">
                    <w:rPr>
                      <w:rFonts w:ascii="Arial" w:eastAsia="Times New Roman" w:hAnsi="Arial" w:cs="Arial"/>
                      <w:sz w:val="18"/>
                      <w:szCs w:val="18"/>
                    </w:rPr>
                    <w:t xml:space="preserve">Marginale </w:t>
                  </w:r>
                  <w:r w:rsidRPr="007B20A3">
                    <w:rPr>
                      <w:rFonts w:ascii="Arial" w:eastAsia="Times New Roman" w:hAnsi="Arial" w:cs="Arial"/>
                      <w:sz w:val="18"/>
                      <w:szCs w:val="18"/>
                    </w:rPr>
                    <w:br/>
                    <w:t>di riga</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1</w:t>
                  </w:r>
                  <w:r w:rsidRPr="007B20A3">
                    <w:rPr>
                      <w:rFonts w:ascii="Arial" w:eastAsia="Times New Roman" w:hAnsi="Arial" w:cs="Arial"/>
                      <w:sz w:val="21"/>
                      <w:szCs w:val="21"/>
                    </w:rPr>
                    <w:br/>
                  </w:r>
                  <w:r w:rsidRPr="007B20A3">
                    <w:rPr>
                      <w:rFonts w:ascii="Arial" w:eastAsia="Times New Roman" w:hAnsi="Arial" w:cs="Arial"/>
                      <w:i/>
                      <w:iCs/>
                      <w:sz w:val="21"/>
                      <w:szCs w:val="21"/>
                    </w:rPr>
                    <w:t>1.3</w:t>
                  </w:r>
                  <w:r w:rsidRPr="007B20A3">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3</w:t>
                  </w:r>
                  <w:r w:rsidRPr="007B20A3">
                    <w:rPr>
                      <w:rFonts w:ascii="Arial" w:eastAsia="Times New Roman" w:hAnsi="Arial" w:cs="Arial"/>
                      <w:sz w:val="21"/>
                      <w:szCs w:val="21"/>
                    </w:rPr>
                    <w:br/>
                  </w:r>
                  <w:r w:rsidRPr="007B20A3">
                    <w:rPr>
                      <w:rFonts w:ascii="Arial" w:eastAsia="Times New Roman" w:hAnsi="Arial" w:cs="Arial"/>
                      <w:i/>
                      <w:iCs/>
                      <w:sz w:val="21"/>
                      <w:szCs w:val="21"/>
                    </w:rPr>
                    <w:t>2.7</w:t>
                  </w:r>
                  <w:r w:rsidRPr="007B20A3">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4</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2</w:t>
                  </w:r>
                  <w:r w:rsidRPr="007B20A3">
                    <w:rPr>
                      <w:rFonts w:ascii="Arial" w:eastAsia="Times New Roman" w:hAnsi="Arial" w:cs="Arial"/>
                      <w:sz w:val="21"/>
                      <w:szCs w:val="21"/>
                    </w:rPr>
                    <w:br/>
                  </w:r>
                  <w:r w:rsidRPr="007B20A3">
                    <w:rPr>
                      <w:rFonts w:ascii="Arial" w:eastAsia="Times New Roman" w:hAnsi="Arial" w:cs="Arial"/>
                      <w:i/>
                      <w:iCs/>
                      <w:sz w:val="21"/>
                      <w:szCs w:val="21"/>
                    </w:rPr>
                    <w:t>1.7</w:t>
                  </w:r>
                  <w:r w:rsidRPr="007B20A3">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3</w:t>
                  </w:r>
                  <w:r w:rsidRPr="007B20A3">
                    <w:rPr>
                      <w:rFonts w:ascii="Arial" w:eastAsia="Times New Roman" w:hAnsi="Arial" w:cs="Arial"/>
                      <w:sz w:val="21"/>
                      <w:szCs w:val="21"/>
                    </w:rPr>
                    <w:br/>
                  </w:r>
                  <w:r w:rsidRPr="007B20A3">
                    <w:rPr>
                      <w:rFonts w:ascii="Arial" w:eastAsia="Times New Roman" w:hAnsi="Arial" w:cs="Arial"/>
                      <w:i/>
                      <w:iCs/>
                      <w:sz w:val="21"/>
                      <w:szCs w:val="21"/>
                    </w:rPr>
                    <w:t>3.3</w:t>
                  </w:r>
                  <w:r w:rsidRPr="007B20A3">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5</w:t>
                  </w:r>
                </w:p>
              </w:tc>
            </w:tr>
            <w:tr w:rsidR="005C1BF1" w:rsidRPr="007B20A3" w:rsidTr="005C1BF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18"/>
                      <w:szCs w:val="18"/>
                    </w:rPr>
                  </w:pPr>
                  <w:r w:rsidRPr="007B20A3">
                    <w:rPr>
                      <w:rFonts w:ascii="Arial" w:eastAsia="Times New Roman" w:hAnsi="Arial" w:cs="Arial"/>
                      <w:sz w:val="18"/>
                      <w:szCs w:val="18"/>
                    </w:rPr>
                    <w:t xml:space="preserve">Marginale </w:t>
                  </w:r>
                  <w:r w:rsidRPr="007B20A3">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9</w:t>
                  </w:r>
                </w:p>
              </w:tc>
            </w:tr>
          </w:tbl>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X quadro = 0.23. Significatività = 0.635</w:t>
            </w:r>
            <w:r w:rsidRPr="007B20A3">
              <w:rPr>
                <w:rFonts w:ascii="Arial" w:eastAsia="Times New Roman" w:hAnsi="Arial" w:cs="Arial"/>
                <w:sz w:val="21"/>
                <w:szCs w:val="21"/>
              </w:rPr>
              <w:br/>
              <w:t xml:space="preserve">V di </w:t>
            </w:r>
            <w:proofErr w:type="spellStart"/>
            <w:r w:rsidRPr="007B20A3">
              <w:rPr>
                <w:rFonts w:ascii="Arial" w:eastAsia="Times New Roman" w:hAnsi="Arial" w:cs="Arial"/>
                <w:sz w:val="21"/>
                <w:szCs w:val="21"/>
              </w:rPr>
              <w:t>Cramer</w:t>
            </w:r>
            <w:proofErr w:type="spellEnd"/>
            <w:r w:rsidRPr="007B20A3">
              <w:rPr>
                <w:rFonts w:ascii="Arial" w:eastAsia="Times New Roman" w:hAnsi="Arial" w:cs="Arial"/>
                <w:sz w:val="21"/>
                <w:szCs w:val="21"/>
              </w:rPr>
              <w:t xml:space="preserve"> = 0.16</w:t>
            </w:r>
          </w:p>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Probabilità esatta (dal test di Fisher) = 0.476</w:t>
            </w:r>
          </w:p>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Nelle celle della tabella sono indicati:</w:t>
            </w:r>
          </w:p>
          <w:p w:rsidR="005C1BF1" w:rsidRPr="007B20A3" w:rsidRDefault="005C1BF1" w:rsidP="005C1BF1">
            <w:pPr>
              <w:numPr>
                <w:ilvl w:val="0"/>
                <w:numId w:val="22"/>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la frequenza osservata O</w:t>
            </w:r>
          </w:p>
          <w:p w:rsidR="005C1BF1" w:rsidRPr="007B20A3" w:rsidRDefault="005C1BF1" w:rsidP="005C1BF1">
            <w:pPr>
              <w:numPr>
                <w:ilvl w:val="0"/>
                <w:numId w:val="22"/>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la frequenza attesa A</w:t>
            </w:r>
          </w:p>
          <w:p w:rsidR="005C1BF1" w:rsidRPr="007B20A3" w:rsidRDefault="005C1BF1" w:rsidP="005C1BF1">
            <w:pPr>
              <w:numPr>
                <w:ilvl w:val="0"/>
                <w:numId w:val="22"/>
              </w:num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il residuo standardizzato di cella, ossia lo scarto tra frequenza osservata e attesa rapportato alla radice quadrata della frequenza attesa (O-A)/</w:t>
            </w:r>
            <w:proofErr w:type="spellStart"/>
            <w:r w:rsidRPr="007B20A3">
              <w:rPr>
                <w:rFonts w:ascii="Arial" w:eastAsia="Times New Roman" w:hAnsi="Arial" w:cs="Arial"/>
                <w:sz w:val="21"/>
                <w:szCs w:val="21"/>
              </w:rPr>
              <w:t>radq</w:t>
            </w:r>
            <w:proofErr w:type="spellEnd"/>
            <w:r w:rsidRPr="007B20A3">
              <w:rPr>
                <w:rFonts w:ascii="Arial" w:eastAsia="Times New Roman" w:hAnsi="Arial" w:cs="Arial"/>
                <w:sz w:val="21"/>
                <w:szCs w:val="21"/>
              </w:rPr>
              <w:t>(A)</w:t>
            </w:r>
          </w:p>
        </w:tc>
        <w:tc>
          <w:tcPr>
            <w:tcW w:w="4500" w:type="dxa"/>
            <w:gridSpan w:val="11"/>
            <w:hideMark/>
          </w:tcPr>
          <w:p w:rsidR="005C1BF1" w:rsidRPr="007B20A3" w:rsidRDefault="005C1BF1" w:rsidP="005C1BF1">
            <w:pPr>
              <w:spacing w:before="100" w:beforeAutospacing="1" w:after="100" w:afterAutospacing="1"/>
              <w:jc w:val="right"/>
              <w:rPr>
                <w:rFonts w:ascii="Arial" w:eastAsia="Times New Roman" w:hAnsi="Arial" w:cs="Arial"/>
                <w:sz w:val="21"/>
                <w:szCs w:val="21"/>
              </w:rPr>
            </w:pPr>
            <w:r w:rsidRPr="007B20A3">
              <w:rPr>
                <w:rFonts w:ascii="Arial" w:eastAsia="Times New Roman" w:hAnsi="Arial" w:cs="Arial"/>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5C1BF1" w:rsidRPr="007B20A3" w:rsidTr="005C1B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25%</w:t>
                        </w:r>
                      </w:p>
                    </w:tc>
                  </w:tr>
                  <w:tr w:rsidR="005C1BF1" w:rsidRPr="007B20A3" w:rsidTr="005C1BF1">
                    <w:trPr>
                      <w:trHeight w:val="375"/>
                      <w:tblCellSpacing w:w="0" w:type="dxa"/>
                      <w:jc w:val="center"/>
                    </w:trPr>
                    <w:tc>
                      <w:tcPr>
                        <w:tcW w:w="0" w:type="auto"/>
                        <w:shd w:val="clear" w:color="auto" w:fill="C0D0C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75%</w:t>
                        </w:r>
                      </w:p>
                    </w:tc>
                  </w:tr>
                  <w:tr w:rsidR="005C1BF1" w:rsidRPr="007B20A3" w:rsidTr="005C1BF1">
                    <w:trPr>
                      <w:trHeight w:val="1125"/>
                      <w:tblCellSpacing w:w="0" w:type="dxa"/>
                      <w:jc w:val="center"/>
                    </w:trPr>
                    <w:tc>
                      <w:tcPr>
                        <w:tcW w:w="0" w:type="auto"/>
                        <w:shd w:val="clear" w:color="auto" w:fill="80D08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40%</w:t>
                        </w:r>
                      </w:p>
                    </w:tc>
                  </w:tr>
                  <w:tr w:rsidR="005C1BF1" w:rsidRPr="007B20A3" w:rsidTr="005C1BF1">
                    <w:trPr>
                      <w:trHeight w:val="600"/>
                      <w:tblCellSpacing w:w="0" w:type="dxa"/>
                      <w:jc w:val="center"/>
                    </w:trPr>
                    <w:tc>
                      <w:tcPr>
                        <w:tcW w:w="0" w:type="auto"/>
                        <w:shd w:val="clear" w:color="auto" w:fill="C0D0C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1BF1" w:rsidRPr="007B20A3" w:rsidTr="005C1BF1">
                    <w:trPr>
                      <w:tblCellSpacing w:w="0" w:type="dxa"/>
                      <w:jc w:val="center"/>
                    </w:trPr>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60%</w:t>
                        </w:r>
                      </w:p>
                    </w:tc>
                  </w:tr>
                  <w:tr w:rsidR="005C1BF1" w:rsidRPr="007B20A3" w:rsidTr="005C1BF1">
                    <w:trPr>
                      <w:trHeight w:val="900"/>
                      <w:tblCellSpacing w:w="0" w:type="dxa"/>
                      <w:jc w:val="center"/>
                    </w:trPr>
                    <w:tc>
                      <w:tcPr>
                        <w:tcW w:w="0" w:type="auto"/>
                        <w:shd w:val="clear" w:color="auto" w:fill="80D080"/>
                        <w:vAlign w:val="bottom"/>
                        <w:hideMark/>
                      </w:tcPr>
                      <w:p w:rsidR="005C1BF1" w:rsidRPr="007B20A3" w:rsidRDefault="005C1BF1" w:rsidP="005C1BF1">
                        <w:pPr>
                          <w:jc w:val="cente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r>
            <w:tr w:rsidR="005C1BF1" w:rsidRPr="007B20A3" w:rsidTr="005C1BF1">
              <w:trPr>
                <w:tblCellSpacing w:w="15" w:type="dxa"/>
                <w:jc w:val="right"/>
              </w:trPr>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1</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3</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2</w:t>
                  </w:r>
                </w:p>
              </w:tc>
              <w:tc>
                <w:tcPr>
                  <w:tcW w:w="0" w:type="auto"/>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3</w:t>
                  </w:r>
                </w:p>
              </w:tc>
            </w:tr>
            <w:tr w:rsidR="005C1BF1" w:rsidRPr="007B20A3" w:rsidTr="005C1BF1">
              <w:trPr>
                <w:tblCellSpacing w:w="15" w:type="dxa"/>
                <w:jc w:val="right"/>
              </w:trPr>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no</w:t>
                  </w:r>
                </w:p>
              </w:tc>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sì</w:t>
                  </w:r>
                </w:p>
              </w:tc>
            </w:tr>
            <w:tr w:rsidR="005C1BF1" w:rsidRPr="007B20A3" w:rsidTr="005C1BF1">
              <w:trPr>
                <w:trHeight w:val="450"/>
                <w:tblCellSpacing w:w="15" w:type="dxa"/>
                <w:jc w:val="right"/>
              </w:trPr>
              <w:tc>
                <w:tcPr>
                  <w:tcW w:w="0" w:type="auto"/>
                  <w:vAlign w:val="center"/>
                  <w:hideMark/>
                </w:tcPr>
                <w:p w:rsidR="005C1BF1" w:rsidRPr="007B20A3" w:rsidRDefault="005C1BF1" w:rsidP="005C1BF1">
                  <w:pPr>
                    <w:rPr>
                      <w:rFonts w:ascii="Arial" w:eastAsia="Times New Roman" w:hAnsi="Arial" w:cs="Arial"/>
                      <w:sz w:val="21"/>
                      <w:szCs w:val="21"/>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c>
                <w:tcPr>
                  <w:tcW w:w="0" w:type="auto"/>
                  <w:vAlign w:val="center"/>
                  <w:hideMark/>
                </w:tcPr>
                <w:p w:rsidR="005C1BF1" w:rsidRPr="007B20A3" w:rsidRDefault="005C1BF1" w:rsidP="005C1BF1">
                  <w:pPr>
                    <w:rPr>
                      <w:rFonts w:ascii="Times New Roman" w:eastAsia="Times New Roman" w:hAnsi="Times New Roman" w:cs="Times New Roman"/>
                      <w:sz w:val="20"/>
                      <w:szCs w:val="20"/>
                    </w:rPr>
                  </w:pPr>
                </w:p>
              </w:tc>
            </w:tr>
            <w:tr w:rsidR="005C1BF1" w:rsidRPr="007B20A3" w:rsidTr="005C1BF1">
              <w:trPr>
                <w:tblCellSpacing w:w="15" w:type="dxa"/>
                <w:jc w:val="right"/>
              </w:trPr>
              <w:tc>
                <w:tcPr>
                  <w:tcW w:w="0" w:type="auto"/>
                  <w:vAlign w:val="bottom"/>
                  <w:hideMark/>
                </w:tcPr>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495"/>
                      <w:tblCellSpacing w:w="0" w:type="dxa"/>
                      <w:jc w:val="center"/>
                    </w:trPr>
                    <w:tc>
                      <w:tcPr>
                        <w:tcW w:w="0" w:type="auto"/>
                        <w:shd w:val="clear" w:color="auto" w:fill="80D08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750"/>
                      <w:tblCellSpacing w:w="0" w:type="dxa"/>
                      <w:jc w:val="center"/>
                    </w:trPr>
                    <w:tc>
                      <w:tcPr>
                        <w:tcW w:w="0" w:type="auto"/>
                        <w:shd w:val="clear" w:color="auto" w:fill="C0D0C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p>
              </w:tc>
              <w:tc>
                <w:tcPr>
                  <w:tcW w:w="0" w:type="auto"/>
                  <w:vAlign w:val="bottom"/>
                  <w:hideMark/>
                </w:tcPr>
                <w:p w:rsidR="005C1BF1" w:rsidRPr="007B20A3" w:rsidRDefault="005C1BF1" w:rsidP="005C1BF1">
                  <w:pPr>
                    <w:jc w:val="center"/>
                    <w:rPr>
                      <w:rFonts w:ascii="Arial" w:eastAsia="Times New Roman" w:hAnsi="Arial" w:cs="Arial"/>
                      <w:sz w:val="21"/>
                      <w:szCs w:val="21"/>
                    </w:rPr>
                  </w:pPr>
                </w:p>
              </w:tc>
            </w:tr>
            <w:tr w:rsidR="005C1BF1" w:rsidRPr="007B20A3" w:rsidTr="005C1BF1">
              <w:trPr>
                <w:tblCellSpacing w:w="15" w:type="dxa"/>
                <w:jc w:val="right"/>
              </w:trPr>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no</w:t>
                  </w:r>
                </w:p>
              </w:tc>
              <w:tc>
                <w:tcPr>
                  <w:tcW w:w="0" w:type="auto"/>
                  <w:gridSpan w:val="2"/>
                  <w:shd w:val="clear" w:color="auto" w:fill="E0E0E0"/>
                  <w:vAlign w:val="center"/>
                  <w:hideMark/>
                </w:tcPr>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sì</w:t>
                  </w:r>
                </w:p>
              </w:tc>
            </w:tr>
            <w:tr w:rsidR="005C1BF1" w:rsidRPr="007B20A3" w:rsidTr="005C1BF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750"/>
                      <w:tblCellSpacing w:w="0" w:type="dxa"/>
                      <w:jc w:val="center"/>
                    </w:trPr>
                    <w:tc>
                      <w:tcPr>
                        <w:tcW w:w="0" w:type="auto"/>
                        <w:shd w:val="clear" w:color="auto" w:fill="C0D0C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-0.3</w:t>
                  </w:r>
                </w:p>
              </w:tc>
              <w:tc>
                <w:tcPr>
                  <w:tcW w:w="0" w:type="auto"/>
                  <w:hideMark/>
                </w:tcPr>
                <w:p w:rsidR="005C1BF1" w:rsidRPr="007B20A3" w:rsidRDefault="005C1BF1" w:rsidP="005C1BF1">
                  <w:pPr>
                    <w:jc w:val="center"/>
                    <w:rPr>
                      <w:rFonts w:ascii="Arial" w:eastAsia="Times New Roman" w:hAnsi="Arial" w:cs="Arial"/>
                      <w:sz w:val="21"/>
                      <w:szCs w:val="21"/>
                    </w:rPr>
                  </w:pPr>
                </w:p>
              </w:tc>
              <w:tc>
                <w:tcPr>
                  <w:tcW w:w="0" w:type="auto"/>
                  <w:hideMark/>
                </w:tcPr>
                <w:p w:rsidR="005C1BF1" w:rsidRPr="007B20A3" w:rsidRDefault="005C1BF1" w:rsidP="005C1BF1">
                  <w:pPr>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1BF1" w:rsidRPr="007B20A3" w:rsidTr="005C1BF1">
                    <w:trPr>
                      <w:trHeight w:val="495"/>
                      <w:tblCellSpacing w:w="0" w:type="dxa"/>
                      <w:jc w:val="center"/>
                    </w:trPr>
                    <w:tc>
                      <w:tcPr>
                        <w:tcW w:w="0" w:type="auto"/>
                        <w:shd w:val="clear" w:color="auto" w:fill="80D080"/>
                        <w:vAlign w:val="center"/>
                        <w:hideMark/>
                      </w:tcPr>
                      <w:p w:rsidR="005C1BF1" w:rsidRPr="007B20A3" w:rsidRDefault="005C1BF1" w:rsidP="005C1BF1">
                        <w:pPr>
                          <w:rPr>
                            <w:rFonts w:ascii="Arial" w:eastAsia="Times New Roman" w:hAnsi="Arial" w:cs="Arial"/>
                            <w:sz w:val="21"/>
                            <w:szCs w:val="21"/>
                          </w:rPr>
                        </w:pPr>
                      </w:p>
                    </w:tc>
                  </w:tr>
                </w:tbl>
                <w:p w:rsidR="005C1BF1" w:rsidRPr="007B20A3" w:rsidRDefault="005C1BF1" w:rsidP="005C1BF1">
                  <w:pPr>
                    <w:jc w:val="center"/>
                    <w:rPr>
                      <w:rFonts w:ascii="Arial" w:eastAsia="Times New Roman" w:hAnsi="Arial" w:cs="Arial"/>
                      <w:sz w:val="21"/>
                      <w:szCs w:val="21"/>
                    </w:rPr>
                  </w:pPr>
                  <w:r w:rsidRPr="007B20A3">
                    <w:rPr>
                      <w:rFonts w:ascii="Arial" w:eastAsia="Times New Roman" w:hAnsi="Arial" w:cs="Arial"/>
                      <w:sz w:val="21"/>
                      <w:szCs w:val="21"/>
                    </w:rPr>
                    <w:t>-0.2</w:t>
                  </w:r>
                </w:p>
              </w:tc>
            </w:tr>
          </w:tbl>
          <w:p w:rsidR="005C1BF1" w:rsidRPr="007B20A3" w:rsidRDefault="005C1BF1" w:rsidP="005C1BF1">
            <w:pPr>
              <w:rPr>
                <w:rFonts w:ascii="Times New Roman" w:eastAsia="Times New Roman" w:hAnsi="Times New Roman" w:cs="Times New Roman"/>
              </w:rPr>
            </w:pPr>
          </w:p>
        </w:tc>
        <w:tc>
          <w:tcPr>
            <w:tcW w:w="150" w:type="dxa"/>
            <w:gridSpan w:val="2"/>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 </w:t>
            </w:r>
          </w:p>
        </w:tc>
        <w:tc>
          <w:tcPr>
            <w:tcW w:w="0" w:type="auto"/>
            <w:gridSpan w:val="2"/>
            <w:hideMark/>
          </w:tcPr>
          <w:p w:rsidR="005C1BF1" w:rsidRPr="007B20A3" w:rsidRDefault="005C1BF1" w:rsidP="005C1BF1">
            <w:pPr>
              <w:spacing w:before="100" w:beforeAutospacing="1" w:after="100" w:afterAutospacing="1"/>
              <w:rPr>
                <w:rFonts w:ascii="Arial" w:eastAsia="Times New Roman" w:hAnsi="Arial" w:cs="Arial"/>
                <w:sz w:val="21"/>
                <w:szCs w:val="21"/>
              </w:rPr>
            </w:pPr>
            <w:r w:rsidRPr="007B20A3">
              <w:rPr>
                <w:rFonts w:ascii="Arial" w:eastAsia="Times New Roman" w:hAnsi="Arial" w:cs="Arial"/>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5C1BF1" w:rsidRPr="007B20A3" w:rsidTr="005C1B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5C1BF1" w:rsidRPr="007B20A3" w:rsidTr="005C1BF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5C1BF1" w:rsidRPr="007B20A3" w:rsidTr="005C1BF1">
                          <w:trPr>
                            <w:tblCellSpacing w:w="30" w:type="dxa"/>
                          </w:trPr>
                          <w:tc>
                            <w:tcPr>
                              <w:tcW w:w="0" w:type="auto"/>
                              <w:shd w:val="clear" w:color="auto" w:fill="C0D0C0"/>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   </w:t>
                              </w:r>
                            </w:p>
                          </w:tc>
                          <w:tc>
                            <w:tcPr>
                              <w:tcW w:w="0" w:type="auto"/>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no</w:t>
                              </w:r>
                            </w:p>
                          </w:tc>
                        </w:tr>
                        <w:tr w:rsidR="005C1BF1" w:rsidRPr="007B20A3" w:rsidTr="005C1BF1">
                          <w:trPr>
                            <w:tblCellSpacing w:w="30" w:type="dxa"/>
                          </w:trPr>
                          <w:tc>
                            <w:tcPr>
                              <w:tcW w:w="0" w:type="auto"/>
                              <w:shd w:val="clear" w:color="auto" w:fill="80D080"/>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   </w:t>
                              </w:r>
                            </w:p>
                          </w:tc>
                          <w:tc>
                            <w:tcPr>
                              <w:tcW w:w="0" w:type="auto"/>
                              <w:noWrap/>
                              <w:vAlign w:val="center"/>
                              <w:hideMark/>
                            </w:tcPr>
                            <w:p w:rsidR="005C1BF1" w:rsidRPr="007B20A3" w:rsidRDefault="005C1BF1" w:rsidP="005C1BF1">
                              <w:pPr>
                                <w:rPr>
                                  <w:rFonts w:ascii="Arial" w:eastAsia="Times New Roman" w:hAnsi="Arial" w:cs="Arial"/>
                                  <w:sz w:val="21"/>
                                  <w:szCs w:val="21"/>
                                </w:rPr>
                              </w:pPr>
                              <w:r w:rsidRPr="007B20A3">
                                <w:rPr>
                                  <w:rFonts w:ascii="Arial" w:eastAsia="Times New Roman" w:hAnsi="Arial" w:cs="Arial"/>
                                  <w:sz w:val="21"/>
                                  <w:szCs w:val="21"/>
                                </w:rPr>
                                <w:t>sì</w:t>
                              </w:r>
                            </w:p>
                          </w:tc>
                        </w:tr>
                      </w:tbl>
                      <w:p w:rsidR="005C1BF1" w:rsidRPr="007B20A3" w:rsidRDefault="005C1BF1" w:rsidP="005C1BF1">
                        <w:pPr>
                          <w:rPr>
                            <w:rFonts w:ascii="Arial" w:eastAsia="Times New Roman" w:hAnsi="Arial" w:cs="Arial"/>
                            <w:sz w:val="21"/>
                            <w:szCs w:val="21"/>
                          </w:rPr>
                        </w:pPr>
                      </w:p>
                    </w:tc>
                  </w:tr>
                </w:tbl>
                <w:p w:rsidR="005C1BF1" w:rsidRPr="007B20A3" w:rsidRDefault="005C1BF1" w:rsidP="005C1BF1">
                  <w:pPr>
                    <w:rPr>
                      <w:rFonts w:ascii="Arial" w:eastAsia="Times New Roman" w:hAnsi="Arial" w:cs="Arial"/>
                      <w:sz w:val="21"/>
                      <w:szCs w:val="21"/>
                    </w:rPr>
                  </w:pPr>
                </w:p>
              </w:tc>
            </w:tr>
          </w:tbl>
          <w:p w:rsidR="005C1BF1" w:rsidRPr="007B20A3" w:rsidRDefault="005C1BF1" w:rsidP="005C1BF1">
            <w:pPr>
              <w:rPr>
                <w:rFonts w:ascii="Times New Roman" w:eastAsia="Times New Roman" w:hAnsi="Times New Roman" w:cs="Times New Roman"/>
              </w:rPr>
            </w:pPr>
          </w:p>
        </w:tc>
      </w:tr>
    </w:tbl>
    <w:p w:rsidR="005C1BF1" w:rsidRDefault="005C1BF1" w:rsidP="005C1BF1"/>
    <w:p w:rsidR="005C1BF1" w:rsidRDefault="005C1BF1" w:rsidP="005C1BF1"/>
    <w:p w:rsidR="005C1BF1" w:rsidRDefault="005C1BF1" w:rsidP="005C1BF1"/>
    <w:p w:rsidR="005C1BF1" w:rsidRDefault="005C1BF1" w:rsidP="001D0ED3"/>
    <w:p w:rsidR="005C1BF1" w:rsidRDefault="005C1BF1" w:rsidP="001D0ED3"/>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4530"/>
        <w:gridCol w:w="180"/>
        <w:gridCol w:w="81"/>
      </w:tblGrid>
      <w:tr w:rsidR="001D0ED3" w:rsidRPr="000E717C" w:rsidTr="005C1BF1">
        <w:trPr>
          <w:tblCellSpacing w:w="15" w:type="dxa"/>
        </w:trPr>
        <w:tc>
          <w:tcPr>
            <w:tcW w:w="0" w:type="auto"/>
          </w:tcPr>
          <w:p w:rsidR="001D0ED3" w:rsidRPr="000E717C" w:rsidRDefault="001D0ED3" w:rsidP="00D81E15">
            <w:pPr>
              <w:rPr>
                <w:rFonts w:ascii="Arial" w:eastAsia="Times New Roman" w:hAnsi="Arial" w:cs="Arial"/>
                <w:sz w:val="21"/>
                <w:szCs w:val="21"/>
              </w:rPr>
            </w:pPr>
          </w:p>
        </w:tc>
        <w:tc>
          <w:tcPr>
            <w:tcW w:w="4500" w:type="dxa"/>
          </w:tcPr>
          <w:p w:rsidR="001D0ED3" w:rsidRPr="000E717C" w:rsidRDefault="001D0ED3" w:rsidP="00D81E15">
            <w:pPr>
              <w:rPr>
                <w:rFonts w:ascii="Times New Roman" w:eastAsia="Times New Roman" w:hAnsi="Times New Roman" w:cs="Times New Roman"/>
              </w:rPr>
            </w:pPr>
          </w:p>
        </w:tc>
        <w:tc>
          <w:tcPr>
            <w:tcW w:w="150" w:type="dxa"/>
            <w:vAlign w:val="center"/>
          </w:tcPr>
          <w:p w:rsidR="001D0ED3" w:rsidRPr="000E717C" w:rsidRDefault="001D0ED3" w:rsidP="00D81E15">
            <w:pPr>
              <w:rPr>
                <w:rFonts w:ascii="Arial" w:eastAsia="Times New Roman" w:hAnsi="Arial" w:cs="Arial"/>
                <w:sz w:val="21"/>
                <w:szCs w:val="21"/>
              </w:rPr>
            </w:pPr>
          </w:p>
        </w:tc>
        <w:tc>
          <w:tcPr>
            <w:tcW w:w="0" w:type="auto"/>
          </w:tcPr>
          <w:p w:rsidR="001D0ED3" w:rsidRPr="000E717C" w:rsidRDefault="001D0ED3" w:rsidP="00D81E15">
            <w:pPr>
              <w:rPr>
                <w:rFonts w:ascii="Times New Roman" w:eastAsia="Times New Roman" w:hAnsi="Times New Roman" w:cs="Times New Roman"/>
              </w:rPr>
            </w:pPr>
          </w:p>
        </w:tc>
      </w:tr>
    </w:tbl>
    <w:p w:rsidR="001D0ED3" w:rsidRDefault="001D0ED3" w:rsidP="001D0ED3"/>
    <w:p w:rsidR="005033E6" w:rsidRPr="005033E6" w:rsidRDefault="005033E6" w:rsidP="005033E6">
      <w:pPr>
        <w:pStyle w:val="Paragrafoelenco"/>
        <w:jc w:val="both"/>
        <w:rPr>
          <w:rFonts w:ascii="Times New Roman" w:hAnsi="Times New Roman" w:cs="Times New Roman"/>
          <w:b/>
          <w:sz w:val="32"/>
          <w:szCs w:val="32"/>
        </w:rPr>
      </w:pPr>
      <w:r w:rsidRPr="005033E6">
        <w:rPr>
          <w:rFonts w:ascii="Times New Roman" w:hAnsi="Times New Roman" w:cs="Times New Roman"/>
          <w:b/>
          <w:sz w:val="32"/>
          <w:szCs w:val="32"/>
        </w:rPr>
        <w:t>16.Conclusione ed auto- riflessione</w:t>
      </w:r>
    </w:p>
    <w:p w:rsidR="005C1BF1" w:rsidRPr="005033E6" w:rsidRDefault="005C1BF1" w:rsidP="005033E6">
      <w:pPr>
        <w:pStyle w:val="Paragrafoelenco"/>
        <w:jc w:val="both"/>
        <w:rPr>
          <w:rFonts w:ascii="Times New Roman" w:hAnsi="Times New Roman" w:cs="Times New Roman"/>
          <w:sz w:val="28"/>
          <w:szCs w:val="28"/>
        </w:rPr>
      </w:pPr>
      <w:r w:rsidRPr="005033E6">
        <w:rPr>
          <w:rFonts w:ascii="Times New Roman" w:hAnsi="Times New Roman" w:cs="Times New Roman"/>
          <w:sz w:val="28"/>
          <w:szCs w:val="28"/>
        </w:rPr>
        <w:t>Abbiamo consegnato il questionario a 40 genitori di bambini compresi dagli zero ai sei anni degli asili nido e delle scuole dell’infanzia di Saluzzo, Casale Monferrato, Rivarolo</w:t>
      </w:r>
      <w:r w:rsidR="005033E6">
        <w:rPr>
          <w:rFonts w:ascii="Times New Roman" w:hAnsi="Times New Roman" w:cs="Times New Roman"/>
          <w:sz w:val="28"/>
          <w:szCs w:val="28"/>
        </w:rPr>
        <w:t xml:space="preserve"> Canavese</w:t>
      </w:r>
      <w:r w:rsidRPr="005033E6">
        <w:rPr>
          <w:rFonts w:ascii="Times New Roman" w:hAnsi="Times New Roman" w:cs="Times New Roman"/>
          <w:sz w:val="28"/>
          <w:szCs w:val="28"/>
        </w:rPr>
        <w:t xml:space="preserve"> e Cuorgné. Il questionario rivolge domande alle famiglie sull’importanza di praticare sport in età prescolare e l’individuazione di </w:t>
      </w:r>
      <w:r w:rsidRPr="005033E6">
        <w:rPr>
          <w:rFonts w:ascii="Times New Roman" w:hAnsi="Times New Roman" w:cs="Times New Roman"/>
          <w:sz w:val="28"/>
          <w:szCs w:val="28"/>
        </w:rPr>
        <w:lastRenderedPageBreak/>
        <w:t>eventuali miglioramenti non solo a livello motorio</w:t>
      </w:r>
      <w:r w:rsidR="005033E6">
        <w:rPr>
          <w:rFonts w:ascii="Times New Roman" w:hAnsi="Times New Roman" w:cs="Times New Roman"/>
          <w:sz w:val="28"/>
          <w:szCs w:val="28"/>
        </w:rPr>
        <w:t>,</w:t>
      </w:r>
      <w:r w:rsidRPr="005033E6">
        <w:rPr>
          <w:rFonts w:ascii="Times New Roman" w:hAnsi="Times New Roman" w:cs="Times New Roman"/>
          <w:sz w:val="28"/>
          <w:szCs w:val="28"/>
        </w:rPr>
        <w:t xml:space="preserve"> ma anche psicologico. Dall</w:t>
      </w:r>
      <w:r w:rsidR="005033E6">
        <w:rPr>
          <w:rFonts w:ascii="Times New Roman" w:hAnsi="Times New Roman" w:cs="Times New Roman"/>
          <w:sz w:val="28"/>
          <w:szCs w:val="28"/>
        </w:rPr>
        <w:t>’analisi dei dati</w:t>
      </w:r>
      <w:r w:rsidRPr="005033E6">
        <w:rPr>
          <w:rFonts w:ascii="Times New Roman" w:hAnsi="Times New Roman" w:cs="Times New Roman"/>
          <w:sz w:val="28"/>
          <w:szCs w:val="28"/>
        </w:rPr>
        <w:t xml:space="preserve"> è emerso che:</w:t>
      </w:r>
    </w:p>
    <w:p w:rsidR="005C1BF1" w:rsidRPr="005033E6" w:rsidRDefault="005C1BF1" w:rsidP="005C1BF1">
      <w:pPr>
        <w:pStyle w:val="Paragrafoelenco"/>
        <w:numPr>
          <w:ilvl w:val="0"/>
          <w:numId w:val="23"/>
        </w:numPr>
        <w:spacing w:line="360" w:lineRule="auto"/>
        <w:rPr>
          <w:rFonts w:ascii="Times New Roman" w:hAnsi="Times New Roman" w:cs="Times New Roman"/>
          <w:sz w:val="28"/>
          <w:szCs w:val="28"/>
        </w:rPr>
      </w:pPr>
      <w:r w:rsidRPr="005033E6">
        <w:rPr>
          <w:rFonts w:ascii="Times New Roman" w:hAnsi="Times New Roman" w:cs="Times New Roman"/>
          <w:sz w:val="28"/>
          <w:szCs w:val="28"/>
        </w:rPr>
        <w:t>Di un campione di 40 casi l’83% pratica sport;</w:t>
      </w:r>
    </w:p>
    <w:p w:rsidR="005C1BF1" w:rsidRPr="005033E6" w:rsidRDefault="005C1BF1" w:rsidP="005C1BF1">
      <w:pPr>
        <w:pStyle w:val="Paragrafoelenco"/>
        <w:numPr>
          <w:ilvl w:val="0"/>
          <w:numId w:val="23"/>
        </w:numPr>
        <w:spacing w:line="360" w:lineRule="auto"/>
        <w:rPr>
          <w:rFonts w:ascii="Times New Roman" w:hAnsi="Times New Roman" w:cs="Times New Roman"/>
          <w:sz w:val="28"/>
          <w:szCs w:val="28"/>
        </w:rPr>
      </w:pPr>
      <w:r w:rsidRPr="005033E6">
        <w:rPr>
          <w:rFonts w:ascii="Times New Roman" w:hAnsi="Times New Roman" w:cs="Times New Roman"/>
          <w:sz w:val="28"/>
          <w:szCs w:val="28"/>
        </w:rPr>
        <w:t>Il nuoto prevede fini educativi dell’80%, un miglioramento psicologico dell’87% e un miglioramento motorio del 100%;</w:t>
      </w:r>
    </w:p>
    <w:p w:rsidR="005C1BF1" w:rsidRPr="005033E6" w:rsidRDefault="005C1BF1" w:rsidP="005C1BF1">
      <w:pPr>
        <w:pStyle w:val="Paragrafoelenco"/>
        <w:numPr>
          <w:ilvl w:val="0"/>
          <w:numId w:val="23"/>
        </w:numPr>
        <w:spacing w:line="360" w:lineRule="auto"/>
        <w:rPr>
          <w:rFonts w:ascii="Times New Roman" w:hAnsi="Times New Roman" w:cs="Times New Roman"/>
          <w:sz w:val="28"/>
          <w:szCs w:val="28"/>
        </w:rPr>
      </w:pPr>
      <w:r w:rsidRPr="005033E6">
        <w:rPr>
          <w:rFonts w:ascii="Times New Roman" w:hAnsi="Times New Roman" w:cs="Times New Roman"/>
          <w:sz w:val="28"/>
          <w:szCs w:val="28"/>
        </w:rPr>
        <w:t>La danza prevede fini educativi pari al 75%, un miglioramento psicologico del 50% e un miglioramento motorio del 58%;</w:t>
      </w:r>
    </w:p>
    <w:p w:rsidR="005C1BF1" w:rsidRPr="005033E6" w:rsidRDefault="005C1BF1" w:rsidP="005C1BF1">
      <w:pPr>
        <w:pStyle w:val="Paragrafoelenco"/>
        <w:numPr>
          <w:ilvl w:val="0"/>
          <w:numId w:val="23"/>
        </w:numPr>
        <w:spacing w:line="360" w:lineRule="auto"/>
        <w:rPr>
          <w:rFonts w:ascii="Times New Roman" w:hAnsi="Times New Roman" w:cs="Times New Roman"/>
          <w:sz w:val="28"/>
          <w:szCs w:val="28"/>
        </w:rPr>
      </w:pPr>
      <w:r w:rsidRPr="005033E6">
        <w:rPr>
          <w:rFonts w:ascii="Times New Roman" w:hAnsi="Times New Roman" w:cs="Times New Roman"/>
          <w:sz w:val="28"/>
          <w:szCs w:val="28"/>
        </w:rPr>
        <w:t>La ginnastica artistica prevede fini educativi del 55%, un miglioramento psicologico del 36% e un miglioramento motorio dell’82%;</w:t>
      </w:r>
    </w:p>
    <w:p w:rsidR="005C1BF1" w:rsidRPr="005033E6" w:rsidRDefault="005C1BF1" w:rsidP="005C1BF1">
      <w:pPr>
        <w:pStyle w:val="Paragrafoelenco"/>
        <w:numPr>
          <w:ilvl w:val="0"/>
          <w:numId w:val="23"/>
        </w:numPr>
        <w:spacing w:line="360" w:lineRule="auto"/>
        <w:rPr>
          <w:rFonts w:ascii="Times New Roman" w:hAnsi="Times New Roman" w:cs="Times New Roman"/>
          <w:sz w:val="28"/>
          <w:szCs w:val="28"/>
        </w:rPr>
      </w:pPr>
      <w:r w:rsidRPr="005033E6">
        <w:rPr>
          <w:rFonts w:ascii="Times New Roman" w:hAnsi="Times New Roman" w:cs="Times New Roman"/>
          <w:sz w:val="28"/>
          <w:szCs w:val="28"/>
        </w:rPr>
        <w:t>Lo sci prevede fini educativi del 33%, un miglioramento psicologico del 22% e un miglioramento motorio del 67%;</w:t>
      </w:r>
    </w:p>
    <w:p w:rsidR="005C1BF1" w:rsidRPr="005033E6" w:rsidRDefault="005C1BF1" w:rsidP="005C1BF1">
      <w:pPr>
        <w:pStyle w:val="Paragrafoelenco"/>
        <w:numPr>
          <w:ilvl w:val="0"/>
          <w:numId w:val="23"/>
        </w:numPr>
        <w:spacing w:line="360" w:lineRule="auto"/>
        <w:rPr>
          <w:rFonts w:ascii="Times New Roman" w:hAnsi="Times New Roman" w:cs="Times New Roman"/>
          <w:sz w:val="28"/>
          <w:szCs w:val="28"/>
        </w:rPr>
      </w:pPr>
      <w:r w:rsidRPr="005033E6">
        <w:rPr>
          <w:rFonts w:ascii="Times New Roman" w:hAnsi="Times New Roman" w:cs="Times New Roman"/>
          <w:sz w:val="28"/>
          <w:szCs w:val="28"/>
        </w:rPr>
        <w:t>In altri sport in cui vengono presi in considerazione il calcio, l’equitazione e lo yoga il miglioramento psicologico del 50% e il miglioramento motorio del 40</w:t>
      </w:r>
      <w:r w:rsidR="005033E6">
        <w:rPr>
          <w:rFonts w:ascii="Times New Roman" w:hAnsi="Times New Roman" w:cs="Times New Roman"/>
          <w:sz w:val="28"/>
          <w:szCs w:val="28"/>
        </w:rPr>
        <w:t>%</w:t>
      </w:r>
      <w:r w:rsidRPr="005033E6">
        <w:rPr>
          <w:rFonts w:ascii="Times New Roman" w:hAnsi="Times New Roman" w:cs="Times New Roman"/>
          <w:sz w:val="28"/>
          <w:szCs w:val="28"/>
        </w:rPr>
        <w:t>.</w:t>
      </w:r>
    </w:p>
    <w:p w:rsidR="005033E6" w:rsidRDefault="005C1BF1" w:rsidP="005C1BF1">
      <w:pPr>
        <w:jc w:val="both"/>
        <w:rPr>
          <w:rFonts w:ascii="Times New Roman" w:hAnsi="Times New Roman" w:cs="Times New Roman"/>
          <w:sz w:val="28"/>
          <w:szCs w:val="28"/>
        </w:rPr>
      </w:pPr>
      <w:r w:rsidRPr="005033E6">
        <w:rPr>
          <w:rFonts w:ascii="Times New Roman" w:hAnsi="Times New Roman" w:cs="Times New Roman"/>
          <w:sz w:val="28"/>
          <w:szCs w:val="28"/>
        </w:rPr>
        <w:t>Dai dati emerge ch</w:t>
      </w:r>
      <w:r w:rsidR="005033E6">
        <w:rPr>
          <w:rFonts w:ascii="Times New Roman" w:hAnsi="Times New Roman" w:cs="Times New Roman"/>
          <w:sz w:val="28"/>
          <w:szCs w:val="28"/>
        </w:rPr>
        <w:t>e 33 casi su 40 praticano sport,</w:t>
      </w:r>
      <w:r w:rsidRPr="005033E6">
        <w:rPr>
          <w:rFonts w:ascii="Times New Roman" w:hAnsi="Times New Roman" w:cs="Times New Roman"/>
          <w:sz w:val="28"/>
          <w:szCs w:val="28"/>
        </w:rPr>
        <w:t xml:space="preserve"> inoltre il nuoto è considerato lo sport con maggiori effetti positivi sulla c</w:t>
      </w:r>
      <w:r w:rsidR="005033E6">
        <w:rPr>
          <w:rFonts w:ascii="Times New Roman" w:hAnsi="Times New Roman" w:cs="Times New Roman"/>
          <w:sz w:val="28"/>
          <w:szCs w:val="28"/>
        </w:rPr>
        <w:t>rescita del bambino poiché coinvolge</w:t>
      </w:r>
      <w:r w:rsidRPr="005033E6">
        <w:rPr>
          <w:rFonts w:ascii="Times New Roman" w:hAnsi="Times New Roman" w:cs="Times New Roman"/>
          <w:sz w:val="28"/>
          <w:szCs w:val="28"/>
        </w:rPr>
        <w:t xml:space="preserve"> positivamente lo sviluppo motorio e psicologico, rispetto allo sci in quanto ha effetti meno evidenti nei fini educativi e nel miglioramento psicologico. Per quanto riguarda gli atri sport, prendendo in considerazione un numero di casi ridotto, il 60% pratica calcio, il 30% equitazione e il 10 % yoga. </w:t>
      </w:r>
    </w:p>
    <w:p w:rsidR="005C1BF1" w:rsidRPr="005033E6" w:rsidRDefault="005C1BF1" w:rsidP="005C1BF1">
      <w:pPr>
        <w:jc w:val="both"/>
        <w:rPr>
          <w:rFonts w:ascii="Times New Roman" w:hAnsi="Times New Roman" w:cs="Times New Roman"/>
          <w:sz w:val="28"/>
          <w:szCs w:val="28"/>
        </w:rPr>
      </w:pPr>
      <w:r w:rsidRPr="005033E6">
        <w:rPr>
          <w:rFonts w:ascii="Times New Roman" w:hAnsi="Times New Roman" w:cs="Times New Roman"/>
          <w:sz w:val="28"/>
          <w:szCs w:val="28"/>
        </w:rPr>
        <w:t>La nostra ipotesi è stata così confermata in quanto si sostiene importante  l’attività motoria per lo sviluppo psicofisico del bambino in età prescolare. Imparare sin da piccoli ad avere uno stile di vita sano permetterà al futuro adolescente di evitare situazioni nocive e di comprendere i valori importanti della vita. Praticare sport significa acquisire valori come la socializzazione, il gioco di squadra, l’amicizia, la lealtà, la tolleranza e la fiducia in sé stessi e negli altri creando</w:t>
      </w:r>
      <w:r w:rsidR="005033E6">
        <w:rPr>
          <w:rFonts w:ascii="Times New Roman" w:hAnsi="Times New Roman" w:cs="Times New Roman"/>
          <w:sz w:val="28"/>
          <w:szCs w:val="28"/>
        </w:rPr>
        <w:t>,</w:t>
      </w:r>
      <w:r w:rsidRPr="005033E6">
        <w:rPr>
          <w:rFonts w:ascii="Times New Roman" w:hAnsi="Times New Roman" w:cs="Times New Roman"/>
          <w:sz w:val="28"/>
          <w:szCs w:val="28"/>
        </w:rPr>
        <w:t xml:space="preserve"> in questo modo</w:t>
      </w:r>
      <w:r w:rsidR="005033E6">
        <w:rPr>
          <w:rFonts w:ascii="Times New Roman" w:hAnsi="Times New Roman" w:cs="Times New Roman"/>
          <w:sz w:val="28"/>
          <w:szCs w:val="28"/>
        </w:rPr>
        <w:t>,</w:t>
      </w:r>
      <w:r w:rsidRPr="005033E6">
        <w:rPr>
          <w:rFonts w:ascii="Times New Roman" w:hAnsi="Times New Roman" w:cs="Times New Roman"/>
          <w:sz w:val="28"/>
          <w:szCs w:val="28"/>
        </w:rPr>
        <w:t xml:space="preserve"> un sostegno solido alla base dello sviluppo.  </w:t>
      </w:r>
    </w:p>
    <w:p w:rsidR="005C1BF1" w:rsidRPr="005033E6" w:rsidRDefault="005C1BF1" w:rsidP="005C1BF1">
      <w:pPr>
        <w:jc w:val="both"/>
        <w:rPr>
          <w:rFonts w:ascii="Times New Roman" w:hAnsi="Times New Roman" w:cs="Times New Roman"/>
          <w:sz w:val="28"/>
          <w:szCs w:val="28"/>
        </w:rPr>
      </w:pPr>
    </w:p>
    <w:p w:rsidR="005C1BF1" w:rsidRPr="005033E6" w:rsidRDefault="005C1BF1" w:rsidP="005C1BF1">
      <w:pPr>
        <w:jc w:val="both"/>
        <w:rPr>
          <w:rFonts w:ascii="Times New Roman" w:hAnsi="Times New Roman" w:cs="Times New Roman"/>
          <w:b/>
          <w:sz w:val="28"/>
          <w:szCs w:val="28"/>
        </w:rPr>
      </w:pPr>
    </w:p>
    <w:p w:rsidR="005C1BF1" w:rsidRPr="005033E6" w:rsidRDefault="005C1BF1" w:rsidP="005C1BF1">
      <w:pPr>
        <w:jc w:val="both"/>
        <w:rPr>
          <w:rFonts w:ascii="Times New Roman" w:hAnsi="Times New Roman" w:cs="Times New Roman"/>
          <w:b/>
          <w:sz w:val="28"/>
          <w:szCs w:val="28"/>
        </w:rPr>
      </w:pPr>
    </w:p>
    <w:p w:rsidR="005C1BF1" w:rsidRDefault="005033E6" w:rsidP="005C1BF1">
      <w:pPr>
        <w:jc w:val="both"/>
        <w:rPr>
          <w:rFonts w:ascii="Times New Roman" w:hAnsi="Times New Roman" w:cs="Times New Roman"/>
          <w:b/>
          <w:sz w:val="28"/>
          <w:szCs w:val="28"/>
        </w:rPr>
      </w:pPr>
      <w:r>
        <w:rPr>
          <w:rFonts w:ascii="Times New Roman" w:hAnsi="Times New Roman" w:cs="Times New Roman"/>
          <w:b/>
          <w:sz w:val="28"/>
          <w:szCs w:val="28"/>
        </w:rPr>
        <w:t>Autoriflessione:</w:t>
      </w:r>
    </w:p>
    <w:p w:rsidR="005033E6" w:rsidRPr="005033E6" w:rsidRDefault="005033E6" w:rsidP="005C1BF1">
      <w:pPr>
        <w:jc w:val="both"/>
        <w:rPr>
          <w:rFonts w:ascii="Times New Roman" w:hAnsi="Times New Roman" w:cs="Times New Roman"/>
          <w:b/>
          <w:sz w:val="28"/>
          <w:szCs w:val="28"/>
        </w:rPr>
      </w:pPr>
    </w:p>
    <w:p w:rsidR="005C1BF1" w:rsidRPr="005033E6" w:rsidRDefault="005C1BF1" w:rsidP="005C1BF1">
      <w:pPr>
        <w:jc w:val="both"/>
        <w:rPr>
          <w:rFonts w:ascii="Times New Roman" w:hAnsi="Times New Roman" w:cs="Times New Roman"/>
          <w:sz w:val="28"/>
          <w:szCs w:val="28"/>
        </w:rPr>
      </w:pPr>
      <w:r w:rsidRPr="005033E6">
        <w:rPr>
          <w:rFonts w:ascii="Times New Roman" w:hAnsi="Times New Roman" w:cs="Times New Roman"/>
          <w:sz w:val="28"/>
          <w:szCs w:val="28"/>
        </w:rPr>
        <w:t>Abbiamo deciso di trattare come argomento l’importanza dello sport sin dai primi anni di vita perché</w:t>
      </w:r>
      <w:r w:rsidR="005033E6">
        <w:rPr>
          <w:rFonts w:ascii="Times New Roman" w:hAnsi="Times New Roman" w:cs="Times New Roman"/>
          <w:sz w:val="28"/>
          <w:szCs w:val="28"/>
        </w:rPr>
        <w:t>, oltre ad essere un tema</w:t>
      </w:r>
      <w:r w:rsidRPr="005033E6">
        <w:rPr>
          <w:rFonts w:ascii="Times New Roman" w:hAnsi="Times New Roman" w:cs="Times New Roman"/>
          <w:sz w:val="28"/>
          <w:szCs w:val="28"/>
        </w:rPr>
        <w:t xml:space="preserve"> molto attuale, suscitava anche la nostr</w:t>
      </w:r>
      <w:r w:rsidR="005033E6">
        <w:rPr>
          <w:rFonts w:ascii="Times New Roman" w:hAnsi="Times New Roman" w:cs="Times New Roman"/>
          <w:sz w:val="28"/>
          <w:szCs w:val="28"/>
        </w:rPr>
        <w:t xml:space="preserve">a curiosità. Importante </w:t>
      </w:r>
      <w:r w:rsidRPr="005033E6">
        <w:rPr>
          <w:rFonts w:ascii="Times New Roman" w:hAnsi="Times New Roman" w:cs="Times New Roman"/>
          <w:sz w:val="28"/>
          <w:szCs w:val="28"/>
        </w:rPr>
        <w:t>è</w:t>
      </w:r>
      <w:r w:rsidR="005033E6">
        <w:rPr>
          <w:rFonts w:ascii="Times New Roman" w:hAnsi="Times New Roman" w:cs="Times New Roman"/>
          <w:sz w:val="28"/>
          <w:szCs w:val="28"/>
        </w:rPr>
        <w:t>, infatti,</w:t>
      </w:r>
      <w:r w:rsidRPr="005033E6">
        <w:rPr>
          <w:rFonts w:ascii="Times New Roman" w:hAnsi="Times New Roman" w:cs="Times New Roman"/>
          <w:sz w:val="28"/>
          <w:szCs w:val="28"/>
        </w:rPr>
        <w:t xml:space="preserve"> la figura del genitore che</w:t>
      </w:r>
      <w:r w:rsidR="005033E6">
        <w:rPr>
          <w:rFonts w:ascii="Times New Roman" w:hAnsi="Times New Roman" w:cs="Times New Roman"/>
          <w:sz w:val="28"/>
          <w:szCs w:val="28"/>
        </w:rPr>
        <w:t>,</w:t>
      </w:r>
      <w:r w:rsidRPr="005033E6">
        <w:rPr>
          <w:rFonts w:ascii="Times New Roman" w:hAnsi="Times New Roman" w:cs="Times New Roman"/>
          <w:sz w:val="28"/>
          <w:szCs w:val="28"/>
        </w:rPr>
        <w:t xml:space="preserve"> attraverso un sostegno continuo e </w:t>
      </w:r>
      <w:r w:rsidRPr="005033E6">
        <w:rPr>
          <w:rFonts w:ascii="Times New Roman" w:hAnsi="Times New Roman" w:cs="Times New Roman"/>
          <w:sz w:val="28"/>
          <w:szCs w:val="28"/>
        </w:rPr>
        <w:lastRenderedPageBreak/>
        <w:t>presente</w:t>
      </w:r>
      <w:r w:rsidR="005033E6">
        <w:rPr>
          <w:rFonts w:ascii="Times New Roman" w:hAnsi="Times New Roman" w:cs="Times New Roman"/>
          <w:sz w:val="28"/>
          <w:szCs w:val="28"/>
        </w:rPr>
        <w:t>,</w:t>
      </w:r>
      <w:r w:rsidRPr="005033E6">
        <w:rPr>
          <w:rFonts w:ascii="Times New Roman" w:hAnsi="Times New Roman" w:cs="Times New Roman"/>
          <w:sz w:val="28"/>
          <w:szCs w:val="28"/>
        </w:rPr>
        <w:t xml:space="preserve"> farà del proprio</w:t>
      </w:r>
      <w:r w:rsidR="005033E6">
        <w:rPr>
          <w:rFonts w:ascii="Times New Roman" w:hAnsi="Times New Roman" w:cs="Times New Roman"/>
          <w:sz w:val="28"/>
          <w:szCs w:val="28"/>
        </w:rPr>
        <w:t xml:space="preserve"> figlio un adulto sicuro di sé e </w:t>
      </w:r>
      <w:r w:rsidRPr="005033E6">
        <w:rPr>
          <w:rFonts w:ascii="Times New Roman" w:hAnsi="Times New Roman" w:cs="Times New Roman"/>
          <w:sz w:val="28"/>
          <w:szCs w:val="28"/>
        </w:rPr>
        <w:t>più realizzato</w:t>
      </w:r>
      <w:r w:rsidR="005033E6">
        <w:rPr>
          <w:rFonts w:ascii="Times New Roman" w:hAnsi="Times New Roman" w:cs="Times New Roman"/>
          <w:sz w:val="28"/>
          <w:szCs w:val="28"/>
        </w:rPr>
        <w:t>,</w:t>
      </w:r>
      <w:r w:rsidRPr="005033E6">
        <w:rPr>
          <w:rFonts w:ascii="Times New Roman" w:hAnsi="Times New Roman" w:cs="Times New Roman"/>
          <w:sz w:val="28"/>
          <w:szCs w:val="28"/>
        </w:rPr>
        <w:t xml:space="preserve"> ma soprattutto con meno p</w:t>
      </w:r>
      <w:r w:rsidR="005033E6">
        <w:rPr>
          <w:rFonts w:ascii="Times New Roman" w:hAnsi="Times New Roman" w:cs="Times New Roman"/>
          <w:sz w:val="28"/>
          <w:szCs w:val="28"/>
        </w:rPr>
        <w:t>roblematiche legate alla salute. T</w:t>
      </w:r>
      <w:r w:rsidRPr="005033E6">
        <w:rPr>
          <w:rFonts w:ascii="Times New Roman" w:hAnsi="Times New Roman" w:cs="Times New Roman"/>
          <w:sz w:val="28"/>
          <w:szCs w:val="28"/>
        </w:rPr>
        <w:t>utto questo</w:t>
      </w:r>
      <w:r w:rsidR="00F14276">
        <w:rPr>
          <w:rFonts w:ascii="Times New Roman" w:hAnsi="Times New Roman" w:cs="Times New Roman"/>
          <w:sz w:val="28"/>
          <w:szCs w:val="28"/>
        </w:rPr>
        <w:t xml:space="preserve"> deve essere accompagnato </w:t>
      </w:r>
      <w:r w:rsidRPr="005033E6">
        <w:rPr>
          <w:rFonts w:ascii="Times New Roman" w:hAnsi="Times New Roman" w:cs="Times New Roman"/>
          <w:sz w:val="28"/>
          <w:szCs w:val="28"/>
        </w:rPr>
        <w:t>d</w:t>
      </w:r>
      <w:r w:rsidR="00F14276">
        <w:rPr>
          <w:rFonts w:ascii="Times New Roman" w:hAnsi="Times New Roman" w:cs="Times New Roman"/>
          <w:sz w:val="28"/>
          <w:szCs w:val="28"/>
        </w:rPr>
        <w:t>a una corretta alimentazione e da</w:t>
      </w:r>
      <w:r w:rsidRPr="005033E6">
        <w:rPr>
          <w:rFonts w:ascii="Times New Roman" w:hAnsi="Times New Roman" w:cs="Times New Roman"/>
          <w:sz w:val="28"/>
          <w:szCs w:val="28"/>
        </w:rPr>
        <w:t xml:space="preserve"> una costante attività fisica. Svolgendo questo tipo di ricerca abbiamo raccolto informazioni sui diversi tipi di sport: dalle preferenze personali ai diversi miglioramenti che si possono ottenere sia a livello motorio che psicologico del bambino. Fondamentale è stato il lavoro in gruppo che ci ha permesso un confronto costante durante la r</w:t>
      </w:r>
      <w:r w:rsidR="00F14276">
        <w:rPr>
          <w:rFonts w:ascii="Times New Roman" w:hAnsi="Times New Roman" w:cs="Times New Roman"/>
          <w:sz w:val="28"/>
          <w:szCs w:val="28"/>
        </w:rPr>
        <w:t>ealizzazione della ricerca. I</w:t>
      </w:r>
      <w:r w:rsidRPr="005033E6">
        <w:rPr>
          <w:rFonts w:ascii="Times New Roman" w:hAnsi="Times New Roman" w:cs="Times New Roman"/>
          <w:sz w:val="28"/>
          <w:szCs w:val="28"/>
        </w:rPr>
        <w:t xml:space="preserve">nfine ci reputiamo soddisfatte del lavoro svolto, grazie ad un miglioramento sia personale che formativo avendo ampliato anche le nostre competenze informatiche. </w:t>
      </w:r>
    </w:p>
    <w:p w:rsidR="00F71E72" w:rsidRPr="005033E6" w:rsidRDefault="00F71E72">
      <w:pPr>
        <w:rPr>
          <w:rFonts w:ascii="Times New Roman" w:hAnsi="Times New Roman" w:cs="Times New Roman"/>
          <w:sz w:val="28"/>
          <w:szCs w:val="28"/>
        </w:rPr>
      </w:pPr>
    </w:p>
    <w:sectPr w:rsidR="00F71E72" w:rsidRPr="005033E6" w:rsidSect="007E21BD">
      <w:footerReference w:type="even" r:id="rId65"/>
      <w:footerReference w:type="default" r:id="rId66"/>
      <w:pgSz w:w="12240" w:h="15840"/>
      <w:pgMar w:top="1417" w:right="1134" w:bottom="1134" w:left="1134"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BF1" w:rsidRDefault="005C1BF1" w:rsidP="007E21BD">
      <w:r>
        <w:separator/>
      </w:r>
    </w:p>
  </w:endnote>
  <w:endnote w:type="continuationSeparator" w:id="0">
    <w:p w:rsidR="005C1BF1" w:rsidRDefault="005C1BF1" w:rsidP="007E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BF1" w:rsidRDefault="005C1BF1" w:rsidP="007E21B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5C1BF1" w:rsidRDefault="005C1BF1">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BF1" w:rsidRDefault="005C1BF1" w:rsidP="007E21B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F7759A">
      <w:rPr>
        <w:rStyle w:val="Numeropagina"/>
        <w:noProof/>
      </w:rPr>
      <w:t>4</w:t>
    </w:r>
    <w:r>
      <w:rPr>
        <w:rStyle w:val="Numeropagina"/>
      </w:rPr>
      <w:fldChar w:fldCharType="end"/>
    </w:r>
  </w:p>
  <w:p w:rsidR="005C1BF1" w:rsidRDefault="005C1BF1">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BF1" w:rsidRDefault="005C1BF1" w:rsidP="007E21BD">
      <w:r>
        <w:separator/>
      </w:r>
    </w:p>
  </w:footnote>
  <w:footnote w:type="continuationSeparator" w:id="0">
    <w:p w:rsidR="005C1BF1" w:rsidRDefault="005C1BF1" w:rsidP="007E21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FE6341"/>
    <w:multiLevelType w:val="multilevel"/>
    <w:tmpl w:val="DD96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587C31"/>
    <w:multiLevelType w:val="hybridMultilevel"/>
    <w:tmpl w:val="1C2C3AAE"/>
    <w:lvl w:ilvl="0" w:tplc="E3A6E9B4">
      <w:start w:val="16"/>
      <w:numFmt w:val="decimal"/>
      <w:lvlText w:val="%1."/>
      <w:lvlJc w:val="left"/>
      <w:pPr>
        <w:ind w:left="2510" w:hanging="525"/>
      </w:pPr>
      <w:rPr>
        <w:rFonts w:hint="default"/>
      </w:rPr>
    </w:lvl>
    <w:lvl w:ilvl="1" w:tplc="04100019" w:tentative="1">
      <w:start w:val="1"/>
      <w:numFmt w:val="lowerLetter"/>
      <w:lvlText w:val="%2."/>
      <w:lvlJc w:val="left"/>
      <w:pPr>
        <w:ind w:left="3065" w:hanging="360"/>
      </w:pPr>
    </w:lvl>
    <w:lvl w:ilvl="2" w:tplc="0410001B" w:tentative="1">
      <w:start w:val="1"/>
      <w:numFmt w:val="lowerRoman"/>
      <w:lvlText w:val="%3."/>
      <w:lvlJc w:val="right"/>
      <w:pPr>
        <w:ind w:left="3785" w:hanging="180"/>
      </w:pPr>
    </w:lvl>
    <w:lvl w:ilvl="3" w:tplc="0410000F" w:tentative="1">
      <w:start w:val="1"/>
      <w:numFmt w:val="decimal"/>
      <w:lvlText w:val="%4."/>
      <w:lvlJc w:val="left"/>
      <w:pPr>
        <w:ind w:left="4505" w:hanging="360"/>
      </w:pPr>
    </w:lvl>
    <w:lvl w:ilvl="4" w:tplc="04100019" w:tentative="1">
      <w:start w:val="1"/>
      <w:numFmt w:val="lowerLetter"/>
      <w:lvlText w:val="%5."/>
      <w:lvlJc w:val="left"/>
      <w:pPr>
        <w:ind w:left="5225" w:hanging="360"/>
      </w:pPr>
    </w:lvl>
    <w:lvl w:ilvl="5" w:tplc="0410001B" w:tentative="1">
      <w:start w:val="1"/>
      <w:numFmt w:val="lowerRoman"/>
      <w:lvlText w:val="%6."/>
      <w:lvlJc w:val="right"/>
      <w:pPr>
        <w:ind w:left="5945" w:hanging="180"/>
      </w:pPr>
    </w:lvl>
    <w:lvl w:ilvl="6" w:tplc="0410000F" w:tentative="1">
      <w:start w:val="1"/>
      <w:numFmt w:val="decimal"/>
      <w:lvlText w:val="%7."/>
      <w:lvlJc w:val="left"/>
      <w:pPr>
        <w:ind w:left="6665" w:hanging="360"/>
      </w:pPr>
    </w:lvl>
    <w:lvl w:ilvl="7" w:tplc="04100019" w:tentative="1">
      <w:start w:val="1"/>
      <w:numFmt w:val="lowerLetter"/>
      <w:lvlText w:val="%8."/>
      <w:lvlJc w:val="left"/>
      <w:pPr>
        <w:ind w:left="7385" w:hanging="360"/>
      </w:pPr>
    </w:lvl>
    <w:lvl w:ilvl="8" w:tplc="0410001B" w:tentative="1">
      <w:start w:val="1"/>
      <w:numFmt w:val="lowerRoman"/>
      <w:lvlText w:val="%9."/>
      <w:lvlJc w:val="right"/>
      <w:pPr>
        <w:ind w:left="8105" w:hanging="180"/>
      </w:pPr>
    </w:lvl>
  </w:abstractNum>
  <w:abstractNum w:abstractNumId="5">
    <w:nsid w:val="14A5244B"/>
    <w:multiLevelType w:val="multilevel"/>
    <w:tmpl w:val="3AA8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EB1A77"/>
    <w:multiLevelType w:val="hybridMultilevel"/>
    <w:tmpl w:val="F6CA62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8970539"/>
    <w:multiLevelType w:val="multilevel"/>
    <w:tmpl w:val="1BD8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DE5D43"/>
    <w:multiLevelType w:val="multilevel"/>
    <w:tmpl w:val="5942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2B0E0B"/>
    <w:multiLevelType w:val="multilevel"/>
    <w:tmpl w:val="D58E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45F1B"/>
    <w:multiLevelType w:val="multilevel"/>
    <w:tmpl w:val="AE928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092B53"/>
    <w:multiLevelType w:val="multilevel"/>
    <w:tmpl w:val="B178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49436D"/>
    <w:multiLevelType w:val="multilevel"/>
    <w:tmpl w:val="B8F4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3A54F1"/>
    <w:multiLevelType w:val="multilevel"/>
    <w:tmpl w:val="E2CA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763083"/>
    <w:multiLevelType w:val="multilevel"/>
    <w:tmpl w:val="B2C47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8C64DA"/>
    <w:multiLevelType w:val="multilevel"/>
    <w:tmpl w:val="AF2A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A93969"/>
    <w:multiLevelType w:val="multilevel"/>
    <w:tmpl w:val="5AEEB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0E5019"/>
    <w:multiLevelType w:val="multilevel"/>
    <w:tmpl w:val="2794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C866FD"/>
    <w:multiLevelType w:val="hybridMultilevel"/>
    <w:tmpl w:val="A5F644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94C1AB7"/>
    <w:multiLevelType w:val="multilevel"/>
    <w:tmpl w:val="4354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47036D"/>
    <w:multiLevelType w:val="multilevel"/>
    <w:tmpl w:val="54FC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6A33C72"/>
    <w:multiLevelType w:val="hybridMultilevel"/>
    <w:tmpl w:val="5846E2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8862F68"/>
    <w:multiLevelType w:val="hybridMultilevel"/>
    <w:tmpl w:val="CEC03D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540741A"/>
    <w:multiLevelType w:val="hybridMultilevel"/>
    <w:tmpl w:val="F104D166"/>
    <w:lvl w:ilvl="0" w:tplc="4FAC0D3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23"/>
  </w:num>
  <w:num w:numId="5">
    <w:abstractNumId w:val="6"/>
  </w:num>
  <w:num w:numId="6">
    <w:abstractNumId w:val="21"/>
  </w:num>
  <w:num w:numId="7">
    <w:abstractNumId w:val="18"/>
  </w:num>
  <w:num w:numId="8">
    <w:abstractNumId w:val="19"/>
  </w:num>
  <w:num w:numId="9">
    <w:abstractNumId w:val="13"/>
  </w:num>
  <w:num w:numId="10">
    <w:abstractNumId w:val="16"/>
  </w:num>
  <w:num w:numId="11">
    <w:abstractNumId w:val="9"/>
  </w:num>
  <w:num w:numId="12">
    <w:abstractNumId w:val="15"/>
  </w:num>
  <w:num w:numId="13">
    <w:abstractNumId w:val="10"/>
  </w:num>
  <w:num w:numId="14">
    <w:abstractNumId w:val="12"/>
  </w:num>
  <w:num w:numId="15">
    <w:abstractNumId w:val="3"/>
  </w:num>
  <w:num w:numId="16">
    <w:abstractNumId w:val="5"/>
  </w:num>
  <w:num w:numId="17">
    <w:abstractNumId w:val="20"/>
  </w:num>
  <w:num w:numId="18">
    <w:abstractNumId w:val="14"/>
  </w:num>
  <w:num w:numId="19">
    <w:abstractNumId w:val="7"/>
  </w:num>
  <w:num w:numId="20">
    <w:abstractNumId w:val="11"/>
  </w:num>
  <w:num w:numId="21">
    <w:abstractNumId w:val="8"/>
  </w:num>
  <w:num w:numId="22">
    <w:abstractNumId w:val="17"/>
  </w:num>
  <w:num w:numId="23">
    <w:abstractNumId w:val="2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1BD"/>
    <w:rsid w:val="0003282B"/>
    <w:rsid w:val="00162DEC"/>
    <w:rsid w:val="001650A1"/>
    <w:rsid w:val="001D0ED3"/>
    <w:rsid w:val="005033E6"/>
    <w:rsid w:val="005C1BF1"/>
    <w:rsid w:val="00774BFE"/>
    <w:rsid w:val="007E21BD"/>
    <w:rsid w:val="00856E58"/>
    <w:rsid w:val="00AA2A9F"/>
    <w:rsid w:val="00B87460"/>
    <w:rsid w:val="00D81E15"/>
    <w:rsid w:val="00F14276"/>
    <w:rsid w:val="00F71E72"/>
    <w:rsid w:val="00F7759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71"/>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E21B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21BD"/>
    <w:rPr>
      <w:rFonts w:ascii="Lucida Grande" w:hAnsi="Lucida Grande" w:cs="Lucida Grande"/>
      <w:sz w:val="18"/>
      <w:szCs w:val="18"/>
    </w:rPr>
  </w:style>
  <w:style w:type="paragraph" w:styleId="NormaleWeb">
    <w:name w:val="Normal (Web)"/>
    <w:basedOn w:val="Normale"/>
    <w:uiPriority w:val="99"/>
    <w:unhideWhenUsed/>
    <w:rsid w:val="007E21BD"/>
    <w:pPr>
      <w:spacing w:before="100" w:beforeAutospacing="1" w:after="100" w:afterAutospacing="1"/>
    </w:pPr>
    <w:rPr>
      <w:rFonts w:ascii="Times" w:hAnsi="Times" w:cs="Times New Roman"/>
      <w:sz w:val="20"/>
      <w:szCs w:val="20"/>
    </w:rPr>
  </w:style>
  <w:style w:type="character" w:customStyle="1" w:styleId="apple-converted-space">
    <w:name w:val="apple-converted-space"/>
    <w:basedOn w:val="Carpredefinitoparagrafo"/>
    <w:rsid w:val="007E21BD"/>
  </w:style>
  <w:style w:type="table" w:styleId="Grigliatabella">
    <w:name w:val="Table Grid"/>
    <w:basedOn w:val="Tabellanormale"/>
    <w:uiPriority w:val="59"/>
    <w:rsid w:val="007E21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dipagina">
    <w:name w:val="footer"/>
    <w:basedOn w:val="Normale"/>
    <w:link w:val="PidipaginaCarattere"/>
    <w:uiPriority w:val="99"/>
    <w:unhideWhenUsed/>
    <w:rsid w:val="007E21BD"/>
    <w:pPr>
      <w:tabs>
        <w:tab w:val="center" w:pos="4819"/>
        <w:tab w:val="right" w:pos="9638"/>
      </w:tabs>
    </w:pPr>
  </w:style>
  <w:style w:type="character" w:customStyle="1" w:styleId="PidipaginaCarattere">
    <w:name w:val="Piè di pagina Carattere"/>
    <w:basedOn w:val="Carpredefinitoparagrafo"/>
    <w:link w:val="Pidipagina"/>
    <w:uiPriority w:val="99"/>
    <w:rsid w:val="007E21BD"/>
  </w:style>
  <w:style w:type="character" w:styleId="Numeropagina">
    <w:name w:val="page number"/>
    <w:basedOn w:val="Carpredefinitoparagrafo"/>
    <w:uiPriority w:val="99"/>
    <w:semiHidden/>
    <w:unhideWhenUsed/>
    <w:rsid w:val="007E21BD"/>
  </w:style>
  <w:style w:type="paragraph" w:styleId="Intestazione">
    <w:name w:val="header"/>
    <w:basedOn w:val="Normale"/>
    <w:link w:val="IntestazioneCarattere"/>
    <w:uiPriority w:val="99"/>
    <w:unhideWhenUsed/>
    <w:rsid w:val="00AA2A9F"/>
    <w:pPr>
      <w:tabs>
        <w:tab w:val="center" w:pos="4819"/>
        <w:tab w:val="right" w:pos="9638"/>
      </w:tabs>
    </w:pPr>
  </w:style>
  <w:style w:type="character" w:customStyle="1" w:styleId="IntestazioneCarattere">
    <w:name w:val="Intestazione Carattere"/>
    <w:basedOn w:val="Carpredefinitoparagrafo"/>
    <w:link w:val="Intestazione"/>
    <w:uiPriority w:val="99"/>
    <w:rsid w:val="00AA2A9F"/>
  </w:style>
  <w:style w:type="paragraph" w:styleId="Paragrafoelenco">
    <w:name w:val="List Paragraph"/>
    <w:basedOn w:val="Normale"/>
    <w:uiPriority w:val="34"/>
    <w:qFormat/>
    <w:rsid w:val="00F71E72"/>
    <w:pPr>
      <w:spacing w:after="200" w:line="276" w:lineRule="auto"/>
      <w:ind w:left="720"/>
      <w:contextualSpacing/>
    </w:pPr>
    <w:rPr>
      <w:rFonts w:eastAsiaTheme="minorHAnsi"/>
      <w:sz w:val="22"/>
      <w:szCs w:val="22"/>
      <w:lang w:eastAsia="en-US"/>
    </w:rPr>
  </w:style>
  <w:style w:type="paragraph" w:styleId="Iniziomodulo-z">
    <w:name w:val="HTML Top of Form"/>
    <w:basedOn w:val="Normale"/>
    <w:next w:val="Normale"/>
    <w:link w:val="Iniziomodulo-zCarattere"/>
    <w:hidden/>
    <w:uiPriority w:val="99"/>
    <w:semiHidden/>
    <w:unhideWhenUsed/>
    <w:rsid w:val="001D0ED3"/>
    <w:pPr>
      <w:pBdr>
        <w:bottom w:val="single" w:sz="6" w:space="1" w:color="auto"/>
      </w:pBdr>
      <w:jc w:val="center"/>
    </w:pPr>
    <w:rPr>
      <w:rFonts w:ascii="Arial" w:eastAsia="Times New Roman" w:hAnsi="Arial" w:cs="Arial"/>
      <w:vanish/>
      <w:sz w:val="16"/>
      <w:szCs w:val="16"/>
    </w:rPr>
  </w:style>
  <w:style w:type="character" w:customStyle="1" w:styleId="Iniziomodulo-zCarattere">
    <w:name w:val="Inizio modulo -z Carattere"/>
    <w:basedOn w:val="Carpredefinitoparagrafo"/>
    <w:link w:val="Iniziomodulo-z"/>
    <w:uiPriority w:val="99"/>
    <w:semiHidden/>
    <w:rsid w:val="001D0ED3"/>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E21BD"/>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21BD"/>
    <w:rPr>
      <w:rFonts w:ascii="Lucida Grande" w:hAnsi="Lucida Grande" w:cs="Lucida Grande"/>
      <w:sz w:val="18"/>
      <w:szCs w:val="18"/>
    </w:rPr>
  </w:style>
  <w:style w:type="paragraph" w:styleId="NormaleWeb">
    <w:name w:val="Normal (Web)"/>
    <w:basedOn w:val="Normale"/>
    <w:uiPriority w:val="99"/>
    <w:unhideWhenUsed/>
    <w:rsid w:val="007E21BD"/>
    <w:pPr>
      <w:spacing w:before="100" w:beforeAutospacing="1" w:after="100" w:afterAutospacing="1"/>
    </w:pPr>
    <w:rPr>
      <w:rFonts w:ascii="Times" w:hAnsi="Times" w:cs="Times New Roman"/>
      <w:sz w:val="20"/>
      <w:szCs w:val="20"/>
    </w:rPr>
  </w:style>
  <w:style w:type="character" w:customStyle="1" w:styleId="apple-converted-space">
    <w:name w:val="apple-converted-space"/>
    <w:basedOn w:val="Carpredefinitoparagrafo"/>
    <w:rsid w:val="007E21BD"/>
  </w:style>
  <w:style w:type="table" w:styleId="Grigliatabella">
    <w:name w:val="Table Grid"/>
    <w:basedOn w:val="Tabellanormale"/>
    <w:uiPriority w:val="59"/>
    <w:rsid w:val="007E21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dipagina">
    <w:name w:val="footer"/>
    <w:basedOn w:val="Normale"/>
    <w:link w:val="PidipaginaCarattere"/>
    <w:uiPriority w:val="99"/>
    <w:unhideWhenUsed/>
    <w:rsid w:val="007E21BD"/>
    <w:pPr>
      <w:tabs>
        <w:tab w:val="center" w:pos="4819"/>
        <w:tab w:val="right" w:pos="9638"/>
      </w:tabs>
    </w:pPr>
  </w:style>
  <w:style w:type="character" w:customStyle="1" w:styleId="PidipaginaCarattere">
    <w:name w:val="Piè di pagina Carattere"/>
    <w:basedOn w:val="Carpredefinitoparagrafo"/>
    <w:link w:val="Pidipagina"/>
    <w:uiPriority w:val="99"/>
    <w:rsid w:val="007E21BD"/>
  </w:style>
  <w:style w:type="character" w:styleId="Numeropagina">
    <w:name w:val="page number"/>
    <w:basedOn w:val="Carpredefinitoparagrafo"/>
    <w:uiPriority w:val="99"/>
    <w:semiHidden/>
    <w:unhideWhenUsed/>
    <w:rsid w:val="007E21BD"/>
  </w:style>
  <w:style w:type="paragraph" w:styleId="Intestazione">
    <w:name w:val="header"/>
    <w:basedOn w:val="Normale"/>
    <w:link w:val="IntestazioneCarattere"/>
    <w:uiPriority w:val="99"/>
    <w:unhideWhenUsed/>
    <w:rsid w:val="00AA2A9F"/>
    <w:pPr>
      <w:tabs>
        <w:tab w:val="center" w:pos="4819"/>
        <w:tab w:val="right" w:pos="9638"/>
      </w:tabs>
    </w:pPr>
  </w:style>
  <w:style w:type="character" w:customStyle="1" w:styleId="IntestazioneCarattere">
    <w:name w:val="Intestazione Carattere"/>
    <w:basedOn w:val="Carpredefinitoparagrafo"/>
    <w:link w:val="Intestazione"/>
    <w:uiPriority w:val="99"/>
    <w:rsid w:val="00AA2A9F"/>
  </w:style>
  <w:style w:type="paragraph" w:styleId="Paragrafoelenco">
    <w:name w:val="List Paragraph"/>
    <w:basedOn w:val="Normale"/>
    <w:uiPriority w:val="34"/>
    <w:qFormat/>
    <w:rsid w:val="00F71E72"/>
    <w:pPr>
      <w:spacing w:after="200" w:line="276" w:lineRule="auto"/>
      <w:ind w:left="720"/>
      <w:contextualSpacing/>
    </w:pPr>
    <w:rPr>
      <w:rFonts w:eastAsiaTheme="minorHAnsi"/>
      <w:sz w:val="22"/>
      <w:szCs w:val="22"/>
      <w:lang w:eastAsia="en-US"/>
    </w:rPr>
  </w:style>
  <w:style w:type="paragraph" w:styleId="Iniziomodulo-z">
    <w:name w:val="HTML Top of Form"/>
    <w:basedOn w:val="Normale"/>
    <w:next w:val="Normale"/>
    <w:link w:val="Iniziomodulo-zCarattere"/>
    <w:hidden/>
    <w:uiPriority w:val="99"/>
    <w:semiHidden/>
    <w:unhideWhenUsed/>
    <w:rsid w:val="001D0ED3"/>
    <w:pPr>
      <w:pBdr>
        <w:bottom w:val="single" w:sz="6" w:space="1" w:color="auto"/>
      </w:pBdr>
      <w:jc w:val="center"/>
    </w:pPr>
    <w:rPr>
      <w:rFonts w:ascii="Arial" w:eastAsia="Times New Roman" w:hAnsi="Arial" w:cs="Arial"/>
      <w:vanish/>
      <w:sz w:val="16"/>
      <w:szCs w:val="16"/>
    </w:rPr>
  </w:style>
  <w:style w:type="character" w:customStyle="1" w:styleId="Iniziomodulo-zCarattere">
    <w:name w:val="Inizio modulo -z Carattere"/>
    <w:basedOn w:val="Carpredefinitoparagrafo"/>
    <w:link w:val="Iniziomodulo-z"/>
    <w:uiPriority w:val="99"/>
    <w:semiHidden/>
    <w:rsid w:val="001D0ED3"/>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2023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brinlinea.it" TargetMode="External"/><Relationship Id="rId18" Type="http://schemas.openxmlformats.org/officeDocument/2006/relationships/image" Target="media/image5.wmf"/><Relationship Id="rId26" Type="http://schemas.openxmlformats.org/officeDocument/2006/relationships/control" Target="activeX/activeX8.xml"/><Relationship Id="rId39" Type="http://schemas.openxmlformats.org/officeDocument/2006/relationships/control" Target="activeX/activeX21.xml"/><Relationship Id="rId21" Type="http://schemas.openxmlformats.org/officeDocument/2006/relationships/control" Target="activeX/activeX3.xml"/><Relationship Id="rId34" Type="http://schemas.openxmlformats.org/officeDocument/2006/relationships/control" Target="activeX/activeX16.xml"/><Relationship Id="rId42" Type="http://schemas.openxmlformats.org/officeDocument/2006/relationships/control" Target="activeX/activeX24.xml"/><Relationship Id="rId47" Type="http://schemas.openxmlformats.org/officeDocument/2006/relationships/control" Target="activeX/activeX29.xml"/><Relationship Id="rId50" Type="http://schemas.openxmlformats.org/officeDocument/2006/relationships/control" Target="activeX/activeX32.xml"/><Relationship Id="rId55" Type="http://schemas.openxmlformats.org/officeDocument/2006/relationships/image" Target="media/image6.wmf"/><Relationship Id="rId63" Type="http://schemas.openxmlformats.org/officeDocument/2006/relationships/image" Target="media/image7.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control" Target="activeX/activeX6.xml"/><Relationship Id="rId32" Type="http://schemas.openxmlformats.org/officeDocument/2006/relationships/control" Target="activeX/activeX14.xml"/><Relationship Id="rId37" Type="http://schemas.openxmlformats.org/officeDocument/2006/relationships/control" Target="activeX/activeX19.xml"/><Relationship Id="rId40" Type="http://schemas.openxmlformats.org/officeDocument/2006/relationships/control" Target="activeX/activeX22.xml"/><Relationship Id="rId45" Type="http://schemas.openxmlformats.org/officeDocument/2006/relationships/control" Target="activeX/activeX27.xml"/><Relationship Id="rId53" Type="http://schemas.openxmlformats.org/officeDocument/2006/relationships/control" Target="activeX/activeX35.xml"/><Relationship Id="rId58" Type="http://schemas.openxmlformats.org/officeDocument/2006/relationships/control" Target="activeX/activeX39.xml"/><Relationship Id="rId66"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control" Target="activeX/activeX18.xml"/><Relationship Id="rId49" Type="http://schemas.openxmlformats.org/officeDocument/2006/relationships/control" Target="activeX/activeX31.xml"/><Relationship Id="rId57" Type="http://schemas.openxmlformats.org/officeDocument/2006/relationships/control" Target="activeX/activeX38.xml"/><Relationship Id="rId61" Type="http://schemas.openxmlformats.org/officeDocument/2006/relationships/control" Target="activeX/activeX42.xml"/><Relationship Id="rId10" Type="http://schemas.openxmlformats.org/officeDocument/2006/relationships/hyperlink" Target="http://edurete.org/ps1" TargetMode="External"/><Relationship Id="rId19" Type="http://schemas.openxmlformats.org/officeDocument/2006/relationships/control" Target="activeX/activeX1.xml"/><Relationship Id="rId31" Type="http://schemas.openxmlformats.org/officeDocument/2006/relationships/control" Target="activeX/activeX13.xml"/><Relationship Id="rId44" Type="http://schemas.openxmlformats.org/officeDocument/2006/relationships/control" Target="activeX/activeX26.xml"/><Relationship Id="rId52" Type="http://schemas.openxmlformats.org/officeDocument/2006/relationships/control" Target="activeX/activeX34.xml"/><Relationship Id="rId60" Type="http://schemas.openxmlformats.org/officeDocument/2006/relationships/control" Target="activeX/activeX41.xml"/><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www.catalogo.unito.it" TargetMode="External"/><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control" Target="activeX/activeX12.xml"/><Relationship Id="rId35" Type="http://schemas.openxmlformats.org/officeDocument/2006/relationships/control" Target="activeX/activeX17.xml"/><Relationship Id="rId43" Type="http://schemas.openxmlformats.org/officeDocument/2006/relationships/control" Target="activeX/activeX25.xml"/><Relationship Id="rId48" Type="http://schemas.openxmlformats.org/officeDocument/2006/relationships/control" Target="activeX/activeX30.xml"/><Relationship Id="rId56" Type="http://schemas.openxmlformats.org/officeDocument/2006/relationships/control" Target="activeX/activeX37.xml"/><Relationship Id="rId64" Type="http://schemas.openxmlformats.org/officeDocument/2006/relationships/package" Target="embeddings/Documento_di_Microsoft_Word2.docx"/><Relationship Id="rId8" Type="http://schemas.openxmlformats.org/officeDocument/2006/relationships/endnotes" Target="endnotes.xml"/><Relationship Id="rId51" Type="http://schemas.openxmlformats.org/officeDocument/2006/relationships/control" Target="activeX/activeX33.xml"/><Relationship Id="rId3" Type="http://schemas.openxmlformats.org/officeDocument/2006/relationships/styles" Target="styles.xml"/><Relationship Id="rId12" Type="http://schemas.openxmlformats.org/officeDocument/2006/relationships/hyperlink" Target="http://www.sbn.it" TargetMode="External"/><Relationship Id="rId17" Type="http://schemas.openxmlformats.org/officeDocument/2006/relationships/package" Target="embeddings/Documento_di_Microsoft_Word1.docx"/><Relationship Id="rId25" Type="http://schemas.openxmlformats.org/officeDocument/2006/relationships/control" Target="activeX/activeX7.xml"/><Relationship Id="rId33" Type="http://schemas.openxmlformats.org/officeDocument/2006/relationships/control" Target="activeX/activeX15.xml"/><Relationship Id="rId38" Type="http://schemas.openxmlformats.org/officeDocument/2006/relationships/control" Target="activeX/activeX20.xml"/><Relationship Id="rId46" Type="http://schemas.openxmlformats.org/officeDocument/2006/relationships/control" Target="activeX/activeX28.xml"/><Relationship Id="rId59" Type="http://schemas.openxmlformats.org/officeDocument/2006/relationships/control" Target="activeX/activeX40.xml"/><Relationship Id="rId67" Type="http://schemas.openxmlformats.org/officeDocument/2006/relationships/fontTable" Target="fontTable.xml"/><Relationship Id="rId20" Type="http://schemas.openxmlformats.org/officeDocument/2006/relationships/control" Target="activeX/activeX2.xml"/><Relationship Id="rId41" Type="http://schemas.openxmlformats.org/officeDocument/2006/relationships/control" Target="activeX/activeX23.xml"/><Relationship Id="rId54" Type="http://schemas.openxmlformats.org/officeDocument/2006/relationships/control" Target="activeX/activeX36.xml"/><Relationship Id="rId62" Type="http://schemas.openxmlformats.org/officeDocument/2006/relationships/control" Target="activeX/activeX4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60D83-15C7-4F51-941C-E5D3B9F7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6275</Words>
  <Characters>35773</Characters>
  <Application>Microsoft Office Word</Application>
  <DocSecurity>0</DocSecurity>
  <Lines>298</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Asia</dc:creator>
  <cp:keywords/>
  <dc:description/>
  <cp:lastModifiedBy>Marta Buffo</cp:lastModifiedBy>
  <cp:revision>2</cp:revision>
  <dcterms:created xsi:type="dcterms:W3CDTF">2015-06-09T11:31:00Z</dcterms:created>
  <dcterms:modified xsi:type="dcterms:W3CDTF">2015-06-09T11:31:00Z</dcterms:modified>
</cp:coreProperties>
</file>